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9A56A6">
        <w:rPr>
          <w:rFonts w:asciiTheme="majorHAnsi" w:hAnsiTheme="majorHAnsi"/>
          <w:b/>
          <w:color w:val="FF9900"/>
          <w:sz w:val="64"/>
          <w:szCs w:val="64"/>
          <w:lang w:val="en-US"/>
        </w:rPr>
        <w:t>2.000</w:t>
      </w:r>
      <w:r w:rsidRPr="00C66F90">
        <w:rPr>
          <w:rFonts w:asciiTheme="majorHAnsi" w:hAnsiTheme="majorHAnsi"/>
          <w:b/>
          <w:color w:val="C00000"/>
          <w:sz w:val="64"/>
          <w:szCs w:val="64"/>
          <w:lang w:val="en-US"/>
        </w:rPr>
        <w:t xml:space="preserve"> 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7534D3">
        <w:rPr>
          <w:rFonts w:asciiTheme="majorHAnsi" w:hAnsiTheme="majorHAnsi"/>
          <w:b/>
          <w:color w:val="00B050"/>
          <w:sz w:val="72"/>
          <w:szCs w:val="72"/>
          <w:lang w:val="en-US"/>
        </w:rPr>
        <w:t>39</w:t>
      </w:r>
      <w:r>
        <w:rPr>
          <w:rFonts w:asciiTheme="majorHAnsi" w:hAnsiTheme="majorHAnsi"/>
          <w:b/>
          <w:color w:val="00B050"/>
          <w:sz w:val="72"/>
          <w:szCs w:val="72"/>
          <w:lang w:val="en-US"/>
        </w:rPr>
        <w:t xml:space="preserve"> (</w:t>
      </w:r>
      <w:r w:rsidR="007534D3">
        <w:rPr>
          <w:rFonts w:asciiTheme="majorHAnsi" w:hAnsiTheme="majorHAnsi"/>
          <w:b/>
          <w:color w:val="00B050"/>
          <w:sz w:val="72"/>
          <w:szCs w:val="72"/>
          <w:lang w:val="en-US"/>
        </w:rPr>
        <w:t>1901-1950</w:t>
      </w:r>
      <w:r w:rsidR="009A56A6">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0D00FF" w:rsidRDefault="000D00FF" w:rsidP="00C66F90">
      <w:pPr>
        <w:spacing w:after="200" w:line="276" w:lineRule="auto"/>
        <w:jc w:val="center"/>
        <w:rPr>
          <w:rFonts w:asciiTheme="majorHAnsi" w:hAnsiTheme="majorHAnsi" w:cstheme="majorHAnsi"/>
          <w:b/>
          <w:color w:val="00CC00"/>
          <w:sz w:val="32"/>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D00FF" w:rsidRDefault="000D00FF" w:rsidP="009A56A6">
      <w:pPr>
        <w:jc w:val="center"/>
        <w:rPr>
          <w:rFonts w:asciiTheme="majorHAnsi" w:hAnsiTheme="majorHAnsi"/>
          <w:b/>
          <w:i/>
          <w:color w:val="FF9900"/>
          <w:sz w:val="28"/>
          <w:lang w:val="en-US"/>
        </w:rPr>
      </w:pPr>
    </w:p>
    <w:p w:rsidR="00010EE0" w:rsidRDefault="009A56A6" w:rsidP="009A56A6">
      <w:pPr>
        <w:jc w:val="center"/>
        <w:rPr>
          <w:rFonts w:asciiTheme="majorHAnsi" w:hAnsiTheme="majorHAnsi"/>
          <w:b/>
          <w:i/>
          <w:color w:val="FF0000"/>
          <w:sz w:val="28"/>
          <w:lang w:val="en-US"/>
        </w:rPr>
      </w:pPr>
      <w:r w:rsidRPr="000D00FF">
        <w:rPr>
          <w:rFonts w:asciiTheme="majorHAnsi" w:hAnsiTheme="majorHAnsi"/>
          <w:b/>
          <w:i/>
          <w:color w:val="FF0000"/>
          <w:sz w:val="28"/>
          <w:lang w:val="en-US"/>
        </w:rPr>
        <w:lastRenderedPageBreak/>
        <w:t>LỜI NÓI ĐẦU</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0D00FF" w:rsidRDefault="000D00FF" w:rsidP="000D00FF">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0D00FF" w:rsidRPr="000B6F0E" w:rsidRDefault="000D00FF" w:rsidP="000D00FF">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0D00FF" w:rsidRDefault="000D00FF" w:rsidP="000D00FF">
      <w:pPr>
        <w:rPr>
          <w:rFonts w:asciiTheme="majorHAnsi" w:hAnsiTheme="majorHAnsi"/>
          <w:b/>
          <w:i/>
          <w:color w:val="C00000"/>
          <w:sz w:val="28"/>
        </w:rPr>
      </w:pPr>
      <w:r>
        <w:rPr>
          <w:rFonts w:asciiTheme="majorHAnsi" w:hAnsiTheme="majorHAnsi"/>
          <w:b/>
          <w:i/>
          <w:noProof/>
          <w:color w:val="C00000"/>
          <w:sz w:val="28"/>
          <w:lang w:val="en-US"/>
        </w:rPr>
        <w:drawing>
          <wp:inline distT="0" distB="0" distL="0" distR="0" wp14:anchorId="13869746" wp14:editId="2D66102E">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0D00FF" w:rsidRDefault="000D00FF" w:rsidP="000D00FF">
      <w:pPr>
        <w:rPr>
          <w:rFonts w:asciiTheme="majorHAnsi" w:hAnsiTheme="majorHAnsi"/>
          <w:b/>
          <w:i/>
          <w:color w:val="C00000"/>
          <w:sz w:val="28"/>
        </w:rPr>
      </w:pPr>
    </w:p>
    <w:p w:rsidR="000D00FF" w:rsidRPr="00DD66AE" w:rsidRDefault="000D00FF" w:rsidP="000D00FF">
      <w:pPr>
        <w:rPr>
          <w:sz w:val="28"/>
        </w:rPr>
      </w:pPr>
      <w:r>
        <w:br w:type="page"/>
      </w:r>
    </w:p>
    <w:tbl>
      <w:tblPr>
        <w:tblW w:w="10307" w:type="dxa"/>
        <w:tblInd w:w="93" w:type="dxa"/>
        <w:tblLook w:val="04A0" w:firstRow="1" w:lastRow="0" w:firstColumn="1" w:lastColumn="0" w:noHBand="0" w:noVBand="1"/>
      </w:tblPr>
      <w:tblGrid>
        <w:gridCol w:w="10307"/>
      </w:tblGrid>
      <w:tr w:rsidR="00077B9C" w:rsidRPr="00077B9C" w:rsidTr="00B940DD">
        <w:trPr>
          <w:trHeight w:val="315"/>
        </w:trPr>
        <w:tc>
          <w:tcPr>
            <w:tcW w:w="10307" w:type="dxa"/>
            <w:tcBorders>
              <w:top w:val="nil"/>
              <w:left w:val="nil"/>
              <w:bottom w:val="nil"/>
              <w:right w:val="nil"/>
            </w:tcBorders>
            <w:shd w:val="clear" w:color="auto" w:fill="auto"/>
            <w:noWrap/>
            <w:vAlign w:val="bottom"/>
          </w:tcPr>
          <w:p w:rsidR="00077B9C" w:rsidRDefault="00215511" w:rsidP="00077B9C">
            <w:pPr>
              <w:jc w:val="center"/>
              <w:rPr>
                <w:rFonts w:ascii="Times New Roman" w:eastAsia="Times New Roman" w:hAnsi="Times New Roman" w:cs="Times New Roman"/>
                <w:b/>
                <w:color w:val="FF0000"/>
                <w:sz w:val="28"/>
                <w:szCs w:val="24"/>
                <w:lang w:val="en-US"/>
              </w:rPr>
            </w:pPr>
            <w:r>
              <w:rPr>
                <w:rFonts w:ascii="Times New Roman" w:eastAsia="Times New Roman" w:hAnsi="Times New Roman" w:cs="Times New Roman"/>
                <w:b/>
                <w:color w:val="FF0000"/>
                <w:sz w:val="28"/>
                <w:szCs w:val="24"/>
                <w:lang w:val="en-US"/>
              </w:rPr>
              <w:t>ĐỀ 1901</w:t>
            </w:r>
          </w:p>
          <w:tbl>
            <w:tblPr>
              <w:tblW w:w="9889" w:type="dxa"/>
              <w:jc w:val="center"/>
              <w:tblBorders>
                <w:insideH w:val="single" w:sz="4" w:space="0" w:color="auto"/>
              </w:tblBorders>
              <w:tblLook w:val="01E0" w:firstRow="1" w:lastRow="1" w:firstColumn="1" w:lastColumn="1" w:noHBand="0" w:noVBand="0"/>
            </w:tblPr>
            <w:tblGrid>
              <w:gridCol w:w="3649"/>
              <w:gridCol w:w="6240"/>
            </w:tblGrid>
            <w:tr w:rsidR="00215511" w:rsidRPr="00215511" w:rsidTr="00383697">
              <w:trPr>
                <w:trHeight w:val="1815"/>
                <w:jc w:val="center"/>
              </w:trPr>
              <w:tc>
                <w:tcPr>
                  <w:tcW w:w="3649" w:type="dxa"/>
                </w:tcPr>
                <w:p w:rsidR="00215511" w:rsidRPr="00215511" w:rsidRDefault="00215511" w:rsidP="00383697">
                  <w:pPr>
                    <w:jc w:val="center"/>
                    <w:rPr>
                      <w:rFonts w:ascii="Times New Roman" w:hAnsi="Times New Roman" w:cs="Times New Roman"/>
                      <w:b/>
                      <w:sz w:val="28"/>
                      <w:szCs w:val="28"/>
                      <w:u w:val="single"/>
                    </w:rPr>
                  </w:pPr>
                  <w:r w:rsidRPr="00215511">
                    <w:rPr>
                      <w:rFonts w:ascii="Times New Roman" w:hAnsi="Times New Roman" w:cs="Times New Roman"/>
                      <w:b/>
                      <w:sz w:val="28"/>
                      <w:szCs w:val="28"/>
                      <w:u w:val="single"/>
                    </w:rPr>
                    <w:t>TRƯỜNG THCS TÔ HIỆU</w:t>
                  </w:r>
                </w:p>
                <w:p w:rsidR="00215511" w:rsidRPr="00215511" w:rsidRDefault="00215511" w:rsidP="00383697">
                  <w:pPr>
                    <w:jc w:val="center"/>
                    <w:rPr>
                      <w:rFonts w:ascii="Times New Roman" w:hAnsi="Times New Roman" w:cs="Times New Roman"/>
                      <w:b/>
                      <w:sz w:val="28"/>
                      <w:szCs w:val="28"/>
                      <w:u w:val="single"/>
                    </w:rPr>
                  </w:pPr>
                </w:p>
                <w:p w:rsidR="00215511" w:rsidRPr="00215511" w:rsidRDefault="00215511" w:rsidP="00383697">
                  <w:pPr>
                    <w:jc w:val="center"/>
                    <w:rPr>
                      <w:rFonts w:ascii="Times New Roman" w:hAnsi="Times New Roman" w:cs="Times New Roman"/>
                      <w:b/>
                      <w:sz w:val="28"/>
                      <w:szCs w:val="28"/>
                      <w:u w:val="single"/>
                    </w:rPr>
                  </w:pPr>
                </w:p>
                <w:p w:rsidR="00215511" w:rsidRPr="00215511" w:rsidRDefault="00215511" w:rsidP="00383697">
                  <w:pPr>
                    <w:jc w:val="center"/>
                    <w:rPr>
                      <w:rFonts w:ascii="Times New Roman" w:hAnsi="Times New Roman" w:cs="Times New Roman"/>
                      <w:sz w:val="28"/>
                      <w:szCs w:val="28"/>
                    </w:rPr>
                  </w:pPr>
                  <w:r w:rsidRPr="00215511">
                    <w:rPr>
                      <w:rFonts w:ascii="Times New Roman" w:hAnsi="Times New Roman" w:cs="Times New Roman"/>
                      <w:sz w:val="28"/>
                      <w:szCs w:val="28"/>
                    </w:rPr>
                    <w:t xml:space="preserve">ĐỀ THI THỬ LẦN 2 </w:t>
                  </w:r>
                </w:p>
                <w:p w:rsidR="00215511" w:rsidRPr="00215511" w:rsidRDefault="00215511" w:rsidP="00383697">
                  <w:pPr>
                    <w:jc w:val="center"/>
                    <w:rPr>
                      <w:rFonts w:ascii="Times New Roman" w:hAnsi="Times New Roman" w:cs="Times New Roman"/>
                      <w:i/>
                      <w:sz w:val="28"/>
                      <w:szCs w:val="28"/>
                    </w:rPr>
                  </w:pPr>
                  <w:r w:rsidRPr="00215511">
                    <w:rPr>
                      <w:rFonts w:ascii="Times New Roman" w:hAnsi="Times New Roman" w:cs="Times New Roman"/>
                      <w:i/>
                      <w:sz w:val="28"/>
                      <w:szCs w:val="28"/>
                    </w:rPr>
                    <w:t xml:space="preserve">Đề gồm 02 trang </w:t>
                  </w:r>
                </w:p>
              </w:tc>
              <w:tc>
                <w:tcPr>
                  <w:tcW w:w="6240" w:type="dxa"/>
                </w:tcPr>
                <w:p w:rsidR="00215511" w:rsidRPr="00215511" w:rsidRDefault="00215511" w:rsidP="00383697">
                  <w:pPr>
                    <w:jc w:val="center"/>
                    <w:rPr>
                      <w:rFonts w:ascii="Times New Roman" w:hAnsi="Times New Roman" w:cs="Times New Roman"/>
                      <w:b/>
                      <w:sz w:val="28"/>
                      <w:szCs w:val="28"/>
                    </w:rPr>
                  </w:pPr>
                  <w:r w:rsidRPr="00215511">
                    <w:rPr>
                      <w:rFonts w:ascii="Times New Roman" w:hAnsi="Times New Roman" w:cs="Times New Roman"/>
                      <w:b/>
                      <w:sz w:val="28"/>
                      <w:szCs w:val="28"/>
                    </w:rPr>
                    <w:t>KÌ THI  TUYỂN SINH LỚP 10 PTTH</w:t>
                  </w:r>
                </w:p>
                <w:p w:rsidR="00215511" w:rsidRPr="00215511" w:rsidRDefault="00215511" w:rsidP="00383697">
                  <w:pPr>
                    <w:jc w:val="center"/>
                    <w:rPr>
                      <w:rFonts w:ascii="Times New Roman" w:hAnsi="Times New Roman" w:cs="Times New Roman"/>
                      <w:b/>
                      <w:sz w:val="28"/>
                      <w:szCs w:val="28"/>
                    </w:rPr>
                  </w:pPr>
                  <w:r w:rsidRPr="00215511">
                    <w:rPr>
                      <w:rFonts w:ascii="Times New Roman" w:hAnsi="Times New Roman" w:cs="Times New Roman"/>
                      <w:b/>
                      <w:sz w:val="28"/>
                      <w:szCs w:val="28"/>
                    </w:rPr>
                    <w:t>NĂM HỌC 2012-2013</w:t>
                  </w:r>
                </w:p>
                <w:p w:rsidR="00215511" w:rsidRPr="00215511" w:rsidRDefault="00215511" w:rsidP="00383697">
                  <w:pPr>
                    <w:jc w:val="center"/>
                    <w:rPr>
                      <w:rFonts w:ascii="Times New Roman" w:hAnsi="Times New Roman" w:cs="Times New Roman"/>
                      <w:b/>
                      <w:sz w:val="28"/>
                      <w:szCs w:val="28"/>
                    </w:rPr>
                  </w:pPr>
                  <w:r w:rsidRPr="00215511">
                    <w:rPr>
                      <w:rFonts w:ascii="Times New Roman" w:hAnsi="Times New Roman" w:cs="Times New Roman"/>
                      <w:sz w:val="28"/>
                      <w:szCs w:val="28"/>
                    </w:rPr>
                    <w:t xml:space="preserve">Môn thi : </w:t>
                  </w:r>
                  <w:r w:rsidRPr="00215511">
                    <w:rPr>
                      <w:rFonts w:ascii="Times New Roman" w:hAnsi="Times New Roman" w:cs="Times New Roman"/>
                      <w:b/>
                      <w:sz w:val="28"/>
                      <w:szCs w:val="28"/>
                    </w:rPr>
                    <w:t>TOÁN</w:t>
                  </w:r>
                </w:p>
                <w:p w:rsidR="00215511" w:rsidRPr="00215511" w:rsidRDefault="00215511" w:rsidP="00383697">
                  <w:pPr>
                    <w:jc w:val="center"/>
                    <w:rPr>
                      <w:rFonts w:ascii="Times New Roman" w:hAnsi="Times New Roman" w:cs="Times New Roman"/>
                      <w:i/>
                      <w:sz w:val="28"/>
                      <w:szCs w:val="28"/>
                    </w:rPr>
                  </w:pPr>
                  <w:r w:rsidRPr="00215511">
                    <w:rPr>
                      <w:rFonts w:ascii="Times New Roman" w:hAnsi="Times New Roman" w:cs="Times New Roman"/>
                      <w:i/>
                      <w:sz w:val="28"/>
                      <w:szCs w:val="28"/>
                    </w:rPr>
                    <w:t>Thời gian làm bài 120 phút (không kể giao đề)</w:t>
                  </w:r>
                </w:p>
                <w:p w:rsidR="00215511" w:rsidRPr="00215511" w:rsidRDefault="00215511" w:rsidP="00383697">
                  <w:pPr>
                    <w:jc w:val="center"/>
                    <w:rPr>
                      <w:rFonts w:ascii="Times New Roman" w:hAnsi="Times New Roman" w:cs="Times New Roman"/>
                      <w:i/>
                      <w:sz w:val="28"/>
                      <w:szCs w:val="28"/>
                    </w:rPr>
                  </w:pPr>
                  <w:r w:rsidRPr="00215511">
                    <w:rPr>
                      <w:rFonts w:ascii="Times New Roman" w:hAnsi="Times New Roman" w:cs="Times New Roman"/>
                      <w:i/>
                      <w:sz w:val="28"/>
                      <w:szCs w:val="28"/>
                    </w:rPr>
                    <w:t>Ngày thi :    /   /2012</w:t>
                  </w:r>
                </w:p>
                <w:p w:rsidR="00215511" w:rsidRPr="00215511" w:rsidRDefault="00215511" w:rsidP="00383697">
                  <w:pPr>
                    <w:jc w:val="center"/>
                    <w:rPr>
                      <w:rFonts w:ascii="Times New Roman" w:hAnsi="Times New Roman" w:cs="Times New Roman"/>
                      <w:sz w:val="28"/>
                      <w:szCs w:val="28"/>
                    </w:rPr>
                  </w:pPr>
                </w:p>
              </w:tc>
            </w:tr>
          </w:tbl>
          <w:p w:rsidR="00215511" w:rsidRPr="00215511" w:rsidRDefault="00215511" w:rsidP="00215511">
            <w:pPr>
              <w:jc w:val="both"/>
              <w:rPr>
                <w:rFonts w:ascii="Times New Roman" w:eastAsia="Times New Roman" w:hAnsi="Times New Roman" w:cs="Times New Roman"/>
                <w:sz w:val="28"/>
                <w:szCs w:val="28"/>
                <w:lang w:val="pt-BR"/>
              </w:rPr>
            </w:pPr>
            <w:r w:rsidRPr="00215511">
              <w:rPr>
                <w:rFonts w:ascii="Times New Roman" w:eastAsia="Times New Roman" w:hAnsi="Times New Roman" w:cs="Times New Roman"/>
                <w:b/>
                <w:sz w:val="28"/>
                <w:szCs w:val="28"/>
                <w:lang w:val="pt-BR"/>
              </w:rPr>
              <w:t>Phần 1- Trắc nghiệm</w:t>
            </w:r>
            <w:r w:rsidRPr="00215511">
              <w:rPr>
                <w:rFonts w:ascii="Times New Roman" w:eastAsia="Times New Roman" w:hAnsi="Times New Roman" w:cs="Times New Roman"/>
                <w:sz w:val="28"/>
                <w:szCs w:val="28"/>
                <w:lang w:val="pt-BR"/>
              </w:rPr>
              <w:t xml:space="preserve"> (2,0 điểm)</w:t>
            </w:r>
          </w:p>
          <w:p w:rsidR="00215511" w:rsidRPr="00215511" w:rsidRDefault="00215511" w:rsidP="00215511">
            <w:pPr>
              <w:ind w:firstLine="720"/>
              <w:jc w:val="both"/>
              <w:rPr>
                <w:rFonts w:ascii="Times New Roman" w:eastAsia="Times New Roman" w:hAnsi="Times New Roman" w:cs="Times New Roman"/>
                <w:i/>
                <w:sz w:val="28"/>
                <w:szCs w:val="28"/>
                <w:lang w:val="pt-BR"/>
              </w:rPr>
            </w:pPr>
            <w:r w:rsidRPr="00215511">
              <w:rPr>
                <w:rFonts w:ascii="Times New Roman" w:eastAsia="Times New Roman" w:hAnsi="Times New Roman" w:cs="Times New Roman"/>
                <w:i/>
                <w:sz w:val="28"/>
                <w:szCs w:val="28"/>
                <w:lang w:val="pt-BR"/>
              </w:rPr>
              <w:t>Hãy chọn chỉ một phương án trả lời đúng và viết chữ cái đứng trước phương án đó vào bài làm:</w:t>
            </w:r>
          </w:p>
          <w:p w:rsidR="00215511" w:rsidRPr="00215511" w:rsidRDefault="00215511" w:rsidP="00215511">
            <w:pPr>
              <w:tabs>
                <w:tab w:val="left" w:pos="6915"/>
              </w:tabs>
              <w:rPr>
                <w:rFonts w:ascii="Times New Roman" w:eastAsia="Times New Roman" w:hAnsi="Times New Roman" w:cs="Times New Roman"/>
                <w:sz w:val="28"/>
                <w:szCs w:val="28"/>
                <w:lang w:val="pt-BR"/>
              </w:rPr>
            </w:pPr>
            <w:r w:rsidRPr="00215511">
              <w:rPr>
                <w:rFonts w:ascii="Times New Roman" w:eastAsia="Times New Roman" w:hAnsi="Times New Roman" w:cs="Times New Roman"/>
                <w:b/>
                <w:sz w:val="28"/>
                <w:szCs w:val="28"/>
                <w:lang w:val="pt-BR"/>
              </w:rPr>
              <w:t>Câu 1.</w:t>
            </w:r>
            <w:r w:rsidRPr="00215511">
              <w:rPr>
                <w:rFonts w:ascii="Times New Roman" w:eastAsia="Times New Roman" w:hAnsi="Times New Roman" w:cs="Times New Roman"/>
                <w:sz w:val="28"/>
                <w:szCs w:val="28"/>
                <w:lang w:val="pt-BR"/>
              </w:rPr>
              <w:t xml:space="preserve"> Rút gọn biểu thức </w:t>
            </w:r>
            <w:r w:rsidRPr="00215511">
              <w:rPr>
                <w:rFonts w:ascii="Times New Roman" w:eastAsia="Times New Roman" w:hAnsi="Times New Roman" w:cs="Times New Roman"/>
                <w:position w:val="-8"/>
                <w:sz w:val="28"/>
                <w:szCs w:val="28"/>
                <w:lang w:val="pt-BR"/>
              </w:rPr>
              <w:object w:dxaOrig="8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18pt">
                  <v:imagedata r:id="rId13" o:title=""/>
                </v:shape>
              </w:object>
            </w:r>
            <w:r w:rsidRPr="00215511">
              <w:rPr>
                <w:rFonts w:ascii="Times New Roman" w:eastAsia="Times New Roman" w:hAnsi="Times New Roman" w:cs="Times New Roman"/>
                <w:sz w:val="28"/>
                <w:szCs w:val="28"/>
                <w:lang w:val="pt-BR"/>
              </w:rPr>
              <w:t xml:space="preserve"> được kết quả là</w:t>
            </w:r>
          </w:p>
          <w:tbl>
            <w:tblPr>
              <w:tblW w:w="10598" w:type="dxa"/>
              <w:tblLook w:val="01E0" w:firstRow="1" w:lastRow="1" w:firstColumn="1" w:lastColumn="1" w:noHBand="0" w:noVBand="0"/>
            </w:tblPr>
            <w:tblGrid>
              <w:gridCol w:w="2598"/>
              <w:gridCol w:w="2599"/>
              <w:gridCol w:w="2424"/>
              <w:gridCol w:w="2977"/>
            </w:tblGrid>
            <w:tr w:rsidR="00215511" w:rsidRPr="00215511" w:rsidTr="00383697">
              <w:tc>
                <w:tcPr>
                  <w:tcW w:w="2598"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A. </w:t>
                  </w:r>
                  <w:r w:rsidRPr="00215511">
                    <w:rPr>
                      <w:rFonts w:ascii="Times New Roman" w:eastAsia="Times New Roman" w:hAnsi="Times New Roman" w:cs="Times New Roman"/>
                      <w:position w:val="-8"/>
                      <w:sz w:val="28"/>
                      <w:szCs w:val="28"/>
                    </w:rPr>
                    <w:object w:dxaOrig="460" w:dyaOrig="360">
                      <v:shape id="_x0000_i1026" type="#_x0000_t75" style="width:23.25pt;height:18pt">
                        <v:imagedata r:id="rId14" o:title=""/>
                      </v:shape>
                    </w:object>
                  </w:r>
                </w:p>
              </w:tc>
              <w:tc>
                <w:tcPr>
                  <w:tcW w:w="2599"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B. </w:t>
                  </w:r>
                  <w:r w:rsidRPr="00215511">
                    <w:rPr>
                      <w:rFonts w:ascii="Times New Roman" w:eastAsia="Times New Roman" w:hAnsi="Times New Roman" w:cs="Times New Roman"/>
                      <w:position w:val="-8"/>
                      <w:sz w:val="28"/>
                      <w:szCs w:val="28"/>
                    </w:rPr>
                    <w:object w:dxaOrig="460" w:dyaOrig="360">
                      <v:shape id="_x0000_i1027" type="#_x0000_t75" style="width:23.25pt;height:18pt">
                        <v:imagedata r:id="rId15" o:title=""/>
                      </v:shape>
                    </w:object>
                  </w:r>
                </w:p>
              </w:tc>
              <w:tc>
                <w:tcPr>
                  <w:tcW w:w="2424"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C. </w:t>
                  </w:r>
                  <w:r w:rsidRPr="00215511">
                    <w:rPr>
                      <w:rFonts w:ascii="Times New Roman" w:eastAsia="Times New Roman" w:hAnsi="Times New Roman" w:cs="Times New Roman"/>
                      <w:position w:val="-6"/>
                      <w:sz w:val="28"/>
                      <w:szCs w:val="28"/>
                    </w:rPr>
                    <w:object w:dxaOrig="499" w:dyaOrig="340">
                      <v:shape id="_x0000_i1028" type="#_x0000_t75" style="width:24.75pt;height:17.25pt">
                        <v:imagedata r:id="rId16" o:title=""/>
                      </v:shape>
                    </w:object>
                  </w:r>
                </w:p>
              </w:tc>
              <w:tc>
                <w:tcPr>
                  <w:tcW w:w="29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D. </w:t>
                  </w:r>
                  <w:r w:rsidRPr="00215511">
                    <w:rPr>
                      <w:rFonts w:ascii="Times New Roman" w:eastAsia="Times New Roman" w:hAnsi="Times New Roman" w:cs="Times New Roman"/>
                      <w:position w:val="-6"/>
                      <w:sz w:val="28"/>
                      <w:szCs w:val="28"/>
                    </w:rPr>
                    <w:object w:dxaOrig="480" w:dyaOrig="340">
                      <v:shape id="_x0000_i1029" type="#_x0000_t75" style="width:24pt;height:17.25pt">
                        <v:imagedata r:id="rId17" o:title=""/>
                      </v:shape>
                    </w:object>
                  </w:r>
                  <w:r w:rsidRPr="00215511">
                    <w:rPr>
                      <w:rFonts w:ascii="Times New Roman" w:eastAsia="Times New Roman" w:hAnsi="Times New Roman" w:cs="Times New Roman"/>
                      <w:sz w:val="28"/>
                      <w:szCs w:val="28"/>
                    </w:rPr>
                    <w:t>.</w:t>
                  </w:r>
                </w:p>
              </w:tc>
            </w:tr>
          </w:tbl>
          <w:p w:rsidR="00215511" w:rsidRPr="00215511" w:rsidRDefault="00215511" w:rsidP="00215511">
            <w:pPr>
              <w:rPr>
                <w:rFonts w:ascii="Times New Roman" w:eastAsia="Times New Roman" w:hAnsi="Times New Roman" w:cs="Times New Roman"/>
                <w:sz w:val="28"/>
                <w:szCs w:val="28"/>
              </w:rPr>
            </w:pPr>
            <w:r w:rsidRPr="00215511">
              <w:rPr>
                <w:rFonts w:ascii="Times New Roman" w:eastAsia="Times New Roman" w:hAnsi="Times New Roman" w:cs="Times New Roman"/>
                <w:b/>
                <w:sz w:val="28"/>
                <w:szCs w:val="28"/>
              </w:rPr>
              <w:t>Câu 2.</w:t>
            </w:r>
            <w:r w:rsidRPr="00215511">
              <w:rPr>
                <w:rFonts w:ascii="Times New Roman" w:eastAsia="Times New Roman" w:hAnsi="Times New Roman" w:cs="Times New Roman"/>
                <w:sz w:val="28"/>
                <w:szCs w:val="28"/>
              </w:rPr>
              <w:t xml:space="preserve"> Phương trình nào sau đây có hai nghiệm trái dấu </w:t>
            </w:r>
          </w:p>
          <w:tbl>
            <w:tblPr>
              <w:tblW w:w="0" w:type="auto"/>
              <w:tblLook w:val="01E0" w:firstRow="1" w:lastRow="1" w:firstColumn="1" w:lastColumn="1" w:noHBand="0" w:noVBand="0"/>
            </w:tblPr>
            <w:tblGrid>
              <w:gridCol w:w="2563"/>
              <w:gridCol w:w="2563"/>
              <w:gridCol w:w="2392"/>
              <w:gridCol w:w="2573"/>
            </w:tblGrid>
            <w:tr w:rsidR="00215511" w:rsidRPr="00215511" w:rsidTr="00383697">
              <w:tc>
                <w:tcPr>
                  <w:tcW w:w="2599"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A. x</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 x = 0</w:t>
                  </w:r>
                </w:p>
              </w:tc>
              <w:tc>
                <w:tcPr>
                  <w:tcW w:w="2598"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B. x</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+ 1 = 0.</w:t>
                  </w:r>
                </w:p>
              </w:tc>
              <w:tc>
                <w:tcPr>
                  <w:tcW w:w="2424"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C. x</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-1 = 0.</w:t>
                  </w:r>
                </w:p>
              </w:tc>
              <w:tc>
                <w:tcPr>
                  <w:tcW w:w="2605"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D. x</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+2x + 5 = 0.</w:t>
                  </w:r>
                </w:p>
              </w:tc>
            </w:tr>
          </w:tbl>
          <w:p w:rsidR="00215511" w:rsidRPr="00215511" w:rsidRDefault="00215511" w:rsidP="00215511">
            <w:pPr>
              <w:rPr>
                <w:rFonts w:ascii="Times New Roman" w:eastAsia="Times New Roman" w:hAnsi="Times New Roman" w:cs="Times New Roman"/>
                <w:sz w:val="28"/>
                <w:szCs w:val="28"/>
              </w:rPr>
            </w:pPr>
            <w:r w:rsidRPr="00215511">
              <w:rPr>
                <w:rFonts w:ascii="Times New Roman" w:eastAsia="Times New Roman" w:hAnsi="Times New Roman" w:cs="Times New Roman"/>
                <w:b/>
                <w:sz w:val="28"/>
                <w:szCs w:val="28"/>
              </w:rPr>
              <w:t>Câu 3.</w:t>
            </w:r>
            <w:r w:rsidRPr="00215511">
              <w:rPr>
                <w:rFonts w:ascii="Times New Roman" w:eastAsia="Times New Roman" w:hAnsi="Times New Roman" w:cs="Times New Roman"/>
                <w:sz w:val="28"/>
                <w:szCs w:val="28"/>
              </w:rPr>
              <w:t xml:space="preserve"> Đường thẳng y = mx + m</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cắt đường thẳng y = x + 1 tại điểm có hoành độ bằng 1 khi và chỉ khi</w:t>
            </w:r>
          </w:p>
          <w:tbl>
            <w:tblPr>
              <w:tblW w:w="0" w:type="auto"/>
              <w:tblLook w:val="01E0" w:firstRow="1" w:lastRow="1" w:firstColumn="1" w:lastColumn="1" w:noHBand="0" w:noVBand="0"/>
            </w:tblPr>
            <w:tblGrid>
              <w:gridCol w:w="2561"/>
              <w:gridCol w:w="2563"/>
              <w:gridCol w:w="2394"/>
              <w:gridCol w:w="2573"/>
            </w:tblGrid>
            <w:tr w:rsidR="00215511" w:rsidRPr="00215511" w:rsidTr="00383697">
              <w:tc>
                <w:tcPr>
                  <w:tcW w:w="259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A. m = 1</w:t>
                  </w:r>
                </w:p>
              </w:tc>
              <w:tc>
                <w:tcPr>
                  <w:tcW w:w="2598"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B. m = -2</w:t>
                  </w:r>
                </w:p>
              </w:tc>
              <w:tc>
                <w:tcPr>
                  <w:tcW w:w="2426"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C. m = 2</w:t>
                  </w:r>
                </w:p>
              </w:tc>
              <w:tc>
                <w:tcPr>
                  <w:tcW w:w="2607" w:type="dxa"/>
                </w:tcPr>
                <w:p w:rsidR="00215511" w:rsidRPr="00215511" w:rsidRDefault="00215511" w:rsidP="00383697">
                  <w:pPr>
                    <w:ind w:right="-194"/>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D. m = 1 hoặc m = -2.</w:t>
                  </w:r>
                </w:p>
              </w:tc>
            </w:tr>
          </w:tbl>
          <w:p w:rsidR="00215511" w:rsidRPr="00215511" w:rsidRDefault="00215511" w:rsidP="00215511">
            <w:pPr>
              <w:rPr>
                <w:rFonts w:ascii="Times New Roman" w:eastAsia="Times New Roman" w:hAnsi="Times New Roman" w:cs="Times New Roman"/>
                <w:sz w:val="28"/>
                <w:szCs w:val="28"/>
              </w:rPr>
            </w:pPr>
            <w:r w:rsidRPr="00215511">
              <w:rPr>
                <w:rFonts w:ascii="Times New Roman" w:eastAsia="Times New Roman" w:hAnsi="Times New Roman" w:cs="Times New Roman"/>
                <w:b/>
                <w:sz w:val="28"/>
                <w:szCs w:val="28"/>
              </w:rPr>
              <w:t xml:space="preserve">Câu 4. </w:t>
            </w:r>
            <w:r w:rsidRPr="00215511">
              <w:rPr>
                <w:rFonts w:ascii="Times New Roman" w:eastAsia="Times New Roman" w:hAnsi="Times New Roman" w:cs="Times New Roman"/>
                <w:sz w:val="28"/>
                <w:szCs w:val="28"/>
              </w:rPr>
              <w:t xml:space="preserve">Hàm số y = |(m - 1)x + 2012| đồng biến trên </w:t>
            </w:r>
            <w:r w:rsidRPr="00215511">
              <w:rPr>
                <w:rFonts w:ascii="Times New Roman" w:eastAsia="Times New Roman" w:hAnsi="Times New Roman" w:cs="Times New Roman"/>
                <w:position w:val="-4"/>
                <w:sz w:val="28"/>
                <w:szCs w:val="28"/>
              </w:rPr>
              <w:object w:dxaOrig="260" w:dyaOrig="260">
                <v:shape id="_x0000_i1030" type="#_x0000_t75" style="width:12.75pt;height:12.75pt">
                  <v:imagedata r:id="rId18" o:title=""/>
                </v:shape>
              </w:object>
            </w:r>
            <w:r w:rsidRPr="00215511">
              <w:rPr>
                <w:rFonts w:ascii="Times New Roman" w:eastAsia="Times New Roman" w:hAnsi="Times New Roman" w:cs="Times New Roman"/>
                <w:sz w:val="28"/>
                <w:szCs w:val="28"/>
              </w:rPr>
              <w:t>khi và chỉ khi</w:t>
            </w:r>
          </w:p>
          <w:tbl>
            <w:tblPr>
              <w:tblW w:w="0" w:type="auto"/>
              <w:tblLook w:val="01E0" w:firstRow="1" w:lastRow="1" w:firstColumn="1" w:lastColumn="1" w:noHBand="0" w:noVBand="0"/>
            </w:tblPr>
            <w:tblGrid>
              <w:gridCol w:w="2528"/>
              <w:gridCol w:w="2521"/>
              <w:gridCol w:w="2521"/>
              <w:gridCol w:w="2521"/>
            </w:tblGrid>
            <w:tr w:rsidR="00215511" w:rsidRPr="00215511" w:rsidTr="00383697">
              <w:tc>
                <w:tcPr>
                  <w:tcW w:w="2676"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A. </w:t>
                  </w:r>
                  <w:r w:rsidRPr="00215511">
                    <w:rPr>
                      <w:rFonts w:ascii="Times New Roman" w:eastAsia="Times New Roman" w:hAnsi="Times New Roman" w:cs="Times New Roman"/>
                      <w:position w:val="-6"/>
                      <w:sz w:val="28"/>
                      <w:szCs w:val="28"/>
                    </w:rPr>
                    <w:object w:dxaOrig="660" w:dyaOrig="279">
                      <v:shape id="_x0000_i1031" type="#_x0000_t75" style="width:33pt;height:14.25pt">
                        <v:imagedata r:id="rId19" o:title=""/>
                      </v:shape>
                    </w:objec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B. </w:t>
                  </w:r>
                  <w:r w:rsidRPr="00215511">
                    <w:rPr>
                      <w:rFonts w:ascii="Times New Roman" w:eastAsia="Times New Roman" w:hAnsi="Times New Roman" w:cs="Times New Roman"/>
                      <w:position w:val="-6"/>
                      <w:sz w:val="28"/>
                      <w:szCs w:val="28"/>
                    </w:rPr>
                    <w:object w:dxaOrig="560" w:dyaOrig="279">
                      <v:shape id="_x0000_i1032" type="#_x0000_t75" style="width:27.75pt;height:14.25pt">
                        <v:imagedata r:id="rId20" o:title=""/>
                      </v:shape>
                    </w:object>
                  </w:r>
                  <w:r w:rsidRPr="00215511">
                    <w:rPr>
                      <w:rFonts w:ascii="Times New Roman" w:eastAsia="Times New Roman" w:hAnsi="Times New Roman" w:cs="Times New Roman"/>
                      <w:sz w:val="28"/>
                      <w:szCs w:val="28"/>
                    </w:rPr>
                    <w:t>.</w: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C. </w:t>
                  </w:r>
                  <w:r w:rsidRPr="00215511">
                    <w:rPr>
                      <w:rFonts w:ascii="Times New Roman" w:eastAsia="Times New Roman" w:hAnsi="Times New Roman" w:cs="Times New Roman"/>
                      <w:position w:val="-6"/>
                      <w:sz w:val="28"/>
                      <w:szCs w:val="28"/>
                    </w:rPr>
                    <w:object w:dxaOrig="560" w:dyaOrig="279">
                      <v:shape id="_x0000_i1033" type="#_x0000_t75" style="width:27.75pt;height:14.25pt">
                        <v:imagedata r:id="rId21" o:title=""/>
                      </v:shape>
                    </w:object>
                  </w:r>
                  <w:r w:rsidRPr="00215511">
                    <w:rPr>
                      <w:rFonts w:ascii="Times New Roman" w:eastAsia="Times New Roman" w:hAnsi="Times New Roman" w:cs="Times New Roman"/>
                      <w:sz w:val="28"/>
                      <w:szCs w:val="28"/>
                    </w:rPr>
                    <w:t>.</w: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D. </w:t>
                  </w:r>
                  <w:r w:rsidRPr="00215511">
                    <w:rPr>
                      <w:rFonts w:ascii="Times New Roman" w:eastAsia="Times New Roman" w:hAnsi="Times New Roman" w:cs="Times New Roman"/>
                      <w:position w:val="-6"/>
                      <w:sz w:val="28"/>
                      <w:szCs w:val="28"/>
                    </w:rPr>
                    <w:object w:dxaOrig="560" w:dyaOrig="279">
                      <v:shape id="_x0000_i1034" type="#_x0000_t75" style="width:27.75pt;height:14.25pt">
                        <v:imagedata r:id="rId22" o:title=""/>
                      </v:shape>
                    </w:object>
                  </w:r>
                  <w:r w:rsidRPr="00215511">
                    <w:rPr>
                      <w:rFonts w:ascii="Times New Roman" w:eastAsia="Times New Roman" w:hAnsi="Times New Roman" w:cs="Times New Roman"/>
                      <w:sz w:val="28"/>
                      <w:szCs w:val="28"/>
                    </w:rPr>
                    <w:t>.</w:t>
                  </w:r>
                </w:p>
              </w:tc>
            </w:tr>
          </w:tbl>
          <w:p w:rsidR="00215511" w:rsidRPr="00215511" w:rsidRDefault="00215511" w:rsidP="00215511">
            <w:pPr>
              <w:rPr>
                <w:rFonts w:ascii="Times New Roman" w:eastAsia="Times New Roman" w:hAnsi="Times New Roman" w:cs="Times New Roman"/>
                <w:sz w:val="28"/>
                <w:szCs w:val="28"/>
              </w:rPr>
            </w:pPr>
            <w:r w:rsidRPr="00215511">
              <w:rPr>
                <w:rFonts w:ascii="Times New Roman" w:eastAsia="Times New Roman" w:hAnsi="Times New Roman" w:cs="Times New Roman"/>
                <w:b/>
                <w:sz w:val="28"/>
                <w:szCs w:val="28"/>
              </w:rPr>
              <w:t>Câu 5.</w:t>
            </w:r>
            <w:r w:rsidRPr="00215511">
              <w:rPr>
                <w:rFonts w:ascii="Times New Roman" w:eastAsia="Times New Roman" w:hAnsi="Times New Roman" w:cs="Times New Roman"/>
                <w:sz w:val="28"/>
                <w:szCs w:val="28"/>
              </w:rPr>
              <w:t xml:space="preserve"> Phương trình </w:t>
            </w:r>
            <w:r w:rsidRPr="00215511">
              <w:rPr>
                <w:rFonts w:ascii="Times New Roman" w:eastAsia="Times New Roman" w:hAnsi="Times New Roman" w:cs="Times New Roman"/>
                <w:position w:val="-16"/>
                <w:sz w:val="28"/>
                <w:szCs w:val="28"/>
              </w:rPr>
              <w:object w:dxaOrig="1820" w:dyaOrig="440">
                <v:shape id="_x0000_i1035" type="#_x0000_t75" style="width:90.75pt;height:21.75pt">
                  <v:imagedata r:id="rId23" o:title=""/>
                </v:shape>
              </w:object>
            </w:r>
            <w:r w:rsidRPr="00215511">
              <w:rPr>
                <w:rFonts w:ascii="Times New Roman" w:eastAsia="Times New Roman" w:hAnsi="Times New Roman" w:cs="Times New Roman"/>
                <w:sz w:val="28"/>
                <w:szCs w:val="28"/>
              </w:rPr>
              <w:t xml:space="preserve"> có tập nghiệm là</w:t>
            </w:r>
          </w:p>
          <w:tbl>
            <w:tblPr>
              <w:tblW w:w="0" w:type="auto"/>
              <w:tblLook w:val="01E0" w:firstRow="1" w:lastRow="1" w:firstColumn="1" w:lastColumn="1" w:noHBand="0" w:noVBand="0"/>
            </w:tblPr>
            <w:tblGrid>
              <w:gridCol w:w="2516"/>
              <w:gridCol w:w="2527"/>
              <w:gridCol w:w="2504"/>
              <w:gridCol w:w="2544"/>
            </w:tblGrid>
            <w:tr w:rsidR="00215511" w:rsidRPr="00215511" w:rsidTr="00383697">
              <w:tc>
                <w:tcPr>
                  <w:tcW w:w="2676"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A. </w:t>
                  </w:r>
                  <w:r w:rsidRPr="00215511">
                    <w:rPr>
                      <w:rFonts w:ascii="Times New Roman" w:eastAsia="Times New Roman" w:hAnsi="Times New Roman" w:cs="Times New Roman"/>
                      <w:position w:val="-14"/>
                      <w:sz w:val="28"/>
                      <w:szCs w:val="28"/>
                    </w:rPr>
                    <w:object w:dxaOrig="540" w:dyaOrig="400">
                      <v:shape id="_x0000_i1036" type="#_x0000_t75" style="width:27pt;height:20.25pt">
                        <v:imagedata r:id="rId24" o:title=""/>
                      </v:shape>
                    </w:objec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B. </w:t>
                  </w:r>
                  <w:r w:rsidRPr="00215511">
                    <w:rPr>
                      <w:rFonts w:ascii="Times New Roman" w:eastAsia="Times New Roman" w:hAnsi="Times New Roman" w:cs="Times New Roman"/>
                      <w:position w:val="-14"/>
                      <w:sz w:val="28"/>
                      <w:szCs w:val="28"/>
                    </w:rPr>
                    <w:object w:dxaOrig="660" w:dyaOrig="400">
                      <v:shape id="_x0000_i1037" type="#_x0000_t75" style="width:33pt;height:20.25pt">
                        <v:imagedata r:id="rId25" o:title=""/>
                      </v:shape>
                    </w:objec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C. </w:t>
                  </w:r>
                  <w:r w:rsidRPr="00215511">
                    <w:rPr>
                      <w:rFonts w:ascii="Times New Roman" w:eastAsia="Times New Roman" w:hAnsi="Times New Roman" w:cs="Times New Roman"/>
                      <w:position w:val="-14"/>
                      <w:sz w:val="28"/>
                      <w:szCs w:val="28"/>
                    </w:rPr>
                    <w:object w:dxaOrig="380" w:dyaOrig="400">
                      <v:shape id="_x0000_i1038" type="#_x0000_t75" style="width:18.75pt;height:20.25pt">
                        <v:imagedata r:id="rId26" o:title=""/>
                      </v:shape>
                    </w:objec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D. </w:t>
                  </w:r>
                  <w:r w:rsidRPr="00215511">
                    <w:rPr>
                      <w:rFonts w:ascii="Times New Roman" w:eastAsia="Times New Roman" w:hAnsi="Times New Roman" w:cs="Times New Roman"/>
                      <w:position w:val="-14"/>
                      <w:sz w:val="28"/>
                      <w:szCs w:val="28"/>
                    </w:rPr>
                    <w:object w:dxaOrig="859" w:dyaOrig="400">
                      <v:shape id="_x0000_i1039" type="#_x0000_t75" style="width:42.75pt;height:20.25pt">
                        <v:imagedata r:id="rId27" o:title=""/>
                      </v:shape>
                    </w:object>
                  </w:r>
                  <w:r w:rsidRPr="00215511">
                    <w:rPr>
                      <w:rFonts w:ascii="Times New Roman" w:eastAsia="Times New Roman" w:hAnsi="Times New Roman" w:cs="Times New Roman"/>
                      <w:sz w:val="28"/>
                      <w:szCs w:val="28"/>
                    </w:rPr>
                    <w:t>.</w:t>
                  </w:r>
                </w:p>
              </w:tc>
            </w:tr>
          </w:tbl>
          <w:p w:rsidR="00215511" w:rsidRPr="00215511" w:rsidRDefault="00215511" w:rsidP="00215511">
            <w:pPr>
              <w:rPr>
                <w:rFonts w:ascii="Times New Roman" w:eastAsia="Times New Roman" w:hAnsi="Times New Roman" w:cs="Times New Roman"/>
                <w:sz w:val="28"/>
                <w:szCs w:val="28"/>
                <w:lang w:val="pt-BR"/>
              </w:rPr>
            </w:pPr>
            <w:r w:rsidRPr="00215511">
              <w:rPr>
                <w:rFonts w:ascii="Times New Roman" w:eastAsia="Times New Roman" w:hAnsi="Times New Roman" w:cs="Times New Roman"/>
                <w:b/>
                <w:sz w:val="28"/>
                <w:szCs w:val="28"/>
                <w:lang w:val="pt-BR"/>
              </w:rPr>
              <w:t>Câu 6.</w:t>
            </w:r>
            <w:r w:rsidRPr="00215511">
              <w:rPr>
                <w:rFonts w:ascii="Times New Roman" w:eastAsia="Times New Roman" w:hAnsi="Times New Roman" w:cs="Times New Roman"/>
                <w:sz w:val="28"/>
                <w:szCs w:val="28"/>
                <w:lang w:val="pt-BR"/>
              </w:rPr>
              <w:t xml:space="preserve"> Cho đường tròn (O; R) có chu vi bằng </w:t>
            </w:r>
            <w:r w:rsidRPr="00215511">
              <w:rPr>
                <w:rFonts w:ascii="Times New Roman" w:eastAsia="Times New Roman" w:hAnsi="Times New Roman" w:cs="Times New Roman"/>
                <w:position w:val="-6"/>
                <w:sz w:val="28"/>
                <w:szCs w:val="28"/>
                <w:lang w:val="pt-BR"/>
              </w:rPr>
              <w:object w:dxaOrig="360" w:dyaOrig="279">
                <v:shape id="_x0000_i1040" type="#_x0000_t75" style="width:18pt;height:14.25pt">
                  <v:imagedata r:id="rId28" o:title=""/>
                </v:shape>
              </w:object>
            </w:r>
            <w:r w:rsidRPr="00215511">
              <w:rPr>
                <w:rFonts w:ascii="Times New Roman" w:eastAsia="Times New Roman" w:hAnsi="Times New Roman" w:cs="Times New Roman"/>
                <w:sz w:val="28"/>
                <w:szCs w:val="28"/>
                <w:lang w:val="pt-BR"/>
              </w:rPr>
              <w:t xml:space="preserve"> cm. Khi đó hình tròn (O; R) có diện tích bằng</w:t>
            </w:r>
          </w:p>
          <w:tbl>
            <w:tblPr>
              <w:tblW w:w="0" w:type="auto"/>
              <w:tblLook w:val="01E0" w:firstRow="1" w:lastRow="1" w:firstColumn="1" w:lastColumn="1" w:noHBand="0" w:noVBand="0"/>
            </w:tblPr>
            <w:tblGrid>
              <w:gridCol w:w="2520"/>
              <w:gridCol w:w="2522"/>
              <w:gridCol w:w="2522"/>
              <w:gridCol w:w="2527"/>
            </w:tblGrid>
            <w:tr w:rsidR="00215511" w:rsidRPr="00215511" w:rsidTr="00383697">
              <w:tc>
                <w:tcPr>
                  <w:tcW w:w="2676"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A. </w:t>
                  </w:r>
                  <w:r w:rsidRPr="00215511">
                    <w:rPr>
                      <w:rFonts w:ascii="Times New Roman" w:eastAsia="Times New Roman" w:hAnsi="Times New Roman" w:cs="Times New Roman"/>
                      <w:position w:val="-6"/>
                      <w:sz w:val="28"/>
                      <w:szCs w:val="28"/>
                      <w:lang w:val="pt-BR"/>
                    </w:rPr>
                    <w:object w:dxaOrig="360" w:dyaOrig="279">
                      <v:shape id="_x0000_i1041" type="#_x0000_t75" style="width:18pt;height:14.25pt">
                        <v:imagedata r:id="rId28" o:title=""/>
                      </v:shape>
                    </w:object>
                  </w:r>
                  <w:r w:rsidRPr="00215511">
                    <w:rPr>
                      <w:rFonts w:ascii="Times New Roman" w:eastAsia="Times New Roman" w:hAnsi="Times New Roman" w:cs="Times New Roman"/>
                      <w:sz w:val="28"/>
                      <w:szCs w:val="28"/>
                    </w:rPr>
                    <w:t>cm</w:t>
                  </w:r>
                  <w:r w:rsidRPr="00215511">
                    <w:rPr>
                      <w:rFonts w:ascii="Times New Roman" w:eastAsia="Times New Roman" w:hAnsi="Times New Roman" w:cs="Times New Roman"/>
                      <w:sz w:val="28"/>
                      <w:szCs w:val="28"/>
                      <w:vertAlign w:val="superscript"/>
                    </w:rPr>
                    <w:t>2</w: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B. </w:t>
                  </w:r>
                  <w:r w:rsidRPr="00215511">
                    <w:rPr>
                      <w:rFonts w:ascii="Times New Roman" w:eastAsia="Times New Roman" w:hAnsi="Times New Roman" w:cs="Times New Roman"/>
                      <w:position w:val="-6"/>
                      <w:sz w:val="28"/>
                      <w:szCs w:val="28"/>
                      <w:lang w:val="pt-BR"/>
                    </w:rPr>
                    <w:object w:dxaOrig="340" w:dyaOrig="279">
                      <v:shape id="_x0000_i1042" type="#_x0000_t75" style="width:17.25pt;height:14.25pt">
                        <v:imagedata r:id="rId29" o:title=""/>
                      </v:shape>
                    </w:object>
                  </w:r>
                  <w:r w:rsidRPr="00215511">
                    <w:rPr>
                      <w:rFonts w:ascii="Times New Roman" w:eastAsia="Times New Roman" w:hAnsi="Times New Roman" w:cs="Times New Roman"/>
                      <w:sz w:val="28"/>
                      <w:szCs w:val="28"/>
                    </w:rPr>
                    <w:t>cm</w:t>
                  </w:r>
                  <w:r w:rsidRPr="00215511">
                    <w:rPr>
                      <w:rFonts w:ascii="Times New Roman" w:eastAsia="Times New Roman" w:hAnsi="Times New Roman" w:cs="Times New Roman"/>
                      <w:sz w:val="28"/>
                      <w:szCs w:val="28"/>
                      <w:vertAlign w:val="superscript"/>
                    </w:rPr>
                    <w:t>2</w:t>
                  </w:r>
                </w:p>
              </w:tc>
              <w:tc>
                <w:tcPr>
                  <w:tcW w:w="2677" w:type="dxa"/>
                </w:tcPr>
                <w:p w:rsidR="00215511" w:rsidRPr="00215511" w:rsidRDefault="00215511" w:rsidP="00383697">
                  <w:pPr>
                    <w:rPr>
                      <w:rFonts w:ascii="Times New Roman" w:eastAsia="Times New Roman" w:hAnsi="Times New Roman" w:cs="Times New Roman"/>
                      <w:sz w:val="28"/>
                      <w:szCs w:val="28"/>
                      <w:lang w:val="pt-BR"/>
                    </w:rPr>
                  </w:pPr>
                  <w:r w:rsidRPr="00215511">
                    <w:rPr>
                      <w:rFonts w:ascii="Times New Roman" w:eastAsia="Times New Roman" w:hAnsi="Times New Roman" w:cs="Times New Roman"/>
                      <w:sz w:val="28"/>
                      <w:szCs w:val="28"/>
                      <w:lang w:val="pt-BR"/>
                    </w:rPr>
                    <w:t>C.</w:t>
                  </w:r>
                  <w:r w:rsidRPr="00215511">
                    <w:rPr>
                      <w:rFonts w:ascii="Times New Roman" w:eastAsia="Times New Roman" w:hAnsi="Times New Roman" w:cs="Times New Roman"/>
                      <w:sz w:val="28"/>
                      <w:szCs w:val="28"/>
                    </w:rPr>
                    <w:t xml:space="preserve"> </w:t>
                  </w:r>
                  <w:r w:rsidRPr="00215511">
                    <w:rPr>
                      <w:rFonts w:ascii="Times New Roman" w:eastAsia="Times New Roman" w:hAnsi="Times New Roman" w:cs="Times New Roman"/>
                      <w:position w:val="-6"/>
                      <w:sz w:val="28"/>
                      <w:szCs w:val="28"/>
                      <w:lang w:val="pt-BR"/>
                    </w:rPr>
                    <w:object w:dxaOrig="360" w:dyaOrig="279">
                      <v:shape id="_x0000_i1043" type="#_x0000_t75" style="width:18pt;height:14.25pt">
                        <v:imagedata r:id="rId30" o:title=""/>
                      </v:shape>
                    </w:object>
                  </w:r>
                  <w:r w:rsidRPr="00215511">
                    <w:rPr>
                      <w:rFonts w:ascii="Times New Roman" w:eastAsia="Times New Roman" w:hAnsi="Times New Roman" w:cs="Times New Roman"/>
                      <w:sz w:val="28"/>
                      <w:szCs w:val="28"/>
                    </w:rPr>
                    <w:t xml:space="preserve"> cm</w:t>
                  </w:r>
                  <w:r w:rsidRPr="00215511">
                    <w:rPr>
                      <w:rFonts w:ascii="Times New Roman" w:eastAsia="Times New Roman" w:hAnsi="Times New Roman" w:cs="Times New Roman"/>
                      <w:sz w:val="28"/>
                      <w:szCs w:val="28"/>
                      <w:vertAlign w:val="superscript"/>
                    </w:rPr>
                    <w:t>2</w: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D. </w:t>
                  </w:r>
                  <w:r w:rsidRPr="00215511">
                    <w:rPr>
                      <w:rFonts w:ascii="Times New Roman" w:eastAsia="Times New Roman" w:hAnsi="Times New Roman" w:cs="Times New Roman"/>
                      <w:position w:val="-6"/>
                      <w:sz w:val="28"/>
                      <w:szCs w:val="28"/>
                      <w:lang w:val="pt-BR"/>
                    </w:rPr>
                    <w:object w:dxaOrig="220" w:dyaOrig="220">
                      <v:shape id="_x0000_i1044" type="#_x0000_t75" style="width:11.25pt;height:11.25pt">
                        <v:imagedata r:id="rId31" o:title=""/>
                      </v:shape>
                    </w:object>
                  </w:r>
                  <w:r w:rsidRPr="00215511">
                    <w:rPr>
                      <w:rFonts w:ascii="Times New Roman" w:eastAsia="Times New Roman" w:hAnsi="Times New Roman" w:cs="Times New Roman"/>
                      <w:sz w:val="28"/>
                      <w:szCs w:val="28"/>
                    </w:rPr>
                    <w:t>cm</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w:t>
                  </w:r>
                </w:p>
              </w:tc>
            </w:tr>
          </w:tbl>
          <w:p w:rsidR="00215511" w:rsidRPr="00215511" w:rsidRDefault="00215511" w:rsidP="00215511">
            <w:pPr>
              <w:rPr>
                <w:rFonts w:ascii="Times New Roman" w:eastAsia="Times New Roman" w:hAnsi="Times New Roman" w:cs="Times New Roman"/>
                <w:sz w:val="28"/>
                <w:szCs w:val="28"/>
                <w:lang w:val="pl-PL"/>
              </w:rPr>
            </w:pPr>
            <w:r w:rsidRPr="00215511">
              <w:rPr>
                <w:rFonts w:ascii="Times New Roman" w:eastAsia="Times New Roman" w:hAnsi="Times New Roman" w:cs="Times New Roman"/>
                <w:b/>
                <w:sz w:val="28"/>
                <w:szCs w:val="28"/>
                <w:lang w:val="pl-PL"/>
              </w:rPr>
              <w:t>Câu 7.</w:t>
            </w:r>
            <w:r w:rsidRPr="00215511">
              <w:rPr>
                <w:rFonts w:ascii="Times New Roman" w:eastAsia="Times New Roman" w:hAnsi="Times New Roman" w:cs="Times New Roman"/>
                <w:sz w:val="28"/>
                <w:szCs w:val="28"/>
                <w:lang w:val="pl-PL"/>
              </w:rPr>
              <w:t xml:space="preserve"> Cho biết </w:t>
            </w:r>
            <w:r w:rsidRPr="00215511">
              <w:rPr>
                <w:rFonts w:ascii="Times New Roman" w:eastAsia="Times New Roman" w:hAnsi="Times New Roman" w:cs="Times New Roman"/>
                <w:position w:val="-24"/>
                <w:sz w:val="28"/>
                <w:szCs w:val="28"/>
                <w:lang w:val="pl-PL"/>
              </w:rPr>
              <w:object w:dxaOrig="940" w:dyaOrig="620">
                <v:shape id="_x0000_i1045" type="#_x0000_t75" style="width:47.25pt;height:30.75pt">
                  <v:imagedata r:id="rId32" o:title=""/>
                </v:shape>
              </w:object>
            </w:r>
            <w:r w:rsidRPr="00215511">
              <w:rPr>
                <w:rFonts w:ascii="Times New Roman" w:eastAsia="Times New Roman" w:hAnsi="Times New Roman" w:cs="Times New Roman"/>
                <w:sz w:val="28"/>
                <w:szCs w:val="28"/>
                <w:lang w:val="pl-PL"/>
              </w:rPr>
              <w:t xml:space="preserve">, khi đó </w:t>
            </w:r>
            <w:r w:rsidRPr="00215511">
              <w:rPr>
                <w:rFonts w:ascii="Times New Roman" w:eastAsia="Times New Roman" w:hAnsi="Times New Roman" w:cs="Times New Roman"/>
                <w:position w:val="-6"/>
                <w:sz w:val="28"/>
                <w:szCs w:val="28"/>
                <w:lang w:val="pl-PL"/>
              </w:rPr>
              <w:object w:dxaOrig="580" w:dyaOrig="220">
                <v:shape id="_x0000_i1046" type="#_x0000_t75" style="width:29.25pt;height:11.25pt">
                  <v:imagedata r:id="rId33" o:title=""/>
                </v:shape>
              </w:object>
            </w:r>
            <w:r w:rsidRPr="00215511">
              <w:rPr>
                <w:rFonts w:ascii="Times New Roman" w:eastAsia="Times New Roman" w:hAnsi="Times New Roman" w:cs="Times New Roman"/>
                <w:sz w:val="28"/>
                <w:szCs w:val="28"/>
                <w:lang w:val="pl-PL"/>
              </w:rPr>
              <w:t xml:space="preserve"> bằng</w:t>
            </w:r>
          </w:p>
          <w:tbl>
            <w:tblPr>
              <w:tblW w:w="0" w:type="auto"/>
              <w:tblLook w:val="01E0" w:firstRow="1" w:lastRow="1" w:firstColumn="1" w:lastColumn="1" w:noHBand="0" w:noVBand="0"/>
            </w:tblPr>
            <w:tblGrid>
              <w:gridCol w:w="2523"/>
              <w:gridCol w:w="2522"/>
              <w:gridCol w:w="2522"/>
              <w:gridCol w:w="2524"/>
            </w:tblGrid>
            <w:tr w:rsidR="00215511" w:rsidRPr="00215511" w:rsidTr="00383697">
              <w:tc>
                <w:tcPr>
                  <w:tcW w:w="2676"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A. </w:t>
                  </w:r>
                  <w:r w:rsidRPr="00215511">
                    <w:rPr>
                      <w:rFonts w:ascii="Times New Roman" w:eastAsia="Times New Roman" w:hAnsi="Times New Roman" w:cs="Times New Roman"/>
                      <w:position w:val="-24"/>
                      <w:sz w:val="28"/>
                      <w:szCs w:val="28"/>
                      <w:lang w:val="pt-BR"/>
                    </w:rPr>
                    <w:object w:dxaOrig="240" w:dyaOrig="620">
                      <v:shape id="_x0000_i1047" type="#_x0000_t75" style="width:12pt;height:30.75pt">
                        <v:imagedata r:id="rId34" o:title=""/>
                      </v:shape>
                    </w:objec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B. </w:t>
                  </w:r>
                  <w:r w:rsidRPr="00215511">
                    <w:rPr>
                      <w:rFonts w:ascii="Times New Roman" w:eastAsia="Times New Roman" w:hAnsi="Times New Roman" w:cs="Times New Roman"/>
                      <w:position w:val="-24"/>
                      <w:sz w:val="28"/>
                      <w:szCs w:val="28"/>
                      <w:lang w:val="pt-BR"/>
                    </w:rPr>
                    <w:object w:dxaOrig="220" w:dyaOrig="620">
                      <v:shape id="_x0000_i1048" type="#_x0000_t75" style="width:11.25pt;height:30.75pt">
                        <v:imagedata r:id="rId35" o:title=""/>
                      </v:shape>
                    </w:objec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C. </w:t>
                  </w:r>
                  <w:r w:rsidRPr="00215511">
                    <w:rPr>
                      <w:rFonts w:ascii="Times New Roman" w:eastAsia="Times New Roman" w:hAnsi="Times New Roman" w:cs="Times New Roman"/>
                      <w:position w:val="-24"/>
                      <w:sz w:val="28"/>
                      <w:szCs w:val="28"/>
                      <w:lang w:val="pt-BR"/>
                    </w:rPr>
                    <w:object w:dxaOrig="240" w:dyaOrig="620">
                      <v:shape id="_x0000_i1049" type="#_x0000_t75" style="width:12pt;height:30.75pt">
                        <v:imagedata r:id="rId36" o:title=""/>
                      </v:shape>
                    </w:objec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D. </w:t>
                  </w:r>
                  <w:r w:rsidRPr="00215511">
                    <w:rPr>
                      <w:rFonts w:ascii="Times New Roman" w:eastAsia="Times New Roman" w:hAnsi="Times New Roman" w:cs="Times New Roman"/>
                      <w:position w:val="-24"/>
                      <w:sz w:val="28"/>
                      <w:szCs w:val="28"/>
                      <w:lang w:val="pt-BR"/>
                    </w:rPr>
                    <w:object w:dxaOrig="220" w:dyaOrig="620">
                      <v:shape id="_x0000_i1050" type="#_x0000_t75" style="width:11.25pt;height:30.75pt">
                        <v:imagedata r:id="rId37" o:title=""/>
                      </v:shape>
                    </w:object>
                  </w:r>
                  <w:r w:rsidRPr="00215511">
                    <w:rPr>
                      <w:rFonts w:ascii="Times New Roman" w:eastAsia="Times New Roman" w:hAnsi="Times New Roman" w:cs="Times New Roman"/>
                      <w:sz w:val="28"/>
                      <w:szCs w:val="28"/>
                    </w:rPr>
                    <w:t>.</w:t>
                  </w:r>
                </w:p>
              </w:tc>
            </w:tr>
          </w:tbl>
          <w:p w:rsidR="00215511" w:rsidRPr="00215511" w:rsidRDefault="00215511" w:rsidP="00215511">
            <w:pPr>
              <w:rPr>
                <w:rFonts w:ascii="Times New Roman" w:eastAsia="Times New Roman" w:hAnsi="Times New Roman" w:cs="Times New Roman"/>
                <w:sz w:val="28"/>
                <w:szCs w:val="28"/>
              </w:rPr>
            </w:pPr>
            <w:r w:rsidRPr="00215511">
              <w:rPr>
                <w:rFonts w:ascii="Times New Roman" w:eastAsia="Times New Roman" w:hAnsi="Times New Roman" w:cs="Times New Roman"/>
                <w:b/>
                <w:sz w:val="28"/>
                <w:szCs w:val="28"/>
              </w:rPr>
              <w:t>Câu 8.</w:t>
            </w:r>
            <w:r w:rsidRPr="00215511">
              <w:rPr>
                <w:rFonts w:ascii="Times New Roman" w:eastAsia="Times New Roman" w:hAnsi="Times New Roman" w:cs="Times New Roman"/>
                <w:sz w:val="28"/>
                <w:szCs w:val="28"/>
              </w:rPr>
              <w:t xml:space="preserve"> Một hình trụ có chiều cao bằng 3 cm, bán kính đáy bằng 4 cm. Khi đó diện tích mặt xung quanh của hình trụ đó bằng</w:t>
            </w:r>
          </w:p>
          <w:tbl>
            <w:tblPr>
              <w:tblW w:w="0" w:type="auto"/>
              <w:tblLook w:val="01E0" w:firstRow="1" w:lastRow="1" w:firstColumn="1" w:lastColumn="1" w:noHBand="0" w:noVBand="0"/>
            </w:tblPr>
            <w:tblGrid>
              <w:gridCol w:w="2520"/>
              <w:gridCol w:w="2523"/>
              <w:gridCol w:w="2523"/>
              <w:gridCol w:w="2525"/>
            </w:tblGrid>
            <w:tr w:rsidR="00215511" w:rsidRPr="00215511" w:rsidTr="00383697">
              <w:tc>
                <w:tcPr>
                  <w:tcW w:w="2676"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A. </w:t>
                  </w:r>
                  <w:r w:rsidRPr="00215511">
                    <w:rPr>
                      <w:rFonts w:ascii="Times New Roman" w:eastAsia="Times New Roman" w:hAnsi="Times New Roman" w:cs="Times New Roman"/>
                      <w:position w:val="-6"/>
                      <w:sz w:val="28"/>
                      <w:szCs w:val="28"/>
                      <w:lang w:val="pt-BR"/>
                    </w:rPr>
                    <w:object w:dxaOrig="440" w:dyaOrig="279">
                      <v:shape id="_x0000_i1051" type="#_x0000_t75" style="width:21.75pt;height:14.25pt">
                        <v:imagedata r:id="rId38" o:title=""/>
                      </v:shape>
                    </w:object>
                  </w:r>
                  <w:r w:rsidRPr="00215511">
                    <w:rPr>
                      <w:rFonts w:ascii="Times New Roman" w:eastAsia="Times New Roman" w:hAnsi="Times New Roman" w:cs="Times New Roman"/>
                      <w:sz w:val="28"/>
                      <w:szCs w:val="28"/>
                    </w:rPr>
                    <w:t>cm</w:t>
                  </w:r>
                  <w:r w:rsidRPr="00215511">
                    <w:rPr>
                      <w:rFonts w:ascii="Times New Roman" w:eastAsia="Times New Roman" w:hAnsi="Times New Roman" w:cs="Times New Roman"/>
                      <w:sz w:val="28"/>
                      <w:szCs w:val="28"/>
                      <w:vertAlign w:val="superscript"/>
                    </w:rPr>
                    <w:t>2</w: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B. </w:t>
                  </w:r>
                  <w:r w:rsidRPr="00215511">
                    <w:rPr>
                      <w:rFonts w:ascii="Times New Roman" w:eastAsia="Times New Roman" w:hAnsi="Times New Roman" w:cs="Times New Roman"/>
                      <w:position w:val="-6"/>
                      <w:sz w:val="28"/>
                      <w:szCs w:val="28"/>
                      <w:lang w:val="pt-BR"/>
                    </w:rPr>
                    <w:object w:dxaOrig="480" w:dyaOrig="279">
                      <v:shape id="_x0000_i1052" type="#_x0000_t75" style="width:24pt;height:14.25pt">
                        <v:imagedata r:id="rId39" o:title=""/>
                      </v:shape>
                    </w:object>
                  </w:r>
                  <w:r w:rsidRPr="00215511">
                    <w:rPr>
                      <w:rFonts w:ascii="Times New Roman" w:eastAsia="Times New Roman" w:hAnsi="Times New Roman" w:cs="Times New Roman"/>
                      <w:sz w:val="28"/>
                      <w:szCs w:val="28"/>
                    </w:rPr>
                    <w:t>cm</w:t>
                  </w:r>
                  <w:r w:rsidRPr="00215511">
                    <w:rPr>
                      <w:rFonts w:ascii="Times New Roman" w:eastAsia="Times New Roman" w:hAnsi="Times New Roman" w:cs="Times New Roman"/>
                      <w:sz w:val="28"/>
                      <w:szCs w:val="28"/>
                      <w:vertAlign w:val="superscript"/>
                    </w:rPr>
                    <w:t>2</w: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C. </w:t>
                  </w:r>
                  <w:r w:rsidRPr="00215511">
                    <w:rPr>
                      <w:rFonts w:ascii="Times New Roman" w:eastAsia="Times New Roman" w:hAnsi="Times New Roman" w:cs="Times New Roman"/>
                      <w:position w:val="-6"/>
                      <w:sz w:val="28"/>
                      <w:szCs w:val="28"/>
                      <w:lang w:val="pt-BR"/>
                    </w:rPr>
                    <w:object w:dxaOrig="480" w:dyaOrig="279">
                      <v:shape id="_x0000_i1053" type="#_x0000_t75" style="width:24pt;height:14.25pt">
                        <v:imagedata r:id="rId40" o:title=""/>
                      </v:shape>
                    </w:object>
                  </w:r>
                  <w:r w:rsidRPr="00215511">
                    <w:rPr>
                      <w:rFonts w:ascii="Times New Roman" w:eastAsia="Times New Roman" w:hAnsi="Times New Roman" w:cs="Times New Roman"/>
                      <w:sz w:val="28"/>
                      <w:szCs w:val="28"/>
                    </w:rPr>
                    <w:t>cm</w:t>
                  </w:r>
                  <w:r w:rsidRPr="00215511">
                    <w:rPr>
                      <w:rFonts w:ascii="Times New Roman" w:eastAsia="Times New Roman" w:hAnsi="Times New Roman" w:cs="Times New Roman"/>
                      <w:sz w:val="28"/>
                      <w:szCs w:val="28"/>
                      <w:vertAlign w:val="superscript"/>
                    </w:rPr>
                    <w:t>2</w:t>
                  </w:r>
                </w:p>
              </w:tc>
              <w:tc>
                <w:tcPr>
                  <w:tcW w:w="2677" w:type="dxa"/>
                </w:tcPr>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D. </w:t>
                  </w:r>
                  <w:r w:rsidRPr="00215511">
                    <w:rPr>
                      <w:rFonts w:ascii="Times New Roman" w:eastAsia="Times New Roman" w:hAnsi="Times New Roman" w:cs="Times New Roman"/>
                      <w:position w:val="-6"/>
                      <w:sz w:val="28"/>
                      <w:szCs w:val="28"/>
                      <w:lang w:val="pt-BR"/>
                    </w:rPr>
                    <w:object w:dxaOrig="460" w:dyaOrig="279">
                      <v:shape id="_x0000_i1054" type="#_x0000_t75" style="width:23.25pt;height:14.25pt">
                        <v:imagedata r:id="rId41" o:title=""/>
                      </v:shape>
                    </w:object>
                  </w:r>
                  <w:r w:rsidRPr="00215511">
                    <w:rPr>
                      <w:rFonts w:ascii="Times New Roman" w:eastAsia="Times New Roman" w:hAnsi="Times New Roman" w:cs="Times New Roman"/>
                      <w:sz w:val="28"/>
                      <w:szCs w:val="28"/>
                    </w:rPr>
                    <w:t>cm</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w:t>
                  </w:r>
                </w:p>
              </w:tc>
            </w:tr>
          </w:tbl>
          <w:p w:rsidR="00215511" w:rsidRPr="00215511" w:rsidRDefault="00215511" w:rsidP="00215511">
            <w:pPr>
              <w:rPr>
                <w:rFonts w:ascii="Times New Roman" w:eastAsia="Times New Roman" w:hAnsi="Times New Roman" w:cs="Times New Roman"/>
                <w:sz w:val="28"/>
                <w:szCs w:val="28"/>
              </w:rPr>
            </w:pPr>
            <w:r w:rsidRPr="00215511">
              <w:rPr>
                <w:rFonts w:ascii="Times New Roman" w:eastAsia="Times New Roman" w:hAnsi="Times New Roman" w:cs="Times New Roman"/>
                <w:b/>
                <w:sz w:val="28"/>
                <w:szCs w:val="28"/>
              </w:rPr>
              <w:t>Phần 2- Tự luận</w:t>
            </w:r>
            <w:r w:rsidRPr="00215511">
              <w:rPr>
                <w:rFonts w:ascii="Times New Roman" w:eastAsia="Times New Roman" w:hAnsi="Times New Roman" w:cs="Times New Roman"/>
                <w:sz w:val="28"/>
                <w:szCs w:val="28"/>
              </w:rPr>
              <w:t xml:space="preserve"> (8,0 điểm)</w:t>
            </w:r>
          </w:p>
          <w:p w:rsidR="00215511" w:rsidRPr="00215511" w:rsidRDefault="00215511" w:rsidP="00215511">
            <w:pPr>
              <w:rPr>
                <w:rFonts w:ascii="Times New Roman" w:eastAsia="Times New Roman" w:hAnsi="Times New Roman" w:cs="Times New Roman"/>
                <w:sz w:val="28"/>
                <w:szCs w:val="28"/>
              </w:rPr>
            </w:pPr>
            <w:r w:rsidRPr="00215511">
              <w:rPr>
                <w:rFonts w:ascii="Times New Roman" w:eastAsia="Times New Roman" w:hAnsi="Times New Roman" w:cs="Times New Roman"/>
                <w:b/>
                <w:sz w:val="28"/>
                <w:szCs w:val="28"/>
              </w:rPr>
              <w:t>Câu 9.</w:t>
            </w:r>
            <w:r w:rsidRPr="00215511">
              <w:rPr>
                <w:rFonts w:ascii="Times New Roman" w:eastAsia="Times New Roman" w:hAnsi="Times New Roman" w:cs="Times New Roman"/>
                <w:sz w:val="28"/>
                <w:szCs w:val="28"/>
              </w:rPr>
              <w:t xml:space="preserve"> </w:t>
            </w:r>
            <w:r w:rsidRPr="00215511">
              <w:rPr>
                <w:rFonts w:ascii="Times New Roman" w:eastAsia="Times New Roman" w:hAnsi="Times New Roman" w:cs="Times New Roman"/>
                <w:sz w:val="28"/>
                <w:szCs w:val="28"/>
                <w:lang w:val="pl-PL"/>
              </w:rPr>
              <w:t xml:space="preserve">(2,0 điểm) </w:t>
            </w:r>
          </w:p>
          <w:p w:rsidR="00215511" w:rsidRPr="00215511" w:rsidRDefault="00215511" w:rsidP="00215511">
            <w:pPr>
              <w:rPr>
                <w:rFonts w:ascii="Times New Roman" w:hAnsi="Times New Roman" w:cs="Times New Roman"/>
                <w:spacing w:val="-12"/>
                <w:sz w:val="28"/>
                <w:szCs w:val="28"/>
              </w:rPr>
            </w:pPr>
            <w:r w:rsidRPr="00215511">
              <w:rPr>
                <w:rFonts w:ascii="Times New Roman" w:eastAsia="Times New Roman" w:hAnsi="Times New Roman" w:cs="Times New Roman"/>
                <w:sz w:val="28"/>
                <w:szCs w:val="28"/>
              </w:rPr>
              <w:t xml:space="preserve">1. </w:t>
            </w:r>
            <w:r w:rsidRPr="00215511">
              <w:rPr>
                <w:rFonts w:ascii="Times New Roman" w:hAnsi="Times New Roman" w:cs="Times New Roman"/>
                <w:sz w:val="28"/>
                <w:szCs w:val="28"/>
              </w:rPr>
              <w:t xml:space="preserve">Cho </w:t>
            </w:r>
            <w:r w:rsidRPr="00215511">
              <w:rPr>
                <w:rFonts w:ascii="Times New Roman" w:hAnsi="Times New Roman" w:cs="Times New Roman"/>
                <w:spacing w:val="-12"/>
                <w:sz w:val="28"/>
                <w:szCs w:val="28"/>
              </w:rPr>
              <w:t xml:space="preserve">biết  a = </w:t>
            </w:r>
            <w:r w:rsidRPr="00215511">
              <w:rPr>
                <w:rFonts w:ascii="Times New Roman" w:hAnsi="Times New Roman" w:cs="Times New Roman"/>
                <w:spacing w:val="-12"/>
                <w:position w:val="-8"/>
                <w:sz w:val="28"/>
                <w:szCs w:val="28"/>
              </w:rPr>
              <w:object w:dxaOrig="700" w:dyaOrig="360">
                <v:shape id="_x0000_i1055" type="#_x0000_t75" style="width:35.25pt;height:18pt" o:ole="">
                  <v:imagedata r:id="rId42" o:title=""/>
                </v:shape>
                <o:OLEObject Type="Embed" ProgID="Equation.DSMT4" ShapeID="_x0000_i1055" DrawAspect="Content" ObjectID="_1592692030" r:id="rId43"/>
              </w:object>
            </w:r>
            <w:r w:rsidRPr="00215511">
              <w:rPr>
                <w:rFonts w:ascii="Times New Roman" w:hAnsi="Times New Roman" w:cs="Times New Roman"/>
                <w:spacing w:val="-12"/>
                <w:sz w:val="28"/>
                <w:szCs w:val="28"/>
              </w:rPr>
              <w:t xml:space="preserve"> và  b = </w:t>
            </w:r>
            <w:r w:rsidRPr="00215511">
              <w:rPr>
                <w:rFonts w:ascii="Times New Roman" w:hAnsi="Times New Roman" w:cs="Times New Roman"/>
                <w:spacing w:val="-12"/>
                <w:position w:val="-8"/>
                <w:sz w:val="28"/>
                <w:szCs w:val="28"/>
              </w:rPr>
              <w:object w:dxaOrig="700" w:dyaOrig="360">
                <v:shape id="_x0000_i1056" type="#_x0000_t75" style="width:35.25pt;height:18pt" o:ole="">
                  <v:imagedata r:id="rId44" o:title=""/>
                </v:shape>
                <o:OLEObject Type="Embed" ProgID="Equation.DSMT4" ShapeID="_x0000_i1056" DrawAspect="Content" ObjectID="_1592692031" r:id="rId45"/>
              </w:object>
            </w:r>
            <w:r w:rsidRPr="00215511">
              <w:rPr>
                <w:rFonts w:ascii="Times New Roman" w:hAnsi="Times New Roman" w:cs="Times New Roman"/>
                <w:spacing w:val="-12"/>
                <w:sz w:val="28"/>
                <w:szCs w:val="28"/>
              </w:rPr>
              <w:t>. Tính giá trị biểu thức: P = a + b – ab</w:t>
            </w:r>
          </w:p>
          <w:p w:rsidR="00215511" w:rsidRPr="00215511" w:rsidRDefault="00215511" w:rsidP="00215511">
            <w:pPr>
              <w:rPr>
                <w:rFonts w:ascii="Times New Roman" w:hAnsi="Times New Roman" w:cs="Times New Roman"/>
                <w:sz w:val="28"/>
                <w:szCs w:val="28"/>
              </w:rPr>
            </w:pPr>
            <w:r w:rsidRPr="00215511">
              <w:rPr>
                <w:rFonts w:ascii="Times New Roman" w:hAnsi="Times New Roman" w:cs="Times New Roman"/>
                <w:spacing w:val="-12"/>
                <w:sz w:val="28"/>
                <w:szCs w:val="28"/>
              </w:rPr>
              <w:t xml:space="preserve">2. </w:t>
            </w:r>
            <w:r w:rsidRPr="00215511">
              <w:rPr>
                <w:rFonts w:ascii="Times New Roman" w:hAnsi="Times New Roman" w:cs="Times New Roman"/>
                <w:sz w:val="28"/>
                <w:szCs w:val="28"/>
              </w:rPr>
              <w:t>Giải  các phương trình và hệ phương trình sau:</w:t>
            </w:r>
          </w:p>
          <w:p w:rsidR="00215511" w:rsidRPr="00215511" w:rsidRDefault="00215511" w:rsidP="00215511">
            <w:pPr>
              <w:ind w:firstLine="720"/>
              <w:rPr>
                <w:rFonts w:ascii="Times New Roman" w:hAnsi="Times New Roman" w:cs="Times New Roman"/>
                <w:sz w:val="28"/>
                <w:szCs w:val="28"/>
              </w:rPr>
            </w:pPr>
            <w:r w:rsidRPr="00215511">
              <w:rPr>
                <w:rFonts w:ascii="Times New Roman" w:hAnsi="Times New Roman" w:cs="Times New Roman"/>
                <w:sz w:val="28"/>
                <w:szCs w:val="28"/>
              </w:rPr>
              <w:t>a)  x</w:t>
            </w:r>
            <w:r w:rsidRPr="00215511">
              <w:rPr>
                <w:rFonts w:ascii="Times New Roman" w:hAnsi="Times New Roman" w:cs="Times New Roman"/>
                <w:sz w:val="28"/>
                <w:szCs w:val="28"/>
                <w:vertAlign w:val="superscript"/>
              </w:rPr>
              <w:t>4</w:t>
            </w:r>
            <w:r w:rsidRPr="00215511">
              <w:rPr>
                <w:rFonts w:ascii="Times New Roman" w:hAnsi="Times New Roman" w:cs="Times New Roman"/>
                <w:sz w:val="28"/>
                <w:szCs w:val="28"/>
              </w:rPr>
              <w:t xml:space="preserve"> + 3x</w:t>
            </w:r>
            <w:r w:rsidRPr="00215511">
              <w:rPr>
                <w:rFonts w:ascii="Times New Roman" w:hAnsi="Times New Roman" w:cs="Times New Roman"/>
                <w:sz w:val="28"/>
                <w:szCs w:val="28"/>
                <w:vertAlign w:val="superscript"/>
              </w:rPr>
              <w:t>2</w:t>
            </w:r>
            <w:r w:rsidRPr="00215511">
              <w:rPr>
                <w:rFonts w:ascii="Times New Roman" w:hAnsi="Times New Roman" w:cs="Times New Roman"/>
                <w:sz w:val="28"/>
                <w:szCs w:val="28"/>
              </w:rPr>
              <w:t xml:space="preserve"> – 4 = 0                                b) </w:t>
            </w:r>
            <w:r w:rsidRPr="00215511">
              <w:rPr>
                <w:rFonts w:ascii="Times New Roman" w:hAnsi="Times New Roman" w:cs="Times New Roman"/>
                <w:position w:val="-30"/>
                <w:sz w:val="28"/>
                <w:szCs w:val="28"/>
              </w:rPr>
              <w:object w:dxaOrig="1359" w:dyaOrig="720">
                <v:shape id="_x0000_i1057" type="#_x0000_t75" style="width:68.25pt;height:36pt" o:ole="">
                  <v:imagedata r:id="rId46" o:title=""/>
                </v:shape>
                <o:OLEObject Type="Embed" ProgID="Equation.DSMT4" ShapeID="_x0000_i1057" DrawAspect="Content" ObjectID="_1592692032" r:id="rId47"/>
              </w:object>
            </w:r>
          </w:p>
          <w:p w:rsidR="00215511" w:rsidRPr="00215511" w:rsidRDefault="00215511" w:rsidP="00215511">
            <w:pPr>
              <w:rPr>
                <w:rFonts w:ascii="Times New Roman" w:eastAsia="Times New Roman" w:hAnsi="Times New Roman" w:cs="Times New Roman"/>
                <w:sz w:val="28"/>
                <w:szCs w:val="28"/>
              </w:rPr>
            </w:pPr>
            <w:r w:rsidRPr="00215511">
              <w:rPr>
                <w:rFonts w:ascii="Times New Roman" w:eastAsia="Times New Roman" w:hAnsi="Times New Roman" w:cs="Times New Roman"/>
                <w:b/>
                <w:sz w:val="28"/>
                <w:szCs w:val="28"/>
              </w:rPr>
              <w:t>Câu 10.</w:t>
            </w:r>
            <w:r w:rsidRPr="00215511">
              <w:rPr>
                <w:rFonts w:ascii="Times New Roman" w:eastAsia="Times New Roman" w:hAnsi="Times New Roman" w:cs="Times New Roman"/>
                <w:sz w:val="28"/>
                <w:szCs w:val="28"/>
              </w:rPr>
              <w:t xml:space="preserve"> (2,0 điểm)</w:t>
            </w:r>
          </w:p>
          <w:p w:rsidR="00215511" w:rsidRPr="00215511" w:rsidRDefault="00215511" w:rsidP="00215511">
            <w:pPr>
              <w:jc w:val="both"/>
              <w:rPr>
                <w:rFonts w:ascii="Times New Roman" w:hAnsi="Times New Roman" w:cs="Times New Roman"/>
                <w:sz w:val="28"/>
                <w:szCs w:val="28"/>
              </w:rPr>
            </w:pPr>
            <w:r w:rsidRPr="00215511">
              <w:rPr>
                <w:rFonts w:ascii="Times New Roman" w:eastAsia="Times New Roman" w:hAnsi="Times New Roman" w:cs="Times New Roman"/>
                <w:sz w:val="28"/>
                <w:szCs w:val="28"/>
              </w:rPr>
              <w:t xml:space="preserve">1. </w:t>
            </w:r>
            <w:r w:rsidRPr="00215511">
              <w:rPr>
                <w:rFonts w:ascii="Times New Roman" w:hAnsi="Times New Roman" w:cs="Times New Roman"/>
                <w:sz w:val="28"/>
                <w:szCs w:val="28"/>
              </w:rPr>
              <w:t xml:space="preserve">Biết đường thẳng y = ax + b đi qua điểm M (2; </w:t>
            </w:r>
            <w:r w:rsidRPr="00215511">
              <w:rPr>
                <w:rFonts w:ascii="Times New Roman" w:hAnsi="Times New Roman" w:cs="Times New Roman"/>
                <w:position w:val="-24"/>
                <w:sz w:val="28"/>
                <w:szCs w:val="28"/>
              </w:rPr>
              <w:object w:dxaOrig="240" w:dyaOrig="620">
                <v:shape id="_x0000_i1058" type="#_x0000_t75" style="width:12pt;height:30.75pt" o:ole="">
                  <v:imagedata r:id="rId48" o:title=""/>
                </v:shape>
                <o:OLEObject Type="Embed" ProgID="Equation.DSMT4" ShapeID="_x0000_i1058" DrawAspect="Content" ObjectID="_1592692033" r:id="rId49"/>
              </w:object>
            </w:r>
            <w:r w:rsidRPr="00215511">
              <w:rPr>
                <w:rFonts w:ascii="Times New Roman" w:hAnsi="Times New Roman" w:cs="Times New Roman"/>
                <w:sz w:val="28"/>
                <w:szCs w:val="28"/>
              </w:rPr>
              <w:t>) và song song với đường thẳng</w:t>
            </w:r>
          </w:p>
          <w:p w:rsidR="00215511" w:rsidRPr="00215511" w:rsidRDefault="00215511" w:rsidP="00215511">
            <w:pPr>
              <w:jc w:val="both"/>
              <w:rPr>
                <w:rFonts w:ascii="Times New Roman" w:hAnsi="Times New Roman" w:cs="Times New Roman"/>
                <w:sz w:val="28"/>
                <w:szCs w:val="28"/>
                <w:lang w:val="fr-FR"/>
              </w:rPr>
            </w:pPr>
            <w:r w:rsidRPr="00215511">
              <w:rPr>
                <w:rFonts w:ascii="Times New Roman" w:hAnsi="Times New Roman" w:cs="Times New Roman"/>
                <w:sz w:val="28"/>
                <w:szCs w:val="28"/>
              </w:rPr>
              <w:t xml:space="preserve"> </w:t>
            </w:r>
            <w:r w:rsidRPr="00215511">
              <w:rPr>
                <w:rFonts w:ascii="Times New Roman" w:hAnsi="Times New Roman" w:cs="Times New Roman"/>
                <w:sz w:val="28"/>
                <w:szCs w:val="28"/>
                <w:lang w:val="fr-FR"/>
              </w:rPr>
              <w:t>2x + y = 3. Tìm các hệ số a và b.</w:t>
            </w:r>
          </w:p>
          <w:p w:rsidR="00215511" w:rsidRPr="00215511" w:rsidRDefault="00215511" w:rsidP="00215511">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2. Cho phương trình bậc hai ẩn x:  x</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 (m – 2)x – m</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+ 3m – 4 = 0 (1). (m là tham số)</w:t>
            </w:r>
          </w:p>
          <w:p w:rsidR="00215511" w:rsidRPr="00215511" w:rsidRDefault="00215511" w:rsidP="00215511">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       a) Chứng minh phương trình (1) có nghiệm phân biệt với mọi m.</w:t>
            </w:r>
          </w:p>
          <w:p w:rsidR="00215511" w:rsidRPr="00215511" w:rsidRDefault="00215511" w:rsidP="00215511">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       b) Tìm m để tỉ số giữa hai nghệm của phương trình (1) có giá trị tuyệt đối bằng 2.</w:t>
            </w:r>
          </w:p>
          <w:p w:rsidR="00215511" w:rsidRPr="00215511" w:rsidRDefault="00215511" w:rsidP="00215511">
            <w:pPr>
              <w:rPr>
                <w:rFonts w:ascii="Times New Roman" w:eastAsia="Times New Roman" w:hAnsi="Times New Roman" w:cs="Times New Roman"/>
                <w:sz w:val="28"/>
                <w:szCs w:val="28"/>
                <w:lang w:val="pt-BR"/>
              </w:rPr>
            </w:pPr>
            <w:r w:rsidRPr="00215511">
              <w:rPr>
                <w:rFonts w:ascii="Times New Roman" w:eastAsia="Times New Roman" w:hAnsi="Times New Roman" w:cs="Times New Roman"/>
                <w:b/>
                <w:sz w:val="28"/>
                <w:szCs w:val="28"/>
                <w:lang w:val="pl-PL"/>
              </w:rPr>
              <w:t>Câu 11.</w:t>
            </w:r>
            <w:r w:rsidRPr="00215511">
              <w:rPr>
                <w:rFonts w:ascii="Times New Roman" w:eastAsia="Times New Roman" w:hAnsi="Times New Roman" w:cs="Times New Roman"/>
                <w:sz w:val="28"/>
                <w:szCs w:val="28"/>
                <w:lang w:val="pl-PL"/>
              </w:rPr>
              <w:t xml:space="preserve"> </w:t>
            </w:r>
            <w:r w:rsidRPr="00215511">
              <w:rPr>
                <w:rFonts w:ascii="Times New Roman" w:eastAsia="Times New Roman" w:hAnsi="Times New Roman" w:cs="Times New Roman"/>
                <w:sz w:val="28"/>
                <w:szCs w:val="28"/>
                <w:lang w:val="pt-BR"/>
              </w:rPr>
              <w:t>(3,25 điểm)</w:t>
            </w:r>
          </w:p>
          <w:p w:rsidR="00215511" w:rsidRPr="00215511" w:rsidRDefault="00215511" w:rsidP="00215511">
            <w:pPr>
              <w:rPr>
                <w:rFonts w:ascii="Times New Roman" w:eastAsia="Times New Roman" w:hAnsi="Times New Roman" w:cs="Times New Roman"/>
                <w:sz w:val="28"/>
                <w:szCs w:val="28"/>
                <w:lang w:val="pt-BR"/>
              </w:rPr>
            </w:pPr>
            <w:r w:rsidRPr="00215511">
              <w:rPr>
                <w:rFonts w:ascii="Times New Roman" w:eastAsia="Times New Roman" w:hAnsi="Times New Roman" w:cs="Times New Roman"/>
                <w:sz w:val="28"/>
                <w:szCs w:val="28"/>
                <w:lang w:val="pt-BR"/>
              </w:rPr>
              <w:t>Cho đường tròn (O)  đường kính AB. Điểm C thuộc đường tròn (O) ( CB &lt; CA, C khác A và B). Gọi D là điểm chính giữa của cung AC, E là giao điểm của AD và BC.</w:t>
            </w:r>
          </w:p>
          <w:p w:rsidR="00215511" w:rsidRPr="00215511" w:rsidRDefault="00215511" w:rsidP="001E40D0">
            <w:pPr>
              <w:numPr>
                <w:ilvl w:val="0"/>
                <w:numId w:val="9"/>
              </w:numPr>
              <w:rPr>
                <w:rFonts w:ascii="Times New Roman" w:eastAsia="Times New Roman" w:hAnsi="Times New Roman" w:cs="Times New Roman"/>
                <w:sz w:val="28"/>
                <w:szCs w:val="28"/>
                <w:lang w:val="de-DE"/>
              </w:rPr>
            </w:pPr>
            <w:r w:rsidRPr="00215511">
              <w:rPr>
                <w:rFonts w:ascii="Times New Roman" w:eastAsia="Times New Roman" w:hAnsi="Times New Roman" w:cs="Times New Roman"/>
                <w:sz w:val="28"/>
                <w:szCs w:val="28"/>
                <w:lang w:val="de-DE"/>
              </w:rPr>
              <w:t>Chứng minh tam giác ABE cân tại B.</w:t>
            </w:r>
          </w:p>
          <w:p w:rsidR="00215511" w:rsidRPr="00215511" w:rsidRDefault="00215511" w:rsidP="001E40D0">
            <w:pPr>
              <w:numPr>
                <w:ilvl w:val="0"/>
                <w:numId w:val="9"/>
              </w:numPr>
              <w:rPr>
                <w:rFonts w:ascii="Times New Roman" w:eastAsia="Times New Roman" w:hAnsi="Times New Roman" w:cs="Times New Roman"/>
                <w:sz w:val="28"/>
                <w:szCs w:val="28"/>
                <w:lang w:val="de-DE"/>
              </w:rPr>
            </w:pPr>
            <w:r w:rsidRPr="00215511">
              <w:rPr>
                <w:rFonts w:ascii="Times New Roman" w:eastAsia="Times New Roman" w:hAnsi="Times New Roman" w:cs="Times New Roman"/>
                <w:sz w:val="28"/>
                <w:szCs w:val="28"/>
                <w:lang w:val="de-DE"/>
              </w:rPr>
              <w:t xml:space="preserve">Gọi F là điểm thuộc đường thẳng AC sao cho C là trung điểm của AF. Chứng minh </w:t>
            </w:r>
            <w:r w:rsidRPr="00215511">
              <w:rPr>
                <w:rFonts w:ascii="Times New Roman" w:eastAsia="Times New Roman" w:hAnsi="Times New Roman" w:cs="Times New Roman"/>
                <w:position w:val="-4"/>
                <w:sz w:val="28"/>
                <w:szCs w:val="28"/>
                <w:lang w:val="de-DE"/>
              </w:rPr>
              <w:object w:dxaOrig="1240" w:dyaOrig="340">
                <v:shape id="_x0000_i1059" type="#_x0000_t75" style="width:62.25pt;height:17.25pt">
                  <v:imagedata r:id="rId50" o:title=""/>
                </v:shape>
              </w:object>
            </w:r>
            <w:r w:rsidRPr="00215511">
              <w:rPr>
                <w:rFonts w:ascii="Times New Roman" w:eastAsia="Times New Roman" w:hAnsi="Times New Roman" w:cs="Times New Roman"/>
                <w:sz w:val="28"/>
                <w:szCs w:val="28"/>
                <w:lang w:val="de-DE"/>
              </w:rPr>
              <w:t>.</w:t>
            </w:r>
          </w:p>
          <w:p w:rsidR="00215511" w:rsidRPr="00215511" w:rsidRDefault="00215511" w:rsidP="001E40D0">
            <w:pPr>
              <w:numPr>
                <w:ilvl w:val="0"/>
                <w:numId w:val="9"/>
              </w:numPr>
              <w:rPr>
                <w:rFonts w:ascii="Times New Roman" w:eastAsia="Times New Roman" w:hAnsi="Times New Roman" w:cs="Times New Roman"/>
                <w:sz w:val="28"/>
                <w:szCs w:val="28"/>
                <w:lang w:val="de-DE"/>
              </w:rPr>
            </w:pPr>
            <w:r w:rsidRPr="00215511">
              <w:rPr>
                <w:rFonts w:ascii="Times New Roman" w:eastAsia="Times New Roman" w:hAnsi="Times New Roman" w:cs="Times New Roman"/>
                <w:sz w:val="28"/>
                <w:szCs w:val="28"/>
                <w:lang w:val="de-DE"/>
              </w:rPr>
              <w:t>Gọi H là giao điểm của AC và BD, EH cắt AB tại K, KC cắt đoạn EF tại I. Chứng minh rằng</w:t>
            </w:r>
          </w:p>
          <w:p w:rsidR="00215511" w:rsidRPr="00215511" w:rsidRDefault="00215511" w:rsidP="001E40D0">
            <w:pPr>
              <w:numPr>
                <w:ilvl w:val="1"/>
                <w:numId w:val="9"/>
              </w:numPr>
              <w:rPr>
                <w:rFonts w:ascii="Times New Roman" w:eastAsia="Times New Roman" w:hAnsi="Times New Roman" w:cs="Times New Roman"/>
                <w:sz w:val="28"/>
                <w:szCs w:val="28"/>
                <w:lang w:val="de-DE"/>
              </w:rPr>
            </w:pPr>
            <w:r w:rsidRPr="00215511">
              <w:rPr>
                <w:rFonts w:ascii="Times New Roman" w:eastAsia="Times New Roman" w:hAnsi="Times New Roman" w:cs="Times New Roman"/>
                <w:sz w:val="28"/>
                <w:szCs w:val="28"/>
                <w:lang w:val="de-DE"/>
              </w:rPr>
              <w:t>Chứng minh tứ giác EIBK nội tiếp.</w:t>
            </w:r>
          </w:p>
          <w:p w:rsidR="00215511" w:rsidRPr="00215511" w:rsidRDefault="00215511" w:rsidP="001E40D0">
            <w:pPr>
              <w:numPr>
                <w:ilvl w:val="1"/>
                <w:numId w:val="9"/>
              </w:numPr>
              <w:rPr>
                <w:rFonts w:ascii="Times New Roman" w:eastAsia="Times New Roman" w:hAnsi="Times New Roman" w:cs="Times New Roman"/>
                <w:sz w:val="28"/>
                <w:szCs w:val="28"/>
                <w:lang w:val="de-DE"/>
              </w:rPr>
            </w:pPr>
            <w:r w:rsidRPr="00215511">
              <w:rPr>
                <w:rFonts w:ascii="Times New Roman" w:eastAsia="Times New Roman" w:hAnsi="Times New Roman" w:cs="Times New Roman"/>
                <w:position w:val="-24"/>
                <w:sz w:val="28"/>
                <w:szCs w:val="28"/>
              </w:rPr>
              <w:object w:dxaOrig="1600" w:dyaOrig="620">
                <v:shape id="_x0000_i1060" type="#_x0000_t75" style="width:80.25pt;height:30.75pt">
                  <v:imagedata r:id="rId51" o:title=""/>
                </v:shape>
              </w:object>
            </w:r>
            <w:r w:rsidRPr="00215511">
              <w:rPr>
                <w:rFonts w:ascii="Times New Roman" w:eastAsia="Times New Roman" w:hAnsi="Times New Roman" w:cs="Times New Roman"/>
                <w:sz w:val="28"/>
                <w:szCs w:val="28"/>
              </w:rPr>
              <w:t>.</w:t>
            </w:r>
          </w:p>
          <w:p w:rsidR="00215511" w:rsidRPr="00215511" w:rsidRDefault="00215511" w:rsidP="00215511">
            <w:pPr>
              <w:rPr>
                <w:rFonts w:ascii="Times New Roman" w:hAnsi="Times New Roman" w:cs="Times New Roman"/>
                <w:sz w:val="28"/>
                <w:szCs w:val="28"/>
              </w:rPr>
            </w:pPr>
          </w:p>
          <w:p w:rsidR="00215511" w:rsidRPr="00215511" w:rsidRDefault="00215511" w:rsidP="00215511">
            <w:pPr>
              <w:rPr>
                <w:rFonts w:ascii="Times New Roman" w:eastAsia="Times New Roman" w:hAnsi="Times New Roman" w:cs="Times New Roman"/>
                <w:sz w:val="28"/>
                <w:szCs w:val="28"/>
                <w:lang w:val="pt-BR"/>
              </w:rPr>
            </w:pPr>
            <w:r w:rsidRPr="00215511">
              <w:rPr>
                <w:rFonts w:ascii="Times New Roman" w:eastAsia="Times New Roman" w:hAnsi="Times New Roman" w:cs="Times New Roman"/>
                <w:b/>
                <w:sz w:val="28"/>
                <w:szCs w:val="28"/>
                <w:lang w:val="pl-PL"/>
              </w:rPr>
              <w:t>Câu 12.</w:t>
            </w:r>
            <w:r w:rsidRPr="00215511">
              <w:rPr>
                <w:rFonts w:ascii="Times New Roman" w:eastAsia="Times New Roman" w:hAnsi="Times New Roman" w:cs="Times New Roman"/>
                <w:sz w:val="28"/>
                <w:szCs w:val="28"/>
                <w:lang w:val="pl-PL"/>
              </w:rPr>
              <w:t xml:space="preserve"> </w:t>
            </w:r>
            <w:r w:rsidRPr="00215511">
              <w:rPr>
                <w:rFonts w:ascii="Times New Roman" w:eastAsia="Times New Roman" w:hAnsi="Times New Roman" w:cs="Times New Roman"/>
                <w:sz w:val="28"/>
                <w:szCs w:val="28"/>
                <w:lang w:val="pt-BR"/>
              </w:rPr>
              <w:t>(0,75 điểm): Thí sinh chọn một trong hai bài sau</w:t>
            </w:r>
          </w:p>
          <w:p w:rsidR="00215511" w:rsidRPr="00215511" w:rsidRDefault="00215511" w:rsidP="00215511">
            <w:pPr>
              <w:rPr>
                <w:rFonts w:ascii="Times New Roman" w:hAnsi="Times New Roman" w:cs="Times New Roman"/>
                <w:sz w:val="28"/>
                <w:szCs w:val="28"/>
              </w:rPr>
            </w:pPr>
            <w:r w:rsidRPr="00215511">
              <w:rPr>
                <w:rFonts w:ascii="Times New Roman" w:hAnsi="Times New Roman" w:cs="Times New Roman"/>
                <w:i/>
                <w:sz w:val="28"/>
                <w:szCs w:val="28"/>
              </w:rPr>
              <w:t>Bài 1:</w:t>
            </w:r>
            <w:r w:rsidRPr="00215511">
              <w:rPr>
                <w:rFonts w:ascii="Times New Roman" w:hAnsi="Times New Roman" w:cs="Times New Roman"/>
                <w:sz w:val="28"/>
                <w:szCs w:val="28"/>
              </w:rPr>
              <w:t xml:space="preserve"> Giải phương trình:</w:t>
            </w:r>
            <w:r w:rsidRPr="00215511">
              <w:rPr>
                <w:rFonts w:ascii="Times New Roman" w:hAnsi="Times New Roman" w:cs="Times New Roman"/>
                <w:position w:val="-28"/>
                <w:sz w:val="28"/>
                <w:szCs w:val="28"/>
              </w:rPr>
              <w:object w:dxaOrig="4780" w:dyaOrig="720">
                <v:shape id="_x0000_i1061" type="#_x0000_t75" style="width:239.25pt;height:35.25pt" o:ole="">
                  <v:imagedata r:id="rId52" o:title=""/>
                </v:shape>
                <o:OLEObject Type="Embed" ProgID="Equation.DSMT4" ShapeID="_x0000_i1061" DrawAspect="Content" ObjectID="_1592692034" r:id="rId53"/>
              </w:object>
            </w:r>
          </w:p>
          <w:p w:rsidR="00215511" w:rsidRPr="00215511" w:rsidRDefault="00215511" w:rsidP="00215511">
            <w:pPr>
              <w:rPr>
                <w:rFonts w:ascii="Times New Roman" w:hAnsi="Times New Roman" w:cs="Times New Roman"/>
                <w:sz w:val="28"/>
                <w:szCs w:val="28"/>
              </w:rPr>
            </w:pPr>
            <w:r w:rsidRPr="00215511">
              <w:rPr>
                <w:rFonts w:ascii="Times New Roman" w:hAnsi="Times New Roman" w:cs="Times New Roman"/>
                <w:i/>
                <w:sz w:val="28"/>
                <w:szCs w:val="28"/>
              </w:rPr>
              <w:t>Bài 2:</w:t>
            </w:r>
            <w:r w:rsidRPr="00215511">
              <w:rPr>
                <w:rFonts w:ascii="Times New Roman" w:hAnsi="Times New Roman" w:cs="Times New Roman"/>
                <w:sz w:val="28"/>
                <w:szCs w:val="28"/>
              </w:rPr>
              <w:t xml:space="preserve"> Cho </w:t>
            </w:r>
            <w:r w:rsidRPr="00215511">
              <w:rPr>
                <w:rFonts w:ascii="Times New Roman" w:hAnsi="Times New Roman" w:cs="Times New Roman"/>
                <w:position w:val="-24"/>
                <w:sz w:val="28"/>
                <w:szCs w:val="28"/>
              </w:rPr>
              <w:object w:dxaOrig="1920" w:dyaOrig="660">
                <v:shape id="_x0000_i1062" type="#_x0000_t75" style="width:96pt;height:33pt;mso-position-horizontal-relative:page;mso-position-vertical-relative:page" o:ole="">
                  <v:imagedata r:id="rId54" o:title=""/>
                </v:shape>
                <o:OLEObject Type="Embed" ProgID="Equation.DSMT4" ShapeID="_x0000_i1062" DrawAspect="Content" ObjectID="_1592692035" r:id="rId55"/>
              </w:object>
            </w:r>
            <w:r w:rsidRPr="00215511">
              <w:rPr>
                <w:rFonts w:ascii="Times New Roman" w:hAnsi="Times New Roman" w:cs="Times New Roman"/>
                <w:sz w:val="28"/>
                <w:szCs w:val="28"/>
              </w:rPr>
              <w:t>. Hãy tính giá trị của biểu thức sau:</w:t>
            </w:r>
          </w:p>
          <w:p w:rsidR="00215511" w:rsidRPr="00215511" w:rsidRDefault="00215511" w:rsidP="00215511">
            <w:pPr>
              <w:rPr>
                <w:rFonts w:ascii="Times New Roman" w:hAnsi="Times New Roman" w:cs="Times New Roman"/>
                <w:sz w:val="28"/>
                <w:szCs w:val="28"/>
              </w:rPr>
            </w:pPr>
            <w:r w:rsidRPr="00215511">
              <w:rPr>
                <w:rFonts w:ascii="Times New Roman" w:hAnsi="Times New Roman" w:cs="Times New Roman"/>
                <w:sz w:val="28"/>
                <w:szCs w:val="28"/>
              </w:rPr>
              <w:t xml:space="preserve">                                   </w:t>
            </w:r>
            <w:r w:rsidRPr="00215511">
              <w:rPr>
                <w:rFonts w:ascii="Times New Roman" w:hAnsi="Times New Roman" w:cs="Times New Roman"/>
                <w:position w:val="-28"/>
                <w:sz w:val="28"/>
                <w:szCs w:val="28"/>
              </w:rPr>
              <w:object w:dxaOrig="5300" w:dyaOrig="680">
                <v:shape id="_x0000_i1063" type="#_x0000_t75" style="width:264.75pt;height:38.25pt;mso-position-horizontal-relative:page;mso-position-vertical-relative:page" o:ole="">
                  <v:imagedata r:id="rId56" o:title=""/>
                </v:shape>
                <o:OLEObject Type="Embed" ProgID="Equation.DSMT4" ShapeID="_x0000_i1063" DrawAspect="Content" ObjectID="_1592692036" r:id="rId57"/>
              </w:object>
            </w:r>
          </w:p>
          <w:p w:rsidR="00215511" w:rsidRDefault="00215511" w:rsidP="00215511"/>
          <w:p w:rsidR="00215511" w:rsidRDefault="00215511" w:rsidP="00215511"/>
          <w:p w:rsidR="00215511" w:rsidRDefault="00215511" w:rsidP="00215511"/>
          <w:p w:rsidR="00215511" w:rsidRPr="007C3D97" w:rsidRDefault="00215511" w:rsidP="00215511"/>
          <w:p w:rsidR="00215511" w:rsidRPr="004521F5" w:rsidRDefault="00215511" w:rsidP="00215511">
            <w:pPr>
              <w:jc w:val="center"/>
              <w:rPr>
                <w:rFonts w:eastAsia="Times New Roman" w:cs="Times New Roman"/>
                <w:szCs w:val="28"/>
                <w:lang w:val="de-DE"/>
              </w:rPr>
            </w:pPr>
            <w:r w:rsidRPr="007C3D97">
              <w:t>======Hết======</w:t>
            </w:r>
          </w:p>
          <w:p w:rsidR="00215511" w:rsidRPr="007C3D97" w:rsidRDefault="00215511" w:rsidP="00215511">
            <w:pPr>
              <w:jc w:val="center"/>
              <w:rPr>
                <w:rFonts w:eastAsia="Times New Roman" w:cs="Times New Roman"/>
                <w:b/>
                <w:szCs w:val="28"/>
                <w:u w:val="single"/>
                <w:lang w:val="de-DE"/>
              </w:rPr>
            </w:pPr>
          </w:p>
          <w:p w:rsidR="00215511" w:rsidRPr="004521F5" w:rsidRDefault="00215511" w:rsidP="00215511">
            <w:pPr>
              <w:jc w:val="center"/>
              <w:rPr>
                <w:rFonts w:eastAsia="Times New Roman" w:cs="Times New Roman"/>
                <w:b/>
                <w:szCs w:val="28"/>
                <w:lang w:val="de-DE"/>
              </w:rPr>
            </w:pPr>
          </w:p>
          <w:p w:rsidR="00215511" w:rsidRPr="004521F5" w:rsidRDefault="00215511" w:rsidP="00215511">
            <w:pPr>
              <w:rPr>
                <w:rFonts w:eastAsia="Times New Roman" w:cs="Times New Roman"/>
                <w:szCs w:val="28"/>
                <w:lang w:val="pt-BR"/>
              </w:rPr>
            </w:pPr>
            <w:r w:rsidRPr="004521F5">
              <w:rPr>
                <w:rFonts w:eastAsia="Times New Roman" w:cs="Times New Roman"/>
                <w:szCs w:val="28"/>
                <w:lang w:val="de-DE"/>
              </w:rPr>
              <w:t xml:space="preserve">Họ và tên thí sinh: ........................................................ </w:t>
            </w:r>
            <w:r w:rsidRPr="004521F5">
              <w:rPr>
                <w:rFonts w:eastAsia="Times New Roman" w:cs="Times New Roman"/>
                <w:szCs w:val="28"/>
                <w:lang w:val="pt-BR"/>
              </w:rPr>
              <w:t>Số báo danh: ..............................</w:t>
            </w:r>
            <w:r>
              <w:rPr>
                <w:rFonts w:eastAsia="Times New Roman" w:cs="Times New Roman"/>
                <w:szCs w:val="28"/>
                <w:lang w:val="pt-BR"/>
              </w:rPr>
              <w:t>....</w:t>
            </w:r>
          </w:p>
          <w:p w:rsidR="00215511" w:rsidRDefault="00215511" w:rsidP="00215511">
            <w:pPr>
              <w:rPr>
                <w:rFonts w:eastAsia="Times New Roman" w:cs="Times New Roman"/>
                <w:szCs w:val="28"/>
                <w:lang w:val="pt-BR"/>
              </w:rPr>
            </w:pPr>
            <w:r w:rsidRPr="004521F5">
              <w:rPr>
                <w:rFonts w:eastAsia="Times New Roman" w:cs="Times New Roman"/>
                <w:szCs w:val="28"/>
                <w:lang w:val="pt-BR"/>
              </w:rPr>
              <w:t>Giám thị số 1: ..................................................</w:t>
            </w:r>
            <w:r>
              <w:rPr>
                <w:rFonts w:eastAsia="Times New Roman" w:cs="Times New Roman"/>
                <w:szCs w:val="28"/>
                <w:lang w:val="pt-BR"/>
              </w:rPr>
              <w:t>..................................</w:t>
            </w:r>
          </w:p>
          <w:p w:rsidR="00215511" w:rsidRPr="004521F5" w:rsidRDefault="00215511" w:rsidP="00215511">
            <w:pPr>
              <w:rPr>
                <w:rFonts w:eastAsia="Times New Roman" w:cs="Times New Roman"/>
                <w:szCs w:val="28"/>
                <w:lang w:val="pt-BR"/>
              </w:rPr>
            </w:pPr>
            <w:r w:rsidRPr="004521F5">
              <w:rPr>
                <w:rFonts w:eastAsia="Times New Roman" w:cs="Times New Roman"/>
                <w:szCs w:val="28"/>
                <w:lang w:val="pt-BR"/>
              </w:rPr>
              <w:t>Giám thị số 2: ............................</w:t>
            </w:r>
            <w:r>
              <w:rPr>
                <w:rFonts w:eastAsia="Times New Roman" w:cs="Times New Roman"/>
                <w:szCs w:val="28"/>
                <w:lang w:val="pt-BR"/>
              </w:rPr>
              <w:t>........................................................</w:t>
            </w:r>
          </w:p>
          <w:p w:rsidR="00215511" w:rsidRDefault="00215511" w:rsidP="00215511">
            <w:pPr>
              <w:tabs>
                <w:tab w:val="left" w:pos="6750"/>
              </w:tabs>
              <w:jc w:val="center"/>
              <w:rPr>
                <w:rFonts w:eastAsia="Times New Roman" w:cs="Times New Roman"/>
                <w:szCs w:val="28"/>
                <w:lang w:val="pt-BR"/>
              </w:rPr>
            </w:pPr>
          </w:p>
          <w:p w:rsidR="00215511" w:rsidRDefault="00215511" w:rsidP="00215511">
            <w:pPr>
              <w:tabs>
                <w:tab w:val="left" w:pos="6750"/>
              </w:tabs>
              <w:jc w:val="center"/>
              <w:rPr>
                <w:rFonts w:eastAsia="Times New Roman" w:cs="Times New Roman"/>
                <w:szCs w:val="28"/>
                <w:lang w:val="pt-BR"/>
              </w:rPr>
            </w:pPr>
          </w:p>
          <w:p w:rsidR="00215511" w:rsidRDefault="00215511" w:rsidP="00215511">
            <w:pPr>
              <w:tabs>
                <w:tab w:val="left" w:pos="6750"/>
              </w:tabs>
              <w:jc w:val="center"/>
              <w:rPr>
                <w:rFonts w:eastAsia="Times New Roman" w:cs="Times New Roman"/>
                <w:szCs w:val="28"/>
                <w:lang w:val="pt-BR"/>
              </w:rPr>
            </w:pPr>
          </w:p>
          <w:p w:rsidR="00215511" w:rsidRDefault="00215511" w:rsidP="00215511">
            <w:pPr>
              <w:tabs>
                <w:tab w:val="left" w:pos="6750"/>
              </w:tabs>
              <w:jc w:val="center"/>
              <w:rPr>
                <w:rFonts w:eastAsia="Times New Roman" w:cs="Times New Roman"/>
                <w:szCs w:val="28"/>
                <w:lang w:val="pt-BR"/>
              </w:rPr>
            </w:pPr>
          </w:p>
          <w:p w:rsidR="00215511" w:rsidRDefault="00215511" w:rsidP="00215511">
            <w:pPr>
              <w:tabs>
                <w:tab w:val="left" w:pos="6750"/>
              </w:tabs>
              <w:jc w:val="center"/>
              <w:rPr>
                <w:rFonts w:eastAsia="Times New Roman" w:cs="Times New Roman"/>
                <w:szCs w:val="28"/>
                <w:lang w:val="pt-BR"/>
              </w:rPr>
            </w:pPr>
          </w:p>
          <w:p w:rsidR="00215511" w:rsidRDefault="00215511" w:rsidP="00215511">
            <w:pPr>
              <w:tabs>
                <w:tab w:val="left" w:pos="6750"/>
              </w:tabs>
              <w:jc w:val="center"/>
              <w:rPr>
                <w:rFonts w:eastAsia="Times New Roman" w:cs="Times New Roman"/>
                <w:szCs w:val="28"/>
                <w:lang w:val="pt-BR"/>
              </w:rPr>
            </w:pPr>
          </w:p>
          <w:p w:rsidR="00215511" w:rsidRDefault="00215511" w:rsidP="00215511">
            <w:pPr>
              <w:tabs>
                <w:tab w:val="left" w:pos="6750"/>
              </w:tabs>
              <w:jc w:val="center"/>
              <w:rPr>
                <w:rFonts w:eastAsia="Times New Roman" w:cs="Times New Roman"/>
                <w:szCs w:val="28"/>
                <w:lang w:val="pt-BR"/>
              </w:rPr>
            </w:pPr>
          </w:p>
          <w:p w:rsidR="00215511" w:rsidRDefault="00215511" w:rsidP="00215511">
            <w:pPr>
              <w:tabs>
                <w:tab w:val="left" w:pos="6750"/>
              </w:tabs>
              <w:jc w:val="center"/>
              <w:rPr>
                <w:rFonts w:eastAsia="Times New Roman" w:cs="Times New Roman"/>
                <w:szCs w:val="28"/>
                <w:lang w:val="pt-BR"/>
              </w:rPr>
            </w:pPr>
          </w:p>
          <w:p w:rsidR="00215511" w:rsidRDefault="00215511" w:rsidP="00215511">
            <w:pPr>
              <w:tabs>
                <w:tab w:val="left" w:pos="6750"/>
              </w:tabs>
              <w:jc w:val="center"/>
              <w:rPr>
                <w:rFonts w:eastAsia="Times New Roman" w:cs="Times New Roman"/>
                <w:szCs w:val="28"/>
                <w:lang w:val="pt-BR"/>
              </w:rPr>
            </w:pPr>
          </w:p>
          <w:p w:rsidR="00215511" w:rsidRPr="00215511" w:rsidRDefault="00215511" w:rsidP="00215511">
            <w:pPr>
              <w:jc w:val="center"/>
              <w:rPr>
                <w:rFonts w:ascii="Times New Roman" w:eastAsia="Times New Roman" w:hAnsi="Times New Roman" w:cs="Times New Roman"/>
                <w:b/>
                <w:sz w:val="28"/>
                <w:szCs w:val="28"/>
                <w:lang w:val="de-DE"/>
              </w:rPr>
            </w:pPr>
            <w:r w:rsidRPr="00215511">
              <w:rPr>
                <w:rFonts w:ascii="Times New Roman" w:eastAsia="Times New Roman" w:hAnsi="Times New Roman" w:cs="Times New Roman"/>
                <w:b/>
                <w:sz w:val="28"/>
                <w:szCs w:val="28"/>
                <w:lang w:val="pt-BR"/>
              </w:rPr>
              <w:t xml:space="preserve">Hướng dẫn </w:t>
            </w:r>
            <w:r w:rsidRPr="00215511">
              <w:rPr>
                <w:rFonts w:ascii="Times New Roman" w:eastAsia="Times New Roman" w:hAnsi="Times New Roman" w:cs="Times New Roman"/>
                <w:b/>
                <w:sz w:val="28"/>
                <w:szCs w:val="28"/>
                <w:lang w:val="de-DE"/>
              </w:rPr>
              <w:t>chấm thi</w:t>
            </w:r>
          </w:p>
          <w:tbl>
            <w:tblPr>
              <w:tblW w:w="10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3"/>
              <w:gridCol w:w="8631"/>
              <w:gridCol w:w="976"/>
            </w:tblGrid>
            <w:tr w:rsidR="00215511" w:rsidRPr="00215511" w:rsidTr="00383697">
              <w:tc>
                <w:tcPr>
                  <w:tcW w:w="980" w:type="dxa"/>
                  <w:vAlign w:val="center"/>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Phần</w:t>
                  </w:r>
                </w:p>
              </w:tc>
              <w:tc>
                <w:tcPr>
                  <w:tcW w:w="8680" w:type="dxa"/>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đáp án</w:t>
                  </w:r>
                </w:p>
              </w:tc>
              <w:tc>
                <w:tcPr>
                  <w:tcW w:w="980" w:type="dxa"/>
                  <w:vAlign w:val="center"/>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điểm</w:t>
                  </w:r>
                </w:p>
              </w:tc>
            </w:tr>
            <w:tr w:rsidR="00215511" w:rsidRPr="00215511" w:rsidTr="00383697">
              <w:tc>
                <w:tcPr>
                  <w:tcW w:w="980" w:type="dxa"/>
                  <w:vAlign w:val="center"/>
                </w:tcPr>
                <w:p w:rsidR="00215511" w:rsidRPr="00215511" w:rsidRDefault="00215511" w:rsidP="00383697">
                  <w:pPr>
                    <w:jc w:val="center"/>
                    <w:rPr>
                      <w:rFonts w:ascii="Times New Roman" w:eastAsia="Times New Roman" w:hAnsi="Times New Roman" w:cs="Times New Roman"/>
                      <w:b/>
                      <w:sz w:val="28"/>
                      <w:szCs w:val="28"/>
                    </w:rPr>
                  </w:pPr>
                  <w:r w:rsidRPr="00215511">
                    <w:rPr>
                      <w:rFonts w:ascii="Times New Roman" w:eastAsia="Times New Roman" w:hAnsi="Times New Roman" w:cs="Times New Roman"/>
                      <w:b/>
                      <w:sz w:val="28"/>
                      <w:szCs w:val="28"/>
                    </w:rPr>
                    <w:t>I</w:t>
                  </w:r>
                </w:p>
                <w:p w:rsidR="00215511" w:rsidRPr="00215511" w:rsidRDefault="00215511" w:rsidP="00383697">
                  <w:pPr>
                    <w:jc w:val="cente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sz w:val="28"/>
                      <w:szCs w:val="28"/>
                    </w:rPr>
                  </w:pPr>
                </w:p>
              </w:tc>
              <w:tc>
                <w:tcPr>
                  <w:tcW w:w="8680" w:type="dxa"/>
                </w:tcPr>
                <w:p w:rsidR="00215511" w:rsidRPr="00215511" w:rsidRDefault="00215511" w:rsidP="00383697">
                  <w:pPr>
                    <w:rPr>
                      <w:rFonts w:ascii="Times New Roman" w:eastAsia="Times New Roman" w:hAnsi="Times New Roman" w:cs="Times New Roman"/>
                      <w:sz w:val="28"/>
                      <w:szCs w:val="28"/>
                      <w:lang w:val="pl-PL"/>
                    </w:rPr>
                  </w:pPr>
                  <w:r w:rsidRPr="00215511">
                    <w:rPr>
                      <w:rFonts w:ascii="Times New Roman" w:eastAsia="Times New Roman" w:hAnsi="Times New Roman" w:cs="Times New Roman"/>
                      <w:sz w:val="28"/>
                      <w:szCs w:val="28"/>
                      <w:lang w:val="pl-PL"/>
                    </w:rPr>
                    <w:t xml:space="preserve">Câu 1: D;      Câu 2: C;        Câu 3: D;      Câu 4: D      </w:t>
                  </w:r>
                </w:p>
                <w:p w:rsidR="00215511" w:rsidRPr="00215511" w:rsidRDefault="00215511" w:rsidP="00383697">
                  <w:pPr>
                    <w:rPr>
                      <w:rFonts w:ascii="Times New Roman" w:eastAsia="Times New Roman" w:hAnsi="Times New Roman" w:cs="Times New Roman"/>
                      <w:sz w:val="28"/>
                      <w:szCs w:val="28"/>
                      <w:lang w:val="pl-PL"/>
                    </w:rPr>
                  </w:pPr>
                  <w:r w:rsidRPr="00215511">
                    <w:rPr>
                      <w:rFonts w:ascii="Times New Roman" w:eastAsia="Times New Roman" w:hAnsi="Times New Roman" w:cs="Times New Roman"/>
                      <w:sz w:val="28"/>
                      <w:szCs w:val="28"/>
                      <w:lang w:val="pl-PL"/>
                    </w:rPr>
                    <w:t xml:space="preserve">Câu 5: C;      Câu 6: A;        Câu 7: C;      Câu 8: B   Mỗi câu đúng cho 0,25  </w:t>
                  </w:r>
                </w:p>
                <w:p w:rsidR="00215511" w:rsidRPr="00215511" w:rsidRDefault="00215511" w:rsidP="00383697">
                  <w:pPr>
                    <w:rPr>
                      <w:rFonts w:ascii="Times New Roman" w:eastAsia="Times New Roman" w:hAnsi="Times New Roman" w:cs="Times New Roman"/>
                      <w:sz w:val="28"/>
                      <w:szCs w:val="28"/>
                      <w:lang w:val="pl-PL"/>
                    </w:rPr>
                  </w:pPr>
                  <w:r w:rsidRPr="00215511">
                    <w:rPr>
                      <w:rFonts w:ascii="Times New Roman" w:eastAsia="Times New Roman" w:hAnsi="Times New Roman" w:cs="Times New Roman"/>
                      <w:sz w:val="28"/>
                      <w:szCs w:val="28"/>
                      <w:lang w:val="pl-PL"/>
                    </w:rPr>
                    <w:t xml:space="preserve">  </w:t>
                  </w:r>
                </w:p>
              </w:tc>
              <w:tc>
                <w:tcPr>
                  <w:tcW w:w="980" w:type="dxa"/>
                  <w:vAlign w:val="center"/>
                </w:tcPr>
                <w:p w:rsidR="00215511" w:rsidRPr="00215511" w:rsidRDefault="00215511" w:rsidP="00383697">
                  <w:pPr>
                    <w:jc w:val="center"/>
                    <w:rPr>
                      <w:rFonts w:ascii="Times New Roman" w:eastAsia="Times New Roman" w:hAnsi="Times New Roman" w:cs="Times New Roman"/>
                      <w:sz w:val="28"/>
                      <w:szCs w:val="28"/>
                      <w:lang w:val="pl-PL"/>
                    </w:rPr>
                  </w:pPr>
                </w:p>
                <w:p w:rsidR="00215511" w:rsidRPr="00215511" w:rsidRDefault="00215511" w:rsidP="00383697">
                  <w:pPr>
                    <w:ind w:left="-57" w:right="-57"/>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2,0</w:t>
                  </w:r>
                </w:p>
              </w:tc>
            </w:tr>
            <w:tr w:rsidR="00215511" w:rsidRPr="00215511" w:rsidTr="00383697">
              <w:tc>
                <w:tcPr>
                  <w:tcW w:w="980" w:type="dxa"/>
                  <w:vMerge w:val="restart"/>
                  <w:vAlign w:val="center"/>
                </w:tcPr>
                <w:p w:rsidR="00215511" w:rsidRPr="00215511" w:rsidRDefault="00215511" w:rsidP="00383697">
                  <w:pPr>
                    <w:jc w:val="center"/>
                    <w:rPr>
                      <w:rFonts w:ascii="Times New Roman" w:eastAsia="Times New Roman" w:hAnsi="Times New Roman" w:cs="Times New Roman"/>
                      <w:b/>
                      <w:sz w:val="28"/>
                      <w:szCs w:val="28"/>
                    </w:rPr>
                  </w:pPr>
                  <w:r w:rsidRPr="00215511">
                    <w:rPr>
                      <w:rFonts w:ascii="Times New Roman" w:eastAsia="Times New Roman" w:hAnsi="Times New Roman" w:cs="Times New Roman"/>
                      <w:b/>
                      <w:sz w:val="28"/>
                      <w:szCs w:val="28"/>
                    </w:rPr>
                    <w:t>II</w:t>
                  </w: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Câu9</w:t>
                  </w: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(2 đ)</w:t>
                  </w:r>
                </w:p>
                <w:p w:rsidR="00215511" w:rsidRPr="00215511" w:rsidRDefault="00215511" w:rsidP="00383697">
                  <w:pPr>
                    <w:jc w:val="center"/>
                    <w:rPr>
                      <w:rFonts w:ascii="Times New Roman" w:eastAsia="Times New Roman" w:hAnsi="Times New Roman" w:cs="Times New Roman"/>
                      <w:b/>
                      <w:sz w:val="28"/>
                      <w:szCs w:val="28"/>
                    </w:rPr>
                  </w:pPr>
                </w:p>
              </w:tc>
              <w:tc>
                <w:tcPr>
                  <w:tcW w:w="8680" w:type="dxa"/>
                  <w:tcBorders>
                    <w:bottom w:val="dashSmallGap" w:sz="4" w:space="0" w:color="auto"/>
                  </w:tcBorders>
                  <w:vAlign w:val="center"/>
                </w:tcPr>
                <w:p w:rsidR="00215511" w:rsidRPr="00215511" w:rsidRDefault="00215511" w:rsidP="00383697">
                  <w:pPr>
                    <w:jc w:val="both"/>
                    <w:rPr>
                      <w:rFonts w:ascii="Times New Roman" w:eastAsia="Times New Roman" w:hAnsi="Times New Roman" w:cs="Times New Roman"/>
                      <w:sz w:val="28"/>
                      <w:szCs w:val="28"/>
                      <w:lang w:val="fr-FR"/>
                    </w:rPr>
                  </w:pPr>
                  <w:r w:rsidRPr="00215511">
                    <w:rPr>
                      <w:rFonts w:ascii="Times New Roman" w:eastAsia="Times New Roman" w:hAnsi="Times New Roman" w:cs="Times New Roman"/>
                      <w:sz w:val="28"/>
                      <w:szCs w:val="28"/>
                      <w:lang w:val="fr-FR"/>
                    </w:rPr>
                    <w:t>1. Ta có: a + b = (</w:t>
                  </w:r>
                  <w:r w:rsidRPr="00215511">
                    <w:rPr>
                      <w:rFonts w:ascii="Times New Roman" w:eastAsia="Times New Roman" w:hAnsi="Times New Roman" w:cs="Times New Roman"/>
                      <w:position w:val="-8"/>
                      <w:sz w:val="28"/>
                      <w:szCs w:val="28"/>
                    </w:rPr>
                    <w:object w:dxaOrig="700" w:dyaOrig="360">
                      <v:shape id="_x0000_i1064" type="#_x0000_t75" style="width:35.25pt;height:18pt" o:ole="">
                        <v:imagedata r:id="rId42" o:title=""/>
                      </v:shape>
                      <o:OLEObject Type="Embed" ProgID="Equation.DSMT4" ShapeID="_x0000_i1064" DrawAspect="Content" ObjectID="_1592692037" r:id="rId58"/>
                    </w:object>
                  </w:r>
                  <w:r w:rsidRPr="00215511">
                    <w:rPr>
                      <w:rFonts w:ascii="Times New Roman" w:eastAsia="Times New Roman" w:hAnsi="Times New Roman" w:cs="Times New Roman"/>
                      <w:sz w:val="28"/>
                      <w:szCs w:val="28"/>
                      <w:lang w:val="fr-FR"/>
                    </w:rPr>
                    <w:t>) + (</w:t>
                  </w:r>
                  <w:r w:rsidRPr="00215511">
                    <w:rPr>
                      <w:rFonts w:ascii="Times New Roman" w:eastAsia="Times New Roman" w:hAnsi="Times New Roman" w:cs="Times New Roman"/>
                      <w:position w:val="-8"/>
                      <w:sz w:val="28"/>
                      <w:szCs w:val="28"/>
                    </w:rPr>
                    <w:object w:dxaOrig="700" w:dyaOrig="360">
                      <v:shape id="_x0000_i1065" type="#_x0000_t75" style="width:35.25pt;height:18pt" o:ole="">
                        <v:imagedata r:id="rId44" o:title=""/>
                      </v:shape>
                      <o:OLEObject Type="Embed" ProgID="Equation.DSMT4" ShapeID="_x0000_i1065" DrawAspect="Content" ObjectID="_1592692038" r:id="rId59"/>
                    </w:object>
                  </w:r>
                  <w:r w:rsidRPr="00215511">
                    <w:rPr>
                      <w:rFonts w:ascii="Times New Roman" w:eastAsia="Times New Roman" w:hAnsi="Times New Roman" w:cs="Times New Roman"/>
                      <w:sz w:val="28"/>
                      <w:szCs w:val="28"/>
                      <w:lang w:val="fr-FR"/>
                    </w:rPr>
                    <w:t>) = 4</w:t>
                  </w:r>
                </w:p>
                <w:p w:rsidR="00215511" w:rsidRPr="00215511" w:rsidRDefault="00215511" w:rsidP="00383697">
                  <w:pPr>
                    <w:jc w:val="both"/>
                    <w:rPr>
                      <w:rFonts w:ascii="Times New Roman" w:eastAsia="Times New Roman" w:hAnsi="Times New Roman" w:cs="Times New Roman"/>
                      <w:sz w:val="28"/>
                      <w:szCs w:val="28"/>
                      <w:lang w:val="fr-FR"/>
                    </w:rPr>
                  </w:pPr>
                  <w:r w:rsidRPr="00215511">
                    <w:rPr>
                      <w:rFonts w:ascii="Times New Roman" w:eastAsia="Times New Roman" w:hAnsi="Times New Roman" w:cs="Times New Roman"/>
                      <w:sz w:val="28"/>
                      <w:szCs w:val="28"/>
                      <w:lang w:val="fr-FR"/>
                    </w:rPr>
                    <w:t xml:space="preserve">                              a.b  = (</w:t>
                  </w:r>
                  <w:r w:rsidRPr="00215511">
                    <w:rPr>
                      <w:rFonts w:ascii="Times New Roman" w:eastAsia="Times New Roman" w:hAnsi="Times New Roman" w:cs="Times New Roman"/>
                      <w:position w:val="-8"/>
                      <w:sz w:val="28"/>
                      <w:szCs w:val="28"/>
                    </w:rPr>
                    <w:object w:dxaOrig="700" w:dyaOrig="360">
                      <v:shape id="_x0000_i1066" type="#_x0000_t75" style="width:35.25pt;height:18pt" o:ole="">
                        <v:imagedata r:id="rId42" o:title=""/>
                      </v:shape>
                      <o:OLEObject Type="Embed" ProgID="Equation.DSMT4" ShapeID="_x0000_i1066" DrawAspect="Content" ObjectID="_1592692039" r:id="rId60"/>
                    </w:object>
                  </w:r>
                  <w:r w:rsidRPr="00215511">
                    <w:rPr>
                      <w:rFonts w:ascii="Times New Roman" w:eastAsia="Times New Roman" w:hAnsi="Times New Roman" w:cs="Times New Roman"/>
                      <w:sz w:val="28"/>
                      <w:szCs w:val="28"/>
                      <w:lang w:val="fr-FR"/>
                    </w:rPr>
                    <w:t>)(</w:t>
                  </w:r>
                  <w:r w:rsidRPr="00215511">
                    <w:rPr>
                      <w:rFonts w:ascii="Times New Roman" w:eastAsia="Times New Roman" w:hAnsi="Times New Roman" w:cs="Times New Roman"/>
                      <w:position w:val="-8"/>
                      <w:sz w:val="28"/>
                      <w:szCs w:val="28"/>
                    </w:rPr>
                    <w:object w:dxaOrig="700" w:dyaOrig="360">
                      <v:shape id="_x0000_i1067" type="#_x0000_t75" style="width:35.25pt;height:18pt" o:ole="">
                        <v:imagedata r:id="rId61" o:title=""/>
                      </v:shape>
                      <o:OLEObject Type="Embed" ProgID="Equation.DSMT4" ShapeID="_x0000_i1067" DrawAspect="Content" ObjectID="_1592692040" r:id="rId62"/>
                    </w:object>
                  </w:r>
                  <w:r w:rsidRPr="00215511">
                    <w:rPr>
                      <w:rFonts w:ascii="Times New Roman" w:eastAsia="Times New Roman" w:hAnsi="Times New Roman" w:cs="Times New Roman"/>
                      <w:sz w:val="28"/>
                      <w:szCs w:val="28"/>
                      <w:lang w:val="fr-FR"/>
                    </w:rPr>
                    <w:t xml:space="preserve"> = 1. </w:t>
                  </w:r>
                </w:p>
                <w:p w:rsidR="00215511" w:rsidRPr="00215511" w:rsidRDefault="00215511" w:rsidP="00383697">
                  <w:pPr>
                    <w:jc w:val="both"/>
                    <w:rPr>
                      <w:rFonts w:ascii="Times New Roman" w:eastAsia="Times New Roman" w:hAnsi="Times New Roman" w:cs="Times New Roman"/>
                      <w:b/>
                      <w:sz w:val="28"/>
                      <w:szCs w:val="28"/>
                    </w:rPr>
                  </w:pPr>
                  <w:r w:rsidRPr="00215511">
                    <w:rPr>
                      <w:rFonts w:ascii="Times New Roman" w:eastAsia="Times New Roman" w:hAnsi="Times New Roman" w:cs="Times New Roman"/>
                      <w:sz w:val="28"/>
                      <w:szCs w:val="28"/>
                      <w:lang w:val="fr-FR"/>
                    </w:rPr>
                    <w:t>Suy ra P = 3.</w:t>
                  </w:r>
                </w:p>
              </w:tc>
              <w:tc>
                <w:tcPr>
                  <w:tcW w:w="980" w:type="dxa"/>
                  <w:tcBorders>
                    <w:bottom w:val="dashSmallGap" w:sz="4" w:space="0" w:color="auto"/>
                  </w:tcBorders>
                  <w:vAlign w:val="center"/>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p w:rsidR="00215511" w:rsidRPr="00215511" w:rsidRDefault="00215511" w:rsidP="00383697">
                  <w:pPr>
                    <w:jc w:val="cente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tc>
            </w:tr>
            <w:tr w:rsidR="00215511" w:rsidRPr="00215511" w:rsidTr="00383697">
              <w:tc>
                <w:tcPr>
                  <w:tcW w:w="980" w:type="dxa"/>
                  <w:vMerge/>
                  <w:vAlign w:val="center"/>
                </w:tcPr>
                <w:p w:rsidR="00215511" w:rsidRPr="00215511" w:rsidRDefault="00215511" w:rsidP="00383697">
                  <w:pPr>
                    <w:jc w:val="center"/>
                    <w:rPr>
                      <w:rFonts w:ascii="Times New Roman" w:eastAsia="Times New Roman" w:hAnsi="Times New Roman" w:cs="Times New Roman"/>
                      <w:b/>
                      <w:sz w:val="28"/>
                      <w:szCs w:val="28"/>
                    </w:rPr>
                  </w:pPr>
                </w:p>
              </w:tc>
              <w:tc>
                <w:tcPr>
                  <w:tcW w:w="8680" w:type="dxa"/>
                  <w:tcBorders>
                    <w:top w:val="dashSmallGap" w:sz="4" w:space="0" w:color="auto"/>
                    <w:bottom w:val="dashSmallGap" w:sz="4" w:space="0" w:color="auto"/>
                  </w:tcBorders>
                </w:tcPr>
                <w:p w:rsidR="00215511" w:rsidRPr="00215511" w:rsidRDefault="00215511" w:rsidP="00383697">
                  <w:pPr>
                    <w:rPr>
                      <w:rFonts w:ascii="Times New Roman" w:eastAsia="Times New Roman" w:hAnsi="Times New Roman" w:cs="Times New Roman"/>
                      <w:sz w:val="28"/>
                      <w:szCs w:val="28"/>
                      <w:lang w:val="fr-FR"/>
                    </w:rPr>
                  </w:pPr>
                  <w:r w:rsidRPr="00215511">
                    <w:rPr>
                      <w:rFonts w:ascii="Times New Roman" w:eastAsia="Times New Roman" w:hAnsi="Times New Roman" w:cs="Times New Roman"/>
                      <w:sz w:val="28"/>
                      <w:szCs w:val="28"/>
                    </w:rPr>
                    <w:t>2a.</w:t>
                  </w:r>
                  <w:r w:rsidRPr="00215511">
                    <w:rPr>
                      <w:rFonts w:ascii="Times New Roman" w:eastAsia="Times New Roman" w:hAnsi="Times New Roman" w:cs="Times New Roman"/>
                      <w:sz w:val="28"/>
                      <w:szCs w:val="28"/>
                      <w:lang w:val="fr-FR"/>
                    </w:rPr>
                    <w:t>Đặt x</w:t>
                  </w:r>
                  <w:r w:rsidRPr="00215511">
                    <w:rPr>
                      <w:rFonts w:ascii="Times New Roman" w:eastAsia="Times New Roman" w:hAnsi="Times New Roman" w:cs="Times New Roman"/>
                      <w:sz w:val="28"/>
                      <w:szCs w:val="28"/>
                      <w:vertAlign w:val="superscript"/>
                      <w:lang w:val="fr-FR"/>
                    </w:rPr>
                    <w:t>2</w:t>
                  </w:r>
                  <w:r w:rsidRPr="00215511">
                    <w:rPr>
                      <w:rFonts w:ascii="Times New Roman" w:eastAsia="Times New Roman" w:hAnsi="Times New Roman" w:cs="Times New Roman"/>
                      <w:sz w:val="28"/>
                      <w:szCs w:val="28"/>
                      <w:lang w:val="fr-FR"/>
                    </w:rPr>
                    <w:t xml:space="preserve"> = y, y </w:t>
                  </w:r>
                  <w:r w:rsidRPr="00215511">
                    <w:rPr>
                      <w:rFonts w:ascii="Times New Roman" w:eastAsia="Times New Roman" w:hAnsi="Times New Roman" w:cs="Times New Roman"/>
                      <w:position w:val="-4"/>
                      <w:sz w:val="28"/>
                      <w:szCs w:val="28"/>
                    </w:rPr>
                    <w:object w:dxaOrig="200" w:dyaOrig="240">
                      <v:shape id="_x0000_i1068" type="#_x0000_t75" style="width:9.75pt;height:12pt" o:ole="">
                        <v:imagedata r:id="rId63" o:title=""/>
                      </v:shape>
                      <o:OLEObject Type="Embed" ProgID="Equation.DSMT4" ShapeID="_x0000_i1068" DrawAspect="Content" ObjectID="_1592692041" r:id="rId64"/>
                    </w:object>
                  </w:r>
                  <w:r w:rsidRPr="00215511">
                    <w:rPr>
                      <w:rFonts w:ascii="Times New Roman" w:eastAsia="Times New Roman" w:hAnsi="Times New Roman" w:cs="Times New Roman"/>
                      <w:sz w:val="28"/>
                      <w:szCs w:val="28"/>
                      <w:lang w:val="fr-FR"/>
                    </w:rPr>
                    <w:t>0. Khi đó PT đã cho có dạng: y</w:t>
                  </w:r>
                  <w:r w:rsidRPr="00215511">
                    <w:rPr>
                      <w:rFonts w:ascii="Times New Roman" w:eastAsia="Times New Roman" w:hAnsi="Times New Roman" w:cs="Times New Roman"/>
                      <w:sz w:val="28"/>
                      <w:szCs w:val="28"/>
                      <w:vertAlign w:val="superscript"/>
                      <w:lang w:val="fr-FR"/>
                    </w:rPr>
                    <w:t>2</w:t>
                  </w:r>
                  <w:r w:rsidRPr="00215511">
                    <w:rPr>
                      <w:rFonts w:ascii="Times New Roman" w:eastAsia="Times New Roman" w:hAnsi="Times New Roman" w:cs="Times New Roman"/>
                      <w:sz w:val="28"/>
                      <w:szCs w:val="28"/>
                      <w:lang w:val="fr-FR"/>
                    </w:rPr>
                    <w:t xml:space="preserve"> + 3y – 4 = 0 (1).</w:t>
                  </w:r>
                </w:p>
                <w:p w:rsidR="00215511" w:rsidRPr="00215511" w:rsidRDefault="00215511" w:rsidP="00383697">
                  <w:pPr>
                    <w:rPr>
                      <w:rFonts w:ascii="Times New Roman" w:eastAsia="Times New Roman" w:hAnsi="Times New Roman" w:cs="Times New Roman"/>
                      <w:sz w:val="28"/>
                      <w:szCs w:val="28"/>
                      <w:lang w:val="fr-FR"/>
                    </w:rPr>
                  </w:pPr>
                  <w:r w:rsidRPr="00215511">
                    <w:rPr>
                      <w:rFonts w:ascii="Times New Roman" w:eastAsia="Times New Roman" w:hAnsi="Times New Roman" w:cs="Times New Roman"/>
                      <w:sz w:val="28"/>
                      <w:szCs w:val="28"/>
                      <w:lang w:val="fr-FR"/>
                    </w:rPr>
                    <w:t>Phương trình (1) có tổng các hệ số bằng 0 nên (1) có hai nghiệm y</w:t>
                  </w:r>
                  <w:r w:rsidRPr="00215511">
                    <w:rPr>
                      <w:rFonts w:ascii="Times New Roman" w:eastAsia="Times New Roman" w:hAnsi="Times New Roman" w:cs="Times New Roman"/>
                      <w:sz w:val="28"/>
                      <w:szCs w:val="28"/>
                      <w:vertAlign w:val="subscript"/>
                      <w:lang w:val="fr-FR"/>
                    </w:rPr>
                    <w:t>1</w:t>
                  </w:r>
                  <w:r w:rsidRPr="00215511">
                    <w:rPr>
                      <w:rFonts w:ascii="Times New Roman" w:eastAsia="Times New Roman" w:hAnsi="Times New Roman" w:cs="Times New Roman"/>
                      <w:sz w:val="28"/>
                      <w:szCs w:val="28"/>
                      <w:lang w:val="fr-FR"/>
                    </w:rPr>
                    <w:t xml:space="preserve"> = 1; y</w:t>
                  </w:r>
                  <w:r w:rsidRPr="00215511">
                    <w:rPr>
                      <w:rFonts w:ascii="Times New Roman" w:eastAsia="Times New Roman" w:hAnsi="Times New Roman" w:cs="Times New Roman"/>
                      <w:sz w:val="28"/>
                      <w:szCs w:val="28"/>
                      <w:vertAlign w:val="subscript"/>
                      <w:lang w:val="fr-FR"/>
                    </w:rPr>
                    <w:t>2</w:t>
                  </w:r>
                  <w:r w:rsidRPr="00215511">
                    <w:rPr>
                      <w:rFonts w:ascii="Times New Roman" w:eastAsia="Times New Roman" w:hAnsi="Times New Roman" w:cs="Times New Roman"/>
                      <w:sz w:val="28"/>
                      <w:szCs w:val="28"/>
                      <w:lang w:val="fr-FR"/>
                    </w:rPr>
                    <w:t xml:space="preserve"> = - 4. Do y </w:t>
                  </w:r>
                  <w:r w:rsidRPr="00215511">
                    <w:rPr>
                      <w:rFonts w:ascii="Times New Roman" w:eastAsia="Times New Roman" w:hAnsi="Times New Roman" w:cs="Times New Roman"/>
                      <w:position w:val="-4"/>
                      <w:sz w:val="28"/>
                      <w:szCs w:val="28"/>
                    </w:rPr>
                    <w:object w:dxaOrig="200" w:dyaOrig="240">
                      <v:shape id="_x0000_i1069" type="#_x0000_t75" style="width:9.75pt;height:12pt" o:ole="">
                        <v:imagedata r:id="rId63" o:title=""/>
                      </v:shape>
                      <o:OLEObject Type="Embed" ProgID="Equation.DSMT4" ShapeID="_x0000_i1069" DrawAspect="Content" ObjectID="_1592692042" r:id="rId65"/>
                    </w:object>
                  </w:r>
                  <w:r w:rsidRPr="00215511">
                    <w:rPr>
                      <w:rFonts w:ascii="Times New Roman" w:eastAsia="Times New Roman" w:hAnsi="Times New Roman" w:cs="Times New Roman"/>
                      <w:sz w:val="28"/>
                      <w:szCs w:val="28"/>
                      <w:lang w:val="fr-FR"/>
                    </w:rPr>
                    <w:t>0 nên chỉ có y</w:t>
                  </w:r>
                  <w:r w:rsidRPr="00215511">
                    <w:rPr>
                      <w:rFonts w:ascii="Times New Roman" w:eastAsia="Times New Roman" w:hAnsi="Times New Roman" w:cs="Times New Roman"/>
                      <w:sz w:val="28"/>
                      <w:szCs w:val="28"/>
                      <w:vertAlign w:val="subscript"/>
                      <w:lang w:val="fr-FR"/>
                    </w:rPr>
                    <w:t>1</w:t>
                  </w:r>
                  <w:r w:rsidRPr="00215511">
                    <w:rPr>
                      <w:rFonts w:ascii="Times New Roman" w:eastAsia="Times New Roman" w:hAnsi="Times New Roman" w:cs="Times New Roman"/>
                      <w:sz w:val="28"/>
                      <w:szCs w:val="28"/>
                      <w:lang w:val="fr-FR"/>
                    </w:rPr>
                    <w:t xml:space="preserve"> = 1 thỏa mãn. </w:t>
                  </w:r>
                </w:p>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lang w:val="fr-FR"/>
                    </w:rPr>
                    <w:t>Với y</w:t>
                  </w:r>
                  <w:r w:rsidRPr="00215511">
                    <w:rPr>
                      <w:rFonts w:ascii="Times New Roman" w:eastAsia="Times New Roman" w:hAnsi="Times New Roman" w:cs="Times New Roman"/>
                      <w:sz w:val="28"/>
                      <w:szCs w:val="28"/>
                      <w:vertAlign w:val="subscript"/>
                      <w:lang w:val="fr-FR"/>
                    </w:rPr>
                    <w:t>1</w:t>
                  </w:r>
                  <w:r w:rsidRPr="00215511">
                    <w:rPr>
                      <w:rFonts w:ascii="Times New Roman" w:eastAsia="Times New Roman" w:hAnsi="Times New Roman" w:cs="Times New Roman"/>
                      <w:sz w:val="28"/>
                      <w:szCs w:val="28"/>
                      <w:lang w:val="fr-FR"/>
                    </w:rPr>
                    <w:t xml:space="preserve"> = 1 ta tính được x = </w:t>
                  </w:r>
                  <w:r w:rsidRPr="00215511">
                    <w:rPr>
                      <w:rFonts w:ascii="Times New Roman" w:eastAsia="Times New Roman" w:hAnsi="Times New Roman" w:cs="Times New Roman"/>
                      <w:position w:val="-4"/>
                      <w:sz w:val="28"/>
                      <w:szCs w:val="28"/>
                    </w:rPr>
                    <w:object w:dxaOrig="220" w:dyaOrig="240">
                      <v:shape id="_x0000_i1070" type="#_x0000_t75" style="width:11.25pt;height:12pt" o:ole="">
                        <v:imagedata r:id="rId66" o:title=""/>
                      </v:shape>
                      <o:OLEObject Type="Embed" ProgID="Equation.DSMT4" ShapeID="_x0000_i1070" DrawAspect="Content" ObjectID="_1592692043" r:id="rId67"/>
                    </w:object>
                  </w:r>
                  <w:r w:rsidRPr="00215511">
                    <w:rPr>
                      <w:rFonts w:ascii="Times New Roman" w:eastAsia="Times New Roman" w:hAnsi="Times New Roman" w:cs="Times New Roman"/>
                      <w:sz w:val="28"/>
                      <w:szCs w:val="28"/>
                      <w:lang w:val="fr-FR"/>
                    </w:rPr>
                    <w:t xml:space="preserve">1. Vậy phương trình có nghiệm là  x = </w:t>
                  </w:r>
                  <w:r w:rsidRPr="00215511">
                    <w:rPr>
                      <w:rFonts w:ascii="Times New Roman" w:eastAsia="Times New Roman" w:hAnsi="Times New Roman" w:cs="Times New Roman"/>
                      <w:position w:val="-4"/>
                      <w:sz w:val="28"/>
                      <w:szCs w:val="28"/>
                    </w:rPr>
                    <w:object w:dxaOrig="220" w:dyaOrig="240">
                      <v:shape id="_x0000_i1071" type="#_x0000_t75" style="width:11.25pt;height:12pt" o:ole="">
                        <v:imagedata r:id="rId66" o:title=""/>
                      </v:shape>
                      <o:OLEObject Type="Embed" ProgID="Equation.DSMT4" ShapeID="_x0000_i1071" DrawAspect="Content" ObjectID="_1592692044" r:id="rId68"/>
                    </w:object>
                  </w:r>
                  <w:r w:rsidRPr="00215511">
                    <w:rPr>
                      <w:rFonts w:ascii="Times New Roman" w:eastAsia="Times New Roman" w:hAnsi="Times New Roman" w:cs="Times New Roman"/>
                      <w:sz w:val="28"/>
                      <w:szCs w:val="28"/>
                      <w:lang w:val="fr-FR"/>
                    </w:rPr>
                    <w:t>1.</w:t>
                  </w:r>
                </w:p>
              </w:tc>
              <w:tc>
                <w:tcPr>
                  <w:tcW w:w="980" w:type="dxa"/>
                  <w:tcBorders>
                    <w:top w:val="dashSmallGap" w:sz="4" w:space="0" w:color="auto"/>
                    <w:bottom w:val="dashSmallGap" w:sz="4" w:space="0" w:color="auto"/>
                  </w:tcBorders>
                  <w:vAlign w:val="center"/>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p w:rsidR="00215511" w:rsidRPr="00215511" w:rsidRDefault="00215511" w:rsidP="00383697">
                  <w:pPr>
                    <w:jc w:val="cente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tc>
            </w:tr>
            <w:tr w:rsidR="00215511" w:rsidRPr="00215511" w:rsidTr="00383697">
              <w:tc>
                <w:tcPr>
                  <w:tcW w:w="980" w:type="dxa"/>
                  <w:vMerge/>
                  <w:vAlign w:val="center"/>
                </w:tcPr>
                <w:p w:rsidR="00215511" w:rsidRPr="00215511" w:rsidRDefault="00215511" w:rsidP="00383697">
                  <w:pPr>
                    <w:jc w:val="center"/>
                    <w:rPr>
                      <w:rFonts w:ascii="Times New Roman" w:eastAsia="Times New Roman" w:hAnsi="Times New Roman" w:cs="Times New Roman"/>
                      <w:b/>
                      <w:sz w:val="28"/>
                      <w:szCs w:val="28"/>
                    </w:rPr>
                  </w:pPr>
                </w:p>
              </w:tc>
              <w:tc>
                <w:tcPr>
                  <w:tcW w:w="8680" w:type="dxa"/>
                </w:tcPr>
                <w:p w:rsidR="00215511" w:rsidRPr="00215511" w:rsidRDefault="00215511" w:rsidP="00383697">
                  <w:pPr>
                    <w:rPr>
                      <w:rFonts w:ascii="Times New Roman" w:eastAsia="Times New Roman" w:hAnsi="Times New Roman" w:cs="Times New Roman"/>
                      <w:sz w:val="28"/>
                      <w:szCs w:val="28"/>
                      <w:lang w:val="sv-SE"/>
                    </w:rPr>
                  </w:pPr>
                  <w:r w:rsidRPr="00215511">
                    <w:rPr>
                      <w:rFonts w:ascii="Times New Roman" w:eastAsia="Times New Roman" w:hAnsi="Times New Roman" w:cs="Times New Roman"/>
                      <w:sz w:val="28"/>
                      <w:szCs w:val="28"/>
                    </w:rPr>
                    <w:t xml:space="preserve">2b.    </w:t>
                  </w:r>
                  <w:r w:rsidRPr="00215511">
                    <w:rPr>
                      <w:rFonts w:ascii="Times New Roman" w:eastAsia="Times New Roman" w:hAnsi="Times New Roman" w:cs="Times New Roman"/>
                      <w:position w:val="-30"/>
                      <w:sz w:val="28"/>
                      <w:szCs w:val="28"/>
                    </w:rPr>
                    <w:object w:dxaOrig="5539" w:dyaOrig="720">
                      <v:shape id="_x0000_i1072" type="#_x0000_t75" style="width:276.75pt;height:36pt" o:ole="">
                        <v:imagedata r:id="rId69" o:title=""/>
                      </v:shape>
                      <o:OLEObject Type="Embed" ProgID="Equation.DSMT4" ShapeID="_x0000_i1072" DrawAspect="Content" ObjectID="_1592692045" r:id="rId70"/>
                    </w:object>
                  </w:r>
                </w:p>
                <w:p w:rsidR="00215511" w:rsidRPr="00215511" w:rsidRDefault="00215511" w:rsidP="00383697">
                  <w:pPr>
                    <w:rPr>
                      <w:rFonts w:ascii="Times New Roman" w:eastAsia="Times New Roman" w:hAnsi="Times New Roman" w:cs="Times New Roman"/>
                      <w:sz w:val="28"/>
                      <w:szCs w:val="28"/>
                      <w:lang w:val="sv-SE"/>
                    </w:rPr>
                  </w:pPr>
                </w:p>
              </w:tc>
              <w:tc>
                <w:tcPr>
                  <w:tcW w:w="980" w:type="dxa"/>
                  <w:vAlign w:val="center"/>
                </w:tcPr>
                <w:p w:rsidR="00215511" w:rsidRPr="00215511" w:rsidRDefault="00215511" w:rsidP="00383697">
                  <w:pPr>
                    <w:jc w:val="cente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0,5</w:t>
                  </w:r>
                </w:p>
                <w:p w:rsidR="00215511" w:rsidRPr="00215511" w:rsidRDefault="00215511" w:rsidP="00383697">
                  <w:pPr>
                    <w:jc w:val="center"/>
                    <w:rPr>
                      <w:rFonts w:ascii="Times New Roman" w:eastAsia="Times New Roman" w:hAnsi="Times New Roman" w:cs="Times New Roman"/>
                      <w:sz w:val="28"/>
                      <w:szCs w:val="28"/>
                    </w:rPr>
                  </w:pPr>
                </w:p>
              </w:tc>
            </w:tr>
            <w:tr w:rsidR="00215511" w:rsidRPr="00215511" w:rsidTr="00383697">
              <w:tc>
                <w:tcPr>
                  <w:tcW w:w="980" w:type="dxa"/>
                  <w:vMerge w:val="restart"/>
                  <w:vAlign w:val="center"/>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Câu10</w:t>
                  </w: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(2 đ)</w:t>
                  </w:r>
                </w:p>
              </w:tc>
              <w:tc>
                <w:tcPr>
                  <w:tcW w:w="8680" w:type="dxa"/>
                  <w:tcBorders>
                    <w:bottom w:val="nil"/>
                  </w:tcBorders>
                </w:tcPr>
                <w:p w:rsidR="00215511" w:rsidRPr="00215511" w:rsidRDefault="00215511" w:rsidP="00383697">
                  <w:pPr>
                    <w:jc w:val="both"/>
                    <w:rPr>
                      <w:rFonts w:ascii="Times New Roman" w:hAnsi="Times New Roman" w:cs="Times New Roman"/>
                      <w:sz w:val="28"/>
                      <w:szCs w:val="28"/>
                      <w:lang w:val="fr-FR"/>
                    </w:rPr>
                  </w:pPr>
                  <w:r w:rsidRPr="00215511">
                    <w:rPr>
                      <w:rFonts w:ascii="Times New Roman" w:hAnsi="Times New Roman" w:cs="Times New Roman"/>
                      <w:sz w:val="28"/>
                      <w:szCs w:val="28"/>
                      <w:lang w:val="fr-FR"/>
                    </w:rPr>
                    <w:t>1.Viết đường thẳng 2x + y = 3 về dạng y = - 2x + 3.</w:t>
                  </w:r>
                </w:p>
                <w:p w:rsidR="00215511" w:rsidRPr="00215511" w:rsidRDefault="00215511" w:rsidP="00383697">
                  <w:pPr>
                    <w:jc w:val="both"/>
                    <w:rPr>
                      <w:rFonts w:ascii="Times New Roman" w:hAnsi="Times New Roman" w:cs="Times New Roman"/>
                      <w:spacing w:val="-6"/>
                      <w:sz w:val="28"/>
                      <w:szCs w:val="28"/>
                      <w:lang w:val="fr-FR"/>
                    </w:rPr>
                  </w:pPr>
                  <w:r w:rsidRPr="00215511">
                    <w:rPr>
                      <w:rFonts w:ascii="Times New Roman" w:hAnsi="Times New Roman" w:cs="Times New Roman"/>
                      <w:spacing w:val="-6"/>
                      <w:sz w:val="28"/>
                      <w:szCs w:val="28"/>
                      <w:lang w:val="fr-FR"/>
                    </w:rPr>
                    <w:t>Vì đường thẳng y = ax + b song song với đường thẳng trên, suy ra a = - 2  (1)</w:t>
                  </w:r>
                </w:p>
                <w:p w:rsidR="00215511" w:rsidRPr="00215511" w:rsidRDefault="00215511" w:rsidP="00383697">
                  <w:pPr>
                    <w:jc w:val="both"/>
                    <w:rPr>
                      <w:rFonts w:ascii="Times New Roman" w:hAnsi="Times New Roman" w:cs="Times New Roman"/>
                      <w:spacing w:val="-6"/>
                      <w:sz w:val="28"/>
                      <w:szCs w:val="28"/>
                      <w:lang w:val="fr-FR"/>
                    </w:rPr>
                  </w:pPr>
                  <w:r w:rsidRPr="00215511">
                    <w:rPr>
                      <w:rFonts w:ascii="Times New Roman" w:hAnsi="Times New Roman" w:cs="Times New Roman"/>
                      <w:spacing w:val="-6"/>
                      <w:sz w:val="28"/>
                      <w:szCs w:val="28"/>
                      <w:lang w:val="fr-FR"/>
                    </w:rPr>
                    <w:t xml:space="preserve">Vì đường thẳng y = ax + b đi qua điểm M (2; </w:t>
                  </w:r>
                  <w:r w:rsidRPr="00215511">
                    <w:rPr>
                      <w:rFonts w:ascii="Times New Roman" w:hAnsi="Times New Roman" w:cs="Times New Roman"/>
                      <w:spacing w:val="-6"/>
                      <w:position w:val="-24"/>
                      <w:sz w:val="28"/>
                      <w:szCs w:val="28"/>
                    </w:rPr>
                    <w:object w:dxaOrig="240" w:dyaOrig="620">
                      <v:shape id="_x0000_i1073" type="#_x0000_t75" style="width:12pt;height:30.75pt" o:ole="">
                        <v:imagedata r:id="rId71" o:title=""/>
                      </v:shape>
                      <o:OLEObject Type="Embed" ProgID="Equation.DSMT4" ShapeID="_x0000_i1073" DrawAspect="Content" ObjectID="_1592692046" r:id="rId72"/>
                    </w:object>
                  </w:r>
                  <w:r w:rsidRPr="00215511">
                    <w:rPr>
                      <w:rFonts w:ascii="Times New Roman" w:hAnsi="Times New Roman" w:cs="Times New Roman"/>
                      <w:spacing w:val="-6"/>
                      <w:sz w:val="28"/>
                      <w:szCs w:val="28"/>
                      <w:lang w:val="fr-FR"/>
                    </w:rPr>
                    <w:t>) nên ta có:</w:t>
                  </w:r>
                  <w:r w:rsidRPr="00215511">
                    <w:rPr>
                      <w:rFonts w:ascii="Times New Roman" w:hAnsi="Times New Roman" w:cs="Times New Roman"/>
                      <w:spacing w:val="-6"/>
                      <w:position w:val="-24"/>
                      <w:sz w:val="28"/>
                      <w:szCs w:val="28"/>
                    </w:rPr>
                    <w:object w:dxaOrig="1080" w:dyaOrig="620">
                      <v:shape id="_x0000_i1074" type="#_x0000_t75" style="width:54pt;height:30.75pt" o:ole="">
                        <v:imagedata r:id="rId73" o:title=""/>
                      </v:shape>
                      <o:OLEObject Type="Embed" ProgID="Equation.DSMT4" ShapeID="_x0000_i1074" DrawAspect="Content" ObjectID="_1592692047" r:id="rId74"/>
                    </w:object>
                  </w:r>
                  <w:r w:rsidRPr="00215511">
                    <w:rPr>
                      <w:rFonts w:ascii="Times New Roman" w:hAnsi="Times New Roman" w:cs="Times New Roman"/>
                      <w:spacing w:val="-6"/>
                      <w:sz w:val="28"/>
                      <w:szCs w:val="28"/>
                      <w:lang w:val="fr-FR"/>
                    </w:rPr>
                    <w:t xml:space="preserve">     (2). </w:t>
                  </w:r>
                </w:p>
                <w:p w:rsidR="00215511" w:rsidRPr="00215511" w:rsidRDefault="00215511" w:rsidP="00383697">
                  <w:pPr>
                    <w:jc w:val="both"/>
                    <w:rPr>
                      <w:rFonts w:ascii="Times New Roman" w:hAnsi="Times New Roman" w:cs="Times New Roman"/>
                      <w:sz w:val="28"/>
                      <w:szCs w:val="28"/>
                      <w:lang w:val="fr-FR"/>
                    </w:rPr>
                  </w:pPr>
                  <w:r w:rsidRPr="00215511">
                    <w:rPr>
                      <w:rFonts w:ascii="Times New Roman" w:hAnsi="Times New Roman" w:cs="Times New Roman"/>
                      <w:sz w:val="28"/>
                      <w:szCs w:val="28"/>
                      <w:lang w:val="fr-FR"/>
                    </w:rPr>
                    <w:t xml:space="preserve">Từ (1) và (2) suy ra a = - 2 và b = </w:t>
                  </w:r>
                  <w:r w:rsidRPr="00215511">
                    <w:rPr>
                      <w:rFonts w:ascii="Times New Roman" w:hAnsi="Times New Roman" w:cs="Times New Roman"/>
                      <w:position w:val="-24"/>
                      <w:sz w:val="28"/>
                      <w:szCs w:val="28"/>
                    </w:rPr>
                    <w:object w:dxaOrig="240" w:dyaOrig="620">
                      <v:shape id="_x0000_i1075" type="#_x0000_t75" style="width:12pt;height:30.75pt" o:ole="">
                        <v:imagedata r:id="rId75" o:title=""/>
                      </v:shape>
                      <o:OLEObject Type="Embed" ProgID="Equation.DSMT4" ShapeID="_x0000_i1075" DrawAspect="Content" ObjectID="_1592692048" r:id="rId76"/>
                    </w:object>
                  </w:r>
                  <w:r w:rsidRPr="00215511">
                    <w:rPr>
                      <w:rFonts w:ascii="Times New Roman" w:hAnsi="Times New Roman" w:cs="Times New Roman"/>
                      <w:sz w:val="28"/>
                      <w:szCs w:val="28"/>
                      <w:lang w:val="fr-FR"/>
                    </w:rPr>
                    <w:t>.</w:t>
                  </w:r>
                </w:p>
                <w:p w:rsidR="00215511" w:rsidRPr="00215511" w:rsidRDefault="00215511" w:rsidP="00383697">
                  <w:pPr>
                    <w:spacing w:line="400" w:lineRule="exact"/>
                    <w:ind w:left="-57" w:right="-57"/>
                    <w:rPr>
                      <w:rFonts w:ascii="Times New Roman" w:eastAsia="Times New Roman" w:hAnsi="Times New Roman" w:cs="Times New Roman"/>
                      <w:sz w:val="28"/>
                      <w:szCs w:val="28"/>
                    </w:rPr>
                  </w:pPr>
                </w:p>
              </w:tc>
              <w:tc>
                <w:tcPr>
                  <w:tcW w:w="980" w:type="dxa"/>
                  <w:tcBorders>
                    <w:bottom w:val="nil"/>
                  </w:tcBorders>
                </w:tcPr>
                <w:p w:rsidR="00215511" w:rsidRPr="00215511" w:rsidRDefault="00215511" w:rsidP="00383697">
                  <w:pPr>
                    <w:spacing w:line="400" w:lineRule="exact"/>
                    <w:jc w:val="center"/>
                    <w:rPr>
                      <w:rFonts w:ascii="Times New Roman" w:eastAsia="Times New Roman" w:hAnsi="Times New Roman" w:cs="Times New Roman"/>
                      <w:sz w:val="28"/>
                      <w:szCs w:val="28"/>
                    </w:rPr>
                  </w:pPr>
                </w:p>
                <w:p w:rsidR="00215511" w:rsidRPr="00215511" w:rsidRDefault="00215511" w:rsidP="00383697">
                  <w:pPr>
                    <w:spacing w:line="400" w:lineRule="exact"/>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p w:rsidR="00215511" w:rsidRPr="00215511" w:rsidRDefault="00215511" w:rsidP="00383697">
                  <w:pPr>
                    <w:spacing w:line="400" w:lineRule="exact"/>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p w:rsidR="00215511" w:rsidRPr="00215511" w:rsidRDefault="00215511" w:rsidP="00383697">
                  <w:pPr>
                    <w:spacing w:line="400" w:lineRule="exact"/>
                    <w:rPr>
                      <w:rFonts w:ascii="Times New Roman" w:eastAsia="Times New Roman" w:hAnsi="Times New Roman" w:cs="Times New Roman"/>
                      <w:sz w:val="28"/>
                      <w:szCs w:val="28"/>
                    </w:rPr>
                  </w:pPr>
                </w:p>
                <w:p w:rsidR="00215511" w:rsidRPr="00215511" w:rsidRDefault="00215511" w:rsidP="00383697">
                  <w:pPr>
                    <w:spacing w:line="400" w:lineRule="exact"/>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  0,25</w:t>
                  </w:r>
                </w:p>
              </w:tc>
            </w:tr>
            <w:tr w:rsidR="00215511" w:rsidRPr="00215511" w:rsidTr="00383697">
              <w:trPr>
                <w:trHeight w:val="1422"/>
              </w:trPr>
              <w:tc>
                <w:tcPr>
                  <w:tcW w:w="980" w:type="dxa"/>
                  <w:vMerge/>
                  <w:tcBorders>
                    <w:bottom w:val="single" w:sz="4" w:space="0" w:color="auto"/>
                  </w:tcBorders>
                  <w:vAlign w:val="center"/>
                </w:tcPr>
                <w:p w:rsidR="00215511" w:rsidRPr="00215511" w:rsidRDefault="00215511" w:rsidP="00383697">
                  <w:pPr>
                    <w:jc w:val="center"/>
                    <w:rPr>
                      <w:rFonts w:ascii="Times New Roman" w:eastAsia="Times New Roman" w:hAnsi="Times New Roman" w:cs="Times New Roman"/>
                      <w:sz w:val="28"/>
                      <w:szCs w:val="28"/>
                    </w:rPr>
                  </w:pPr>
                </w:p>
              </w:tc>
              <w:tc>
                <w:tcPr>
                  <w:tcW w:w="8680" w:type="dxa"/>
                </w:tcPr>
                <w:p w:rsidR="00215511" w:rsidRPr="00215511" w:rsidRDefault="00215511" w:rsidP="00383697">
                  <w:pPr>
                    <w:spacing w:line="400" w:lineRule="exact"/>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2a)  (0,5 điểm) PT (1) có a.c = 1(-m</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+ 3m – 4) = -(m – 1,5)</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 1,75 &lt; 0 với mọi m. Suy ra PT luôn có hai nghiệm phân biệt (trái dấu)</w:t>
                  </w:r>
                </w:p>
                <w:p w:rsidR="00215511" w:rsidRPr="00215511" w:rsidRDefault="00215511" w:rsidP="00383697">
                  <w:pPr>
                    <w:spacing w:line="400" w:lineRule="exact"/>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2b)  (0,75 điểm)</w:t>
                  </w:r>
                </w:p>
                <w:p w:rsidR="00215511" w:rsidRPr="00215511" w:rsidRDefault="00215511" w:rsidP="00383697">
                  <w:pPr>
                    <w:spacing w:line="400" w:lineRule="exact"/>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 PT (1) có nghiệm 2 nghiệm phân biệt trái dấu và tỉ số hai nghiệm bằng 2 nên x</w:t>
                  </w:r>
                  <w:r w:rsidRPr="00215511">
                    <w:rPr>
                      <w:rFonts w:ascii="Times New Roman" w:eastAsia="Times New Roman" w:hAnsi="Times New Roman" w:cs="Times New Roman"/>
                      <w:sz w:val="28"/>
                      <w:szCs w:val="28"/>
                      <w:vertAlign w:val="subscript"/>
                    </w:rPr>
                    <w:t>1</w:t>
                  </w:r>
                  <w:r w:rsidRPr="00215511">
                    <w:rPr>
                      <w:rFonts w:ascii="Times New Roman" w:eastAsia="Times New Roman" w:hAnsi="Times New Roman" w:cs="Times New Roman"/>
                      <w:sz w:val="28"/>
                      <w:szCs w:val="28"/>
                    </w:rPr>
                    <w:t xml:space="preserve"> = -2x</w:t>
                  </w:r>
                  <w:r w:rsidRPr="00215511">
                    <w:rPr>
                      <w:rFonts w:ascii="Times New Roman" w:eastAsia="Times New Roman" w:hAnsi="Times New Roman" w:cs="Times New Roman"/>
                      <w:sz w:val="28"/>
                      <w:szCs w:val="28"/>
                      <w:vertAlign w:val="subscript"/>
                    </w:rPr>
                    <w:t>2</w:t>
                  </w:r>
                  <w:r w:rsidRPr="00215511">
                    <w:rPr>
                      <w:rFonts w:ascii="Times New Roman" w:eastAsia="Times New Roman" w:hAnsi="Times New Roman" w:cs="Times New Roman"/>
                      <w:sz w:val="28"/>
                      <w:szCs w:val="28"/>
                    </w:rPr>
                    <w:t xml:space="preserve"> hoặc x</w:t>
                  </w:r>
                  <w:r w:rsidRPr="00215511">
                    <w:rPr>
                      <w:rFonts w:ascii="Times New Roman" w:eastAsia="Times New Roman" w:hAnsi="Times New Roman" w:cs="Times New Roman"/>
                      <w:sz w:val="28"/>
                      <w:szCs w:val="28"/>
                      <w:vertAlign w:val="subscript"/>
                    </w:rPr>
                    <w:t xml:space="preserve">2 </w:t>
                  </w:r>
                  <w:r w:rsidRPr="00215511">
                    <w:rPr>
                      <w:rFonts w:ascii="Times New Roman" w:eastAsia="Times New Roman" w:hAnsi="Times New Roman" w:cs="Times New Roman"/>
                      <w:sz w:val="28"/>
                      <w:szCs w:val="28"/>
                    </w:rPr>
                    <w:t>= -2x</w:t>
                  </w:r>
                  <w:r w:rsidRPr="00215511">
                    <w:rPr>
                      <w:rFonts w:ascii="Times New Roman" w:eastAsia="Times New Roman" w:hAnsi="Times New Roman" w:cs="Times New Roman"/>
                      <w:sz w:val="28"/>
                      <w:szCs w:val="28"/>
                      <w:vertAlign w:val="subscript"/>
                    </w:rPr>
                    <w:t>1</w:t>
                  </w:r>
                  <w:r w:rsidRPr="00215511">
                    <w:rPr>
                      <w:rFonts w:ascii="Times New Roman" w:eastAsia="Times New Roman" w:hAnsi="Times New Roman" w:cs="Times New Roman"/>
                      <w:sz w:val="28"/>
                      <w:szCs w:val="28"/>
                    </w:rPr>
                    <w:t xml:space="preserve"> hay (x</w:t>
                  </w:r>
                  <w:r w:rsidRPr="00215511">
                    <w:rPr>
                      <w:rFonts w:ascii="Times New Roman" w:eastAsia="Times New Roman" w:hAnsi="Times New Roman" w:cs="Times New Roman"/>
                      <w:sz w:val="28"/>
                      <w:szCs w:val="28"/>
                      <w:vertAlign w:val="subscript"/>
                    </w:rPr>
                    <w:t>1</w:t>
                  </w:r>
                  <w:r w:rsidRPr="00215511">
                    <w:rPr>
                      <w:rFonts w:ascii="Times New Roman" w:eastAsia="Times New Roman" w:hAnsi="Times New Roman" w:cs="Times New Roman"/>
                      <w:sz w:val="28"/>
                      <w:szCs w:val="28"/>
                    </w:rPr>
                    <w:t xml:space="preserve"> + 2x</w:t>
                  </w:r>
                  <w:r w:rsidRPr="00215511">
                    <w:rPr>
                      <w:rFonts w:ascii="Times New Roman" w:eastAsia="Times New Roman" w:hAnsi="Times New Roman" w:cs="Times New Roman"/>
                      <w:sz w:val="28"/>
                      <w:szCs w:val="28"/>
                      <w:vertAlign w:val="subscript"/>
                    </w:rPr>
                    <w:t>2</w:t>
                  </w:r>
                  <w:r w:rsidRPr="00215511">
                    <w:rPr>
                      <w:rFonts w:ascii="Times New Roman" w:eastAsia="Times New Roman" w:hAnsi="Times New Roman" w:cs="Times New Roman"/>
                      <w:sz w:val="28"/>
                      <w:szCs w:val="28"/>
                    </w:rPr>
                    <w:t>)(x</w:t>
                  </w:r>
                  <w:r w:rsidRPr="00215511">
                    <w:rPr>
                      <w:rFonts w:ascii="Times New Roman" w:eastAsia="Times New Roman" w:hAnsi="Times New Roman" w:cs="Times New Roman"/>
                      <w:sz w:val="28"/>
                      <w:szCs w:val="28"/>
                      <w:vertAlign w:val="subscript"/>
                    </w:rPr>
                    <w:t>2</w:t>
                  </w:r>
                  <w:r w:rsidRPr="00215511">
                    <w:rPr>
                      <w:rFonts w:ascii="Times New Roman" w:eastAsia="Times New Roman" w:hAnsi="Times New Roman" w:cs="Times New Roman"/>
                      <w:sz w:val="28"/>
                      <w:szCs w:val="28"/>
                    </w:rPr>
                    <w:t xml:space="preserve"> + 2x</w:t>
                  </w:r>
                  <w:r w:rsidRPr="00215511">
                    <w:rPr>
                      <w:rFonts w:ascii="Times New Roman" w:eastAsia="Times New Roman" w:hAnsi="Times New Roman" w:cs="Times New Roman"/>
                      <w:sz w:val="28"/>
                      <w:szCs w:val="28"/>
                      <w:vertAlign w:val="subscript"/>
                    </w:rPr>
                    <w:t>1</w:t>
                  </w:r>
                  <w:r w:rsidRPr="00215511">
                    <w:rPr>
                      <w:rFonts w:ascii="Times New Roman" w:eastAsia="Times New Roman" w:hAnsi="Times New Roman" w:cs="Times New Roman"/>
                      <w:sz w:val="28"/>
                      <w:szCs w:val="28"/>
                    </w:rPr>
                    <w:t xml:space="preserve">) = 0 </w:t>
                  </w:r>
                  <w:r w:rsidRPr="00215511">
                    <w:rPr>
                      <w:rFonts w:ascii="Times New Roman" w:eastAsia="Times New Roman" w:hAnsi="Times New Roman" w:cs="Times New Roman"/>
                      <w:sz w:val="28"/>
                      <w:szCs w:val="28"/>
                    </w:rPr>
                    <w:sym w:font="Wingdings" w:char="F0F3"/>
                  </w:r>
                  <w:r w:rsidRPr="00215511">
                    <w:rPr>
                      <w:rFonts w:ascii="Times New Roman" w:eastAsia="Times New Roman" w:hAnsi="Times New Roman" w:cs="Times New Roman"/>
                      <w:sz w:val="28"/>
                      <w:szCs w:val="28"/>
                    </w:rPr>
                    <w:t xml:space="preserve"> x</w:t>
                  </w:r>
                  <w:r w:rsidRPr="00215511">
                    <w:rPr>
                      <w:rFonts w:ascii="Times New Roman" w:eastAsia="Times New Roman" w:hAnsi="Times New Roman" w:cs="Times New Roman"/>
                      <w:sz w:val="28"/>
                      <w:szCs w:val="28"/>
                      <w:vertAlign w:val="subscript"/>
                    </w:rPr>
                    <w:t>1</w:t>
                  </w:r>
                  <w:r w:rsidRPr="00215511">
                    <w:rPr>
                      <w:rFonts w:ascii="Times New Roman" w:eastAsia="Times New Roman" w:hAnsi="Times New Roman" w:cs="Times New Roman"/>
                      <w:sz w:val="28"/>
                      <w:szCs w:val="28"/>
                    </w:rPr>
                    <w:t>x</w:t>
                  </w:r>
                  <w:r w:rsidRPr="00215511">
                    <w:rPr>
                      <w:rFonts w:ascii="Times New Roman" w:eastAsia="Times New Roman" w:hAnsi="Times New Roman" w:cs="Times New Roman"/>
                      <w:sz w:val="28"/>
                      <w:szCs w:val="28"/>
                      <w:vertAlign w:val="subscript"/>
                    </w:rPr>
                    <w:t>2</w:t>
                  </w:r>
                  <w:r w:rsidRPr="00215511">
                    <w:rPr>
                      <w:rFonts w:ascii="Times New Roman" w:eastAsia="Times New Roman" w:hAnsi="Times New Roman" w:cs="Times New Roman"/>
                      <w:sz w:val="28"/>
                      <w:szCs w:val="28"/>
                    </w:rPr>
                    <w:t xml:space="preserve"> + 2(x</w:t>
                  </w:r>
                  <w:r w:rsidRPr="00215511">
                    <w:rPr>
                      <w:rFonts w:ascii="Times New Roman" w:eastAsia="Times New Roman" w:hAnsi="Times New Roman" w:cs="Times New Roman"/>
                      <w:sz w:val="28"/>
                      <w:szCs w:val="28"/>
                      <w:vertAlign w:val="subscript"/>
                    </w:rPr>
                    <w:t>1</w:t>
                  </w:r>
                  <w:r w:rsidRPr="00215511">
                    <w:rPr>
                      <w:rFonts w:ascii="Times New Roman" w:eastAsia="Times New Roman" w:hAnsi="Times New Roman" w:cs="Times New Roman"/>
                      <w:sz w:val="28"/>
                      <w:szCs w:val="28"/>
                    </w:rPr>
                    <w:t xml:space="preserve"> + x</w:t>
                  </w:r>
                  <w:r w:rsidRPr="00215511">
                    <w:rPr>
                      <w:rFonts w:ascii="Times New Roman" w:eastAsia="Times New Roman" w:hAnsi="Times New Roman" w:cs="Times New Roman"/>
                      <w:sz w:val="28"/>
                      <w:szCs w:val="28"/>
                      <w:vertAlign w:val="subscript"/>
                    </w:rPr>
                    <w:t>2</w:t>
                  </w:r>
                  <w:r w:rsidRPr="00215511">
                    <w:rPr>
                      <w:rFonts w:ascii="Times New Roman" w:eastAsia="Times New Roman" w:hAnsi="Times New Roman" w:cs="Times New Roman"/>
                      <w:sz w:val="28"/>
                      <w:szCs w:val="28"/>
                    </w:rPr>
                    <w:t>)</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 0 (*)</w:t>
                  </w:r>
                </w:p>
                <w:p w:rsidR="00215511" w:rsidRPr="00215511" w:rsidRDefault="00215511" w:rsidP="00383697">
                  <w:pPr>
                    <w:spacing w:line="400" w:lineRule="exact"/>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Theo định lý Viet: x</w:t>
                  </w:r>
                  <w:r w:rsidRPr="00215511">
                    <w:rPr>
                      <w:rFonts w:ascii="Times New Roman" w:eastAsia="Times New Roman" w:hAnsi="Times New Roman" w:cs="Times New Roman"/>
                      <w:sz w:val="28"/>
                      <w:szCs w:val="28"/>
                      <w:vertAlign w:val="subscript"/>
                    </w:rPr>
                    <w:t>1</w:t>
                  </w:r>
                  <w:r w:rsidRPr="00215511">
                    <w:rPr>
                      <w:rFonts w:ascii="Times New Roman" w:eastAsia="Times New Roman" w:hAnsi="Times New Roman" w:cs="Times New Roman"/>
                      <w:sz w:val="28"/>
                      <w:szCs w:val="28"/>
                    </w:rPr>
                    <w:t xml:space="preserve"> + x</w:t>
                  </w:r>
                  <w:r w:rsidRPr="00215511">
                    <w:rPr>
                      <w:rFonts w:ascii="Times New Roman" w:eastAsia="Times New Roman" w:hAnsi="Times New Roman" w:cs="Times New Roman"/>
                      <w:sz w:val="28"/>
                      <w:szCs w:val="28"/>
                      <w:vertAlign w:val="subscript"/>
                    </w:rPr>
                    <w:t>2</w:t>
                  </w:r>
                  <w:r w:rsidRPr="00215511">
                    <w:rPr>
                      <w:rFonts w:ascii="Times New Roman" w:eastAsia="Times New Roman" w:hAnsi="Times New Roman" w:cs="Times New Roman"/>
                      <w:sz w:val="28"/>
                      <w:szCs w:val="28"/>
                    </w:rPr>
                    <w:t xml:space="preserve"> = m – 2, x</w:t>
                  </w:r>
                  <w:r w:rsidRPr="00215511">
                    <w:rPr>
                      <w:rFonts w:ascii="Times New Roman" w:eastAsia="Times New Roman" w:hAnsi="Times New Roman" w:cs="Times New Roman"/>
                      <w:sz w:val="28"/>
                      <w:szCs w:val="28"/>
                      <w:vertAlign w:val="subscript"/>
                    </w:rPr>
                    <w:t>1</w:t>
                  </w:r>
                  <w:r w:rsidRPr="00215511">
                    <w:rPr>
                      <w:rFonts w:ascii="Times New Roman" w:eastAsia="Times New Roman" w:hAnsi="Times New Roman" w:cs="Times New Roman"/>
                      <w:sz w:val="28"/>
                      <w:szCs w:val="28"/>
                    </w:rPr>
                    <w:t>.x</w:t>
                  </w:r>
                  <w:r w:rsidRPr="00215511">
                    <w:rPr>
                      <w:rFonts w:ascii="Times New Roman" w:eastAsia="Times New Roman" w:hAnsi="Times New Roman" w:cs="Times New Roman"/>
                      <w:sz w:val="28"/>
                      <w:szCs w:val="28"/>
                      <w:vertAlign w:val="subscript"/>
                    </w:rPr>
                    <w:t>2</w:t>
                  </w:r>
                  <w:r w:rsidRPr="00215511">
                    <w:rPr>
                      <w:rFonts w:ascii="Times New Roman" w:eastAsia="Times New Roman" w:hAnsi="Times New Roman" w:cs="Times New Roman"/>
                      <w:sz w:val="28"/>
                      <w:szCs w:val="28"/>
                    </w:rPr>
                    <w:t xml:space="preserve"> = -m</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+ 3m – 4. </w:t>
                  </w:r>
                </w:p>
                <w:p w:rsidR="00215511" w:rsidRPr="00215511" w:rsidRDefault="00215511" w:rsidP="00383697">
                  <w:pPr>
                    <w:spacing w:line="400" w:lineRule="exact"/>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Thay vào (*) ta được:  -m</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+ 3m – 4 + 2(m – 2)</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 0 </w:t>
                  </w:r>
                  <w:r w:rsidRPr="00215511">
                    <w:rPr>
                      <w:rFonts w:ascii="Times New Roman" w:eastAsia="Times New Roman" w:hAnsi="Times New Roman" w:cs="Times New Roman"/>
                      <w:sz w:val="28"/>
                      <w:szCs w:val="28"/>
                    </w:rPr>
                    <w:sym w:font="Wingdings" w:char="F0F3"/>
                  </w:r>
                  <w:r w:rsidRPr="00215511">
                    <w:rPr>
                      <w:rFonts w:ascii="Times New Roman" w:eastAsia="Times New Roman" w:hAnsi="Times New Roman" w:cs="Times New Roman"/>
                      <w:sz w:val="28"/>
                      <w:szCs w:val="28"/>
                    </w:rPr>
                    <w:t xml:space="preserve"> m</w:t>
                  </w:r>
                  <w:r w:rsidRPr="00215511">
                    <w:rPr>
                      <w:rFonts w:ascii="Times New Roman" w:eastAsia="Times New Roman" w:hAnsi="Times New Roman" w:cs="Times New Roman"/>
                      <w:sz w:val="28"/>
                      <w:szCs w:val="28"/>
                      <w:vertAlign w:val="superscript"/>
                    </w:rPr>
                    <w:t>2</w:t>
                  </w:r>
                  <w:r w:rsidRPr="00215511">
                    <w:rPr>
                      <w:rFonts w:ascii="Times New Roman" w:eastAsia="Times New Roman" w:hAnsi="Times New Roman" w:cs="Times New Roman"/>
                      <w:sz w:val="28"/>
                      <w:szCs w:val="28"/>
                    </w:rPr>
                    <w:t xml:space="preserve"> – 4m + 4 = 0 </w:t>
                  </w:r>
                </w:p>
                <w:p w:rsidR="00215511" w:rsidRPr="00215511" w:rsidRDefault="00215511" w:rsidP="00383697">
                  <w:pPr>
                    <w:spacing w:line="400" w:lineRule="exact"/>
                    <w:rPr>
                      <w:rFonts w:ascii="Times New Roman" w:eastAsia="Times New Roman" w:hAnsi="Times New Roman" w:cs="Times New Roman"/>
                      <w:sz w:val="28"/>
                      <w:szCs w:val="28"/>
                      <w:lang w:val="sv-SE"/>
                    </w:rPr>
                  </w:pPr>
                  <w:r w:rsidRPr="00215511">
                    <w:rPr>
                      <w:rFonts w:ascii="Times New Roman" w:eastAsia="Times New Roman" w:hAnsi="Times New Roman" w:cs="Times New Roman"/>
                      <w:sz w:val="28"/>
                      <w:szCs w:val="28"/>
                    </w:rPr>
                    <w:sym w:font="Wingdings" w:char="F0F3"/>
                  </w:r>
                  <w:r w:rsidRPr="00215511">
                    <w:rPr>
                      <w:rFonts w:ascii="Times New Roman" w:eastAsia="Times New Roman" w:hAnsi="Times New Roman" w:cs="Times New Roman"/>
                      <w:sz w:val="28"/>
                      <w:szCs w:val="28"/>
                    </w:rPr>
                    <w:t xml:space="preserve"> m = 1 hoặc m = 4</w:t>
                  </w:r>
                </w:p>
                <w:p w:rsidR="00215511" w:rsidRPr="00215511" w:rsidRDefault="00215511" w:rsidP="00383697">
                  <w:pPr>
                    <w:spacing w:line="400" w:lineRule="exact"/>
                    <w:rPr>
                      <w:rFonts w:ascii="Times New Roman" w:eastAsia="Times New Roman" w:hAnsi="Times New Roman" w:cs="Times New Roman"/>
                      <w:sz w:val="28"/>
                      <w:szCs w:val="28"/>
                      <w:lang w:val="sv-SE"/>
                    </w:rPr>
                  </w:pPr>
                </w:p>
              </w:tc>
              <w:tc>
                <w:tcPr>
                  <w:tcW w:w="980" w:type="dxa"/>
                </w:tcPr>
                <w:p w:rsidR="00215511" w:rsidRPr="00215511" w:rsidRDefault="00215511" w:rsidP="00383697">
                  <w:pPr>
                    <w:spacing w:line="400" w:lineRule="exact"/>
                    <w:jc w:val="center"/>
                    <w:rPr>
                      <w:rFonts w:ascii="Times New Roman" w:eastAsia="Times New Roman" w:hAnsi="Times New Roman" w:cs="Times New Roman"/>
                      <w:sz w:val="28"/>
                      <w:szCs w:val="28"/>
                      <w:lang w:val="pl-PL"/>
                    </w:rPr>
                  </w:pPr>
                  <w:r w:rsidRPr="00215511">
                    <w:rPr>
                      <w:rFonts w:ascii="Times New Roman" w:eastAsia="Times New Roman" w:hAnsi="Times New Roman" w:cs="Times New Roman"/>
                      <w:sz w:val="28"/>
                      <w:szCs w:val="28"/>
                      <w:lang w:val="pl-PL"/>
                    </w:rPr>
                    <w:t>0,5</w:t>
                  </w:r>
                </w:p>
                <w:p w:rsidR="00215511" w:rsidRPr="00215511" w:rsidRDefault="00215511" w:rsidP="00383697">
                  <w:pPr>
                    <w:spacing w:line="400" w:lineRule="exact"/>
                    <w:jc w:val="center"/>
                    <w:rPr>
                      <w:rFonts w:ascii="Times New Roman" w:eastAsia="Times New Roman" w:hAnsi="Times New Roman" w:cs="Times New Roman"/>
                      <w:sz w:val="28"/>
                      <w:szCs w:val="28"/>
                      <w:lang w:val="pl-PL"/>
                    </w:rPr>
                  </w:pPr>
                </w:p>
                <w:p w:rsidR="00215511" w:rsidRPr="00215511" w:rsidRDefault="00215511" w:rsidP="00383697">
                  <w:pPr>
                    <w:spacing w:line="400" w:lineRule="exact"/>
                    <w:jc w:val="center"/>
                    <w:rPr>
                      <w:rFonts w:ascii="Times New Roman" w:eastAsia="Times New Roman" w:hAnsi="Times New Roman" w:cs="Times New Roman"/>
                      <w:sz w:val="28"/>
                      <w:szCs w:val="28"/>
                      <w:lang w:val="pl-PL"/>
                    </w:rPr>
                  </w:pPr>
                </w:p>
                <w:p w:rsidR="00215511" w:rsidRPr="00215511" w:rsidRDefault="00215511" w:rsidP="00383697">
                  <w:pPr>
                    <w:spacing w:line="400" w:lineRule="exact"/>
                    <w:jc w:val="center"/>
                    <w:rPr>
                      <w:rFonts w:ascii="Times New Roman" w:eastAsia="Times New Roman" w:hAnsi="Times New Roman" w:cs="Times New Roman"/>
                      <w:sz w:val="28"/>
                      <w:szCs w:val="28"/>
                      <w:lang w:val="pl-PL"/>
                    </w:rPr>
                  </w:pPr>
                  <w:r w:rsidRPr="00215511">
                    <w:rPr>
                      <w:rFonts w:ascii="Times New Roman" w:eastAsia="Times New Roman" w:hAnsi="Times New Roman" w:cs="Times New Roman"/>
                      <w:sz w:val="28"/>
                      <w:szCs w:val="28"/>
                      <w:lang w:val="pl-PL"/>
                    </w:rPr>
                    <w:t>0,25</w:t>
                  </w:r>
                </w:p>
                <w:p w:rsidR="00215511" w:rsidRPr="00215511" w:rsidRDefault="00215511" w:rsidP="00383697">
                  <w:pPr>
                    <w:spacing w:line="400" w:lineRule="exact"/>
                    <w:jc w:val="center"/>
                    <w:rPr>
                      <w:rFonts w:ascii="Times New Roman" w:eastAsia="Times New Roman" w:hAnsi="Times New Roman" w:cs="Times New Roman"/>
                      <w:sz w:val="28"/>
                      <w:szCs w:val="28"/>
                      <w:lang w:val="pl-PL"/>
                    </w:rPr>
                  </w:pPr>
                </w:p>
                <w:p w:rsidR="00215511" w:rsidRPr="00215511" w:rsidRDefault="00215511" w:rsidP="00383697">
                  <w:pPr>
                    <w:spacing w:line="400" w:lineRule="exact"/>
                    <w:jc w:val="center"/>
                    <w:rPr>
                      <w:rFonts w:ascii="Times New Roman" w:eastAsia="Times New Roman" w:hAnsi="Times New Roman" w:cs="Times New Roman"/>
                      <w:sz w:val="28"/>
                      <w:szCs w:val="28"/>
                      <w:lang w:val="pl-PL"/>
                    </w:rPr>
                  </w:pPr>
                </w:p>
                <w:p w:rsidR="00215511" w:rsidRPr="00215511" w:rsidRDefault="00215511" w:rsidP="00383697">
                  <w:pPr>
                    <w:spacing w:line="400" w:lineRule="exact"/>
                    <w:jc w:val="center"/>
                    <w:rPr>
                      <w:rFonts w:ascii="Times New Roman" w:eastAsia="Times New Roman" w:hAnsi="Times New Roman" w:cs="Times New Roman"/>
                      <w:sz w:val="28"/>
                      <w:szCs w:val="28"/>
                      <w:lang w:val="pl-PL"/>
                    </w:rPr>
                  </w:pPr>
                  <w:r w:rsidRPr="00215511">
                    <w:rPr>
                      <w:rFonts w:ascii="Times New Roman" w:eastAsia="Times New Roman" w:hAnsi="Times New Roman" w:cs="Times New Roman"/>
                      <w:sz w:val="28"/>
                      <w:szCs w:val="28"/>
                      <w:lang w:val="pl-PL"/>
                    </w:rPr>
                    <w:t>0,25</w:t>
                  </w:r>
                </w:p>
                <w:p w:rsidR="00215511" w:rsidRPr="00215511" w:rsidRDefault="00215511" w:rsidP="00383697">
                  <w:pPr>
                    <w:spacing w:line="400" w:lineRule="exact"/>
                    <w:jc w:val="center"/>
                    <w:rPr>
                      <w:rFonts w:ascii="Times New Roman" w:eastAsia="Times New Roman" w:hAnsi="Times New Roman" w:cs="Times New Roman"/>
                      <w:sz w:val="28"/>
                      <w:szCs w:val="28"/>
                      <w:lang w:val="pl-PL"/>
                    </w:rPr>
                  </w:pPr>
                </w:p>
                <w:p w:rsidR="00215511" w:rsidRPr="00215511" w:rsidRDefault="00215511" w:rsidP="00383697">
                  <w:pPr>
                    <w:spacing w:line="400" w:lineRule="exact"/>
                    <w:jc w:val="center"/>
                    <w:rPr>
                      <w:rFonts w:ascii="Times New Roman" w:eastAsia="Times New Roman" w:hAnsi="Times New Roman" w:cs="Times New Roman"/>
                      <w:sz w:val="28"/>
                      <w:szCs w:val="28"/>
                      <w:lang w:val="pl-PL"/>
                    </w:rPr>
                  </w:pPr>
                  <w:r w:rsidRPr="00215511">
                    <w:rPr>
                      <w:rFonts w:ascii="Times New Roman" w:eastAsia="Times New Roman" w:hAnsi="Times New Roman" w:cs="Times New Roman"/>
                      <w:sz w:val="28"/>
                      <w:szCs w:val="28"/>
                      <w:lang w:val="pl-PL"/>
                    </w:rPr>
                    <w:t>0,25</w:t>
                  </w:r>
                </w:p>
              </w:tc>
            </w:tr>
            <w:tr w:rsidR="00215511" w:rsidRPr="00215511" w:rsidTr="00383697">
              <w:tc>
                <w:tcPr>
                  <w:tcW w:w="980" w:type="dxa"/>
                  <w:vMerge w:val="restart"/>
                  <w:vAlign w:val="center"/>
                </w:tcPr>
                <w:p w:rsidR="00215511" w:rsidRPr="00215511" w:rsidRDefault="00215511" w:rsidP="00383697">
                  <w:pPr>
                    <w:jc w:val="center"/>
                    <w:rPr>
                      <w:rFonts w:ascii="Times New Roman" w:eastAsia="Times New Roman" w:hAnsi="Times New Roman" w:cs="Times New Roman"/>
                      <w:b/>
                      <w:sz w:val="28"/>
                      <w:szCs w:val="28"/>
                      <w:lang w:val="pl-PL"/>
                    </w:rPr>
                  </w:pPr>
                </w:p>
                <w:p w:rsidR="00215511" w:rsidRPr="00215511" w:rsidRDefault="00215511" w:rsidP="00383697">
                  <w:pPr>
                    <w:jc w:val="center"/>
                    <w:rPr>
                      <w:rFonts w:ascii="Times New Roman" w:eastAsia="Times New Roman" w:hAnsi="Times New Roman" w:cs="Times New Roman"/>
                      <w:b/>
                      <w:sz w:val="28"/>
                      <w:szCs w:val="28"/>
                      <w:lang w:val="pl-PL"/>
                    </w:rPr>
                  </w:pPr>
                </w:p>
                <w:p w:rsidR="00215511" w:rsidRPr="00215511" w:rsidRDefault="00215511" w:rsidP="00383697">
                  <w:pPr>
                    <w:jc w:val="center"/>
                    <w:rPr>
                      <w:rFonts w:ascii="Times New Roman" w:eastAsia="Times New Roman" w:hAnsi="Times New Roman" w:cs="Times New Roman"/>
                      <w:sz w:val="28"/>
                      <w:szCs w:val="28"/>
                      <w:lang w:val="pl-PL"/>
                    </w:rPr>
                  </w:pPr>
                  <w:r w:rsidRPr="00215511">
                    <w:rPr>
                      <w:rFonts w:ascii="Times New Roman" w:eastAsia="Times New Roman" w:hAnsi="Times New Roman" w:cs="Times New Roman"/>
                      <w:sz w:val="28"/>
                      <w:szCs w:val="28"/>
                      <w:lang w:val="pl-PL"/>
                    </w:rPr>
                    <w:t>Câu 11</w:t>
                  </w: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(3,25đ)</w:t>
                  </w:r>
                </w:p>
              </w:tc>
              <w:tc>
                <w:tcPr>
                  <w:tcW w:w="8680" w:type="dxa"/>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noProof/>
                      <w:sz w:val="28"/>
                      <w:szCs w:val="28"/>
                      <w:lang w:val="en-US"/>
                    </w:rPr>
                    <w:drawing>
                      <wp:inline distT="0" distB="0" distL="0" distR="0" wp14:anchorId="2D30F4C9" wp14:editId="4A2B8674">
                        <wp:extent cx="2933700" cy="2438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33700" cy="2438400"/>
                                </a:xfrm>
                                <a:prstGeom prst="rect">
                                  <a:avLst/>
                                </a:prstGeom>
                                <a:noFill/>
                                <a:ln>
                                  <a:noFill/>
                                </a:ln>
                              </pic:spPr>
                            </pic:pic>
                          </a:graphicData>
                        </a:graphic>
                      </wp:inline>
                    </w:drawing>
                  </w:r>
                </w:p>
                <w:p w:rsidR="00215511" w:rsidRPr="00215511" w:rsidRDefault="00215511" w:rsidP="00383697">
                  <w:pPr>
                    <w:rPr>
                      <w:rFonts w:ascii="Times New Roman" w:eastAsia="Times New Roman" w:hAnsi="Times New Roman" w:cs="Times New Roman"/>
                      <w:sz w:val="28"/>
                      <w:szCs w:val="28"/>
                    </w:rPr>
                  </w:pPr>
                </w:p>
              </w:tc>
              <w:tc>
                <w:tcPr>
                  <w:tcW w:w="980" w:type="dxa"/>
                  <w:vAlign w:val="center"/>
                </w:tcPr>
                <w:p w:rsidR="00215511" w:rsidRPr="00215511" w:rsidRDefault="00215511" w:rsidP="00383697">
                  <w:pPr>
                    <w:jc w:val="cente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0,5</w:t>
                  </w:r>
                </w:p>
              </w:tc>
            </w:tr>
            <w:tr w:rsidR="00215511" w:rsidRPr="00215511" w:rsidTr="00383697">
              <w:tc>
                <w:tcPr>
                  <w:tcW w:w="980" w:type="dxa"/>
                  <w:vMerge/>
                  <w:vAlign w:val="center"/>
                </w:tcPr>
                <w:p w:rsidR="00215511" w:rsidRPr="00215511" w:rsidRDefault="00215511" w:rsidP="00383697">
                  <w:pPr>
                    <w:jc w:val="center"/>
                    <w:rPr>
                      <w:rFonts w:ascii="Times New Roman" w:eastAsia="Times New Roman" w:hAnsi="Times New Roman" w:cs="Times New Roman"/>
                      <w:b/>
                      <w:sz w:val="28"/>
                      <w:szCs w:val="28"/>
                    </w:rPr>
                  </w:pPr>
                </w:p>
              </w:tc>
              <w:tc>
                <w:tcPr>
                  <w:tcW w:w="8680" w:type="dxa"/>
                  <w:tcBorders>
                    <w:bottom w:val="dashSmallGap" w:sz="4" w:space="0" w:color="auto"/>
                  </w:tcBorders>
                </w:tcPr>
                <w:p w:rsidR="00215511" w:rsidRPr="00215511" w:rsidRDefault="00215511" w:rsidP="00383697">
                  <w:pPr>
                    <w:jc w:val="both"/>
                    <w:rPr>
                      <w:rFonts w:ascii="Times New Roman" w:eastAsia="Times New Roman" w:hAnsi="Times New Roman" w:cs="Times New Roman"/>
                      <w:b/>
                      <w:sz w:val="28"/>
                      <w:szCs w:val="28"/>
                    </w:rPr>
                  </w:pPr>
                  <w:r w:rsidRPr="00215511">
                    <w:rPr>
                      <w:rFonts w:ascii="Times New Roman" w:eastAsia="Times New Roman" w:hAnsi="Times New Roman" w:cs="Times New Roman"/>
                      <w:b/>
                      <w:sz w:val="28"/>
                      <w:szCs w:val="28"/>
                    </w:rPr>
                    <w:t xml:space="preserve">1)  </w:t>
                  </w:r>
                </w:p>
                <w:p w:rsidR="00215511" w:rsidRPr="00215511" w:rsidRDefault="00215511" w:rsidP="00383697">
                  <w:pPr>
                    <w:jc w:val="both"/>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Ta có góc AEB là góc có đỉnh ở ngoài đường tròn chắn cung DC và chắn nửa đường tròn đường kính AB nên</w:t>
                  </w:r>
                </w:p>
                <w:p w:rsidR="00215511" w:rsidRPr="00215511" w:rsidRDefault="00215511" w:rsidP="00383697">
                  <w:pPr>
                    <w:jc w:val="both"/>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 </w:t>
                  </w:r>
                  <w:r w:rsidRPr="00215511">
                    <w:rPr>
                      <w:rFonts w:ascii="Times New Roman" w:eastAsia="Times New Roman" w:hAnsi="Times New Roman" w:cs="Times New Roman"/>
                      <w:position w:val="-24"/>
                      <w:sz w:val="28"/>
                      <w:szCs w:val="28"/>
                    </w:rPr>
                    <w:object w:dxaOrig="4520" w:dyaOrig="620">
                      <v:shape id="_x0000_i1076" type="#_x0000_t75" style="width:225.75pt;height:30.75pt">
                        <v:imagedata r:id="rId78" o:title=""/>
                      </v:shape>
                    </w:object>
                  </w:r>
                </w:p>
                <w:p w:rsidR="00215511" w:rsidRPr="00215511" w:rsidRDefault="00215511" w:rsidP="00383697">
                  <w:pPr>
                    <w:rPr>
                      <w:rFonts w:ascii="Times New Roman" w:eastAsia="Times New Roman" w:hAnsi="Times New Roman" w:cs="Times New Roman"/>
                      <w:sz w:val="28"/>
                      <w:szCs w:val="28"/>
                      <w:lang w:val="pt-BR"/>
                    </w:rPr>
                  </w:pPr>
                  <w:r w:rsidRPr="00215511">
                    <w:rPr>
                      <w:rFonts w:ascii="Times New Roman" w:eastAsia="Times New Roman" w:hAnsi="Times New Roman" w:cs="Times New Roman"/>
                      <w:sz w:val="28"/>
                      <w:szCs w:val="28"/>
                      <w:lang w:val="pt-BR"/>
                    </w:rPr>
                    <w:t xml:space="preserve">+ Góc EAB là góc nội tiếp chắn cung BD nên </w:t>
                  </w:r>
                  <w:r w:rsidRPr="00215511">
                    <w:rPr>
                      <w:rFonts w:ascii="Times New Roman" w:eastAsia="Times New Roman" w:hAnsi="Times New Roman" w:cs="Times New Roman"/>
                      <w:position w:val="-24"/>
                      <w:sz w:val="28"/>
                      <w:szCs w:val="28"/>
                      <w:lang w:val="pt-BR"/>
                    </w:rPr>
                    <w:object w:dxaOrig="3500" w:dyaOrig="620">
                      <v:shape id="_x0000_i1077" type="#_x0000_t75" style="width:174.75pt;height:30.75pt">
                        <v:imagedata r:id="rId79" o:title=""/>
                      </v:shape>
                    </w:object>
                  </w:r>
                </w:p>
                <w:p w:rsidR="00215511" w:rsidRPr="00215511" w:rsidRDefault="00215511" w:rsidP="00383697">
                  <w:pPr>
                    <w:rPr>
                      <w:rFonts w:ascii="Times New Roman" w:eastAsia="Times New Roman" w:hAnsi="Times New Roman" w:cs="Times New Roman"/>
                      <w:sz w:val="28"/>
                      <w:szCs w:val="28"/>
                      <w:lang w:val="pt-BR"/>
                    </w:rPr>
                  </w:pPr>
                  <w:r w:rsidRPr="00215511">
                    <w:rPr>
                      <w:rFonts w:ascii="Times New Roman" w:eastAsia="Times New Roman" w:hAnsi="Times New Roman" w:cs="Times New Roman"/>
                      <w:sz w:val="28"/>
                      <w:szCs w:val="28"/>
                      <w:lang w:val="pt-BR"/>
                    </w:rPr>
                    <w:t xml:space="preserve">+ Ta có D là điểm chính giữa của cung AC nên  </w:t>
                  </w:r>
                  <w:r w:rsidRPr="00215511">
                    <w:rPr>
                      <w:rFonts w:ascii="Times New Roman" w:eastAsia="Times New Roman" w:hAnsi="Times New Roman" w:cs="Times New Roman"/>
                      <w:position w:val="-6"/>
                      <w:sz w:val="28"/>
                      <w:szCs w:val="28"/>
                      <w:lang w:val="pt-BR"/>
                    </w:rPr>
                    <w:object w:dxaOrig="1020" w:dyaOrig="360">
                      <v:shape id="_x0000_i1078" type="#_x0000_t75" style="width:51pt;height:18pt">
                        <v:imagedata r:id="rId80" o:title=""/>
                      </v:shape>
                    </w:object>
                  </w:r>
                </w:p>
                <w:p w:rsidR="00215511" w:rsidRPr="00215511" w:rsidRDefault="00215511" w:rsidP="00383697">
                  <w:pPr>
                    <w:jc w:val="both"/>
                    <w:rPr>
                      <w:rFonts w:ascii="Times New Roman" w:eastAsia="Times New Roman" w:hAnsi="Times New Roman" w:cs="Times New Roman"/>
                      <w:b/>
                      <w:sz w:val="28"/>
                      <w:szCs w:val="28"/>
                      <w:lang w:val="pt-BR"/>
                    </w:rPr>
                  </w:pPr>
                  <w:r w:rsidRPr="00215511">
                    <w:rPr>
                      <w:rFonts w:ascii="Times New Roman" w:eastAsia="Times New Roman" w:hAnsi="Times New Roman" w:cs="Times New Roman"/>
                      <w:sz w:val="28"/>
                      <w:szCs w:val="28"/>
                      <w:lang w:val="pt-BR"/>
                    </w:rPr>
                    <w:t>+ Suy ra góc AEB = góc EAB suy ra tam giác BAE cân tại B.</w:t>
                  </w:r>
                  <w:r w:rsidRPr="00215511">
                    <w:rPr>
                      <w:rFonts w:ascii="Times New Roman" w:eastAsia="Times New Roman" w:hAnsi="Times New Roman" w:cs="Times New Roman"/>
                      <w:b/>
                      <w:sz w:val="28"/>
                      <w:szCs w:val="28"/>
                      <w:lang w:val="pt-BR"/>
                    </w:rPr>
                    <w:t xml:space="preserve">  </w:t>
                  </w:r>
                </w:p>
                <w:p w:rsidR="00215511" w:rsidRPr="00215511" w:rsidRDefault="00215511" w:rsidP="00383697">
                  <w:pPr>
                    <w:rPr>
                      <w:rFonts w:ascii="Times New Roman" w:eastAsia="Times New Roman" w:hAnsi="Times New Roman" w:cs="Times New Roman"/>
                      <w:sz w:val="28"/>
                      <w:szCs w:val="28"/>
                      <w:lang w:val="pt-BR"/>
                    </w:rPr>
                  </w:pPr>
                </w:p>
              </w:tc>
              <w:tc>
                <w:tcPr>
                  <w:tcW w:w="980" w:type="dxa"/>
                  <w:tcBorders>
                    <w:bottom w:val="dashSmallGap" w:sz="4" w:space="0" w:color="auto"/>
                  </w:tcBorders>
                </w:tcPr>
                <w:p w:rsidR="00215511" w:rsidRPr="00215511" w:rsidRDefault="00215511" w:rsidP="00383697">
                  <w:pPr>
                    <w:rPr>
                      <w:rFonts w:ascii="Times New Roman" w:eastAsia="Times New Roman" w:hAnsi="Times New Roman" w:cs="Times New Roman"/>
                      <w:sz w:val="28"/>
                      <w:szCs w:val="28"/>
                    </w:rPr>
                  </w:pPr>
                </w:p>
                <w:p w:rsidR="00215511" w:rsidRPr="00215511" w:rsidRDefault="00215511" w:rsidP="00383697">
                  <w:pP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p w:rsidR="00215511" w:rsidRPr="00215511" w:rsidRDefault="00215511" w:rsidP="00383697">
                  <w:pPr>
                    <w:jc w:val="cente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p w:rsidR="00215511" w:rsidRPr="00215511" w:rsidRDefault="00215511" w:rsidP="00383697">
                  <w:pPr>
                    <w:jc w:val="cente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0,5</w:t>
                  </w:r>
                </w:p>
              </w:tc>
            </w:tr>
            <w:tr w:rsidR="00215511" w:rsidRPr="00215511" w:rsidTr="00383697">
              <w:tc>
                <w:tcPr>
                  <w:tcW w:w="980" w:type="dxa"/>
                  <w:vMerge/>
                  <w:tcBorders>
                    <w:bottom w:val="nil"/>
                  </w:tcBorders>
                  <w:vAlign w:val="center"/>
                </w:tcPr>
                <w:p w:rsidR="00215511" w:rsidRPr="00215511" w:rsidRDefault="00215511" w:rsidP="00383697">
                  <w:pPr>
                    <w:jc w:val="center"/>
                    <w:rPr>
                      <w:rFonts w:ascii="Times New Roman" w:eastAsia="Times New Roman" w:hAnsi="Times New Roman" w:cs="Times New Roman"/>
                      <w:b/>
                      <w:sz w:val="28"/>
                      <w:szCs w:val="28"/>
                    </w:rPr>
                  </w:pPr>
                </w:p>
              </w:tc>
              <w:tc>
                <w:tcPr>
                  <w:tcW w:w="8680" w:type="dxa"/>
                  <w:tcBorders>
                    <w:top w:val="dashSmallGap" w:sz="4" w:space="0" w:color="auto"/>
                  </w:tcBorders>
                </w:tcPr>
                <w:p w:rsidR="00215511" w:rsidRPr="00215511" w:rsidRDefault="00215511" w:rsidP="00383697">
                  <w:pPr>
                    <w:jc w:val="both"/>
                    <w:rPr>
                      <w:rFonts w:ascii="Times New Roman" w:eastAsia="Times New Roman" w:hAnsi="Times New Roman" w:cs="Times New Roman"/>
                      <w:b/>
                      <w:sz w:val="28"/>
                      <w:szCs w:val="28"/>
                    </w:rPr>
                  </w:pPr>
                  <w:r w:rsidRPr="00215511">
                    <w:rPr>
                      <w:rFonts w:ascii="Times New Roman" w:eastAsia="Times New Roman" w:hAnsi="Times New Roman" w:cs="Times New Roman"/>
                      <w:b/>
                      <w:sz w:val="28"/>
                      <w:szCs w:val="28"/>
                    </w:rPr>
                    <w:t xml:space="preserve">2) </w:t>
                  </w:r>
                </w:p>
                <w:p w:rsidR="00215511" w:rsidRPr="00215511" w:rsidRDefault="00215511" w:rsidP="00383697">
                  <w:pPr>
                    <w:jc w:val="both"/>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Chỉ ra được tam giác AEF cân tại E suy ra góc EFA = góc EAF</w:t>
                  </w:r>
                </w:p>
                <w:p w:rsidR="00215511" w:rsidRPr="00215511" w:rsidRDefault="00215511" w:rsidP="00383697">
                  <w:pPr>
                    <w:jc w:val="both"/>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Ta có gócEAF = góc EBD (góc nội tiếp cùng chắn cung CD)</w:t>
                  </w:r>
                </w:p>
                <w:p w:rsidR="00215511" w:rsidRPr="00215511" w:rsidRDefault="00215511" w:rsidP="00383697">
                  <w:pPr>
                    <w:jc w:val="both"/>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Vậy góc EFA = góc EBD vì cùng bằng góc EAF</w:t>
                  </w:r>
                </w:p>
                <w:p w:rsidR="00215511" w:rsidRPr="00215511" w:rsidRDefault="00215511" w:rsidP="00383697">
                  <w:pPr>
                    <w:jc w:val="both"/>
                    <w:rPr>
                      <w:rFonts w:ascii="Times New Roman" w:eastAsia="Times New Roman" w:hAnsi="Times New Roman" w:cs="Times New Roman"/>
                      <w:b/>
                      <w:sz w:val="28"/>
                      <w:szCs w:val="28"/>
                    </w:rPr>
                  </w:pPr>
                </w:p>
              </w:tc>
              <w:tc>
                <w:tcPr>
                  <w:tcW w:w="980" w:type="dxa"/>
                  <w:tcBorders>
                    <w:top w:val="dashSmallGap" w:sz="4" w:space="0" w:color="auto"/>
                  </w:tcBorders>
                </w:tcPr>
                <w:p w:rsidR="00215511" w:rsidRPr="00215511" w:rsidRDefault="00215511" w:rsidP="00383697">
                  <w:pPr>
                    <w:spacing w:line="340" w:lineRule="exact"/>
                    <w:jc w:val="center"/>
                    <w:rPr>
                      <w:rFonts w:ascii="Times New Roman" w:eastAsia="Times New Roman" w:hAnsi="Times New Roman" w:cs="Times New Roman"/>
                      <w:sz w:val="28"/>
                      <w:szCs w:val="28"/>
                    </w:rPr>
                  </w:pPr>
                </w:p>
                <w:p w:rsidR="00215511" w:rsidRPr="00215511" w:rsidRDefault="00215511" w:rsidP="00383697">
                  <w:pPr>
                    <w:spacing w:line="340" w:lineRule="exact"/>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p w:rsidR="00215511" w:rsidRPr="00215511" w:rsidRDefault="00215511" w:rsidP="00383697">
                  <w:pPr>
                    <w:spacing w:line="340" w:lineRule="exact"/>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0,25</w:t>
                  </w:r>
                </w:p>
                <w:p w:rsidR="00215511" w:rsidRPr="00215511" w:rsidRDefault="00215511" w:rsidP="00383697">
                  <w:pPr>
                    <w:spacing w:line="340" w:lineRule="exact"/>
                    <w:jc w:val="center"/>
                    <w:rPr>
                      <w:rFonts w:ascii="Times New Roman" w:eastAsia="Times New Roman" w:hAnsi="Times New Roman" w:cs="Times New Roman"/>
                      <w:b/>
                      <w:sz w:val="28"/>
                      <w:szCs w:val="28"/>
                    </w:rPr>
                  </w:pPr>
                  <w:r w:rsidRPr="00215511">
                    <w:rPr>
                      <w:rFonts w:ascii="Times New Roman" w:eastAsia="Times New Roman" w:hAnsi="Times New Roman" w:cs="Times New Roman"/>
                      <w:sz w:val="28"/>
                      <w:szCs w:val="28"/>
                    </w:rPr>
                    <w:t>0,25</w:t>
                  </w:r>
                </w:p>
              </w:tc>
            </w:tr>
            <w:tr w:rsidR="00215511" w:rsidRPr="00215511" w:rsidTr="00383697">
              <w:tc>
                <w:tcPr>
                  <w:tcW w:w="980" w:type="dxa"/>
                  <w:vMerge w:val="restart"/>
                  <w:tcBorders>
                    <w:top w:val="nil"/>
                  </w:tcBorders>
                  <w:vAlign w:val="center"/>
                </w:tcPr>
                <w:p w:rsidR="00215511" w:rsidRPr="00215511" w:rsidRDefault="00215511" w:rsidP="00383697">
                  <w:pPr>
                    <w:jc w:val="center"/>
                    <w:rPr>
                      <w:rFonts w:ascii="Times New Roman" w:eastAsia="Times New Roman" w:hAnsi="Times New Roman" w:cs="Times New Roman"/>
                      <w:sz w:val="28"/>
                      <w:szCs w:val="28"/>
                    </w:rPr>
                  </w:pPr>
                </w:p>
                <w:p w:rsidR="00215511" w:rsidRPr="00215511" w:rsidRDefault="00215511" w:rsidP="00383697">
                  <w:pPr>
                    <w:jc w:val="center"/>
                    <w:rPr>
                      <w:rFonts w:ascii="Times New Roman" w:eastAsia="Times New Roman" w:hAnsi="Times New Roman" w:cs="Times New Roman"/>
                      <w:b/>
                      <w:sz w:val="28"/>
                      <w:szCs w:val="28"/>
                    </w:rPr>
                  </w:pPr>
                </w:p>
              </w:tc>
              <w:tc>
                <w:tcPr>
                  <w:tcW w:w="8680" w:type="dxa"/>
                </w:tcPr>
                <w:p w:rsidR="00215511" w:rsidRPr="00215511" w:rsidRDefault="00215511" w:rsidP="00383697">
                  <w:pPr>
                    <w:rPr>
                      <w:rFonts w:ascii="Times New Roman" w:eastAsia="Times New Roman" w:hAnsi="Times New Roman" w:cs="Times New Roman"/>
                      <w:b/>
                      <w:sz w:val="28"/>
                      <w:szCs w:val="28"/>
                    </w:rPr>
                  </w:pPr>
                  <w:r w:rsidRPr="00215511">
                    <w:rPr>
                      <w:rFonts w:ascii="Times New Roman" w:eastAsia="Times New Roman" w:hAnsi="Times New Roman" w:cs="Times New Roman"/>
                      <w:b/>
                      <w:sz w:val="28"/>
                      <w:szCs w:val="28"/>
                    </w:rPr>
                    <w:t xml:space="preserve">3a) </w:t>
                  </w:r>
                </w:p>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Theo câu 2, góc EFA = góc EBD suy ra tứ giác EFBH nội tiếp</w:t>
                  </w:r>
                </w:p>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xml:space="preserve">+ Tứ giác EFBH nội tiếp suy ra góc FEB = góc FHB </w:t>
                  </w:r>
                </w:p>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 Chỉ ra EK vuông góc với AB và tứ giác HCBK nội tiếp suy ra gócCHB= gócCKB</w:t>
                  </w:r>
                </w:p>
                <w:p w:rsidR="00215511" w:rsidRPr="00215511" w:rsidRDefault="00215511" w:rsidP="00383697">
                  <w:pP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Từ đó suy ra góc IEB = góc IKB tứ giác EIBK nội tiếp</w:t>
                  </w:r>
                </w:p>
                <w:p w:rsidR="00215511" w:rsidRPr="00215511" w:rsidRDefault="00215511" w:rsidP="00383697">
                  <w:pPr>
                    <w:jc w:val="right"/>
                    <w:rPr>
                      <w:rFonts w:ascii="Times New Roman" w:eastAsia="Times New Roman" w:hAnsi="Times New Roman" w:cs="Times New Roman"/>
                      <w:sz w:val="28"/>
                      <w:szCs w:val="28"/>
                    </w:rPr>
                  </w:pPr>
                </w:p>
              </w:tc>
              <w:tc>
                <w:tcPr>
                  <w:tcW w:w="980" w:type="dxa"/>
                  <w:vAlign w:val="center"/>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0,5</w:t>
                  </w:r>
                </w:p>
              </w:tc>
            </w:tr>
            <w:tr w:rsidR="00215511" w:rsidRPr="00215511" w:rsidTr="00383697">
              <w:tc>
                <w:tcPr>
                  <w:tcW w:w="980" w:type="dxa"/>
                  <w:vMerge/>
                  <w:vAlign w:val="center"/>
                </w:tcPr>
                <w:p w:rsidR="00215511" w:rsidRPr="00215511" w:rsidRDefault="00215511" w:rsidP="00383697">
                  <w:pPr>
                    <w:jc w:val="center"/>
                    <w:rPr>
                      <w:rFonts w:ascii="Times New Roman" w:eastAsia="Times New Roman" w:hAnsi="Times New Roman" w:cs="Times New Roman"/>
                      <w:b/>
                      <w:sz w:val="28"/>
                      <w:szCs w:val="28"/>
                    </w:rPr>
                  </w:pPr>
                </w:p>
              </w:tc>
              <w:tc>
                <w:tcPr>
                  <w:tcW w:w="8680" w:type="dxa"/>
                </w:tcPr>
                <w:p w:rsidR="00215511" w:rsidRPr="00215511" w:rsidRDefault="00215511" w:rsidP="00383697">
                  <w:pPr>
                    <w:rPr>
                      <w:rFonts w:ascii="Times New Roman" w:eastAsia="Times New Roman" w:hAnsi="Times New Roman" w:cs="Times New Roman"/>
                      <w:b/>
                      <w:sz w:val="28"/>
                      <w:szCs w:val="28"/>
                      <w:lang w:val="pl-PL"/>
                    </w:rPr>
                  </w:pPr>
                  <w:r w:rsidRPr="00215511">
                    <w:rPr>
                      <w:rFonts w:ascii="Times New Roman" w:eastAsia="Times New Roman" w:hAnsi="Times New Roman" w:cs="Times New Roman"/>
                      <w:b/>
                      <w:sz w:val="28"/>
                      <w:szCs w:val="28"/>
                      <w:lang w:val="pl-PL"/>
                    </w:rPr>
                    <w:t xml:space="preserve">3b) </w:t>
                  </w:r>
                </w:p>
                <w:p w:rsidR="00215511" w:rsidRPr="00215511" w:rsidRDefault="00215511" w:rsidP="00383697">
                  <w:pPr>
                    <w:rPr>
                      <w:rFonts w:ascii="Times New Roman" w:eastAsia="Times New Roman" w:hAnsi="Times New Roman" w:cs="Times New Roman"/>
                      <w:sz w:val="28"/>
                      <w:szCs w:val="28"/>
                      <w:lang w:val="pl-PL"/>
                    </w:rPr>
                  </w:pPr>
                  <w:r w:rsidRPr="00215511">
                    <w:rPr>
                      <w:rFonts w:ascii="Times New Roman" w:eastAsia="Times New Roman" w:hAnsi="Times New Roman" w:cs="Times New Roman"/>
                      <w:sz w:val="28"/>
                      <w:szCs w:val="28"/>
                      <w:lang w:val="pl-PL"/>
                    </w:rPr>
                    <w:t xml:space="preserve">+Ta có </w:t>
                  </w:r>
                  <w:r w:rsidRPr="00215511">
                    <w:rPr>
                      <w:rFonts w:ascii="Times New Roman" w:eastAsia="Times New Roman" w:hAnsi="Times New Roman" w:cs="Times New Roman"/>
                      <w:position w:val="-24"/>
                      <w:sz w:val="28"/>
                      <w:szCs w:val="28"/>
                      <w:lang w:val="pl-PL"/>
                    </w:rPr>
                    <w:object w:dxaOrig="2860" w:dyaOrig="620">
                      <v:shape id="_x0000_i1079" type="#_x0000_t75" style="width:143.25pt;height:30.75pt">
                        <v:imagedata r:id="rId81" o:title=""/>
                      </v:shape>
                    </w:object>
                  </w:r>
                </w:p>
                <w:p w:rsidR="00215511" w:rsidRPr="00215511" w:rsidRDefault="00215511" w:rsidP="00383697">
                  <w:pPr>
                    <w:rPr>
                      <w:rFonts w:ascii="Times New Roman" w:eastAsia="Times New Roman" w:hAnsi="Times New Roman" w:cs="Times New Roman"/>
                      <w:sz w:val="28"/>
                      <w:szCs w:val="28"/>
                      <w:lang w:val="pl-PL"/>
                    </w:rPr>
                  </w:pPr>
                  <w:r w:rsidRPr="00215511">
                    <w:rPr>
                      <w:rFonts w:ascii="Times New Roman" w:eastAsia="Times New Roman" w:hAnsi="Times New Roman" w:cs="Times New Roman"/>
                      <w:sz w:val="28"/>
                      <w:szCs w:val="28"/>
                      <w:lang w:val="pl-PL"/>
                    </w:rPr>
                    <w:t xml:space="preserve">+Bằng cách chỉ ra các cặp tam giác đồng dạng, chứng minh được </w:t>
                  </w:r>
                  <w:r w:rsidRPr="00215511">
                    <w:rPr>
                      <w:rFonts w:ascii="Times New Roman" w:eastAsia="Times New Roman" w:hAnsi="Times New Roman" w:cs="Times New Roman"/>
                      <w:position w:val="-24"/>
                      <w:sz w:val="28"/>
                      <w:szCs w:val="28"/>
                      <w:lang w:val="pl-PL"/>
                    </w:rPr>
                    <w:object w:dxaOrig="2100" w:dyaOrig="620">
                      <v:shape id="_x0000_i1080" type="#_x0000_t75" style="width:105pt;height:30.75pt">
                        <v:imagedata r:id="rId82" o:title=""/>
                      </v:shape>
                    </w:object>
                  </w:r>
                </w:p>
                <w:p w:rsidR="00215511" w:rsidRPr="00215511" w:rsidRDefault="00215511" w:rsidP="00383697">
                  <w:pPr>
                    <w:rPr>
                      <w:rFonts w:ascii="Times New Roman" w:eastAsia="Times New Roman" w:hAnsi="Times New Roman" w:cs="Times New Roman"/>
                      <w:sz w:val="28"/>
                      <w:szCs w:val="28"/>
                      <w:lang w:val="sv-SE"/>
                    </w:rPr>
                  </w:pPr>
                  <w:r w:rsidRPr="00215511">
                    <w:rPr>
                      <w:rFonts w:ascii="Times New Roman" w:hAnsi="Times New Roman" w:cs="Times New Roman"/>
                      <w:b/>
                      <w:sz w:val="28"/>
                      <w:szCs w:val="28"/>
                    </w:rPr>
                    <w:t xml:space="preserve">+ </w:t>
                  </w:r>
                  <w:r w:rsidRPr="00215511">
                    <w:rPr>
                      <w:rFonts w:ascii="Times New Roman" w:hAnsi="Times New Roman" w:cs="Times New Roman"/>
                      <w:sz w:val="28"/>
                      <w:szCs w:val="28"/>
                    </w:rPr>
                    <w:t>Cộng các đẳng thức trên suy ra</w:t>
                  </w:r>
                  <w:r w:rsidRPr="00215511">
                    <w:rPr>
                      <w:rFonts w:ascii="Times New Roman" w:hAnsi="Times New Roman" w:cs="Times New Roman"/>
                      <w:b/>
                      <w:color w:val="0000FF"/>
                      <w:sz w:val="28"/>
                      <w:szCs w:val="28"/>
                    </w:rPr>
                    <w:t xml:space="preserve"> </w:t>
                  </w:r>
                  <w:r w:rsidRPr="00215511">
                    <w:rPr>
                      <w:rFonts w:ascii="Times New Roman" w:hAnsi="Times New Roman" w:cs="Times New Roman"/>
                      <w:color w:val="0000FF"/>
                      <w:position w:val="-24"/>
                      <w:sz w:val="28"/>
                      <w:szCs w:val="28"/>
                    </w:rPr>
                    <w:object w:dxaOrig="1600" w:dyaOrig="620">
                      <v:shape id="_x0000_i1081" type="#_x0000_t75" style="width:80.25pt;height:30.75pt" o:ole="">
                        <v:imagedata r:id="rId51" o:title=""/>
                      </v:shape>
                      <o:OLEObject Type="Embed" ProgID="Equation.DSMT4" ShapeID="_x0000_i1081" DrawAspect="Content" ObjectID="_1592692049" r:id="rId83"/>
                    </w:object>
                  </w:r>
                </w:p>
              </w:tc>
              <w:tc>
                <w:tcPr>
                  <w:tcW w:w="980" w:type="dxa"/>
                  <w:vAlign w:val="center"/>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0,5</w:t>
                  </w:r>
                </w:p>
              </w:tc>
            </w:tr>
            <w:tr w:rsidR="00215511" w:rsidRPr="00215511" w:rsidTr="00383697">
              <w:tc>
                <w:tcPr>
                  <w:tcW w:w="980" w:type="dxa"/>
                  <w:vMerge w:val="restart"/>
                  <w:vAlign w:val="center"/>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Câu12</w:t>
                  </w:r>
                </w:p>
              </w:tc>
              <w:tc>
                <w:tcPr>
                  <w:tcW w:w="8680" w:type="dxa"/>
                  <w:tcBorders>
                    <w:bottom w:val="single" w:sz="4" w:space="0" w:color="auto"/>
                  </w:tcBorders>
                </w:tcPr>
                <w:p w:rsidR="00215511" w:rsidRPr="00215511" w:rsidRDefault="00215511" w:rsidP="00383697">
                  <w:pPr>
                    <w:rPr>
                      <w:rFonts w:ascii="Times New Roman" w:hAnsi="Times New Roman" w:cs="Times New Roman"/>
                      <w:sz w:val="28"/>
                      <w:szCs w:val="28"/>
                    </w:rPr>
                  </w:pPr>
                  <w:r w:rsidRPr="00215511">
                    <w:rPr>
                      <w:rFonts w:ascii="Times New Roman" w:hAnsi="Times New Roman" w:cs="Times New Roman"/>
                      <w:i/>
                      <w:sz w:val="28"/>
                      <w:szCs w:val="28"/>
                    </w:rPr>
                    <w:t>Bài 1</w:t>
                  </w:r>
                  <w:r w:rsidRPr="00215511">
                    <w:rPr>
                      <w:rFonts w:ascii="Times New Roman" w:hAnsi="Times New Roman" w:cs="Times New Roman"/>
                      <w:sz w:val="28"/>
                      <w:szCs w:val="28"/>
                    </w:rPr>
                    <w:t xml:space="preserve">: Đặt </w:t>
                  </w:r>
                  <w:r w:rsidRPr="00215511">
                    <w:rPr>
                      <w:rFonts w:ascii="Times New Roman" w:hAnsi="Times New Roman" w:cs="Times New Roman"/>
                      <w:position w:val="-12"/>
                      <w:sz w:val="28"/>
                      <w:szCs w:val="28"/>
                    </w:rPr>
                    <w:object w:dxaOrig="4160" w:dyaOrig="400">
                      <v:shape id="_x0000_i1082" type="#_x0000_t75" style="width:207.75pt;height:20.25pt" o:ole="">
                        <v:imagedata r:id="rId84" o:title=""/>
                      </v:shape>
                      <o:OLEObject Type="Embed" ProgID="Equation.DSMT4" ShapeID="_x0000_i1082" DrawAspect="Content" ObjectID="_1592692050" r:id="rId85"/>
                    </w:object>
                  </w:r>
                </w:p>
                <w:p w:rsidR="00215511" w:rsidRPr="00215511" w:rsidRDefault="00215511" w:rsidP="00383697">
                  <w:pPr>
                    <w:rPr>
                      <w:rFonts w:ascii="Times New Roman" w:hAnsi="Times New Roman" w:cs="Times New Roman"/>
                      <w:sz w:val="28"/>
                      <w:szCs w:val="28"/>
                    </w:rPr>
                  </w:pPr>
                  <w:r w:rsidRPr="00215511">
                    <w:rPr>
                      <w:rFonts w:ascii="Times New Roman" w:hAnsi="Times New Roman" w:cs="Times New Roman"/>
                      <w:sz w:val="28"/>
                      <w:szCs w:val="28"/>
                    </w:rPr>
                    <w:t>(với a, b, c &gt; 0). Khi đó phương trình đã cho trở thành:</w:t>
                  </w:r>
                </w:p>
                <w:p w:rsidR="00215511" w:rsidRPr="00215511" w:rsidRDefault="00215511" w:rsidP="00383697">
                  <w:pPr>
                    <w:rPr>
                      <w:rFonts w:ascii="Times New Roman" w:hAnsi="Times New Roman" w:cs="Times New Roman"/>
                      <w:sz w:val="28"/>
                      <w:szCs w:val="28"/>
                    </w:rPr>
                  </w:pPr>
                  <w:r w:rsidRPr="00215511">
                    <w:rPr>
                      <w:rFonts w:ascii="Times New Roman" w:hAnsi="Times New Roman" w:cs="Times New Roman"/>
                      <w:position w:val="-24"/>
                      <w:sz w:val="28"/>
                      <w:szCs w:val="28"/>
                    </w:rPr>
                    <w:object w:dxaOrig="2240" w:dyaOrig="620">
                      <v:shape id="_x0000_i1083" type="#_x0000_t75" style="width:111.75pt;height:30.75pt" o:ole="">
                        <v:imagedata r:id="rId86" o:title=""/>
                      </v:shape>
                      <o:OLEObject Type="Embed" ProgID="Equation.DSMT4" ShapeID="_x0000_i1083" DrawAspect="Content" ObjectID="_1592692051" r:id="rId87"/>
                    </w:object>
                  </w:r>
                  <w:r w:rsidRPr="00215511">
                    <w:rPr>
                      <w:rFonts w:ascii="Times New Roman" w:hAnsi="Times New Roman" w:cs="Times New Roman"/>
                      <w:position w:val="-28"/>
                      <w:sz w:val="28"/>
                      <w:szCs w:val="28"/>
                    </w:rPr>
                    <w:object w:dxaOrig="4860" w:dyaOrig="680">
                      <v:shape id="_x0000_i1084" type="#_x0000_t75" style="width:243pt;height:33.75pt" o:ole="">
                        <v:imagedata r:id="rId88" o:title=""/>
                      </v:shape>
                      <o:OLEObject Type="Embed" ProgID="Equation.DSMT4" ShapeID="_x0000_i1084" DrawAspect="Content" ObjectID="_1592692052" r:id="rId89"/>
                    </w:object>
                  </w:r>
                </w:p>
                <w:p w:rsidR="00215511" w:rsidRPr="00215511" w:rsidRDefault="00215511" w:rsidP="00383697">
                  <w:pPr>
                    <w:rPr>
                      <w:rFonts w:ascii="Times New Roman" w:hAnsi="Times New Roman" w:cs="Times New Roman"/>
                      <w:sz w:val="28"/>
                      <w:szCs w:val="28"/>
                    </w:rPr>
                  </w:pPr>
                  <w:r w:rsidRPr="00215511">
                    <w:rPr>
                      <w:rFonts w:ascii="Times New Roman" w:hAnsi="Times New Roman" w:cs="Times New Roman"/>
                      <w:position w:val="-28"/>
                      <w:sz w:val="28"/>
                      <w:szCs w:val="28"/>
                    </w:rPr>
                    <w:object w:dxaOrig="3760" w:dyaOrig="740">
                      <v:shape id="_x0000_i1085" type="#_x0000_t75" style="width:188.25pt;height:36.75pt" o:ole="">
                        <v:imagedata r:id="rId90" o:title=""/>
                      </v:shape>
                      <o:OLEObject Type="Embed" ProgID="Equation.DSMT4" ShapeID="_x0000_i1085" DrawAspect="Content" ObjectID="_1592692053" r:id="rId91"/>
                    </w:object>
                  </w:r>
                  <w:r w:rsidRPr="00215511">
                    <w:rPr>
                      <w:rFonts w:ascii="Times New Roman" w:hAnsi="Times New Roman" w:cs="Times New Roman"/>
                      <w:position w:val="-6"/>
                      <w:sz w:val="28"/>
                      <w:szCs w:val="28"/>
                    </w:rPr>
                    <w:object w:dxaOrig="340" w:dyaOrig="240">
                      <v:shape id="_x0000_i1086" type="#_x0000_t75" style="width:17.25pt;height:12pt" o:ole="">
                        <v:imagedata r:id="rId92" o:title=""/>
                      </v:shape>
                      <o:OLEObject Type="Embed" ProgID="Equation.DSMT4" ShapeID="_x0000_i1086" DrawAspect="Content" ObjectID="_1592692054" r:id="rId93"/>
                    </w:object>
                  </w:r>
                  <w:r w:rsidRPr="00215511">
                    <w:rPr>
                      <w:rFonts w:ascii="Times New Roman" w:hAnsi="Times New Roman" w:cs="Times New Roman"/>
                      <w:sz w:val="28"/>
                      <w:szCs w:val="28"/>
                    </w:rPr>
                    <w:t>a = b = c = 2</w:t>
                  </w:r>
                </w:p>
                <w:p w:rsidR="00215511" w:rsidRPr="00215511" w:rsidRDefault="00215511" w:rsidP="00383697">
                  <w:pPr>
                    <w:rPr>
                      <w:rFonts w:ascii="Times New Roman" w:eastAsia="Times New Roman" w:hAnsi="Times New Roman" w:cs="Times New Roman"/>
                      <w:sz w:val="28"/>
                      <w:szCs w:val="28"/>
                      <w:lang w:val="sv-SE"/>
                    </w:rPr>
                  </w:pPr>
                  <w:r w:rsidRPr="00215511">
                    <w:rPr>
                      <w:rFonts w:ascii="Times New Roman" w:hAnsi="Times New Roman" w:cs="Times New Roman"/>
                      <w:sz w:val="28"/>
                      <w:szCs w:val="28"/>
                    </w:rPr>
                    <w:t>Suy ra: x = 2013, y = 2014, z = 2015</w:t>
                  </w:r>
                </w:p>
              </w:tc>
              <w:tc>
                <w:tcPr>
                  <w:tcW w:w="980" w:type="dxa"/>
                  <w:vAlign w:val="center"/>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0,75</w:t>
                  </w:r>
                </w:p>
              </w:tc>
            </w:tr>
            <w:tr w:rsidR="00215511" w:rsidRPr="00215511" w:rsidTr="00383697">
              <w:tc>
                <w:tcPr>
                  <w:tcW w:w="980" w:type="dxa"/>
                  <w:vMerge/>
                  <w:vAlign w:val="center"/>
                </w:tcPr>
                <w:p w:rsidR="00215511" w:rsidRPr="00215511" w:rsidRDefault="00215511" w:rsidP="00383697">
                  <w:pPr>
                    <w:jc w:val="center"/>
                    <w:rPr>
                      <w:rFonts w:ascii="Times New Roman" w:eastAsia="Times New Roman" w:hAnsi="Times New Roman" w:cs="Times New Roman"/>
                      <w:b/>
                      <w:sz w:val="28"/>
                      <w:szCs w:val="28"/>
                    </w:rPr>
                  </w:pPr>
                </w:p>
              </w:tc>
              <w:tc>
                <w:tcPr>
                  <w:tcW w:w="8680" w:type="dxa"/>
                  <w:tcBorders>
                    <w:bottom w:val="nil"/>
                  </w:tcBorders>
                </w:tcPr>
                <w:p w:rsidR="00215511" w:rsidRPr="00215511" w:rsidRDefault="00215511" w:rsidP="00383697">
                  <w:pPr>
                    <w:jc w:val="both"/>
                    <w:rPr>
                      <w:rFonts w:ascii="Times New Roman" w:hAnsi="Times New Roman" w:cs="Times New Roman"/>
                      <w:sz w:val="28"/>
                      <w:szCs w:val="28"/>
                    </w:rPr>
                  </w:pPr>
                  <w:r w:rsidRPr="00215511">
                    <w:rPr>
                      <w:rFonts w:ascii="Times New Roman" w:hAnsi="Times New Roman" w:cs="Times New Roman"/>
                      <w:i/>
                      <w:sz w:val="28"/>
                      <w:szCs w:val="28"/>
                    </w:rPr>
                    <w:t>Bài 2</w:t>
                  </w:r>
                  <w:r w:rsidRPr="00215511">
                    <w:rPr>
                      <w:rFonts w:ascii="Times New Roman" w:hAnsi="Times New Roman" w:cs="Times New Roman"/>
                      <w:sz w:val="28"/>
                      <w:szCs w:val="28"/>
                    </w:rPr>
                    <w:t xml:space="preserve">: Nhận xét. Nếu </w:t>
                  </w:r>
                  <w:r w:rsidRPr="00215511">
                    <w:rPr>
                      <w:rFonts w:ascii="Times New Roman" w:hAnsi="Times New Roman" w:cs="Times New Roman"/>
                      <w:position w:val="-10"/>
                      <w:sz w:val="28"/>
                      <w:szCs w:val="28"/>
                    </w:rPr>
                    <w:object w:dxaOrig="859" w:dyaOrig="320">
                      <v:shape id="_x0000_i1087" type="#_x0000_t75" style="width:42.75pt;height:15.75pt;mso-position-horizontal-relative:page;mso-position-vertical-relative:page" o:ole="">
                        <v:imagedata r:id="rId94" o:title=""/>
                      </v:shape>
                      <o:OLEObject Type="Embed" ProgID="Equation.DSMT4" ShapeID="_x0000_i1087" DrawAspect="Content" ObjectID="_1592692055" r:id="rId95"/>
                    </w:object>
                  </w:r>
                  <w:r w:rsidRPr="00215511">
                    <w:rPr>
                      <w:rFonts w:ascii="Times New Roman" w:hAnsi="Times New Roman" w:cs="Times New Roman"/>
                      <w:sz w:val="28"/>
                      <w:szCs w:val="28"/>
                    </w:rPr>
                    <w:t xml:space="preserve"> thì </w:t>
                  </w:r>
                  <w:r w:rsidRPr="00215511">
                    <w:rPr>
                      <w:rFonts w:ascii="Times New Roman" w:hAnsi="Times New Roman" w:cs="Times New Roman"/>
                      <w:position w:val="-14"/>
                      <w:sz w:val="28"/>
                      <w:szCs w:val="28"/>
                    </w:rPr>
                    <w:object w:dxaOrig="1620" w:dyaOrig="400">
                      <v:shape id="_x0000_i1088" type="#_x0000_t75" style="width:81pt;height:20.25pt;mso-position-horizontal-relative:page;mso-position-vertical-relative:page" o:ole="">
                        <v:imagedata r:id="rId96" o:title=""/>
                      </v:shape>
                      <o:OLEObject Type="Embed" ProgID="Equation.DSMT4" ShapeID="_x0000_i1088" DrawAspect="Content" ObjectID="_1592692056" r:id="rId97"/>
                    </w:object>
                  </w:r>
                  <w:r w:rsidRPr="00215511">
                    <w:rPr>
                      <w:rFonts w:ascii="Times New Roman" w:hAnsi="Times New Roman" w:cs="Times New Roman"/>
                      <w:sz w:val="28"/>
                      <w:szCs w:val="28"/>
                    </w:rPr>
                    <w:t>.</w:t>
                  </w:r>
                </w:p>
                <w:p w:rsidR="00215511" w:rsidRPr="00215511" w:rsidRDefault="00215511" w:rsidP="00383697">
                  <w:pPr>
                    <w:jc w:val="both"/>
                    <w:rPr>
                      <w:rFonts w:ascii="Times New Roman" w:hAnsi="Times New Roman" w:cs="Times New Roman"/>
                      <w:sz w:val="28"/>
                      <w:szCs w:val="28"/>
                    </w:rPr>
                  </w:pPr>
                  <w:r w:rsidRPr="00215511">
                    <w:rPr>
                      <w:rFonts w:ascii="Times New Roman" w:hAnsi="Times New Roman" w:cs="Times New Roman"/>
                      <w:sz w:val="28"/>
                      <w:szCs w:val="28"/>
                    </w:rPr>
                    <w:t xml:space="preserve">Thật vậy, ta có </w:t>
                  </w:r>
                  <w:r w:rsidRPr="00215511">
                    <w:rPr>
                      <w:rFonts w:ascii="Times New Roman" w:hAnsi="Times New Roman" w:cs="Times New Roman"/>
                      <w:position w:val="-36"/>
                      <w:sz w:val="28"/>
                      <w:szCs w:val="28"/>
                    </w:rPr>
                    <w:object w:dxaOrig="5260" w:dyaOrig="840">
                      <v:shape id="_x0000_i1089" type="#_x0000_t75" style="width:263.25pt;height:42pt;mso-position-horizontal-relative:page;mso-position-vertical-relative:page" o:ole="">
                        <v:imagedata r:id="rId98" o:title=""/>
                      </v:shape>
                      <o:OLEObject Type="Embed" ProgID="Equation.DSMT4" ShapeID="_x0000_i1089" DrawAspect="Content" ObjectID="_1592692057" r:id="rId99"/>
                    </w:object>
                  </w:r>
                  <w:r w:rsidRPr="00215511">
                    <w:rPr>
                      <w:rFonts w:ascii="Times New Roman" w:hAnsi="Times New Roman" w:cs="Times New Roman"/>
                      <w:sz w:val="28"/>
                      <w:szCs w:val="28"/>
                    </w:rPr>
                    <w:t xml:space="preserve"> </w:t>
                  </w:r>
                </w:p>
                <w:p w:rsidR="00215511" w:rsidRPr="00215511" w:rsidRDefault="00215511" w:rsidP="00383697">
                  <w:pPr>
                    <w:jc w:val="both"/>
                    <w:rPr>
                      <w:rFonts w:ascii="Times New Roman" w:hAnsi="Times New Roman" w:cs="Times New Roman"/>
                      <w:sz w:val="28"/>
                      <w:szCs w:val="28"/>
                    </w:rPr>
                  </w:pPr>
                  <w:r w:rsidRPr="00215511">
                    <w:rPr>
                      <w:rFonts w:ascii="Times New Roman" w:hAnsi="Times New Roman" w:cs="Times New Roman"/>
                      <w:sz w:val="28"/>
                      <w:szCs w:val="28"/>
                    </w:rPr>
                    <w:t xml:space="preserve">suy ra </w:t>
                  </w:r>
                  <w:r w:rsidRPr="00215511">
                    <w:rPr>
                      <w:rFonts w:ascii="Times New Roman" w:hAnsi="Times New Roman" w:cs="Times New Roman"/>
                      <w:position w:val="-36"/>
                      <w:sz w:val="28"/>
                      <w:szCs w:val="28"/>
                    </w:rPr>
                    <w:object w:dxaOrig="6140" w:dyaOrig="840">
                      <v:shape id="_x0000_i1090" type="#_x0000_t75" style="width:306.75pt;height:42pt;mso-position-horizontal-relative:page;mso-position-vertical-relative:page" o:ole="">
                        <v:imagedata r:id="rId100" o:title=""/>
                      </v:shape>
                      <o:OLEObject Type="Embed" ProgID="Equation.DSMT4" ShapeID="_x0000_i1090" DrawAspect="Content" ObjectID="_1592692058" r:id="rId101"/>
                    </w:object>
                  </w:r>
                  <w:r w:rsidRPr="00215511">
                    <w:rPr>
                      <w:rFonts w:ascii="Times New Roman" w:hAnsi="Times New Roman" w:cs="Times New Roman"/>
                      <w:sz w:val="28"/>
                      <w:szCs w:val="28"/>
                    </w:rPr>
                    <w:t>.</w:t>
                  </w:r>
                </w:p>
                <w:p w:rsidR="00215511" w:rsidRPr="00215511" w:rsidRDefault="00215511" w:rsidP="00383697">
                  <w:pPr>
                    <w:jc w:val="both"/>
                    <w:rPr>
                      <w:rFonts w:ascii="Times New Roman" w:hAnsi="Times New Roman" w:cs="Times New Roman"/>
                      <w:sz w:val="28"/>
                      <w:szCs w:val="28"/>
                    </w:rPr>
                  </w:pPr>
                </w:p>
              </w:tc>
              <w:tc>
                <w:tcPr>
                  <w:tcW w:w="980" w:type="dxa"/>
                  <w:vMerge w:val="restart"/>
                  <w:vAlign w:val="center"/>
                </w:tcPr>
                <w:p w:rsidR="00215511" w:rsidRPr="00215511" w:rsidRDefault="00215511" w:rsidP="00383697">
                  <w:pPr>
                    <w:jc w:val="center"/>
                    <w:rPr>
                      <w:rFonts w:ascii="Times New Roman" w:eastAsia="Times New Roman" w:hAnsi="Times New Roman" w:cs="Times New Roman"/>
                      <w:sz w:val="28"/>
                      <w:szCs w:val="28"/>
                    </w:rPr>
                  </w:pPr>
                  <w:r w:rsidRPr="00215511">
                    <w:rPr>
                      <w:rFonts w:ascii="Times New Roman" w:eastAsia="Times New Roman" w:hAnsi="Times New Roman" w:cs="Times New Roman"/>
                      <w:sz w:val="28"/>
                      <w:szCs w:val="28"/>
                    </w:rPr>
                    <w:t>0,75</w:t>
                  </w:r>
                </w:p>
              </w:tc>
            </w:tr>
            <w:tr w:rsidR="00215511" w:rsidRPr="00215511" w:rsidTr="00383697">
              <w:tc>
                <w:tcPr>
                  <w:tcW w:w="980" w:type="dxa"/>
                  <w:vMerge/>
                  <w:vAlign w:val="center"/>
                </w:tcPr>
                <w:p w:rsidR="00215511" w:rsidRPr="00215511" w:rsidRDefault="00215511" w:rsidP="00383697">
                  <w:pPr>
                    <w:jc w:val="center"/>
                    <w:rPr>
                      <w:rFonts w:ascii="Times New Roman" w:eastAsia="Times New Roman" w:hAnsi="Times New Roman" w:cs="Times New Roman"/>
                      <w:b/>
                      <w:sz w:val="28"/>
                      <w:szCs w:val="28"/>
                    </w:rPr>
                  </w:pPr>
                </w:p>
              </w:tc>
              <w:tc>
                <w:tcPr>
                  <w:tcW w:w="8680" w:type="dxa"/>
                  <w:tcBorders>
                    <w:top w:val="nil"/>
                    <w:bottom w:val="nil"/>
                  </w:tcBorders>
                </w:tcPr>
                <w:p w:rsidR="00215511" w:rsidRPr="00215511" w:rsidRDefault="00215511" w:rsidP="00383697">
                  <w:pPr>
                    <w:jc w:val="both"/>
                    <w:rPr>
                      <w:rFonts w:ascii="Times New Roman" w:hAnsi="Times New Roman" w:cs="Times New Roman"/>
                      <w:sz w:val="28"/>
                      <w:szCs w:val="28"/>
                    </w:rPr>
                  </w:pPr>
                  <w:r w:rsidRPr="00215511">
                    <w:rPr>
                      <w:rFonts w:ascii="Times New Roman" w:hAnsi="Times New Roman" w:cs="Times New Roman"/>
                      <w:sz w:val="28"/>
                      <w:szCs w:val="28"/>
                    </w:rPr>
                    <w:t xml:space="preserve">suy ra </w:t>
                  </w:r>
                  <w:r w:rsidRPr="00215511">
                    <w:rPr>
                      <w:rFonts w:ascii="Times New Roman" w:hAnsi="Times New Roman" w:cs="Times New Roman"/>
                      <w:position w:val="-36"/>
                      <w:sz w:val="28"/>
                      <w:szCs w:val="28"/>
                    </w:rPr>
                    <w:object w:dxaOrig="6140" w:dyaOrig="840">
                      <v:shape id="_x0000_i1091" type="#_x0000_t75" style="width:306.75pt;height:42pt;mso-position-horizontal-relative:page;mso-position-vertical-relative:page" o:ole="">
                        <v:imagedata r:id="rId100" o:title=""/>
                      </v:shape>
                      <o:OLEObject Type="Embed" ProgID="Equation.DSMT4" ShapeID="_x0000_i1091" DrawAspect="Content" ObjectID="_1592692059" r:id="rId102"/>
                    </w:object>
                  </w:r>
                  <w:r w:rsidRPr="00215511">
                    <w:rPr>
                      <w:rFonts w:ascii="Times New Roman" w:hAnsi="Times New Roman" w:cs="Times New Roman"/>
                      <w:sz w:val="28"/>
                      <w:szCs w:val="28"/>
                    </w:rPr>
                    <w:t>.</w:t>
                  </w:r>
                </w:p>
                <w:p w:rsidR="00215511" w:rsidRPr="00215511" w:rsidRDefault="00215511" w:rsidP="00383697">
                  <w:pPr>
                    <w:jc w:val="both"/>
                    <w:rPr>
                      <w:rFonts w:ascii="Times New Roman" w:hAnsi="Times New Roman" w:cs="Times New Roman"/>
                      <w:sz w:val="28"/>
                      <w:szCs w:val="28"/>
                    </w:rPr>
                  </w:pPr>
                  <w:r w:rsidRPr="00215511">
                    <w:rPr>
                      <w:rFonts w:ascii="Times New Roman" w:hAnsi="Times New Roman" w:cs="Times New Roman"/>
                      <w:sz w:val="28"/>
                      <w:szCs w:val="28"/>
                    </w:rPr>
                    <w:t xml:space="preserve">Vậy, nhận xét được chứng minh. Ta có </w:t>
                  </w:r>
                  <w:r w:rsidRPr="00215511">
                    <w:rPr>
                      <w:rFonts w:ascii="Times New Roman" w:hAnsi="Times New Roman" w:cs="Times New Roman"/>
                      <w:position w:val="-28"/>
                      <w:sz w:val="28"/>
                      <w:szCs w:val="28"/>
                    </w:rPr>
                    <w:object w:dxaOrig="1060" w:dyaOrig="680">
                      <v:shape id="_x0000_i1092" type="#_x0000_t75" style="width:53.25pt;height:33.75pt;mso-position-horizontal-relative:page;mso-position-vertical-relative:page" o:ole="">
                        <v:imagedata r:id="rId103" o:title=""/>
                      </v:shape>
                      <o:OLEObject Type="Embed" ProgID="Equation.DSMT4" ShapeID="_x0000_i1092" DrawAspect="Content" ObjectID="_1592692060" r:id="rId104"/>
                    </w:object>
                  </w:r>
                  <w:r w:rsidRPr="00215511">
                    <w:rPr>
                      <w:rFonts w:ascii="Times New Roman" w:hAnsi="Times New Roman" w:cs="Times New Roman"/>
                      <w:sz w:val="28"/>
                      <w:szCs w:val="28"/>
                    </w:rPr>
                    <w:t>.</w:t>
                  </w:r>
                </w:p>
              </w:tc>
              <w:tc>
                <w:tcPr>
                  <w:tcW w:w="980" w:type="dxa"/>
                  <w:vMerge/>
                  <w:vAlign w:val="center"/>
                </w:tcPr>
                <w:p w:rsidR="00215511" w:rsidRPr="00215511" w:rsidRDefault="00215511" w:rsidP="00383697">
                  <w:pPr>
                    <w:jc w:val="center"/>
                    <w:rPr>
                      <w:rFonts w:ascii="Times New Roman" w:eastAsia="Times New Roman" w:hAnsi="Times New Roman" w:cs="Times New Roman"/>
                      <w:sz w:val="28"/>
                      <w:szCs w:val="28"/>
                    </w:rPr>
                  </w:pPr>
                </w:p>
              </w:tc>
            </w:tr>
            <w:tr w:rsidR="00215511" w:rsidRPr="00215511" w:rsidTr="00383697">
              <w:tc>
                <w:tcPr>
                  <w:tcW w:w="980" w:type="dxa"/>
                  <w:vMerge/>
                  <w:vAlign w:val="center"/>
                </w:tcPr>
                <w:p w:rsidR="00215511" w:rsidRPr="00215511" w:rsidRDefault="00215511" w:rsidP="00383697">
                  <w:pPr>
                    <w:jc w:val="center"/>
                    <w:rPr>
                      <w:rFonts w:ascii="Times New Roman" w:eastAsia="Times New Roman" w:hAnsi="Times New Roman" w:cs="Times New Roman"/>
                      <w:b/>
                      <w:sz w:val="28"/>
                      <w:szCs w:val="28"/>
                    </w:rPr>
                  </w:pPr>
                </w:p>
              </w:tc>
              <w:tc>
                <w:tcPr>
                  <w:tcW w:w="8680" w:type="dxa"/>
                  <w:tcBorders>
                    <w:top w:val="nil"/>
                  </w:tcBorders>
                </w:tcPr>
                <w:p w:rsidR="00215511" w:rsidRPr="00215511" w:rsidRDefault="00215511" w:rsidP="00383697">
                  <w:pPr>
                    <w:jc w:val="both"/>
                    <w:rPr>
                      <w:rFonts w:ascii="Times New Roman" w:hAnsi="Times New Roman" w:cs="Times New Roman"/>
                      <w:sz w:val="28"/>
                      <w:szCs w:val="28"/>
                    </w:rPr>
                  </w:pPr>
                  <w:r w:rsidRPr="00215511">
                    <w:rPr>
                      <w:rFonts w:ascii="Times New Roman" w:hAnsi="Times New Roman" w:cs="Times New Roman"/>
                      <w:sz w:val="28"/>
                      <w:szCs w:val="28"/>
                    </w:rPr>
                    <w:t>Theo nhận xét trên ta có:</w:t>
                  </w:r>
                </w:p>
                <w:p w:rsidR="00215511" w:rsidRPr="00215511" w:rsidRDefault="00215511" w:rsidP="00383697">
                  <w:pPr>
                    <w:jc w:val="both"/>
                    <w:rPr>
                      <w:rFonts w:ascii="Times New Roman" w:hAnsi="Times New Roman" w:cs="Times New Roman"/>
                      <w:sz w:val="28"/>
                      <w:szCs w:val="28"/>
                    </w:rPr>
                  </w:pPr>
                  <w:r w:rsidRPr="00215511">
                    <w:rPr>
                      <w:rFonts w:ascii="Times New Roman" w:hAnsi="Times New Roman" w:cs="Times New Roman"/>
                      <w:position w:val="-68"/>
                      <w:sz w:val="28"/>
                      <w:szCs w:val="28"/>
                    </w:rPr>
                    <w:object w:dxaOrig="5980" w:dyaOrig="1480">
                      <v:shape id="_x0000_i1093" type="#_x0000_t75" style="width:299.25pt;height:74.25pt;mso-position-horizontal-relative:page;mso-position-vertical-relative:page" o:ole="">
                        <v:imagedata r:id="rId105" o:title=""/>
                      </v:shape>
                      <o:OLEObject Type="Embed" ProgID="Equation.DSMT4" ShapeID="_x0000_i1093" DrawAspect="Content" ObjectID="_1592692061" r:id="rId106"/>
                    </w:object>
                  </w:r>
                </w:p>
              </w:tc>
              <w:tc>
                <w:tcPr>
                  <w:tcW w:w="980" w:type="dxa"/>
                  <w:vMerge/>
                  <w:vAlign w:val="center"/>
                </w:tcPr>
                <w:p w:rsidR="00215511" w:rsidRPr="00215511" w:rsidRDefault="00215511" w:rsidP="00383697">
                  <w:pPr>
                    <w:jc w:val="center"/>
                    <w:rPr>
                      <w:rFonts w:ascii="Times New Roman" w:eastAsia="Times New Roman" w:hAnsi="Times New Roman" w:cs="Times New Roman"/>
                      <w:b/>
                      <w:sz w:val="28"/>
                      <w:szCs w:val="28"/>
                    </w:rPr>
                  </w:pPr>
                </w:p>
              </w:tc>
            </w:tr>
          </w:tbl>
          <w:p w:rsidR="00215511" w:rsidRPr="004521F5" w:rsidRDefault="00215511" w:rsidP="00215511">
            <w:pPr>
              <w:rPr>
                <w:rFonts w:eastAsia="Times New Roman" w:cs="Times New Roman"/>
                <w:szCs w:val="28"/>
              </w:rPr>
            </w:pPr>
          </w:p>
          <w:p w:rsidR="00215511" w:rsidRPr="004521F5" w:rsidRDefault="00215511" w:rsidP="00215511">
            <w:pPr>
              <w:rPr>
                <w:rFonts w:eastAsia="Times New Roman" w:cs="Times New Roman"/>
                <w:szCs w:val="28"/>
              </w:rPr>
            </w:pPr>
          </w:p>
          <w:p w:rsidR="00215511" w:rsidRPr="004521F5" w:rsidRDefault="00215511" w:rsidP="00215511">
            <w:pPr>
              <w:rPr>
                <w:rFonts w:eastAsia="Times New Roman" w:cs="Times New Roman"/>
                <w:szCs w:val="28"/>
              </w:rPr>
            </w:pPr>
          </w:p>
          <w:p w:rsidR="00215511" w:rsidRPr="004521F5" w:rsidRDefault="00215511" w:rsidP="00215511">
            <w:pPr>
              <w:rPr>
                <w:rFonts w:eastAsia="Times New Roman" w:cs="Times New Roman"/>
                <w:szCs w:val="28"/>
              </w:rPr>
            </w:pPr>
          </w:p>
          <w:p w:rsidR="00215511" w:rsidRPr="004521F5" w:rsidRDefault="00215511" w:rsidP="00215511">
            <w:pPr>
              <w:rPr>
                <w:rFonts w:eastAsia="Times New Roman"/>
                <w:szCs w:val="28"/>
              </w:rPr>
            </w:pPr>
          </w:p>
          <w:p w:rsidR="00215511" w:rsidRPr="007C3D97" w:rsidRDefault="00215511" w:rsidP="00215511">
            <w:pPr>
              <w:rPr>
                <w:szCs w:val="28"/>
              </w:rPr>
            </w:pPr>
          </w:p>
          <w:p w:rsidR="00215511" w:rsidRPr="00215511" w:rsidRDefault="00215511" w:rsidP="00077B9C">
            <w:pPr>
              <w:jc w:val="center"/>
              <w:rPr>
                <w:rFonts w:ascii="Times New Roman" w:eastAsia="Times New Roman" w:hAnsi="Times New Roman" w:cs="Times New Roman"/>
                <w:b/>
                <w:color w:val="FF0000"/>
                <w:sz w:val="28"/>
                <w:szCs w:val="24"/>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077B9C" w:rsidRPr="00077B9C" w:rsidRDefault="00077B9C" w:rsidP="00077B9C">
            <w:pPr>
              <w:jc w:val="center"/>
              <w:rPr>
                <w:rFonts w:ascii="Times New Roman" w:eastAsia="Times New Roman" w:hAnsi="Times New Roman" w:cs="Times New Roman"/>
                <w:b/>
                <w:color w:val="FF0000"/>
                <w:sz w:val="28"/>
                <w:szCs w:val="24"/>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077B9C" w:rsidRPr="00077B9C" w:rsidRDefault="00077B9C" w:rsidP="00077B9C">
            <w:pPr>
              <w:jc w:val="center"/>
              <w:rPr>
                <w:rFonts w:ascii="Times New Roman" w:eastAsia="Times New Roman" w:hAnsi="Times New Roman" w:cs="Times New Roman"/>
                <w:b/>
                <w:color w:val="FF0000"/>
                <w:sz w:val="28"/>
                <w:szCs w:val="24"/>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94087E" w:rsidRPr="00077B9C" w:rsidRDefault="0094087E" w:rsidP="0094087E">
            <w:pPr>
              <w:rPr>
                <w:rFonts w:ascii="Times New Roman" w:eastAsia="Times New Roman" w:hAnsi="Times New Roman" w:cs="Times New Roman"/>
                <w:b/>
                <w:color w:val="FF0000"/>
                <w:sz w:val="28"/>
                <w:szCs w:val="24"/>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94087E" w:rsidRDefault="00215511" w:rsidP="00215511">
            <w:pPr>
              <w:jc w:val="center"/>
              <w:rPr>
                <w:rFonts w:ascii="Times New Roman" w:eastAsia="Times New Roman" w:hAnsi="Times New Roman" w:cs="Times New Roman"/>
                <w:b/>
                <w:color w:val="FF0000"/>
                <w:sz w:val="28"/>
                <w:szCs w:val="24"/>
                <w:lang w:val="en-US"/>
              </w:rPr>
            </w:pPr>
            <w:r>
              <w:rPr>
                <w:rFonts w:ascii="Times New Roman" w:eastAsia="Times New Roman" w:hAnsi="Times New Roman" w:cs="Times New Roman"/>
                <w:b/>
                <w:color w:val="FF0000"/>
                <w:sz w:val="28"/>
                <w:szCs w:val="24"/>
                <w:lang w:val="en-US"/>
              </w:rPr>
              <w:t>ĐỀ 1902</w:t>
            </w:r>
          </w:p>
          <w:p w:rsidR="00215511" w:rsidRDefault="00215511" w:rsidP="00215511">
            <w:pPr>
              <w:jc w:val="center"/>
              <w:rPr>
                <w:b/>
                <w:sz w:val="32"/>
                <w:szCs w:val="32"/>
              </w:rPr>
            </w:pPr>
            <w:r>
              <w:rPr>
                <w:b/>
                <w:sz w:val="32"/>
                <w:szCs w:val="32"/>
              </w:rPr>
              <w:t>ONTHIONLINE.NET</w:t>
            </w:r>
          </w:p>
          <w:p w:rsidR="00215511" w:rsidRDefault="00215511" w:rsidP="00215511">
            <w:pPr>
              <w:tabs>
                <w:tab w:val="center" w:pos="1440"/>
                <w:tab w:val="center" w:pos="6660"/>
              </w:tabs>
              <w:rPr>
                <w:b/>
              </w:rPr>
            </w:pPr>
          </w:p>
          <w:p w:rsidR="00215511" w:rsidRDefault="00215511" w:rsidP="00215511">
            <w:pPr>
              <w:tabs>
                <w:tab w:val="center" w:pos="1440"/>
                <w:tab w:val="center" w:pos="6660"/>
              </w:tabs>
              <w:rPr>
                <w:b/>
              </w:rPr>
            </w:pPr>
          </w:p>
          <w:p w:rsidR="00215511" w:rsidRPr="006D6331" w:rsidRDefault="00215511" w:rsidP="00215511">
            <w:pPr>
              <w:tabs>
                <w:tab w:val="center" w:pos="1440"/>
                <w:tab w:val="center" w:pos="6660"/>
              </w:tabs>
              <w:rPr>
                <w:b/>
                <w:lang w:val="pl-PL"/>
              </w:rPr>
            </w:pPr>
            <w:r w:rsidRPr="006D6331">
              <w:rPr>
                <w:b/>
                <w:lang w:val="pl-PL"/>
              </w:rPr>
              <w:t>SỞ GIÁO DỤC VÀ ĐÀO TẠO</w:t>
            </w:r>
            <w:r w:rsidRPr="006D6331">
              <w:rPr>
                <w:b/>
                <w:lang w:val="pl-PL"/>
              </w:rPr>
              <w:tab/>
              <w:t xml:space="preserve">KỲ THI TUYỂN SINH LỚP 10 THPT </w:t>
            </w:r>
            <w:r w:rsidRPr="006D6331">
              <w:rPr>
                <w:b/>
                <w:lang w:val="pl-PL"/>
              </w:rPr>
              <w:tab/>
            </w:r>
            <w:r w:rsidRPr="006D6331">
              <w:rPr>
                <w:b/>
                <w:lang w:val="pl-PL"/>
              </w:rPr>
              <w:tab/>
            </w:r>
            <w:r w:rsidRPr="006D6331">
              <w:rPr>
                <w:b/>
                <w:lang w:val="pl-PL"/>
              </w:rPr>
              <w:tab/>
              <w:t xml:space="preserve">TP.ĐÀ NẴNG </w:t>
            </w:r>
            <w:r w:rsidRPr="006D6331">
              <w:rPr>
                <w:b/>
                <w:lang w:val="pl-PL"/>
              </w:rPr>
              <w:tab/>
              <w:t>Năm học: 2012 – 2013</w:t>
            </w:r>
          </w:p>
          <w:p w:rsidR="00215511" w:rsidRPr="006D6331" w:rsidRDefault="00215511" w:rsidP="00215511">
            <w:pPr>
              <w:tabs>
                <w:tab w:val="center" w:pos="1080"/>
                <w:tab w:val="center" w:pos="6660"/>
              </w:tabs>
              <w:rPr>
                <w:b/>
                <w:lang w:val="pl-PL"/>
              </w:rPr>
            </w:pPr>
            <w:r>
              <w:rPr>
                <w:noProof/>
                <w:lang w:val="en-US"/>
              </w:rPr>
              <mc:AlternateContent>
                <mc:Choice Requires="wps">
                  <w:drawing>
                    <wp:anchor distT="0" distB="0" distL="114300" distR="114300" simplePos="0" relativeHeight="251677696" behindDoc="0" locked="0" layoutInCell="1" allowOverlap="1" wp14:anchorId="29397512" wp14:editId="1C4CF088">
                      <wp:simplePos x="0" y="0"/>
                      <wp:positionH relativeFrom="column">
                        <wp:posOffset>255270</wp:posOffset>
                      </wp:positionH>
                      <wp:positionV relativeFrom="paragraph">
                        <wp:posOffset>33655</wp:posOffset>
                      </wp:positionV>
                      <wp:extent cx="1497330" cy="269240"/>
                      <wp:effectExtent l="7620" t="8890" r="9525" b="7620"/>
                      <wp:wrapNone/>
                      <wp:docPr id="1249" name="Text Box 1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BE079F" w:rsidRPr="00533D2B" w:rsidRDefault="00BE079F" w:rsidP="00215511">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49" o:spid="_x0000_s1026" type="#_x0000_t202" style="position:absolute;margin-left:20.1pt;margin-top:2.65pt;width:117.9pt;height:21.2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">
                      <v:textbox>
                        <w:txbxContent>
                          <w:p w:rsidR="00BE079F" w:rsidRPr="00533D2B" w:rsidRDefault="00BE079F" w:rsidP="00215511">
                            <w:pPr>
                              <w:rPr>
                                <w:color w:val="FF0000"/>
                              </w:rPr>
                            </w:pPr>
                            <w:r w:rsidRPr="00533D2B">
                              <w:rPr>
                                <w:b/>
                                <w:color w:val="FF0000"/>
                              </w:rPr>
                              <w:t>ĐỀ CHÍNH THỨC</w:t>
                            </w:r>
                          </w:p>
                        </w:txbxContent>
                      </v:textbox>
                    </v:shape>
                  </w:pict>
                </mc:Fallback>
              </mc:AlternateContent>
            </w:r>
            <w:r w:rsidRPr="006D6331">
              <w:rPr>
                <w:b/>
                <w:lang w:val="pl-PL"/>
              </w:rPr>
              <w:tab/>
            </w:r>
            <w:r w:rsidRPr="006D6331">
              <w:rPr>
                <w:b/>
                <w:lang w:val="pl-PL"/>
              </w:rPr>
              <w:tab/>
              <w:t>MÔN: TOÁN</w:t>
            </w:r>
          </w:p>
          <w:p w:rsidR="00215511" w:rsidRPr="006D6331" w:rsidRDefault="00215511" w:rsidP="00215511">
            <w:pPr>
              <w:tabs>
                <w:tab w:val="center" w:pos="1080"/>
                <w:tab w:val="center" w:pos="6300"/>
              </w:tabs>
              <w:rPr>
                <w:i/>
                <w:lang w:val="pl-PL"/>
              </w:rPr>
            </w:pPr>
            <w:r w:rsidRPr="006D6331">
              <w:rPr>
                <w:b/>
                <w:lang w:val="pl-PL"/>
              </w:rPr>
              <w:tab/>
            </w:r>
            <w:r w:rsidRPr="006D6331">
              <w:rPr>
                <w:b/>
                <w:lang w:val="pl-PL"/>
              </w:rPr>
              <w:tab/>
            </w:r>
            <w:r w:rsidRPr="006D6331">
              <w:rPr>
                <w:i/>
                <w:lang w:val="pl-PL"/>
              </w:rPr>
              <w:t xml:space="preserve">Thời gian làm bài: 120 phút </w:t>
            </w:r>
          </w:p>
          <w:p w:rsidR="00215511" w:rsidRPr="006D6331" w:rsidRDefault="00215511" w:rsidP="00215511">
            <w:pPr>
              <w:jc w:val="center"/>
              <w:rPr>
                <w:lang w:val="pl-PL"/>
              </w:rPr>
            </w:pPr>
          </w:p>
          <w:p w:rsidR="00215511" w:rsidRPr="00F47FE6" w:rsidRDefault="00215511" w:rsidP="00215511">
            <w:pPr>
              <w:pStyle w:val="NoSpacing"/>
              <w:rPr>
                <w:rFonts w:ascii="Times New Roman" w:hAnsi="Times New Roman"/>
                <w:i/>
                <w:sz w:val="24"/>
                <w:szCs w:val="24"/>
              </w:rPr>
            </w:pPr>
            <w:r w:rsidRPr="00F47FE6">
              <w:rPr>
                <w:rFonts w:ascii="Times New Roman" w:hAnsi="Times New Roman"/>
                <w:b/>
                <w:sz w:val="24"/>
                <w:szCs w:val="24"/>
              </w:rPr>
              <w:t xml:space="preserve">Bài 1: </w:t>
            </w:r>
            <w:r w:rsidRPr="00F47FE6">
              <w:rPr>
                <w:rFonts w:ascii="Times New Roman" w:hAnsi="Times New Roman"/>
                <w:i/>
                <w:sz w:val="24"/>
                <w:szCs w:val="24"/>
              </w:rPr>
              <w:t>(2,0 điểm)</w:t>
            </w:r>
          </w:p>
          <w:p w:rsidR="00215511" w:rsidRPr="00F47FE6" w:rsidRDefault="00215511" w:rsidP="001E40D0">
            <w:pPr>
              <w:pStyle w:val="NoSpacing"/>
              <w:numPr>
                <w:ilvl w:val="0"/>
                <w:numId w:val="1"/>
              </w:numPr>
              <w:rPr>
                <w:rFonts w:ascii="Times New Roman" w:hAnsi="Times New Roman"/>
                <w:sz w:val="24"/>
                <w:szCs w:val="24"/>
              </w:rPr>
            </w:pPr>
            <w:r w:rsidRPr="00F47FE6">
              <w:rPr>
                <w:rFonts w:ascii="Times New Roman" w:hAnsi="Times New Roman"/>
                <w:sz w:val="24"/>
                <w:szCs w:val="24"/>
              </w:rPr>
              <w:t>Giải phương trình:</w:t>
            </w:r>
            <w:r w:rsidRPr="00F47FE6">
              <w:rPr>
                <w:rFonts w:ascii="Times New Roman" w:hAnsi="Times New Roman"/>
                <w:sz w:val="24"/>
                <w:szCs w:val="24"/>
              </w:rPr>
              <w:tab/>
              <w:t>(x + 1)(x + 2) = 0</w:t>
            </w:r>
          </w:p>
          <w:p w:rsidR="00215511" w:rsidRPr="00F47FE6" w:rsidRDefault="00215511" w:rsidP="001E40D0">
            <w:pPr>
              <w:pStyle w:val="NoSpacing"/>
              <w:numPr>
                <w:ilvl w:val="0"/>
                <w:numId w:val="1"/>
              </w:numPr>
              <w:rPr>
                <w:rFonts w:ascii="Times New Roman" w:hAnsi="Times New Roman"/>
                <w:sz w:val="24"/>
                <w:szCs w:val="24"/>
              </w:rPr>
            </w:pPr>
            <w:r w:rsidRPr="00F47FE6">
              <w:rPr>
                <w:rFonts w:ascii="Times New Roman" w:hAnsi="Times New Roman"/>
                <w:sz w:val="24"/>
                <w:szCs w:val="24"/>
              </w:rPr>
              <w:t xml:space="preserve">Giải hệ phương trình: </w:t>
            </w:r>
            <w:r w:rsidRPr="00F47FE6">
              <w:rPr>
                <w:rFonts w:ascii="Times New Roman" w:hAnsi="Times New Roman"/>
                <w:position w:val="-30"/>
                <w:sz w:val="24"/>
                <w:szCs w:val="24"/>
              </w:rPr>
              <w:object w:dxaOrig="1280" w:dyaOrig="720">
                <v:shape id="_x0000_i1113" type="#_x0000_t75" style="width:63.75pt;height:36pt" o:ole="">
                  <v:imagedata r:id="rId107" o:title=""/>
                </v:shape>
                <o:OLEObject Type="Embed" ProgID="Equation.DSMT4" ShapeID="_x0000_i1113" DrawAspect="Content" ObjectID="_1592692062" r:id="rId108"/>
              </w:object>
            </w:r>
          </w:p>
          <w:p w:rsidR="00215511" w:rsidRPr="00F47FE6" w:rsidRDefault="00215511" w:rsidP="00215511">
            <w:pPr>
              <w:pStyle w:val="NoSpacing"/>
              <w:rPr>
                <w:rFonts w:ascii="Times New Roman" w:hAnsi="Times New Roman"/>
                <w:sz w:val="24"/>
                <w:szCs w:val="24"/>
              </w:rPr>
            </w:pPr>
            <w:r w:rsidRPr="00F47FE6">
              <w:rPr>
                <w:rFonts w:ascii="Times New Roman" w:hAnsi="Times New Roman"/>
                <w:b/>
                <w:sz w:val="24"/>
                <w:szCs w:val="24"/>
              </w:rPr>
              <w:t xml:space="preserve">Bài 2: </w:t>
            </w:r>
            <w:r w:rsidRPr="00F47FE6">
              <w:rPr>
                <w:rFonts w:ascii="Times New Roman" w:hAnsi="Times New Roman"/>
                <w:i/>
                <w:sz w:val="24"/>
                <w:szCs w:val="24"/>
              </w:rPr>
              <w:t>(1,0 điểm)</w:t>
            </w:r>
          </w:p>
          <w:p w:rsidR="00215511" w:rsidRPr="00F47FE6" w:rsidRDefault="00215511" w:rsidP="00215511">
            <w:pPr>
              <w:pStyle w:val="NoSpacing"/>
              <w:rPr>
                <w:rFonts w:ascii="Times New Roman" w:hAnsi="Times New Roman"/>
                <w:sz w:val="24"/>
                <w:szCs w:val="24"/>
              </w:rPr>
            </w:pPr>
            <w:r>
              <w:rPr>
                <w:rFonts w:ascii="Times New Roman" w:hAnsi="Times New Roman"/>
                <w:noProof/>
                <w:color w:val="FF0000"/>
                <w:sz w:val="24"/>
                <w:szCs w:val="24"/>
              </w:rPr>
              <mc:AlternateContent>
                <mc:Choice Requires="wps">
                  <w:drawing>
                    <wp:anchor distT="0" distB="0" distL="114300" distR="114300" simplePos="0" relativeHeight="251674624" behindDoc="0" locked="0" layoutInCell="1" allowOverlap="1" wp14:anchorId="4EB465B3" wp14:editId="79AE6B20">
                      <wp:simplePos x="0" y="0"/>
                      <wp:positionH relativeFrom="column">
                        <wp:posOffset>5410200</wp:posOffset>
                      </wp:positionH>
                      <wp:positionV relativeFrom="paragraph">
                        <wp:posOffset>83820</wp:posOffset>
                      </wp:positionV>
                      <wp:extent cx="228600" cy="228600"/>
                      <wp:effectExtent l="0" t="0" r="0" b="3810"/>
                      <wp:wrapNone/>
                      <wp:docPr id="1248" name="Text Box 1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BE079F" w:rsidRPr="00C73BF4" w:rsidRDefault="00BE079F" w:rsidP="00215511">
                                  <w:pPr>
                                    <w:rPr>
                                      <w:b/>
                                      <w:color w:val="FF0000"/>
                                      <w:sz w:val="16"/>
                                    </w:rPr>
                                  </w:pPr>
                                  <w:r w:rsidRPr="00C73BF4">
                                    <w:rPr>
                                      <w:b/>
                                      <w:color w:val="FF0000"/>
                                      <w:sz w:val="16"/>
                                    </w:rPr>
                                    <w: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8" o:spid="_x0000_s1027" type="#_x0000_t202" style="position:absolute;margin-left:426pt;margin-top:6.6pt;width:18pt;height:1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Rd9uAIAAMU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" filled="f" stroked="f" strokecolor="blue">
                      <v:textbox>
                        <w:txbxContent>
                          <w:p w:rsidR="00BE079F" w:rsidRPr="00C73BF4" w:rsidRDefault="00BE079F" w:rsidP="00215511">
                            <w:pPr>
                              <w:rPr>
                                <w:b/>
                                <w:color w:val="FF0000"/>
                                <w:sz w:val="16"/>
                              </w:rPr>
                            </w:pPr>
                            <w:r w:rsidRPr="00C73BF4">
                              <w:rPr>
                                <w:b/>
                                <w:color w:val="FF0000"/>
                                <w:sz w:val="16"/>
                              </w:rPr>
                              <w:t>y</w:t>
                            </w:r>
                          </w:p>
                        </w:txbxContent>
                      </v:textbox>
                    </v:shape>
                  </w:pict>
                </mc:Fallback>
              </mc:AlternateContent>
            </w:r>
            <w:r>
              <w:rPr>
                <w:rFonts w:ascii="Times New Roman" w:hAnsi="Times New Roman"/>
                <w:noProof/>
                <w:color w:val="FF0000"/>
                <w:sz w:val="24"/>
                <w:szCs w:val="24"/>
              </w:rPr>
              <mc:AlternateContent>
                <mc:Choice Requires="wps">
                  <w:drawing>
                    <wp:anchor distT="0" distB="0" distL="114300" distR="114300" simplePos="0" relativeHeight="251665408" behindDoc="0" locked="0" layoutInCell="1" allowOverlap="1" wp14:anchorId="3350A86E" wp14:editId="385A5CE7">
                      <wp:simplePos x="0" y="0"/>
                      <wp:positionH relativeFrom="column">
                        <wp:posOffset>5448300</wp:posOffset>
                      </wp:positionH>
                      <wp:positionV relativeFrom="paragraph">
                        <wp:posOffset>248920</wp:posOffset>
                      </wp:positionV>
                      <wp:extent cx="0" cy="1143000"/>
                      <wp:effectExtent l="76200" t="18415" r="76200" b="10160"/>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43000"/>
                              </a:xfrm>
                              <a:prstGeom prst="line">
                                <a:avLst/>
                              </a:prstGeom>
                              <a:noFill/>
                              <a:ln w="9525">
                                <a:solidFill>
                                  <a:srgbClr val="0000FF"/>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1"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pt,19.6pt" to="429pt,10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" strokecolor="blue">
                      <v:stroke endarrow="open"/>
                    </v:line>
                  </w:pict>
                </mc:Fallback>
              </mc:AlternateContent>
            </w:r>
            <w:r w:rsidRPr="00F47FE6">
              <w:rPr>
                <w:rFonts w:ascii="Times New Roman" w:hAnsi="Times New Roman"/>
                <w:sz w:val="24"/>
                <w:szCs w:val="24"/>
              </w:rPr>
              <w:tab/>
              <w:t xml:space="preserve">Rút gọn biểu thức </w:t>
            </w:r>
            <w:r w:rsidRPr="00F47FE6">
              <w:rPr>
                <w:rFonts w:ascii="Times New Roman" w:hAnsi="Times New Roman"/>
                <w:position w:val="-10"/>
                <w:sz w:val="24"/>
                <w:szCs w:val="24"/>
              </w:rPr>
              <w:object w:dxaOrig="2340" w:dyaOrig="440">
                <v:shape id="_x0000_i1114" type="#_x0000_t75" style="width:117pt;height:21.75pt" o:ole="">
                  <v:imagedata r:id="rId109" o:title=""/>
                </v:shape>
                <o:OLEObject Type="Embed" ProgID="Equation.DSMT4" ShapeID="_x0000_i1114" DrawAspect="Content" ObjectID="_1592692063" r:id="rId110"/>
              </w:object>
            </w:r>
          </w:p>
          <w:p w:rsidR="00215511" w:rsidRPr="00F47FE6" w:rsidRDefault="00215511" w:rsidP="00215511">
            <w:pPr>
              <w:pStyle w:val="NoSpacing"/>
              <w:rPr>
                <w:rFonts w:ascii="Times New Roman" w:hAnsi="Times New Roman"/>
                <w:sz w:val="24"/>
                <w:szCs w:val="24"/>
              </w:rPr>
            </w:pPr>
            <w:r>
              <w:rPr>
                <w:rFonts w:ascii="Times New Roman" w:hAnsi="Times New Roman"/>
                <w:b/>
                <w:noProof/>
                <w:sz w:val="24"/>
                <w:szCs w:val="24"/>
              </w:rPr>
              <mc:AlternateContent>
                <mc:Choice Requires="wps">
                  <w:drawing>
                    <wp:anchor distT="0" distB="0" distL="114300" distR="114300" simplePos="0" relativeHeight="251673600" behindDoc="0" locked="0" layoutInCell="1" allowOverlap="1" wp14:anchorId="7DAAD4B1" wp14:editId="1DAE9525">
                      <wp:simplePos x="0" y="0"/>
                      <wp:positionH relativeFrom="column">
                        <wp:posOffset>5927090</wp:posOffset>
                      </wp:positionH>
                      <wp:positionV relativeFrom="paragraph">
                        <wp:posOffset>34290</wp:posOffset>
                      </wp:positionV>
                      <wp:extent cx="457200" cy="228600"/>
                      <wp:effectExtent l="2540" t="0" r="0" b="254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BE079F" w:rsidRPr="00C73BF4" w:rsidRDefault="00BE079F" w:rsidP="00215511">
                                  <w:pPr>
                                    <w:rPr>
                                      <w:b/>
                                      <w:color w:val="FF0000"/>
                                      <w:sz w:val="16"/>
                                    </w:rPr>
                                  </w:pPr>
                                  <w:r w:rsidRPr="00C73BF4">
                                    <w:rPr>
                                      <w:b/>
                                      <w:color w:val="FF0000"/>
                                      <w:sz w:val="16"/>
                                    </w:rPr>
                                    <w:t>y=ax</w:t>
                                  </w:r>
                                  <w:r w:rsidRPr="00C73BF4">
                                    <w:rPr>
                                      <w:b/>
                                      <w:color w:val="FF0000"/>
                                      <w:sz w:val="16"/>
                                      <w:vertAlign w:val="superscript"/>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28" type="#_x0000_t202" style="position:absolute;margin-left:466.7pt;margin-top:2.7pt;width:36pt;height: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" filled="f" stroked="f" strokecolor="blue">
                      <v:textbox>
                        <w:txbxContent>
                          <w:p w:rsidR="00BE079F" w:rsidRPr="00C73BF4" w:rsidRDefault="00BE079F" w:rsidP="00215511">
                            <w:pPr>
                              <w:rPr>
                                <w:b/>
                                <w:color w:val="FF0000"/>
                                <w:sz w:val="16"/>
                              </w:rPr>
                            </w:pPr>
                            <w:r w:rsidRPr="00C73BF4">
                              <w:rPr>
                                <w:b/>
                                <w:color w:val="FF0000"/>
                                <w:sz w:val="16"/>
                              </w:rPr>
                              <w:t>y=ax</w:t>
                            </w:r>
                            <w:r w:rsidRPr="00C73BF4">
                              <w:rPr>
                                <w:b/>
                                <w:color w:val="FF0000"/>
                                <w:sz w:val="16"/>
                                <w:vertAlign w:val="superscript"/>
                              </w:rPr>
                              <w:t>2</w:t>
                            </w:r>
                          </w:p>
                        </w:txbxContent>
                      </v:textbox>
                    </v:shape>
                  </w:pict>
                </mc:Fallback>
              </mc:AlternateContent>
            </w:r>
            <w:r>
              <w:rPr>
                <w:rFonts w:ascii="Times New Roman" w:hAnsi="Times New Roman"/>
                <w:b/>
                <w:noProof/>
                <w:sz w:val="24"/>
                <w:szCs w:val="24"/>
              </w:rPr>
              <mc:AlternateContent>
                <mc:Choice Requires="wps">
                  <w:drawing>
                    <wp:anchor distT="0" distB="0" distL="114300" distR="114300" simplePos="0" relativeHeight="251668480" behindDoc="0" locked="0" layoutInCell="1" allowOverlap="1" wp14:anchorId="4D9C763F" wp14:editId="06712582">
                      <wp:simplePos x="0" y="0"/>
                      <wp:positionH relativeFrom="column">
                        <wp:posOffset>4870450</wp:posOffset>
                      </wp:positionH>
                      <wp:positionV relativeFrom="paragraph">
                        <wp:posOffset>77470</wp:posOffset>
                      </wp:positionV>
                      <wp:extent cx="1143000" cy="914400"/>
                      <wp:effectExtent l="12700" t="12065" r="6350" b="6985"/>
                      <wp:wrapNone/>
                      <wp:docPr id="29" name="Freeform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0" cy="914400"/>
                              </a:xfrm>
                              <a:custGeom>
                                <a:avLst/>
                                <a:gdLst>
                                  <a:gd name="T0" fmla="*/ 0 w 1800"/>
                                  <a:gd name="T1" fmla="*/ 0 h 1440"/>
                                  <a:gd name="T2" fmla="*/ 900 w 1800"/>
                                  <a:gd name="T3" fmla="*/ 1440 h 1440"/>
                                  <a:gd name="T4" fmla="*/ 1800 w 1800"/>
                                  <a:gd name="T5" fmla="*/ 0 h 1440"/>
                                </a:gdLst>
                                <a:ahLst/>
                                <a:cxnLst>
                                  <a:cxn ang="0">
                                    <a:pos x="T0" y="T1"/>
                                  </a:cxn>
                                  <a:cxn ang="0">
                                    <a:pos x="T2" y="T3"/>
                                  </a:cxn>
                                  <a:cxn ang="0">
                                    <a:pos x="T4" y="T5"/>
                                  </a:cxn>
                                </a:cxnLst>
                                <a:rect l="0" t="0" r="r" b="b"/>
                                <a:pathLst>
                                  <a:path w="1800" h="1440">
                                    <a:moveTo>
                                      <a:pt x="0" y="0"/>
                                    </a:moveTo>
                                    <a:cubicBezTo>
                                      <a:pt x="300" y="720"/>
                                      <a:pt x="600" y="1440"/>
                                      <a:pt x="900" y="1440"/>
                                    </a:cubicBezTo>
                                    <a:cubicBezTo>
                                      <a:pt x="1200" y="1440"/>
                                      <a:pt x="1500" y="720"/>
                                      <a:pt x="1800" y="0"/>
                                    </a:cubicBezTo>
                                  </a:path>
                                </a:pathLst>
                              </a:custGeom>
                              <a:noFill/>
                              <a:ln w="9525">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9" o:spid="_x0000_s1026" style="position:absolute;margin-left:383.5pt;margin-top:6.1pt;width:90pt;height:1in;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0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" path="m,c300,720,600,1440,900,1440v300,,600,-720,900,-1440e" filled="f" strokecolor="blue">
                      <v:path arrowok="t" o:connecttype="custom" o:connectlocs="0,0;571500,914400;1143000,0" o:connectangles="0,0,0"/>
                    </v:shape>
                  </w:pict>
                </mc:Fallback>
              </mc:AlternateContent>
            </w:r>
            <w:r w:rsidRPr="00F47FE6">
              <w:rPr>
                <w:rFonts w:ascii="Times New Roman" w:hAnsi="Times New Roman"/>
                <w:b/>
                <w:sz w:val="24"/>
                <w:szCs w:val="24"/>
              </w:rPr>
              <w:t xml:space="preserve">Bài 3: </w:t>
            </w:r>
            <w:r w:rsidRPr="00F47FE6">
              <w:rPr>
                <w:rFonts w:ascii="Times New Roman" w:hAnsi="Times New Roman"/>
                <w:i/>
                <w:sz w:val="24"/>
                <w:szCs w:val="24"/>
              </w:rPr>
              <w:t>(1,5 điểm)</w:t>
            </w:r>
          </w:p>
          <w:p w:rsidR="00215511" w:rsidRPr="00F47FE6" w:rsidRDefault="00215511" w:rsidP="00215511">
            <w:pPr>
              <w:pStyle w:val="NoSpacing"/>
              <w:jc w:val="both"/>
              <w:rPr>
                <w:rFonts w:ascii="Times New Roman" w:hAnsi="Times New Roman"/>
                <w:sz w:val="24"/>
                <w:szCs w:val="24"/>
              </w:rPr>
            </w:pPr>
            <w:r w:rsidRPr="00F47FE6">
              <w:rPr>
                <w:rFonts w:ascii="Times New Roman" w:hAnsi="Times New Roman"/>
                <w:b/>
                <w:sz w:val="24"/>
                <w:szCs w:val="24"/>
              </w:rPr>
              <w:tab/>
            </w:r>
            <w:r w:rsidRPr="00F47FE6">
              <w:rPr>
                <w:rFonts w:ascii="Times New Roman" w:hAnsi="Times New Roman"/>
                <w:sz w:val="24"/>
                <w:szCs w:val="24"/>
              </w:rPr>
              <w:t>Biết rằng đường cong trong hình vẽ bên là một parabol y = ax</w:t>
            </w:r>
            <w:r w:rsidRPr="00F47FE6">
              <w:rPr>
                <w:rFonts w:ascii="Times New Roman" w:hAnsi="Times New Roman"/>
                <w:sz w:val="24"/>
                <w:szCs w:val="24"/>
                <w:vertAlign w:val="superscript"/>
              </w:rPr>
              <w:t>2</w:t>
            </w:r>
            <w:r w:rsidRPr="00F47FE6">
              <w:rPr>
                <w:rFonts w:ascii="Times New Roman" w:hAnsi="Times New Roman"/>
                <w:sz w:val="24"/>
                <w:szCs w:val="24"/>
              </w:rPr>
              <w:t>.</w:t>
            </w:r>
          </w:p>
          <w:p w:rsidR="00215511" w:rsidRPr="00F47FE6" w:rsidRDefault="00215511" w:rsidP="001E40D0">
            <w:pPr>
              <w:pStyle w:val="NoSpacing"/>
              <w:numPr>
                <w:ilvl w:val="0"/>
                <w:numId w:val="2"/>
              </w:numPr>
              <w:jc w:val="both"/>
              <w:rPr>
                <w:rFonts w:ascii="Times New Roman" w:hAnsi="Times New Roman"/>
                <w:sz w:val="24"/>
                <w:szCs w:val="24"/>
              </w:rPr>
            </w:pPr>
            <w:r w:rsidRPr="00F47FE6">
              <w:rPr>
                <w:rFonts w:ascii="Times New Roman" w:hAnsi="Times New Roman"/>
                <w:sz w:val="24"/>
                <w:szCs w:val="24"/>
              </w:rPr>
              <w:t>Tìm hệ số a.</w:t>
            </w:r>
          </w:p>
          <w:p w:rsidR="00215511" w:rsidRPr="00F47FE6" w:rsidRDefault="00215511" w:rsidP="001E40D0">
            <w:pPr>
              <w:pStyle w:val="NoSpacing"/>
              <w:numPr>
                <w:ilvl w:val="0"/>
                <w:numId w:val="2"/>
              </w:numPr>
              <w:jc w:val="both"/>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672576" behindDoc="0" locked="0" layoutInCell="1" allowOverlap="1" wp14:anchorId="3DB89ECE" wp14:editId="6EB10F9D">
                      <wp:simplePos x="0" y="0"/>
                      <wp:positionH relativeFrom="column">
                        <wp:posOffset>5264150</wp:posOffset>
                      </wp:positionH>
                      <wp:positionV relativeFrom="paragraph">
                        <wp:posOffset>123190</wp:posOffset>
                      </wp:positionV>
                      <wp:extent cx="228600" cy="228600"/>
                      <wp:effectExtent l="0" t="2540" r="3175" b="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BE079F" w:rsidRPr="00F7755D" w:rsidRDefault="00BE079F" w:rsidP="00215511">
                                  <w:pPr>
                                    <w:rPr>
                                      <w:sz w:val="16"/>
                                    </w:rPr>
                                  </w:pPr>
                                  <w:r>
                                    <w:rPr>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29" type="#_x0000_t202" style="position:absolute;left:0;text-align:left;margin-left:414.5pt;margin-top:9.7pt;width:18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rqltwIAAME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" filled="f" stroked="f" strokecolor="blue">
                      <v:textbox>
                        <w:txbxContent>
                          <w:p w:rsidR="00BE079F" w:rsidRPr="00F7755D" w:rsidRDefault="00BE079F" w:rsidP="00215511">
                            <w:pPr>
                              <w:rPr>
                                <w:sz w:val="16"/>
                              </w:rPr>
                            </w:pPr>
                            <w:r>
                              <w:rPr>
                                <w:sz w:val="16"/>
                              </w:rPr>
                              <w:t>2</w:t>
                            </w:r>
                          </w:p>
                        </w:txbxContent>
                      </v:textbox>
                    </v:shape>
                  </w:pict>
                </mc:Fallback>
              </mc:AlternateContent>
            </w:r>
            <w:r w:rsidRPr="00F47FE6">
              <w:rPr>
                <w:rFonts w:ascii="Times New Roman" w:hAnsi="Times New Roman"/>
                <w:sz w:val="24"/>
                <w:szCs w:val="24"/>
              </w:rPr>
              <w:t>Gọi M và N là các giao điểm của đường thẳng</w:t>
            </w:r>
          </w:p>
          <w:p w:rsidR="00215511" w:rsidRPr="00F47FE6" w:rsidRDefault="00215511" w:rsidP="00215511">
            <w:pPr>
              <w:pStyle w:val="NoSpacing"/>
              <w:ind w:left="1080"/>
              <w:jc w:val="both"/>
              <w:rPr>
                <w:rFonts w:ascii="Times New Roman" w:hAnsi="Times New Roman"/>
                <w:sz w:val="24"/>
                <w:szCs w:val="24"/>
              </w:rPr>
            </w:pPr>
            <w:r>
              <w:rPr>
                <w:rFonts w:ascii="Times New Roman" w:hAnsi="Times New Roman"/>
                <w:noProof/>
                <w:sz w:val="24"/>
                <w:szCs w:val="24"/>
              </w:rPr>
              <mc:AlternateContent>
                <mc:Choice Requires="wps">
                  <w:drawing>
                    <wp:anchor distT="0" distB="0" distL="114300" distR="114300" simplePos="0" relativeHeight="251667456" behindDoc="0" locked="0" layoutInCell="1" allowOverlap="1" wp14:anchorId="19B0DE84" wp14:editId="315537C2">
                      <wp:simplePos x="0" y="0"/>
                      <wp:positionH relativeFrom="column">
                        <wp:posOffset>5676900</wp:posOffset>
                      </wp:positionH>
                      <wp:positionV relativeFrom="paragraph">
                        <wp:posOffset>68580</wp:posOffset>
                      </wp:positionV>
                      <wp:extent cx="0" cy="228600"/>
                      <wp:effectExtent l="9525" t="8890" r="9525" b="10160"/>
                      <wp:wrapNone/>
                      <wp:docPr id="27" name="Straight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7pt,5.4pt" to="447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" strokecolor="blue">
                      <v:stroke dashstyle="dash"/>
                    </v:line>
                  </w:pict>
                </mc:Fallback>
              </mc:AlternateContent>
            </w:r>
            <w:r>
              <w:rPr>
                <w:rFonts w:ascii="Times New Roman" w:hAnsi="Times New Roman"/>
                <w:noProof/>
                <w:sz w:val="24"/>
                <w:szCs w:val="24"/>
              </w:rPr>
              <mc:AlternateContent>
                <mc:Choice Requires="wps">
                  <w:drawing>
                    <wp:anchor distT="0" distB="0" distL="114300" distR="114300" simplePos="0" relativeHeight="251666432" behindDoc="0" locked="0" layoutInCell="1" allowOverlap="1" wp14:anchorId="2D48E418" wp14:editId="606345A8">
                      <wp:simplePos x="0" y="0"/>
                      <wp:positionH relativeFrom="column">
                        <wp:posOffset>5448300</wp:posOffset>
                      </wp:positionH>
                      <wp:positionV relativeFrom="paragraph">
                        <wp:posOffset>68580</wp:posOffset>
                      </wp:positionV>
                      <wp:extent cx="228600" cy="0"/>
                      <wp:effectExtent l="9525" t="8890" r="9525" b="1016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pt,5.4pt" to="447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" strokecolor="blue">
                      <v:stroke dashstyle="dash"/>
                    </v:line>
                  </w:pict>
                </mc:Fallback>
              </mc:AlternateContent>
            </w:r>
            <w:r w:rsidRPr="00F47FE6">
              <w:rPr>
                <w:rFonts w:ascii="Times New Roman" w:hAnsi="Times New Roman"/>
                <w:sz w:val="24"/>
                <w:szCs w:val="24"/>
              </w:rPr>
              <w:t>y = x + 4 với parabol. Tìm tọa độ của các điểm M và N.</w:t>
            </w:r>
          </w:p>
          <w:p w:rsidR="00215511" w:rsidRPr="00F47FE6" w:rsidRDefault="00215511" w:rsidP="00215511">
            <w:pPr>
              <w:pStyle w:val="NoSpacing"/>
              <w:rPr>
                <w:rFonts w:ascii="Times New Roman" w:hAnsi="Times New Roman"/>
                <w:i/>
                <w:sz w:val="24"/>
                <w:szCs w:val="24"/>
              </w:rPr>
            </w:pPr>
            <w:r>
              <w:rPr>
                <w:rFonts w:ascii="Times New Roman" w:hAnsi="Times New Roman"/>
                <w:b/>
                <w:noProof/>
                <w:sz w:val="24"/>
                <w:szCs w:val="24"/>
              </w:rPr>
              <mc:AlternateContent>
                <mc:Choice Requires="wps">
                  <w:drawing>
                    <wp:anchor distT="0" distB="0" distL="114300" distR="114300" simplePos="0" relativeHeight="251675648" behindDoc="0" locked="0" layoutInCell="1" allowOverlap="1" wp14:anchorId="5B742F2C" wp14:editId="13428F77">
                      <wp:simplePos x="0" y="0"/>
                      <wp:positionH relativeFrom="column">
                        <wp:posOffset>6289675</wp:posOffset>
                      </wp:positionH>
                      <wp:positionV relativeFrom="paragraph">
                        <wp:posOffset>11430</wp:posOffset>
                      </wp:positionV>
                      <wp:extent cx="228600" cy="228600"/>
                      <wp:effectExtent l="3175" t="3175" r="0" b="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BE079F" w:rsidRPr="00C73BF4" w:rsidRDefault="00BE079F" w:rsidP="00215511">
                                  <w:pPr>
                                    <w:rPr>
                                      <w:b/>
                                      <w:color w:val="FF0000"/>
                                      <w:sz w:val="16"/>
                                    </w:rPr>
                                  </w:pPr>
                                  <w:r w:rsidRPr="00C73BF4">
                                    <w:rPr>
                                      <w:b/>
                                      <w:color w:val="FF0000"/>
                                      <w:sz w:val="16"/>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0" type="#_x0000_t202" style="position:absolute;margin-left:495.25pt;margin-top:.9pt;width:18pt;height: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54xtwIAAME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" filled="f" stroked="f" strokecolor="blue">
                      <v:textbox>
                        <w:txbxContent>
                          <w:p w:rsidR="00BE079F" w:rsidRPr="00C73BF4" w:rsidRDefault="00BE079F" w:rsidP="00215511">
                            <w:pPr>
                              <w:rPr>
                                <w:b/>
                                <w:color w:val="FF0000"/>
                                <w:sz w:val="16"/>
                              </w:rPr>
                            </w:pPr>
                            <w:r w:rsidRPr="00C73BF4">
                              <w:rPr>
                                <w:b/>
                                <w:color w:val="FF0000"/>
                                <w:sz w:val="16"/>
                              </w:rPr>
                              <w:t>x</w:t>
                            </w:r>
                          </w:p>
                        </w:txbxContent>
                      </v:textbox>
                    </v:shape>
                  </w:pict>
                </mc:Fallback>
              </mc:AlternateContent>
            </w:r>
            <w:r>
              <w:rPr>
                <w:rFonts w:ascii="Times New Roman" w:hAnsi="Times New Roman"/>
                <w:b/>
                <w:noProof/>
                <w:sz w:val="24"/>
                <w:szCs w:val="24"/>
              </w:rPr>
              <mc:AlternateContent>
                <mc:Choice Requires="wps">
                  <w:drawing>
                    <wp:anchor distT="0" distB="0" distL="114300" distR="114300" simplePos="0" relativeHeight="251671552" behindDoc="0" locked="0" layoutInCell="1" allowOverlap="1" wp14:anchorId="7B8691F5" wp14:editId="749A5A03">
                      <wp:simplePos x="0" y="0"/>
                      <wp:positionH relativeFrom="column">
                        <wp:posOffset>5756275</wp:posOffset>
                      </wp:positionH>
                      <wp:positionV relativeFrom="paragraph">
                        <wp:posOffset>111125</wp:posOffset>
                      </wp:positionV>
                      <wp:extent cx="228600" cy="228600"/>
                      <wp:effectExtent l="3175" t="0" r="0" b="1905"/>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BE079F" w:rsidRPr="00F7755D" w:rsidRDefault="00BE079F" w:rsidP="00215511">
                                  <w:pPr>
                                    <w:rPr>
                                      <w:sz w:val="16"/>
                                    </w:rPr>
                                  </w:pPr>
                                  <w:r>
                                    <w:rPr>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1" type="#_x0000_t202" style="position:absolute;margin-left:453.25pt;margin-top:8.75pt;width:18pt;height:1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" filled="f" stroked="f" strokecolor="blue">
                      <v:textbox>
                        <w:txbxContent>
                          <w:p w:rsidR="00BE079F" w:rsidRPr="00F7755D" w:rsidRDefault="00BE079F" w:rsidP="00215511">
                            <w:pPr>
                              <w:rPr>
                                <w:sz w:val="16"/>
                              </w:rPr>
                            </w:pPr>
                            <w:r>
                              <w:rPr>
                                <w:sz w:val="16"/>
                              </w:rPr>
                              <w:t>2</w:t>
                            </w:r>
                          </w:p>
                        </w:txbxContent>
                      </v:textbox>
                    </v:shape>
                  </w:pict>
                </mc:Fallback>
              </mc:AlternateContent>
            </w:r>
            <w:r>
              <w:rPr>
                <w:rFonts w:ascii="Times New Roman" w:hAnsi="Times New Roman"/>
                <w:b/>
                <w:noProof/>
                <w:sz w:val="24"/>
                <w:szCs w:val="24"/>
              </w:rPr>
              <mc:AlternateContent>
                <mc:Choice Requires="wps">
                  <w:drawing>
                    <wp:anchor distT="0" distB="0" distL="114300" distR="114300" simplePos="0" relativeHeight="251670528" behindDoc="0" locked="0" layoutInCell="1" allowOverlap="1" wp14:anchorId="607C2896" wp14:editId="162DFA4E">
                      <wp:simplePos x="0" y="0"/>
                      <wp:positionH relativeFrom="column">
                        <wp:posOffset>5554345</wp:posOffset>
                      </wp:positionH>
                      <wp:positionV relativeFrom="paragraph">
                        <wp:posOffset>104140</wp:posOffset>
                      </wp:positionV>
                      <wp:extent cx="228600" cy="228600"/>
                      <wp:effectExtent l="1270" t="635"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BE079F" w:rsidRPr="00F7755D" w:rsidRDefault="00BE079F" w:rsidP="00215511">
                                  <w:pPr>
                                    <w:rPr>
                                      <w:sz w:val="16"/>
                                    </w:rPr>
                                  </w:pPr>
                                  <w:r>
                                    <w:rPr>
                                      <w:sz w:val="16"/>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2" type="#_x0000_t202" style="position:absolute;margin-left:437.35pt;margin-top:8.2pt;width:18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rYKuAIAAME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" filled="f" stroked="f" strokecolor="blue">
                      <v:textbox>
                        <w:txbxContent>
                          <w:p w:rsidR="00BE079F" w:rsidRPr="00F7755D" w:rsidRDefault="00BE079F" w:rsidP="00215511">
                            <w:pPr>
                              <w:rPr>
                                <w:sz w:val="16"/>
                              </w:rPr>
                            </w:pPr>
                            <w:r>
                              <w:rPr>
                                <w:sz w:val="16"/>
                              </w:rPr>
                              <w:t>1</w:t>
                            </w:r>
                          </w:p>
                        </w:txbxContent>
                      </v:textbox>
                    </v:shape>
                  </w:pict>
                </mc:Fallback>
              </mc:AlternateContent>
            </w:r>
            <w:r>
              <w:rPr>
                <w:rFonts w:ascii="Times New Roman" w:hAnsi="Times New Roman"/>
                <w:b/>
                <w:noProof/>
                <w:sz w:val="24"/>
                <w:szCs w:val="24"/>
              </w:rPr>
              <mc:AlternateContent>
                <mc:Choice Requires="wps">
                  <w:drawing>
                    <wp:anchor distT="0" distB="0" distL="114300" distR="114300" simplePos="0" relativeHeight="251669504" behindDoc="0" locked="0" layoutInCell="1" allowOverlap="1" wp14:anchorId="7CE846D1" wp14:editId="75F1C0E0">
                      <wp:simplePos x="0" y="0"/>
                      <wp:positionH relativeFrom="column">
                        <wp:posOffset>5270500</wp:posOffset>
                      </wp:positionH>
                      <wp:positionV relativeFrom="paragraph">
                        <wp:posOffset>71120</wp:posOffset>
                      </wp:positionV>
                      <wp:extent cx="228600" cy="228600"/>
                      <wp:effectExtent l="3175" t="0" r="0" b="381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BE079F" w:rsidRPr="00F7755D" w:rsidRDefault="00BE079F" w:rsidP="00215511">
                                  <w:pPr>
                                    <w:rPr>
                                      <w:sz w:val="16"/>
                                    </w:rPr>
                                  </w:pPr>
                                  <w:r w:rsidRPr="00F7755D">
                                    <w:rPr>
                                      <w:sz w:val="16"/>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33" type="#_x0000_t202" style="position:absolute;margin-left:415pt;margin-top:5.6pt;width:18pt;height: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zbguAIAAME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" filled="f" stroked="f" strokecolor="blue">
                      <v:textbox>
                        <w:txbxContent>
                          <w:p w:rsidR="00BE079F" w:rsidRPr="00F7755D" w:rsidRDefault="00BE079F" w:rsidP="00215511">
                            <w:pPr>
                              <w:rPr>
                                <w:sz w:val="16"/>
                              </w:rPr>
                            </w:pPr>
                            <w:r w:rsidRPr="00F7755D">
                              <w:rPr>
                                <w:sz w:val="16"/>
                              </w:rPr>
                              <w:t>0</w:t>
                            </w:r>
                          </w:p>
                        </w:txbxContent>
                      </v:textbox>
                    </v:shape>
                  </w:pict>
                </mc:Fallback>
              </mc:AlternateContent>
            </w:r>
            <w:r>
              <w:rPr>
                <w:rFonts w:ascii="Times New Roman" w:hAnsi="Times New Roman"/>
                <w:b/>
                <w:noProof/>
                <w:sz w:val="24"/>
                <w:szCs w:val="24"/>
              </w:rPr>
              <mc:AlternateContent>
                <mc:Choice Requires="wps">
                  <w:drawing>
                    <wp:anchor distT="0" distB="0" distL="114300" distR="114300" simplePos="0" relativeHeight="251664384" behindDoc="0" locked="0" layoutInCell="1" allowOverlap="1" wp14:anchorId="56814271" wp14:editId="37DEC6A3">
                      <wp:simplePos x="0" y="0"/>
                      <wp:positionH relativeFrom="column">
                        <wp:posOffset>4648200</wp:posOffset>
                      </wp:positionH>
                      <wp:positionV relativeFrom="paragraph">
                        <wp:posOffset>121920</wp:posOffset>
                      </wp:positionV>
                      <wp:extent cx="1714500" cy="0"/>
                      <wp:effectExtent l="9525" t="75565" r="19050" b="76835"/>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FF"/>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6pt,9.6pt" to="501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" strokecolor="blue">
                      <v:stroke endarrow="open"/>
                    </v:line>
                  </w:pict>
                </mc:Fallback>
              </mc:AlternateContent>
            </w:r>
            <w:r w:rsidRPr="00F47FE6">
              <w:rPr>
                <w:rFonts w:ascii="Times New Roman" w:hAnsi="Times New Roman"/>
                <w:b/>
                <w:sz w:val="24"/>
                <w:szCs w:val="24"/>
              </w:rPr>
              <w:t xml:space="preserve">Bài 4: </w:t>
            </w:r>
            <w:r w:rsidRPr="00F47FE6">
              <w:rPr>
                <w:rFonts w:ascii="Times New Roman" w:hAnsi="Times New Roman"/>
                <w:i/>
                <w:sz w:val="24"/>
                <w:szCs w:val="24"/>
              </w:rPr>
              <w:t>(2,0 điểm)</w:t>
            </w:r>
          </w:p>
          <w:p w:rsidR="00215511" w:rsidRPr="00F47FE6" w:rsidRDefault="00215511" w:rsidP="00215511">
            <w:pPr>
              <w:pStyle w:val="NoSpacing"/>
              <w:rPr>
                <w:rFonts w:ascii="Times New Roman" w:hAnsi="Times New Roman"/>
                <w:sz w:val="24"/>
                <w:szCs w:val="24"/>
              </w:rPr>
            </w:pPr>
            <w:r w:rsidRPr="00F47FE6">
              <w:rPr>
                <w:rFonts w:ascii="Times New Roman" w:hAnsi="Times New Roman"/>
                <w:sz w:val="24"/>
                <w:szCs w:val="24"/>
              </w:rPr>
              <w:tab/>
              <w:t>Cho phương trình x</w:t>
            </w:r>
            <w:r w:rsidRPr="00F47FE6">
              <w:rPr>
                <w:rFonts w:ascii="Times New Roman" w:hAnsi="Times New Roman"/>
                <w:sz w:val="24"/>
                <w:szCs w:val="24"/>
                <w:vertAlign w:val="superscript"/>
              </w:rPr>
              <w:t>2</w:t>
            </w:r>
            <w:r w:rsidRPr="00F47FE6">
              <w:rPr>
                <w:rFonts w:ascii="Times New Roman" w:hAnsi="Times New Roman"/>
                <w:sz w:val="24"/>
                <w:szCs w:val="24"/>
              </w:rPr>
              <w:t xml:space="preserve"> – 2x – 3m</w:t>
            </w:r>
            <w:r w:rsidRPr="00F47FE6">
              <w:rPr>
                <w:rFonts w:ascii="Times New Roman" w:hAnsi="Times New Roman"/>
                <w:sz w:val="24"/>
                <w:szCs w:val="24"/>
                <w:vertAlign w:val="superscript"/>
              </w:rPr>
              <w:t>2</w:t>
            </w:r>
            <w:r w:rsidRPr="00F47FE6">
              <w:rPr>
                <w:rFonts w:ascii="Times New Roman" w:hAnsi="Times New Roman"/>
                <w:sz w:val="24"/>
                <w:szCs w:val="24"/>
              </w:rPr>
              <w:t xml:space="preserve"> = 0, với m là tham số.</w:t>
            </w:r>
          </w:p>
          <w:p w:rsidR="00215511" w:rsidRPr="00F47FE6" w:rsidRDefault="00215511" w:rsidP="001E40D0">
            <w:pPr>
              <w:pStyle w:val="NoSpacing"/>
              <w:numPr>
                <w:ilvl w:val="0"/>
                <w:numId w:val="3"/>
              </w:numPr>
              <w:rPr>
                <w:rFonts w:ascii="Times New Roman" w:hAnsi="Times New Roman"/>
                <w:sz w:val="24"/>
                <w:szCs w:val="24"/>
              </w:rPr>
            </w:pPr>
            <w:r w:rsidRPr="00F47FE6">
              <w:rPr>
                <w:rFonts w:ascii="Times New Roman" w:hAnsi="Times New Roman"/>
                <w:sz w:val="24"/>
                <w:szCs w:val="24"/>
              </w:rPr>
              <w:t>Giải phương trình khi m = 1.</w:t>
            </w:r>
          </w:p>
          <w:p w:rsidR="00215511" w:rsidRPr="00F47FE6" w:rsidRDefault="00215511" w:rsidP="001E40D0">
            <w:pPr>
              <w:pStyle w:val="NoSpacing"/>
              <w:numPr>
                <w:ilvl w:val="0"/>
                <w:numId w:val="3"/>
              </w:numPr>
              <w:rPr>
                <w:rFonts w:ascii="Times New Roman" w:hAnsi="Times New Roman"/>
                <w:sz w:val="24"/>
                <w:szCs w:val="24"/>
              </w:rPr>
            </w:pPr>
            <w:r w:rsidRPr="00F47FE6">
              <w:rPr>
                <w:rFonts w:ascii="Times New Roman" w:hAnsi="Times New Roman"/>
                <w:sz w:val="24"/>
                <w:szCs w:val="24"/>
              </w:rPr>
              <w:t>Tìm tất cả các giá trị của m để phương trình có hai nghiệm x</w:t>
            </w:r>
            <w:r w:rsidRPr="00F47FE6">
              <w:rPr>
                <w:rFonts w:ascii="Times New Roman" w:hAnsi="Times New Roman"/>
                <w:sz w:val="24"/>
                <w:szCs w:val="24"/>
                <w:vertAlign w:val="subscript"/>
              </w:rPr>
              <w:t>1</w:t>
            </w:r>
            <w:r w:rsidRPr="00F47FE6">
              <w:rPr>
                <w:rFonts w:ascii="Times New Roman" w:hAnsi="Times New Roman"/>
                <w:sz w:val="24"/>
                <w:szCs w:val="24"/>
              </w:rPr>
              <w:t>, x</w:t>
            </w:r>
            <w:r w:rsidRPr="00F47FE6">
              <w:rPr>
                <w:rFonts w:ascii="Times New Roman" w:hAnsi="Times New Roman"/>
                <w:sz w:val="24"/>
                <w:szCs w:val="24"/>
                <w:vertAlign w:val="subscript"/>
              </w:rPr>
              <w:t>2</w:t>
            </w:r>
            <w:r w:rsidRPr="00F47FE6">
              <w:rPr>
                <w:rFonts w:ascii="Times New Roman" w:hAnsi="Times New Roman"/>
                <w:sz w:val="24"/>
                <w:szCs w:val="24"/>
              </w:rPr>
              <w:t xml:space="preserve"> khác 0 và thỏa điều kiện </w:t>
            </w:r>
            <w:r w:rsidRPr="00F47FE6">
              <w:rPr>
                <w:rFonts w:ascii="Times New Roman" w:hAnsi="Times New Roman"/>
                <w:position w:val="-30"/>
                <w:sz w:val="24"/>
                <w:szCs w:val="24"/>
                <w:lang w:val="fr-FR"/>
              </w:rPr>
              <w:object w:dxaOrig="1160" w:dyaOrig="680">
                <v:shape id="_x0000_i1115" type="#_x0000_t75" style="width:57.75pt;height:33.75pt" o:ole="">
                  <v:imagedata r:id="rId111" o:title=""/>
                </v:shape>
                <o:OLEObject Type="Embed" ProgID="Equation.DSMT4" ShapeID="_x0000_i1115" DrawAspect="Content" ObjectID="_1592692064" r:id="rId112"/>
              </w:object>
            </w:r>
            <w:r w:rsidRPr="00F47FE6">
              <w:rPr>
                <w:rFonts w:ascii="Times New Roman" w:hAnsi="Times New Roman"/>
                <w:sz w:val="24"/>
                <w:szCs w:val="24"/>
              </w:rPr>
              <w:t>.</w:t>
            </w:r>
          </w:p>
          <w:p w:rsidR="00215511" w:rsidRPr="00F47FE6" w:rsidRDefault="00215511" w:rsidP="00215511">
            <w:pPr>
              <w:pStyle w:val="NoSpacing"/>
              <w:rPr>
                <w:rFonts w:ascii="Times New Roman" w:hAnsi="Times New Roman"/>
                <w:i/>
                <w:sz w:val="24"/>
                <w:szCs w:val="24"/>
              </w:rPr>
            </w:pPr>
            <w:r w:rsidRPr="00F47FE6">
              <w:rPr>
                <w:rFonts w:ascii="Times New Roman" w:hAnsi="Times New Roman"/>
                <w:b/>
                <w:sz w:val="24"/>
                <w:szCs w:val="24"/>
              </w:rPr>
              <w:t xml:space="preserve">Bài 5: </w:t>
            </w:r>
            <w:r w:rsidRPr="00F47FE6">
              <w:rPr>
                <w:rFonts w:ascii="Times New Roman" w:hAnsi="Times New Roman"/>
                <w:i/>
                <w:sz w:val="24"/>
                <w:szCs w:val="24"/>
              </w:rPr>
              <w:t>(3,5 điểm)</w:t>
            </w:r>
          </w:p>
          <w:p w:rsidR="00215511" w:rsidRPr="00F47FE6" w:rsidRDefault="00215511" w:rsidP="00215511">
            <w:pPr>
              <w:pStyle w:val="NoSpacing"/>
              <w:ind w:left="720"/>
              <w:rPr>
                <w:rFonts w:ascii="Times New Roman" w:hAnsi="Times New Roman"/>
                <w:sz w:val="24"/>
                <w:szCs w:val="24"/>
              </w:rPr>
            </w:pPr>
            <w:r w:rsidRPr="00F47FE6">
              <w:rPr>
                <w:rFonts w:ascii="Times New Roman" w:hAnsi="Times New Roman"/>
                <w:sz w:val="24"/>
                <w:szCs w:val="24"/>
              </w:rPr>
              <w:t xml:space="preserve">Cho hai đường tròn (O) và (O’) tiếp xúc ngoài tại A. Kẻ tiếp tuyến chung ngoài BC, B </w:t>
            </w:r>
            <w:r w:rsidRPr="00F47FE6">
              <w:rPr>
                <w:rFonts w:ascii="Times New Roman" w:hAnsi="Times New Roman"/>
                <w:sz w:val="24"/>
                <w:szCs w:val="24"/>
                <w:lang w:val="fr-FR"/>
              </w:rPr>
              <w:sym w:font="Symbol" w:char="F0CE"/>
            </w:r>
            <w:r w:rsidRPr="00F47FE6">
              <w:rPr>
                <w:rFonts w:ascii="Times New Roman" w:hAnsi="Times New Roman"/>
                <w:sz w:val="24"/>
                <w:szCs w:val="24"/>
              </w:rPr>
              <w:t xml:space="preserve"> (O), C </w:t>
            </w:r>
            <w:r w:rsidRPr="00F47FE6">
              <w:rPr>
                <w:rFonts w:ascii="Times New Roman" w:hAnsi="Times New Roman"/>
                <w:sz w:val="24"/>
                <w:szCs w:val="24"/>
                <w:lang w:val="fr-FR"/>
              </w:rPr>
              <w:sym w:font="Symbol" w:char="F0CE"/>
            </w:r>
            <w:r w:rsidRPr="00F47FE6">
              <w:rPr>
                <w:rFonts w:ascii="Times New Roman" w:hAnsi="Times New Roman"/>
                <w:sz w:val="24"/>
                <w:szCs w:val="24"/>
              </w:rPr>
              <w:t xml:space="preserve"> (O’). Đường thẳng BO cắt (O) tại điểm thứ hai là D.</w:t>
            </w:r>
          </w:p>
          <w:p w:rsidR="00215511" w:rsidRPr="00F47FE6" w:rsidRDefault="00215511" w:rsidP="001E40D0">
            <w:pPr>
              <w:pStyle w:val="NoSpacing"/>
              <w:numPr>
                <w:ilvl w:val="0"/>
                <w:numId w:val="4"/>
              </w:numPr>
              <w:rPr>
                <w:rFonts w:ascii="Times New Roman" w:hAnsi="Times New Roman"/>
                <w:sz w:val="24"/>
                <w:szCs w:val="24"/>
              </w:rPr>
            </w:pPr>
            <w:r w:rsidRPr="00F47FE6">
              <w:rPr>
                <w:rFonts w:ascii="Times New Roman" w:hAnsi="Times New Roman"/>
                <w:sz w:val="24"/>
                <w:szCs w:val="24"/>
              </w:rPr>
              <w:t>Chứ`ng minh rằng tứ giác CO’OB là một hình thang vuông.</w:t>
            </w:r>
          </w:p>
          <w:p w:rsidR="00215511" w:rsidRPr="00F47FE6" w:rsidRDefault="00215511" w:rsidP="001E40D0">
            <w:pPr>
              <w:pStyle w:val="NoSpacing"/>
              <w:numPr>
                <w:ilvl w:val="0"/>
                <w:numId w:val="4"/>
              </w:numPr>
              <w:rPr>
                <w:rFonts w:ascii="Times New Roman" w:hAnsi="Times New Roman"/>
                <w:sz w:val="24"/>
                <w:szCs w:val="24"/>
              </w:rPr>
            </w:pPr>
            <w:r w:rsidRPr="00F47FE6">
              <w:rPr>
                <w:rFonts w:ascii="Times New Roman" w:hAnsi="Times New Roman"/>
                <w:sz w:val="24"/>
                <w:szCs w:val="24"/>
              </w:rPr>
              <w:t>Chứng minh rằng ba điểm A, C, D thẳng hàng.</w:t>
            </w:r>
          </w:p>
          <w:p w:rsidR="00215511" w:rsidRPr="00F47FE6" w:rsidRDefault="00215511" w:rsidP="001E40D0">
            <w:pPr>
              <w:pStyle w:val="NoSpacing"/>
              <w:numPr>
                <w:ilvl w:val="0"/>
                <w:numId w:val="4"/>
              </w:numPr>
              <w:rPr>
                <w:rFonts w:ascii="Times New Roman" w:hAnsi="Times New Roman"/>
                <w:sz w:val="24"/>
                <w:szCs w:val="24"/>
              </w:rPr>
            </w:pPr>
            <w:r w:rsidRPr="00F47FE6">
              <w:rPr>
                <w:rFonts w:ascii="Times New Roman" w:hAnsi="Times New Roman"/>
                <w:sz w:val="24"/>
                <w:szCs w:val="24"/>
              </w:rPr>
              <w:t>Từ D kẻ tiếp tuyến DE với đường tròn (O’) (E là tiếp điểm). Chứng minh rằng DB = DE.</w:t>
            </w:r>
          </w:p>
          <w:p w:rsidR="00215511" w:rsidRPr="00F47FE6" w:rsidRDefault="00215511" w:rsidP="00215511">
            <w:pPr>
              <w:jc w:val="cente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Pr="00F47FE6" w:rsidRDefault="00215511" w:rsidP="00215511">
            <w:pPr>
              <w:jc w:val="center"/>
              <w:rPr>
                <w:lang w:val="es-ES"/>
              </w:rPr>
            </w:pPr>
            <w:r w:rsidRPr="00F47FE6">
              <w:rPr>
                <w:lang w:val="es-ES"/>
              </w:rPr>
              <w:t>BÀI GIẢI</w:t>
            </w:r>
          </w:p>
          <w:p w:rsidR="00215511" w:rsidRPr="00215511" w:rsidRDefault="00215511" w:rsidP="00215511">
            <w:pPr>
              <w:pStyle w:val="NoSpacing"/>
              <w:rPr>
                <w:rFonts w:ascii="Times New Roman" w:hAnsi="Times New Roman"/>
                <w:b/>
                <w:sz w:val="28"/>
                <w:szCs w:val="28"/>
                <w:lang w:val="es-ES"/>
              </w:rPr>
            </w:pPr>
            <w:r w:rsidRPr="00215511">
              <w:rPr>
                <w:rFonts w:ascii="Times New Roman" w:hAnsi="Times New Roman"/>
                <w:b/>
                <w:sz w:val="28"/>
                <w:szCs w:val="28"/>
                <w:lang w:val="es-ES"/>
              </w:rPr>
              <w:t>Bài 1:</w:t>
            </w:r>
          </w:p>
          <w:p w:rsidR="00215511" w:rsidRPr="00215511" w:rsidRDefault="00215511" w:rsidP="00215511">
            <w:pPr>
              <w:pStyle w:val="NoSpacing"/>
              <w:rPr>
                <w:rFonts w:ascii="Times New Roman" w:hAnsi="Times New Roman"/>
                <w:sz w:val="28"/>
                <w:szCs w:val="28"/>
                <w:lang w:val="es-ES"/>
              </w:rPr>
            </w:pPr>
            <w:r w:rsidRPr="00215511">
              <w:rPr>
                <w:rFonts w:ascii="Times New Roman" w:hAnsi="Times New Roman"/>
                <w:sz w:val="28"/>
                <w:szCs w:val="28"/>
                <w:lang w:val="es-ES"/>
              </w:rPr>
              <w:t xml:space="preserve">1) </w:t>
            </w:r>
            <w:r w:rsidRPr="00215511">
              <w:rPr>
                <w:rFonts w:ascii="Times New Roman" w:hAnsi="Times New Roman"/>
                <w:sz w:val="28"/>
                <w:szCs w:val="28"/>
                <w:lang w:val="es-ES"/>
              </w:rPr>
              <w:tab/>
              <w:t xml:space="preserve">(x + 1)(x + 2) = 0 </w:t>
            </w:r>
            <w:r w:rsidRPr="00215511">
              <w:rPr>
                <w:rFonts w:ascii="Times New Roman" w:hAnsi="Times New Roman"/>
                <w:sz w:val="28"/>
                <w:szCs w:val="28"/>
              </w:rPr>
              <w:sym w:font="Symbol" w:char="F0DB"/>
            </w:r>
            <w:r w:rsidRPr="00215511">
              <w:rPr>
                <w:rFonts w:ascii="Times New Roman" w:hAnsi="Times New Roman"/>
                <w:sz w:val="28"/>
                <w:szCs w:val="28"/>
                <w:lang w:val="es-ES"/>
              </w:rPr>
              <w:t xml:space="preserve"> x + 1 = 0 hay x + 2 = 0 </w:t>
            </w:r>
            <w:r w:rsidRPr="00215511">
              <w:rPr>
                <w:rFonts w:ascii="Times New Roman" w:hAnsi="Times New Roman"/>
                <w:sz w:val="28"/>
                <w:szCs w:val="28"/>
              </w:rPr>
              <w:sym w:font="Symbol" w:char="F0DB"/>
            </w:r>
            <w:r w:rsidRPr="00215511">
              <w:rPr>
                <w:rFonts w:ascii="Times New Roman" w:hAnsi="Times New Roman"/>
                <w:sz w:val="28"/>
                <w:szCs w:val="28"/>
                <w:lang w:val="es-ES"/>
              </w:rPr>
              <w:t xml:space="preserve"> x = -1 hay x = -2</w:t>
            </w:r>
          </w:p>
          <w:p w:rsidR="00215511" w:rsidRPr="00215511" w:rsidRDefault="00215511" w:rsidP="00215511">
            <w:pPr>
              <w:pStyle w:val="NoSpacing"/>
              <w:rPr>
                <w:rFonts w:ascii="Times New Roman" w:hAnsi="Times New Roman"/>
                <w:sz w:val="28"/>
                <w:szCs w:val="28"/>
                <w:lang w:val="es-ES"/>
              </w:rPr>
            </w:pPr>
            <w:r w:rsidRPr="00215511">
              <w:rPr>
                <w:rFonts w:ascii="Times New Roman" w:hAnsi="Times New Roman"/>
                <w:sz w:val="28"/>
                <w:szCs w:val="28"/>
                <w:lang w:val="es-ES"/>
              </w:rPr>
              <w:t xml:space="preserve">2) </w:t>
            </w:r>
            <w:r w:rsidRPr="00215511">
              <w:rPr>
                <w:rFonts w:ascii="Times New Roman" w:hAnsi="Times New Roman"/>
                <w:sz w:val="28"/>
                <w:szCs w:val="28"/>
                <w:lang w:val="es-ES"/>
              </w:rPr>
              <w:tab/>
            </w:r>
            <w:r w:rsidRPr="00215511">
              <w:rPr>
                <w:rFonts w:ascii="Times New Roman" w:hAnsi="Times New Roman"/>
                <w:position w:val="-30"/>
                <w:sz w:val="28"/>
                <w:szCs w:val="28"/>
              </w:rPr>
              <w:object w:dxaOrig="1660" w:dyaOrig="720">
                <v:shape id="_x0000_i1094" type="#_x0000_t75" style="width:83.25pt;height:36pt" o:ole="">
                  <v:imagedata r:id="rId113" o:title=""/>
                </v:shape>
                <o:OLEObject Type="Embed" ProgID="Equation.DSMT4" ShapeID="_x0000_i1094" DrawAspect="Content" ObjectID="_1592692065" r:id="rId114"/>
              </w:object>
            </w:r>
            <w:r w:rsidRPr="00215511">
              <w:rPr>
                <w:rFonts w:ascii="Times New Roman" w:hAnsi="Times New Roman"/>
                <w:sz w:val="28"/>
                <w:szCs w:val="28"/>
                <w:lang w:val="es-ES"/>
              </w:rPr>
              <w:t xml:space="preserve"> </w:t>
            </w:r>
            <w:r w:rsidRPr="00215511">
              <w:rPr>
                <w:rFonts w:ascii="Times New Roman" w:hAnsi="Times New Roman"/>
                <w:sz w:val="28"/>
                <w:szCs w:val="28"/>
              </w:rPr>
              <w:sym w:font="Symbol" w:char="F0DB"/>
            </w:r>
            <w:r w:rsidRPr="00215511">
              <w:rPr>
                <w:rFonts w:ascii="Times New Roman" w:hAnsi="Times New Roman"/>
                <w:position w:val="-4"/>
                <w:sz w:val="28"/>
                <w:szCs w:val="28"/>
              </w:rPr>
              <w:object w:dxaOrig="180" w:dyaOrig="279">
                <v:shape id="_x0000_i1095" type="#_x0000_t75" style="width:9pt;height:14.25pt" o:ole="">
                  <v:imagedata r:id="rId115" o:title=""/>
                </v:shape>
                <o:OLEObject Type="Embed" ProgID="Equation.DSMT4" ShapeID="_x0000_i1095" DrawAspect="Content" ObjectID="_1592692066" r:id="rId116"/>
              </w:object>
            </w:r>
            <w:r w:rsidRPr="00215511">
              <w:rPr>
                <w:rFonts w:ascii="Times New Roman" w:hAnsi="Times New Roman"/>
                <w:position w:val="-30"/>
                <w:sz w:val="28"/>
                <w:szCs w:val="28"/>
              </w:rPr>
              <w:object w:dxaOrig="2280" w:dyaOrig="720">
                <v:shape id="_x0000_i1096" type="#_x0000_t75" style="width:114pt;height:36pt" o:ole="">
                  <v:imagedata r:id="rId117" o:title=""/>
                </v:shape>
                <o:OLEObject Type="Embed" ProgID="Equation.DSMT4" ShapeID="_x0000_i1096" DrawAspect="Content" ObjectID="_1592692067" r:id="rId118"/>
              </w:object>
            </w:r>
            <w:r w:rsidRPr="00215511">
              <w:rPr>
                <w:rFonts w:ascii="Times New Roman" w:hAnsi="Times New Roman"/>
                <w:sz w:val="28"/>
                <w:szCs w:val="28"/>
                <w:lang w:val="es-ES"/>
              </w:rPr>
              <w:t xml:space="preserve"> </w:t>
            </w:r>
            <w:r w:rsidRPr="00215511">
              <w:rPr>
                <w:rFonts w:ascii="Times New Roman" w:hAnsi="Times New Roman"/>
                <w:sz w:val="28"/>
                <w:szCs w:val="28"/>
              </w:rPr>
              <w:sym w:font="Symbol" w:char="F0DB"/>
            </w:r>
            <w:r w:rsidRPr="00215511">
              <w:rPr>
                <w:rFonts w:ascii="Times New Roman" w:hAnsi="Times New Roman"/>
                <w:sz w:val="28"/>
                <w:szCs w:val="28"/>
                <w:lang w:val="es-ES"/>
              </w:rPr>
              <w:t xml:space="preserve"> </w:t>
            </w:r>
            <w:r w:rsidRPr="00215511">
              <w:rPr>
                <w:rFonts w:ascii="Times New Roman" w:hAnsi="Times New Roman"/>
                <w:position w:val="-30"/>
                <w:sz w:val="28"/>
                <w:szCs w:val="28"/>
              </w:rPr>
              <w:object w:dxaOrig="820" w:dyaOrig="720">
                <v:shape id="_x0000_i1097" type="#_x0000_t75" style="width:41.25pt;height:36pt" o:ole="">
                  <v:imagedata r:id="rId119" o:title=""/>
                </v:shape>
                <o:OLEObject Type="Embed" ProgID="Equation.DSMT4" ShapeID="_x0000_i1097" DrawAspect="Content" ObjectID="_1592692068" r:id="rId120"/>
              </w:object>
            </w:r>
          </w:p>
          <w:p w:rsidR="00215511" w:rsidRPr="00215511" w:rsidRDefault="00215511" w:rsidP="00215511">
            <w:pPr>
              <w:pStyle w:val="NoSpacing"/>
              <w:rPr>
                <w:rFonts w:ascii="Times New Roman" w:hAnsi="Times New Roman"/>
                <w:sz w:val="28"/>
                <w:szCs w:val="28"/>
                <w:lang w:val="es-ES"/>
              </w:rPr>
            </w:pPr>
          </w:p>
          <w:p w:rsidR="00215511" w:rsidRPr="00215511" w:rsidRDefault="00215511" w:rsidP="00215511">
            <w:pPr>
              <w:pStyle w:val="NoSpacing"/>
              <w:rPr>
                <w:rFonts w:ascii="Times New Roman" w:hAnsi="Times New Roman"/>
                <w:sz w:val="28"/>
                <w:szCs w:val="28"/>
                <w:lang w:val="es-ES"/>
              </w:rPr>
            </w:pPr>
            <w:r w:rsidRPr="00215511">
              <w:rPr>
                <w:rFonts w:ascii="Times New Roman" w:hAnsi="Times New Roman"/>
                <w:b/>
                <w:sz w:val="28"/>
                <w:szCs w:val="28"/>
                <w:lang w:val="es-ES"/>
              </w:rPr>
              <w:t xml:space="preserve">Bài 2: </w:t>
            </w:r>
            <w:r w:rsidRPr="00215511">
              <w:rPr>
                <w:rFonts w:ascii="Times New Roman" w:hAnsi="Times New Roman"/>
                <w:position w:val="-10"/>
                <w:sz w:val="28"/>
                <w:szCs w:val="28"/>
              </w:rPr>
              <w:object w:dxaOrig="2340" w:dyaOrig="440">
                <v:shape id="_x0000_i1098" type="#_x0000_t75" style="width:117pt;height:21.75pt" o:ole="">
                  <v:imagedata r:id="rId109" o:title=""/>
                </v:shape>
                <o:OLEObject Type="Embed" ProgID="Equation.DSMT4" ShapeID="_x0000_i1098" DrawAspect="Content" ObjectID="_1592692069" r:id="rId121"/>
              </w:object>
            </w:r>
            <w:r w:rsidRPr="00215511">
              <w:rPr>
                <w:rFonts w:ascii="Times New Roman" w:hAnsi="Times New Roman"/>
                <w:sz w:val="28"/>
                <w:szCs w:val="28"/>
                <w:lang w:val="es-ES"/>
              </w:rPr>
              <w:t xml:space="preserve"> = </w:t>
            </w:r>
            <w:r w:rsidRPr="00215511">
              <w:rPr>
                <w:rFonts w:ascii="Times New Roman" w:hAnsi="Times New Roman"/>
                <w:position w:val="-10"/>
                <w:sz w:val="28"/>
                <w:szCs w:val="28"/>
              </w:rPr>
              <w:object w:dxaOrig="1740" w:dyaOrig="440">
                <v:shape id="_x0000_i1099" type="#_x0000_t75" style="width:87pt;height:21.75pt" o:ole="">
                  <v:imagedata r:id="rId122" o:title=""/>
                </v:shape>
                <o:OLEObject Type="Embed" ProgID="Equation.DSMT4" ShapeID="_x0000_i1099" DrawAspect="Content" ObjectID="_1592692070" r:id="rId123"/>
              </w:object>
            </w:r>
            <w:r w:rsidRPr="00215511">
              <w:rPr>
                <w:rFonts w:ascii="Times New Roman" w:hAnsi="Times New Roman"/>
                <w:sz w:val="28"/>
                <w:szCs w:val="28"/>
                <w:lang w:val="es-ES"/>
              </w:rPr>
              <w:t xml:space="preserve"> = </w:t>
            </w:r>
          </w:p>
          <w:p w:rsidR="00215511" w:rsidRPr="00215511" w:rsidRDefault="00215511" w:rsidP="00215511">
            <w:pPr>
              <w:pStyle w:val="NoSpacing"/>
              <w:ind w:firstLine="720"/>
              <w:rPr>
                <w:rFonts w:ascii="Times New Roman" w:hAnsi="Times New Roman"/>
                <w:sz w:val="28"/>
                <w:szCs w:val="28"/>
                <w:lang w:val="es-ES"/>
              </w:rPr>
            </w:pPr>
            <w:r w:rsidRPr="00215511">
              <w:rPr>
                <w:rFonts w:ascii="Times New Roman" w:hAnsi="Times New Roman"/>
                <w:position w:val="-12"/>
                <w:sz w:val="28"/>
                <w:szCs w:val="28"/>
              </w:rPr>
              <w:object w:dxaOrig="1840" w:dyaOrig="460">
                <v:shape id="_x0000_i1100" type="#_x0000_t75" style="width:92.25pt;height:23.25pt" o:ole="">
                  <v:imagedata r:id="rId124" o:title=""/>
                </v:shape>
                <o:OLEObject Type="Embed" ProgID="Equation.DSMT4" ShapeID="_x0000_i1100" DrawAspect="Content" ObjectID="_1592692071" r:id="rId125"/>
              </w:object>
            </w:r>
            <w:r w:rsidRPr="00215511">
              <w:rPr>
                <w:rFonts w:ascii="Times New Roman" w:hAnsi="Times New Roman"/>
                <w:sz w:val="28"/>
                <w:szCs w:val="28"/>
                <w:lang w:val="es-ES"/>
              </w:rPr>
              <w:t xml:space="preserve"> = </w:t>
            </w:r>
            <w:r w:rsidRPr="00215511">
              <w:rPr>
                <w:rFonts w:ascii="Times New Roman" w:hAnsi="Times New Roman"/>
                <w:position w:val="-10"/>
                <w:sz w:val="28"/>
                <w:szCs w:val="28"/>
              </w:rPr>
              <w:object w:dxaOrig="1560" w:dyaOrig="380">
                <v:shape id="_x0000_i1101" type="#_x0000_t75" style="width:78pt;height:18.75pt" o:ole="">
                  <v:imagedata r:id="rId126" o:title=""/>
                </v:shape>
                <o:OLEObject Type="Embed" ProgID="Equation.DSMT4" ShapeID="_x0000_i1101" DrawAspect="Content" ObjectID="_1592692072" r:id="rId127"/>
              </w:object>
            </w:r>
            <w:r w:rsidRPr="00215511">
              <w:rPr>
                <w:rFonts w:ascii="Times New Roman" w:hAnsi="Times New Roman"/>
                <w:sz w:val="28"/>
                <w:szCs w:val="28"/>
                <w:lang w:val="es-ES"/>
              </w:rPr>
              <w:t xml:space="preserve"> = 4</w:t>
            </w:r>
          </w:p>
          <w:p w:rsidR="00215511" w:rsidRPr="00215511" w:rsidRDefault="00215511" w:rsidP="00215511">
            <w:pPr>
              <w:pStyle w:val="NoSpacing"/>
              <w:rPr>
                <w:rFonts w:ascii="Times New Roman" w:hAnsi="Times New Roman"/>
                <w:b/>
                <w:sz w:val="28"/>
                <w:szCs w:val="28"/>
                <w:lang w:val="es-ES"/>
              </w:rPr>
            </w:pPr>
            <w:r w:rsidRPr="00215511">
              <w:rPr>
                <w:rFonts w:ascii="Times New Roman" w:hAnsi="Times New Roman"/>
                <w:b/>
                <w:sz w:val="28"/>
                <w:szCs w:val="28"/>
                <w:lang w:val="es-ES"/>
              </w:rPr>
              <w:t xml:space="preserve">Bài 3: </w:t>
            </w:r>
          </w:p>
          <w:p w:rsidR="00215511" w:rsidRPr="00215511" w:rsidRDefault="00215511" w:rsidP="00215511">
            <w:pPr>
              <w:pStyle w:val="NoSpacing"/>
              <w:rPr>
                <w:rFonts w:ascii="Times New Roman" w:hAnsi="Times New Roman"/>
                <w:sz w:val="28"/>
                <w:szCs w:val="28"/>
                <w:lang w:val="es-ES"/>
              </w:rPr>
            </w:pPr>
            <w:r w:rsidRPr="00215511">
              <w:rPr>
                <w:rFonts w:ascii="Times New Roman" w:hAnsi="Times New Roman"/>
                <w:b/>
                <w:sz w:val="28"/>
                <w:szCs w:val="28"/>
                <w:lang w:val="es-ES"/>
              </w:rPr>
              <w:t xml:space="preserve">1) </w:t>
            </w:r>
            <w:r w:rsidRPr="00215511">
              <w:rPr>
                <w:rFonts w:ascii="Times New Roman" w:hAnsi="Times New Roman"/>
                <w:b/>
                <w:sz w:val="28"/>
                <w:szCs w:val="28"/>
                <w:lang w:val="es-ES"/>
              </w:rPr>
              <w:tab/>
            </w:r>
            <w:r w:rsidRPr="00215511">
              <w:rPr>
                <w:rFonts w:ascii="Times New Roman" w:hAnsi="Times New Roman"/>
                <w:sz w:val="28"/>
                <w:szCs w:val="28"/>
                <w:lang w:val="es-ES"/>
              </w:rPr>
              <w:t xml:space="preserve">Theo đồ thị ta có y(2) = 2 </w:t>
            </w:r>
            <w:r w:rsidRPr="00215511">
              <w:rPr>
                <w:rFonts w:ascii="Times New Roman" w:hAnsi="Times New Roman"/>
                <w:sz w:val="28"/>
                <w:szCs w:val="28"/>
                <w:lang w:val="fr-FR"/>
              </w:rPr>
              <w:sym w:font="Symbol" w:char="F0DE"/>
            </w:r>
            <w:r w:rsidRPr="00215511">
              <w:rPr>
                <w:rFonts w:ascii="Times New Roman" w:hAnsi="Times New Roman"/>
                <w:sz w:val="28"/>
                <w:szCs w:val="28"/>
                <w:lang w:val="es-ES"/>
              </w:rPr>
              <w:t xml:space="preserve"> 2 = a.2</w:t>
            </w:r>
            <w:r w:rsidRPr="00215511">
              <w:rPr>
                <w:rFonts w:ascii="Times New Roman" w:hAnsi="Times New Roman"/>
                <w:sz w:val="28"/>
                <w:szCs w:val="28"/>
                <w:vertAlign w:val="superscript"/>
                <w:lang w:val="es-ES"/>
              </w:rPr>
              <w:t>2</w:t>
            </w:r>
            <w:r w:rsidRPr="00215511">
              <w:rPr>
                <w:rFonts w:ascii="Times New Roman" w:hAnsi="Times New Roman"/>
                <w:sz w:val="28"/>
                <w:szCs w:val="28"/>
                <w:lang w:val="es-ES"/>
              </w:rPr>
              <w:t xml:space="preserve"> </w:t>
            </w:r>
            <w:r w:rsidRPr="00215511">
              <w:rPr>
                <w:rFonts w:ascii="Times New Roman" w:hAnsi="Times New Roman"/>
                <w:sz w:val="28"/>
                <w:szCs w:val="28"/>
                <w:lang w:val="fr-FR"/>
              </w:rPr>
              <w:sym w:font="Symbol" w:char="F0DB"/>
            </w:r>
            <w:r w:rsidRPr="00215511">
              <w:rPr>
                <w:rFonts w:ascii="Times New Roman" w:hAnsi="Times New Roman"/>
                <w:sz w:val="28"/>
                <w:szCs w:val="28"/>
                <w:lang w:val="es-ES"/>
              </w:rPr>
              <w:t xml:space="preserve"> a = ½ </w:t>
            </w:r>
          </w:p>
          <w:p w:rsidR="00215511" w:rsidRPr="00215511" w:rsidRDefault="00215511" w:rsidP="00215511">
            <w:pPr>
              <w:pStyle w:val="NoSpacing"/>
              <w:rPr>
                <w:rFonts w:ascii="Times New Roman" w:hAnsi="Times New Roman"/>
                <w:sz w:val="28"/>
                <w:szCs w:val="28"/>
                <w:lang w:val="es-ES"/>
              </w:rPr>
            </w:pPr>
            <w:r w:rsidRPr="00215511">
              <w:rPr>
                <w:rFonts w:ascii="Times New Roman" w:hAnsi="Times New Roman"/>
                <w:sz w:val="28"/>
                <w:szCs w:val="28"/>
                <w:lang w:val="es-ES"/>
              </w:rPr>
              <w:t>2)</w:t>
            </w:r>
            <w:r w:rsidRPr="00215511">
              <w:rPr>
                <w:rFonts w:ascii="Times New Roman" w:hAnsi="Times New Roman"/>
                <w:sz w:val="28"/>
                <w:szCs w:val="28"/>
                <w:lang w:val="es-ES"/>
              </w:rPr>
              <w:tab/>
              <w:t xml:space="preserve">Phương trình hoành độ giao điểm của y = </w:t>
            </w:r>
            <w:r w:rsidRPr="00215511">
              <w:rPr>
                <w:rFonts w:ascii="Times New Roman" w:hAnsi="Times New Roman"/>
                <w:position w:val="-24"/>
                <w:sz w:val="28"/>
                <w:szCs w:val="28"/>
                <w:lang w:val="fr-FR"/>
              </w:rPr>
              <w:object w:dxaOrig="460" w:dyaOrig="620">
                <v:shape id="_x0000_i1102" type="#_x0000_t75" style="width:23.25pt;height:30.75pt" o:ole="">
                  <v:imagedata r:id="rId128" o:title=""/>
                </v:shape>
                <o:OLEObject Type="Embed" ProgID="Equation.DSMT4" ShapeID="_x0000_i1102" DrawAspect="Content" ObjectID="_1592692073" r:id="rId129"/>
              </w:object>
            </w:r>
            <w:r w:rsidRPr="00215511">
              <w:rPr>
                <w:rFonts w:ascii="Times New Roman" w:hAnsi="Times New Roman"/>
                <w:sz w:val="28"/>
                <w:szCs w:val="28"/>
                <w:lang w:val="es-ES"/>
              </w:rPr>
              <w:t xml:space="preserve"> và đường thẳng y = x + 4 là :</w:t>
            </w:r>
          </w:p>
          <w:p w:rsidR="00215511" w:rsidRPr="00215511" w:rsidRDefault="00215511" w:rsidP="00215511">
            <w:pPr>
              <w:pStyle w:val="NoSpacing"/>
              <w:rPr>
                <w:rFonts w:ascii="Times New Roman" w:hAnsi="Times New Roman"/>
                <w:sz w:val="28"/>
                <w:szCs w:val="28"/>
                <w:lang w:val="es-ES"/>
              </w:rPr>
            </w:pPr>
            <w:r w:rsidRPr="00215511">
              <w:rPr>
                <w:rFonts w:ascii="Times New Roman" w:hAnsi="Times New Roman"/>
                <w:sz w:val="28"/>
                <w:szCs w:val="28"/>
                <w:lang w:val="es-ES"/>
              </w:rPr>
              <w:tab/>
              <w:t xml:space="preserve">x + 4 = </w:t>
            </w:r>
            <w:r w:rsidRPr="00215511">
              <w:rPr>
                <w:rFonts w:ascii="Times New Roman" w:hAnsi="Times New Roman"/>
                <w:position w:val="-24"/>
                <w:sz w:val="28"/>
                <w:szCs w:val="28"/>
                <w:lang w:val="fr-FR"/>
              </w:rPr>
              <w:object w:dxaOrig="460" w:dyaOrig="620">
                <v:shape id="_x0000_i1103" type="#_x0000_t75" style="width:23.25pt;height:30.75pt" o:ole="">
                  <v:imagedata r:id="rId130" o:title=""/>
                </v:shape>
                <o:OLEObject Type="Embed" ProgID="Equation.DSMT4" ShapeID="_x0000_i1103" DrawAspect="Content" ObjectID="_1592692074" r:id="rId131"/>
              </w:object>
            </w:r>
            <w:r w:rsidRPr="00215511">
              <w:rPr>
                <w:rFonts w:ascii="Times New Roman" w:hAnsi="Times New Roman"/>
                <w:sz w:val="28"/>
                <w:szCs w:val="28"/>
                <w:lang w:val="es-ES"/>
              </w:rPr>
              <w:t xml:space="preserve"> </w:t>
            </w:r>
            <w:r w:rsidRPr="00215511">
              <w:rPr>
                <w:rFonts w:ascii="Times New Roman" w:hAnsi="Times New Roman"/>
                <w:sz w:val="28"/>
                <w:szCs w:val="28"/>
                <w:lang w:val="fr-FR"/>
              </w:rPr>
              <w:sym w:font="Symbol" w:char="F0DB"/>
            </w:r>
            <w:r w:rsidRPr="00215511">
              <w:rPr>
                <w:rFonts w:ascii="Times New Roman" w:hAnsi="Times New Roman"/>
                <w:sz w:val="28"/>
                <w:szCs w:val="28"/>
                <w:lang w:val="es-ES"/>
              </w:rPr>
              <w:t xml:space="preserve"> x</w:t>
            </w:r>
            <w:r w:rsidRPr="00215511">
              <w:rPr>
                <w:rFonts w:ascii="Times New Roman" w:hAnsi="Times New Roman"/>
                <w:sz w:val="28"/>
                <w:szCs w:val="28"/>
                <w:vertAlign w:val="superscript"/>
                <w:lang w:val="es-ES"/>
              </w:rPr>
              <w:t>2</w:t>
            </w:r>
            <w:r w:rsidRPr="00215511">
              <w:rPr>
                <w:rFonts w:ascii="Times New Roman" w:hAnsi="Times New Roman"/>
                <w:sz w:val="28"/>
                <w:szCs w:val="28"/>
                <w:lang w:val="es-ES"/>
              </w:rPr>
              <w:t xml:space="preserve"> – 2x – 8 = 0 </w:t>
            </w:r>
            <w:r w:rsidRPr="00215511">
              <w:rPr>
                <w:rFonts w:ascii="Times New Roman" w:hAnsi="Times New Roman"/>
                <w:sz w:val="28"/>
                <w:szCs w:val="28"/>
                <w:lang w:val="fr-FR"/>
              </w:rPr>
              <w:sym w:font="Symbol" w:char="F0DB"/>
            </w:r>
            <w:r w:rsidRPr="00215511">
              <w:rPr>
                <w:rFonts w:ascii="Times New Roman" w:hAnsi="Times New Roman"/>
                <w:sz w:val="28"/>
                <w:szCs w:val="28"/>
                <w:lang w:val="es-ES"/>
              </w:rPr>
              <w:t xml:space="preserve"> x = -2 hay x = 4</w:t>
            </w:r>
          </w:p>
          <w:p w:rsidR="00215511" w:rsidRPr="00215511" w:rsidRDefault="00215511" w:rsidP="00215511">
            <w:pPr>
              <w:pStyle w:val="NoSpacing"/>
              <w:rPr>
                <w:rFonts w:ascii="Times New Roman" w:hAnsi="Times New Roman"/>
                <w:sz w:val="28"/>
                <w:szCs w:val="28"/>
                <w:lang w:val="es-ES"/>
              </w:rPr>
            </w:pPr>
            <w:r w:rsidRPr="00215511">
              <w:rPr>
                <w:rFonts w:ascii="Times New Roman" w:hAnsi="Times New Roman"/>
                <w:sz w:val="28"/>
                <w:szCs w:val="28"/>
                <w:lang w:val="es-ES"/>
              </w:rPr>
              <w:tab/>
              <w:t>y(-2) = 2 ; y(4) = 8. Vậy tọa độ các điểm M và N là (-2 ; 2) và (4 ; 8).</w:t>
            </w:r>
          </w:p>
          <w:p w:rsidR="00215511" w:rsidRPr="00215511" w:rsidRDefault="00215511" w:rsidP="00215511">
            <w:pPr>
              <w:pStyle w:val="NoSpacing"/>
              <w:rPr>
                <w:rFonts w:ascii="Times New Roman" w:hAnsi="Times New Roman"/>
                <w:sz w:val="28"/>
                <w:szCs w:val="28"/>
                <w:lang w:val="es-ES"/>
              </w:rPr>
            </w:pPr>
            <w:r w:rsidRPr="00215511">
              <w:rPr>
                <w:rFonts w:ascii="Times New Roman" w:hAnsi="Times New Roman"/>
                <w:b/>
                <w:sz w:val="28"/>
                <w:szCs w:val="28"/>
                <w:lang w:val="es-ES"/>
              </w:rPr>
              <w:t>Bài 4:</w:t>
            </w:r>
            <w:r w:rsidRPr="00215511">
              <w:rPr>
                <w:rFonts w:ascii="Times New Roman" w:hAnsi="Times New Roman"/>
                <w:sz w:val="28"/>
                <w:szCs w:val="28"/>
                <w:lang w:val="es-ES"/>
              </w:rPr>
              <w:tab/>
            </w:r>
          </w:p>
          <w:p w:rsidR="00215511" w:rsidRPr="00215511" w:rsidRDefault="00215511" w:rsidP="00215511">
            <w:pPr>
              <w:pStyle w:val="NoSpacing"/>
              <w:rPr>
                <w:rFonts w:ascii="Times New Roman" w:hAnsi="Times New Roman"/>
                <w:sz w:val="28"/>
                <w:szCs w:val="28"/>
                <w:lang w:val="es-ES"/>
              </w:rPr>
            </w:pPr>
            <w:r w:rsidRPr="00215511">
              <w:rPr>
                <w:rFonts w:ascii="Times New Roman" w:hAnsi="Times New Roman"/>
                <w:sz w:val="28"/>
                <w:szCs w:val="28"/>
                <w:lang w:val="es-ES"/>
              </w:rPr>
              <w:t>1)</w:t>
            </w:r>
            <w:r w:rsidRPr="00215511">
              <w:rPr>
                <w:rFonts w:ascii="Times New Roman" w:hAnsi="Times New Roman"/>
                <w:sz w:val="28"/>
                <w:szCs w:val="28"/>
                <w:lang w:val="es-ES"/>
              </w:rPr>
              <w:tab/>
              <w:t>Khi m = 1, phương trình thành : x</w:t>
            </w:r>
            <w:r w:rsidRPr="00215511">
              <w:rPr>
                <w:rFonts w:ascii="Times New Roman" w:hAnsi="Times New Roman"/>
                <w:sz w:val="28"/>
                <w:szCs w:val="28"/>
                <w:vertAlign w:val="superscript"/>
                <w:lang w:val="es-ES"/>
              </w:rPr>
              <w:t>2</w:t>
            </w:r>
            <w:r w:rsidRPr="00215511">
              <w:rPr>
                <w:rFonts w:ascii="Times New Roman" w:hAnsi="Times New Roman"/>
                <w:sz w:val="28"/>
                <w:szCs w:val="28"/>
                <w:lang w:val="es-ES"/>
              </w:rPr>
              <w:t xml:space="preserve"> – 2x – 3 = 0 </w:t>
            </w:r>
            <w:r w:rsidRPr="00215511">
              <w:rPr>
                <w:rFonts w:ascii="Times New Roman" w:hAnsi="Times New Roman"/>
                <w:sz w:val="28"/>
                <w:szCs w:val="28"/>
                <w:lang w:val="fr-FR"/>
              </w:rPr>
              <w:sym w:font="Symbol" w:char="F0DB"/>
            </w:r>
            <w:r w:rsidRPr="00215511">
              <w:rPr>
                <w:rFonts w:ascii="Times New Roman" w:hAnsi="Times New Roman"/>
                <w:sz w:val="28"/>
                <w:szCs w:val="28"/>
                <w:lang w:val="es-ES"/>
              </w:rPr>
              <w:t xml:space="preserve"> x = -1 hay x = 3 (có dạng a–b + c = 0)</w:t>
            </w:r>
          </w:p>
          <w:p w:rsidR="00215511" w:rsidRPr="00215511" w:rsidRDefault="00215511" w:rsidP="00215511">
            <w:pPr>
              <w:pStyle w:val="NoSpacing"/>
              <w:rPr>
                <w:rFonts w:ascii="Times New Roman" w:hAnsi="Times New Roman"/>
                <w:sz w:val="28"/>
                <w:szCs w:val="28"/>
                <w:lang w:val="pl-PL"/>
              </w:rPr>
            </w:pPr>
            <w:r w:rsidRPr="00215511">
              <w:rPr>
                <w:rFonts w:ascii="Times New Roman" w:hAnsi="Times New Roman"/>
                <w:sz w:val="28"/>
                <w:szCs w:val="28"/>
                <w:lang w:val="pl-PL"/>
              </w:rPr>
              <w:t>2)</w:t>
            </w:r>
            <w:r w:rsidRPr="00215511">
              <w:rPr>
                <w:rFonts w:ascii="Times New Roman" w:hAnsi="Times New Roman"/>
                <w:sz w:val="28"/>
                <w:szCs w:val="28"/>
                <w:lang w:val="pl-PL"/>
              </w:rPr>
              <w:tab/>
              <w:t>Với x</w:t>
            </w:r>
            <w:r w:rsidRPr="00215511">
              <w:rPr>
                <w:rFonts w:ascii="Times New Roman" w:hAnsi="Times New Roman"/>
                <w:sz w:val="28"/>
                <w:szCs w:val="28"/>
                <w:vertAlign w:val="subscript"/>
                <w:lang w:val="pl-PL"/>
              </w:rPr>
              <w:t>1</w:t>
            </w:r>
            <w:r w:rsidRPr="00215511">
              <w:rPr>
                <w:rFonts w:ascii="Times New Roman" w:hAnsi="Times New Roman"/>
                <w:sz w:val="28"/>
                <w:szCs w:val="28"/>
                <w:lang w:val="pl-PL"/>
              </w:rPr>
              <w:t>, x</w:t>
            </w:r>
            <w:r w:rsidRPr="00215511">
              <w:rPr>
                <w:rFonts w:ascii="Times New Roman" w:hAnsi="Times New Roman"/>
                <w:sz w:val="28"/>
                <w:szCs w:val="28"/>
                <w:vertAlign w:val="subscript"/>
                <w:lang w:val="pl-PL"/>
              </w:rPr>
              <w:t>2</w:t>
            </w:r>
            <w:r w:rsidRPr="00215511">
              <w:rPr>
                <w:rFonts w:ascii="Times New Roman" w:hAnsi="Times New Roman"/>
                <w:sz w:val="28"/>
                <w:szCs w:val="28"/>
                <w:lang w:val="pl-PL"/>
              </w:rPr>
              <w:t xml:space="preserve"> </w:t>
            </w:r>
            <w:r w:rsidRPr="00215511">
              <w:rPr>
                <w:rFonts w:ascii="Times New Roman" w:hAnsi="Times New Roman"/>
                <w:sz w:val="28"/>
                <w:szCs w:val="28"/>
                <w:lang w:val="fr-FR"/>
              </w:rPr>
              <w:sym w:font="Symbol" w:char="F0B9"/>
            </w:r>
            <w:r w:rsidRPr="00215511">
              <w:rPr>
                <w:rFonts w:ascii="Times New Roman" w:hAnsi="Times New Roman"/>
                <w:sz w:val="28"/>
                <w:szCs w:val="28"/>
                <w:lang w:val="pl-PL"/>
              </w:rPr>
              <w:t xml:space="preserve"> 0, ta có : </w:t>
            </w:r>
            <w:r w:rsidRPr="00215511">
              <w:rPr>
                <w:rFonts w:ascii="Times New Roman" w:hAnsi="Times New Roman"/>
                <w:position w:val="-30"/>
                <w:sz w:val="28"/>
                <w:szCs w:val="28"/>
                <w:lang w:val="fr-FR"/>
              </w:rPr>
              <w:object w:dxaOrig="1160" w:dyaOrig="680">
                <v:shape id="_x0000_i1104" type="#_x0000_t75" style="width:57.75pt;height:33.75pt" o:ole="">
                  <v:imagedata r:id="rId111" o:title=""/>
                </v:shape>
                <o:OLEObject Type="Embed" ProgID="Equation.DSMT4" ShapeID="_x0000_i1104" DrawAspect="Content" ObjectID="_1592692075" r:id="rId132"/>
              </w:object>
            </w:r>
            <w:r w:rsidRPr="00215511">
              <w:rPr>
                <w:rFonts w:ascii="Times New Roman" w:hAnsi="Times New Roman"/>
                <w:sz w:val="28"/>
                <w:szCs w:val="28"/>
                <w:lang w:val="pl-PL"/>
              </w:rPr>
              <w:t xml:space="preserve"> </w:t>
            </w:r>
            <w:r w:rsidRPr="00215511">
              <w:rPr>
                <w:rFonts w:ascii="Times New Roman" w:hAnsi="Times New Roman"/>
                <w:sz w:val="28"/>
                <w:szCs w:val="28"/>
                <w:lang w:val="fr-FR"/>
              </w:rPr>
              <w:sym w:font="Symbol" w:char="F0DB"/>
            </w:r>
            <w:r w:rsidRPr="00215511">
              <w:rPr>
                <w:rFonts w:ascii="Times New Roman" w:hAnsi="Times New Roman"/>
                <w:sz w:val="28"/>
                <w:szCs w:val="28"/>
                <w:lang w:val="pl-PL"/>
              </w:rPr>
              <w:t xml:space="preserve"> </w:t>
            </w:r>
            <w:r w:rsidRPr="00215511">
              <w:rPr>
                <w:rFonts w:ascii="Times New Roman" w:hAnsi="Times New Roman"/>
                <w:position w:val="-12"/>
                <w:sz w:val="28"/>
                <w:szCs w:val="28"/>
                <w:lang w:val="fr-FR"/>
              </w:rPr>
              <w:object w:dxaOrig="1719" w:dyaOrig="380">
                <v:shape id="_x0000_i1105" type="#_x0000_t75" style="width:86.25pt;height:18.75pt" o:ole="">
                  <v:imagedata r:id="rId133" o:title=""/>
                </v:shape>
                <o:OLEObject Type="Embed" ProgID="Equation.DSMT4" ShapeID="_x0000_i1105" DrawAspect="Content" ObjectID="_1592692076" r:id="rId134"/>
              </w:object>
            </w:r>
            <w:r w:rsidRPr="00215511">
              <w:rPr>
                <w:rFonts w:ascii="Times New Roman" w:hAnsi="Times New Roman"/>
                <w:sz w:val="28"/>
                <w:szCs w:val="28"/>
                <w:lang w:val="pl-PL"/>
              </w:rPr>
              <w:t xml:space="preserve"> </w:t>
            </w:r>
            <w:r w:rsidRPr="00215511">
              <w:rPr>
                <w:rFonts w:ascii="Times New Roman" w:hAnsi="Times New Roman"/>
                <w:sz w:val="28"/>
                <w:szCs w:val="28"/>
                <w:lang w:val="fr-FR"/>
              </w:rPr>
              <w:sym w:font="Symbol" w:char="F0DB"/>
            </w:r>
            <w:r w:rsidRPr="00215511">
              <w:rPr>
                <w:rFonts w:ascii="Times New Roman" w:hAnsi="Times New Roman"/>
                <w:sz w:val="28"/>
                <w:szCs w:val="28"/>
                <w:lang w:val="pl-PL"/>
              </w:rPr>
              <w:t xml:space="preserve"> 3(x</w:t>
            </w:r>
            <w:r w:rsidRPr="00215511">
              <w:rPr>
                <w:rFonts w:ascii="Times New Roman" w:hAnsi="Times New Roman"/>
                <w:sz w:val="28"/>
                <w:szCs w:val="28"/>
                <w:vertAlign w:val="subscript"/>
                <w:lang w:val="pl-PL"/>
              </w:rPr>
              <w:t>1</w:t>
            </w:r>
            <w:r w:rsidRPr="00215511">
              <w:rPr>
                <w:rFonts w:ascii="Times New Roman" w:hAnsi="Times New Roman"/>
                <w:sz w:val="28"/>
                <w:szCs w:val="28"/>
                <w:lang w:val="pl-PL"/>
              </w:rPr>
              <w:t xml:space="preserve"> + x</w:t>
            </w:r>
            <w:r w:rsidRPr="00215511">
              <w:rPr>
                <w:rFonts w:ascii="Times New Roman" w:hAnsi="Times New Roman"/>
                <w:sz w:val="28"/>
                <w:szCs w:val="28"/>
                <w:vertAlign w:val="subscript"/>
                <w:lang w:val="pl-PL"/>
              </w:rPr>
              <w:t>2</w:t>
            </w:r>
            <w:r w:rsidRPr="00215511">
              <w:rPr>
                <w:rFonts w:ascii="Times New Roman" w:hAnsi="Times New Roman"/>
                <w:sz w:val="28"/>
                <w:szCs w:val="28"/>
                <w:lang w:val="pl-PL"/>
              </w:rPr>
              <w:t>)(x</w:t>
            </w:r>
            <w:r w:rsidRPr="00215511">
              <w:rPr>
                <w:rFonts w:ascii="Times New Roman" w:hAnsi="Times New Roman"/>
                <w:sz w:val="28"/>
                <w:szCs w:val="28"/>
                <w:vertAlign w:val="subscript"/>
                <w:lang w:val="pl-PL"/>
              </w:rPr>
              <w:t>1</w:t>
            </w:r>
            <w:r w:rsidRPr="00215511">
              <w:rPr>
                <w:rFonts w:ascii="Times New Roman" w:hAnsi="Times New Roman"/>
                <w:sz w:val="28"/>
                <w:szCs w:val="28"/>
                <w:lang w:val="pl-PL"/>
              </w:rPr>
              <w:t xml:space="preserve"> – x</w:t>
            </w:r>
            <w:r w:rsidRPr="00215511">
              <w:rPr>
                <w:rFonts w:ascii="Times New Roman" w:hAnsi="Times New Roman"/>
                <w:sz w:val="28"/>
                <w:szCs w:val="28"/>
                <w:vertAlign w:val="subscript"/>
                <w:lang w:val="pl-PL"/>
              </w:rPr>
              <w:t>2</w:t>
            </w:r>
            <w:r w:rsidRPr="00215511">
              <w:rPr>
                <w:rFonts w:ascii="Times New Roman" w:hAnsi="Times New Roman"/>
                <w:sz w:val="28"/>
                <w:szCs w:val="28"/>
                <w:lang w:val="pl-PL"/>
              </w:rPr>
              <w:t>) = 8x</w:t>
            </w:r>
            <w:r w:rsidRPr="00215511">
              <w:rPr>
                <w:rFonts w:ascii="Times New Roman" w:hAnsi="Times New Roman"/>
                <w:sz w:val="28"/>
                <w:szCs w:val="28"/>
                <w:vertAlign w:val="subscript"/>
                <w:lang w:val="pl-PL"/>
              </w:rPr>
              <w:t>1</w:t>
            </w:r>
            <w:r w:rsidRPr="00215511">
              <w:rPr>
                <w:rFonts w:ascii="Times New Roman" w:hAnsi="Times New Roman"/>
                <w:sz w:val="28"/>
                <w:szCs w:val="28"/>
                <w:lang w:val="pl-PL"/>
              </w:rPr>
              <w:t>x</w:t>
            </w:r>
            <w:r w:rsidRPr="00215511">
              <w:rPr>
                <w:rFonts w:ascii="Times New Roman" w:hAnsi="Times New Roman"/>
                <w:sz w:val="28"/>
                <w:szCs w:val="28"/>
                <w:vertAlign w:val="subscript"/>
                <w:lang w:val="pl-PL"/>
              </w:rPr>
              <w:t>2</w:t>
            </w:r>
          </w:p>
          <w:p w:rsidR="00215511" w:rsidRPr="00215511" w:rsidRDefault="00215511" w:rsidP="00215511">
            <w:pPr>
              <w:pStyle w:val="NoSpacing"/>
              <w:rPr>
                <w:rFonts w:ascii="Times New Roman" w:hAnsi="Times New Roman"/>
                <w:sz w:val="28"/>
                <w:szCs w:val="28"/>
                <w:lang w:val="pl-PL"/>
              </w:rPr>
            </w:pPr>
            <w:r w:rsidRPr="00215511">
              <w:rPr>
                <w:rFonts w:ascii="Times New Roman" w:hAnsi="Times New Roman"/>
                <w:sz w:val="28"/>
                <w:szCs w:val="28"/>
                <w:lang w:val="pl-PL"/>
              </w:rPr>
              <w:tab/>
              <w:t>Ta có : a.c = -3m</w:t>
            </w:r>
            <w:r w:rsidRPr="00215511">
              <w:rPr>
                <w:rFonts w:ascii="Times New Roman" w:hAnsi="Times New Roman"/>
                <w:sz w:val="28"/>
                <w:szCs w:val="28"/>
                <w:vertAlign w:val="superscript"/>
                <w:lang w:val="pl-PL"/>
              </w:rPr>
              <w:t>2</w:t>
            </w:r>
            <w:r w:rsidRPr="00215511">
              <w:rPr>
                <w:rFonts w:ascii="Times New Roman" w:hAnsi="Times New Roman"/>
                <w:sz w:val="28"/>
                <w:szCs w:val="28"/>
                <w:lang w:val="pl-PL"/>
              </w:rPr>
              <w:t xml:space="preserve"> </w:t>
            </w:r>
            <w:r w:rsidRPr="00215511">
              <w:rPr>
                <w:rFonts w:ascii="Times New Roman" w:hAnsi="Times New Roman"/>
                <w:sz w:val="28"/>
                <w:szCs w:val="28"/>
                <w:lang w:val="fr-FR"/>
              </w:rPr>
              <w:sym w:font="Symbol" w:char="F0A3"/>
            </w:r>
            <w:r w:rsidRPr="00215511">
              <w:rPr>
                <w:rFonts w:ascii="Times New Roman" w:hAnsi="Times New Roman"/>
                <w:sz w:val="28"/>
                <w:szCs w:val="28"/>
                <w:lang w:val="pl-PL"/>
              </w:rPr>
              <w:t xml:space="preserve"> 0 nên </w:t>
            </w:r>
            <w:r w:rsidRPr="00215511">
              <w:rPr>
                <w:rFonts w:ascii="Times New Roman" w:hAnsi="Times New Roman"/>
                <w:sz w:val="28"/>
                <w:szCs w:val="28"/>
                <w:lang w:val="fr-FR"/>
              </w:rPr>
              <w:sym w:font="Symbol" w:char="F044"/>
            </w:r>
            <w:r w:rsidRPr="00215511">
              <w:rPr>
                <w:rFonts w:ascii="Times New Roman" w:hAnsi="Times New Roman"/>
                <w:sz w:val="28"/>
                <w:szCs w:val="28"/>
                <w:lang w:val="pl-PL"/>
              </w:rPr>
              <w:t xml:space="preserve"> </w:t>
            </w:r>
            <w:r w:rsidRPr="00215511">
              <w:rPr>
                <w:rFonts w:ascii="Times New Roman" w:hAnsi="Times New Roman"/>
                <w:sz w:val="28"/>
                <w:szCs w:val="28"/>
                <w:lang w:val="fr-FR"/>
              </w:rPr>
              <w:sym w:font="Symbol" w:char="F0B3"/>
            </w:r>
            <w:r w:rsidRPr="00215511">
              <w:rPr>
                <w:rFonts w:ascii="Times New Roman" w:hAnsi="Times New Roman"/>
                <w:sz w:val="28"/>
                <w:szCs w:val="28"/>
                <w:lang w:val="pl-PL"/>
              </w:rPr>
              <w:t xml:space="preserve"> 0, </w:t>
            </w:r>
            <w:r w:rsidRPr="00215511">
              <w:rPr>
                <w:rFonts w:ascii="Times New Roman" w:hAnsi="Times New Roman"/>
                <w:sz w:val="28"/>
                <w:szCs w:val="28"/>
                <w:lang w:val="fr-FR"/>
              </w:rPr>
              <w:sym w:font="Symbol" w:char="F022"/>
            </w:r>
            <w:r w:rsidRPr="00215511">
              <w:rPr>
                <w:rFonts w:ascii="Times New Roman" w:hAnsi="Times New Roman"/>
                <w:sz w:val="28"/>
                <w:szCs w:val="28"/>
                <w:lang w:val="pl-PL"/>
              </w:rPr>
              <w:t>m</w:t>
            </w:r>
          </w:p>
          <w:p w:rsidR="00215511" w:rsidRPr="00215511" w:rsidRDefault="00215511" w:rsidP="00215511">
            <w:pPr>
              <w:pStyle w:val="NoSpacing"/>
              <w:rPr>
                <w:rFonts w:ascii="Times New Roman" w:hAnsi="Times New Roman"/>
                <w:sz w:val="28"/>
                <w:szCs w:val="28"/>
                <w:lang w:val="pl-PL"/>
              </w:rPr>
            </w:pPr>
            <w:r w:rsidRPr="00215511">
              <w:rPr>
                <w:rFonts w:ascii="Times New Roman" w:hAnsi="Times New Roman"/>
                <w:sz w:val="28"/>
                <w:szCs w:val="28"/>
                <w:lang w:val="pl-PL"/>
              </w:rPr>
              <w:tab/>
              <w:t xml:space="preserve">Khi </w:t>
            </w:r>
            <w:r w:rsidRPr="00215511">
              <w:rPr>
                <w:rFonts w:ascii="Times New Roman" w:hAnsi="Times New Roman"/>
                <w:sz w:val="28"/>
                <w:szCs w:val="28"/>
                <w:lang w:val="fr-FR"/>
              </w:rPr>
              <w:sym w:font="Symbol" w:char="F044"/>
            </w:r>
            <w:r w:rsidRPr="00215511">
              <w:rPr>
                <w:rFonts w:ascii="Times New Roman" w:hAnsi="Times New Roman"/>
                <w:sz w:val="28"/>
                <w:szCs w:val="28"/>
                <w:lang w:val="pl-PL"/>
              </w:rPr>
              <w:t xml:space="preserve"> </w:t>
            </w:r>
            <w:r w:rsidRPr="00215511">
              <w:rPr>
                <w:rFonts w:ascii="Times New Roman" w:hAnsi="Times New Roman"/>
                <w:sz w:val="28"/>
                <w:szCs w:val="28"/>
                <w:lang w:val="fr-FR"/>
              </w:rPr>
              <w:sym w:font="Symbol" w:char="F0B3"/>
            </w:r>
            <w:r w:rsidRPr="00215511">
              <w:rPr>
                <w:rFonts w:ascii="Times New Roman" w:hAnsi="Times New Roman"/>
                <w:sz w:val="28"/>
                <w:szCs w:val="28"/>
                <w:lang w:val="pl-PL"/>
              </w:rPr>
              <w:t xml:space="preserve"> 0 ta có : x</w:t>
            </w:r>
            <w:r w:rsidRPr="00215511">
              <w:rPr>
                <w:rFonts w:ascii="Times New Roman" w:hAnsi="Times New Roman"/>
                <w:sz w:val="28"/>
                <w:szCs w:val="28"/>
                <w:vertAlign w:val="subscript"/>
                <w:lang w:val="pl-PL"/>
              </w:rPr>
              <w:t>1</w:t>
            </w:r>
            <w:r w:rsidRPr="00215511">
              <w:rPr>
                <w:rFonts w:ascii="Times New Roman" w:hAnsi="Times New Roman"/>
                <w:sz w:val="28"/>
                <w:szCs w:val="28"/>
                <w:lang w:val="pl-PL"/>
              </w:rPr>
              <w:t xml:space="preserve"> + x</w:t>
            </w:r>
            <w:r w:rsidRPr="00215511">
              <w:rPr>
                <w:rFonts w:ascii="Times New Roman" w:hAnsi="Times New Roman"/>
                <w:sz w:val="28"/>
                <w:szCs w:val="28"/>
                <w:vertAlign w:val="subscript"/>
                <w:lang w:val="pl-PL"/>
              </w:rPr>
              <w:t>2</w:t>
            </w:r>
            <w:r w:rsidRPr="00215511">
              <w:rPr>
                <w:rFonts w:ascii="Times New Roman" w:hAnsi="Times New Roman"/>
                <w:sz w:val="28"/>
                <w:szCs w:val="28"/>
                <w:lang w:val="pl-PL"/>
              </w:rPr>
              <w:t xml:space="preserve"> = </w:t>
            </w:r>
            <w:r w:rsidRPr="00215511">
              <w:rPr>
                <w:rFonts w:ascii="Times New Roman" w:hAnsi="Times New Roman"/>
                <w:position w:val="-24"/>
                <w:sz w:val="28"/>
                <w:szCs w:val="28"/>
                <w:lang w:val="fr-FR"/>
              </w:rPr>
              <w:object w:dxaOrig="760" w:dyaOrig="620">
                <v:shape id="_x0000_i1106" type="#_x0000_t75" style="width:38.25pt;height:30.75pt" o:ole="">
                  <v:imagedata r:id="rId135" o:title=""/>
                </v:shape>
                <o:OLEObject Type="Embed" ProgID="Equation.DSMT4" ShapeID="_x0000_i1106" DrawAspect="Content" ObjectID="_1592692077" r:id="rId136"/>
              </w:object>
            </w:r>
            <w:r w:rsidRPr="00215511">
              <w:rPr>
                <w:rFonts w:ascii="Times New Roman" w:hAnsi="Times New Roman"/>
                <w:sz w:val="28"/>
                <w:szCs w:val="28"/>
                <w:lang w:val="pl-PL"/>
              </w:rPr>
              <w:t xml:space="preserve"> và x</w:t>
            </w:r>
            <w:r w:rsidRPr="00215511">
              <w:rPr>
                <w:rFonts w:ascii="Times New Roman" w:hAnsi="Times New Roman"/>
                <w:sz w:val="28"/>
                <w:szCs w:val="28"/>
                <w:vertAlign w:val="subscript"/>
                <w:lang w:val="pl-PL"/>
              </w:rPr>
              <w:t>1</w:t>
            </w:r>
            <w:r w:rsidRPr="00215511">
              <w:rPr>
                <w:rFonts w:ascii="Times New Roman" w:hAnsi="Times New Roman"/>
                <w:sz w:val="28"/>
                <w:szCs w:val="28"/>
                <w:lang w:val="pl-PL"/>
              </w:rPr>
              <w:t>.x</w:t>
            </w:r>
            <w:r w:rsidRPr="00215511">
              <w:rPr>
                <w:rFonts w:ascii="Times New Roman" w:hAnsi="Times New Roman"/>
                <w:sz w:val="28"/>
                <w:szCs w:val="28"/>
                <w:vertAlign w:val="subscript"/>
                <w:lang w:val="pl-PL"/>
              </w:rPr>
              <w:t>2</w:t>
            </w:r>
            <w:r w:rsidRPr="00215511">
              <w:rPr>
                <w:rFonts w:ascii="Times New Roman" w:hAnsi="Times New Roman"/>
                <w:sz w:val="28"/>
                <w:szCs w:val="28"/>
                <w:lang w:val="pl-PL"/>
              </w:rPr>
              <w:t xml:space="preserve"> = </w:t>
            </w:r>
            <w:r w:rsidRPr="00215511">
              <w:rPr>
                <w:rFonts w:ascii="Times New Roman" w:hAnsi="Times New Roman"/>
                <w:position w:val="-24"/>
                <w:sz w:val="28"/>
                <w:szCs w:val="28"/>
                <w:lang w:val="fr-FR"/>
              </w:rPr>
              <w:object w:dxaOrig="980" w:dyaOrig="620">
                <v:shape id="_x0000_i1107" type="#_x0000_t75" style="width:48.75pt;height:30.75pt" o:ole="">
                  <v:imagedata r:id="rId137" o:title=""/>
                </v:shape>
                <o:OLEObject Type="Embed" ProgID="Equation.DSMT4" ShapeID="_x0000_i1107" DrawAspect="Content" ObjectID="_1592692078" r:id="rId138"/>
              </w:object>
            </w:r>
            <w:r w:rsidRPr="00215511">
              <w:rPr>
                <w:rFonts w:ascii="Times New Roman" w:hAnsi="Times New Roman"/>
                <w:sz w:val="28"/>
                <w:szCs w:val="28"/>
                <w:lang w:val="pl-PL"/>
              </w:rPr>
              <w:t xml:space="preserve"> </w:t>
            </w:r>
            <w:r w:rsidRPr="00215511">
              <w:rPr>
                <w:rFonts w:ascii="Times New Roman" w:hAnsi="Times New Roman"/>
                <w:sz w:val="28"/>
                <w:szCs w:val="28"/>
                <w:lang w:val="fr-FR"/>
              </w:rPr>
              <w:sym w:font="Symbol" w:char="F0A3"/>
            </w:r>
            <w:r w:rsidRPr="00215511">
              <w:rPr>
                <w:rFonts w:ascii="Times New Roman" w:hAnsi="Times New Roman"/>
                <w:sz w:val="28"/>
                <w:szCs w:val="28"/>
                <w:lang w:val="pl-PL"/>
              </w:rPr>
              <w:t xml:space="preserve"> 0</w:t>
            </w:r>
          </w:p>
          <w:p w:rsidR="00215511" w:rsidRPr="00215511" w:rsidRDefault="00215511" w:rsidP="00215511">
            <w:pPr>
              <w:pStyle w:val="NoSpacing"/>
              <w:rPr>
                <w:rFonts w:ascii="Times New Roman" w:hAnsi="Times New Roman"/>
                <w:sz w:val="28"/>
                <w:szCs w:val="28"/>
                <w:lang w:val="pl-PL"/>
              </w:rPr>
            </w:pPr>
            <w:r w:rsidRPr="00215511">
              <w:rPr>
                <w:rFonts w:ascii="Times New Roman" w:hAnsi="Times New Roman"/>
                <w:sz w:val="28"/>
                <w:szCs w:val="28"/>
                <w:lang w:val="pl-PL"/>
              </w:rPr>
              <w:tab/>
              <w:t xml:space="preserve">Điều kiện để phương trình có 2 nghiệm </w:t>
            </w:r>
            <w:r w:rsidRPr="00215511">
              <w:rPr>
                <w:rFonts w:ascii="Times New Roman" w:hAnsi="Times New Roman"/>
                <w:sz w:val="28"/>
                <w:szCs w:val="28"/>
                <w:lang w:val="fr-FR"/>
              </w:rPr>
              <w:sym w:font="Symbol" w:char="F0B9"/>
            </w:r>
            <w:r w:rsidRPr="00215511">
              <w:rPr>
                <w:rFonts w:ascii="Times New Roman" w:hAnsi="Times New Roman"/>
                <w:sz w:val="28"/>
                <w:szCs w:val="28"/>
                <w:lang w:val="pl-PL"/>
              </w:rPr>
              <w:t xml:space="preserve"> 0 mà m </w:t>
            </w:r>
            <w:r w:rsidRPr="00215511">
              <w:rPr>
                <w:rFonts w:ascii="Times New Roman" w:hAnsi="Times New Roman"/>
                <w:sz w:val="28"/>
                <w:szCs w:val="28"/>
                <w:lang w:val="fr-FR"/>
              </w:rPr>
              <w:sym w:font="Symbol" w:char="F0B9"/>
            </w:r>
            <w:r w:rsidRPr="00215511">
              <w:rPr>
                <w:rFonts w:ascii="Times New Roman" w:hAnsi="Times New Roman"/>
                <w:sz w:val="28"/>
                <w:szCs w:val="28"/>
                <w:lang w:val="pl-PL"/>
              </w:rPr>
              <w:t xml:space="preserve"> 0 </w:t>
            </w:r>
            <w:r w:rsidRPr="00215511">
              <w:rPr>
                <w:rFonts w:ascii="Times New Roman" w:hAnsi="Times New Roman"/>
                <w:sz w:val="28"/>
                <w:szCs w:val="28"/>
                <w:lang w:val="fr-FR"/>
              </w:rPr>
              <w:sym w:font="Symbol" w:char="F0DE"/>
            </w:r>
            <w:r w:rsidRPr="00215511">
              <w:rPr>
                <w:rFonts w:ascii="Times New Roman" w:hAnsi="Times New Roman"/>
                <w:sz w:val="28"/>
                <w:szCs w:val="28"/>
                <w:lang w:val="pl-PL"/>
              </w:rPr>
              <w:t xml:space="preserve"> </w:t>
            </w:r>
            <w:r w:rsidRPr="00215511">
              <w:rPr>
                <w:rFonts w:ascii="Times New Roman" w:hAnsi="Times New Roman"/>
                <w:sz w:val="28"/>
                <w:szCs w:val="28"/>
                <w:lang w:val="fr-FR"/>
              </w:rPr>
              <w:sym w:font="Symbol" w:char="F044"/>
            </w:r>
            <w:r w:rsidRPr="00215511">
              <w:rPr>
                <w:rFonts w:ascii="Times New Roman" w:hAnsi="Times New Roman"/>
                <w:sz w:val="28"/>
                <w:szCs w:val="28"/>
                <w:lang w:val="pl-PL"/>
              </w:rPr>
              <w:t xml:space="preserve"> &gt; 0 và x</w:t>
            </w:r>
            <w:r w:rsidRPr="00215511">
              <w:rPr>
                <w:rFonts w:ascii="Times New Roman" w:hAnsi="Times New Roman"/>
                <w:sz w:val="28"/>
                <w:szCs w:val="28"/>
                <w:vertAlign w:val="subscript"/>
                <w:lang w:val="pl-PL"/>
              </w:rPr>
              <w:t>1</w:t>
            </w:r>
            <w:r w:rsidRPr="00215511">
              <w:rPr>
                <w:rFonts w:ascii="Times New Roman" w:hAnsi="Times New Roman"/>
                <w:sz w:val="28"/>
                <w:szCs w:val="28"/>
                <w:lang w:val="pl-PL"/>
              </w:rPr>
              <w:t>.x</w:t>
            </w:r>
            <w:r w:rsidRPr="00215511">
              <w:rPr>
                <w:rFonts w:ascii="Times New Roman" w:hAnsi="Times New Roman"/>
                <w:sz w:val="28"/>
                <w:szCs w:val="28"/>
                <w:vertAlign w:val="subscript"/>
                <w:lang w:val="pl-PL"/>
              </w:rPr>
              <w:t>2</w:t>
            </w:r>
            <w:r w:rsidRPr="00215511">
              <w:rPr>
                <w:rFonts w:ascii="Times New Roman" w:hAnsi="Times New Roman"/>
                <w:sz w:val="28"/>
                <w:szCs w:val="28"/>
                <w:lang w:val="pl-PL"/>
              </w:rPr>
              <w:t xml:space="preserve"> &lt; 0 </w:t>
            </w:r>
            <w:r w:rsidRPr="00215511">
              <w:rPr>
                <w:rFonts w:ascii="Times New Roman" w:hAnsi="Times New Roman"/>
                <w:sz w:val="28"/>
                <w:szCs w:val="28"/>
                <w:lang w:val="fr-FR"/>
              </w:rPr>
              <w:sym w:font="Symbol" w:char="F0DE"/>
            </w:r>
            <w:r w:rsidRPr="00215511">
              <w:rPr>
                <w:rFonts w:ascii="Times New Roman" w:hAnsi="Times New Roman"/>
                <w:sz w:val="28"/>
                <w:szCs w:val="28"/>
                <w:lang w:val="pl-PL"/>
              </w:rPr>
              <w:t xml:space="preserve"> x</w:t>
            </w:r>
            <w:r w:rsidRPr="00215511">
              <w:rPr>
                <w:rFonts w:ascii="Times New Roman" w:hAnsi="Times New Roman"/>
                <w:sz w:val="28"/>
                <w:szCs w:val="28"/>
                <w:vertAlign w:val="subscript"/>
                <w:lang w:val="pl-PL"/>
              </w:rPr>
              <w:t>1</w:t>
            </w:r>
            <w:r w:rsidRPr="00215511">
              <w:rPr>
                <w:rFonts w:ascii="Times New Roman" w:hAnsi="Times New Roman"/>
                <w:sz w:val="28"/>
                <w:szCs w:val="28"/>
                <w:lang w:val="pl-PL"/>
              </w:rPr>
              <w:t xml:space="preserve"> &lt; x</w:t>
            </w:r>
            <w:r w:rsidRPr="00215511">
              <w:rPr>
                <w:rFonts w:ascii="Times New Roman" w:hAnsi="Times New Roman"/>
                <w:sz w:val="28"/>
                <w:szCs w:val="28"/>
                <w:vertAlign w:val="subscript"/>
                <w:lang w:val="pl-PL"/>
              </w:rPr>
              <w:t>2</w:t>
            </w:r>
          </w:p>
          <w:p w:rsidR="00215511" w:rsidRPr="00215511" w:rsidRDefault="00215511" w:rsidP="00215511">
            <w:pPr>
              <w:pStyle w:val="NoSpacing"/>
              <w:rPr>
                <w:rFonts w:ascii="Times New Roman" w:hAnsi="Times New Roman"/>
                <w:sz w:val="28"/>
                <w:szCs w:val="28"/>
                <w:lang w:val="pl-PL"/>
              </w:rPr>
            </w:pPr>
            <w:r w:rsidRPr="00215511">
              <w:rPr>
                <w:rFonts w:ascii="Times New Roman" w:hAnsi="Times New Roman"/>
                <w:sz w:val="28"/>
                <w:szCs w:val="28"/>
                <w:lang w:val="pl-PL"/>
              </w:rPr>
              <w:tab/>
              <w:t xml:space="preserve">Với a = 1 </w:t>
            </w:r>
            <w:r w:rsidRPr="00215511">
              <w:rPr>
                <w:rFonts w:ascii="Times New Roman" w:hAnsi="Times New Roman"/>
                <w:sz w:val="28"/>
                <w:szCs w:val="28"/>
                <w:lang w:val="fr-FR"/>
              </w:rPr>
              <w:sym w:font="Symbol" w:char="F0DE"/>
            </w:r>
            <w:r w:rsidRPr="00215511">
              <w:rPr>
                <w:rFonts w:ascii="Times New Roman" w:hAnsi="Times New Roman"/>
                <w:sz w:val="28"/>
                <w:szCs w:val="28"/>
                <w:lang w:val="pl-PL"/>
              </w:rPr>
              <w:t xml:space="preserve"> x</w:t>
            </w:r>
            <w:r w:rsidRPr="00215511">
              <w:rPr>
                <w:rFonts w:ascii="Times New Roman" w:hAnsi="Times New Roman"/>
                <w:sz w:val="28"/>
                <w:szCs w:val="28"/>
                <w:vertAlign w:val="subscript"/>
                <w:lang w:val="pl-PL"/>
              </w:rPr>
              <w:t>1</w:t>
            </w:r>
            <w:r w:rsidRPr="00215511">
              <w:rPr>
                <w:rFonts w:ascii="Times New Roman" w:hAnsi="Times New Roman"/>
                <w:sz w:val="28"/>
                <w:szCs w:val="28"/>
                <w:lang w:val="pl-PL"/>
              </w:rPr>
              <w:t xml:space="preserve"> = </w:t>
            </w:r>
            <w:r w:rsidRPr="00215511">
              <w:rPr>
                <w:rFonts w:ascii="Times New Roman" w:hAnsi="Times New Roman"/>
                <w:position w:val="-6"/>
                <w:sz w:val="28"/>
                <w:szCs w:val="28"/>
                <w:lang w:val="fr-FR"/>
              </w:rPr>
              <w:object w:dxaOrig="960" w:dyaOrig="340">
                <v:shape id="_x0000_i1108" type="#_x0000_t75" style="width:48pt;height:17.25pt" o:ole="">
                  <v:imagedata r:id="rId139" o:title=""/>
                </v:shape>
                <o:OLEObject Type="Embed" ProgID="Equation.DSMT4" ShapeID="_x0000_i1108" DrawAspect="Content" ObjectID="_1592692079" r:id="rId140"/>
              </w:object>
            </w:r>
            <w:r w:rsidRPr="00215511">
              <w:rPr>
                <w:rFonts w:ascii="Times New Roman" w:hAnsi="Times New Roman"/>
                <w:sz w:val="28"/>
                <w:szCs w:val="28"/>
                <w:lang w:val="pl-PL"/>
              </w:rPr>
              <w:t xml:space="preserve"> và x</w:t>
            </w:r>
            <w:r w:rsidRPr="00215511">
              <w:rPr>
                <w:rFonts w:ascii="Times New Roman" w:hAnsi="Times New Roman"/>
                <w:sz w:val="28"/>
                <w:szCs w:val="28"/>
                <w:vertAlign w:val="subscript"/>
                <w:lang w:val="pl-PL"/>
              </w:rPr>
              <w:t>2</w:t>
            </w:r>
            <w:r w:rsidRPr="00215511">
              <w:rPr>
                <w:rFonts w:ascii="Times New Roman" w:hAnsi="Times New Roman"/>
                <w:sz w:val="28"/>
                <w:szCs w:val="28"/>
                <w:lang w:val="pl-PL"/>
              </w:rPr>
              <w:t xml:space="preserve"> = </w:t>
            </w:r>
            <w:r w:rsidRPr="00215511">
              <w:rPr>
                <w:rFonts w:ascii="Times New Roman" w:hAnsi="Times New Roman"/>
                <w:position w:val="-6"/>
                <w:sz w:val="28"/>
                <w:szCs w:val="28"/>
                <w:lang w:val="fr-FR"/>
              </w:rPr>
              <w:object w:dxaOrig="980" w:dyaOrig="340">
                <v:shape id="_x0000_i1109" type="#_x0000_t75" style="width:48.75pt;height:17.25pt" o:ole="">
                  <v:imagedata r:id="rId141" o:title=""/>
                </v:shape>
                <o:OLEObject Type="Embed" ProgID="Equation.DSMT4" ShapeID="_x0000_i1109" DrawAspect="Content" ObjectID="_1592692080" r:id="rId142"/>
              </w:object>
            </w:r>
            <w:r w:rsidRPr="00215511">
              <w:rPr>
                <w:rFonts w:ascii="Times New Roman" w:hAnsi="Times New Roman"/>
                <w:sz w:val="28"/>
                <w:szCs w:val="28"/>
                <w:lang w:val="fr-FR"/>
              </w:rPr>
              <w:sym w:font="Symbol" w:char="F0DE"/>
            </w:r>
            <w:r w:rsidRPr="00215511">
              <w:rPr>
                <w:rFonts w:ascii="Times New Roman" w:hAnsi="Times New Roman"/>
                <w:sz w:val="28"/>
                <w:szCs w:val="28"/>
                <w:lang w:val="pl-PL"/>
              </w:rPr>
              <w:t xml:space="preserve"> x</w:t>
            </w:r>
            <w:r w:rsidRPr="00215511">
              <w:rPr>
                <w:rFonts w:ascii="Times New Roman" w:hAnsi="Times New Roman"/>
                <w:sz w:val="28"/>
                <w:szCs w:val="28"/>
                <w:vertAlign w:val="subscript"/>
                <w:lang w:val="pl-PL"/>
              </w:rPr>
              <w:t>1</w:t>
            </w:r>
            <w:r w:rsidRPr="00215511">
              <w:rPr>
                <w:rFonts w:ascii="Times New Roman" w:hAnsi="Times New Roman"/>
                <w:sz w:val="28"/>
                <w:szCs w:val="28"/>
                <w:lang w:val="pl-PL"/>
              </w:rPr>
              <w:t xml:space="preserve"> – x</w:t>
            </w:r>
            <w:r w:rsidRPr="00215511">
              <w:rPr>
                <w:rFonts w:ascii="Times New Roman" w:hAnsi="Times New Roman"/>
                <w:sz w:val="28"/>
                <w:szCs w:val="28"/>
                <w:vertAlign w:val="subscript"/>
                <w:lang w:val="pl-PL"/>
              </w:rPr>
              <w:t>2</w:t>
            </w:r>
            <w:r w:rsidRPr="00215511">
              <w:rPr>
                <w:rFonts w:ascii="Times New Roman" w:hAnsi="Times New Roman"/>
                <w:sz w:val="28"/>
                <w:szCs w:val="28"/>
                <w:lang w:val="pl-PL"/>
              </w:rPr>
              <w:t xml:space="preserve"> = </w:t>
            </w:r>
            <w:r w:rsidRPr="00215511">
              <w:rPr>
                <w:rFonts w:ascii="Times New Roman" w:hAnsi="Times New Roman"/>
                <w:position w:val="-8"/>
                <w:sz w:val="28"/>
                <w:szCs w:val="28"/>
                <w:lang w:val="fr-FR"/>
              </w:rPr>
              <w:object w:dxaOrig="1820" w:dyaOrig="400">
                <v:shape id="_x0000_i1110" type="#_x0000_t75" style="width:90.75pt;height:20.25pt" o:ole="">
                  <v:imagedata r:id="rId143" o:title=""/>
                </v:shape>
                <o:OLEObject Type="Embed" ProgID="Equation.DSMT4" ShapeID="_x0000_i1110" DrawAspect="Content" ObjectID="_1592692081" r:id="rId144"/>
              </w:object>
            </w:r>
          </w:p>
          <w:p w:rsidR="00215511" w:rsidRPr="00215511" w:rsidRDefault="00215511" w:rsidP="00215511">
            <w:pPr>
              <w:pStyle w:val="NoSpacing"/>
              <w:rPr>
                <w:rFonts w:ascii="Times New Roman" w:hAnsi="Times New Roman"/>
                <w:sz w:val="28"/>
                <w:szCs w:val="28"/>
                <w:lang w:val="pl-PL"/>
              </w:rPr>
            </w:pPr>
            <w:r w:rsidRPr="00215511">
              <w:rPr>
                <w:rFonts w:ascii="Times New Roman" w:hAnsi="Times New Roman"/>
                <w:sz w:val="28"/>
                <w:szCs w:val="28"/>
                <w:lang w:val="pl-PL"/>
              </w:rPr>
              <w:tab/>
              <w:t xml:space="preserve">Do đó, ycbt </w:t>
            </w:r>
            <w:r w:rsidRPr="00215511">
              <w:rPr>
                <w:rFonts w:ascii="Times New Roman" w:hAnsi="Times New Roman"/>
                <w:sz w:val="28"/>
                <w:szCs w:val="28"/>
                <w:lang w:val="fr-FR"/>
              </w:rPr>
              <w:sym w:font="Symbol" w:char="F0DB"/>
            </w:r>
            <w:r w:rsidRPr="00215511">
              <w:rPr>
                <w:rFonts w:ascii="Times New Roman" w:hAnsi="Times New Roman"/>
                <w:sz w:val="28"/>
                <w:szCs w:val="28"/>
                <w:lang w:val="pl-PL"/>
              </w:rPr>
              <w:t xml:space="preserve"> </w:t>
            </w:r>
            <w:r w:rsidRPr="00215511">
              <w:rPr>
                <w:rFonts w:ascii="Times New Roman" w:hAnsi="Times New Roman"/>
                <w:position w:val="-10"/>
                <w:sz w:val="28"/>
                <w:szCs w:val="28"/>
                <w:lang w:val="fr-FR"/>
              </w:rPr>
              <w:object w:dxaOrig="2780" w:dyaOrig="420">
                <v:shape id="_x0000_i1111" type="#_x0000_t75" style="width:138.75pt;height:21pt" o:ole="">
                  <v:imagedata r:id="rId145" o:title=""/>
                </v:shape>
                <o:OLEObject Type="Embed" ProgID="Equation.DSMT4" ShapeID="_x0000_i1111" DrawAspect="Content" ObjectID="_1592692082" r:id="rId146"/>
              </w:object>
            </w:r>
            <w:r w:rsidRPr="00215511">
              <w:rPr>
                <w:rFonts w:ascii="Times New Roman" w:hAnsi="Times New Roman"/>
                <w:sz w:val="28"/>
                <w:szCs w:val="28"/>
                <w:lang w:val="pl-PL"/>
              </w:rPr>
              <w:t xml:space="preserve"> và m </w:t>
            </w:r>
            <w:r w:rsidRPr="00215511">
              <w:rPr>
                <w:rFonts w:ascii="Times New Roman" w:hAnsi="Times New Roman"/>
                <w:sz w:val="28"/>
                <w:szCs w:val="28"/>
              </w:rPr>
              <w:sym w:font="Symbol" w:char="F0B9"/>
            </w:r>
            <w:r w:rsidRPr="00215511">
              <w:rPr>
                <w:rFonts w:ascii="Times New Roman" w:hAnsi="Times New Roman"/>
                <w:sz w:val="28"/>
                <w:szCs w:val="28"/>
                <w:lang w:val="pl-PL"/>
              </w:rPr>
              <w:t xml:space="preserve"> 0 </w:t>
            </w:r>
          </w:p>
          <w:p w:rsidR="00215511" w:rsidRPr="00215511" w:rsidRDefault="00215511" w:rsidP="00215511">
            <w:pPr>
              <w:pStyle w:val="NoSpacing"/>
              <w:ind w:firstLine="720"/>
              <w:rPr>
                <w:rFonts w:ascii="Times New Roman" w:hAnsi="Times New Roman"/>
                <w:sz w:val="28"/>
                <w:szCs w:val="28"/>
                <w:lang w:val="pl-PL"/>
              </w:rPr>
            </w:pPr>
            <w:r w:rsidRPr="00215511">
              <w:rPr>
                <w:rFonts w:ascii="Times New Roman" w:hAnsi="Times New Roman"/>
                <w:sz w:val="28"/>
                <w:szCs w:val="28"/>
                <w:lang w:val="fr-FR"/>
              </w:rPr>
              <w:sym w:font="Symbol" w:char="F0DB"/>
            </w:r>
            <w:r w:rsidRPr="00215511">
              <w:rPr>
                <w:rFonts w:ascii="Times New Roman" w:hAnsi="Times New Roman"/>
                <w:sz w:val="28"/>
                <w:szCs w:val="28"/>
                <w:lang w:val="pl-PL"/>
              </w:rPr>
              <w:t xml:space="preserve"> </w:t>
            </w:r>
            <w:r w:rsidRPr="00215511">
              <w:rPr>
                <w:rFonts w:ascii="Times New Roman" w:hAnsi="Times New Roman"/>
                <w:position w:val="-8"/>
                <w:sz w:val="28"/>
                <w:szCs w:val="28"/>
                <w:lang w:val="fr-FR"/>
              </w:rPr>
              <w:object w:dxaOrig="1560" w:dyaOrig="400">
                <v:shape id="_x0000_i1112" type="#_x0000_t75" style="width:78pt;height:20.25pt" o:ole="">
                  <v:imagedata r:id="rId147" o:title=""/>
                </v:shape>
                <o:OLEObject Type="Embed" ProgID="Equation.DSMT4" ShapeID="_x0000_i1112" DrawAspect="Content" ObjectID="_1592692083" r:id="rId148"/>
              </w:object>
            </w:r>
            <w:r w:rsidRPr="00215511">
              <w:rPr>
                <w:rFonts w:ascii="Times New Roman" w:hAnsi="Times New Roman"/>
                <w:sz w:val="28"/>
                <w:szCs w:val="28"/>
                <w:lang w:val="pl-PL"/>
              </w:rPr>
              <w:t>(hiển nhiên m = 0 không là nghiệm)</w:t>
            </w:r>
          </w:p>
          <w:p w:rsidR="00215511" w:rsidRPr="00215511" w:rsidRDefault="00215511" w:rsidP="00215511">
            <w:pPr>
              <w:pStyle w:val="NoSpacing"/>
              <w:ind w:firstLine="720"/>
              <w:rPr>
                <w:rFonts w:ascii="Times New Roman" w:hAnsi="Times New Roman"/>
                <w:sz w:val="28"/>
                <w:szCs w:val="28"/>
                <w:lang w:val="es-ES"/>
              </w:rPr>
            </w:pPr>
            <w:r w:rsidRPr="00215511">
              <w:rPr>
                <w:rFonts w:ascii="Times New Roman" w:hAnsi="Times New Roman"/>
                <w:sz w:val="28"/>
                <w:szCs w:val="28"/>
                <w:lang w:val="fr-FR"/>
              </w:rPr>
              <w:sym w:font="Symbol" w:char="F0DB"/>
            </w:r>
            <w:r w:rsidRPr="00215511">
              <w:rPr>
                <w:rFonts w:ascii="Times New Roman" w:hAnsi="Times New Roman"/>
                <w:sz w:val="28"/>
                <w:szCs w:val="28"/>
                <w:lang w:val="es-ES"/>
              </w:rPr>
              <w:t xml:space="preserve"> 4m</w:t>
            </w:r>
            <w:r w:rsidRPr="00215511">
              <w:rPr>
                <w:rFonts w:ascii="Times New Roman" w:hAnsi="Times New Roman"/>
                <w:sz w:val="28"/>
                <w:szCs w:val="28"/>
                <w:vertAlign w:val="superscript"/>
                <w:lang w:val="es-ES"/>
              </w:rPr>
              <w:t>4</w:t>
            </w:r>
            <w:r w:rsidRPr="00215511">
              <w:rPr>
                <w:rFonts w:ascii="Times New Roman" w:hAnsi="Times New Roman"/>
                <w:sz w:val="28"/>
                <w:szCs w:val="28"/>
                <w:lang w:val="es-ES"/>
              </w:rPr>
              <w:t xml:space="preserve"> – 3m</w:t>
            </w:r>
            <w:r w:rsidRPr="00215511">
              <w:rPr>
                <w:rFonts w:ascii="Times New Roman" w:hAnsi="Times New Roman"/>
                <w:sz w:val="28"/>
                <w:szCs w:val="28"/>
                <w:vertAlign w:val="superscript"/>
                <w:lang w:val="es-ES"/>
              </w:rPr>
              <w:t>2</w:t>
            </w:r>
            <w:r w:rsidRPr="00215511">
              <w:rPr>
                <w:rFonts w:ascii="Times New Roman" w:hAnsi="Times New Roman"/>
                <w:sz w:val="28"/>
                <w:szCs w:val="28"/>
                <w:lang w:val="es-ES"/>
              </w:rPr>
              <w:t xml:space="preserve"> – 1 = 0 </w:t>
            </w:r>
            <w:r w:rsidRPr="00215511">
              <w:rPr>
                <w:rFonts w:ascii="Times New Roman" w:hAnsi="Times New Roman"/>
                <w:sz w:val="28"/>
                <w:szCs w:val="28"/>
                <w:lang w:val="fr-FR"/>
              </w:rPr>
              <w:sym w:font="Symbol" w:char="F0DB"/>
            </w:r>
            <w:r w:rsidRPr="00215511">
              <w:rPr>
                <w:rFonts w:ascii="Times New Roman" w:hAnsi="Times New Roman"/>
                <w:sz w:val="28"/>
                <w:szCs w:val="28"/>
                <w:lang w:val="es-ES"/>
              </w:rPr>
              <w:t xml:space="preserve"> m</w:t>
            </w:r>
            <w:r w:rsidRPr="00215511">
              <w:rPr>
                <w:rFonts w:ascii="Times New Roman" w:hAnsi="Times New Roman"/>
                <w:sz w:val="28"/>
                <w:szCs w:val="28"/>
                <w:vertAlign w:val="superscript"/>
                <w:lang w:val="es-ES"/>
              </w:rPr>
              <w:t>2</w:t>
            </w:r>
            <w:r w:rsidRPr="00215511">
              <w:rPr>
                <w:rFonts w:ascii="Times New Roman" w:hAnsi="Times New Roman"/>
                <w:sz w:val="28"/>
                <w:szCs w:val="28"/>
                <w:lang w:val="es-ES"/>
              </w:rPr>
              <w:t xml:space="preserve"> = 1 hay m</w:t>
            </w:r>
            <w:r w:rsidRPr="00215511">
              <w:rPr>
                <w:rFonts w:ascii="Times New Roman" w:hAnsi="Times New Roman"/>
                <w:sz w:val="28"/>
                <w:szCs w:val="28"/>
                <w:vertAlign w:val="superscript"/>
                <w:lang w:val="es-ES"/>
              </w:rPr>
              <w:t>2</w:t>
            </w:r>
            <w:r w:rsidRPr="00215511">
              <w:rPr>
                <w:rFonts w:ascii="Times New Roman" w:hAnsi="Times New Roman"/>
                <w:sz w:val="28"/>
                <w:szCs w:val="28"/>
                <w:lang w:val="es-ES"/>
              </w:rPr>
              <w:t xml:space="preserve"> = -1/4 (loại) </w:t>
            </w:r>
            <w:r w:rsidRPr="00215511">
              <w:rPr>
                <w:rFonts w:ascii="Times New Roman" w:hAnsi="Times New Roman"/>
                <w:sz w:val="28"/>
                <w:szCs w:val="28"/>
                <w:lang w:val="fr-FR"/>
              </w:rPr>
              <w:sym w:font="Symbol" w:char="F0DB"/>
            </w:r>
            <w:r w:rsidRPr="00215511">
              <w:rPr>
                <w:rFonts w:ascii="Times New Roman" w:hAnsi="Times New Roman"/>
                <w:sz w:val="28"/>
                <w:szCs w:val="28"/>
                <w:lang w:val="es-ES"/>
              </w:rPr>
              <w:t xml:space="preserve">  m = </w:t>
            </w:r>
            <w:r w:rsidRPr="00215511">
              <w:rPr>
                <w:rFonts w:ascii="Times New Roman" w:hAnsi="Times New Roman"/>
                <w:sz w:val="28"/>
                <w:szCs w:val="28"/>
                <w:lang w:val="fr-FR"/>
              </w:rPr>
              <w:sym w:font="Symbol" w:char="F0B1"/>
            </w:r>
            <w:r w:rsidRPr="00215511">
              <w:rPr>
                <w:rFonts w:ascii="Times New Roman" w:hAnsi="Times New Roman"/>
                <w:sz w:val="28"/>
                <w:szCs w:val="28"/>
                <w:lang w:val="es-ES"/>
              </w:rPr>
              <w:t>1</w:t>
            </w:r>
          </w:p>
          <w:p w:rsidR="00215511" w:rsidRDefault="00215511" w:rsidP="00215511">
            <w:pPr>
              <w:pStyle w:val="NoSpacing"/>
              <w:rPr>
                <w:rFonts w:ascii="Times New Roman" w:hAnsi="Times New Roman"/>
                <w:b/>
                <w:sz w:val="28"/>
                <w:szCs w:val="28"/>
                <w:lang w:val="es-ES"/>
              </w:rPr>
            </w:pPr>
          </w:p>
          <w:p w:rsidR="00215511" w:rsidRDefault="00215511" w:rsidP="00215511">
            <w:pPr>
              <w:pStyle w:val="NoSpacing"/>
              <w:rPr>
                <w:rFonts w:ascii="Times New Roman" w:hAnsi="Times New Roman"/>
                <w:b/>
                <w:sz w:val="28"/>
                <w:szCs w:val="28"/>
                <w:lang w:val="es-ES"/>
              </w:rPr>
            </w:pPr>
          </w:p>
          <w:p w:rsidR="00215511" w:rsidRDefault="00215511" w:rsidP="00215511">
            <w:pPr>
              <w:pStyle w:val="NoSpacing"/>
              <w:rPr>
                <w:rFonts w:ascii="Times New Roman" w:hAnsi="Times New Roman"/>
                <w:b/>
                <w:sz w:val="28"/>
                <w:szCs w:val="28"/>
                <w:lang w:val="es-ES"/>
              </w:rPr>
            </w:pPr>
          </w:p>
          <w:p w:rsidR="00215511" w:rsidRDefault="00215511" w:rsidP="00215511">
            <w:pPr>
              <w:pStyle w:val="NoSpacing"/>
              <w:rPr>
                <w:rFonts w:ascii="Times New Roman" w:hAnsi="Times New Roman"/>
                <w:b/>
                <w:sz w:val="28"/>
                <w:szCs w:val="28"/>
                <w:lang w:val="es-ES"/>
              </w:rPr>
            </w:pPr>
          </w:p>
          <w:p w:rsidR="00215511" w:rsidRDefault="00215511" w:rsidP="00215511">
            <w:pPr>
              <w:pStyle w:val="NoSpacing"/>
              <w:rPr>
                <w:rFonts w:ascii="Times New Roman" w:hAnsi="Times New Roman"/>
                <w:b/>
                <w:sz w:val="28"/>
                <w:szCs w:val="28"/>
                <w:lang w:val="es-ES"/>
              </w:rPr>
            </w:pPr>
          </w:p>
          <w:p w:rsidR="00215511" w:rsidRDefault="00215511" w:rsidP="00215511">
            <w:pPr>
              <w:pStyle w:val="NoSpacing"/>
              <w:rPr>
                <w:rFonts w:ascii="Times New Roman" w:hAnsi="Times New Roman"/>
                <w:b/>
                <w:sz w:val="28"/>
                <w:szCs w:val="28"/>
                <w:lang w:val="es-ES"/>
              </w:rPr>
            </w:pPr>
          </w:p>
          <w:p w:rsidR="00215511" w:rsidRPr="00215511" w:rsidRDefault="00215511" w:rsidP="00215511">
            <w:pPr>
              <w:pStyle w:val="NoSpacing"/>
              <w:rPr>
                <w:rFonts w:ascii="Times New Roman" w:hAnsi="Times New Roman"/>
                <w:b/>
                <w:sz w:val="28"/>
                <w:szCs w:val="28"/>
                <w:lang w:val="es-ES"/>
              </w:rPr>
            </w:pPr>
            <w:r w:rsidRPr="00215511">
              <w:rPr>
                <w:rFonts w:ascii="Times New Roman" w:hAnsi="Times New Roman"/>
                <w:noProof/>
                <w:sz w:val="28"/>
                <w:szCs w:val="28"/>
              </w:rPr>
              <mc:AlternateContent>
                <mc:Choice Requires="wpg">
                  <w:drawing>
                    <wp:anchor distT="0" distB="0" distL="114300" distR="114300" simplePos="0" relativeHeight="251676672" behindDoc="1" locked="0" layoutInCell="1" allowOverlap="1" wp14:anchorId="243C5FEB" wp14:editId="3B388527">
                      <wp:simplePos x="0" y="0"/>
                      <wp:positionH relativeFrom="column">
                        <wp:align>right</wp:align>
                      </wp:positionH>
                      <wp:positionV relativeFrom="paragraph">
                        <wp:posOffset>137160</wp:posOffset>
                      </wp:positionV>
                      <wp:extent cx="3886200" cy="2238375"/>
                      <wp:effectExtent l="9525" t="0" r="9525" b="635"/>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6200" cy="2238375"/>
                                <a:chOff x="2340" y="5760"/>
                                <a:chExt cx="6120" cy="3060"/>
                              </a:xfrm>
                            </wpg:grpSpPr>
                            <wps:wsp>
                              <wps:cNvPr id="5" name="Oval 15"/>
                              <wps:cNvSpPr>
                                <a:spLocks noChangeArrowheads="1"/>
                              </wps:cNvSpPr>
                              <wps:spPr bwMode="auto">
                                <a:xfrm>
                                  <a:off x="2700" y="5940"/>
                                  <a:ext cx="2700" cy="23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 name="Oval 16"/>
                              <wps:cNvSpPr>
                                <a:spLocks noChangeArrowheads="1"/>
                              </wps:cNvSpPr>
                              <wps:spPr bwMode="auto">
                                <a:xfrm>
                                  <a:off x="5400" y="6645"/>
                                  <a:ext cx="1080" cy="9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 name="Line 17"/>
                              <wps:cNvCnPr/>
                              <wps:spPr bwMode="auto">
                                <a:xfrm>
                                  <a:off x="2340" y="7110"/>
                                  <a:ext cx="6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 name="Freeform 18"/>
                              <wps:cNvSpPr>
                                <a:spLocks/>
                              </wps:cNvSpPr>
                              <wps:spPr bwMode="auto">
                                <a:xfrm>
                                  <a:off x="4155" y="5835"/>
                                  <a:ext cx="3060" cy="1275"/>
                                </a:xfrm>
                                <a:custGeom>
                                  <a:avLst/>
                                  <a:gdLst>
                                    <a:gd name="T0" fmla="*/ 0 w 3060"/>
                                    <a:gd name="T1" fmla="*/ 0 h 1275"/>
                                    <a:gd name="T2" fmla="*/ 3060 w 3060"/>
                                    <a:gd name="T3" fmla="*/ 1275 h 1275"/>
                                  </a:gdLst>
                                  <a:ahLst/>
                                  <a:cxnLst>
                                    <a:cxn ang="0">
                                      <a:pos x="T0" y="T1"/>
                                    </a:cxn>
                                    <a:cxn ang="0">
                                      <a:pos x="T2" y="T3"/>
                                    </a:cxn>
                                  </a:cxnLst>
                                  <a:rect l="0" t="0" r="r" b="b"/>
                                  <a:pathLst>
                                    <a:path w="3060" h="1275">
                                      <a:moveTo>
                                        <a:pt x="0" y="0"/>
                                      </a:moveTo>
                                      <a:lnTo>
                                        <a:pt x="3060" y="12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 name="Line 19"/>
                              <wps:cNvCnPr/>
                              <wps:spPr bwMode="auto">
                                <a:xfrm flipH="1">
                                  <a:off x="3420" y="5985"/>
                                  <a:ext cx="126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20"/>
                              <wps:cNvCnPr/>
                              <wps:spPr bwMode="auto">
                                <a:xfrm flipV="1">
                                  <a:off x="3330" y="7530"/>
                                  <a:ext cx="28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Freeform 21"/>
                              <wps:cNvSpPr>
                                <a:spLocks/>
                              </wps:cNvSpPr>
                              <wps:spPr bwMode="auto">
                                <a:xfrm>
                                  <a:off x="3510" y="6675"/>
                                  <a:ext cx="2670" cy="1515"/>
                                </a:xfrm>
                                <a:custGeom>
                                  <a:avLst/>
                                  <a:gdLst>
                                    <a:gd name="T0" fmla="*/ 0 w 2670"/>
                                    <a:gd name="T1" fmla="*/ 1515 h 1515"/>
                                    <a:gd name="T2" fmla="*/ 2670 w 2670"/>
                                    <a:gd name="T3" fmla="*/ 0 h 1515"/>
                                  </a:gdLst>
                                  <a:ahLst/>
                                  <a:cxnLst>
                                    <a:cxn ang="0">
                                      <a:pos x="T0" y="T1"/>
                                    </a:cxn>
                                    <a:cxn ang="0">
                                      <a:pos x="T2" y="T3"/>
                                    </a:cxn>
                                  </a:cxnLst>
                                  <a:rect l="0" t="0" r="r" b="b"/>
                                  <a:pathLst>
                                    <a:path w="2670" h="1515">
                                      <a:moveTo>
                                        <a:pt x="0" y="1515"/>
                                      </a:moveTo>
                                      <a:lnTo>
                                        <a:pt x="267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Text Box 22"/>
                              <wps:cNvSpPr txBox="1">
                                <a:spLocks noChangeArrowheads="1"/>
                              </wps:cNvSpPr>
                              <wps:spPr bwMode="auto">
                                <a:xfrm>
                                  <a:off x="4500" y="576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AA0D79" w:rsidRDefault="00BE079F" w:rsidP="00215511">
                                    <w:pPr>
                                      <w:rPr>
                                        <w:b/>
                                        <w:sz w:val="20"/>
                                        <w:szCs w:val="20"/>
                                      </w:rPr>
                                    </w:pPr>
                                    <w:r w:rsidRPr="00AA0D79">
                                      <w:rPr>
                                        <w:b/>
                                        <w:sz w:val="20"/>
                                        <w:szCs w:val="20"/>
                                      </w:rPr>
                                      <w:t>B</w:t>
                                    </w:r>
                                  </w:p>
                                </w:txbxContent>
                              </wps:txbx>
                              <wps:bodyPr rot="0" vert="horz" wrap="square" lIns="91440" tIns="45720" rIns="91440" bIns="45720" anchor="t" anchorCtr="0" upright="1">
                                <a:noAutofit/>
                              </wps:bodyPr>
                            </wps:wsp>
                            <wps:wsp>
                              <wps:cNvPr id="13" name="Text Box 23"/>
                              <wps:cNvSpPr txBox="1">
                                <a:spLocks noChangeArrowheads="1"/>
                              </wps:cNvSpPr>
                              <wps:spPr bwMode="auto">
                                <a:xfrm>
                                  <a:off x="5985" y="6375"/>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AA0D79" w:rsidRDefault="00BE079F" w:rsidP="00215511">
                                    <w:pPr>
                                      <w:rPr>
                                        <w:b/>
                                        <w:sz w:val="20"/>
                                        <w:szCs w:val="20"/>
                                      </w:rPr>
                                    </w:pPr>
                                    <w:r>
                                      <w:rPr>
                                        <w:b/>
                                        <w:sz w:val="20"/>
                                        <w:szCs w:val="20"/>
                                      </w:rPr>
                                      <w:t>C</w:t>
                                    </w:r>
                                  </w:p>
                                </w:txbxContent>
                              </wps:txbx>
                              <wps:bodyPr rot="0" vert="horz" wrap="square" lIns="91440" tIns="45720" rIns="91440" bIns="45720" anchor="t" anchorCtr="0" upright="1">
                                <a:noAutofit/>
                              </wps:bodyPr>
                            </wps:wsp>
                            <wps:wsp>
                              <wps:cNvPr id="14" name="Text Box 24"/>
                              <wps:cNvSpPr txBox="1">
                                <a:spLocks noChangeArrowheads="1"/>
                              </wps:cNvSpPr>
                              <wps:spPr bwMode="auto">
                                <a:xfrm>
                                  <a:off x="5940" y="756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AA0D79" w:rsidRDefault="00BE079F" w:rsidP="00215511">
                                    <w:pPr>
                                      <w:rPr>
                                        <w:b/>
                                        <w:sz w:val="20"/>
                                        <w:szCs w:val="20"/>
                                      </w:rPr>
                                    </w:pPr>
                                    <w:r>
                                      <w:rPr>
                                        <w:b/>
                                        <w:sz w:val="20"/>
                                        <w:szCs w:val="20"/>
                                      </w:rPr>
                                      <w:t>E</w:t>
                                    </w:r>
                                  </w:p>
                                </w:txbxContent>
                              </wps:txbx>
                              <wps:bodyPr rot="0" vert="horz" wrap="square" lIns="91440" tIns="45720" rIns="91440" bIns="45720" anchor="t" anchorCtr="0" upright="1">
                                <a:noAutofit/>
                              </wps:bodyPr>
                            </wps:wsp>
                            <wps:wsp>
                              <wps:cNvPr id="15" name="Text Box 25"/>
                              <wps:cNvSpPr txBox="1">
                                <a:spLocks noChangeArrowheads="1"/>
                              </wps:cNvSpPr>
                              <wps:spPr bwMode="auto">
                                <a:xfrm>
                                  <a:off x="3240" y="828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AA0D79" w:rsidRDefault="00BE079F" w:rsidP="00215511">
                                    <w:pPr>
                                      <w:rPr>
                                        <w:b/>
                                        <w:sz w:val="20"/>
                                        <w:szCs w:val="20"/>
                                      </w:rPr>
                                    </w:pPr>
                                    <w:r>
                                      <w:rPr>
                                        <w:b/>
                                        <w:sz w:val="20"/>
                                        <w:szCs w:val="20"/>
                                      </w:rPr>
                                      <w:t>D</w:t>
                                    </w:r>
                                  </w:p>
                                </w:txbxContent>
                              </wps:txbx>
                              <wps:bodyPr rot="0" vert="horz" wrap="square" lIns="91440" tIns="45720" rIns="91440" bIns="45720" anchor="t" anchorCtr="0" upright="1">
                                <a:noAutofit/>
                              </wps:bodyPr>
                            </wps:wsp>
                            <wps:wsp>
                              <wps:cNvPr id="16" name="Text Box 26"/>
                              <wps:cNvSpPr txBox="1">
                                <a:spLocks noChangeArrowheads="1"/>
                              </wps:cNvSpPr>
                              <wps:spPr bwMode="auto">
                                <a:xfrm>
                                  <a:off x="5085" y="708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AA0D79" w:rsidRDefault="00BE079F" w:rsidP="00215511">
                                    <w:pPr>
                                      <w:rPr>
                                        <w:b/>
                                        <w:sz w:val="20"/>
                                        <w:szCs w:val="20"/>
                                      </w:rPr>
                                    </w:pPr>
                                    <w:r>
                                      <w:rPr>
                                        <w:b/>
                                        <w:sz w:val="20"/>
                                        <w:szCs w:val="20"/>
                                      </w:rPr>
                                      <w:t>A</w:t>
                                    </w:r>
                                  </w:p>
                                </w:txbxContent>
                              </wps:txbx>
                              <wps:bodyPr rot="0" vert="horz" wrap="square" lIns="91440" tIns="45720" rIns="91440" bIns="45720" anchor="t" anchorCtr="0" upright="1">
                                <a:noAutofit/>
                              </wps:bodyPr>
                            </wps:wsp>
                            <wps:wsp>
                              <wps:cNvPr id="17" name="Text Box 27"/>
                              <wps:cNvSpPr txBox="1">
                                <a:spLocks noChangeArrowheads="1"/>
                              </wps:cNvSpPr>
                              <wps:spPr bwMode="auto">
                                <a:xfrm>
                                  <a:off x="3990" y="705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AA0D79" w:rsidRDefault="00BE079F" w:rsidP="00215511">
                                    <w:pPr>
                                      <w:rPr>
                                        <w:b/>
                                        <w:sz w:val="20"/>
                                        <w:szCs w:val="20"/>
                                      </w:rPr>
                                    </w:pPr>
                                    <w:r>
                                      <w:rPr>
                                        <w:b/>
                                        <w:sz w:val="20"/>
                                        <w:szCs w:val="20"/>
                                      </w:rPr>
                                      <w:t>O</w:t>
                                    </w:r>
                                  </w:p>
                                </w:txbxContent>
                              </wps:txbx>
                              <wps:bodyPr rot="0" vert="horz" wrap="square" lIns="91440" tIns="45720" rIns="91440" bIns="45720" anchor="t" anchorCtr="0" upright="1">
                                <a:noAutofit/>
                              </wps:bodyPr>
                            </wps:wsp>
                            <wps:wsp>
                              <wps:cNvPr id="18" name="Text Box 28"/>
                              <wps:cNvSpPr txBox="1">
                                <a:spLocks noChangeArrowheads="1"/>
                              </wps:cNvSpPr>
                              <wps:spPr bwMode="auto">
                                <a:xfrm>
                                  <a:off x="5580" y="702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AA0D79" w:rsidRDefault="00BE079F" w:rsidP="00215511">
                                    <w:pPr>
                                      <w:rPr>
                                        <w:b/>
                                        <w:sz w:val="20"/>
                                        <w:szCs w:val="20"/>
                                      </w:rPr>
                                    </w:pPr>
                                    <w:r>
                                      <w:rPr>
                                        <w:b/>
                                        <w:sz w:val="20"/>
                                        <w:szCs w:val="20"/>
                                      </w:rPr>
                                      <w:t>O’</w:t>
                                    </w:r>
                                  </w:p>
                                </w:txbxContent>
                              </wps:txbx>
                              <wps:bodyPr rot="0" vert="horz" wrap="square" lIns="91440" tIns="45720" rIns="91440" bIns="45720" anchor="t" anchorCtr="0" upright="1">
                                <a:noAutofit/>
                              </wps:bodyPr>
                            </wps:wsp>
                            <wps:wsp>
                              <wps:cNvPr id="19" name="Freeform 29"/>
                              <wps:cNvSpPr>
                                <a:spLocks/>
                              </wps:cNvSpPr>
                              <wps:spPr bwMode="auto">
                                <a:xfrm>
                                  <a:off x="5895" y="6660"/>
                                  <a:ext cx="225" cy="435"/>
                                </a:xfrm>
                                <a:custGeom>
                                  <a:avLst/>
                                  <a:gdLst>
                                    <a:gd name="T0" fmla="*/ 225 w 225"/>
                                    <a:gd name="T1" fmla="*/ 0 h 435"/>
                                    <a:gd name="T2" fmla="*/ 0 w 225"/>
                                    <a:gd name="T3" fmla="*/ 435 h 435"/>
                                  </a:gdLst>
                                  <a:ahLst/>
                                  <a:cxnLst>
                                    <a:cxn ang="0">
                                      <a:pos x="T0" y="T1"/>
                                    </a:cxn>
                                    <a:cxn ang="0">
                                      <a:pos x="T2" y="T3"/>
                                    </a:cxn>
                                  </a:cxnLst>
                                  <a:rect l="0" t="0" r="r" b="b"/>
                                  <a:pathLst>
                                    <a:path w="225" h="435">
                                      <a:moveTo>
                                        <a:pt x="225" y="0"/>
                                      </a:moveTo>
                                      <a:lnTo>
                                        <a:pt x="0" y="43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Freeform 30"/>
                              <wps:cNvSpPr>
                                <a:spLocks/>
                              </wps:cNvSpPr>
                              <wps:spPr bwMode="auto">
                                <a:xfrm>
                                  <a:off x="4635" y="6060"/>
                                  <a:ext cx="750" cy="1065"/>
                                </a:xfrm>
                                <a:custGeom>
                                  <a:avLst/>
                                  <a:gdLst>
                                    <a:gd name="T0" fmla="*/ 0 w 750"/>
                                    <a:gd name="T1" fmla="*/ 0 h 1065"/>
                                    <a:gd name="T2" fmla="*/ 750 w 750"/>
                                    <a:gd name="T3" fmla="*/ 1065 h 1065"/>
                                  </a:gdLst>
                                  <a:ahLst/>
                                  <a:cxnLst>
                                    <a:cxn ang="0">
                                      <a:pos x="T0" y="T1"/>
                                    </a:cxn>
                                    <a:cxn ang="0">
                                      <a:pos x="T2" y="T3"/>
                                    </a:cxn>
                                  </a:cxnLst>
                                  <a:rect l="0" t="0" r="r" b="b"/>
                                  <a:pathLst>
                                    <a:path w="750" h="1065">
                                      <a:moveTo>
                                        <a:pt x="0" y="0"/>
                                      </a:moveTo>
                                      <a:lnTo>
                                        <a:pt x="750" y="106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 o:spid="_x0000_s1034" style="position:absolute;margin-left:254.8pt;margin-top:10.8pt;width:306pt;height:176.25pt;z-index:-251639808;mso-position-horizontal:right" coordorigin="2340,5760" coordsize="612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">
                      <v:oval id="Oval 15" o:spid="_x0000_s1035" style="position:absolute;left:2700;top:5940;width:270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SCQsIA&#10;AADaAAAADwAAAGRycy9kb3ducmV2LnhtbESPQWvCQBSE74L/YXmF3nRjQ6SkriJKwR48GO39kX0m&#10;wezbkH2N6b/vFgSPw8x8w6w2o2vVQH1oPBtYzBNQxKW3DVcGLufP2TuoIMgWW89k4JcCbNbTyQpz&#10;6+98oqGQSkUIhxwN1CJdrnUoa3IY5r4jjt7V9w4lyr7Stsd7hLtWvyXJUjtsOC7U2NGupvJW/DgD&#10;+2pbLAedSpZe9wfJbt/Hr3RhzOvLuP0AJTTKM/xoH6yBDP6vxBu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NIJCwgAAANoAAAAPAAAAAAAAAAAAAAAAAJgCAABkcnMvZG93&#10;bnJldi54bWxQSwUGAAAAAAQABAD1AAAAhwMAAAAA&#10;"/>
                      <v:oval id="Oval 16" o:spid="_x0000_s1036" style="position:absolute;left:5400;top:6645;width:1080;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cNcIA&#10;AADaAAAADwAAAGRycy9kb3ducmV2LnhtbESPQWvCQBSE7wX/w/IKvdWNDYaSuoooBT14aLT3R/aZ&#10;BLNvQ/Y1xn/vCkKPw8x8wyxWo2vVQH1oPBuYTRNQxKW3DVcGTsfv909QQZAttp7JwI0CrJaTlwXm&#10;1l/5h4ZCKhUhHHI0UIt0udahrMlhmPqOOHpn3zuUKPtK2x6vEe5a/ZEkmXbYcFyosaNNTeWl+HMG&#10;ttW6yAadyjw9b3cyv/we9unMmLfXcf0FSmiU//CzvbMGMnhciTdA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5hw1wgAAANoAAAAPAAAAAAAAAAAAAAAAAJgCAABkcnMvZG93&#10;bnJldi54bWxQSwUGAAAAAAQABAD1AAAAhwMAAAAA&#10;"/>
                      <v:line id="Line 17" o:spid="_x0000_s1037" style="position:absolute;visibility:visible;mso-wrap-style:square" from="2340,7110" to="8460,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q38UAAADaAAAADwAAAGRycy9kb3ducmV2LnhtbESPT2vCQBTE74V+h+UJvdWNLaQSXUVa&#10;Cuqh1D+gx2f2mcRm34bdNUm/vSsUehxm5jfMdN6bWrTkfGVZwWiYgCDOra64ULDffT6PQfiArLG2&#10;TAp+ycN89vgwxUzbjjfUbkMhIoR9hgrKEJpMSp+XZNAPbUMcvbN1BkOUrpDaYRfhppYvSZJKgxXH&#10;hRIbei8p/9lejYKv1++0XazWy/6wSk/5x+Z0vHROqadBv5iACNSH//Bfe6kVvMH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oq38UAAADaAAAADwAAAAAAAAAA&#10;AAAAAAChAgAAZHJzL2Rvd25yZXYueG1sUEsFBgAAAAAEAAQA+QAAAJMDAAAAAA==&#10;"/>
                      <v:shape id="Freeform 18" o:spid="_x0000_s1038" style="position:absolute;left:4155;top:5835;width:3060;height:1275;visibility:visible;mso-wrap-style:square;v-text-anchor:top" coordsize="3060,1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gccEA&#10;AADaAAAADwAAAGRycy9kb3ducmV2LnhtbERPu2rDMBTdC/kHcQPdGjkZ8nAjm6ZQEkqXOIHQ7WLd&#10;WKbWlWupjvr31VDIeDjvbRltJ0YafOtYwXyWgSCunW65UXA+vT2tQfiArLFzTAp+yUNZTB62mGt3&#10;4yONVWhECmGfowITQp9L6WtDFv3M9cSJu7rBYkhwaKQe8JbCbScXWbaUFltODQZ7ejVUf1U/VkH9&#10;HTeX67sZD6fVJ+8W+49VtGulHqfx5RlEoBju4n/3QStIW9OVdAN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iYHHBAAAA2gAAAA8AAAAAAAAAAAAAAAAAmAIAAGRycy9kb3du&#10;cmV2LnhtbFBLBQYAAAAABAAEAPUAAACGAwAAAAA=&#10;" path="m,l3060,1275e" filled="f">
                        <v:path arrowok="t" o:connecttype="custom" o:connectlocs="0,0;3060,1275" o:connectangles="0,0"/>
                      </v:shape>
                      <v:line id="Line 19" o:spid="_x0000_s1039" style="position:absolute;flip:x;visibility:visible;mso-wrap-style:square" from="3420,5985" to="4680,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pPEcQAAADaAAAADwAAAGRycy9kb3ducmV2LnhtbESPQWsCMRSE74X+h/AKvRTNtkjR1ShS&#10;KHjwUisr3p6b52bZzcs2ibr990YQPA4z8w0zW/S2FWfyoXas4H2YgSAuna65UrD9/R6MQYSIrLF1&#10;TAr+KcBi/vw0w1y7C//QeRMrkSAcclRgYuxyKUNpyGIYuo44eUfnLcYkfSW1x0uC21Z+ZNmntFhz&#10;WjDY0ZehstmcrAI5Xr/9+eVh1BTNbjcxRVl0+7VSry/9cgoiUh8f4Xt7pRVM4HYl3QA5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Kk8RxAAAANoAAAAPAAAAAAAAAAAA&#10;AAAAAKECAABkcnMvZG93bnJldi54bWxQSwUGAAAAAAQABAD5AAAAkgMAAAAA&#10;"/>
                      <v:line id="Line 20" o:spid="_x0000_s1040" style="position:absolute;flip:y;visibility:visible;mso-wrap-style:square" from="3330,7530" to="6210,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MiY8YAAADbAAAADwAAAGRycy9kb3ducmV2LnhtbESPQUsDMRCF74L/IYzgRWxWEWm3TUsp&#10;CB56sZYtvY2b6WbZzWSbxHb9985B8DbDe/PeN4vV6Ht1oZjawAaeJgUo4jrYlhsD+8+3xymolJEt&#10;9oHJwA8lWC1vbxZY2nDlD7rscqMkhFOJBlzOQ6l1qh15TJMwEIt2CtFjljU22ka8Srjv9XNRvGqP&#10;LUuDw4E2jupu9+0N6On24RzXXy9d1R0OM1fV1XDcGnN/N67noDKN+d/8d/1uBV/o5Rc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DImPGAAAA2wAAAA8AAAAAAAAA&#10;AAAAAAAAoQIAAGRycy9kb3ducmV2LnhtbFBLBQYAAAAABAAEAPkAAACUAwAAAAA=&#10;"/>
                      <v:shape id="Freeform 21" o:spid="_x0000_s1041" style="position:absolute;left:3510;top:6675;width:2670;height:1515;visibility:visible;mso-wrap-style:square;v-text-anchor:top" coordsize="2670,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TW6MIA&#10;AADbAAAADwAAAGRycy9kb3ducmV2LnhtbERPS2vCQBC+F/oflil4q5u0ECR1leCjaE7W9uJtyI5J&#10;SHY2ZLcm/ntXELzNx/ec+XI0rbhQ72rLCuJpBIK4sLrmUsHf7/Z9BsJ5ZI2tZVJwJQfLxevLHFNt&#10;B/6hy9GXIoSwS1FB5X2XSumKigy6qe2IA3e2vUEfYF9K3eMQwk0rP6IokQZrDg0VdrSqqGiO/0ZB&#10;kjRFnO/P+Xbz/Xk6rLO4q02r1ORtzL5AeBr9U/xw73SYH8P9l3CAX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NNbowgAAANsAAAAPAAAAAAAAAAAAAAAAAJgCAABkcnMvZG93&#10;bnJldi54bWxQSwUGAAAAAAQABAD1AAAAhwMAAAAA&#10;" path="m,1515l2670,e" filled="f">
                        <v:path arrowok="t" o:connecttype="custom" o:connectlocs="0,1515;2670,0" o:connectangles="0,0"/>
                      </v:shape>
                      <v:shape id="_x0000_s1042" type="#_x0000_t202" style="position:absolute;left:4500;top:576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ZzJ8AA&#10;AADbAAAADwAAAGRycy9kb3ducmV2LnhtbERPS4vCMBC+C/6HMII3TRVWpJqKCIrsQajbvc820wc2&#10;k9LEWv31ZmFhb/PxPWe7G0wjeupcbVnBYh6BIM6trrlUkH0dZ2sQziNrbCyTgic52CXj0RZjbR+c&#10;Un/1pQgh7GJUUHnfxlK6vCKDbm5b4sAVtjPoA+xKqTt8hHDTyGUUraTBmkNDhS0dKspv17tR8J1e&#10;+ufrJ/3Mov7mClyfPo6rk1LTybDfgPA0+H/xn/usw/wl/P4SDpDJ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eZzJ8AAAADbAAAADwAAAAAAAAAAAAAAAACYAgAAZHJzL2Rvd25y&#10;ZXYueG1sUEsFBgAAAAAEAAQA9QAAAIUDAAAAAA==&#10;" filled="f" fillcolor="yellow" stroked="f">
                        <v:textbox>
                          <w:txbxContent>
                            <w:p w:rsidR="00BE079F" w:rsidRPr="00AA0D79" w:rsidRDefault="00BE079F" w:rsidP="00215511">
                              <w:pPr>
                                <w:rPr>
                                  <w:b/>
                                  <w:sz w:val="20"/>
                                  <w:szCs w:val="20"/>
                                </w:rPr>
                              </w:pPr>
                              <w:r w:rsidRPr="00AA0D79">
                                <w:rPr>
                                  <w:b/>
                                  <w:sz w:val="20"/>
                                  <w:szCs w:val="20"/>
                                </w:rPr>
                                <w:t>B</w:t>
                              </w:r>
                            </w:p>
                          </w:txbxContent>
                        </v:textbox>
                      </v:shape>
                      <v:shape id="_x0000_s1043" type="#_x0000_t202" style="position:absolute;left:5985;top:637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rWvMIA&#10;AADbAAAADwAAAGRycy9kb3ducmV2LnhtbERPS2vCQBC+F/oflil4qxuViqSuIkJC8SDEx32aHZNg&#10;djZkt3n4691Cobf5+J6z3g6mFh21rrKsYDaNQBDnVldcKLick/cVCOeRNdaWScFIDrab15c1xtr2&#10;nFF38oUIIexiVFB638RSurwkg25qG+LA3Wxr0AfYFlK32IdwU8t5FC2lwYpDQ4kN7UvK76cfo+Ca&#10;Hbvx8Z0dLlF3dzdcpR/JMlVq8jbsPkF4Gvy/+M/9pcP8Bfz+Eg6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qta8wgAAANsAAAAPAAAAAAAAAAAAAAAAAJgCAABkcnMvZG93&#10;bnJldi54bWxQSwUGAAAAAAQABAD1AAAAhwMAAAAA&#10;" filled="f" fillcolor="yellow" stroked="f">
                        <v:textbox>
                          <w:txbxContent>
                            <w:p w:rsidR="00BE079F" w:rsidRPr="00AA0D79" w:rsidRDefault="00BE079F" w:rsidP="00215511">
                              <w:pPr>
                                <w:rPr>
                                  <w:b/>
                                  <w:sz w:val="20"/>
                                  <w:szCs w:val="20"/>
                                </w:rPr>
                              </w:pPr>
                              <w:r>
                                <w:rPr>
                                  <w:b/>
                                  <w:sz w:val="20"/>
                                  <w:szCs w:val="20"/>
                                </w:rPr>
                                <w:t>C</w:t>
                              </w:r>
                            </w:p>
                          </w:txbxContent>
                        </v:textbox>
                      </v:shape>
                      <v:shape id="_x0000_s1044" type="#_x0000_t202" style="position:absolute;left:5940;top:756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NOyMIA&#10;AADbAAAADwAAAGRycy9kb3ducmV2LnhtbERPS2vCQBC+F/oflil4qxvFiqSuIkJC8SDEx32aHZNg&#10;djZkt3n4691Cobf5+J6z3g6mFh21rrKsYDaNQBDnVldcKLick/cVCOeRNdaWScFIDrab15c1xtr2&#10;nFF38oUIIexiVFB638RSurwkg25qG+LA3Wxr0AfYFlK32IdwU8t5FC2lwYpDQ4kN7UvK76cfo+Ca&#10;Hbvx8Z0dLlF3dzdcpR/JMlVq8jbsPkF4Gvy/+M/9pcP8Bfz+Eg6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Q07IwgAAANsAAAAPAAAAAAAAAAAAAAAAAJgCAABkcnMvZG93&#10;bnJldi54bWxQSwUGAAAAAAQABAD1AAAAhwMAAAAA&#10;" filled="f" fillcolor="yellow" stroked="f">
                        <v:textbox>
                          <w:txbxContent>
                            <w:p w:rsidR="00BE079F" w:rsidRPr="00AA0D79" w:rsidRDefault="00BE079F" w:rsidP="00215511">
                              <w:pPr>
                                <w:rPr>
                                  <w:b/>
                                  <w:sz w:val="20"/>
                                  <w:szCs w:val="20"/>
                                </w:rPr>
                              </w:pPr>
                              <w:r>
                                <w:rPr>
                                  <w:b/>
                                  <w:sz w:val="20"/>
                                  <w:szCs w:val="20"/>
                                </w:rPr>
                                <w:t>E</w:t>
                              </w:r>
                            </w:p>
                          </w:txbxContent>
                        </v:textbox>
                      </v:shape>
                      <v:shape id="_x0000_s1045" type="#_x0000_t202" style="position:absolute;left:3240;top:82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rU8AA&#10;AADbAAAADwAAAGRycy9kb3ducmV2LnhtbERPS4vCMBC+C/6HMII3TVdQpGsqy4Ky7GGhWu9jM31g&#10;MylNrNVfvxEEb/PxPWezHUwjeupcbVnBxzwCQZxbXXOpIDvuZmsQziNrbCyTgjs52Cbj0QZjbW+c&#10;Un/wpQgh7GJUUHnfxlK6vCKDbm5b4sAVtjPoA+xKqTu8hXDTyEUUraTBmkNDhS19V5RfDlej4JT+&#10;9ffHOf3Nov7iClzvl7vVXqnpZPj6BOFp8G/xy/2jw/wlPH8JB8jk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g/rU8AAAADbAAAADwAAAAAAAAAAAAAAAACYAgAAZHJzL2Rvd25y&#10;ZXYueG1sUEsFBgAAAAAEAAQA9QAAAIUDAAAAAA==&#10;" filled="f" fillcolor="yellow" stroked="f">
                        <v:textbox>
                          <w:txbxContent>
                            <w:p w:rsidR="00BE079F" w:rsidRPr="00AA0D79" w:rsidRDefault="00BE079F" w:rsidP="00215511">
                              <w:pPr>
                                <w:rPr>
                                  <w:b/>
                                  <w:sz w:val="20"/>
                                  <w:szCs w:val="20"/>
                                </w:rPr>
                              </w:pPr>
                              <w:r>
                                <w:rPr>
                                  <w:b/>
                                  <w:sz w:val="20"/>
                                  <w:szCs w:val="20"/>
                                </w:rPr>
                                <w:t>D</w:t>
                              </w:r>
                            </w:p>
                          </w:txbxContent>
                        </v:textbox>
                      </v:shape>
                      <v:shape id="Text Box 26" o:spid="_x0000_s1046" type="#_x0000_t202" style="position:absolute;left:5085;top:70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11JMAA&#10;AADbAAAADwAAAGRycy9kb3ducmV2LnhtbERPS4vCMBC+C/sfwix403QXtki3UURQZA9Cfdxnm+kD&#10;m0lpYq3+eiMI3ubje066GEwjeupcbVnB1zQCQZxbXXOp4HhYT2YgnEfW2FgmBTdysJh/jFJMtL1y&#10;Rv3elyKEsEtQQeV9m0jp8ooMuqltiQNX2M6gD7Arpe7wGsJNI7+jKJYGaw4NFba0qig/7y9GwSnb&#10;9bf7f/Z3jPqzK3C2+VnHG6XGn8PyF4Snwb/FL/dWh/kxPH8JB8j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t11JMAAAADbAAAADwAAAAAAAAAAAAAAAACYAgAAZHJzL2Rvd25y&#10;ZXYueG1sUEsFBgAAAAAEAAQA9QAAAIUDAAAAAA==&#10;" filled="f" fillcolor="yellow" stroked="f">
                        <v:textbox>
                          <w:txbxContent>
                            <w:p w:rsidR="00BE079F" w:rsidRPr="00AA0D79" w:rsidRDefault="00BE079F" w:rsidP="00215511">
                              <w:pPr>
                                <w:rPr>
                                  <w:b/>
                                  <w:sz w:val="20"/>
                                  <w:szCs w:val="20"/>
                                </w:rPr>
                              </w:pPr>
                              <w:r>
                                <w:rPr>
                                  <w:b/>
                                  <w:sz w:val="20"/>
                                  <w:szCs w:val="20"/>
                                </w:rPr>
                                <w:t>A</w:t>
                              </w:r>
                            </w:p>
                          </w:txbxContent>
                        </v:textbox>
                      </v:shape>
                      <v:shape id="Text Box 27" o:spid="_x0000_s1047" type="#_x0000_t202" style="position:absolute;left:3990;top:705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HQv8IA&#10;AADbAAAADwAAAGRycy9kb3ducmV2LnhtbERPS2vCQBC+C/0PyxS86aaCqaRupAgJpQchqb1Ps5MH&#10;ZmdDdhtjf71bKPQ2H99z9ofZ9GKi0XWWFTytIxDEldUdNwrOH9lqB8J5ZI29ZVJwIweH9GGxx0Tb&#10;Kxc0lb4RIYRdggpa74dESle1ZNCt7UAcuNqOBn2AYyP1iNcQbnq5iaJYGuw4NLQ40LGl6lJ+GwWf&#10;xWm6/XwV7+dourgad/k2i3Ollo/z6wsIT7P/F/+533SY/wy/v4QD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kdC/wgAAANsAAAAPAAAAAAAAAAAAAAAAAJgCAABkcnMvZG93&#10;bnJldi54bWxQSwUGAAAAAAQABAD1AAAAhwMAAAAA&#10;" filled="f" fillcolor="yellow" stroked="f">
                        <v:textbox>
                          <w:txbxContent>
                            <w:p w:rsidR="00BE079F" w:rsidRPr="00AA0D79" w:rsidRDefault="00BE079F" w:rsidP="00215511">
                              <w:pPr>
                                <w:rPr>
                                  <w:b/>
                                  <w:sz w:val="20"/>
                                  <w:szCs w:val="20"/>
                                </w:rPr>
                              </w:pPr>
                              <w:r>
                                <w:rPr>
                                  <w:b/>
                                  <w:sz w:val="20"/>
                                  <w:szCs w:val="20"/>
                                </w:rPr>
                                <w:t>O</w:t>
                              </w:r>
                            </w:p>
                          </w:txbxContent>
                        </v:textbox>
                      </v:shape>
                      <v:shape id="_x0000_s1048" type="#_x0000_t202" style="position:absolute;left:5580;top:70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5EzcMA&#10;AADbAAAADwAAAGRycy9kb3ducmV2LnhtbESPT4vCQAzF7wt+hyHC3tapwopURxFBEQ8L9c89dmJb&#10;7GRKZ6x1P/3msOAt4b2898ti1btaddSGyrOB8SgBRZx7W3Fh4Hzafs1AhYhssfZMBl4UYLUcfCww&#10;tf7JGXXHWCgJ4ZCigTLGJtU65CU5DCPfEIt2863DKGtbaNviU8JdrSdJMtUOK5aGEhvalJTfjw9n&#10;4JL9dK/fa3Y4J9093HC2+95Od8Z8Dvv1HFSkPr7N/9d7K/gCK7/IAH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5EzcMAAADbAAAADwAAAAAAAAAAAAAAAACYAgAAZHJzL2Rv&#10;d25yZXYueG1sUEsFBgAAAAAEAAQA9QAAAIgDAAAAAA==&#10;" filled="f" fillcolor="yellow" stroked="f">
                        <v:textbox>
                          <w:txbxContent>
                            <w:p w:rsidR="00BE079F" w:rsidRPr="00AA0D79" w:rsidRDefault="00BE079F" w:rsidP="00215511">
                              <w:pPr>
                                <w:rPr>
                                  <w:b/>
                                  <w:sz w:val="20"/>
                                  <w:szCs w:val="20"/>
                                </w:rPr>
                              </w:pPr>
                              <w:r>
                                <w:rPr>
                                  <w:b/>
                                  <w:sz w:val="20"/>
                                  <w:szCs w:val="20"/>
                                </w:rPr>
                                <w:t>O’</w:t>
                              </w:r>
                            </w:p>
                          </w:txbxContent>
                        </v:textbox>
                      </v:shape>
                      <v:shape id="Freeform 29" o:spid="_x0000_s1049" style="position:absolute;left:5895;top:6660;width:225;height:435;visibility:visible;mso-wrap-style:square;v-text-anchor:top" coordsize="225,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MyHcEA&#10;AADbAAAADwAAAGRycy9kb3ducmV2LnhtbERPS4vCMBC+C/sfwix4s6kiPrpGWRYE0YuPZcHbbDO2&#10;xWZSmtjWf28Ewdt8fM9ZrDpTioZqV1hWMIxiEMSp1QVnCn5P68EMhPPIGkvLpOBODlbLj94CE21b&#10;PlBz9JkIIewSVJB7XyVSujQngy6yFXHgLrY26AOsM6lrbEO4KeUojifSYMGhIceKfnJKr8ebUbCd&#10;ntupTse4H+rdfbL7a/7JNkr1P7vvLxCeOv8Wv9wbHebP4flLOEA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9jMh3BAAAA2wAAAA8AAAAAAAAAAAAAAAAAmAIAAGRycy9kb3du&#10;cmV2LnhtbFBLBQYAAAAABAAEAPUAAACGAwAAAAA=&#10;" path="m225,l,435e" filled="f">
                        <v:path arrowok="t" o:connecttype="custom" o:connectlocs="225,0;0,435" o:connectangles="0,0"/>
                      </v:shape>
                      <v:shape id="Freeform 30" o:spid="_x0000_s1050" style="position:absolute;left:4635;top:6060;width:750;height:1065;visibility:visible;mso-wrap-style:square;v-text-anchor:top" coordsize="750,1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M98MA&#10;AADbAAAADwAAAGRycy9kb3ducmV2LnhtbERPy2rCQBTdC/2H4QrdFJ1opUrMKNLSUkEKPkCXl8zN&#10;o2buhMw0Sf36zqLg8nDeybo3lWipcaVlBZNxBII4tbrkXMHp+D5agHAeWWNlmRT8koP16mGQYKxt&#10;x3tqDz4XIYRdjAoK7+tYSpcWZNCNbU0cuMw2Bn2ATS51g10IN5WcRtGLNFhyaCiwpteC0uvhxyh4&#10;ejN83uptmV3c5mt+m33snr+NUo/DfrME4an3d/G/+1MrmIb14Uv4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rM98MAAADbAAAADwAAAAAAAAAAAAAAAACYAgAAZHJzL2Rv&#10;d25yZXYueG1sUEsFBgAAAAAEAAQA9QAAAIgDAAAAAA==&#10;" path="m,l750,1065e" filled="f">
                        <v:path arrowok="t" o:connecttype="custom" o:connectlocs="0,0;750,1065" o:connectangles="0,0"/>
                      </v:shape>
                    </v:group>
                  </w:pict>
                </mc:Fallback>
              </mc:AlternateContent>
            </w:r>
            <w:r w:rsidRPr="00215511">
              <w:rPr>
                <w:rFonts w:ascii="Times New Roman" w:hAnsi="Times New Roman"/>
                <w:b/>
                <w:sz w:val="28"/>
                <w:szCs w:val="28"/>
                <w:lang w:val="es-ES"/>
              </w:rPr>
              <w:t>Bài 5:</w:t>
            </w:r>
          </w:p>
          <w:p w:rsidR="00215511" w:rsidRDefault="00215511" w:rsidP="00215511">
            <w:pPr>
              <w:tabs>
                <w:tab w:val="left" w:pos="3780"/>
              </w:tabs>
              <w:ind w:left="4140" w:hanging="4860"/>
              <w:jc w:val="both"/>
              <w:rPr>
                <w:sz w:val="28"/>
                <w:szCs w:val="28"/>
                <w:lang w:val="es-ES"/>
              </w:rPr>
            </w:pPr>
            <w:r w:rsidRPr="00215511">
              <w:rPr>
                <w:sz w:val="28"/>
                <w:szCs w:val="28"/>
                <w:lang w:val="es-ES"/>
              </w:rPr>
              <w:tab/>
            </w:r>
          </w:p>
          <w:p w:rsidR="00215511" w:rsidRDefault="00215511" w:rsidP="00215511">
            <w:pPr>
              <w:tabs>
                <w:tab w:val="left" w:pos="3780"/>
              </w:tabs>
              <w:ind w:left="4140" w:hanging="4860"/>
              <w:jc w:val="both"/>
              <w:rPr>
                <w:sz w:val="28"/>
                <w:szCs w:val="28"/>
                <w:lang w:val="es-ES"/>
              </w:rPr>
            </w:pPr>
          </w:p>
          <w:p w:rsid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tabs>
                <w:tab w:val="left" w:pos="3780"/>
              </w:tabs>
              <w:ind w:left="4140" w:hanging="4860"/>
              <w:jc w:val="both"/>
              <w:rPr>
                <w:sz w:val="28"/>
                <w:szCs w:val="28"/>
                <w:lang w:val="es-ES"/>
              </w:rPr>
            </w:pPr>
          </w:p>
          <w:p w:rsidR="00215511" w:rsidRPr="00215511" w:rsidRDefault="00215511" w:rsidP="00215511">
            <w:pPr>
              <w:ind w:left="720" w:hanging="720"/>
              <w:jc w:val="both"/>
              <w:rPr>
                <w:sz w:val="28"/>
                <w:szCs w:val="28"/>
                <w:lang w:val="es-ES"/>
              </w:rPr>
            </w:pPr>
            <w:r w:rsidRPr="00215511">
              <w:rPr>
                <w:sz w:val="28"/>
                <w:szCs w:val="28"/>
                <w:lang w:val="es-ES"/>
              </w:rPr>
              <w:t>1)</w:t>
            </w:r>
            <w:r w:rsidRPr="00215511">
              <w:rPr>
                <w:sz w:val="28"/>
                <w:szCs w:val="28"/>
                <w:lang w:val="es-ES"/>
              </w:rPr>
              <w:tab/>
              <w:t xml:space="preserve">Theo tính chất của tiếp tuyến ta có OB, O’C vuông góc với BC </w:t>
            </w:r>
            <w:r w:rsidRPr="00215511">
              <w:rPr>
                <w:sz w:val="28"/>
                <w:szCs w:val="28"/>
              </w:rPr>
              <w:sym w:font="Symbol" w:char="F0DE"/>
            </w:r>
            <w:r w:rsidRPr="00215511">
              <w:rPr>
                <w:sz w:val="28"/>
                <w:szCs w:val="28"/>
                <w:lang w:val="es-ES"/>
              </w:rPr>
              <w:t xml:space="preserve"> tứ giác CO’OB là hình thang vuông.</w:t>
            </w:r>
          </w:p>
          <w:p w:rsidR="00215511" w:rsidRPr="00215511" w:rsidRDefault="00215511" w:rsidP="00215511">
            <w:pPr>
              <w:ind w:left="720" w:hanging="720"/>
              <w:jc w:val="both"/>
              <w:rPr>
                <w:sz w:val="28"/>
                <w:szCs w:val="28"/>
                <w:lang w:val="es-ES"/>
              </w:rPr>
            </w:pPr>
            <w:r w:rsidRPr="00215511">
              <w:rPr>
                <w:sz w:val="28"/>
                <w:szCs w:val="28"/>
                <w:lang w:val="es-ES"/>
              </w:rPr>
              <w:t>2)</w:t>
            </w:r>
            <w:r w:rsidRPr="00215511">
              <w:rPr>
                <w:sz w:val="28"/>
                <w:szCs w:val="28"/>
                <w:lang w:val="es-ES"/>
              </w:rPr>
              <w:tab/>
              <w:t xml:space="preserve">Ta có góc ABC = góc BDC </w:t>
            </w:r>
            <w:r w:rsidRPr="00215511">
              <w:rPr>
                <w:sz w:val="28"/>
                <w:szCs w:val="28"/>
                <w:lang w:val="fr-FR"/>
              </w:rPr>
              <w:sym w:font="Symbol" w:char="F0DE"/>
            </w:r>
            <w:r w:rsidRPr="00215511">
              <w:rPr>
                <w:sz w:val="28"/>
                <w:szCs w:val="28"/>
                <w:lang w:val="es-ES"/>
              </w:rPr>
              <w:t xml:space="preserve"> góc ABC + góc BCA = 90</w:t>
            </w:r>
            <w:r w:rsidRPr="00215511">
              <w:rPr>
                <w:sz w:val="28"/>
                <w:szCs w:val="28"/>
                <w:vertAlign w:val="superscript"/>
                <w:lang w:val="es-ES"/>
              </w:rPr>
              <w:t>0</w:t>
            </w:r>
            <w:r w:rsidRPr="00215511">
              <w:rPr>
                <w:sz w:val="28"/>
                <w:szCs w:val="28"/>
                <w:lang w:val="es-ES"/>
              </w:rPr>
              <w:t xml:space="preserve"> </w:t>
            </w:r>
            <w:r w:rsidRPr="00215511">
              <w:rPr>
                <w:sz w:val="28"/>
                <w:szCs w:val="28"/>
              </w:rPr>
              <w:sym w:font="Symbol" w:char="F0DE"/>
            </w:r>
            <w:r w:rsidRPr="00215511">
              <w:rPr>
                <w:sz w:val="28"/>
                <w:szCs w:val="28"/>
                <w:lang w:val="es-ES"/>
              </w:rPr>
              <w:t xml:space="preserve"> góc BAC = 90</w:t>
            </w:r>
            <w:r w:rsidRPr="00215511">
              <w:rPr>
                <w:sz w:val="28"/>
                <w:szCs w:val="28"/>
                <w:vertAlign w:val="superscript"/>
                <w:lang w:val="es-ES"/>
              </w:rPr>
              <w:t>0</w:t>
            </w:r>
          </w:p>
          <w:p w:rsidR="00215511" w:rsidRPr="00215511" w:rsidRDefault="00215511" w:rsidP="00215511">
            <w:pPr>
              <w:ind w:left="720" w:hanging="720"/>
              <w:jc w:val="both"/>
              <w:rPr>
                <w:sz w:val="28"/>
                <w:szCs w:val="28"/>
                <w:lang w:val="es-ES"/>
              </w:rPr>
            </w:pPr>
            <w:r w:rsidRPr="00215511">
              <w:rPr>
                <w:sz w:val="28"/>
                <w:szCs w:val="28"/>
                <w:lang w:val="es-ES"/>
              </w:rPr>
              <w:tab/>
              <w:t>Mặt khác, ta có góc BAD = 90</w:t>
            </w:r>
            <w:r w:rsidRPr="00215511">
              <w:rPr>
                <w:sz w:val="28"/>
                <w:szCs w:val="28"/>
                <w:vertAlign w:val="superscript"/>
                <w:lang w:val="es-ES"/>
              </w:rPr>
              <w:t>0</w:t>
            </w:r>
            <w:r w:rsidRPr="00215511">
              <w:rPr>
                <w:sz w:val="28"/>
                <w:szCs w:val="28"/>
                <w:lang w:val="es-ES"/>
              </w:rPr>
              <w:t xml:space="preserve"> (nội tiếp nửa đường tròn)</w:t>
            </w:r>
          </w:p>
          <w:p w:rsidR="00215511" w:rsidRPr="00215511" w:rsidRDefault="00215511" w:rsidP="00215511">
            <w:pPr>
              <w:ind w:left="720" w:hanging="720"/>
              <w:jc w:val="both"/>
              <w:rPr>
                <w:sz w:val="28"/>
                <w:szCs w:val="28"/>
                <w:lang w:val="es-ES"/>
              </w:rPr>
            </w:pPr>
            <w:r w:rsidRPr="00215511">
              <w:rPr>
                <w:sz w:val="28"/>
                <w:szCs w:val="28"/>
                <w:lang w:val="es-ES"/>
              </w:rPr>
              <w:tab/>
              <w:t>Vậy ta có góc DAC = 180</w:t>
            </w:r>
            <w:r w:rsidRPr="00215511">
              <w:rPr>
                <w:sz w:val="28"/>
                <w:szCs w:val="28"/>
                <w:vertAlign w:val="superscript"/>
                <w:lang w:val="es-ES"/>
              </w:rPr>
              <w:t>0</w:t>
            </w:r>
            <w:r w:rsidRPr="00215511">
              <w:rPr>
                <w:sz w:val="28"/>
                <w:szCs w:val="28"/>
                <w:lang w:val="es-ES"/>
              </w:rPr>
              <w:t xml:space="preserve"> nên 3 điểm D, A, C thẳng hàng.</w:t>
            </w:r>
          </w:p>
          <w:p w:rsidR="00215511" w:rsidRPr="00215511" w:rsidRDefault="00215511" w:rsidP="00215511">
            <w:pPr>
              <w:ind w:left="720" w:hanging="720"/>
              <w:jc w:val="both"/>
              <w:rPr>
                <w:sz w:val="28"/>
                <w:szCs w:val="28"/>
                <w:lang w:val="es-ES"/>
              </w:rPr>
            </w:pPr>
            <w:r w:rsidRPr="00215511">
              <w:rPr>
                <w:sz w:val="28"/>
                <w:szCs w:val="28"/>
                <w:lang w:val="es-ES"/>
              </w:rPr>
              <w:t>3)</w:t>
            </w:r>
            <w:r w:rsidRPr="00215511">
              <w:rPr>
                <w:sz w:val="28"/>
                <w:szCs w:val="28"/>
                <w:lang w:val="es-ES"/>
              </w:rPr>
              <w:tab/>
              <w:t>Theo hệ thức lượng trong tam giác vuông DBC ta có DB</w:t>
            </w:r>
            <w:r w:rsidRPr="00215511">
              <w:rPr>
                <w:sz w:val="28"/>
                <w:szCs w:val="28"/>
                <w:vertAlign w:val="superscript"/>
                <w:lang w:val="es-ES"/>
              </w:rPr>
              <w:t>2</w:t>
            </w:r>
            <w:r w:rsidRPr="00215511">
              <w:rPr>
                <w:sz w:val="28"/>
                <w:szCs w:val="28"/>
                <w:lang w:val="es-ES"/>
              </w:rPr>
              <w:t xml:space="preserve"> = DA.DC</w:t>
            </w:r>
          </w:p>
          <w:p w:rsidR="00215511" w:rsidRPr="00215511" w:rsidRDefault="00215511" w:rsidP="00215511">
            <w:pPr>
              <w:ind w:left="720" w:hanging="720"/>
              <w:jc w:val="both"/>
              <w:rPr>
                <w:sz w:val="28"/>
                <w:szCs w:val="28"/>
                <w:lang w:val="es-ES"/>
              </w:rPr>
            </w:pPr>
            <w:r w:rsidRPr="00215511">
              <w:rPr>
                <w:sz w:val="28"/>
                <w:szCs w:val="28"/>
                <w:lang w:val="es-ES"/>
              </w:rPr>
              <w:tab/>
              <w:t>Mặt khác, theo hệ thức lượng trong đường tròn (chứng minh bằng tam giác đồng dạng) ta có DE</w:t>
            </w:r>
            <w:r w:rsidRPr="00215511">
              <w:rPr>
                <w:sz w:val="28"/>
                <w:szCs w:val="28"/>
                <w:vertAlign w:val="superscript"/>
                <w:lang w:val="es-ES"/>
              </w:rPr>
              <w:t>2</w:t>
            </w:r>
            <w:r w:rsidRPr="00215511">
              <w:rPr>
                <w:sz w:val="28"/>
                <w:szCs w:val="28"/>
                <w:lang w:val="es-ES"/>
              </w:rPr>
              <w:t xml:space="preserve"> = DA.DC </w:t>
            </w:r>
            <w:r w:rsidRPr="00215511">
              <w:rPr>
                <w:sz w:val="28"/>
                <w:szCs w:val="28"/>
              </w:rPr>
              <w:sym w:font="Symbol" w:char="F0DE"/>
            </w:r>
            <w:r w:rsidRPr="00215511">
              <w:rPr>
                <w:sz w:val="28"/>
                <w:szCs w:val="28"/>
                <w:lang w:val="es-ES"/>
              </w:rPr>
              <w:t xml:space="preserve"> DB = DE.</w:t>
            </w:r>
          </w:p>
          <w:p w:rsidR="00215511" w:rsidRPr="00F47FE6" w:rsidRDefault="00215511" w:rsidP="00215511">
            <w:pPr>
              <w:rPr>
                <w:lang w:val="es-ES"/>
              </w:rPr>
            </w:pPr>
          </w:p>
          <w:p w:rsidR="00215511" w:rsidRPr="00F47FE6" w:rsidRDefault="00215511" w:rsidP="00215511">
            <w:pPr>
              <w:rPr>
                <w:lang w:val="es-ES"/>
              </w:rPr>
            </w:pPr>
          </w:p>
          <w:p w:rsidR="00215511" w:rsidRPr="00BE532B"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Default="00215511" w:rsidP="00215511">
            <w:pPr>
              <w:jc w:val="center"/>
              <w:rPr>
                <w:lang w:val="es-ES"/>
              </w:rPr>
            </w:pPr>
          </w:p>
          <w:p w:rsidR="00215511" w:rsidRPr="00BE532B" w:rsidRDefault="00215511" w:rsidP="00215511">
            <w:pPr>
              <w:jc w:val="center"/>
              <w:rPr>
                <w:lang w:val="es-ES"/>
              </w:rPr>
            </w:pPr>
          </w:p>
          <w:p w:rsidR="00215511" w:rsidRPr="00BE532B" w:rsidRDefault="00215511" w:rsidP="00215511">
            <w:pPr>
              <w:jc w:val="center"/>
              <w:rPr>
                <w:lang w:val="es-ES"/>
              </w:rPr>
            </w:pPr>
          </w:p>
          <w:p w:rsidR="00215511" w:rsidRPr="00BE532B" w:rsidRDefault="00215511" w:rsidP="00215511">
            <w:pPr>
              <w:jc w:val="center"/>
              <w:rPr>
                <w:lang w:val="es-ES"/>
              </w:rPr>
            </w:pPr>
          </w:p>
          <w:p w:rsidR="00215511" w:rsidRPr="00BE532B" w:rsidRDefault="00215511" w:rsidP="00215511">
            <w:pPr>
              <w:jc w:val="center"/>
              <w:rPr>
                <w:lang w:val="es-ES"/>
              </w:rPr>
            </w:pPr>
          </w:p>
          <w:p w:rsidR="00215511" w:rsidRPr="00BE532B" w:rsidRDefault="00215511" w:rsidP="00215511">
            <w:pPr>
              <w:jc w:val="center"/>
              <w:rPr>
                <w:lang w:val="es-ES"/>
              </w:rPr>
            </w:pPr>
          </w:p>
          <w:p w:rsidR="00215511" w:rsidRPr="00BE532B" w:rsidRDefault="00215511" w:rsidP="00215511">
            <w:pPr>
              <w:jc w:val="center"/>
              <w:rPr>
                <w:lang w:val="es-ES"/>
              </w:rPr>
            </w:pPr>
          </w:p>
          <w:p w:rsidR="00215511" w:rsidRPr="00BE532B" w:rsidRDefault="00215511" w:rsidP="00215511">
            <w:pPr>
              <w:jc w:val="center"/>
              <w:rPr>
                <w:lang w:val="es-ES"/>
              </w:rPr>
            </w:pPr>
          </w:p>
          <w:p w:rsidR="00215511" w:rsidRPr="00BE532B" w:rsidRDefault="00215511" w:rsidP="00215511">
            <w:pPr>
              <w:jc w:val="center"/>
              <w:rPr>
                <w:lang w:val="es-ES"/>
              </w:rPr>
            </w:pPr>
          </w:p>
          <w:p w:rsidR="00215511" w:rsidRPr="00BE532B" w:rsidRDefault="00215511" w:rsidP="00215511">
            <w:pPr>
              <w:jc w:val="center"/>
              <w:rPr>
                <w:lang w:val="es-ES"/>
              </w:rPr>
            </w:pPr>
          </w:p>
          <w:p w:rsidR="00215511" w:rsidRDefault="00215511" w:rsidP="00215511">
            <w:pPr>
              <w:jc w:val="center"/>
              <w:rPr>
                <w:rFonts w:ascii="Times New Roman" w:hAnsi="Times New Roman" w:cs="Times New Roman"/>
                <w:b/>
                <w:color w:val="FF0000"/>
                <w:sz w:val="28"/>
                <w:lang w:val="es-ES"/>
              </w:rPr>
            </w:pPr>
            <w:r>
              <w:rPr>
                <w:rFonts w:ascii="Times New Roman" w:hAnsi="Times New Roman" w:cs="Times New Roman"/>
                <w:b/>
                <w:color w:val="FF0000"/>
                <w:sz w:val="28"/>
                <w:lang w:val="es-ES"/>
              </w:rPr>
              <w:t>ĐỀ 1903</w:t>
            </w:r>
          </w:p>
          <w:p w:rsidR="00215511" w:rsidRPr="00B60D48" w:rsidRDefault="00215511" w:rsidP="00215511">
            <w:pPr>
              <w:rPr>
                <w:rFonts w:cs="Times New Roman"/>
                <w:b/>
                <w:sz w:val="24"/>
              </w:rPr>
            </w:pPr>
            <w:r w:rsidRPr="00B60D48">
              <w:rPr>
                <w:rFonts w:cs="Times New Roman"/>
                <w:b/>
                <w:sz w:val="24"/>
              </w:rPr>
              <w:t>SỞ GIÁO DỤC VÀ ĐÀO TẠO</w:t>
            </w:r>
            <w:r w:rsidRPr="00B60D48">
              <w:rPr>
                <w:rFonts w:cs="Times New Roman"/>
                <w:b/>
                <w:sz w:val="24"/>
              </w:rPr>
              <w:tab/>
              <w:t>KỲ THI TUYỂN SINH VÀO LỚP 10 THPT CHUYÊN</w:t>
            </w:r>
          </w:p>
          <w:p w:rsidR="00215511" w:rsidRPr="00B60D48" w:rsidRDefault="00215511" w:rsidP="00215511">
            <w:pPr>
              <w:rPr>
                <w:rFonts w:cs="Times New Roman"/>
                <w:b/>
                <w:sz w:val="24"/>
              </w:rPr>
            </w:pPr>
            <w:r w:rsidRPr="00B60D48">
              <w:rPr>
                <w:rFonts w:cs="Times New Roman"/>
                <w:b/>
                <w:sz w:val="24"/>
              </w:rPr>
              <w:tab/>
              <w:t>KHÁNH HOÀ</w:t>
            </w:r>
            <w:r w:rsidRPr="00B60D48">
              <w:rPr>
                <w:rFonts w:cs="Times New Roman"/>
                <w:b/>
                <w:sz w:val="24"/>
              </w:rPr>
              <w:tab/>
            </w:r>
            <w:r w:rsidRPr="00B60D48">
              <w:rPr>
                <w:rFonts w:cs="Times New Roman"/>
                <w:b/>
                <w:sz w:val="24"/>
              </w:rPr>
              <w:tab/>
            </w:r>
            <w:r w:rsidRPr="00B60D48">
              <w:rPr>
                <w:rFonts w:cs="Times New Roman"/>
                <w:b/>
                <w:sz w:val="24"/>
              </w:rPr>
              <w:tab/>
            </w:r>
            <w:r w:rsidRPr="00B60D48">
              <w:rPr>
                <w:rFonts w:cs="Times New Roman"/>
                <w:b/>
                <w:sz w:val="24"/>
              </w:rPr>
              <w:tab/>
              <w:t>NĂM HỌ</w:t>
            </w:r>
            <w:r>
              <w:rPr>
                <w:rFonts w:cs="Times New Roman"/>
                <w:b/>
                <w:sz w:val="24"/>
              </w:rPr>
              <w:t>C 2015-2016</w:t>
            </w:r>
          </w:p>
          <w:p w:rsidR="00215511" w:rsidRPr="00B60D48" w:rsidRDefault="00215511" w:rsidP="00215511">
            <w:pPr>
              <w:rPr>
                <w:rFonts w:cs="Times New Roman"/>
                <w:b/>
                <w:sz w:val="24"/>
              </w:rPr>
            </w:pPr>
            <w:r w:rsidRPr="00B60D48">
              <w:rPr>
                <w:rFonts w:cs="Times New Roman"/>
                <w:b/>
                <w:noProof/>
                <w:sz w:val="24"/>
              </w:rPr>
              <mc:AlternateContent>
                <mc:Choice Requires="wps">
                  <w:drawing>
                    <wp:anchor distT="0" distB="0" distL="114300" distR="114300" simplePos="0" relativeHeight="251679744" behindDoc="0" locked="0" layoutInCell="1" allowOverlap="1" wp14:anchorId="24E30BAE" wp14:editId="3543D293">
                      <wp:simplePos x="0" y="0"/>
                      <wp:positionH relativeFrom="column">
                        <wp:posOffset>-133350</wp:posOffset>
                      </wp:positionH>
                      <wp:positionV relativeFrom="paragraph">
                        <wp:posOffset>114935</wp:posOffset>
                      </wp:positionV>
                      <wp:extent cx="1783080" cy="243840"/>
                      <wp:effectExtent l="0" t="0" r="26670" b="22860"/>
                      <wp:wrapNone/>
                      <wp:docPr id="1250" name="Text Box 1250"/>
                      <wp:cNvGraphicFramePr/>
                      <a:graphic xmlns:a="http://schemas.openxmlformats.org/drawingml/2006/main">
                        <a:graphicData uri="http://schemas.microsoft.com/office/word/2010/wordprocessingShape">
                          <wps:wsp>
                            <wps:cNvSpPr txBox="1"/>
                            <wps:spPr>
                              <a:xfrm>
                                <a:off x="0" y="0"/>
                                <a:ext cx="1783080" cy="2438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E079F" w:rsidRDefault="00BE079F" w:rsidP="00215511">
                                  <w:r w:rsidRPr="00BD3D6F">
                                    <w:rPr>
                                      <w:b/>
                                      <w:sz w:val="24"/>
                                    </w:rPr>
                                    <w:t>ĐỀ THI CHÍNH THỨC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250" o:spid="_x0000_s1051" type="#_x0000_t202" style="position:absolute;margin-left:-10.5pt;margin-top:9.05pt;width:140.4pt;height:19.2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" fillcolor="white [3201]" strokeweight=".5pt">
                      <v:textbox>
                        <w:txbxContent>
                          <w:p w:rsidR="00BE079F" w:rsidRDefault="00BE079F" w:rsidP="00215511">
                            <w:r w:rsidRPr="00BD3D6F">
                              <w:rPr>
                                <w:b/>
                                <w:sz w:val="24"/>
                              </w:rPr>
                              <w:t>ĐỀ THI CHÍNH THỨC</w:t>
                            </w:r>
                          </w:p>
                        </w:txbxContent>
                      </v:textbox>
                    </v:shape>
                  </w:pict>
                </mc:Fallback>
              </mc:AlternateContent>
            </w:r>
          </w:p>
          <w:p w:rsidR="00215511" w:rsidRPr="00B60D48" w:rsidRDefault="00215511" w:rsidP="00215511">
            <w:pPr>
              <w:rPr>
                <w:rFonts w:cs="Times New Roman"/>
                <w:b/>
                <w:sz w:val="24"/>
              </w:rPr>
            </w:pPr>
            <w:r w:rsidRPr="00B60D48">
              <w:rPr>
                <w:rFonts w:cs="Times New Roman"/>
                <w:b/>
                <w:sz w:val="24"/>
              </w:rPr>
              <w:tab/>
            </w:r>
            <w:r w:rsidRPr="00B60D48">
              <w:rPr>
                <w:rFonts w:cs="Times New Roman"/>
                <w:b/>
                <w:sz w:val="24"/>
              </w:rPr>
              <w:tab/>
            </w:r>
            <w:r w:rsidRPr="00B60D48">
              <w:rPr>
                <w:rFonts w:cs="Times New Roman"/>
                <w:b/>
                <w:sz w:val="24"/>
              </w:rPr>
              <w:tab/>
            </w:r>
            <w:r w:rsidRPr="00B60D48">
              <w:rPr>
                <w:rFonts w:cs="Times New Roman"/>
                <w:b/>
                <w:sz w:val="24"/>
              </w:rPr>
              <w:tab/>
            </w:r>
            <w:r w:rsidRPr="00B60D48">
              <w:rPr>
                <w:rFonts w:cs="Times New Roman"/>
                <w:b/>
                <w:sz w:val="24"/>
              </w:rPr>
              <w:tab/>
            </w:r>
            <w:r w:rsidRPr="00B60D48">
              <w:rPr>
                <w:rFonts w:cs="Times New Roman"/>
                <w:b/>
                <w:sz w:val="24"/>
              </w:rPr>
              <w:tab/>
              <w:t>Môn thi: TOÁN (KHÔNG CHUYÊN)</w:t>
            </w:r>
          </w:p>
          <w:p w:rsidR="00215511" w:rsidRPr="00B60D48" w:rsidRDefault="00215511" w:rsidP="00215511">
            <w:pPr>
              <w:rPr>
                <w:rFonts w:cs="Times New Roman"/>
                <w:b/>
                <w:sz w:val="24"/>
              </w:rPr>
            </w:pPr>
            <w:r w:rsidRPr="00B60D48">
              <w:rPr>
                <w:rFonts w:cs="Times New Roman"/>
                <w:b/>
                <w:sz w:val="24"/>
              </w:rPr>
              <w:t xml:space="preserve">  </w:t>
            </w:r>
            <w:r w:rsidRPr="00B60D48">
              <w:rPr>
                <w:rFonts w:cs="Times New Roman"/>
                <w:sz w:val="24"/>
              </w:rPr>
              <w:t>(Đề thi có 01 trang)</w:t>
            </w:r>
            <w:r w:rsidRPr="00B60D48">
              <w:rPr>
                <w:rFonts w:cs="Times New Roman"/>
                <w:sz w:val="24"/>
              </w:rPr>
              <w:tab/>
            </w:r>
            <w:r w:rsidRPr="00B60D48">
              <w:rPr>
                <w:rFonts w:cs="Times New Roman"/>
                <w:sz w:val="24"/>
              </w:rPr>
              <w:tab/>
            </w:r>
            <w:r w:rsidRPr="00B60D48">
              <w:rPr>
                <w:rFonts w:cs="Times New Roman"/>
                <w:b/>
                <w:sz w:val="24"/>
              </w:rPr>
              <w:tab/>
            </w:r>
            <w:r w:rsidRPr="00B60D48">
              <w:rPr>
                <w:rFonts w:cs="Times New Roman"/>
                <w:b/>
                <w:sz w:val="24"/>
              </w:rPr>
              <w:tab/>
            </w:r>
            <w:r w:rsidRPr="00B60D48">
              <w:rPr>
                <w:rFonts w:cs="Times New Roman"/>
                <w:b/>
                <w:sz w:val="24"/>
              </w:rPr>
              <w:tab/>
              <w:t>Ngày thi: 04/6/2015</w:t>
            </w:r>
          </w:p>
          <w:p w:rsidR="00215511" w:rsidRPr="00B60D48" w:rsidRDefault="00215511" w:rsidP="00215511">
            <w:pPr>
              <w:rPr>
                <w:rFonts w:cs="Times New Roman"/>
                <w:i/>
              </w:rPr>
            </w:pPr>
            <w:r w:rsidRPr="00B60D48">
              <w:rPr>
                <w:rFonts w:cs="Times New Roman"/>
              </w:rPr>
              <w:tab/>
            </w:r>
            <w:r w:rsidRPr="00B60D48">
              <w:rPr>
                <w:rFonts w:cs="Times New Roman"/>
              </w:rPr>
              <w:tab/>
            </w:r>
            <w:r w:rsidRPr="00B60D48">
              <w:rPr>
                <w:rFonts w:cs="Times New Roman"/>
              </w:rPr>
              <w:tab/>
            </w:r>
            <w:r w:rsidRPr="00B60D48">
              <w:rPr>
                <w:rFonts w:cs="Times New Roman"/>
              </w:rPr>
              <w:tab/>
            </w:r>
            <w:r w:rsidRPr="00B60D48">
              <w:rPr>
                <w:rFonts w:cs="Times New Roman"/>
              </w:rPr>
              <w:tab/>
            </w:r>
            <w:r w:rsidRPr="00B60D48">
              <w:rPr>
                <w:rFonts w:cs="Times New Roman"/>
                <w:i/>
              </w:rPr>
              <w:t>(Thời gian: 120 phút – không kể thời gian giao đề)</w:t>
            </w:r>
          </w:p>
          <w:p w:rsidR="00215511" w:rsidRPr="00B60D48" w:rsidRDefault="00215511" w:rsidP="00215511">
            <w:pPr>
              <w:spacing w:line="360" w:lineRule="auto"/>
              <w:rPr>
                <w:rFonts w:cs="Times New Roman"/>
                <w:b/>
              </w:rPr>
            </w:pPr>
          </w:p>
          <w:p w:rsidR="00215511" w:rsidRPr="00215511" w:rsidRDefault="00215511" w:rsidP="00215511">
            <w:pPr>
              <w:rPr>
                <w:rFonts w:cs="Times New Roman"/>
                <w:b/>
                <w:sz w:val="28"/>
              </w:rPr>
            </w:pPr>
            <w:r w:rsidRPr="00215511">
              <w:rPr>
                <w:rFonts w:cs="Times New Roman"/>
                <w:b/>
                <w:sz w:val="28"/>
              </w:rPr>
              <w:t>Bài 1. ( 2.00 điểm)</w:t>
            </w:r>
          </w:p>
          <w:p w:rsidR="00215511" w:rsidRPr="00215511" w:rsidRDefault="00215511" w:rsidP="00215511">
            <w:pPr>
              <w:rPr>
                <w:rFonts w:cs="Times New Roman"/>
                <w:sz w:val="28"/>
              </w:rPr>
            </w:pPr>
            <w:r w:rsidRPr="00215511">
              <w:rPr>
                <w:rFonts w:cs="Times New Roman"/>
                <w:sz w:val="28"/>
              </w:rPr>
              <w:tab/>
              <w:t xml:space="preserve">Cho biểu thức M = </w:t>
            </w:r>
            <w:r w:rsidRPr="00215511">
              <w:rPr>
                <w:rFonts w:cs="Times New Roman"/>
                <w:position w:val="-32"/>
                <w:sz w:val="28"/>
              </w:rPr>
              <w:object w:dxaOrig="2320" w:dyaOrig="760">
                <v:shape id="_x0000_i1116" type="#_x0000_t75" style="width:115.5pt;height:37.5pt" o:ole="">
                  <v:imagedata r:id="rId149" o:title=""/>
                </v:shape>
                <o:OLEObject Type="Embed" ProgID="Equation.DSMT4" ShapeID="_x0000_i1116" DrawAspect="Content" ObjectID="_1592692084" r:id="rId150"/>
              </w:object>
            </w:r>
            <w:r w:rsidRPr="00215511">
              <w:rPr>
                <w:rFonts w:cs="Times New Roman"/>
                <w:sz w:val="28"/>
              </w:rPr>
              <w:t xml:space="preserve"> </w:t>
            </w:r>
          </w:p>
          <w:p w:rsidR="00215511" w:rsidRPr="00215511" w:rsidRDefault="00215511" w:rsidP="00215511">
            <w:pPr>
              <w:rPr>
                <w:rFonts w:cs="Times New Roman"/>
                <w:sz w:val="28"/>
              </w:rPr>
            </w:pPr>
            <w:r w:rsidRPr="00215511">
              <w:rPr>
                <w:rFonts w:cs="Times New Roman"/>
                <w:sz w:val="28"/>
              </w:rPr>
              <w:tab/>
              <w:t>1) Tìm điều kiện xác định và rút gọn M.</w:t>
            </w:r>
          </w:p>
          <w:p w:rsidR="00215511" w:rsidRPr="00215511" w:rsidRDefault="00215511" w:rsidP="00215511">
            <w:pPr>
              <w:rPr>
                <w:rFonts w:cs="Times New Roman"/>
                <w:sz w:val="28"/>
              </w:rPr>
            </w:pPr>
            <w:r w:rsidRPr="00215511">
              <w:rPr>
                <w:rFonts w:cs="Times New Roman"/>
                <w:sz w:val="28"/>
              </w:rPr>
              <w:tab/>
              <w:t xml:space="preserve">2) Tính giá trị của M, biết rằng x = </w:t>
            </w:r>
            <w:r w:rsidRPr="00215511">
              <w:rPr>
                <w:rFonts w:cs="Times New Roman"/>
                <w:position w:val="-10"/>
                <w:sz w:val="28"/>
              </w:rPr>
              <w:object w:dxaOrig="920" w:dyaOrig="380">
                <v:shape id="_x0000_i1117" type="#_x0000_t75" style="width:46.5pt;height:19.5pt" o:ole="">
                  <v:imagedata r:id="rId151" o:title=""/>
                </v:shape>
                <o:OLEObject Type="Embed" ProgID="Equation.DSMT4" ShapeID="_x0000_i1117" DrawAspect="Content" ObjectID="_1592692085" r:id="rId152"/>
              </w:object>
            </w:r>
            <w:r w:rsidRPr="00215511">
              <w:rPr>
                <w:rFonts w:cs="Times New Roman"/>
                <w:sz w:val="28"/>
              </w:rPr>
              <w:t xml:space="preserve">  và y =</w:t>
            </w:r>
            <w:r w:rsidRPr="00215511">
              <w:rPr>
                <w:rFonts w:cs="Times New Roman"/>
                <w:position w:val="-8"/>
                <w:sz w:val="28"/>
              </w:rPr>
              <w:object w:dxaOrig="680" w:dyaOrig="360">
                <v:shape id="_x0000_i1118" type="#_x0000_t75" style="width:34.5pt;height:18pt" o:ole="">
                  <v:imagedata r:id="rId153" o:title=""/>
                </v:shape>
                <o:OLEObject Type="Embed" ProgID="Equation.DSMT4" ShapeID="_x0000_i1118" DrawAspect="Content" ObjectID="_1592692086" r:id="rId154"/>
              </w:object>
            </w:r>
            <w:r w:rsidRPr="00215511">
              <w:rPr>
                <w:rFonts w:cs="Times New Roman"/>
                <w:sz w:val="28"/>
              </w:rPr>
              <w:t xml:space="preserve"> </w:t>
            </w:r>
          </w:p>
          <w:p w:rsidR="00215511" w:rsidRPr="00215511" w:rsidRDefault="00215511" w:rsidP="00215511">
            <w:pPr>
              <w:rPr>
                <w:rFonts w:cs="Times New Roman"/>
                <w:b/>
                <w:sz w:val="28"/>
              </w:rPr>
            </w:pPr>
            <w:r w:rsidRPr="00215511">
              <w:rPr>
                <w:rFonts w:cs="Times New Roman"/>
                <w:b/>
                <w:sz w:val="28"/>
              </w:rPr>
              <w:t>Bài 2. (2,00 điểm)</w:t>
            </w:r>
          </w:p>
          <w:p w:rsidR="00215511" w:rsidRPr="00215511" w:rsidRDefault="00215511" w:rsidP="00215511">
            <w:pPr>
              <w:rPr>
                <w:rFonts w:cs="Times New Roman"/>
                <w:sz w:val="28"/>
              </w:rPr>
            </w:pPr>
            <w:r w:rsidRPr="00215511">
              <w:rPr>
                <w:rFonts w:cs="Times New Roman"/>
                <w:b/>
                <w:sz w:val="28"/>
              </w:rPr>
              <w:tab/>
            </w:r>
            <w:r w:rsidRPr="00215511">
              <w:rPr>
                <w:rFonts w:cs="Times New Roman"/>
                <w:sz w:val="28"/>
              </w:rPr>
              <w:t xml:space="preserve">1) Không dùng máy tính cầm tay, giải hệ phương trình: </w:t>
            </w:r>
            <w:r w:rsidRPr="00215511">
              <w:rPr>
                <w:rFonts w:cs="Times New Roman"/>
                <w:position w:val="-38"/>
                <w:sz w:val="28"/>
              </w:rPr>
              <w:object w:dxaOrig="1660" w:dyaOrig="880">
                <v:shape id="_x0000_i1119" type="#_x0000_t75" style="width:82.5pt;height:43.5pt" o:ole="">
                  <v:imagedata r:id="rId155" o:title=""/>
                </v:shape>
                <o:OLEObject Type="Embed" ProgID="Equation.DSMT4" ShapeID="_x0000_i1119" DrawAspect="Content" ObjectID="_1592692087" r:id="rId156"/>
              </w:object>
            </w:r>
            <w:r w:rsidRPr="00215511">
              <w:rPr>
                <w:rFonts w:cs="Times New Roman"/>
                <w:sz w:val="28"/>
              </w:rPr>
              <w:t xml:space="preserve"> </w:t>
            </w:r>
          </w:p>
          <w:p w:rsidR="00215511" w:rsidRPr="00215511" w:rsidRDefault="00215511" w:rsidP="00215511">
            <w:pPr>
              <w:rPr>
                <w:rFonts w:cs="Times New Roman"/>
                <w:sz w:val="28"/>
              </w:rPr>
            </w:pPr>
            <w:r w:rsidRPr="00215511">
              <w:rPr>
                <w:rFonts w:cs="Times New Roman"/>
                <w:sz w:val="28"/>
              </w:rPr>
              <w:tab/>
              <w:t>2) Tìm giá trị của m để phương trình x</w:t>
            </w:r>
            <w:r w:rsidRPr="00215511">
              <w:rPr>
                <w:rFonts w:cs="Times New Roman"/>
                <w:sz w:val="28"/>
                <w:vertAlign w:val="superscript"/>
              </w:rPr>
              <w:t>2</w:t>
            </w:r>
            <w:r w:rsidRPr="00215511">
              <w:rPr>
                <w:rFonts w:cs="Times New Roman"/>
                <w:sz w:val="28"/>
              </w:rPr>
              <w:t xml:space="preserve"> – mx + 1 = 0 có hai nghiệm phân biệt x</w:t>
            </w:r>
            <w:r w:rsidRPr="00215511">
              <w:rPr>
                <w:rFonts w:cs="Times New Roman"/>
                <w:sz w:val="28"/>
                <w:vertAlign w:val="subscript"/>
              </w:rPr>
              <w:t>1</w:t>
            </w:r>
            <w:r w:rsidRPr="00215511">
              <w:rPr>
                <w:rFonts w:cs="Times New Roman"/>
                <w:sz w:val="28"/>
              </w:rPr>
              <w:t>, x</w:t>
            </w:r>
            <w:r w:rsidRPr="00215511">
              <w:rPr>
                <w:rFonts w:cs="Times New Roman"/>
                <w:sz w:val="28"/>
                <w:vertAlign w:val="subscript"/>
              </w:rPr>
              <w:t>2</w:t>
            </w:r>
            <w:r w:rsidRPr="00215511">
              <w:rPr>
                <w:rFonts w:cs="Times New Roman"/>
                <w:sz w:val="28"/>
              </w:rPr>
              <w:t xml:space="preserve"> thoả mãn hệ thức (x</w:t>
            </w:r>
            <w:r w:rsidRPr="00215511">
              <w:rPr>
                <w:rFonts w:cs="Times New Roman"/>
                <w:sz w:val="28"/>
                <w:vertAlign w:val="subscript"/>
              </w:rPr>
              <w:t>1</w:t>
            </w:r>
            <w:r w:rsidRPr="00215511">
              <w:rPr>
                <w:rFonts w:cs="Times New Roman"/>
                <w:sz w:val="28"/>
              </w:rPr>
              <w:t xml:space="preserve"> + 1)</w:t>
            </w:r>
            <w:r w:rsidRPr="00215511">
              <w:rPr>
                <w:rFonts w:cs="Times New Roman"/>
                <w:sz w:val="28"/>
                <w:vertAlign w:val="superscript"/>
              </w:rPr>
              <w:t>2</w:t>
            </w:r>
            <w:r w:rsidRPr="00215511">
              <w:rPr>
                <w:rFonts w:cs="Times New Roman"/>
                <w:sz w:val="28"/>
              </w:rPr>
              <w:t xml:space="preserve"> + (x</w:t>
            </w:r>
            <w:r w:rsidRPr="00215511">
              <w:rPr>
                <w:rFonts w:cs="Times New Roman"/>
                <w:sz w:val="28"/>
                <w:vertAlign w:val="subscript"/>
              </w:rPr>
              <w:t>2</w:t>
            </w:r>
            <w:r w:rsidRPr="00215511">
              <w:rPr>
                <w:rFonts w:cs="Times New Roman"/>
                <w:sz w:val="28"/>
              </w:rPr>
              <w:t xml:space="preserve"> + 1)</w:t>
            </w:r>
            <w:r w:rsidRPr="00215511">
              <w:rPr>
                <w:rFonts w:cs="Times New Roman"/>
                <w:sz w:val="28"/>
                <w:vertAlign w:val="superscript"/>
              </w:rPr>
              <w:t>2</w:t>
            </w:r>
            <w:r w:rsidRPr="00215511">
              <w:rPr>
                <w:rFonts w:cs="Times New Roman"/>
                <w:sz w:val="28"/>
              </w:rPr>
              <w:t xml:space="preserve"> = 2.</w:t>
            </w:r>
          </w:p>
          <w:p w:rsidR="00215511" w:rsidRPr="00215511" w:rsidRDefault="00215511" w:rsidP="00215511">
            <w:pPr>
              <w:rPr>
                <w:rFonts w:cs="Times New Roman"/>
                <w:b/>
                <w:sz w:val="28"/>
              </w:rPr>
            </w:pPr>
            <w:r w:rsidRPr="00215511">
              <w:rPr>
                <w:rFonts w:cs="Times New Roman"/>
                <w:b/>
                <w:sz w:val="28"/>
              </w:rPr>
              <w:t xml:space="preserve"> Bài 3. ( 2,00 điểm)</w:t>
            </w:r>
          </w:p>
          <w:p w:rsidR="00215511" w:rsidRPr="00215511" w:rsidRDefault="00215511" w:rsidP="00215511">
            <w:pPr>
              <w:rPr>
                <w:rFonts w:cs="Times New Roman"/>
                <w:sz w:val="28"/>
              </w:rPr>
            </w:pPr>
            <w:r w:rsidRPr="00215511">
              <w:rPr>
                <w:rFonts w:cs="Times New Roman"/>
                <w:sz w:val="28"/>
              </w:rPr>
              <w:tab/>
              <w:t>Trong mặt phẳng toạ độ Oxy, cho parabol (P): y = - x</w:t>
            </w:r>
            <w:r w:rsidRPr="00215511">
              <w:rPr>
                <w:rFonts w:cs="Times New Roman"/>
                <w:sz w:val="28"/>
                <w:vertAlign w:val="superscript"/>
              </w:rPr>
              <w:t>2</w:t>
            </w:r>
            <w:r w:rsidRPr="00215511">
              <w:rPr>
                <w:rFonts w:cs="Times New Roman"/>
                <w:sz w:val="28"/>
              </w:rPr>
              <w:t xml:space="preserve">     </w:t>
            </w:r>
          </w:p>
          <w:p w:rsidR="00215511" w:rsidRPr="00215511" w:rsidRDefault="00215511" w:rsidP="00215511">
            <w:pPr>
              <w:rPr>
                <w:rFonts w:cs="Times New Roman"/>
                <w:sz w:val="28"/>
              </w:rPr>
            </w:pPr>
            <w:r w:rsidRPr="00215511">
              <w:rPr>
                <w:rFonts w:cs="Times New Roman"/>
                <w:sz w:val="28"/>
              </w:rPr>
              <w:tab/>
              <w:t>1) Vẽ parabol (P).</w:t>
            </w:r>
          </w:p>
          <w:p w:rsidR="00215511" w:rsidRPr="00215511" w:rsidRDefault="00215511" w:rsidP="00215511">
            <w:pPr>
              <w:rPr>
                <w:rFonts w:cs="Times New Roman"/>
                <w:sz w:val="28"/>
              </w:rPr>
            </w:pPr>
            <w:r w:rsidRPr="00215511">
              <w:rPr>
                <w:rFonts w:cs="Times New Roman"/>
                <w:sz w:val="28"/>
              </w:rPr>
              <w:tab/>
              <w:t>2) Xác định toạ độ các giao điểm A, B của đường thẳng (d): y = -x – 2 và (P). Tìm toạ điểm M trên (P) sao cho tam giác MAB cân tại M.</w:t>
            </w:r>
          </w:p>
          <w:p w:rsidR="00215511" w:rsidRPr="00215511" w:rsidRDefault="00215511" w:rsidP="00215511">
            <w:pPr>
              <w:rPr>
                <w:rFonts w:cs="Times New Roman"/>
                <w:b/>
                <w:sz w:val="28"/>
              </w:rPr>
            </w:pPr>
            <w:r w:rsidRPr="00215511">
              <w:rPr>
                <w:rFonts w:cs="Times New Roman"/>
                <w:b/>
                <w:sz w:val="28"/>
              </w:rPr>
              <w:t>Bài 4. (4,00 điểm)</w:t>
            </w:r>
          </w:p>
          <w:p w:rsidR="00215511" w:rsidRPr="00215511" w:rsidRDefault="00215511" w:rsidP="00215511">
            <w:pPr>
              <w:rPr>
                <w:rFonts w:cs="Times New Roman"/>
                <w:sz w:val="28"/>
              </w:rPr>
            </w:pPr>
            <w:r w:rsidRPr="00215511">
              <w:rPr>
                <w:rFonts w:cs="Times New Roman"/>
                <w:sz w:val="28"/>
              </w:rPr>
              <w:tab/>
              <w:t>Cho tam giác ABC vuông tại A (AB&lt;AC). Hai đường tròn (B; BA) và (C; CA) cắt nhau tại điểm thứ hai là D. Vẽ đường thẳng a bất kì qua D cắt đường tròn (B) tại M và cắt đường tròn (C) tại N ( D nằm giữa M và N). Tiếp tuyến tại M của đường tròn (B) và tiếp tuyến tại N của đường tròn (C) cắt nhau tại E.</w:t>
            </w:r>
          </w:p>
          <w:p w:rsidR="00215511" w:rsidRPr="00215511" w:rsidRDefault="00215511" w:rsidP="00215511">
            <w:pPr>
              <w:rPr>
                <w:rFonts w:cs="Times New Roman"/>
                <w:sz w:val="28"/>
              </w:rPr>
            </w:pPr>
            <w:r w:rsidRPr="00215511">
              <w:rPr>
                <w:rFonts w:cs="Times New Roman"/>
                <w:sz w:val="28"/>
              </w:rPr>
              <w:tab/>
              <w:t xml:space="preserve">1) Chứng minh BC là tia phân giác của </w:t>
            </w:r>
            <w:r w:rsidRPr="00215511">
              <w:rPr>
                <w:rFonts w:cs="Times New Roman"/>
                <w:position w:val="-4"/>
                <w:sz w:val="28"/>
              </w:rPr>
              <w:object w:dxaOrig="560" w:dyaOrig="340">
                <v:shape id="_x0000_i1120" type="#_x0000_t75" style="width:28.5pt;height:16.5pt" o:ole="">
                  <v:imagedata r:id="rId157" o:title=""/>
                </v:shape>
                <o:OLEObject Type="Embed" ProgID="Equation.DSMT4" ShapeID="_x0000_i1120" DrawAspect="Content" ObjectID="_1592692088" r:id="rId158"/>
              </w:object>
            </w:r>
            <w:r w:rsidRPr="00215511">
              <w:rPr>
                <w:rFonts w:cs="Times New Roman"/>
                <w:sz w:val="28"/>
              </w:rPr>
              <w:t xml:space="preserve"> </w:t>
            </w:r>
          </w:p>
          <w:p w:rsidR="00215511" w:rsidRPr="00215511" w:rsidRDefault="00215511" w:rsidP="00215511">
            <w:pPr>
              <w:rPr>
                <w:rFonts w:cs="Times New Roman"/>
                <w:sz w:val="28"/>
              </w:rPr>
            </w:pPr>
            <w:r w:rsidRPr="00215511">
              <w:rPr>
                <w:rFonts w:cs="Times New Roman"/>
                <w:sz w:val="28"/>
              </w:rPr>
              <w:tab/>
              <w:t>2) Gọi I là giao điểm của AD và BC. Chứng minh: AD</w:t>
            </w:r>
            <w:r w:rsidRPr="00215511">
              <w:rPr>
                <w:rFonts w:cs="Times New Roman"/>
                <w:sz w:val="28"/>
                <w:vertAlign w:val="superscript"/>
              </w:rPr>
              <w:t>2</w:t>
            </w:r>
            <w:r w:rsidRPr="00215511">
              <w:rPr>
                <w:rFonts w:cs="Times New Roman"/>
                <w:sz w:val="28"/>
              </w:rPr>
              <w:t xml:space="preserve"> = 4BI.CI</w:t>
            </w:r>
          </w:p>
          <w:p w:rsidR="00215511" w:rsidRPr="00215511" w:rsidRDefault="00215511" w:rsidP="00215511">
            <w:pPr>
              <w:rPr>
                <w:rFonts w:cs="Times New Roman"/>
                <w:sz w:val="28"/>
              </w:rPr>
            </w:pPr>
            <w:r w:rsidRPr="00215511">
              <w:rPr>
                <w:rFonts w:cs="Times New Roman"/>
                <w:sz w:val="28"/>
              </w:rPr>
              <w:tab/>
              <w:t>3) Chứng minh bốn điểm A, M, E, N cùng thuộc một đường tròn.</w:t>
            </w:r>
          </w:p>
          <w:p w:rsidR="00215511" w:rsidRPr="00215511" w:rsidRDefault="00215511" w:rsidP="00215511">
            <w:pPr>
              <w:rPr>
                <w:rFonts w:cs="Times New Roman"/>
                <w:sz w:val="28"/>
              </w:rPr>
            </w:pPr>
            <w:r w:rsidRPr="00215511">
              <w:rPr>
                <w:rFonts w:cs="Times New Roman"/>
                <w:sz w:val="28"/>
              </w:rPr>
              <w:tab/>
              <w:t xml:space="preserve">4) Chứng minh rằng số đo </w:t>
            </w:r>
            <w:r w:rsidRPr="00215511">
              <w:rPr>
                <w:rFonts w:cs="Times New Roman"/>
                <w:position w:val="-6"/>
                <w:sz w:val="28"/>
              </w:rPr>
              <w:object w:dxaOrig="620" w:dyaOrig="360">
                <v:shape id="_x0000_i1121" type="#_x0000_t75" style="width:31.5pt;height:18pt" o:ole="">
                  <v:imagedata r:id="rId159" o:title=""/>
                </v:shape>
                <o:OLEObject Type="Embed" ProgID="Equation.DSMT4" ShapeID="_x0000_i1121" DrawAspect="Content" ObjectID="_1592692089" r:id="rId160"/>
              </w:object>
            </w:r>
            <w:r w:rsidRPr="00215511">
              <w:rPr>
                <w:rFonts w:cs="Times New Roman"/>
                <w:sz w:val="28"/>
              </w:rPr>
              <w:t xml:space="preserve"> không phụ thuộc vị trí của đường thẳng a.</w:t>
            </w:r>
          </w:p>
          <w:p w:rsidR="00215511" w:rsidRPr="00215511" w:rsidRDefault="00215511" w:rsidP="00215511">
            <w:pPr>
              <w:jc w:val="center"/>
              <w:rPr>
                <w:rFonts w:cs="Times New Roman"/>
                <w:sz w:val="28"/>
              </w:rPr>
            </w:pPr>
          </w:p>
          <w:p w:rsidR="00215511" w:rsidRPr="00215511" w:rsidRDefault="00215511" w:rsidP="00215511">
            <w:pPr>
              <w:jc w:val="center"/>
              <w:rPr>
                <w:rFonts w:cs="Times New Roman"/>
                <w:sz w:val="28"/>
              </w:rPr>
            </w:pPr>
            <w:r w:rsidRPr="00215511">
              <w:rPr>
                <w:rFonts w:cs="Times New Roman"/>
                <w:sz w:val="28"/>
              </w:rPr>
              <w:t>----- HẾT -----</w:t>
            </w:r>
          </w:p>
          <w:p w:rsidR="00215511" w:rsidRPr="00B60D48" w:rsidRDefault="00215511" w:rsidP="00215511">
            <w:pPr>
              <w:rPr>
                <w:rFonts w:cs="Times New Roman"/>
              </w:rPr>
            </w:pPr>
          </w:p>
          <w:p w:rsidR="00215511" w:rsidRPr="00B60D48" w:rsidRDefault="00215511" w:rsidP="00215511">
            <w:pPr>
              <w:rPr>
                <w:rFonts w:cs="Times New Roman"/>
              </w:rPr>
            </w:pPr>
          </w:p>
          <w:p w:rsidR="00215511" w:rsidRPr="00B60D48" w:rsidRDefault="00215511" w:rsidP="00215511">
            <w:pPr>
              <w:rPr>
                <w:rFonts w:cs="Times New Roman"/>
              </w:rPr>
            </w:pPr>
          </w:p>
          <w:p w:rsidR="00215511" w:rsidRPr="00B60D48" w:rsidRDefault="00215511" w:rsidP="00215511">
            <w:pPr>
              <w:jc w:val="center"/>
              <w:rPr>
                <w:rFonts w:cs="Times New Roman"/>
                <w:b/>
              </w:rPr>
            </w:pPr>
            <w:r w:rsidRPr="00B60D48">
              <w:rPr>
                <w:rFonts w:cs="Times New Roman"/>
                <w:b/>
              </w:rPr>
              <w:t>HƯỚNG DẪN GIẢI</w:t>
            </w:r>
          </w:p>
          <w:p w:rsidR="00215511" w:rsidRPr="00B60D48" w:rsidRDefault="00215511" w:rsidP="00215511">
            <w:pPr>
              <w:rPr>
                <w:rFonts w:cs="Times New Roman"/>
              </w:rPr>
            </w:pPr>
            <w:r w:rsidRPr="00B60D48">
              <w:rPr>
                <w:rFonts w:cs="Times New Roman"/>
                <w:b/>
              </w:rPr>
              <w:t xml:space="preserve">Bài 1: </w:t>
            </w:r>
            <w:r w:rsidRPr="00B60D48">
              <w:rPr>
                <w:rFonts w:cs="Times New Roman"/>
              </w:rPr>
              <w:t xml:space="preserve">M = </w:t>
            </w:r>
            <w:r w:rsidRPr="00B60D48">
              <w:rPr>
                <w:rFonts w:cs="Times New Roman"/>
                <w:position w:val="-32"/>
              </w:rPr>
              <w:object w:dxaOrig="2320" w:dyaOrig="760">
                <v:shape id="_x0000_i1122" type="#_x0000_t75" style="width:115.5pt;height:37.5pt" o:ole="">
                  <v:imagedata r:id="rId149" o:title=""/>
                </v:shape>
                <o:OLEObject Type="Embed" ProgID="Equation.DSMT4" ShapeID="_x0000_i1122" DrawAspect="Content" ObjectID="_1592692090" r:id="rId161"/>
              </w:object>
            </w:r>
            <w:r w:rsidRPr="00B60D48">
              <w:rPr>
                <w:rFonts w:cs="Times New Roman"/>
              </w:rPr>
              <w:t xml:space="preserve"> </w:t>
            </w:r>
          </w:p>
          <w:p w:rsidR="00215511" w:rsidRPr="00B60D48" w:rsidRDefault="00215511" w:rsidP="00215511">
            <w:pPr>
              <w:rPr>
                <w:rFonts w:cs="Times New Roman"/>
                <w:b/>
              </w:rPr>
            </w:pPr>
            <w:r w:rsidRPr="00B60D48">
              <w:rPr>
                <w:rFonts w:cs="Times New Roman"/>
              </w:rPr>
              <w:t>a) ĐK: x</w:t>
            </w:r>
            <w:r w:rsidRPr="00B60D48">
              <w:rPr>
                <w:rFonts w:cs="Times New Roman"/>
              </w:rPr>
              <w:sym w:font="Symbol" w:char="F0B3"/>
            </w:r>
            <w:r w:rsidRPr="00B60D48">
              <w:rPr>
                <w:rFonts w:cs="Times New Roman"/>
              </w:rPr>
              <w:t>0; y</w:t>
            </w:r>
            <w:r w:rsidRPr="00B60D48">
              <w:rPr>
                <w:rFonts w:cs="Times New Roman"/>
              </w:rPr>
              <w:sym w:font="Symbol" w:char="F0B3"/>
            </w:r>
            <w:r w:rsidRPr="00B60D48">
              <w:rPr>
                <w:rFonts w:cs="Times New Roman"/>
              </w:rPr>
              <w:t>0</w:t>
            </w:r>
          </w:p>
          <w:p w:rsidR="00215511" w:rsidRPr="00B60D48" w:rsidRDefault="00215511" w:rsidP="00215511">
            <w:pPr>
              <w:rPr>
                <w:rFonts w:cs="Times New Roman"/>
              </w:rPr>
            </w:pPr>
            <w:r w:rsidRPr="00B60D48">
              <w:rPr>
                <w:rFonts w:cs="Times New Roman"/>
              </w:rPr>
              <w:t xml:space="preserve"> </w:t>
            </w:r>
            <w:r w:rsidRPr="00B60D48">
              <w:rPr>
                <w:rFonts w:cs="Times New Roman"/>
                <w:position w:val="-72"/>
              </w:rPr>
              <w:object w:dxaOrig="6320" w:dyaOrig="1560">
                <v:shape id="_x0000_i1123" type="#_x0000_t75" style="width:315.75pt;height:77.25pt" o:ole="">
                  <v:imagedata r:id="rId162" o:title=""/>
                </v:shape>
                <o:OLEObject Type="Embed" ProgID="Equation.DSMT4" ShapeID="_x0000_i1123" DrawAspect="Content" ObjectID="_1592692091" r:id="rId163"/>
              </w:object>
            </w:r>
            <w:r w:rsidRPr="00B60D48">
              <w:rPr>
                <w:rFonts w:cs="Times New Roman"/>
              </w:rPr>
              <w:t xml:space="preserve"> </w:t>
            </w:r>
          </w:p>
          <w:p w:rsidR="00215511" w:rsidRPr="00B60D48" w:rsidRDefault="00215511" w:rsidP="00215511">
            <w:pPr>
              <w:rPr>
                <w:rFonts w:cs="Times New Roman"/>
              </w:rPr>
            </w:pPr>
            <w:r w:rsidRPr="00B60D48">
              <w:rPr>
                <w:rFonts w:cs="Times New Roman"/>
              </w:rPr>
              <w:t xml:space="preserve">b) Với x = </w:t>
            </w:r>
            <w:r w:rsidRPr="00B60D48">
              <w:rPr>
                <w:rFonts w:cs="Times New Roman"/>
                <w:position w:val="-10"/>
              </w:rPr>
              <w:object w:dxaOrig="920" w:dyaOrig="380">
                <v:shape id="_x0000_i1124" type="#_x0000_t75" style="width:46.5pt;height:19.5pt" o:ole="">
                  <v:imagedata r:id="rId151" o:title=""/>
                </v:shape>
                <o:OLEObject Type="Embed" ProgID="Equation.DSMT4" ShapeID="_x0000_i1124" DrawAspect="Content" ObjectID="_1592692092" r:id="rId164"/>
              </w:object>
            </w:r>
            <w:r w:rsidRPr="00B60D48">
              <w:rPr>
                <w:rFonts w:cs="Times New Roman"/>
              </w:rPr>
              <w:t xml:space="preserve">  và y =</w:t>
            </w:r>
            <w:r w:rsidRPr="00B60D48">
              <w:rPr>
                <w:rFonts w:cs="Times New Roman"/>
                <w:position w:val="-10"/>
              </w:rPr>
              <w:object w:dxaOrig="2780" w:dyaOrig="380">
                <v:shape id="_x0000_i1125" type="#_x0000_t75" style="width:139.5pt;height:19.5pt" o:ole="">
                  <v:imagedata r:id="rId165" o:title=""/>
                </v:shape>
                <o:OLEObject Type="Embed" ProgID="Equation.DSMT4" ShapeID="_x0000_i1125" DrawAspect="Content" ObjectID="_1592692093" r:id="rId166"/>
              </w:object>
            </w:r>
            <w:r w:rsidRPr="00B60D48">
              <w:rPr>
                <w:rFonts w:cs="Times New Roman"/>
              </w:rPr>
              <w:t xml:space="preserve"> </w:t>
            </w:r>
          </w:p>
          <w:p w:rsidR="00215511" w:rsidRPr="00B60D48" w:rsidRDefault="00215511" w:rsidP="00215511">
            <w:pPr>
              <w:rPr>
                <w:rFonts w:cs="Times New Roman"/>
              </w:rPr>
            </w:pPr>
            <w:r w:rsidRPr="00B60D48">
              <w:rPr>
                <w:rFonts w:cs="Times New Roman"/>
                <w:position w:val="-12"/>
              </w:rPr>
              <w:object w:dxaOrig="5580" w:dyaOrig="460">
                <v:shape id="_x0000_i1126" type="#_x0000_t75" style="width:278.25pt;height:22.5pt" o:ole="">
                  <v:imagedata r:id="rId167" o:title=""/>
                </v:shape>
                <o:OLEObject Type="Embed" ProgID="Equation.DSMT4" ShapeID="_x0000_i1126" DrawAspect="Content" ObjectID="_1592692094" r:id="rId168"/>
              </w:object>
            </w:r>
          </w:p>
          <w:p w:rsidR="00215511" w:rsidRPr="00525055" w:rsidRDefault="00215511" w:rsidP="00215511">
            <w:pPr>
              <w:rPr>
                <w:rFonts w:cs="Times New Roman"/>
                <w:b/>
              </w:rPr>
            </w:pPr>
            <w:r w:rsidRPr="00525055">
              <w:rPr>
                <w:rFonts w:cs="Times New Roman"/>
                <w:b/>
              </w:rPr>
              <w:t xml:space="preserve">Bài 2: </w:t>
            </w:r>
          </w:p>
          <w:p w:rsidR="00215511" w:rsidRPr="00B60D48" w:rsidRDefault="00215511" w:rsidP="00215511">
            <w:pPr>
              <w:rPr>
                <w:rFonts w:cs="Times New Roman"/>
              </w:rPr>
            </w:pPr>
            <w:r w:rsidRPr="00B60D48">
              <w:rPr>
                <w:rFonts w:cs="Times New Roman"/>
              </w:rPr>
              <w:t>a)</w:t>
            </w:r>
          </w:p>
          <w:p w:rsidR="00215511" w:rsidRPr="00B60D48" w:rsidRDefault="00215511" w:rsidP="00215511">
            <w:pPr>
              <w:rPr>
                <w:rFonts w:cs="Times New Roman"/>
              </w:rPr>
            </w:pPr>
            <w:r w:rsidRPr="00B60D48">
              <w:rPr>
                <w:rFonts w:cs="Times New Roman"/>
              </w:rPr>
              <w:t xml:space="preserve"> </w:t>
            </w:r>
            <w:r w:rsidRPr="00B60D48">
              <w:rPr>
                <w:rFonts w:cs="Times New Roman"/>
                <w:position w:val="-82"/>
              </w:rPr>
              <w:object w:dxaOrig="5460" w:dyaOrig="1760">
                <v:shape id="_x0000_i1127" type="#_x0000_t75" style="width:272.25pt;height:87.75pt" o:ole="">
                  <v:imagedata r:id="rId169" o:title=""/>
                </v:shape>
                <o:OLEObject Type="Embed" ProgID="Equation.DSMT4" ShapeID="_x0000_i1127" DrawAspect="Content" ObjectID="_1592692095" r:id="rId170"/>
              </w:object>
            </w:r>
          </w:p>
          <w:p w:rsidR="00215511" w:rsidRPr="00B60D48" w:rsidRDefault="00215511" w:rsidP="00215511">
            <w:pPr>
              <w:rPr>
                <w:rFonts w:cs="Times New Roman"/>
              </w:rPr>
            </w:pPr>
            <w:r w:rsidRPr="00B60D48">
              <w:rPr>
                <w:rFonts w:cs="Times New Roman"/>
              </w:rPr>
              <w:t xml:space="preserve">b) </w:t>
            </w:r>
            <w:r w:rsidRPr="00B60D48">
              <w:rPr>
                <w:rFonts w:cs="Times New Roman"/>
              </w:rPr>
              <w:sym w:font="Symbol" w:char="F044"/>
            </w:r>
            <w:r w:rsidRPr="00B60D48">
              <w:rPr>
                <w:rFonts w:cs="Times New Roman"/>
              </w:rPr>
              <w:t xml:space="preserve"> = (-m)</w:t>
            </w:r>
            <w:r w:rsidRPr="00B60D48">
              <w:rPr>
                <w:rFonts w:cs="Times New Roman"/>
                <w:vertAlign w:val="superscript"/>
              </w:rPr>
              <w:t>2</w:t>
            </w:r>
            <w:r w:rsidRPr="00B60D48">
              <w:rPr>
                <w:rFonts w:cs="Times New Roman"/>
              </w:rPr>
              <w:t>- 4.1.1= m</w:t>
            </w:r>
            <w:r w:rsidRPr="00B60D48">
              <w:rPr>
                <w:rFonts w:cs="Times New Roman"/>
                <w:vertAlign w:val="superscript"/>
              </w:rPr>
              <w:t>2</w:t>
            </w:r>
            <w:r w:rsidRPr="00B60D48">
              <w:rPr>
                <w:rFonts w:cs="Times New Roman"/>
              </w:rPr>
              <w:t xml:space="preserve"> – 4 </w:t>
            </w:r>
          </w:p>
          <w:p w:rsidR="00215511" w:rsidRPr="00B60D48" w:rsidRDefault="00215511" w:rsidP="00215511">
            <w:pPr>
              <w:rPr>
                <w:rFonts w:cs="Times New Roman"/>
              </w:rPr>
            </w:pPr>
            <w:r w:rsidRPr="00B60D48">
              <w:rPr>
                <w:rFonts w:cs="Times New Roman"/>
              </w:rPr>
              <w:t>Để phương trình có hai nghiệm phân biệt thì: m</w:t>
            </w:r>
            <w:r w:rsidRPr="00B60D48">
              <w:rPr>
                <w:rFonts w:cs="Times New Roman"/>
                <w:vertAlign w:val="superscript"/>
              </w:rPr>
              <w:t>2</w:t>
            </w:r>
            <w:r w:rsidRPr="00B60D48">
              <w:rPr>
                <w:rFonts w:cs="Times New Roman"/>
              </w:rPr>
              <w:t xml:space="preserve"> – 4 </w:t>
            </w:r>
            <w:r w:rsidRPr="00B60D48">
              <w:rPr>
                <w:rFonts w:cs="Times New Roman"/>
              </w:rPr>
              <w:sym w:font="Symbol" w:char="F0B3"/>
            </w:r>
            <w:r w:rsidRPr="00B60D48">
              <w:rPr>
                <w:rFonts w:cs="Times New Roman"/>
              </w:rPr>
              <w:t xml:space="preserve"> 0 </w:t>
            </w:r>
            <w:r w:rsidRPr="00B60D48">
              <w:rPr>
                <w:rFonts w:cs="Times New Roman"/>
              </w:rPr>
              <w:sym w:font="Symbol" w:char="F0DB"/>
            </w:r>
            <w:r w:rsidRPr="00B60D48">
              <w:rPr>
                <w:rFonts w:cs="Times New Roman"/>
              </w:rPr>
              <w:t xml:space="preserve"> m</w:t>
            </w:r>
            <w:r w:rsidRPr="00B60D48">
              <w:rPr>
                <w:rFonts w:cs="Times New Roman"/>
              </w:rPr>
              <w:sym w:font="Symbol" w:char="F0B3"/>
            </w:r>
            <w:r w:rsidRPr="00B60D48">
              <w:rPr>
                <w:rFonts w:cs="Times New Roman"/>
              </w:rPr>
              <w:t>2 hoặc m</w:t>
            </w:r>
            <w:r w:rsidRPr="00B60D48">
              <w:rPr>
                <w:rFonts w:cs="Times New Roman"/>
              </w:rPr>
              <w:sym w:font="Symbol" w:char="F0A3"/>
            </w:r>
            <w:r w:rsidRPr="00B60D48">
              <w:rPr>
                <w:rFonts w:cs="Times New Roman"/>
              </w:rPr>
              <w:t>-2</w:t>
            </w:r>
          </w:p>
          <w:p w:rsidR="00215511" w:rsidRPr="00B60D48" w:rsidRDefault="00215511" w:rsidP="00215511">
            <w:pPr>
              <w:rPr>
                <w:rFonts w:cs="Times New Roman"/>
              </w:rPr>
            </w:pPr>
            <w:r w:rsidRPr="00B60D48">
              <w:rPr>
                <w:rFonts w:cs="Times New Roman"/>
              </w:rPr>
              <w:t>Theo hệ thức Viet, ta có: x</w:t>
            </w:r>
            <w:r w:rsidRPr="00B60D48">
              <w:rPr>
                <w:rFonts w:cs="Times New Roman"/>
                <w:vertAlign w:val="subscript"/>
              </w:rPr>
              <w:t>1</w:t>
            </w:r>
            <w:r w:rsidRPr="00B60D48">
              <w:rPr>
                <w:rFonts w:cs="Times New Roman"/>
              </w:rPr>
              <w:t xml:space="preserve"> + x</w:t>
            </w:r>
            <w:r w:rsidRPr="00B60D48">
              <w:rPr>
                <w:rFonts w:cs="Times New Roman"/>
                <w:vertAlign w:val="subscript"/>
              </w:rPr>
              <w:t>2</w:t>
            </w:r>
            <w:r w:rsidRPr="00B60D48">
              <w:rPr>
                <w:rFonts w:cs="Times New Roman"/>
              </w:rPr>
              <w:t xml:space="preserve"> = m;  x</w:t>
            </w:r>
            <w:r w:rsidRPr="00B60D48">
              <w:rPr>
                <w:rFonts w:cs="Times New Roman"/>
                <w:vertAlign w:val="subscript"/>
              </w:rPr>
              <w:t>1</w:t>
            </w:r>
            <w:r w:rsidRPr="00B60D48">
              <w:rPr>
                <w:rFonts w:cs="Times New Roman"/>
              </w:rPr>
              <w:t>.x</w:t>
            </w:r>
            <w:r w:rsidRPr="00B60D48">
              <w:rPr>
                <w:rFonts w:cs="Times New Roman"/>
                <w:vertAlign w:val="subscript"/>
              </w:rPr>
              <w:t>2</w:t>
            </w:r>
            <w:r w:rsidRPr="00B60D48">
              <w:rPr>
                <w:rFonts w:cs="Times New Roman"/>
              </w:rPr>
              <w:t xml:space="preserve"> = 1</w:t>
            </w:r>
          </w:p>
          <w:p w:rsidR="00215511" w:rsidRPr="00B60D48" w:rsidRDefault="00215511" w:rsidP="00215511">
            <w:pPr>
              <w:spacing w:line="360" w:lineRule="auto"/>
              <w:rPr>
                <w:rFonts w:cs="Times New Roman"/>
              </w:rPr>
            </w:pPr>
            <w:r w:rsidRPr="00B60D48">
              <w:rPr>
                <w:rFonts w:cs="Times New Roman"/>
              </w:rPr>
              <w:t>Ta có: (x</w:t>
            </w:r>
            <w:r w:rsidRPr="00B60D48">
              <w:rPr>
                <w:rFonts w:cs="Times New Roman"/>
                <w:vertAlign w:val="subscript"/>
              </w:rPr>
              <w:t>1</w:t>
            </w:r>
            <w:r w:rsidRPr="00B60D48">
              <w:rPr>
                <w:rFonts w:cs="Times New Roman"/>
              </w:rPr>
              <w:t xml:space="preserve"> + 1)</w:t>
            </w:r>
            <w:r w:rsidRPr="00B60D48">
              <w:rPr>
                <w:rFonts w:cs="Times New Roman"/>
                <w:vertAlign w:val="superscript"/>
              </w:rPr>
              <w:t>2</w:t>
            </w:r>
            <w:r w:rsidRPr="00B60D48">
              <w:rPr>
                <w:rFonts w:cs="Times New Roman"/>
              </w:rPr>
              <w:t xml:space="preserve"> + (x</w:t>
            </w:r>
            <w:r w:rsidRPr="00B60D48">
              <w:rPr>
                <w:rFonts w:cs="Times New Roman"/>
                <w:vertAlign w:val="subscript"/>
              </w:rPr>
              <w:t>2</w:t>
            </w:r>
            <w:r w:rsidRPr="00B60D48">
              <w:rPr>
                <w:rFonts w:cs="Times New Roman"/>
              </w:rPr>
              <w:t xml:space="preserve"> + 1)</w:t>
            </w:r>
            <w:r w:rsidRPr="00B60D48">
              <w:rPr>
                <w:rFonts w:cs="Times New Roman"/>
                <w:vertAlign w:val="superscript"/>
              </w:rPr>
              <w:t>2</w:t>
            </w:r>
            <w:r w:rsidRPr="00B60D48">
              <w:rPr>
                <w:rFonts w:cs="Times New Roman"/>
              </w:rPr>
              <w:t xml:space="preserve"> = 2.</w:t>
            </w:r>
          </w:p>
          <w:p w:rsidR="00215511" w:rsidRPr="00B60D48" w:rsidRDefault="00215511" w:rsidP="00215511">
            <w:pPr>
              <w:rPr>
                <w:rFonts w:cs="Times New Roman"/>
                <w:b/>
              </w:rPr>
            </w:pPr>
            <w:r w:rsidRPr="00B60D48">
              <w:rPr>
                <w:rFonts w:cs="Times New Roman"/>
                <w:b/>
                <w:position w:val="-12"/>
              </w:rPr>
              <w:object w:dxaOrig="6619" w:dyaOrig="380">
                <v:shape id="_x0000_i1128" type="#_x0000_t75" style="width:414pt;height:24pt" o:ole="">
                  <v:imagedata r:id="rId171" o:title=""/>
                </v:shape>
                <o:OLEObject Type="Embed" ProgID="Equation.DSMT4" ShapeID="_x0000_i1128" DrawAspect="Content" ObjectID="_1592692096" r:id="rId172"/>
              </w:object>
            </w:r>
            <w:r w:rsidRPr="00B60D48">
              <w:rPr>
                <w:rFonts w:cs="Times New Roman"/>
                <w:b/>
              </w:rPr>
              <w:t xml:space="preserve"> </w:t>
            </w:r>
          </w:p>
          <w:p w:rsidR="00215511" w:rsidRPr="00B60D48" w:rsidRDefault="00215511" w:rsidP="00215511">
            <w:pPr>
              <w:rPr>
                <w:rFonts w:cs="Times New Roman"/>
              </w:rPr>
            </w:pPr>
            <w:r w:rsidRPr="00B60D48">
              <w:rPr>
                <w:rFonts w:cs="Times New Roman"/>
              </w:rPr>
              <w:t>Suy ra: m</w:t>
            </w:r>
            <w:r w:rsidRPr="00B60D48">
              <w:rPr>
                <w:rFonts w:cs="Times New Roman"/>
                <w:vertAlign w:val="superscript"/>
              </w:rPr>
              <w:t>2</w:t>
            </w:r>
            <w:r w:rsidRPr="00B60D48">
              <w:rPr>
                <w:rFonts w:cs="Times New Roman"/>
              </w:rPr>
              <w:t xml:space="preserve"> +2m-2=0 </w:t>
            </w:r>
            <w:r w:rsidRPr="00B60D48">
              <w:rPr>
                <w:rFonts w:cs="Times New Roman"/>
              </w:rPr>
              <w:sym w:font="Symbol" w:char="F0DB"/>
            </w:r>
            <w:r w:rsidRPr="00B60D48">
              <w:rPr>
                <w:rFonts w:cs="Times New Roman"/>
              </w:rPr>
              <w:t xml:space="preserve"> m= </w:t>
            </w:r>
            <w:r w:rsidRPr="00B60D48">
              <w:rPr>
                <w:rFonts w:cs="Times New Roman"/>
                <w:position w:val="-8"/>
              </w:rPr>
              <w:object w:dxaOrig="660" w:dyaOrig="360">
                <v:shape id="_x0000_i1129" type="#_x0000_t75" style="width:33pt;height:18pt" o:ole="">
                  <v:imagedata r:id="rId173" o:title=""/>
                </v:shape>
                <o:OLEObject Type="Embed" ProgID="Equation.DSMT4" ShapeID="_x0000_i1129" DrawAspect="Content" ObjectID="_1592692097" r:id="rId174"/>
              </w:object>
            </w:r>
            <w:r w:rsidRPr="00B60D48">
              <w:rPr>
                <w:rFonts w:cs="Times New Roman"/>
              </w:rPr>
              <w:t xml:space="preserve"> (không thoả đk) hoặc m= </w:t>
            </w:r>
            <w:r w:rsidRPr="00B60D48">
              <w:rPr>
                <w:rFonts w:cs="Times New Roman"/>
                <w:position w:val="-8"/>
              </w:rPr>
              <w:object w:dxaOrig="800" w:dyaOrig="360">
                <v:shape id="_x0000_i1130" type="#_x0000_t75" style="width:40.5pt;height:18pt" o:ole="">
                  <v:imagedata r:id="rId175" o:title=""/>
                </v:shape>
                <o:OLEObject Type="Embed" ProgID="Equation.DSMT4" ShapeID="_x0000_i1130" DrawAspect="Content" ObjectID="_1592692098" r:id="rId176"/>
              </w:object>
            </w:r>
            <w:r w:rsidRPr="00B60D48">
              <w:rPr>
                <w:rFonts w:cs="Times New Roman"/>
              </w:rPr>
              <w:t xml:space="preserve"> (thoả đk) </w:t>
            </w:r>
          </w:p>
          <w:p w:rsidR="00215511" w:rsidRDefault="00215511" w:rsidP="00215511">
            <w:pPr>
              <w:rPr>
                <w:rFonts w:cs="Times New Roman"/>
              </w:rPr>
            </w:pPr>
            <w:r w:rsidRPr="00B60D48">
              <w:rPr>
                <w:rFonts w:cs="Times New Roman"/>
              </w:rPr>
              <w:t xml:space="preserve">Vậy: m= </w:t>
            </w:r>
            <w:r w:rsidRPr="00B60D48">
              <w:rPr>
                <w:rFonts w:cs="Times New Roman"/>
                <w:position w:val="-8"/>
              </w:rPr>
              <w:object w:dxaOrig="800" w:dyaOrig="360">
                <v:shape id="_x0000_i1131" type="#_x0000_t75" style="width:40.5pt;height:18pt" o:ole="">
                  <v:imagedata r:id="rId175" o:title=""/>
                </v:shape>
                <o:OLEObject Type="Embed" ProgID="Equation.DSMT4" ShapeID="_x0000_i1131" DrawAspect="Content" ObjectID="_1592692099" r:id="rId177"/>
              </w:object>
            </w:r>
            <w:r w:rsidRPr="00B60D48">
              <w:rPr>
                <w:rFonts w:cs="Times New Roman"/>
              </w:rPr>
              <w:t xml:space="preserve"> </w:t>
            </w:r>
          </w:p>
          <w:p w:rsidR="00215511" w:rsidRPr="00525055" w:rsidRDefault="00215511" w:rsidP="00215511">
            <w:pPr>
              <w:rPr>
                <w:rFonts w:cs="Times New Roman"/>
                <w:b/>
              </w:rPr>
            </w:pPr>
            <w:r w:rsidRPr="00525055">
              <w:rPr>
                <w:rFonts w:cs="Times New Roman"/>
                <w:b/>
              </w:rPr>
              <w:t xml:space="preserve">Bài 3: </w:t>
            </w:r>
          </w:p>
          <w:p w:rsidR="00215511" w:rsidRDefault="00215511" w:rsidP="00215511">
            <w:pPr>
              <w:rPr>
                <w:rFonts w:cs="Times New Roman"/>
              </w:rPr>
            </w:pPr>
            <w:r>
              <w:rPr>
                <w:rFonts w:cs="Times New Roman"/>
              </w:rPr>
              <w:t>b) HD: Viết pt đường trung trực (d’) của AB, tìm giao điểm của (d’) và (P), ta tìm được hai điểm M.</w:t>
            </w:r>
          </w:p>
          <w:p w:rsidR="00215511" w:rsidRDefault="00215511" w:rsidP="00215511">
            <w:pPr>
              <w:jc w:val="center"/>
              <w:rPr>
                <w:rFonts w:cs="Times New Roman"/>
              </w:rPr>
            </w:pPr>
            <w:r>
              <w:rPr>
                <w:rFonts w:cs="Times New Roman"/>
              </w:rPr>
              <w:t>-------------------</w:t>
            </w:r>
          </w:p>
          <w:p w:rsidR="00215511" w:rsidRDefault="00215511" w:rsidP="00215511">
            <w:pPr>
              <w:rPr>
                <w:rFonts w:cs="Times New Roman"/>
              </w:rPr>
            </w:pPr>
            <w:r>
              <w:rPr>
                <w:rFonts w:cs="Times New Roman"/>
              </w:rPr>
              <w:t xml:space="preserve">Hoành </w:t>
            </w:r>
            <w:r w:rsidRPr="00B60D48">
              <w:rPr>
                <w:rFonts w:cs="Times New Roman"/>
              </w:rPr>
              <w:t>độ các giao điểm A, B của đường thẳ</w:t>
            </w:r>
            <w:r>
              <w:rPr>
                <w:rFonts w:cs="Times New Roman"/>
              </w:rPr>
              <w:t>ng (d): y = -x – 2 và (P) là nghiệm của phương trình: – x</w:t>
            </w:r>
            <w:r>
              <w:rPr>
                <w:rFonts w:cs="Times New Roman"/>
                <w:vertAlign w:val="superscript"/>
              </w:rPr>
              <w:t>2</w:t>
            </w:r>
            <w:r>
              <w:rPr>
                <w:rFonts w:cs="Times New Roman"/>
              </w:rPr>
              <w:t xml:space="preserve"> = – x – 2 </w:t>
            </w:r>
            <w:r>
              <w:rPr>
                <w:rFonts w:cs="Times New Roman"/>
              </w:rPr>
              <w:sym w:font="Symbol" w:char="F0DB"/>
            </w:r>
            <w:r>
              <w:rPr>
                <w:rFonts w:cs="Times New Roman"/>
              </w:rPr>
              <w:t xml:space="preserve"> x</w:t>
            </w:r>
            <w:r>
              <w:rPr>
                <w:rFonts w:cs="Times New Roman"/>
                <w:vertAlign w:val="superscript"/>
              </w:rPr>
              <w:t>2</w:t>
            </w:r>
            <w:r>
              <w:rPr>
                <w:rFonts w:cs="Times New Roman"/>
              </w:rPr>
              <w:t xml:space="preserve">  – x – 2 =0 </w:t>
            </w:r>
            <w:r>
              <w:rPr>
                <w:rFonts w:cs="Times New Roman"/>
              </w:rPr>
              <w:sym w:font="Symbol" w:char="F0DB"/>
            </w:r>
            <w:r>
              <w:rPr>
                <w:rFonts w:cs="Times New Roman"/>
              </w:rPr>
              <w:t xml:space="preserve"> x= -1 hoặc x = 2</w:t>
            </w:r>
          </w:p>
          <w:p w:rsidR="00215511" w:rsidRDefault="00215511" w:rsidP="00215511">
            <w:pPr>
              <w:rPr>
                <w:rFonts w:cs="Times New Roman"/>
              </w:rPr>
            </w:pPr>
            <w:r>
              <w:rPr>
                <w:rFonts w:cs="Times New Roman"/>
              </w:rPr>
              <w:tab/>
              <w:t>+ Với x = -1, thay vào (P), ta có: y = –(-1)</w:t>
            </w:r>
            <w:r>
              <w:rPr>
                <w:rFonts w:cs="Times New Roman"/>
                <w:vertAlign w:val="superscript"/>
              </w:rPr>
              <w:t>2</w:t>
            </w:r>
            <w:r>
              <w:rPr>
                <w:rFonts w:cs="Times New Roman"/>
              </w:rPr>
              <w:t xml:space="preserve"> = -1, ta có: A(-1; -1)</w:t>
            </w:r>
          </w:p>
          <w:p w:rsidR="00215511" w:rsidRDefault="00215511" w:rsidP="00215511">
            <w:pPr>
              <w:rPr>
                <w:rFonts w:cs="Times New Roman"/>
              </w:rPr>
            </w:pPr>
            <w:r>
              <w:rPr>
                <w:rFonts w:cs="Times New Roman"/>
              </w:rPr>
              <w:tab/>
              <w:t>+ Với x = 2, thay vào (P), ta có: y = –(2)</w:t>
            </w:r>
            <w:r>
              <w:rPr>
                <w:rFonts w:cs="Times New Roman"/>
                <w:vertAlign w:val="superscript"/>
              </w:rPr>
              <w:t>2</w:t>
            </w:r>
            <w:r>
              <w:rPr>
                <w:rFonts w:cs="Times New Roman"/>
              </w:rPr>
              <w:t xml:space="preserve"> = -4, ta có: B(2; -4)</w:t>
            </w:r>
          </w:p>
          <w:p w:rsidR="00215511" w:rsidRDefault="00215511" w:rsidP="00215511">
            <w:pPr>
              <w:rPr>
                <w:rFonts w:cs="Times New Roman"/>
              </w:rPr>
            </w:pPr>
            <w:r>
              <w:rPr>
                <w:rFonts w:cs="Times New Roman"/>
              </w:rPr>
              <w:t xml:space="preserve">Suy ra trung điểm của AB là:  </w:t>
            </w:r>
            <w:r w:rsidRPr="008C713A">
              <w:rPr>
                <w:rFonts w:cs="Times New Roman"/>
                <w:position w:val="-24"/>
              </w:rPr>
              <w:object w:dxaOrig="2020" w:dyaOrig="620">
                <v:shape id="_x0000_i1132" type="#_x0000_t75" style="width:100.5pt;height:31.5pt" o:ole="">
                  <v:imagedata r:id="rId178" o:title=""/>
                </v:shape>
                <o:OLEObject Type="Embed" ProgID="Equation.DSMT4" ShapeID="_x0000_i1132" DrawAspect="Content" ObjectID="_1592692100" r:id="rId179"/>
              </w:object>
            </w:r>
            <w:r>
              <w:rPr>
                <w:rFonts w:cs="Times New Roman"/>
              </w:rPr>
              <w:t xml:space="preserve"> hay </w:t>
            </w:r>
            <w:r w:rsidRPr="008C713A">
              <w:rPr>
                <w:rFonts w:cs="Times New Roman"/>
                <w:position w:val="-24"/>
              </w:rPr>
              <w:object w:dxaOrig="920" w:dyaOrig="620">
                <v:shape id="_x0000_i1133" type="#_x0000_t75" style="width:46.5pt;height:31.5pt" o:ole="">
                  <v:imagedata r:id="rId180" o:title=""/>
                </v:shape>
                <o:OLEObject Type="Embed" ProgID="Equation.DSMT4" ShapeID="_x0000_i1133" DrawAspect="Content" ObjectID="_1592692101" r:id="rId181"/>
              </w:object>
            </w:r>
          </w:p>
          <w:p w:rsidR="00215511" w:rsidRDefault="00215511" w:rsidP="00215511">
            <w:pPr>
              <w:rPr>
                <w:rFonts w:cs="Times New Roman"/>
              </w:rPr>
            </w:pPr>
            <w:r>
              <w:rPr>
                <w:rFonts w:cs="Times New Roman"/>
              </w:rPr>
              <w:t>Đường thẳng (d’) vuông góc với (d) có dạng: y = x + b;</w:t>
            </w:r>
          </w:p>
          <w:p w:rsidR="00215511" w:rsidRDefault="00215511" w:rsidP="00215511">
            <w:pPr>
              <w:rPr>
                <w:rFonts w:cs="Times New Roman"/>
              </w:rPr>
            </w:pPr>
            <w:r>
              <w:rPr>
                <w:rFonts w:cs="Times New Roman"/>
              </w:rPr>
              <w:t xml:space="preserve">Vì (d’): y = x + b đi qua I nên: </w:t>
            </w:r>
            <w:r w:rsidRPr="00B56155">
              <w:rPr>
                <w:rFonts w:cs="Times New Roman"/>
                <w:position w:val="-24"/>
              </w:rPr>
              <w:object w:dxaOrig="2060" w:dyaOrig="620">
                <v:shape id="_x0000_i1134" type="#_x0000_t75" style="width:103.5pt;height:31.5pt" o:ole="">
                  <v:imagedata r:id="rId182" o:title=""/>
                </v:shape>
                <o:OLEObject Type="Embed" ProgID="Equation.DSMT4" ShapeID="_x0000_i1134" DrawAspect="Content" ObjectID="_1592692102" r:id="rId183"/>
              </w:object>
            </w:r>
            <w:r>
              <w:rPr>
                <w:rFonts w:cs="Times New Roman"/>
              </w:rPr>
              <w:t xml:space="preserve"> </w:t>
            </w:r>
          </w:p>
          <w:p w:rsidR="00215511" w:rsidRDefault="00215511" w:rsidP="00215511">
            <w:pPr>
              <w:rPr>
                <w:rFonts w:cs="Times New Roman"/>
              </w:rPr>
            </w:pPr>
            <w:r>
              <w:rPr>
                <w:rFonts w:cs="Times New Roman"/>
              </w:rPr>
              <w:t>Vậy (d’): y = x -3</w:t>
            </w:r>
          </w:p>
          <w:p w:rsidR="00215511" w:rsidRDefault="00215511" w:rsidP="00215511">
            <w:pPr>
              <w:rPr>
                <w:rFonts w:cs="Times New Roman"/>
              </w:rPr>
            </w:pPr>
            <w:r>
              <w:rPr>
                <w:rFonts w:cs="Times New Roman"/>
              </w:rPr>
              <w:t>Phương trình hoành độ của (d’) và (P) là: x</w:t>
            </w:r>
            <w:r>
              <w:rPr>
                <w:rFonts w:cs="Times New Roman"/>
                <w:vertAlign w:val="superscript"/>
              </w:rPr>
              <w:t xml:space="preserve">2 </w:t>
            </w:r>
            <w:r>
              <w:rPr>
                <w:rFonts w:cs="Times New Roman"/>
              </w:rPr>
              <w:t xml:space="preserve">+ x - 3 = 0 </w:t>
            </w:r>
            <w:r>
              <w:rPr>
                <w:rFonts w:cs="Times New Roman"/>
              </w:rPr>
              <w:sym w:font="Symbol" w:char="F0DB"/>
            </w:r>
            <w:r>
              <w:rPr>
                <w:rFonts w:cs="Times New Roman"/>
              </w:rPr>
              <w:t xml:space="preserve"> </w:t>
            </w:r>
            <w:r w:rsidRPr="0013008B">
              <w:rPr>
                <w:rFonts w:cs="Times New Roman"/>
                <w:position w:val="-24"/>
              </w:rPr>
              <w:object w:dxaOrig="1340" w:dyaOrig="680">
                <v:shape id="_x0000_i1135" type="#_x0000_t75" style="width:67.5pt;height:34.5pt" o:ole="">
                  <v:imagedata r:id="rId184" o:title=""/>
                </v:shape>
                <o:OLEObject Type="Embed" ProgID="Equation.DSMT4" ShapeID="_x0000_i1135" DrawAspect="Content" ObjectID="_1592692103" r:id="rId185"/>
              </w:object>
            </w:r>
            <w:r>
              <w:rPr>
                <w:rFonts w:cs="Times New Roman"/>
              </w:rPr>
              <w:t xml:space="preserve"> </w:t>
            </w:r>
          </w:p>
          <w:p w:rsidR="00215511" w:rsidRDefault="00215511" w:rsidP="00215511">
            <w:pPr>
              <w:rPr>
                <w:rFonts w:cs="Times New Roman"/>
              </w:rPr>
            </w:pPr>
            <w:r>
              <w:rPr>
                <w:rFonts w:cs="Times New Roman"/>
              </w:rPr>
              <w:tab/>
              <w:t xml:space="preserve">+ Với </w:t>
            </w:r>
            <w:r w:rsidRPr="0013008B">
              <w:rPr>
                <w:rFonts w:cs="Times New Roman"/>
                <w:position w:val="-24"/>
              </w:rPr>
              <w:object w:dxaOrig="1340" w:dyaOrig="680">
                <v:shape id="_x0000_i1136" type="#_x0000_t75" style="width:67.5pt;height:34.5pt" o:ole="">
                  <v:imagedata r:id="rId186" o:title=""/>
                </v:shape>
                <o:OLEObject Type="Embed" ProgID="Equation.DSMT4" ShapeID="_x0000_i1136" DrawAspect="Content" ObjectID="_1592692104" r:id="rId187"/>
              </w:object>
            </w:r>
            <w:r>
              <w:rPr>
                <w:rFonts w:cs="Times New Roman"/>
              </w:rPr>
              <w:sym w:font="Symbol" w:char="F0DE"/>
            </w:r>
            <w:r>
              <w:rPr>
                <w:rFonts w:cs="Times New Roman"/>
              </w:rPr>
              <w:t xml:space="preserve"> </w:t>
            </w:r>
            <w:r w:rsidRPr="0013008B">
              <w:rPr>
                <w:rFonts w:cs="Times New Roman"/>
                <w:position w:val="-34"/>
              </w:rPr>
              <w:object w:dxaOrig="3000" w:dyaOrig="840">
                <v:shape id="_x0000_i1137" type="#_x0000_t75" style="width:150pt;height:42pt" o:ole="">
                  <v:imagedata r:id="rId188" o:title=""/>
                </v:shape>
                <o:OLEObject Type="Embed" ProgID="Equation.DSMT4" ShapeID="_x0000_i1137" DrawAspect="Content" ObjectID="_1592692105" r:id="rId189"/>
              </w:object>
            </w:r>
          </w:p>
          <w:p w:rsidR="00215511" w:rsidRDefault="00215511" w:rsidP="00215511">
            <w:pPr>
              <w:ind w:firstLine="720"/>
              <w:rPr>
                <w:rFonts w:cs="Times New Roman"/>
              </w:rPr>
            </w:pPr>
            <w:r>
              <w:rPr>
                <w:rFonts w:cs="Times New Roman"/>
              </w:rPr>
              <w:t xml:space="preserve">+ Với </w:t>
            </w:r>
            <w:r w:rsidRPr="0013008B">
              <w:rPr>
                <w:rFonts w:cs="Times New Roman"/>
                <w:position w:val="-24"/>
              </w:rPr>
              <w:object w:dxaOrig="1340" w:dyaOrig="680">
                <v:shape id="_x0000_i1138" type="#_x0000_t75" style="width:67.5pt;height:34.5pt" o:ole="">
                  <v:imagedata r:id="rId190" o:title=""/>
                </v:shape>
                <o:OLEObject Type="Embed" ProgID="Equation.DSMT4" ShapeID="_x0000_i1138" DrawAspect="Content" ObjectID="_1592692106" r:id="rId191"/>
              </w:object>
            </w:r>
            <w:r>
              <w:rPr>
                <w:rFonts w:cs="Times New Roman"/>
              </w:rPr>
              <w:sym w:font="Symbol" w:char="F0DE"/>
            </w:r>
            <w:r>
              <w:rPr>
                <w:rFonts w:cs="Times New Roman"/>
              </w:rPr>
              <w:t xml:space="preserve"> </w:t>
            </w:r>
            <w:r w:rsidRPr="0013008B">
              <w:rPr>
                <w:rFonts w:cs="Times New Roman"/>
                <w:position w:val="-34"/>
              </w:rPr>
              <w:object w:dxaOrig="3000" w:dyaOrig="840">
                <v:shape id="_x0000_i1139" type="#_x0000_t75" style="width:150pt;height:42pt" o:ole="">
                  <v:imagedata r:id="rId192" o:title=""/>
                </v:shape>
                <o:OLEObject Type="Embed" ProgID="Equation.DSMT4" ShapeID="_x0000_i1139" DrawAspect="Content" ObjectID="_1592692107" r:id="rId193"/>
              </w:object>
            </w:r>
          </w:p>
          <w:p w:rsidR="00215511" w:rsidRDefault="00215511" w:rsidP="00215511">
            <w:pPr>
              <w:rPr>
                <w:rFonts w:cs="Times New Roman"/>
              </w:rPr>
            </w:pPr>
            <w:r>
              <w:rPr>
                <w:rFonts w:cs="Times New Roman"/>
              </w:rPr>
              <w:t>Vậy có hai điểm M cần tìm là:</w:t>
            </w:r>
            <w:r w:rsidRPr="00AD09AE">
              <w:rPr>
                <w:rFonts w:cs="Times New Roman"/>
                <w:position w:val="-34"/>
              </w:rPr>
              <w:object w:dxaOrig="2200" w:dyaOrig="800">
                <v:shape id="_x0000_i1140" type="#_x0000_t75" style="width:109.5pt;height:40.5pt" o:ole="">
                  <v:imagedata r:id="rId194" o:title=""/>
                </v:shape>
                <o:OLEObject Type="Embed" ProgID="Equation.DSMT4" ShapeID="_x0000_i1140" DrawAspect="Content" ObjectID="_1592692108" r:id="rId195"/>
              </w:object>
            </w:r>
            <w:r>
              <w:rPr>
                <w:rFonts w:cs="Times New Roman"/>
              </w:rPr>
              <w:t xml:space="preserve"> và </w:t>
            </w:r>
            <w:r w:rsidRPr="00AD09AE">
              <w:rPr>
                <w:rFonts w:cs="Times New Roman"/>
                <w:position w:val="-34"/>
              </w:rPr>
              <w:object w:dxaOrig="2200" w:dyaOrig="800">
                <v:shape id="_x0000_i1141" type="#_x0000_t75" style="width:109.5pt;height:40.5pt" o:ole="">
                  <v:imagedata r:id="rId196" o:title=""/>
                </v:shape>
                <o:OLEObject Type="Embed" ProgID="Equation.DSMT4" ShapeID="_x0000_i1141" DrawAspect="Content" ObjectID="_1592692109" r:id="rId197"/>
              </w:object>
            </w:r>
          </w:p>
          <w:p w:rsidR="00215511" w:rsidRDefault="00215511" w:rsidP="00215511">
            <w:pPr>
              <w:rPr>
                <w:rFonts w:cs="Times New Roman"/>
                <w:b/>
              </w:rPr>
            </w:pPr>
            <w:r w:rsidRPr="00AD09AE">
              <w:rPr>
                <w:rFonts w:cs="Times New Roman"/>
                <w:b/>
              </w:rPr>
              <w:t xml:space="preserve">Bài 4: </w:t>
            </w:r>
          </w:p>
          <w:p w:rsidR="00215511" w:rsidRDefault="00215511" w:rsidP="00215511">
            <w:pPr>
              <w:jc w:val="center"/>
              <w:rPr>
                <w:rFonts w:cs="Times New Roman"/>
                <w:b/>
              </w:rPr>
            </w:pPr>
            <w:r>
              <w:rPr>
                <w:rFonts w:cs="Times New Roman"/>
                <w:b/>
                <w:noProof/>
              </w:rPr>
              <w:drawing>
                <wp:inline distT="0" distB="0" distL="0" distR="0" wp14:anchorId="05F22C5F" wp14:editId="369CD942">
                  <wp:extent cx="3246120" cy="2906466"/>
                  <wp:effectExtent l="0" t="0" r="0" b="8255"/>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246120" cy="2906466"/>
                          </a:xfrm>
                          <a:prstGeom prst="rect">
                            <a:avLst/>
                          </a:prstGeom>
                          <a:noFill/>
                          <a:ln>
                            <a:noFill/>
                          </a:ln>
                        </pic:spPr>
                      </pic:pic>
                    </a:graphicData>
                  </a:graphic>
                </wp:inline>
              </w:drawing>
            </w:r>
          </w:p>
          <w:p w:rsidR="00215511" w:rsidRDefault="00215511" w:rsidP="00215511">
            <w:pPr>
              <w:rPr>
                <w:rFonts w:cs="Times New Roman"/>
              </w:rPr>
            </w:pPr>
            <w:r w:rsidRPr="00695862">
              <w:rPr>
                <w:rFonts w:cs="Times New Roman"/>
              </w:rPr>
              <w:t xml:space="preserve">a) </w:t>
            </w:r>
            <w:r>
              <w:rPr>
                <w:rFonts w:cs="Times New Roman"/>
              </w:rPr>
              <w:t xml:space="preserve">C/m: </w:t>
            </w:r>
            <w:r>
              <w:rPr>
                <w:rFonts w:cs="Times New Roman"/>
              </w:rPr>
              <w:sym w:font="Symbol" w:char="F044"/>
            </w:r>
            <w:r>
              <w:rPr>
                <w:rFonts w:cs="Times New Roman"/>
              </w:rPr>
              <w:t xml:space="preserve">ABC = </w:t>
            </w:r>
            <w:r>
              <w:rPr>
                <w:rFonts w:cs="Times New Roman"/>
              </w:rPr>
              <w:sym w:font="Symbol" w:char="F044"/>
            </w:r>
            <w:r>
              <w:rPr>
                <w:rFonts w:cs="Times New Roman"/>
              </w:rPr>
              <w:t xml:space="preserve">DBC (ccc) </w:t>
            </w:r>
            <w:r>
              <w:rPr>
                <w:rFonts w:cs="Times New Roman"/>
              </w:rPr>
              <w:sym w:font="Symbol" w:char="F0DE"/>
            </w:r>
            <w:r>
              <w:rPr>
                <w:rFonts w:cs="Times New Roman"/>
              </w:rPr>
              <w:t xml:space="preserve"> </w:t>
            </w:r>
            <w:r w:rsidRPr="00695862">
              <w:rPr>
                <w:rFonts w:cs="Times New Roman"/>
                <w:position w:val="-6"/>
              </w:rPr>
              <w:object w:dxaOrig="1320" w:dyaOrig="360">
                <v:shape id="_x0000_i1142" type="#_x0000_t75" style="width:66pt;height:18pt" o:ole="">
                  <v:imagedata r:id="rId199" o:title=""/>
                </v:shape>
                <o:OLEObject Type="Embed" ProgID="Equation.DSMT4" ShapeID="_x0000_i1142" DrawAspect="Content" ObjectID="_1592692110" r:id="rId200"/>
              </w:object>
            </w:r>
            <w:r>
              <w:rPr>
                <w:rFonts w:cs="Times New Roman"/>
              </w:rPr>
              <w:t xml:space="preserve"> hay: BC là phân giác của </w:t>
            </w:r>
            <w:r w:rsidRPr="00695862">
              <w:rPr>
                <w:rFonts w:cs="Times New Roman"/>
                <w:position w:val="-4"/>
              </w:rPr>
              <w:object w:dxaOrig="560" w:dyaOrig="340">
                <v:shape id="_x0000_i1143" type="#_x0000_t75" style="width:28.5pt;height:16.5pt" o:ole="">
                  <v:imagedata r:id="rId201" o:title=""/>
                </v:shape>
                <o:OLEObject Type="Embed" ProgID="Equation.DSMT4" ShapeID="_x0000_i1143" DrawAspect="Content" ObjectID="_1592692111" r:id="rId202"/>
              </w:object>
            </w:r>
            <w:r>
              <w:rPr>
                <w:rFonts w:cs="Times New Roman"/>
              </w:rPr>
              <w:t xml:space="preserve"> </w:t>
            </w:r>
          </w:p>
          <w:p w:rsidR="00215511" w:rsidRDefault="00215511" w:rsidP="00215511">
            <w:pPr>
              <w:rPr>
                <w:rFonts w:cs="Times New Roman"/>
              </w:rPr>
            </w:pPr>
            <w:r>
              <w:rPr>
                <w:rFonts w:cs="Times New Roman"/>
              </w:rPr>
              <w:t xml:space="preserve">b) Ta có: </w:t>
            </w:r>
            <w:r>
              <w:rPr>
                <w:rFonts w:cs="Times New Roman"/>
              </w:rPr>
              <w:tab/>
              <w:t>AB = BD (=bk(B))</w:t>
            </w:r>
          </w:p>
          <w:p w:rsidR="00215511" w:rsidRDefault="00215511" w:rsidP="00215511">
            <w:pPr>
              <w:rPr>
                <w:rFonts w:cs="Times New Roman"/>
              </w:rPr>
            </w:pPr>
            <w:r>
              <w:rPr>
                <w:rFonts w:cs="Times New Roman"/>
              </w:rPr>
              <w:tab/>
            </w:r>
            <w:r>
              <w:rPr>
                <w:rFonts w:cs="Times New Roman"/>
              </w:rPr>
              <w:tab/>
              <w:t>CA = CD (=bk(C))</w:t>
            </w:r>
          </w:p>
          <w:p w:rsidR="00215511" w:rsidRDefault="00215511" w:rsidP="00215511">
            <w:pPr>
              <w:rPr>
                <w:rFonts w:cs="Times New Roman"/>
              </w:rPr>
            </w:pPr>
            <w:r>
              <w:rPr>
                <w:rFonts w:cs="Times New Roman"/>
              </w:rPr>
              <w:t xml:space="preserve">Suy ra: BC là trung trực của AD hay BC </w:t>
            </w:r>
            <w:r>
              <w:rPr>
                <w:rFonts w:cs="Times New Roman"/>
              </w:rPr>
              <w:sym w:font="Symbol" w:char="F05E"/>
            </w:r>
            <w:r>
              <w:rPr>
                <w:rFonts w:cs="Times New Roman"/>
              </w:rPr>
              <w:t xml:space="preserve"> AD </w:t>
            </w:r>
            <w:r>
              <w:rPr>
                <w:rFonts w:cs="Times New Roman"/>
              </w:rPr>
              <w:sym w:font="Symbol" w:char="F0DE"/>
            </w:r>
            <w:r>
              <w:rPr>
                <w:rFonts w:cs="Times New Roman"/>
              </w:rPr>
              <w:t>AI</w:t>
            </w:r>
            <w:r>
              <w:rPr>
                <w:rFonts w:cs="Times New Roman"/>
              </w:rPr>
              <w:sym w:font="Symbol" w:char="F05E"/>
            </w:r>
            <w:r>
              <w:rPr>
                <w:rFonts w:cs="Times New Roman"/>
              </w:rPr>
              <w:t>B</w:t>
            </w:r>
          </w:p>
          <w:p w:rsidR="00215511" w:rsidRDefault="00215511" w:rsidP="00215511">
            <w:pPr>
              <w:rPr>
                <w:rFonts w:cs="Times New Roman"/>
              </w:rPr>
            </w:pPr>
            <w:r>
              <w:rPr>
                <w:rFonts w:cs="Times New Roman"/>
              </w:rPr>
              <w:t xml:space="preserve">Ta lại có:  BC </w:t>
            </w:r>
            <w:r>
              <w:rPr>
                <w:rFonts w:cs="Times New Roman"/>
              </w:rPr>
              <w:sym w:font="Symbol" w:char="F05E"/>
            </w:r>
            <w:r>
              <w:rPr>
                <w:rFonts w:cs="Times New Roman"/>
              </w:rPr>
              <w:t xml:space="preserve"> AD tại I </w:t>
            </w:r>
            <w:r>
              <w:rPr>
                <w:rFonts w:cs="Times New Roman"/>
              </w:rPr>
              <w:sym w:font="Symbol" w:char="F0DE"/>
            </w:r>
            <w:r>
              <w:rPr>
                <w:rFonts w:cs="Times New Roman"/>
              </w:rPr>
              <w:t xml:space="preserve"> IA = ID (đlí)</w:t>
            </w:r>
          </w:p>
          <w:p w:rsidR="00215511" w:rsidRDefault="00215511" w:rsidP="00215511">
            <w:pPr>
              <w:rPr>
                <w:rFonts w:cs="Times New Roman"/>
              </w:rPr>
            </w:pPr>
            <w:r>
              <w:rPr>
                <w:rFonts w:cs="Times New Roman"/>
              </w:rPr>
              <w:t xml:space="preserve">Xét </w:t>
            </w:r>
            <w:r>
              <w:rPr>
                <w:rFonts w:cs="Times New Roman"/>
              </w:rPr>
              <w:sym w:font="Symbol" w:char="F044"/>
            </w:r>
            <w:r>
              <w:rPr>
                <w:rFonts w:cs="Times New Roman"/>
              </w:rPr>
              <w:t>ABC vuông tại A (gt) có: AI</w:t>
            </w:r>
            <w:r>
              <w:rPr>
                <w:rFonts w:cs="Times New Roman"/>
              </w:rPr>
              <w:sym w:font="Symbol" w:char="F05E"/>
            </w:r>
            <w:r>
              <w:rPr>
                <w:rFonts w:cs="Times New Roman"/>
              </w:rPr>
              <w:t>BC, suy ra: AI</w:t>
            </w:r>
            <w:r w:rsidRPr="00695862">
              <w:rPr>
                <w:rFonts w:cs="Times New Roman"/>
                <w:vertAlign w:val="superscript"/>
              </w:rPr>
              <w:t>2</w:t>
            </w:r>
            <w:r>
              <w:rPr>
                <w:rFonts w:cs="Times New Roman"/>
              </w:rPr>
              <w:t xml:space="preserve"> = BI.CI hay: </w:t>
            </w:r>
            <w:r w:rsidRPr="007635A2">
              <w:rPr>
                <w:rFonts w:cs="Times New Roman"/>
                <w:position w:val="-24"/>
              </w:rPr>
              <w:object w:dxaOrig="3100" w:dyaOrig="660">
                <v:shape id="_x0000_i1144" type="#_x0000_t75" style="width:154.5pt;height:33pt" o:ole="">
                  <v:imagedata r:id="rId203" o:title=""/>
                </v:shape>
                <o:OLEObject Type="Embed" ProgID="Equation.DSMT4" ShapeID="_x0000_i1144" DrawAspect="Content" ObjectID="_1592692112" r:id="rId204"/>
              </w:object>
            </w:r>
            <w:r>
              <w:rPr>
                <w:rFonts w:cs="Times New Roman"/>
              </w:rPr>
              <w:t xml:space="preserve"> </w:t>
            </w:r>
          </w:p>
          <w:p w:rsidR="00215511" w:rsidRDefault="00215511" w:rsidP="00215511">
            <w:pPr>
              <w:rPr>
                <w:rFonts w:cs="Times New Roman"/>
              </w:rPr>
            </w:pPr>
            <w:r>
              <w:rPr>
                <w:rFonts w:cs="Times New Roman"/>
              </w:rPr>
              <w:t xml:space="preserve">c) Ta có: </w:t>
            </w:r>
            <w:r>
              <w:rPr>
                <w:rFonts w:cs="Times New Roman"/>
              </w:rPr>
              <w:tab/>
            </w:r>
            <w:r w:rsidRPr="007635A2">
              <w:rPr>
                <w:rFonts w:cs="Times New Roman"/>
                <w:position w:val="-4"/>
              </w:rPr>
              <w:object w:dxaOrig="1440" w:dyaOrig="340">
                <v:shape id="_x0000_i1145" type="#_x0000_t75" style="width:1in;height:16.5pt" o:ole="">
                  <v:imagedata r:id="rId205" o:title=""/>
                </v:shape>
                <o:OLEObject Type="Embed" ProgID="Equation.DSMT4" ShapeID="_x0000_i1145" DrawAspect="Content" ObjectID="_1592692113" r:id="rId206"/>
              </w:object>
            </w:r>
            <w:r>
              <w:rPr>
                <w:rFonts w:cs="Times New Roman"/>
              </w:rPr>
              <w:t xml:space="preserve"> (hệ quả t/c góc tạo  bởi tia tuyến và dây cung)</w:t>
            </w:r>
          </w:p>
          <w:p w:rsidR="00215511" w:rsidRDefault="00215511" w:rsidP="00215511">
            <w:pPr>
              <w:rPr>
                <w:rFonts w:cs="Times New Roman"/>
              </w:rPr>
            </w:pPr>
            <w:r>
              <w:rPr>
                <w:rFonts w:cs="Times New Roman"/>
              </w:rPr>
              <w:tab/>
            </w:r>
            <w:r>
              <w:rPr>
                <w:rFonts w:cs="Times New Roman"/>
              </w:rPr>
              <w:tab/>
            </w:r>
            <w:r w:rsidRPr="00A00632">
              <w:rPr>
                <w:rFonts w:cs="Times New Roman"/>
                <w:position w:val="-6"/>
              </w:rPr>
              <w:object w:dxaOrig="1340" w:dyaOrig="360">
                <v:shape id="_x0000_i1146" type="#_x0000_t75" style="width:67.5pt;height:18pt" o:ole="">
                  <v:imagedata r:id="rId207" o:title=""/>
                </v:shape>
                <o:OLEObject Type="Embed" ProgID="Equation.DSMT4" ShapeID="_x0000_i1146" DrawAspect="Content" ObjectID="_1592692114" r:id="rId208"/>
              </w:object>
            </w:r>
            <w:r>
              <w:rPr>
                <w:rFonts w:cs="Times New Roman"/>
              </w:rPr>
              <w:t xml:space="preserve"> (hệ quả t/c góc tạo  bởi tia tuyến và dây cung)</w:t>
            </w:r>
          </w:p>
          <w:p w:rsidR="00215511" w:rsidRDefault="00215511" w:rsidP="00215511">
            <w:pPr>
              <w:rPr>
                <w:rFonts w:cs="Times New Roman"/>
              </w:rPr>
            </w:pPr>
            <w:r>
              <w:rPr>
                <w:rFonts w:cs="Times New Roman"/>
              </w:rPr>
              <w:t xml:space="preserve">Suy ra: </w:t>
            </w:r>
            <w:r w:rsidRPr="00A00632">
              <w:rPr>
                <w:rFonts w:cs="Times New Roman"/>
                <w:position w:val="-6"/>
              </w:rPr>
              <w:object w:dxaOrig="2900" w:dyaOrig="360">
                <v:shape id="_x0000_i1147" type="#_x0000_t75" style="width:145.5pt;height:18pt" o:ole="">
                  <v:imagedata r:id="rId209" o:title=""/>
                </v:shape>
                <o:OLEObject Type="Embed" ProgID="Equation.DSMT4" ShapeID="_x0000_i1147" DrawAspect="Content" ObjectID="_1592692115" r:id="rId210"/>
              </w:object>
            </w:r>
            <w:r>
              <w:rPr>
                <w:rFonts w:cs="Times New Roman"/>
              </w:rPr>
              <w:t xml:space="preserve"> </w:t>
            </w:r>
          </w:p>
          <w:p w:rsidR="00215511" w:rsidRDefault="00215511" w:rsidP="00215511">
            <w:pPr>
              <w:rPr>
                <w:rFonts w:cs="Times New Roman"/>
              </w:rPr>
            </w:pPr>
            <w:r>
              <w:rPr>
                <w:rFonts w:cs="Times New Roman"/>
              </w:rPr>
              <w:t xml:space="preserve">Trong </w:t>
            </w:r>
            <w:r>
              <w:rPr>
                <w:rFonts w:cs="Times New Roman"/>
              </w:rPr>
              <w:sym w:font="Symbol" w:char="F044"/>
            </w:r>
            <w:r>
              <w:rPr>
                <w:rFonts w:cs="Times New Roman"/>
              </w:rPr>
              <w:t xml:space="preserve">MNE có: </w:t>
            </w:r>
            <w:r w:rsidRPr="000D301D">
              <w:rPr>
                <w:rFonts w:cs="Times New Roman"/>
                <w:position w:val="-6"/>
              </w:rPr>
              <w:object w:dxaOrig="2820" w:dyaOrig="360">
                <v:shape id="_x0000_i1148" type="#_x0000_t75" style="width:141pt;height:18pt" o:ole="">
                  <v:imagedata r:id="rId211" o:title=""/>
                </v:shape>
                <o:OLEObject Type="Embed" ProgID="Equation.DSMT4" ShapeID="_x0000_i1148" DrawAspect="Content" ObjectID="_1592692116" r:id="rId212"/>
              </w:object>
            </w:r>
            <w:r>
              <w:rPr>
                <w:rFonts w:cs="Times New Roman"/>
              </w:rPr>
              <w:t xml:space="preserve"> , suy ra: </w:t>
            </w:r>
            <w:r w:rsidRPr="000D301D">
              <w:rPr>
                <w:rFonts w:cs="Times New Roman"/>
                <w:position w:val="-6"/>
              </w:rPr>
              <w:object w:dxaOrig="2820" w:dyaOrig="360">
                <v:shape id="_x0000_i1149" type="#_x0000_t75" style="width:141pt;height:18pt" o:ole="">
                  <v:imagedata r:id="rId213" o:title=""/>
                </v:shape>
                <o:OLEObject Type="Embed" ProgID="Equation.DSMT4" ShapeID="_x0000_i1149" DrawAspect="Content" ObjectID="_1592692117" r:id="rId214"/>
              </w:object>
            </w:r>
          </w:p>
          <w:p w:rsidR="00215511" w:rsidRDefault="00215511" w:rsidP="00215511">
            <w:pPr>
              <w:rPr>
                <w:rFonts w:cs="Times New Roman"/>
              </w:rPr>
            </w:pPr>
            <w:r>
              <w:rPr>
                <w:rFonts w:cs="Times New Roman"/>
              </w:rPr>
              <w:t xml:space="preserve">Hay: </w:t>
            </w:r>
            <w:r w:rsidRPr="000D301D">
              <w:rPr>
                <w:rFonts w:cs="Times New Roman"/>
                <w:position w:val="-6"/>
              </w:rPr>
              <w:object w:dxaOrig="2040" w:dyaOrig="360">
                <v:shape id="_x0000_i1150" type="#_x0000_t75" style="width:102pt;height:18pt" o:ole="">
                  <v:imagedata r:id="rId215" o:title=""/>
                </v:shape>
                <o:OLEObject Type="Embed" ProgID="Equation.DSMT4" ShapeID="_x0000_i1150" DrawAspect="Content" ObjectID="_1592692118" r:id="rId216"/>
              </w:object>
            </w:r>
            <w:r>
              <w:rPr>
                <w:rFonts w:cs="Times New Roman"/>
              </w:rPr>
              <w:t xml:space="preserve"> </w:t>
            </w:r>
            <w:r>
              <w:rPr>
                <w:rFonts w:cs="Times New Roman"/>
              </w:rPr>
              <w:sym w:font="Symbol" w:char="F0DE"/>
            </w:r>
            <w:r>
              <w:rPr>
                <w:rFonts w:cs="Times New Roman"/>
              </w:rPr>
              <w:t xml:space="preserve"> tứ giác AMEN nội tiếp.</w:t>
            </w:r>
          </w:p>
          <w:p w:rsidR="00215511" w:rsidRDefault="00215511" w:rsidP="00215511">
            <w:pPr>
              <w:rPr>
                <w:rFonts w:cs="Times New Roman"/>
              </w:rPr>
            </w:pPr>
            <w:r>
              <w:rPr>
                <w:rFonts w:cs="Times New Roman"/>
              </w:rPr>
              <w:t xml:space="preserve">d) Trong </w:t>
            </w:r>
            <w:r>
              <w:rPr>
                <w:rFonts w:cs="Times New Roman"/>
              </w:rPr>
              <w:sym w:font="Symbol" w:char="F044"/>
            </w:r>
            <w:r>
              <w:rPr>
                <w:rFonts w:cs="Times New Roman"/>
              </w:rPr>
              <w:t xml:space="preserve">AMN có: </w:t>
            </w:r>
            <w:r w:rsidRPr="00B4069A">
              <w:rPr>
                <w:rFonts w:cs="Times New Roman"/>
                <w:position w:val="-6"/>
              </w:rPr>
              <w:object w:dxaOrig="2840" w:dyaOrig="360">
                <v:shape id="_x0000_i1151" type="#_x0000_t75" style="width:142.5pt;height:18pt" o:ole="">
                  <v:imagedata r:id="rId217" o:title=""/>
                </v:shape>
                <o:OLEObject Type="Embed" ProgID="Equation.DSMT4" ShapeID="_x0000_i1151" DrawAspect="Content" ObjectID="_1592692119" r:id="rId218"/>
              </w:object>
            </w:r>
            <w:r>
              <w:rPr>
                <w:rFonts w:cs="Times New Roman"/>
              </w:rPr>
              <w:t xml:space="preserve"> , mà: </w:t>
            </w:r>
            <w:r w:rsidRPr="000D301D">
              <w:rPr>
                <w:rFonts w:cs="Times New Roman"/>
                <w:position w:val="-6"/>
              </w:rPr>
              <w:object w:dxaOrig="2040" w:dyaOrig="360">
                <v:shape id="_x0000_i1152" type="#_x0000_t75" style="width:102pt;height:18pt" o:ole="">
                  <v:imagedata r:id="rId215" o:title=""/>
                </v:shape>
                <o:OLEObject Type="Embed" ProgID="Equation.DSMT4" ShapeID="_x0000_i1152" DrawAspect="Content" ObjectID="_1592692120" r:id="rId219"/>
              </w:object>
            </w:r>
          </w:p>
          <w:p w:rsidR="00215511" w:rsidRDefault="00215511" w:rsidP="00215511">
            <w:pPr>
              <w:rPr>
                <w:rFonts w:cs="Times New Roman"/>
              </w:rPr>
            </w:pPr>
            <w:r>
              <w:rPr>
                <w:rFonts w:cs="Times New Roman"/>
              </w:rPr>
              <w:t xml:space="preserve">suy ra: </w:t>
            </w:r>
            <w:r w:rsidRPr="00B4069A">
              <w:rPr>
                <w:rFonts w:cs="Times New Roman"/>
                <w:position w:val="-6"/>
              </w:rPr>
              <w:object w:dxaOrig="2220" w:dyaOrig="360">
                <v:shape id="_x0000_i1153" type="#_x0000_t75" style="width:111pt;height:18pt" o:ole="">
                  <v:imagedata r:id="rId220" o:title=""/>
                </v:shape>
                <o:OLEObject Type="Embed" ProgID="Equation.DSMT4" ShapeID="_x0000_i1153" DrawAspect="Content" ObjectID="_1592692121" r:id="rId221"/>
              </w:object>
            </w:r>
            <w:r>
              <w:rPr>
                <w:rFonts w:cs="Times New Roman"/>
              </w:rPr>
              <w:t xml:space="preserve"> </w:t>
            </w:r>
          </w:p>
          <w:p w:rsidR="00215511" w:rsidRDefault="00215511" w:rsidP="00215511">
            <w:pPr>
              <w:rPr>
                <w:rFonts w:cs="Times New Roman"/>
              </w:rPr>
            </w:pPr>
            <w:r>
              <w:rPr>
                <w:rFonts w:cs="Times New Roman"/>
              </w:rPr>
              <w:t xml:space="preserve">Ta lại có: </w:t>
            </w:r>
            <w:r w:rsidRPr="00490902">
              <w:rPr>
                <w:rFonts w:cs="Times New Roman"/>
                <w:position w:val="-24"/>
              </w:rPr>
              <w:object w:dxaOrig="4580" w:dyaOrig="620">
                <v:shape id="_x0000_i1154" type="#_x0000_t75" style="width:229.5pt;height:31.5pt" o:ole="">
                  <v:imagedata r:id="rId222" o:title=""/>
                </v:shape>
                <o:OLEObject Type="Embed" ProgID="Equation.DSMT4" ShapeID="_x0000_i1154" DrawAspect="Content" ObjectID="_1592692122" r:id="rId223"/>
              </w:object>
            </w:r>
            <w:r>
              <w:rPr>
                <w:rFonts w:cs="Times New Roman"/>
              </w:rPr>
              <w:t xml:space="preserve"> (góc ở tâm và góc nội tiếp cùng chắn một cung)</w:t>
            </w:r>
          </w:p>
          <w:p w:rsidR="00215511" w:rsidRDefault="00215511" w:rsidP="00215511">
            <w:pPr>
              <w:rPr>
                <w:rFonts w:cs="Times New Roman"/>
              </w:rPr>
            </w:pPr>
            <w:r>
              <w:rPr>
                <w:rFonts w:cs="Times New Roman"/>
              </w:rPr>
              <w:t xml:space="preserve">Mà: </w:t>
            </w:r>
            <w:r>
              <w:rPr>
                <w:rFonts w:cs="Times New Roman"/>
              </w:rPr>
              <w:sym w:font="Symbol" w:char="F044"/>
            </w:r>
            <w:r>
              <w:rPr>
                <w:rFonts w:cs="Times New Roman"/>
              </w:rPr>
              <w:t xml:space="preserve">ABC vuông tại A nên: </w:t>
            </w:r>
            <w:r w:rsidRPr="00490902">
              <w:rPr>
                <w:rFonts w:cs="Times New Roman"/>
                <w:position w:val="-6"/>
              </w:rPr>
              <w:object w:dxaOrig="1180" w:dyaOrig="360">
                <v:shape id="_x0000_i1155" type="#_x0000_t75" style="width:58.5pt;height:18pt" o:ole="">
                  <v:imagedata r:id="rId224" o:title=""/>
                </v:shape>
                <o:OLEObject Type="Embed" ProgID="Equation.DSMT4" ShapeID="_x0000_i1155" DrawAspect="Content" ObjectID="_1592692123" r:id="rId225"/>
              </w:object>
            </w:r>
            <w:r>
              <w:rPr>
                <w:rFonts w:cs="Times New Roman"/>
              </w:rPr>
              <w:t xml:space="preserve"> (không đổi) </w:t>
            </w:r>
          </w:p>
          <w:p w:rsidR="00215511" w:rsidRDefault="00215511" w:rsidP="00215511">
            <w:pPr>
              <w:rPr>
                <w:rFonts w:cs="Times New Roman"/>
              </w:rPr>
            </w:pPr>
            <w:r>
              <w:rPr>
                <w:rFonts w:cs="Times New Roman"/>
              </w:rPr>
              <w:t>Vậy số đo góc MEN không phụ thuộc vào đường thẳng a.</w:t>
            </w:r>
          </w:p>
          <w:p w:rsidR="00215511" w:rsidRPr="00695862" w:rsidRDefault="00215511" w:rsidP="00215511">
            <w:pPr>
              <w:rPr>
                <w:rFonts w:cs="Times New Roman"/>
              </w:rPr>
            </w:pPr>
          </w:p>
          <w:p w:rsidR="00215511" w:rsidRPr="00B60D48" w:rsidRDefault="00215511" w:rsidP="00215511">
            <w:pPr>
              <w:rPr>
                <w:rFonts w:cs="Times New Roman"/>
              </w:rPr>
            </w:pPr>
          </w:p>
          <w:p w:rsidR="00215511" w:rsidRPr="00B60D48" w:rsidRDefault="00215511" w:rsidP="00215511">
            <w:pPr>
              <w:jc w:val="right"/>
              <w:rPr>
                <w:rFonts w:cs="Times New Roman"/>
              </w:rPr>
            </w:pPr>
            <w:r w:rsidRPr="00B60D48">
              <w:rPr>
                <w:rFonts w:cs="Times New Roman"/>
              </w:rPr>
              <w:t xml:space="preserve"> Lê Quốc Dũng</w:t>
            </w:r>
          </w:p>
          <w:p w:rsidR="00215511" w:rsidRPr="00B60D48" w:rsidRDefault="00215511" w:rsidP="00215511">
            <w:pPr>
              <w:jc w:val="right"/>
              <w:rPr>
                <w:rFonts w:cs="Times New Roman"/>
                <w:i/>
                <w:sz w:val="24"/>
              </w:rPr>
            </w:pPr>
            <w:r w:rsidRPr="00B60D48">
              <w:rPr>
                <w:rFonts w:cs="Times New Roman"/>
                <w:i/>
                <w:sz w:val="24"/>
              </w:rPr>
              <w:t>(GV THCS Trần Hưng Đạo, Nha Trang)</w:t>
            </w:r>
          </w:p>
          <w:p w:rsidR="00215511" w:rsidRPr="00215511" w:rsidRDefault="00215511" w:rsidP="00215511">
            <w:pPr>
              <w:jc w:val="center"/>
              <w:rPr>
                <w:rFonts w:ascii="Times New Roman" w:hAnsi="Times New Roman" w:cs="Times New Roman"/>
                <w:b/>
                <w:color w:val="FF0000"/>
                <w:sz w:val="28"/>
                <w:lang w:val="es-ES"/>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1904</w:t>
            </w:r>
          </w:p>
          <w:p w:rsidR="00704A95" w:rsidRDefault="00704A95" w:rsidP="00704A95"/>
          <w:tbl>
            <w:tblPr>
              <w:tblpPr w:leftFromText="180" w:rightFromText="180" w:vertAnchor="text" w:horzAnchor="margin" w:tblpY="-215"/>
              <w:tblOverlap w:val="never"/>
              <w:tblW w:w="10283" w:type="dxa"/>
              <w:tblLook w:val="01E0" w:firstRow="1" w:lastRow="1" w:firstColumn="1" w:lastColumn="1" w:noHBand="0" w:noVBand="0"/>
            </w:tblPr>
            <w:tblGrid>
              <w:gridCol w:w="3688"/>
              <w:gridCol w:w="6595"/>
            </w:tblGrid>
            <w:tr w:rsidR="00704A95" w:rsidRPr="00603E10" w:rsidTr="00383697">
              <w:trPr>
                <w:trHeight w:val="1262"/>
              </w:trPr>
              <w:tc>
                <w:tcPr>
                  <w:tcW w:w="3688" w:type="dxa"/>
                  <w:vAlign w:val="center"/>
                </w:tcPr>
                <w:p w:rsidR="00704A95" w:rsidRPr="00603E10" w:rsidRDefault="00704A95" w:rsidP="00704A95">
                  <w:pPr>
                    <w:tabs>
                      <w:tab w:val="center" w:pos="6545"/>
                    </w:tabs>
                    <w:spacing w:before="120"/>
                    <w:ind w:right="252"/>
                    <w:jc w:val="center"/>
                    <w:rPr>
                      <w:b/>
                      <w:bCs/>
                      <w:sz w:val="24"/>
                      <w:szCs w:val="24"/>
                    </w:rPr>
                  </w:pPr>
                  <w:r w:rsidRPr="00603E10">
                    <w:rPr>
                      <w:b/>
                      <w:bCs/>
                      <w:sz w:val="24"/>
                      <w:szCs w:val="24"/>
                    </w:rPr>
                    <w:t xml:space="preserve">SỞ GIÁO DỤC VÀ ĐÀO TẠO </w:t>
                  </w:r>
                </w:p>
                <w:p w:rsidR="00704A95" w:rsidRPr="00603E10" w:rsidRDefault="00704A95" w:rsidP="00704A95">
                  <w:pPr>
                    <w:tabs>
                      <w:tab w:val="center" w:pos="6545"/>
                    </w:tabs>
                    <w:spacing w:before="120"/>
                    <w:ind w:right="252"/>
                    <w:jc w:val="center"/>
                    <w:rPr>
                      <w:b/>
                      <w:bCs/>
                      <w:sz w:val="24"/>
                      <w:szCs w:val="24"/>
                    </w:rPr>
                  </w:pPr>
                  <w:r w:rsidRPr="00603E10">
                    <w:rPr>
                      <w:b/>
                      <w:bCs/>
                      <w:sz w:val="24"/>
                      <w:szCs w:val="24"/>
                    </w:rPr>
                    <w:t xml:space="preserve">THANH HÓA  </w:t>
                  </w:r>
                </w:p>
                <w:p w:rsidR="00704A95" w:rsidRPr="00603E10" w:rsidRDefault="00704A95" w:rsidP="00704A95">
                  <w:pPr>
                    <w:tabs>
                      <w:tab w:val="center" w:pos="6545"/>
                    </w:tabs>
                    <w:spacing w:before="240" w:after="120"/>
                    <w:ind w:right="249"/>
                    <w:jc w:val="center"/>
                    <w:rPr>
                      <w:b/>
                      <w:bCs/>
                      <w:sz w:val="24"/>
                      <w:szCs w:val="24"/>
                      <w:bdr w:val="single" w:sz="4" w:space="0" w:color="auto"/>
                    </w:rPr>
                  </w:pPr>
                  <w:r w:rsidRPr="00603E10">
                    <w:rPr>
                      <w:b/>
                      <w:bCs/>
                      <w:sz w:val="24"/>
                      <w:szCs w:val="24"/>
                      <w:bdr w:val="single" w:sz="4" w:space="0" w:color="auto"/>
                    </w:rPr>
                    <w:t>ĐỀ THI  CHÍNH THỨC</w:t>
                  </w:r>
                </w:p>
                <w:p w:rsidR="00704A95" w:rsidRPr="00603E10" w:rsidRDefault="00704A95" w:rsidP="00704A95">
                  <w:pPr>
                    <w:tabs>
                      <w:tab w:val="center" w:pos="6545"/>
                    </w:tabs>
                    <w:spacing w:before="240" w:after="120"/>
                    <w:ind w:right="249"/>
                    <w:jc w:val="center"/>
                    <w:rPr>
                      <w:bCs/>
                      <w:sz w:val="24"/>
                      <w:szCs w:val="24"/>
                    </w:rPr>
                  </w:pPr>
                  <w:r w:rsidRPr="00603E10">
                    <w:rPr>
                      <w:bCs/>
                      <w:sz w:val="24"/>
                      <w:szCs w:val="24"/>
                    </w:rPr>
                    <w:t>Đề thi gồm 1 trang</w:t>
                  </w:r>
                </w:p>
              </w:tc>
              <w:tc>
                <w:tcPr>
                  <w:tcW w:w="6595" w:type="dxa"/>
                  <w:tcBorders>
                    <w:bottom w:val="single" w:sz="4" w:space="0" w:color="auto"/>
                  </w:tcBorders>
                </w:tcPr>
                <w:p w:rsidR="00704A95" w:rsidRPr="00603E10" w:rsidRDefault="00704A95" w:rsidP="00704A95">
                  <w:pPr>
                    <w:tabs>
                      <w:tab w:val="center" w:pos="6545"/>
                    </w:tabs>
                    <w:spacing w:before="120"/>
                    <w:ind w:left="72"/>
                    <w:jc w:val="center"/>
                    <w:rPr>
                      <w:b/>
                      <w:sz w:val="24"/>
                      <w:szCs w:val="24"/>
                    </w:rPr>
                  </w:pPr>
                  <w:r w:rsidRPr="00603E10">
                    <w:rPr>
                      <w:b/>
                      <w:sz w:val="24"/>
                      <w:szCs w:val="24"/>
                    </w:rPr>
                    <w:t xml:space="preserve">KỲ THI VÀO LỚP 10 THPT CHUYÊN LAM SƠN                                                    NĂM HỌC 2014 - 2015                            </w:t>
                  </w:r>
                </w:p>
                <w:p w:rsidR="00704A95" w:rsidRPr="00603E10" w:rsidRDefault="00704A95" w:rsidP="00704A95">
                  <w:pPr>
                    <w:tabs>
                      <w:tab w:val="center" w:pos="6545"/>
                    </w:tabs>
                    <w:ind w:left="432"/>
                    <w:jc w:val="center"/>
                    <w:rPr>
                      <w:b/>
                      <w:sz w:val="24"/>
                      <w:szCs w:val="24"/>
                    </w:rPr>
                  </w:pPr>
                  <w:r w:rsidRPr="00603E10">
                    <w:rPr>
                      <w:b/>
                      <w:sz w:val="24"/>
                      <w:szCs w:val="24"/>
                    </w:rPr>
                    <w:t>Môn thi : TOÁN</w:t>
                  </w:r>
                </w:p>
                <w:p w:rsidR="00704A95" w:rsidRPr="00603E10" w:rsidRDefault="00704A95" w:rsidP="00704A95">
                  <w:pPr>
                    <w:tabs>
                      <w:tab w:val="center" w:pos="6545"/>
                    </w:tabs>
                    <w:ind w:left="432"/>
                    <w:jc w:val="center"/>
                    <w:rPr>
                      <w:sz w:val="24"/>
                      <w:szCs w:val="24"/>
                    </w:rPr>
                  </w:pPr>
                  <w:r w:rsidRPr="00603E10">
                    <w:rPr>
                      <w:sz w:val="24"/>
                      <w:szCs w:val="24"/>
                    </w:rPr>
                    <w:t>(Dành cho tất cả các thí sinh)</w:t>
                  </w:r>
                </w:p>
                <w:p w:rsidR="00704A95" w:rsidRPr="00603E10" w:rsidRDefault="00704A95" w:rsidP="00704A95">
                  <w:pPr>
                    <w:tabs>
                      <w:tab w:val="center" w:pos="6545"/>
                    </w:tabs>
                    <w:ind w:left="432"/>
                    <w:jc w:val="center"/>
                    <w:rPr>
                      <w:b/>
                      <w:sz w:val="24"/>
                      <w:szCs w:val="24"/>
                    </w:rPr>
                  </w:pPr>
                  <w:r w:rsidRPr="00603E10">
                    <w:rPr>
                      <w:i/>
                      <w:sz w:val="24"/>
                      <w:szCs w:val="24"/>
                    </w:rPr>
                    <w:t>Thời gian làm bài: 120 phút (không kể thời gian giao đề)</w:t>
                  </w:r>
                  <w:r w:rsidRPr="00603E10">
                    <w:rPr>
                      <w:b/>
                      <w:sz w:val="24"/>
                      <w:szCs w:val="24"/>
                    </w:rPr>
                    <w:t xml:space="preserve"> </w:t>
                  </w:r>
                </w:p>
                <w:p w:rsidR="00704A95" w:rsidRPr="00603E10" w:rsidRDefault="00704A95" w:rsidP="00704A95">
                  <w:pPr>
                    <w:tabs>
                      <w:tab w:val="center" w:pos="6545"/>
                    </w:tabs>
                    <w:ind w:left="432"/>
                    <w:jc w:val="center"/>
                    <w:rPr>
                      <w:b/>
                    </w:rPr>
                  </w:pPr>
                  <w:r w:rsidRPr="00603E10">
                    <w:rPr>
                      <w:b/>
                    </w:rPr>
                    <w:t>Ngày thi: 1</w:t>
                  </w:r>
                  <w:r>
                    <w:rPr>
                      <w:b/>
                    </w:rPr>
                    <w:t>7</w:t>
                  </w:r>
                  <w:r w:rsidRPr="00603E10">
                    <w:rPr>
                      <w:b/>
                    </w:rPr>
                    <w:t>/6/2014</w:t>
                  </w:r>
                </w:p>
              </w:tc>
            </w:tr>
          </w:tbl>
          <w:p w:rsidR="00704A95" w:rsidRDefault="00704A95" w:rsidP="00704A95">
            <w:pPr>
              <w:spacing w:line="288" w:lineRule="auto"/>
              <w:jc w:val="both"/>
            </w:pPr>
            <w:r w:rsidRPr="00B6044C">
              <w:rPr>
                <w:b/>
                <w:u w:val="single"/>
              </w:rPr>
              <w:t>Bài 1:</w:t>
            </w:r>
            <w:r>
              <w:t xml:space="preserve"> (2,0</w:t>
            </w:r>
            <w:r w:rsidRPr="00D64AE6">
              <w:rPr>
                <w:i/>
              </w:rPr>
              <w:t xml:space="preserve"> điểm</w:t>
            </w:r>
            <w:r>
              <w:t>):</w:t>
            </w:r>
          </w:p>
          <w:p w:rsidR="00704A95" w:rsidRDefault="00704A95" w:rsidP="00704A95">
            <w:pPr>
              <w:spacing w:line="288" w:lineRule="auto"/>
              <w:jc w:val="both"/>
            </w:pPr>
            <w:r>
              <w:rPr>
                <w:b/>
              </w:rPr>
              <w:t xml:space="preserve"> </w:t>
            </w:r>
            <w:r w:rsidRPr="00E47160">
              <w:t xml:space="preserve"> </w:t>
            </w:r>
            <w:r>
              <w:t xml:space="preserve">Cho biểu thức C= </w:t>
            </w:r>
            <w:r w:rsidRPr="00603E10">
              <w:fldChar w:fldCharType="begin"/>
            </w:r>
            <w:r w:rsidRPr="00603E10">
              <w:instrText xml:space="preserve"> QUOTE </w:instrText>
            </w:r>
            <w:r>
              <w:rPr>
                <w:noProof/>
                <w:lang w:val="en-US"/>
              </w:rPr>
              <w:drawing>
                <wp:inline distT="0" distB="0" distL="0" distR="0">
                  <wp:extent cx="1533525" cy="323850"/>
                  <wp:effectExtent l="0" t="0" r="9525"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3525" cy="323850"/>
                          </a:xfrm>
                          <a:prstGeom prst="rect">
                            <a:avLst/>
                          </a:prstGeom>
                          <a:noFill/>
                          <a:ln>
                            <a:noFill/>
                          </a:ln>
                        </pic:spPr>
                      </pic:pic>
                    </a:graphicData>
                  </a:graphic>
                </wp:inline>
              </w:drawing>
            </w:r>
            <w:r w:rsidRPr="00603E10">
              <w:instrText xml:space="preserve"> </w:instrText>
            </w:r>
            <w:r w:rsidRPr="00603E10">
              <w:fldChar w:fldCharType="separate"/>
            </w:r>
            <w:r>
              <w:rPr>
                <w:noProof/>
                <w:lang w:val="en-US"/>
              </w:rPr>
              <w:drawing>
                <wp:inline distT="0" distB="0" distL="0" distR="0">
                  <wp:extent cx="1533525" cy="323850"/>
                  <wp:effectExtent l="0" t="0" r="9525"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2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3525" cy="323850"/>
                          </a:xfrm>
                          <a:prstGeom prst="rect">
                            <a:avLst/>
                          </a:prstGeom>
                          <a:noFill/>
                          <a:ln>
                            <a:noFill/>
                          </a:ln>
                        </pic:spPr>
                      </pic:pic>
                    </a:graphicData>
                  </a:graphic>
                </wp:inline>
              </w:drawing>
            </w:r>
            <w:r w:rsidRPr="00603E10">
              <w:fldChar w:fldCharType="end"/>
            </w:r>
          </w:p>
          <w:p w:rsidR="00704A95" w:rsidRDefault="00704A95" w:rsidP="00704A95">
            <w:pPr>
              <w:spacing w:line="288" w:lineRule="auto"/>
              <w:jc w:val="both"/>
            </w:pPr>
            <w:r>
              <w:t>1. Tìm điều kiện của a để biểu thức C có nghĩa và rút gọn C.</w:t>
            </w:r>
          </w:p>
          <w:p w:rsidR="00704A95" w:rsidRDefault="00704A95" w:rsidP="00704A95">
            <w:pPr>
              <w:spacing w:line="288" w:lineRule="auto"/>
              <w:jc w:val="both"/>
            </w:pPr>
            <w:r>
              <w:t>2. Tính giá trị của biểu thức C khi a = 9 - 4</w:t>
            </w:r>
            <w:r w:rsidRPr="00603E10">
              <w:fldChar w:fldCharType="begin"/>
            </w:r>
            <w:r w:rsidRPr="00603E10">
              <w:instrText xml:space="preserve"> QUOTE </w:instrText>
            </w:r>
            <w:r>
              <w:rPr>
                <w:noProof/>
                <w:lang w:val="en-US"/>
              </w:rPr>
              <w:drawing>
                <wp:inline distT="0" distB="0" distL="0" distR="0">
                  <wp:extent cx="180975" cy="180975"/>
                  <wp:effectExtent l="0" t="0" r="9525" b="9525"/>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2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03E10">
              <w:instrText xml:space="preserve"> </w:instrText>
            </w:r>
            <w:r w:rsidRPr="00603E10">
              <w:fldChar w:fldCharType="separate"/>
            </w:r>
            <w:r>
              <w:rPr>
                <w:noProof/>
                <w:lang w:val="en-US"/>
              </w:rPr>
              <w:drawing>
                <wp:inline distT="0" distB="0" distL="0" distR="0">
                  <wp:extent cx="180975" cy="180975"/>
                  <wp:effectExtent l="0" t="0" r="9525" b="9525"/>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2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03E10">
              <w:fldChar w:fldCharType="end"/>
            </w:r>
            <w:r>
              <w:t>.</w:t>
            </w:r>
          </w:p>
          <w:p w:rsidR="00704A95" w:rsidRDefault="00704A95" w:rsidP="00704A95">
            <w:pPr>
              <w:spacing w:line="288" w:lineRule="auto"/>
              <w:jc w:val="both"/>
            </w:pPr>
            <w:r w:rsidRPr="004E461E">
              <w:rPr>
                <w:b/>
              </w:rPr>
              <w:t>Bài 2:</w:t>
            </w:r>
            <w:r w:rsidRPr="004E461E">
              <w:t xml:space="preserve"> (</w:t>
            </w:r>
            <w:r>
              <w:rPr>
                <w:i/>
              </w:rPr>
              <w:t>2,0</w:t>
            </w:r>
            <w:r w:rsidRPr="004E461E">
              <w:rPr>
                <w:i/>
              </w:rPr>
              <w:t xml:space="preserve"> điểm</w:t>
            </w:r>
            <w:r w:rsidRPr="004E461E">
              <w:t xml:space="preserve">):   </w:t>
            </w:r>
          </w:p>
          <w:p w:rsidR="00704A95" w:rsidRDefault="00704A95" w:rsidP="00704A95">
            <w:pPr>
              <w:spacing w:line="288" w:lineRule="auto"/>
              <w:jc w:val="both"/>
            </w:pPr>
            <w:r>
              <w:t xml:space="preserve">     Cho hệ phương trình </w:t>
            </w:r>
            <w:r w:rsidRPr="00603E10">
              <w:fldChar w:fldCharType="begin"/>
            </w:r>
            <w:r w:rsidRPr="00603E10">
              <w:instrText xml:space="preserve"> QUOTE </w:instrText>
            </w:r>
            <w:r>
              <w:rPr>
                <w:noProof/>
                <w:lang w:val="en-US"/>
              </w:rPr>
              <w:drawing>
                <wp:inline distT="0" distB="0" distL="0" distR="0">
                  <wp:extent cx="2038350" cy="295275"/>
                  <wp:effectExtent l="0" t="0" r="0" b="952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2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38350" cy="295275"/>
                          </a:xfrm>
                          <a:prstGeom prst="rect">
                            <a:avLst/>
                          </a:prstGeom>
                          <a:noFill/>
                          <a:ln>
                            <a:noFill/>
                          </a:ln>
                        </pic:spPr>
                      </pic:pic>
                    </a:graphicData>
                  </a:graphic>
                </wp:inline>
              </w:drawing>
            </w:r>
            <w:r w:rsidRPr="00603E10">
              <w:instrText xml:space="preserve"> </w:instrText>
            </w:r>
            <w:r w:rsidRPr="00603E10">
              <w:fldChar w:fldCharType="separate"/>
            </w:r>
            <w:r>
              <w:rPr>
                <w:noProof/>
                <w:lang w:val="en-US"/>
              </w:rPr>
              <w:drawing>
                <wp:inline distT="0" distB="0" distL="0" distR="0">
                  <wp:extent cx="2038350" cy="295275"/>
                  <wp:effectExtent l="0" t="0" r="0" b="9525"/>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2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38350" cy="295275"/>
                          </a:xfrm>
                          <a:prstGeom prst="rect">
                            <a:avLst/>
                          </a:prstGeom>
                          <a:noFill/>
                          <a:ln>
                            <a:noFill/>
                          </a:ln>
                        </pic:spPr>
                      </pic:pic>
                    </a:graphicData>
                  </a:graphic>
                </wp:inline>
              </w:drawing>
            </w:r>
            <w:r w:rsidRPr="00603E10">
              <w:fldChar w:fldCharType="end"/>
            </w:r>
          </w:p>
          <w:p w:rsidR="00704A95" w:rsidRDefault="00704A95" w:rsidP="00704A95">
            <w:pPr>
              <w:spacing w:line="288" w:lineRule="auto"/>
              <w:jc w:val="both"/>
            </w:pPr>
            <w:r>
              <w:t>1.Giải hệ phương trình  khi m = 2.</w:t>
            </w:r>
          </w:p>
          <w:p w:rsidR="00704A95" w:rsidRPr="00D216D0" w:rsidRDefault="00704A95" w:rsidP="00704A95">
            <w:pPr>
              <w:spacing w:line="288" w:lineRule="auto"/>
              <w:jc w:val="both"/>
            </w:pPr>
            <w:r>
              <w:t>2. Chứng minh rằng với mọi m, hệ phương trình luôn có nghiệm duy nhất (x;y) thỏa mãn : x + 2y ≤3</w:t>
            </w:r>
          </w:p>
          <w:p w:rsidR="00704A95" w:rsidRPr="004A6C6E" w:rsidRDefault="00704A95" w:rsidP="00704A95">
            <w:pPr>
              <w:spacing w:line="288" w:lineRule="auto"/>
              <w:jc w:val="both"/>
            </w:pPr>
            <w:r w:rsidRPr="004A6C6E">
              <w:rPr>
                <w:b/>
              </w:rPr>
              <w:t>Bài 3:</w:t>
            </w:r>
            <w:r w:rsidRPr="004A6C6E">
              <w:t xml:space="preserve"> (</w:t>
            </w:r>
            <w:r>
              <w:rPr>
                <w:i/>
              </w:rPr>
              <w:t>2,0</w:t>
            </w:r>
            <w:r w:rsidRPr="004A6C6E">
              <w:rPr>
                <w:i/>
              </w:rPr>
              <w:t xml:space="preserve"> điểm</w:t>
            </w:r>
            <w:r w:rsidRPr="004A6C6E">
              <w:t xml:space="preserve">): </w:t>
            </w:r>
          </w:p>
          <w:p w:rsidR="00704A95" w:rsidRDefault="00704A95" w:rsidP="00704A95">
            <w:pPr>
              <w:spacing w:line="288" w:lineRule="auto"/>
              <w:ind w:firstLine="720"/>
              <w:jc w:val="both"/>
            </w:pPr>
            <w:r>
              <w:t xml:space="preserve">1) Trong hệ tọa độ Oxy, tìm m để đường thẳng (d): y= mx – m +2 cắt Parabol (P): </w:t>
            </w:r>
          </w:p>
          <w:p w:rsidR="00704A95" w:rsidRPr="003E4B19" w:rsidRDefault="00704A95" w:rsidP="00704A95">
            <w:pPr>
              <w:spacing w:line="288" w:lineRule="auto"/>
              <w:jc w:val="both"/>
            </w:pPr>
            <w:r>
              <w:t>y = 2x</w:t>
            </w:r>
            <w:r w:rsidRPr="003E4B19">
              <w:rPr>
                <w:vertAlign w:val="superscript"/>
              </w:rPr>
              <w:t>2</w:t>
            </w:r>
            <w:r>
              <w:t xml:space="preserve"> tại hai điểm phân biệt nằm bên phải trục tung.</w:t>
            </w:r>
          </w:p>
          <w:p w:rsidR="00704A95" w:rsidRPr="004E461E" w:rsidRDefault="00704A95" w:rsidP="00704A95">
            <w:pPr>
              <w:spacing w:line="288" w:lineRule="auto"/>
              <w:jc w:val="center"/>
              <w:rPr>
                <w:lang w:val="pt-BR"/>
              </w:rPr>
            </w:pPr>
          </w:p>
          <w:p w:rsidR="00704A95" w:rsidRPr="00D216D0" w:rsidRDefault="00704A95" w:rsidP="00704A95">
            <w:pPr>
              <w:spacing w:line="288" w:lineRule="auto"/>
              <w:jc w:val="both"/>
              <w:rPr>
                <w:lang w:val="pt-BR"/>
              </w:rPr>
            </w:pPr>
            <w:r w:rsidRPr="00E57D05">
              <w:rPr>
                <w:b/>
                <w:lang w:val="pt-BR"/>
              </w:rPr>
              <w:t xml:space="preserve">     </w:t>
            </w:r>
            <w:r>
              <w:rPr>
                <w:b/>
                <w:lang w:val="pt-BR"/>
              </w:rPr>
              <w:tab/>
            </w:r>
            <w:r w:rsidRPr="00E57D05">
              <w:rPr>
                <w:b/>
                <w:lang w:val="pt-BR"/>
              </w:rPr>
              <w:t>2)</w:t>
            </w:r>
            <w:r w:rsidRPr="007D7991">
              <w:rPr>
                <w:lang w:val="pt-BR"/>
              </w:rPr>
              <w:t xml:space="preserve"> </w:t>
            </w:r>
            <w:r w:rsidRPr="00E47160">
              <w:rPr>
                <w:lang w:val="pt-BR"/>
              </w:rPr>
              <w:t xml:space="preserve">Giải hệ phương trình:  </w:t>
            </w:r>
            <w:r w:rsidRPr="00603E10">
              <w:rPr>
                <w:lang w:val="pt-BR"/>
              </w:rPr>
              <w:fldChar w:fldCharType="begin"/>
            </w:r>
            <w:r w:rsidRPr="00603E10">
              <w:rPr>
                <w:lang w:val="pt-BR"/>
              </w:rPr>
              <w:instrText xml:space="preserve"> QUOTE </w:instrText>
            </w:r>
            <w:r>
              <w:rPr>
                <w:noProof/>
                <w:lang w:val="en-US"/>
              </w:rPr>
              <w:drawing>
                <wp:inline distT="0" distB="0" distL="0" distR="0">
                  <wp:extent cx="1314450" cy="4000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2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14450" cy="400050"/>
                          </a:xfrm>
                          <a:prstGeom prst="rect">
                            <a:avLst/>
                          </a:prstGeom>
                          <a:noFill/>
                          <a:ln>
                            <a:noFill/>
                          </a:ln>
                        </pic:spPr>
                      </pic:pic>
                    </a:graphicData>
                  </a:graphic>
                </wp:inline>
              </w:drawing>
            </w:r>
            <w:r w:rsidRPr="00603E10">
              <w:rPr>
                <w:lang w:val="pt-BR"/>
              </w:rPr>
              <w:instrText xml:space="preserve"> </w:instrText>
            </w:r>
            <w:r w:rsidRPr="00603E10">
              <w:rPr>
                <w:lang w:val="pt-BR"/>
              </w:rPr>
              <w:fldChar w:fldCharType="separate"/>
            </w:r>
            <w:r>
              <w:rPr>
                <w:noProof/>
                <w:lang w:val="en-US"/>
              </w:rPr>
              <w:drawing>
                <wp:inline distT="0" distB="0" distL="0" distR="0">
                  <wp:extent cx="1314450" cy="4000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2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14450" cy="400050"/>
                          </a:xfrm>
                          <a:prstGeom prst="rect">
                            <a:avLst/>
                          </a:prstGeom>
                          <a:noFill/>
                          <a:ln>
                            <a:noFill/>
                          </a:ln>
                        </pic:spPr>
                      </pic:pic>
                    </a:graphicData>
                  </a:graphic>
                </wp:inline>
              </w:drawing>
            </w:r>
            <w:r w:rsidRPr="00603E10">
              <w:rPr>
                <w:lang w:val="pt-BR"/>
              </w:rPr>
              <w:fldChar w:fldCharType="end"/>
            </w:r>
            <w:r w:rsidRPr="00E47160">
              <w:rPr>
                <w:lang w:val="pt-BR"/>
              </w:rPr>
              <w:t xml:space="preserve">   </w:t>
            </w:r>
            <w:r w:rsidRPr="007D7991">
              <w:rPr>
                <w:lang w:val="pt-BR"/>
              </w:rPr>
              <w:t>.</w:t>
            </w:r>
          </w:p>
          <w:p w:rsidR="00704A95" w:rsidRDefault="00704A95" w:rsidP="00704A95">
            <w:pPr>
              <w:spacing w:line="288" w:lineRule="auto"/>
              <w:jc w:val="both"/>
              <w:rPr>
                <w:lang w:val="pt-BR"/>
              </w:rPr>
            </w:pPr>
            <w:r>
              <w:rPr>
                <w:b/>
                <w:lang w:val="pt-BR"/>
              </w:rPr>
              <w:t>Bài 4</w:t>
            </w:r>
            <w:r w:rsidRPr="00EB6F9F">
              <w:rPr>
                <w:b/>
                <w:lang w:val="pt-BR"/>
              </w:rPr>
              <w:t>:</w:t>
            </w:r>
            <w:r w:rsidRPr="00EB6F9F">
              <w:rPr>
                <w:lang w:val="pt-BR"/>
              </w:rPr>
              <w:t xml:space="preserve"> (</w:t>
            </w:r>
            <w:r w:rsidRPr="00EB6F9F">
              <w:rPr>
                <w:i/>
                <w:lang w:val="pt-BR"/>
              </w:rPr>
              <w:t>3,0 điểm</w:t>
            </w:r>
            <w:r w:rsidRPr="00EB6F9F">
              <w:rPr>
                <w:lang w:val="pt-BR"/>
              </w:rPr>
              <w:t xml:space="preserve">): Cho </w:t>
            </w:r>
            <w:r>
              <w:rPr>
                <w:lang w:val="pt-BR"/>
              </w:rPr>
              <w:t xml:space="preserve"> đường tròn O đường kính BC và một điểm A nằm bất kì trên đường tròn (A khác B và C). Gọi AH là đường cao của </w:t>
            </w:r>
            <w:r>
              <w:rPr>
                <w:szCs w:val="28"/>
                <w:lang w:val="pt-BR"/>
              </w:rPr>
              <w:sym w:font="Symbol" w:char="F044"/>
            </w:r>
            <w:r>
              <w:rPr>
                <w:lang w:val="pt-BR"/>
              </w:rPr>
              <w:t>ABC, đường tròn tâm I đường kính AH cắt các dây cung AB, AC tương ứng tại D, E.</w:t>
            </w:r>
          </w:p>
          <w:p w:rsidR="00704A95" w:rsidRPr="009338FF" w:rsidRDefault="00704A95" w:rsidP="00704A95">
            <w:pPr>
              <w:spacing w:line="288" w:lineRule="auto"/>
              <w:ind w:left="720"/>
              <w:jc w:val="both"/>
              <w:rPr>
                <w:lang w:val="pt-BR"/>
              </w:rPr>
            </w:pPr>
            <w:r>
              <w:rPr>
                <w:lang w:val="pt-BR"/>
              </w:rPr>
              <w:t xml:space="preserve">1. </w:t>
            </w:r>
            <w:r w:rsidRPr="009338FF">
              <w:rPr>
                <w:lang w:val="pt-BR"/>
              </w:rPr>
              <w:t>Chứng minh rằng : góc DHE bằng 90</w:t>
            </w:r>
            <w:r w:rsidRPr="009338FF">
              <w:rPr>
                <w:vertAlign w:val="superscript"/>
                <w:lang w:val="pt-BR"/>
              </w:rPr>
              <w:t>0 </w:t>
            </w:r>
            <w:r w:rsidRPr="009338FF">
              <w:rPr>
                <w:lang w:val="pt-BR"/>
              </w:rPr>
              <w:t xml:space="preserve"> và AB. AD = AC . AE</w:t>
            </w:r>
          </w:p>
          <w:p w:rsidR="00704A95" w:rsidRPr="009338FF" w:rsidRDefault="00704A95" w:rsidP="00704A95">
            <w:pPr>
              <w:spacing w:line="288" w:lineRule="auto"/>
              <w:ind w:left="720"/>
              <w:jc w:val="both"/>
              <w:rPr>
                <w:lang w:val="pt-BR"/>
              </w:rPr>
            </w:pPr>
            <w:r>
              <w:rPr>
                <w:lang w:val="pt-BR"/>
              </w:rPr>
              <w:t xml:space="preserve">2. </w:t>
            </w:r>
            <w:r w:rsidRPr="009338FF">
              <w:rPr>
                <w:lang w:val="pt-BR"/>
              </w:rPr>
              <w:t>Các tiếp tuyến của đường tròn (I) tại D và E cắt BC tương ứng tại G và F. Tính số đo góc GIF</w:t>
            </w:r>
          </w:p>
          <w:p w:rsidR="00704A95" w:rsidRPr="009338FF" w:rsidRDefault="00704A95" w:rsidP="00704A95">
            <w:pPr>
              <w:spacing w:line="288" w:lineRule="auto"/>
              <w:ind w:left="720"/>
              <w:jc w:val="both"/>
              <w:rPr>
                <w:lang w:val="pt-BR"/>
              </w:rPr>
            </w:pPr>
            <w:r>
              <w:rPr>
                <w:lang w:val="pt-BR"/>
              </w:rPr>
              <w:t xml:space="preserve">3. Xác định vị trí điểm A trên đường tròn (O) để tứ giác DEFG có diện tích lớn  nhất </w:t>
            </w:r>
          </w:p>
          <w:p w:rsidR="00704A95" w:rsidRDefault="00704A95" w:rsidP="00704A95">
            <w:pPr>
              <w:spacing w:line="288" w:lineRule="auto"/>
              <w:rPr>
                <w:lang w:val="pt-BR"/>
              </w:rPr>
            </w:pPr>
            <w:r>
              <w:rPr>
                <w:b/>
                <w:lang w:val="pt-BR"/>
              </w:rPr>
              <w:t>Bài 5</w:t>
            </w:r>
            <w:r w:rsidRPr="00EB6F9F">
              <w:rPr>
                <w:b/>
                <w:lang w:val="pt-BR"/>
              </w:rPr>
              <w:t>:</w:t>
            </w:r>
            <w:r w:rsidRPr="00EB6F9F">
              <w:rPr>
                <w:lang w:val="pt-BR"/>
              </w:rPr>
              <w:t xml:space="preserve"> (</w:t>
            </w:r>
            <w:r>
              <w:rPr>
                <w:i/>
                <w:lang w:val="pt-BR"/>
              </w:rPr>
              <w:t>1,0</w:t>
            </w:r>
            <w:r w:rsidRPr="00EB6F9F">
              <w:rPr>
                <w:i/>
                <w:lang w:val="pt-BR"/>
              </w:rPr>
              <w:t xml:space="preserve"> điểm</w:t>
            </w:r>
            <w:r w:rsidRPr="00EB6F9F">
              <w:rPr>
                <w:lang w:val="pt-BR"/>
              </w:rPr>
              <w:t xml:space="preserve">): </w:t>
            </w:r>
          </w:p>
          <w:p w:rsidR="00704A95" w:rsidRDefault="00704A95" w:rsidP="00704A95">
            <w:pPr>
              <w:spacing w:line="288" w:lineRule="auto"/>
              <w:rPr>
                <w:lang w:val="pt-BR"/>
              </w:rPr>
            </w:pPr>
            <w:r>
              <w:rPr>
                <w:lang w:val="pt-BR"/>
              </w:rPr>
              <w:t xml:space="preserve">Cho ba </w:t>
            </w:r>
            <w:r w:rsidRPr="00B13E3C">
              <w:rPr>
                <w:lang w:val="pt-BR"/>
              </w:rPr>
              <w:t xml:space="preserve">số thực </w:t>
            </w:r>
            <w:r w:rsidRPr="00B13E3C">
              <w:rPr>
                <w:i/>
                <w:lang w:val="pt-BR"/>
              </w:rPr>
              <w:t>x, y, z</w:t>
            </w:r>
            <w:r>
              <w:rPr>
                <w:lang w:val="pt-BR"/>
              </w:rPr>
              <w:t>. Tìm giá trị lớn nhất  biểu thức</w:t>
            </w:r>
          </w:p>
          <w:p w:rsidR="00704A95" w:rsidRPr="0074192B" w:rsidRDefault="00704A95" w:rsidP="00704A95">
            <w:pPr>
              <w:spacing w:line="288" w:lineRule="auto"/>
              <w:rPr>
                <w:lang w:val="pt-BR"/>
              </w:rPr>
            </w:pPr>
            <w:r>
              <w:rPr>
                <w:lang w:val="pt-BR"/>
              </w:rPr>
              <w:t xml:space="preserve"> </w:t>
            </w:r>
            <w:r>
              <w:t>S</w:t>
            </w:r>
            <w:r w:rsidRPr="00603E10">
              <w:rPr>
                <w:lang w:val="pt-BR"/>
              </w:rPr>
              <w:fldChar w:fldCharType="begin"/>
            </w:r>
            <w:r w:rsidRPr="00603E10">
              <w:rPr>
                <w:lang w:val="pt-BR"/>
              </w:rPr>
              <w:instrText xml:space="preserve"> QUOTE </w:instrText>
            </w:r>
            <w:r>
              <w:rPr>
                <w:noProof/>
                <w:lang w:val="en-US"/>
              </w:rPr>
              <w:drawing>
                <wp:inline distT="0" distB="0" distL="0" distR="0">
                  <wp:extent cx="2085975" cy="390525"/>
                  <wp:effectExtent l="0" t="0" r="9525" b="952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2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85975" cy="390525"/>
                          </a:xfrm>
                          <a:prstGeom prst="rect">
                            <a:avLst/>
                          </a:prstGeom>
                          <a:noFill/>
                          <a:ln>
                            <a:noFill/>
                          </a:ln>
                        </pic:spPr>
                      </pic:pic>
                    </a:graphicData>
                  </a:graphic>
                </wp:inline>
              </w:drawing>
            </w:r>
            <w:r w:rsidRPr="00603E10">
              <w:rPr>
                <w:lang w:val="pt-BR"/>
              </w:rPr>
              <w:instrText xml:space="preserve"> </w:instrText>
            </w:r>
            <w:r w:rsidRPr="00603E10">
              <w:rPr>
                <w:lang w:val="pt-BR"/>
              </w:rPr>
              <w:fldChar w:fldCharType="separate"/>
            </w:r>
            <w:r>
              <w:rPr>
                <w:noProof/>
                <w:lang w:val="en-US"/>
              </w:rPr>
              <w:drawing>
                <wp:inline distT="0" distB="0" distL="0" distR="0">
                  <wp:extent cx="2085975" cy="390525"/>
                  <wp:effectExtent l="0" t="0" r="9525" b="9525"/>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2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85975" cy="390525"/>
                          </a:xfrm>
                          <a:prstGeom prst="rect">
                            <a:avLst/>
                          </a:prstGeom>
                          <a:noFill/>
                          <a:ln>
                            <a:noFill/>
                          </a:ln>
                        </pic:spPr>
                      </pic:pic>
                    </a:graphicData>
                  </a:graphic>
                </wp:inline>
              </w:drawing>
            </w:r>
            <w:r w:rsidRPr="00603E10">
              <w:rPr>
                <w:lang w:val="pt-BR"/>
              </w:rPr>
              <w:fldChar w:fldCharType="end"/>
            </w:r>
          </w:p>
          <w:p w:rsidR="00704A95" w:rsidRDefault="00704A95" w:rsidP="00704A95"/>
          <w:p w:rsidR="00704A95" w:rsidRPr="002C1ED3" w:rsidRDefault="00704A95" w:rsidP="00704A95">
            <w:pPr>
              <w:jc w:val="center"/>
              <w:rPr>
                <w:rFonts w:ascii=".VnTimeH" w:hAnsi=".VnTimeH"/>
              </w:rPr>
            </w:pPr>
            <w:r>
              <w:rPr>
                <w:rFonts w:ascii=".VnTimeH" w:hAnsi=".VnTimeH"/>
              </w:rPr>
              <w:br w:type="page"/>
            </w:r>
            <w:r w:rsidRPr="002C1ED3">
              <w:rPr>
                <w:rFonts w:ascii=".VnTimeH" w:hAnsi=".VnTimeH"/>
              </w:rPr>
              <w:t>Lêi gi¶i vµ thang ®iÓm to¸n chung Lam S¬n</w:t>
            </w:r>
          </w:p>
          <w:p w:rsidR="00704A95" w:rsidRPr="0013281F" w:rsidRDefault="00704A95" w:rsidP="00704A95">
            <w:pPr>
              <w:spacing w:line="360" w:lineRule="auto"/>
              <w:jc w:val="center"/>
              <w:rPr>
                <w:rFonts w:ascii=".VnTime" w:hAnsi=".VnTime"/>
                <w:b/>
              </w:rPr>
            </w:pPr>
            <w:r w:rsidRPr="0013281F">
              <w:rPr>
                <w:rFonts w:ascii=".VnTime" w:hAnsi=".VnTime"/>
                <w:b/>
              </w:rPr>
              <w:t>Ngµy thi : 17/062014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5"/>
              <w:gridCol w:w="8354"/>
              <w:gridCol w:w="892"/>
            </w:tblGrid>
            <w:tr w:rsidR="00704A95" w:rsidRPr="00603E10" w:rsidTr="00383697">
              <w:tc>
                <w:tcPr>
                  <w:tcW w:w="1090"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jc w:val="center"/>
                    <w:rPr>
                      <w:rFonts w:ascii=".VnTime" w:hAnsi=".VnTime"/>
                      <w:b/>
                    </w:rPr>
                  </w:pPr>
                  <w:r w:rsidRPr="00603E10">
                    <w:rPr>
                      <w:rFonts w:ascii=".VnTime" w:hAnsi=".VnTime"/>
                      <w:b/>
                    </w:rPr>
                    <w:t>C©u</w:t>
                  </w:r>
                </w:p>
              </w:tc>
              <w:tc>
                <w:tcPr>
                  <w:tcW w:w="8938"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jc w:val="center"/>
                    <w:rPr>
                      <w:rFonts w:ascii=".VnTime" w:hAnsi=".VnTime"/>
                      <w:b/>
                    </w:rPr>
                  </w:pPr>
                  <w:r w:rsidRPr="00603E10">
                    <w:rPr>
                      <w:rFonts w:ascii=".VnTime" w:hAnsi=".VnTime"/>
                      <w:b/>
                    </w:rPr>
                    <w:t>Néi dung</w:t>
                  </w:r>
                </w:p>
              </w:tc>
              <w:tc>
                <w:tcPr>
                  <w:tcW w:w="1090"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jc w:val="center"/>
                    <w:rPr>
                      <w:rFonts w:ascii=".VnTime" w:hAnsi=".VnTime"/>
                      <w:b/>
                    </w:rPr>
                  </w:pPr>
                  <w:r w:rsidRPr="00603E10">
                    <w:rPr>
                      <w:rFonts w:ascii=".VnTime" w:hAnsi=".VnTime"/>
                      <w:b/>
                    </w:rPr>
                    <w:t>§iÓm</w:t>
                  </w:r>
                </w:p>
              </w:tc>
            </w:tr>
            <w:tr w:rsidR="00704A95" w:rsidRPr="00603E10" w:rsidTr="00383697">
              <w:tc>
                <w:tcPr>
                  <w:tcW w:w="1090" w:type="dxa"/>
                  <w:tcBorders>
                    <w:top w:val="single" w:sz="4" w:space="0" w:color="auto"/>
                    <w:left w:val="single" w:sz="4" w:space="0" w:color="auto"/>
                    <w:bottom w:val="single" w:sz="4" w:space="0" w:color="auto"/>
                    <w:right w:val="single" w:sz="4" w:space="0" w:color="auto"/>
                  </w:tcBorders>
                  <w:vAlign w:val="center"/>
                </w:tcPr>
                <w:p w:rsidR="00704A95" w:rsidRPr="00603E10" w:rsidRDefault="00704A95" w:rsidP="00383697">
                  <w:pPr>
                    <w:spacing w:line="360" w:lineRule="auto"/>
                    <w:jc w:val="center"/>
                    <w:rPr>
                      <w:rFonts w:ascii=".VnTime" w:hAnsi=".VnTime"/>
                      <w:b/>
                      <w:color w:val="FF0000"/>
                    </w:rPr>
                  </w:pPr>
                  <w:r w:rsidRPr="00603E10">
                    <w:rPr>
                      <w:rFonts w:ascii=".VnTime" w:hAnsi=".VnTime"/>
                      <w:b/>
                      <w:color w:val="FF0000"/>
                    </w:rPr>
                    <w:t>C©u 1</w:t>
                  </w:r>
                </w:p>
                <w:p w:rsidR="00704A95" w:rsidRPr="00603E10" w:rsidRDefault="00704A95" w:rsidP="00383697">
                  <w:pPr>
                    <w:spacing w:line="360" w:lineRule="auto"/>
                    <w:jc w:val="center"/>
                    <w:rPr>
                      <w:rFonts w:ascii=".VnTime" w:hAnsi=".VnTime"/>
                      <w:b/>
                      <w:color w:val="FF0000"/>
                    </w:rPr>
                  </w:pPr>
                  <w:r w:rsidRPr="00603E10">
                    <w:rPr>
                      <w:rFonts w:ascii=".VnTime" w:hAnsi=".VnTime"/>
                      <w:b/>
                      <w:color w:val="FF0000"/>
                    </w:rPr>
                    <w:t>2.0</w:t>
                  </w:r>
                </w:p>
              </w:tc>
              <w:tc>
                <w:tcPr>
                  <w:tcW w:w="8938"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rPr>
                      <w:rFonts w:ascii=".VnTime" w:hAnsi=".VnTime"/>
                      <w:color w:val="0000FF"/>
                    </w:rPr>
                  </w:pPr>
                  <w:r w:rsidRPr="00603E10">
                    <w:rPr>
                      <w:rFonts w:ascii=".VnTime" w:hAnsi=".VnTime"/>
                      <w:color w:val="0000FF"/>
                    </w:rPr>
                    <w:t>1/ T×m ®iÒu kiÖn cña a ®Ó biÓu thøc C cã ngÜa, rót gän C.</w:t>
                  </w:r>
                </w:p>
                <w:p w:rsidR="00704A95" w:rsidRPr="00603E10" w:rsidRDefault="00704A95" w:rsidP="00383697">
                  <w:pPr>
                    <w:spacing w:line="360" w:lineRule="auto"/>
                    <w:rPr>
                      <w:rFonts w:ascii=".VnTime" w:hAnsi=".VnTime"/>
                      <w:color w:val="FF0000"/>
                    </w:rPr>
                  </w:pPr>
                  <w:r w:rsidRPr="00603E10">
                    <w:rPr>
                      <w:rFonts w:ascii=".VnTime" w:hAnsi=".VnTime"/>
                      <w:color w:val="FF0000"/>
                    </w:rPr>
                    <w:t>+ BiÓu thøc C cã nghÜa khi</w:t>
                  </w:r>
                </w:p>
                <w:p w:rsidR="00704A95" w:rsidRPr="00603E10" w:rsidRDefault="00704A95" w:rsidP="00383697">
                  <w:pPr>
                    <w:spacing w:line="360" w:lineRule="auto"/>
                    <w:rPr>
                      <w:rFonts w:ascii=".VnTime" w:hAnsi=".VnTime"/>
                    </w:rPr>
                  </w:pPr>
                  <w:r w:rsidRPr="00603E10">
                    <w:rPr>
                      <w:rFonts w:ascii=".VnTime" w:eastAsia="Calibri" w:hAnsi=".VnTime"/>
                      <w:position w:val="-72"/>
                    </w:rPr>
                    <w:object w:dxaOrig="4160" w:dyaOrig="1560">
                      <v:shape id="_x0000_i1156" type="#_x0000_t75" style="width:206.25pt;height:78pt" o:ole="">
                        <v:imagedata r:id="rId231" o:title=""/>
                      </v:shape>
                      <o:OLEObject Type="Embed" ProgID="Equation.DSMT4" ShapeID="_x0000_i1156" DrawAspect="Content" ObjectID="_1592692124" r:id="rId232"/>
                    </w:object>
                  </w:r>
                </w:p>
                <w:p w:rsidR="00704A95" w:rsidRPr="00603E10" w:rsidRDefault="00704A95" w:rsidP="00383697">
                  <w:pPr>
                    <w:spacing w:line="360" w:lineRule="auto"/>
                    <w:rPr>
                      <w:rFonts w:ascii=".VnTime" w:hAnsi=".VnTime"/>
                      <w:color w:val="FF0000"/>
                    </w:rPr>
                  </w:pPr>
                  <w:r w:rsidRPr="00603E10">
                    <w:rPr>
                      <w:rFonts w:ascii=".VnTime" w:hAnsi=".VnTime"/>
                      <w:color w:val="FF0000"/>
                    </w:rPr>
                    <w:t>+ Rót gän biÓu thøc C</w:t>
                  </w:r>
                </w:p>
                <w:p w:rsidR="00704A95" w:rsidRPr="00603E10" w:rsidRDefault="00704A95" w:rsidP="00383697">
                  <w:pPr>
                    <w:spacing w:line="360" w:lineRule="auto"/>
                    <w:rPr>
                      <w:rFonts w:ascii=".VnTime" w:hAnsi=".VnTime"/>
                    </w:rPr>
                  </w:pPr>
                  <w:r w:rsidRPr="00603E10">
                    <w:rPr>
                      <w:rFonts w:ascii=".VnTime" w:eastAsia="Calibri" w:hAnsi=".VnTime"/>
                      <w:position w:val="-42"/>
                    </w:rPr>
                    <w:object w:dxaOrig="6480" w:dyaOrig="800">
                      <v:shape id="_x0000_i1157" type="#_x0000_t75" style="width:324pt;height:39.75pt" o:ole="">
                        <v:imagedata r:id="rId233" o:title=""/>
                      </v:shape>
                      <o:OLEObject Type="Embed" ProgID="Equation.DSMT4" ShapeID="_x0000_i1157" DrawAspect="Content" ObjectID="_1592692125" r:id="rId234"/>
                    </w:object>
                  </w:r>
                </w:p>
                <w:p w:rsidR="00704A95" w:rsidRPr="00603E10" w:rsidRDefault="00704A95" w:rsidP="00383697">
                  <w:pPr>
                    <w:spacing w:line="360" w:lineRule="auto"/>
                    <w:rPr>
                      <w:rFonts w:ascii=".VnTime" w:hAnsi=".VnTime"/>
                    </w:rPr>
                  </w:pPr>
                  <w:r w:rsidRPr="00603E10">
                    <w:rPr>
                      <w:rFonts w:ascii=".VnTime" w:eastAsia="Calibri" w:hAnsi=".VnTime"/>
                      <w:position w:val="-42"/>
                    </w:rPr>
                    <w:object w:dxaOrig="7200" w:dyaOrig="960">
                      <v:shape id="_x0000_i1158" type="#_x0000_t75" style="width:5in;height:48pt" o:ole="">
                        <v:imagedata r:id="rId235" o:title=""/>
                      </v:shape>
                      <o:OLEObject Type="Embed" ProgID="Equation.DSMT4" ShapeID="_x0000_i1158" DrawAspect="Content" ObjectID="_1592692126" r:id="rId236"/>
                    </w:object>
                  </w:r>
                </w:p>
                <w:p w:rsidR="00704A95" w:rsidRPr="00603E10" w:rsidRDefault="00704A95" w:rsidP="00383697">
                  <w:pPr>
                    <w:spacing w:line="360" w:lineRule="auto"/>
                    <w:rPr>
                      <w:rFonts w:ascii=".VnTime" w:hAnsi=".VnTime"/>
                    </w:rPr>
                  </w:pPr>
                  <w:r w:rsidRPr="00603E10">
                    <w:rPr>
                      <w:rFonts w:ascii=".VnTime" w:eastAsia="Calibri" w:hAnsi=".VnTime"/>
                      <w:position w:val="-42"/>
                    </w:rPr>
                    <w:object w:dxaOrig="5179" w:dyaOrig="960">
                      <v:shape id="_x0000_i1159" type="#_x0000_t75" style="width:256.5pt;height:48pt" o:ole="">
                        <v:imagedata r:id="rId237" o:title=""/>
                      </v:shape>
                      <o:OLEObject Type="Embed" ProgID="Equation.DSMT4" ShapeID="_x0000_i1159" DrawAspect="Content" ObjectID="_1592692127" r:id="rId238"/>
                    </w:object>
                  </w:r>
                </w:p>
                <w:p w:rsidR="00704A95" w:rsidRPr="00603E10" w:rsidRDefault="00704A95" w:rsidP="00383697">
                  <w:pPr>
                    <w:spacing w:line="360" w:lineRule="auto"/>
                    <w:rPr>
                      <w:rFonts w:ascii=".VnTime" w:hAnsi=".VnTime"/>
                      <w:color w:val="0000FF"/>
                    </w:rPr>
                  </w:pPr>
                  <w:r w:rsidRPr="00603E10">
                    <w:rPr>
                      <w:rFonts w:ascii=".VnTime" w:hAnsi=".VnTime"/>
                      <w:color w:val="0000FF"/>
                    </w:rPr>
                    <w:t xml:space="preserve">2/ TÝnh gi¸ trÞ cña C , khi </w:t>
                  </w:r>
                  <w:r w:rsidRPr="00603E10">
                    <w:rPr>
                      <w:rFonts w:ascii=".VnTime" w:eastAsia="Calibri" w:hAnsi=".VnTime"/>
                      <w:color w:val="0000FF"/>
                      <w:position w:val="-8"/>
                    </w:rPr>
                    <w:object w:dxaOrig="1180" w:dyaOrig="360">
                      <v:shape id="_x0000_i1160" type="#_x0000_t75" style="width:59.25pt;height:18pt" o:ole="">
                        <v:imagedata r:id="rId239" o:title=""/>
                      </v:shape>
                      <o:OLEObject Type="Embed" ProgID="Equation.DSMT4" ShapeID="_x0000_i1160" DrawAspect="Content" ObjectID="_1592692128" r:id="rId240"/>
                    </w:object>
                  </w:r>
                </w:p>
                <w:p w:rsidR="00704A95" w:rsidRPr="00603E10" w:rsidRDefault="00704A95" w:rsidP="00383697">
                  <w:pPr>
                    <w:spacing w:line="360" w:lineRule="auto"/>
                    <w:rPr>
                      <w:rFonts w:ascii=".VnTime" w:hAnsi=".VnTime"/>
                    </w:rPr>
                  </w:pPr>
                  <w:r w:rsidRPr="00603E10">
                    <w:rPr>
                      <w:rFonts w:ascii=".VnTime" w:hAnsi=".VnTime"/>
                    </w:rPr>
                    <w:t xml:space="preserve">Ta cã : </w:t>
                  </w:r>
                  <w:r w:rsidRPr="00603E10">
                    <w:rPr>
                      <w:rFonts w:ascii=".VnTime" w:eastAsia="Calibri" w:hAnsi=".VnTime"/>
                      <w:position w:val="-18"/>
                    </w:rPr>
                    <w:object w:dxaOrig="3600" w:dyaOrig="540">
                      <v:shape id="_x0000_i1161" type="#_x0000_t75" style="width:180pt;height:27pt" o:ole="">
                        <v:imagedata r:id="rId241" o:title=""/>
                      </v:shape>
                      <o:OLEObject Type="Embed" ProgID="Equation.DSMT4" ShapeID="_x0000_i1161" DrawAspect="Content" ObjectID="_1592692129" r:id="rId242"/>
                    </w:object>
                  </w:r>
                  <w:r w:rsidRPr="00603E10">
                    <w:rPr>
                      <w:rFonts w:ascii=".VnTime" w:hAnsi=".VnTime"/>
                    </w:rPr>
                    <w:t xml:space="preserve">=&gt; </w:t>
                  </w:r>
                  <w:r w:rsidRPr="00603E10">
                    <w:rPr>
                      <w:rFonts w:ascii=".VnTime" w:eastAsia="Calibri" w:hAnsi=".VnTime"/>
                      <w:position w:val="-20"/>
                    </w:rPr>
                    <w:object w:dxaOrig="2560" w:dyaOrig="600">
                      <v:shape id="_x0000_i1162" type="#_x0000_t75" style="width:128.25pt;height:30pt" o:ole="">
                        <v:imagedata r:id="rId243" o:title=""/>
                      </v:shape>
                      <o:OLEObject Type="Embed" ProgID="Equation.DSMT4" ShapeID="_x0000_i1162" DrawAspect="Content" ObjectID="_1592692130" r:id="rId244"/>
                    </w:object>
                  </w:r>
                </w:p>
                <w:p w:rsidR="00704A95" w:rsidRPr="00603E10" w:rsidRDefault="00704A95" w:rsidP="00383697">
                  <w:pPr>
                    <w:spacing w:line="360" w:lineRule="auto"/>
                    <w:rPr>
                      <w:rFonts w:ascii=".VnTime" w:hAnsi=".VnTime"/>
                    </w:rPr>
                  </w:pPr>
                  <w:r w:rsidRPr="00603E10">
                    <w:rPr>
                      <w:rFonts w:ascii=".VnTime" w:hAnsi=".VnTime"/>
                    </w:rPr>
                    <w:t xml:space="preserve">VËy : </w:t>
                  </w:r>
                  <w:r w:rsidRPr="00603E10">
                    <w:rPr>
                      <w:rFonts w:ascii=".VnTime" w:eastAsia="Calibri" w:hAnsi=".VnTime"/>
                      <w:position w:val="-42"/>
                    </w:rPr>
                    <w:object w:dxaOrig="3460" w:dyaOrig="859">
                      <v:shape id="_x0000_i1163" type="#_x0000_t75" style="width:173.25pt;height:42.75pt" o:ole="">
                        <v:imagedata r:id="rId245" o:title=""/>
                      </v:shape>
                      <o:OLEObject Type="Embed" ProgID="Equation.DSMT4" ShapeID="_x0000_i1163" DrawAspect="Content" ObjectID="_1592692131" r:id="rId246"/>
                    </w:object>
                  </w:r>
                </w:p>
              </w:tc>
              <w:tc>
                <w:tcPr>
                  <w:tcW w:w="1090"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0.25</w:t>
                  </w: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1.25</w:t>
                  </w: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0.5</w:t>
                  </w:r>
                </w:p>
              </w:tc>
            </w:tr>
            <w:tr w:rsidR="00704A95" w:rsidRPr="00603E10" w:rsidTr="00383697">
              <w:tc>
                <w:tcPr>
                  <w:tcW w:w="1090" w:type="dxa"/>
                  <w:tcBorders>
                    <w:top w:val="single" w:sz="4" w:space="0" w:color="auto"/>
                    <w:left w:val="single" w:sz="4" w:space="0" w:color="auto"/>
                    <w:bottom w:val="single" w:sz="4" w:space="0" w:color="auto"/>
                    <w:right w:val="single" w:sz="4" w:space="0" w:color="auto"/>
                  </w:tcBorders>
                  <w:vAlign w:val="center"/>
                </w:tcPr>
                <w:p w:rsidR="00704A95" w:rsidRPr="00603E10" w:rsidRDefault="00704A95" w:rsidP="00383697">
                  <w:pPr>
                    <w:spacing w:line="360" w:lineRule="auto"/>
                    <w:jc w:val="center"/>
                    <w:rPr>
                      <w:rFonts w:ascii=".VnTime" w:hAnsi=".VnTime"/>
                      <w:b/>
                      <w:color w:val="FF0000"/>
                    </w:rPr>
                  </w:pPr>
                  <w:r w:rsidRPr="00603E10">
                    <w:rPr>
                      <w:rFonts w:ascii=".VnTime" w:hAnsi=".VnTime"/>
                      <w:b/>
                      <w:color w:val="FF0000"/>
                    </w:rPr>
                    <w:t>C©u 2</w:t>
                  </w:r>
                </w:p>
                <w:p w:rsidR="00704A95" w:rsidRPr="00603E10" w:rsidRDefault="00704A95" w:rsidP="00383697">
                  <w:pPr>
                    <w:spacing w:line="360" w:lineRule="auto"/>
                    <w:jc w:val="center"/>
                    <w:rPr>
                      <w:rFonts w:ascii=".VnTime" w:hAnsi=".VnTime"/>
                      <w:b/>
                      <w:color w:val="FF0000"/>
                    </w:rPr>
                  </w:pPr>
                  <w:r w:rsidRPr="00603E10">
                    <w:rPr>
                      <w:rFonts w:ascii=".VnTime" w:hAnsi=".VnTime"/>
                      <w:b/>
                      <w:color w:val="FF0000"/>
                    </w:rPr>
                    <w:t>2.0</w:t>
                  </w:r>
                </w:p>
              </w:tc>
              <w:tc>
                <w:tcPr>
                  <w:tcW w:w="8938"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rPr>
                      <w:rFonts w:ascii=".VnTime" w:hAnsi=".VnTime"/>
                    </w:rPr>
                  </w:pPr>
                  <w:r w:rsidRPr="00603E10">
                    <w:rPr>
                      <w:rFonts w:ascii=".VnTime" w:hAnsi=".VnTime"/>
                    </w:rPr>
                    <w:t xml:space="preserve">Cho hÖ ph­¬ng tr×nh : </w:t>
                  </w:r>
                  <w:r w:rsidRPr="00603E10">
                    <w:rPr>
                      <w:rFonts w:ascii=".VnTime" w:eastAsia="Calibri" w:hAnsi=".VnTime"/>
                      <w:position w:val="-34"/>
                    </w:rPr>
                    <w:object w:dxaOrig="1719" w:dyaOrig="800">
                      <v:shape id="_x0000_i1164" type="#_x0000_t75" style="width:86.25pt;height:39.75pt" o:ole="">
                        <v:imagedata r:id="rId247" o:title=""/>
                      </v:shape>
                      <o:OLEObject Type="Embed" ProgID="Equation.DSMT4" ShapeID="_x0000_i1164" DrawAspect="Content" ObjectID="_1592692132" r:id="rId248"/>
                    </w:object>
                  </w:r>
                  <w:r w:rsidRPr="00603E10">
                    <w:rPr>
                      <w:rFonts w:ascii=".VnTime" w:hAnsi=".VnTime"/>
                    </w:rPr>
                    <w:t xml:space="preserve"> ( m lµ tham sè)</w:t>
                  </w:r>
                </w:p>
                <w:p w:rsidR="00704A95" w:rsidRPr="00603E10" w:rsidRDefault="00704A95" w:rsidP="00383697">
                  <w:pPr>
                    <w:spacing w:line="360" w:lineRule="auto"/>
                    <w:rPr>
                      <w:rFonts w:ascii=".VnTime" w:hAnsi=".VnTime"/>
                      <w:color w:val="0000FF"/>
                    </w:rPr>
                  </w:pPr>
                  <w:r w:rsidRPr="00603E10">
                    <w:rPr>
                      <w:rFonts w:ascii=".VnTime" w:hAnsi=".VnTime"/>
                      <w:color w:val="0000FF"/>
                    </w:rPr>
                    <w:t>1/ Gi¶i hÖ ph­¬ng tr×nh khi m = 2</w:t>
                  </w:r>
                </w:p>
                <w:p w:rsidR="00704A95" w:rsidRPr="00603E10" w:rsidRDefault="00704A95" w:rsidP="00383697">
                  <w:pPr>
                    <w:spacing w:line="360" w:lineRule="auto"/>
                    <w:rPr>
                      <w:rFonts w:ascii=".VnTime" w:hAnsi=".VnTime"/>
                    </w:rPr>
                  </w:pPr>
                  <w:r w:rsidRPr="00603E10">
                    <w:rPr>
                      <w:rFonts w:ascii=".VnTime" w:hAnsi=".VnTime"/>
                    </w:rPr>
                    <w:t>Khi m = 2 thay vµo ta cã hÖ ph­êng tr×nh</w:t>
                  </w:r>
                </w:p>
                <w:p w:rsidR="00704A95" w:rsidRPr="00603E10" w:rsidRDefault="00704A95" w:rsidP="00383697">
                  <w:pPr>
                    <w:spacing w:line="360" w:lineRule="auto"/>
                    <w:rPr>
                      <w:rFonts w:ascii=".VnTime" w:hAnsi=".VnTime"/>
                    </w:rPr>
                  </w:pPr>
                  <w:r w:rsidRPr="00603E10">
                    <w:rPr>
                      <w:rFonts w:ascii=".VnTime" w:eastAsia="Calibri" w:hAnsi=".VnTime"/>
                      <w:position w:val="-34"/>
                    </w:rPr>
                    <w:object w:dxaOrig="5760" w:dyaOrig="800">
                      <v:shape id="_x0000_i1165" type="#_x0000_t75" style="width:4in;height:39.75pt" o:ole="">
                        <v:imagedata r:id="rId249" o:title=""/>
                      </v:shape>
                      <o:OLEObject Type="Embed" ProgID="Equation.DSMT4" ShapeID="_x0000_i1165" DrawAspect="Content" ObjectID="_1592692133" r:id="rId250"/>
                    </w:object>
                  </w:r>
                </w:p>
                <w:p w:rsidR="00704A95" w:rsidRPr="00603E10" w:rsidRDefault="00704A95" w:rsidP="00383697">
                  <w:pPr>
                    <w:spacing w:line="360" w:lineRule="auto"/>
                    <w:rPr>
                      <w:rFonts w:ascii=".VnTime" w:hAnsi=".VnTime"/>
                    </w:rPr>
                  </w:pPr>
                  <w:r w:rsidRPr="00603E10">
                    <w:rPr>
                      <w:rFonts w:ascii=".VnTime" w:hAnsi=".VnTime"/>
                    </w:rPr>
                    <w:t xml:space="preserve">KÕt luËn : Víi m = 2 hÖ ph­êng tr×nh cã mét nghiÖm duy nhÊt </w:t>
                  </w:r>
                  <w:r w:rsidRPr="00603E10">
                    <w:rPr>
                      <w:rFonts w:ascii=".VnTime" w:eastAsia="Calibri" w:hAnsi=".VnTime"/>
                      <w:position w:val="-30"/>
                    </w:rPr>
                    <w:object w:dxaOrig="639" w:dyaOrig="720">
                      <v:shape id="_x0000_i1166" type="#_x0000_t75" style="width:32.25pt;height:36pt" o:ole="">
                        <v:imagedata r:id="rId251" o:title=""/>
                      </v:shape>
                      <o:OLEObject Type="Embed" ProgID="Equation.DSMT4" ShapeID="_x0000_i1166" DrawAspect="Content" ObjectID="_1592692134" r:id="rId252"/>
                    </w:object>
                  </w:r>
                </w:p>
                <w:p w:rsidR="00704A95" w:rsidRPr="00603E10" w:rsidRDefault="00704A95" w:rsidP="00383697">
                  <w:pPr>
                    <w:spacing w:line="360" w:lineRule="auto"/>
                    <w:rPr>
                      <w:rFonts w:ascii=".VnTime" w:hAnsi=".VnTime"/>
                      <w:color w:val="0000FF"/>
                    </w:rPr>
                  </w:pPr>
                  <w:r w:rsidRPr="00603E10">
                    <w:rPr>
                      <w:rFonts w:ascii=".VnTime" w:hAnsi=".VnTime"/>
                      <w:color w:val="0000FF"/>
                    </w:rPr>
                    <w:t xml:space="preserve">2/ Chøng minh r»ng víi mäi m hÖ ph­¬ng tr×nh lu«n cã nghiÖm duy nhÊt (x ; y) tháa m·n </w:t>
                  </w:r>
                  <w:r w:rsidRPr="00603E10">
                    <w:rPr>
                      <w:rFonts w:ascii=".VnTime" w:eastAsia="Calibri" w:hAnsi=".VnTime"/>
                      <w:color w:val="0000FF"/>
                      <w:position w:val="-10"/>
                    </w:rPr>
                    <w:object w:dxaOrig="1020" w:dyaOrig="320">
                      <v:shape id="_x0000_i1167" type="#_x0000_t75" style="width:51pt;height:15.75pt" o:ole="">
                        <v:imagedata r:id="rId253" o:title=""/>
                      </v:shape>
                      <o:OLEObject Type="Embed" ProgID="Equation.DSMT4" ShapeID="_x0000_i1167" DrawAspect="Content" ObjectID="_1592692135" r:id="rId254"/>
                    </w:object>
                  </w:r>
                </w:p>
                <w:p w:rsidR="00704A95" w:rsidRPr="00603E10" w:rsidRDefault="00704A95" w:rsidP="00383697">
                  <w:pPr>
                    <w:spacing w:line="360" w:lineRule="auto"/>
                    <w:rPr>
                      <w:rFonts w:ascii=".VnTime" w:hAnsi=".VnTime"/>
                    </w:rPr>
                  </w:pPr>
                  <w:r w:rsidRPr="00603E10">
                    <w:rPr>
                      <w:rFonts w:ascii=".VnTime" w:eastAsia="Calibri" w:hAnsi=".VnTime"/>
                      <w:position w:val="-36"/>
                    </w:rPr>
                    <w:object w:dxaOrig="7620" w:dyaOrig="840">
                      <v:shape id="_x0000_i1168" type="#_x0000_t75" style="width:381pt;height:42pt" o:ole="">
                        <v:imagedata r:id="rId255" o:title=""/>
                      </v:shape>
                      <o:OLEObject Type="Embed" ProgID="Equation.DSMT4" ShapeID="_x0000_i1168" DrawAspect="Content" ObjectID="_1592692136" r:id="rId256"/>
                    </w:object>
                  </w:r>
                </w:p>
                <w:p w:rsidR="00704A95" w:rsidRPr="00603E10" w:rsidRDefault="00704A95" w:rsidP="00383697">
                  <w:pPr>
                    <w:spacing w:line="360" w:lineRule="auto"/>
                    <w:rPr>
                      <w:rFonts w:ascii=".VnTime" w:hAnsi=".VnTime"/>
                    </w:rPr>
                  </w:pPr>
                  <w:r w:rsidRPr="00603E10">
                    <w:rPr>
                      <w:rFonts w:ascii=".VnTime" w:hAnsi=".VnTime"/>
                    </w:rPr>
                    <w:t xml:space="preserve">&lt;=&gt; </w:t>
                  </w:r>
                  <w:r w:rsidRPr="00603E10">
                    <w:rPr>
                      <w:rFonts w:ascii=".VnTime" w:eastAsia="Calibri" w:hAnsi=".VnTime"/>
                      <w:position w:val="-34"/>
                    </w:rPr>
                    <w:object w:dxaOrig="6640" w:dyaOrig="800">
                      <v:shape id="_x0000_i1169" type="#_x0000_t75" style="width:332.25pt;height:39.75pt" o:ole="">
                        <v:imagedata r:id="rId257" o:title=""/>
                      </v:shape>
                      <o:OLEObject Type="Embed" ProgID="Equation.DSMT4" ShapeID="_x0000_i1169" DrawAspect="Content" ObjectID="_1592692137" r:id="rId258"/>
                    </w:object>
                  </w:r>
                </w:p>
                <w:p w:rsidR="00704A95" w:rsidRPr="00603E10" w:rsidRDefault="00704A95" w:rsidP="00383697">
                  <w:pPr>
                    <w:spacing w:line="360" w:lineRule="auto"/>
                    <w:rPr>
                      <w:rFonts w:ascii=".VnTime" w:hAnsi=".VnTime"/>
                    </w:rPr>
                  </w:pPr>
                  <w:r w:rsidRPr="00603E10">
                    <w:rPr>
                      <w:rFonts w:ascii=".VnTime" w:hAnsi=".VnTime"/>
                    </w:rPr>
                    <w:t xml:space="preserve">VËy víi mäi m hÖ ph­¬ng tr×nh lu«n cã nghiÖm duy nhÊt : </w:t>
                  </w:r>
                  <w:r w:rsidRPr="00603E10">
                    <w:rPr>
                      <w:rFonts w:ascii=".VnTime" w:eastAsia="Calibri" w:hAnsi=".VnTime"/>
                      <w:position w:val="-32"/>
                    </w:rPr>
                    <w:object w:dxaOrig="1820" w:dyaOrig="760">
                      <v:shape id="_x0000_i1170" type="#_x0000_t75" style="width:90pt;height:38.25pt" o:ole="">
                        <v:imagedata r:id="rId259" o:title=""/>
                      </v:shape>
                      <o:OLEObject Type="Embed" ProgID="Equation.DSMT4" ShapeID="_x0000_i1170" DrawAspect="Content" ObjectID="_1592692138" r:id="rId260"/>
                    </w:object>
                  </w:r>
                </w:p>
                <w:p w:rsidR="00704A95" w:rsidRPr="00603E10" w:rsidRDefault="00704A95" w:rsidP="00383697">
                  <w:pPr>
                    <w:spacing w:line="360" w:lineRule="auto"/>
                    <w:rPr>
                      <w:rFonts w:ascii=".VnTime" w:hAnsi=".VnTime"/>
                    </w:rPr>
                  </w:pPr>
                  <w:r w:rsidRPr="00603E10">
                    <w:rPr>
                      <w:rFonts w:ascii=".VnTime" w:hAnsi=".VnTime"/>
                    </w:rPr>
                    <w:t xml:space="preserve">Ta cã : </w:t>
                  </w:r>
                  <w:r w:rsidRPr="00603E10">
                    <w:rPr>
                      <w:rFonts w:ascii=".VnTime" w:eastAsia="Calibri" w:hAnsi=".VnTime"/>
                      <w:position w:val="-14"/>
                    </w:rPr>
                    <w:object w:dxaOrig="6200" w:dyaOrig="400">
                      <v:shape id="_x0000_i1171" type="#_x0000_t75" style="width:306.75pt;height:20.25pt" o:ole="">
                        <v:imagedata r:id="rId261" o:title=""/>
                      </v:shape>
                      <o:OLEObject Type="Embed" ProgID="Equation.DSMT4" ShapeID="_x0000_i1171" DrawAspect="Content" ObjectID="_1592692139" r:id="rId262"/>
                    </w:object>
                  </w:r>
                </w:p>
                <w:p w:rsidR="00704A95" w:rsidRPr="00603E10" w:rsidRDefault="00704A95" w:rsidP="00383697">
                  <w:pPr>
                    <w:spacing w:line="360" w:lineRule="auto"/>
                    <w:rPr>
                      <w:rFonts w:ascii=".VnTime" w:hAnsi=".VnTime"/>
                    </w:rPr>
                  </w:pPr>
                  <w:r w:rsidRPr="00603E10">
                    <w:rPr>
                      <w:rFonts w:ascii=".VnTime" w:eastAsia="Calibri" w:hAnsi=".VnTime"/>
                      <w:position w:val="-14"/>
                    </w:rPr>
                    <w:object w:dxaOrig="7040" w:dyaOrig="440">
                      <v:shape id="_x0000_i1172" type="#_x0000_t75" style="width:348.75pt;height:21.75pt" o:ole="">
                        <v:imagedata r:id="rId263" o:title=""/>
                      </v:shape>
                      <o:OLEObject Type="Embed" ProgID="Equation.DSMT4" ShapeID="_x0000_i1172" DrawAspect="Content" ObjectID="_1592692140" r:id="rId264"/>
                    </w:object>
                  </w:r>
                </w:p>
                <w:p w:rsidR="00704A95" w:rsidRPr="00603E10" w:rsidRDefault="00704A95" w:rsidP="00383697">
                  <w:pPr>
                    <w:spacing w:line="360" w:lineRule="auto"/>
                    <w:rPr>
                      <w:rFonts w:ascii=".VnTime" w:hAnsi=".VnTime"/>
                    </w:rPr>
                  </w:pPr>
                </w:p>
              </w:tc>
              <w:tc>
                <w:tcPr>
                  <w:tcW w:w="1090"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0.75</w:t>
                  </w: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0.25</w:t>
                  </w: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0.5</w:t>
                  </w: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0.5</w:t>
                  </w:r>
                </w:p>
              </w:tc>
            </w:tr>
            <w:tr w:rsidR="00704A95" w:rsidRPr="00603E10" w:rsidTr="00383697">
              <w:tc>
                <w:tcPr>
                  <w:tcW w:w="1090" w:type="dxa"/>
                  <w:tcBorders>
                    <w:top w:val="single" w:sz="4" w:space="0" w:color="auto"/>
                    <w:left w:val="single" w:sz="4" w:space="0" w:color="auto"/>
                    <w:bottom w:val="single" w:sz="4" w:space="0" w:color="auto"/>
                    <w:right w:val="single" w:sz="4" w:space="0" w:color="auto"/>
                  </w:tcBorders>
                  <w:vAlign w:val="center"/>
                </w:tcPr>
                <w:p w:rsidR="00704A95" w:rsidRPr="00603E10" w:rsidRDefault="00704A95" w:rsidP="00383697">
                  <w:pPr>
                    <w:spacing w:line="360" w:lineRule="auto"/>
                    <w:jc w:val="center"/>
                    <w:rPr>
                      <w:rFonts w:ascii=".VnTime" w:hAnsi=".VnTime"/>
                      <w:b/>
                      <w:color w:val="FF0000"/>
                    </w:rPr>
                  </w:pPr>
                  <w:r w:rsidRPr="00603E10">
                    <w:rPr>
                      <w:rFonts w:ascii=".VnTime" w:hAnsi=".VnTime"/>
                      <w:b/>
                      <w:color w:val="FF0000"/>
                    </w:rPr>
                    <w:t>C©u 3</w:t>
                  </w:r>
                </w:p>
                <w:p w:rsidR="00704A95" w:rsidRPr="00603E10" w:rsidRDefault="00704A95" w:rsidP="00383697">
                  <w:pPr>
                    <w:spacing w:line="360" w:lineRule="auto"/>
                    <w:jc w:val="center"/>
                    <w:rPr>
                      <w:rFonts w:ascii=".VnTime" w:hAnsi=".VnTime"/>
                    </w:rPr>
                  </w:pPr>
                  <w:r w:rsidRPr="00603E10">
                    <w:rPr>
                      <w:rFonts w:ascii=".VnTime" w:hAnsi=".VnTime"/>
                      <w:b/>
                      <w:color w:val="FF0000"/>
                    </w:rPr>
                    <w:t>2.0</w:t>
                  </w:r>
                </w:p>
              </w:tc>
              <w:tc>
                <w:tcPr>
                  <w:tcW w:w="8938"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rPr>
                      <w:rFonts w:ascii=".VnTime" w:hAnsi=".VnTime"/>
                      <w:color w:val="0000FF"/>
                    </w:rPr>
                  </w:pPr>
                  <w:r w:rsidRPr="00603E10">
                    <w:rPr>
                      <w:rFonts w:ascii=".VnTime" w:hAnsi=".VnTime"/>
                      <w:color w:val="0000FF"/>
                    </w:rPr>
                    <w:t>1/ Trong hÖ täa ®é Oxy , t×m m ®Ó ®­êng th¼ng (d) : y = mx – m + 2 c¾t Parabol (P) y = 2x</w:t>
                  </w:r>
                  <w:r w:rsidRPr="00603E10">
                    <w:rPr>
                      <w:rFonts w:ascii=".VnTime" w:hAnsi=".VnTime"/>
                      <w:color w:val="0000FF"/>
                      <w:vertAlign w:val="superscript"/>
                    </w:rPr>
                    <w:t>2</w:t>
                  </w:r>
                  <w:r w:rsidRPr="00603E10">
                    <w:rPr>
                      <w:rFonts w:ascii=".VnTime" w:hAnsi=".VnTime"/>
                      <w:color w:val="0000FF"/>
                    </w:rPr>
                    <w:t xml:space="preserve"> t¹i hai ®iÓm ph©n biÖt n»m bªn ph¶i trôc tung</w:t>
                  </w:r>
                </w:p>
                <w:p w:rsidR="00704A95" w:rsidRPr="00603E10" w:rsidRDefault="00704A95" w:rsidP="00383697">
                  <w:pPr>
                    <w:spacing w:line="360" w:lineRule="auto"/>
                    <w:rPr>
                      <w:rFonts w:ascii=".VnTime" w:hAnsi=".VnTime"/>
                    </w:rPr>
                  </w:pPr>
                  <w:r w:rsidRPr="00603E10">
                    <w:rPr>
                      <w:rFonts w:ascii=".VnTime" w:hAnsi=".VnTime"/>
                      <w:color w:val="0000FF"/>
                    </w:rPr>
                    <w:t>Hoµnh ®é giao ®iÓm cña ®­êng th¼ng (d) vµ Parabol (P) lµ nghiÖm cña</w:t>
                  </w:r>
                  <w:r w:rsidRPr="00603E10">
                    <w:rPr>
                      <w:rFonts w:ascii=".VnTime" w:hAnsi=".VnTime"/>
                    </w:rPr>
                    <w:t xml:space="preserve"> ph­¬ng tr×nh : 2x</w:t>
                  </w:r>
                  <w:r w:rsidRPr="00603E10">
                    <w:rPr>
                      <w:rFonts w:ascii=".VnTime" w:hAnsi=".VnTime"/>
                      <w:vertAlign w:val="superscript"/>
                    </w:rPr>
                    <w:t>2</w:t>
                  </w:r>
                  <w:r w:rsidRPr="00603E10">
                    <w:rPr>
                      <w:rFonts w:ascii=".VnTime" w:hAnsi=".VnTime"/>
                    </w:rPr>
                    <w:t xml:space="preserve"> = mx – m + 2 &lt;=&gt; 2x</w:t>
                  </w:r>
                  <w:r w:rsidRPr="00603E10">
                    <w:rPr>
                      <w:rFonts w:ascii=".VnTime" w:hAnsi=".VnTime"/>
                      <w:vertAlign w:val="superscript"/>
                    </w:rPr>
                    <w:t>2</w:t>
                  </w:r>
                  <w:r w:rsidRPr="00603E10">
                    <w:rPr>
                      <w:rFonts w:ascii=".VnTime" w:hAnsi=".VnTime"/>
                    </w:rPr>
                    <w:t xml:space="preserve"> – mx + m – 2 = 0 (1)</w:t>
                  </w:r>
                </w:p>
                <w:p w:rsidR="00704A95" w:rsidRPr="00603E10" w:rsidRDefault="00704A95" w:rsidP="00383697">
                  <w:pPr>
                    <w:spacing w:line="360" w:lineRule="auto"/>
                    <w:rPr>
                      <w:rFonts w:ascii=".VnTime" w:hAnsi=".VnTime"/>
                    </w:rPr>
                  </w:pPr>
                  <w:r w:rsidRPr="00603E10">
                    <w:rPr>
                      <w:rFonts w:ascii=".VnTime" w:hAnsi=".VnTime"/>
                    </w:rPr>
                    <w:t xml:space="preserve">Cã : </w:t>
                  </w:r>
                  <w:r w:rsidRPr="00603E10">
                    <w:rPr>
                      <w:rFonts w:ascii=".VnTime" w:eastAsia="Calibri" w:hAnsi=".VnTime"/>
                      <w:position w:val="-14"/>
                    </w:rPr>
                    <w:object w:dxaOrig="4560" w:dyaOrig="440">
                      <v:shape id="_x0000_i1173" type="#_x0000_t75" style="width:228pt;height:21.75pt" o:ole="">
                        <v:imagedata r:id="rId265" o:title=""/>
                      </v:shape>
                      <o:OLEObject Type="Embed" ProgID="Equation.DSMT4" ShapeID="_x0000_i1173" DrawAspect="Content" ObjectID="_1592692141" r:id="rId266"/>
                    </w:object>
                  </w:r>
                </w:p>
                <w:p w:rsidR="00704A95" w:rsidRPr="00603E10" w:rsidRDefault="00704A95" w:rsidP="00383697">
                  <w:pPr>
                    <w:spacing w:line="360" w:lineRule="auto"/>
                    <w:rPr>
                      <w:rFonts w:ascii=".VnTime" w:hAnsi=".VnTime"/>
                    </w:rPr>
                  </w:pPr>
                  <w:r w:rsidRPr="00603E10">
                    <w:rPr>
                      <w:rFonts w:ascii=".VnTime" w:hAnsi=".VnTime"/>
                    </w:rPr>
                    <w:t>§Ó ®­êng th¼ng (d) : y = mx – m + 2 c¾t Parabol (P) y = 2x</w:t>
                  </w:r>
                  <w:r w:rsidRPr="00603E10">
                    <w:rPr>
                      <w:rFonts w:ascii=".VnTime" w:hAnsi=".VnTime"/>
                      <w:vertAlign w:val="superscript"/>
                    </w:rPr>
                    <w:t>2</w:t>
                  </w:r>
                  <w:r w:rsidRPr="00603E10">
                    <w:rPr>
                      <w:rFonts w:ascii=".VnTime" w:hAnsi=".VnTime"/>
                    </w:rPr>
                    <w:t xml:space="preserve"> t¹i hai ®iÓm ph©n biÖt n»m bªn ph¶i trôc tung th×</w:t>
                  </w:r>
                </w:p>
                <w:p w:rsidR="00704A95" w:rsidRPr="00603E10" w:rsidRDefault="00704A95" w:rsidP="00383697">
                  <w:pPr>
                    <w:spacing w:line="360" w:lineRule="auto"/>
                    <w:rPr>
                      <w:rFonts w:ascii=".VnTime" w:hAnsi=".VnTime"/>
                    </w:rPr>
                  </w:pPr>
                  <w:r w:rsidRPr="00603E10">
                    <w:rPr>
                      <w:rFonts w:ascii=".VnTime" w:eastAsia="Calibri" w:hAnsi=".VnTime"/>
                      <w:position w:val="-50"/>
                    </w:rPr>
                    <w:object w:dxaOrig="1219" w:dyaOrig="1120">
                      <v:shape id="_x0000_i1174" type="#_x0000_t75" style="width:60pt;height:56.25pt" o:ole="">
                        <v:imagedata r:id="rId267" o:title=""/>
                      </v:shape>
                      <o:OLEObject Type="Embed" ProgID="Equation.DSMT4" ShapeID="_x0000_i1174" DrawAspect="Content" ObjectID="_1592692142" r:id="rId268"/>
                    </w:object>
                  </w:r>
                  <w:r w:rsidRPr="00603E10">
                    <w:rPr>
                      <w:rFonts w:ascii=".VnTime" w:hAnsi=".VnTime"/>
                    </w:rPr>
                    <w:t xml:space="preserve"> =&gt; </w:t>
                  </w:r>
                  <w:r w:rsidRPr="00603E10">
                    <w:rPr>
                      <w:rFonts w:ascii=".VnTime" w:eastAsia="Calibri" w:hAnsi=".VnTime"/>
                      <w:position w:val="-90"/>
                    </w:rPr>
                    <w:object w:dxaOrig="1359" w:dyaOrig="1920">
                      <v:shape id="_x0000_i1175" type="#_x0000_t75" style="width:68.25pt;height:96pt" o:ole="">
                        <v:imagedata r:id="rId269" o:title=""/>
                      </v:shape>
                      <o:OLEObject Type="Embed" ProgID="Equation.DSMT4" ShapeID="_x0000_i1175" DrawAspect="Content" ObjectID="_1592692143" r:id="rId270"/>
                    </w:object>
                  </w:r>
                  <w:r w:rsidRPr="00603E10">
                    <w:rPr>
                      <w:rFonts w:ascii=".VnTime" w:hAnsi=".VnTime"/>
                    </w:rPr>
                    <w:t>=&gt;</w:t>
                  </w:r>
                  <w:r w:rsidRPr="00603E10">
                    <w:rPr>
                      <w:rFonts w:ascii=".VnTime" w:eastAsia="Calibri" w:hAnsi=".VnTime"/>
                      <w:position w:val="-50"/>
                    </w:rPr>
                    <w:object w:dxaOrig="2320" w:dyaOrig="1120">
                      <v:shape id="_x0000_i1176" type="#_x0000_t75" style="width:116.25pt;height:56.25pt" o:ole="">
                        <v:imagedata r:id="rId271" o:title=""/>
                      </v:shape>
                      <o:OLEObject Type="Embed" ProgID="Equation.DSMT4" ShapeID="_x0000_i1176" DrawAspect="Content" ObjectID="_1592692144" r:id="rId272"/>
                    </w:object>
                  </w:r>
                </w:p>
                <w:p w:rsidR="00704A95" w:rsidRPr="00603E10" w:rsidRDefault="00704A95" w:rsidP="00383697">
                  <w:pPr>
                    <w:spacing w:line="360" w:lineRule="auto"/>
                    <w:rPr>
                      <w:rFonts w:ascii=".VnTime" w:hAnsi=".VnTime"/>
                    </w:rPr>
                  </w:pPr>
                  <w:r w:rsidRPr="00603E10">
                    <w:rPr>
                      <w:rFonts w:ascii=".VnTime" w:hAnsi=".VnTime"/>
                    </w:rPr>
                    <w:t>KÕt luËn : ®Ó ®­êng th¼ng (d) : y = mx – m + 2 c¾t Parabol (P) y = 2x</w:t>
                  </w:r>
                  <w:r w:rsidRPr="00603E10">
                    <w:rPr>
                      <w:rFonts w:ascii=".VnTime" w:hAnsi=".VnTime"/>
                      <w:vertAlign w:val="superscript"/>
                    </w:rPr>
                    <w:t>2</w:t>
                  </w:r>
                  <w:r w:rsidRPr="00603E10">
                    <w:rPr>
                      <w:rFonts w:ascii=".VnTime" w:hAnsi=".VnTime"/>
                    </w:rPr>
                    <w:t xml:space="preserve"> t¹i hai ®iÓm ph©n biÖt n»m bªn ph¶i trôc tung th× : </w:t>
                  </w:r>
                  <w:r w:rsidRPr="00603E10">
                    <w:rPr>
                      <w:rFonts w:ascii=".VnTime" w:eastAsia="Calibri" w:hAnsi=".VnTime"/>
                      <w:position w:val="-10"/>
                    </w:rPr>
                    <w:object w:dxaOrig="1260" w:dyaOrig="320">
                      <v:shape id="_x0000_i1177" type="#_x0000_t75" style="width:63pt;height:15.75pt" o:ole="">
                        <v:imagedata r:id="rId273" o:title=""/>
                      </v:shape>
                      <o:OLEObject Type="Embed" ProgID="Equation.DSMT4" ShapeID="_x0000_i1177" DrawAspect="Content" ObjectID="_1592692145" r:id="rId274"/>
                    </w:object>
                  </w:r>
                </w:p>
                <w:p w:rsidR="00704A95" w:rsidRPr="00603E10" w:rsidRDefault="00704A95" w:rsidP="00383697">
                  <w:pPr>
                    <w:spacing w:line="360" w:lineRule="auto"/>
                    <w:rPr>
                      <w:rFonts w:ascii=".VnTime" w:hAnsi=".VnTime"/>
                    </w:rPr>
                  </w:pPr>
                  <w:r w:rsidRPr="00603E10">
                    <w:rPr>
                      <w:rFonts w:ascii=".VnTime" w:hAnsi=".VnTime"/>
                    </w:rPr>
                    <w:t xml:space="preserve">2/ </w:t>
                  </w:r>
                  <w:r w:rsidRPr="00603E10">
                    <w:rPr>
                      <w:rFonts w:ascii=".VnTime" w:hAnsi=".VnTime"/>
                      <w:color w:val="0000FF"/>
                    </w:rPr>
                    <w:t>Gi¶i hÖ ph­¬ng tr×nh</w:t>
                  </w:r>
                  <w:r w:rsidRPr="00603E10">
                    <w:rPr>
                      <w:rFonts w:ascii=".VnTime" w:hAnsi=".VnTime"/>
                    </w:rPr>
                    <w:t xml:space="preserve"> : </w:t>
                  </w:r>
                  <w:r w:rsidRPr="00603E10">
                    <w:rPr>
                      <w:rFonts w:ascii=".VnTime" w:eastAsia="Calibri" w:hAnsi=".VnTime"/>
                      <w:position w:val="-38"/>
                    </w:rPr>
                    <w:object w:dxaOrig="2760" w:dyaOrig="880">
                      <v:shape id="_x0000_i1178" type="#_x0000_t75" style="width:138pt;height:44.25pt" o:ole="">
                        <v:imagedata r:id="rId275" o:title=""/>
                      </v:shape>
                      <o:OLEObject Type="Embed" ProgID="Equation.DSMT4" ShapeID="_x0000_i1178" DrawAspect="Content" ObjectID="_1592692146" r:id="rId276"/>
                    </w:object>
                  </w:r>
                </w:p>
                <w:p w:rsidR="00704A95" w:rsidRPr="00603E10" w:rsidRDefault="00704A95" w:rsidP="00383697">
                  <w:pPr>
                    <w:spacing w:line="360" w:lineRule="auto"/>
                    <w:rPr>
                      <w:rFonts w:ascii=".VnTime" w:hAnsi=".VnTime"/>
                    </w:rPr>
                  </w:pPr>
                  <w:r w:rsidRPr="00603E10">
                    <w:rPr>
                      <w:rFonts w:ascii=".VnTime" w:hAnsi=".VnTime"/>
                    </w:rPr>
                    <w:t xml:space="preserve">§iÒu kiÖn : </w:t>
                  </w:r>
                  <w:r w:rsidRPr="00603E10">
                    <w:rPr>
                      <w:rFonts w:ascii=".VnTime" w:eastAsia="Calibri" w:hAnsi=".VnTime"/>
                      <w:position w:val="-30"/>
                    </w:rPr>
                    <w:object w:dxaOrig="2600" w:dyaOrig="720">
                      <v:shape id="_x0000_i1179" type="#_x0000_t75" style="width:129pt;height:36pt" o:ole="">
                        <v:imagedata r:id="rId277" o:title=""/>
                      </v:shape>
                      <o:OLEObject Type="Embed" ProgID="Equation.DSMT4" ShapeID="_x0000_i1179" DrawAspect="Content" ObjectID="_1592692147" r:id="rId278"/>
                    </w:object>
                  </w:r>
                  <w:r w:rsidRPr="00603E10">
                    <w:rPr>
                      <w:rFonts w:ascii=".VnTime" w:hAnsi=".VnTime"/>
                    </w:rPr>
                    <w:t xml:space="preserve"> (*)</w:t>
                  </w:r>
                </w:p>
                <w:p w:rsidR="00704A95" w:rsidRPr="00603E10" w:rsidRDefault="00704A95" w:rsidP="00383697">
                  <w:pPr>
                    <w:spacing w:line="360" w:lineRule="auto"/>
                    <w:rPr>
                      <w:rFonts w:ascii=".VnTime" w:hAnsi=".VnTime"/>
                    </w:rPr>
                  </w:pPr>
                  <w:r w:rsidRPr="00603E10">
                    <w:rPr>
                      <w:rFonts w:ascii=".VnTime" w:hAnsi=".VnTime"/>
                    </w:rPr>
                    <w:t xml:space="preserve">§Æt </w:t>
                  </w:r>
                  <w:r w:rsidRPr="00603E10">
                    <w:rPr>
                      <w:rFonts w:ascii=".VnTime" w:eastAsia="Calibri" w:hAnsi=".VnTime"/>
                      <w:position w:val="-12"/>
                    </w:rPr>
                    <w:object w:dxaOrig="1840" w:dyaOrig="400">
                      <v:shape id="_x0000_i1180" type="#_x0000_t75" style="width:92.25pt;height:20.25pt" o:ole="">
                        <v:imagedata r:id="rId279" o:title=""/>
                      </v:shape>
                      <o:OLEObject Type="Embed" ProgID="Equation.DSMT4" ShapeID="_x0000_i1180" DrawAspect="Content" ObjectID="_1592692148" r:id="rId280"/>
                    </w:object>
                  </w:r>
                  <w:r w:rsidRPr="00603E10">
                    <w:rPr>
                      <w:rFonts w:ascii=".VnTime" w:hAnsi=".VnTime"/>
                    </w:rPr>
                    <w:t xml:space="preserve"> thay vµo ph­¬ng tr×nh (1) ta cã</w:t>
                  </w:r>
                </w:p>
                <w:p w:rsidR="00704A95" w:rsidRPr="00603E10" w:rsidRDefault="00704A95" w:rsidP="00383697">
                  <w:pPr>
                    <w:spacing w:line="360" w:lineRule="auto"/>
                    <w:rPr>
                      <w:rFonts w:ascii=".VnTime" w:hAnsi=".VnTime"/>
                    </w:rPr>
                  </w:pPr>
                  <w:r w:rsidRPr="00603E10">
                    <w:rPr>
                      <w:rFonts w:ascii=".VnTime" w:hAnsi=".VnTime"/>
                    </w:rPr>
                    <w:t>3t = 4 – t</w:t>
                  </w:r>
                  <w:r w:rsidRPr="00603E10">
                    <w:rPr>
                      <w:rFonts w:ascii=".VnTime" w:hAnsi=".VnTime"/>
                      <w:vertAlign w:val="superscript"/>
                    </w:rPr>
                    <w:t>2</w:t>
                  </w:r>
                  <w:r w:rsidRPr="00603E10">
                    <w:rPr>
                      <w:rFonts w:ascii=".VnTime" w:hAnsi=".VnTime"/>
                    </w:rPr>
                    <w:t xml:space="preserve"> =&gt; t</w:t>
                  </w:r>
                  <w:r w:rsidRPr="00603E10">
                    <w:rPr>
                      <w:rFonts w:ascii=".VnTime" w:hAnsi=".VnTime"/>
                      <w:vertAlign w:val="superscript"/>
                    </w:rPr>
                    <w:t>2</w:t>
                  </w:r>
                  <w:r w:rsidRPr="00603E10">
                    <w:rPr>
                      <w:rFonts w:ascii=".VnTime" w:hAnsi=".VnTime"/>
                    </w:rPr>
                    <w:t xml:space="preserve"> + 3t – 4 = 0</w:t>
                  </w:r>
                </w:p>
                <w:p w:rsidR="00704A95" w:rsidRPr="00603E10" w:rsidRDefault="00704A95" w:rsidP="00383697">
                  <w:pPr>
                    <w:spacing w:line="360" w:lineRule="auto"/>
                    <w:rPr>
                      <w:rFonts w:ascii=".VnTime" w:hAnsi=".VnTime"/>
                    </w:rPr>
                  </w:pPr>
                  <w:r w:rsidRPr="00603E10">
                    <w:rPr>
                      <w:rFonts w:ascii=".VnTime" w:hAnsi=".VnTime"/>
                    </w:rPr>
                    <w:t>1 + 3 – 4 = 0, nªn ph­¬ng tr×nh cã hai nghiÖm t = 1 vµ t = -4 (lo¹i)</w:t>
                  </w:r>
                </w:p>
                <w:p w:rsidR="00704A95" w:rsidRPr="00603E10" w:rsidRDefault="00704A95" w:rsidP="00383697">
                  <w:pPr>
                    <w:spacing w:line="360" w:lineRule="auto"/>
                    <w:rPr>
                      <w:rFonts w:ascii=".VnTime" w:hAnsi=".VnTime"/>
                    </w:rPr>
                  </w:pPr>
                  <w:r w:rsidRPr="00603E10">
                    <w:rPr>
                      <w:rFonts w:ascii=".VnTime" w:hAnsi=".VnTime"/>
                    </w:rPr>
                    <w:t xml:space="preserve">Víi t = 1 =&gt; </w:t>
                  </w:r>
                  <w:r w:rsidRPr="00603E10">
                    <w:rPr>
                      <w:rFonts w:ascii=".VnTime" w:eastAsia="Calibri" w:hAnsi=".VnTime"/>
                      <w:position w:val="-12"/>
                    </w:rPr>
                    <w:object w:dxaOrig="4060" w:dyaOrig="400">
                      <v:shape id="_x0000_i1181" type="#_x0000_t75" style="width:203.25pt;height:20.25pt" o:ole="">
                        <v:imagedata r:id="rId281" o:title=""/>
                      </v:shape>
                      <o:OLEObject Type="Embed" ProgID="Equation.DSMT4" ShapeID="_x0000_i1181" DrawAspect="Content" ObjectID="_1592692149" r:id="rId282"/>
                    </w:object>
                  </w:r>
                  <w:r w:rsidRPr="00603E10">
                    <w:rPr>
                      <w:rFonts w:ascii=".VnTime" w:hAnsi=".VnTime"/>
                    </w:rPr>
                    <w:t xml:space="preserve">, thay vµo ph­¬ng tr×nh (2) ta cã </w:t>
                  </w:r>
                  <w:r w:rsidRPr="00603E10">
                    <w:rPr>
                      <w:rFonts w:ascii=".VnTime" w:eastAsia="Calibri" w:hAnsi=".VnTime"/>
                      <w:position w:val="-16"/>
                    </w:rPr>
                    <w:object w:dxaOrig="2460" w:dyaOrig="460">
                      <v:shape id="_x0000_i1182" type="#_x0000_t75" style="width:123pt;height:23.25pt" o:ole="">
                        <v:imagedata r:id="rId283" o:title=""/>
                      </v:shape>
                      <o:OLEObject Type="Embed" ProgID="Equation.DSMT4" ShapeID="_x0000_i1182" DrawAspect="Content" ObjectID="_1592692150" r:id="rId284"/>
                    </w:object>
                  </w:r>
                  <w:r w:rsidRPr="00603E10">
                    <w:rPr>
                      <w:rFonts w:ascii=".VnTime" w:hAnsi=".VnTime"/>
                    </w:rPr>
                    <w:t xml:space="preserve"> &lt;=&gt;</w:t>
                  </w:r>
                  <w:r w:rsidRPr="00603E10">
                    <w:rPr>
                      <w:rFonts w:ascii=".VnTime" w:eastAsia="Calibri" w:hAnsi=".VnTime"/>
                      <w:position w:val="-12"/>
                    </w:rPr>
                    <w:object w:dxaOrig="1980" w:dyaOrig="400">
                      <v:shape id="_x0000_i1183" type="#_x0000_t75" style="width:99pt;height:20.25pt" o:ole="">
                        <v:imagedata r:id="rId285" o:title=""/>
                      </v:shape>
                      <o:OLEObject Type="Embed" ProgID="Equation.DSMT4" ShapeID="_x0000_i1183" DrawAspect="Content" ObjectID="_1592692151" r:id="rId286"/>
                    </w:object>
                  </w:r>
                  <w:r w:rsidRPr="00603E10">
                    <w:rPr>
                      <w:rFonts w:ascii=".VnTime" w:hAnsi=".VnTime"/>
                    </w:rPr>
                    <w:t xml:space="preserve">&lt;=&gt; </w:t>
                  </w:r>
                  <w:r w:rsidRPr="00603E10">
                    <w:rPr>
                      <w:rFonts w:ascii=".VnTime" w:eastAsia="Calibri" w:hAnsi=".VnTime"/>
                      <w:position w:val="-12"/>
                    </w:rPr>
                    <w:object w:dxaOrig="1960" w:dyaOrig="400">
                      <v:shape id="_x0000_i1184" type="#_x0000_t75" style="width:98.25pt;height:20.25pt" o:ole="">
                        <v:imagedata r:id="rId287" o:title=""/>
                      </v:shape>
                      <o:OLEObject Type="Embed" ProgID="Equation.DSMT4" ShapeID="_x0000_i1184" DrawAspect="Content" ObjectID="_1592692152" r:id="rId288"/>
                    </w:object>
                  </w:r>
                </w:p>
                <w:p w:rsidR="00704A95" w:rsidRPr="00603E10" w:rsidRDefault="00704A95" w:rsidP="00383697">
                  <w:pPr>
                    <w:spacing w:line="360" w:lineRule="auto"/>
                    <w:rPr>
                      <w:rFonts w:ascii=".VnTime" w:hAnsi=".VnTime"/>
                    </w:rPr>
                  </w:pPr>
                  <w:r w:rsidRPr="00603E10">
                    <w:rPr>
                      <w:rFonts w:ascii=".VnTime" w:hAnsi=".VnTime"/>
                    </w:rPr>
                    <w:t xml:space="preserve">&lt;=&gt; </w:t>
                  </w:r>
                  <w:r w:rsidRPr="00603E10">
                    <w:rPr>
                      <w:rFonts w:ascii=".VnTime" w:eastAsia="Calibri" w:hAnsi=".VnTime"/>
                      <w:position w:val="-12"/>
                    </w:rPr>
                    <w:object w:dxaOrig="3460" w:dyaOrig="400">
                      <v:shape id="_x0000_i1185" type="#_x0000_t75" style="width:173.25pt;height:20.25pt" o:ole="">
                        <v:imagedata r:id="rId289" o:title=""/>
                      </v:shape>
                      <o:OLEObject Type="Embed" ProgID="Equation.DSMT4" ShapeID="_x0000_i1185" DrawAspect="Content" ObjectID="_1592692153" r:id="rId290"/>
                    </w:object>
                  </w:r>
                  <w:r w:rsidRPr="00603E10">
                    <w:rPr>
                      <w:rFonts w:ascii=".VnTime" w:hAnsi=".VnTime"/>
                    </w:rPr>
                    <w:t>&lt;=&gt;</w:t>
                  </w:r>
                  <w:r w:rsidRPr="00603E10">
                    <w:rPr>
                      <w:rFonts w:ascii=".VnTime" w:eastAsia="Calibri" w:hAnsi=".VnTime"/>
                      <w:position w:val="-12"/>
                    </w:rPr>
                    <w:object w:dxaOrig="2540" w:dyaOrig="400">
                      <v:shape id="_x0000_i1186" type="#_x0000_t75" style="width:126pt;height:20.25pt" o:ole="">
                        <v:imagedata r:id="rId291" o:title=""/>
                      </v:shape>
                      <o:OLEObject Type="Embed" ProgID="Equation.DSMT4" ShapeID="_x0000_i1186" DrawAspect="Content" ObjectID="_1592692154" r:id="rId292"/>
                    </w:object>
                  </w:r>
                </w:p>
                <w:p w:rsidR="00704A95" w:rsidRPr="00603E10" w:rsidRDefault="00704A95" w:rsidP="00383697">
                  <w:pPr>
                    <w:spacing w:line="360" w:lineRule="auto"/>
                    <w:rPr>
                      <w:rFonts w:ascii=".VnTime" w:hAnsi=".VnTime"/>
                    </w:rPr>
                  </w:pPr>
                  <w:r w:rsidRPr="00603E10">
                    <w:rPr>
                      <w:rFonts w:ascii=".VnTime" w:hAnsi=".VnTime"/>
                    </w:rPr>
                    <w:t>&lt;=&gt;</w:t>
                  </w:r>
                  <w:r w:rsidRPr="00603E10">
                    <w:rPr>
                      <w:rFonts w:ascii=".VnTime" w:eastAsia="Calibri" w:hAnsi=".VnTime"/>
                      <w:position w:val="-12"/>
                    </w:rPr>
                    <w:object w:dxaOrig="2220" w:dyaOrig="400">
                      <v:shape id="_x0000_i1187" type="#_x0000_t75" style="width:111pt;height:20.25pt" o:ole="">
                        <v:imagedata r:id="rId293" o:title=""/>
                      </v:shape>
                      <o:OLEObject Type="Embed" ProgID="Equation.DSMT4" ShapeID="_x0000_i1187" DrawAspect="Content" ObjectID="_1592692155" r:id="rId294"/>
                    </w:object>
                  </w:r>
                  <w:r w:rsidRPr="00603E10">
                    <w:rPr>
                      <w:rFonts w:ascii=".VnTime" w:hAnsi=".VnTime"/>
                    </w:rPr>
                    <w:t xml:space="preserve">&lt;=&gt; </w:t>
                  </w:r>
                  <w:r w:rsidRPr="00603E10">
                    <w:rPr>
                      <w:rFonts w:ascii=".VnTime" w:eastAsia="Calibri" w:hAnsi=".VnTime"/>
                      <w:position w:val="-18"/>
                    </w:rPr>
                    <w:object w:dxaOrig="2780" w:dyaOrig="480">
                      <v:shape id="_x0000_i1188" type="#_x0000_t75" style="width:137.25pt;height:24pt" o:ole="">
                        <v:imagedata r:id="rId295" o:title=""/>
                      </v:shape>
                      <o:OLEObject Type="Embed" ProgID="Equation.DSMT4" ShapeID="_x0000_i1188" DrawAspect="Content" ObjectID="_1592692156" r:id="rId296"/>
                    </w:object>
                  </w:r>
                </w:p>
                <w:p w:rsidR="00704A95" w:rsidRPr="00603E10" w:rsidRDefault="00704A95" w:rsidP="00383697">
                  <w:pPr>
                    <w:spacing w:line="360" w:lineRule="auto"/>
                    <w:rPr>
                      <w:rFonts w:ascii=".VnTime" w:hAnsi=".VnTime"/>
                    </w:rPr>
                  </w:pPr>
                  <w:r w:rsidRPr="00603E10">
                    <w:rPr>
                      <w:rFonts w:ascii=".VnTime" w:hAnsi=".VnTime"/>
                    </w:rPr>
                    <w:t>&lt;=&gt;</w:t>
                  </w:r>
                  <w:r w:rsidRPr="00603E10">
                    <w:rPr>
                      <w:rFonts w:ascii=".VnTime" w:eastAsia="Calibri" w:hAnsi=".VnTime"/>
                      <w:position w:val="-18"/>
                    </w:rPr>
                    <w:object w:dxaOrig="3080" w:dyaOrig="480">
                      <v:shape id="_x0000_i1189" type="#_x0000_t75" style="width:152.25pt;height:24pt" o:ole="">
                        <v:imagedata r:id="rId297" o:title=""/>
                      </v:shape>
                      <o:OLEObject Type="Embed" ProgID="Equation.DSMT4" ShapeID="_x0000_i1189" DrawAspect="Content" ObjectID="_1592692157" r:id="rId298"/>
                    </w:object>
                  </w:r>
                </w:p>
                <w:p w:rsidR="00704A95" w:rsidRPr="00603E10" w:rsidRDefault="00704A95" w:rsidP="00383697">
                  <w:pPr>
                    <w:spacing w:line="360" w:lineRule="auto"/>
                    <w:rPr>
                      <w:rFonts w:ascii=".VnTime" w:hAnsi=".VnTime"/>
                    </w:rPr>
                  </w:pPr>
                  <w:r w:rsidRPr="00603E10">
                    <w:rPr>
                      <w:rFonts w:ascii=".VnTime" w:hAnsi=".VnTime"/>
                    </w:rPr>
                    <w:t xml:space="preserve">TH 1 : </w:t>
                  </w:r>
                  <w:r w:rsidRPr="00603E10">
                    <w:rPr>
                      <w:rFonts w:ascii=".VnTime" w:eastAsia="Calibri" w:hAnsi=".VnTime"/>
                      <w:position w:val="-12"/>
                    </w:rPr>
                    <w:object w:dxaOrig="2420" w:dyaOrig="400">
                      <v:shape id="_x0000_i1190" type="#_x0000_t75" style="width:120pt;height:20.25pt" o:ole="">
                        <v:imagedata r:id="rId299" o:title=""/>
                      </v:shape>
                      <o:OLEObject Type="Embed" ProgID="Equation.DSMT4" ShapeID="_x0000_i1190" DrawAspect="Content" ObjectID="_1592692158" r:id="rId300"/>
                    </w:object>
                  </w:r>
                  <w:r w:rsidRPr="00603E10">
                    <w:rPr>
                      <w:rFonts w:ascii=".VnTime" w:hAnsi=".VnTime"/>
                    </w:rPr>
                    <w:t xml:space="preserve"> (tháa m·n *)</w:t>
                  </w:r>
                </w:p>
                <w:p w:rsidR="00704A95" w:rsidRPr="00603E10" w:rsidRDefault="00704A95" w:rsidP="00383697">
                  <w:pPr>
                    <w:spacing w:line="360" w:lineRule="auto"/>
                    <w:rPr>
                      <w:rFonts w:ascii=".VnTime" w:hAnsi=".VnTime"/>
                    </w:rPr>
                  </w:pPr>
                  <w:r w:rsidRPr="00603E10">
                    <w:rPr>
                      <w:rFonts w:ascii=".VnTime" w:hAnsi=".VnTime"/>
                    </w:rPr>
                    <w:t xml:space="preserve">TH2 : </w:t>
                  </w:r>
                  <w:r w:rsidRPr="00603E10">
                    <w:rPr>
                      <w:rFonts w:ascii=".VnTime" w:eastAsia="Calibri" w:hAnsi=".VnTime"/>
                      <w:position w:val="-12"/>
                    </w:rPr>
                    <w:object w:dxaOrig="2780" w:dyaOrig="400">
                      <v:shape id="_x0000_i1191" type="#_x0000_t75" style="width:137.25pt;height:20.25pt" o:ole="">
                        <v:imagedata r:id="rId301" o:title=""/>
                      </v:shape>
                      <o:OLEObject Type="Embed" ProgID="Equation.DSMT4" ShapeID="_x0000_i1191" DrawAspect="Content" ObjectID="_1592692159" r:id="rId302"/>
                    </w:object>
                  </w:r>
                  <w:r w:rsidRPr="00603E10">
                    <w:rPr>
                      <w:rFonts w:ascii=".VnTime" w:hAnsi=".VnTime"/>
                    </w:rPr>
                    <w:t xml:space="preserve"> (tháa m·n *)</w:t>
                  </w:r>
                </w:p>
                <w:p w:rsidR="00704A95" w:rsidRPr="00603E10" w:rsidRDefault="00704A95" w:rsidP="00383697">
                  <w:pPr>
                    <w:spacing w:line="360" w:lineRule="auto"/>
                    <w:rPr>
                      <w:rFonts w:ascii=".VnTime" w:hAnsi=".VnTime"/>
                    </w:rPr>
                  </w:pPr>
                  <w:r w:rsidRPr="00603E10">
                    <w:rPr>
                      <w:rFonts w:ascii=".VnTime" w:hAnsi=".VnTime"/>
                    </w:rPr>
                    <w:t xml:space="preserve">TH3 : </w:t>
                  </w:r>
                  <w:r w:rsidRPr="00603E10">
                    <w:rPr>
                      <w:rFonts w:ascii=".VnTime" w:eastAsia="Calibri" w:hAnsi=".VnTime"/>
                      <w:position w:val="-28"/>
                    </w:rPr>
                    <w:object w:dxaOrig="3040" w:dyaOrig="660">
                      <v:shape id="_x0000_i1192" type="#_x0000_t75" style="width:152.25pt;height:33pt" o:ole="">
                        <v:imagedata r:id="rId303" o:title=""/>
                      </v:shape>
                      <o:OLEObject Type="Embed" ProgID="Equation.DSMT4" ShapeID="_x0000_i1192" DrawAspect="Content" ObjectID="_1592692160" r:id="rId304"/>
                    </w:object>
                  </w:r>
                  <w:r w:rsidRPr="00603E10">
                    <w:rPr>
                      <w:rFonts w:ascii=".VnTime" w:hAnsi=".VnTime"/>
                    </w:rPr>
                    <w:t>(tháa m·n *)</w:t>
                  </w:r>
                </w:p>
                <w:p w:rsidR="00704A95" w:rsidRPr="00603E10" w:rsidRDefault="00704A95" w:rsidP="00383697">
                  <w:pPr>
                    <w:spacing w:line="360" w:lineRule="auto"/>
                    <w:rPr>
                      <w:rFonts w:ascii=".VnTime" w:hAnsi=".VnTime"/>
                    </w:rPr>
                  </w:pPr>
                  <w:r w:rsidRPr="00603E10">
                    <w:rPr>
                      <w:rFonts w:ascii=".VnTime" w:hAnsi=".VnTime"/>
                    </w:rPr>
                    <w:t>VËy hÖ ph­êng tr×nh cã 3 nghiÖm (x, y) = (1 ; 0), (-3, 2), (-35,18)</w:t>
                  </w:r>
                </w:p>
              </w:tc>
              <w:tc>
                <w:tcPr>
                  <w:tcW w:w="1090"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1.0</w:t>
                  </w: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1.0</w:t>
                  </w:r>
                </w:p>
              </w:tc>
            </w:tr>
            <w:tr w:rsidR="00704A95" w:rsidRPr="00603E10" w:rsidTr="00383697">
              <w:tc>
                <w:tcPr>
                  <w:tcW w:w="1090" w:type="dxa"/>
                  <w:tcBorders>
                    <w:top w:val="single" w:sz="4" w:space="0" w:color="auto"/>
                    <w:left w:val="single" w:sz="4" w:space="0" w:color="auto"/>
                    <w:bottom w:val="single" w:sz="4" w:space="0" w:color="auto"/>
                    <w:right w:val="single" w:sz="4" w:space="0" w:color="auto"/>
                  </w:tcBorders>
                  <w:vAlign w:val="center"/>
                </w:tcPr>
                <w:p w:rsidR="00704A95" w:rsidRPr="00603E10" w:rsidRDefault="00704A95" w:rsidP="00383697">
                  <w:pPr>
                    <w:spacing w:line="360" w:lineRule="auto"/>
                    <w:jc w:val="center"/>
                    <w:rPr>
                      <w:rFonts w:ascii=".VnTime" w:hAnsi=".VnTime"/>
                      <w:b/>
                      <w:color w:val="FF0000"/>
                    </w:rPr>
                  </w:pPr>
                  <w:r w:rsidRPr="00603E10">
                    <w:rPr>
                      <w:rFonts w:ascii=".VnTime" w:hAnsi=".VnTime"/>
                      <w:b/>
                      <w:color w:val="FF0000"/>
                    </w:rPr>
                    <w:t>C©u 4</w:t>
                  </w:r>
                </w:p>
                <w:p w:rsidR="00704A95" w:rsidRPr="00603E10" w:rsidRDefault="00704A95" w:rsidP="00383697">
                  <w:pPr>
                    <w:spacing w:line="360" w:lineRule="auto"/>
                    <w:jc w:val="center"/>
                    <w:rPr>
                      <w:rFonts w:ascii=".VnTime" w:hAnsi=".VnTime"/>
                      <w:b/>
                      <w:color w:val="FF0000"/>
                    </w:rPr>
                  </w:pPr>
                  <w:r w:rsidRPr="00603E10">
                    <w:rPr>
                      <w:rFonts w:ascii=".VnTime" w:hAnsi=".VnTime"/>
                      <w:b/>
                      <w:color w:val="FF0000"/>
                    </w:rPr>
                    <w:t>3.0</w:t>
                  </w:r>
                </w:p>
              </w:tc>
              <w:tc>
                <w:tcPr>
                  <w:tcW w:w="8938"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rPr>
                      <w:rFonts w:ascii=".VnTime" w:hAnsi=".VnTime"/>
                    </w:rPr>
                  </w:pPr>
                  <w:r>
                    <w:rPr>
                      <w:rFonts w:ascii=".VnTime" w:hAnsi=".VnTime"/>
                      <w:noProof/>
                      <w:lang w:val="en-US"/>
                    </w:rPr>
                    <w:drawing>
                      <wp:inline distT="0" distB="0" distL="0" distR="0">
                        <wp:extent cx="3724275" cy="34956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724275" cy="3495675"/>
                                </a:xfrm>
                                <a:prstGeom prst="rect">
                                  <a:avLst/>
                                </a:prstGeom>
                                <a:noFill/>
                                <a:ln>
                                  <a:noFill/>
                                </a:ln>
                              </pic:spPr>
                            </pic:pic>
                          </a:graphicData>
                        </a:graphic>
                      </wp:inline>
                    </w:drawing>
                  </w:r>
                </w:p>
                <w:p w:rsidR="00704A95" w:rsidRPr="00603E10" w:rsidRDefault="00704A95" w:rsidP="00383697">
                  <w:pPr>
                    <w:spacing w:line="360" w:lineRule="auto"/>
                    <w:rPr>
                      <w:rFonts w:ascii=".VnTime" w:hAnsi=".VnTime"/>
                    </w:rPr>
                  </w:pPr>
                  <w:r w:rsidRPr="00603E10">
                    <w:rPr>
                      <w:rFonts w:ascii=".VnTime" w:hAnsi=".VnTime"/>
                    </w:rPr>
                    <w:t xml:space="preserve">1. Chøng minh </w:t>
                  </w:r>
                  <w:r w:rsidRPr="00603E10">
                    <w:rPr>
                      <w:rFonts w:ascii=".VnTime" w:eastAsia="Calibri" w:hAnsi=".VnTime"/>
                      <w:position w:val="-6"/>
                    </w:rPr>
                    <w:object w:dxaOrig="1120" w:dyaOrig="360">
                      <v:shape id="_x0000_i1193" type="#_x0000_t75" style="width:56.25pt;height:18pt" o:ole="">
                        <v:imagedata r:id="rId306" o:title=""/>
                      </v:shape>
                      <o:OLEObject Type="Embed" ProgID="Equation.DSMT4" ShapeID="_x0000_i1193" DrawAspect="Content" ObjectID="_1592692161" r:id="rId307"/>
                    </w:object>
                  </w:r>
                </w:p>
                <w:p w:rsidR="00704A95" w:rsidRPr="00603E10" w:rsidRDefault="00704A95" w:rsidP="00383697">
                  <w:pPr>
                    <w:spacing w:line="360" w:lineRule="auto"/>
                    <w:rPr>
                      <w:rFonts w:ascii=".VnTime" w:hAnsi=".VnTime"/>
                    </w:rPr>
                  </w:pPr>
                  <w:r w:rsidRPr="00603E10">
                    <w:rPr>
                      <w:rFonts w:ascii=".VnTime" w:hAnsi=".VnTime"/>
                    </w:rPr>
                    <w:t xml:space="preserve">Tø gi¸c ADHE cã : </w:t>
                  </w:r>
                  <w:r w:rsidRPr="00603E10">
                    <w:rPr>
                      <w:rFonts w:ascii=".VnTime" w:eastAsia="Calibri" w:hAnsi=".VnTime"/>
                      <w:position w:val="-4"/>
                    </w:rPr>
                    <w:object w:dxaOrig="1060" w:dyaOrig="340">
                      <v:shape id="_x0000_i1194" type="#_x0000_t75" style="width:53.25pt;height:17.25pt" o:ole="">
                        <v:imagedata r:id="rId308" o:title=""/>
                      </v:shape>
                      <o:OLEObject Type="Embed" ProgID="Equation.DSMT4" ShapeID="_x0000_i1194" DrawAspect="Content" ObjectID="_1592692162" r:id="rId309"/>
                    </w:object>
                  </w:r>
                  <w:r w:rsidRPr="00603E10">
                    <w:rPr>
                      <w:rFonts w:ascii=".VnTime" w:hAnsi=".VnTime"/>
                    </w:rPr>
                    <w:t xml:space="preserve"> =&gt; ADHE lµ h×nh ch÷ nhËt =&gt; </w:t>
                  </w:r>
                  <w:r w:rsidRPr="00603E10">
                    <w:rPr>
                      <w:rFonts w:ascii=".VnTime" w:eastAsia="Calibri" w:hAnsi=".VnTime"/>
                      <w:position w:val="-6"/>
                    </w:rPr>
                    <w:object w:dxaOrig="1120" w:dyaOrig="360">
                      <v:shape id="_x0000_i1195" type="#_x0000_t75" style="width:56.25pt;height:18pt" o:ole="">
                        <v:imagedata r:id="rId306" o:title=""/>
                      </v:shape>
                      <o:OLEObject Type="Embed" ProgID="Equation.DSMT4" ShapeID="_x0000_i1195" DrawAspect="Content" ObjectID="_1592692163" r:id="rId310"/>
                    </w:object>
                  </w:r>
                </w:p>
                <w:p w:rsidR="00704A95" w:rsidRPr="00603E10" w:rsidRDefault="00704A95" w:rsidP="00383697">
                  <w:pPr>
                    <w:spacing w:line="360" w:lineRule="auto"/>
                    <w:rPr>
                      <w:rFonts w:ascii=".VnTime" w:hAnsi=".VnTime"/>
                    </w:rPr>
                  </w:pPr>
                  <w:r w:rsidRPr="00603E10">
                    <w:rPr>
                      <w:rFonts w:ascii=".VnTime" w:hAnsi=".VnTime"/>
                    </w:rPr>
                    <w:t>Chøng minh AB.AD = AC.AE</w:t>
                  </w:r>
                </w:p>
                <w:p w:rsidR="00704A95" w:rsidRPr="00603E10" w:rsidRDefault="00704A95" w:rsidP="00383697">
                  <w:pPr>
                    <w:spacing w:line="360" w:lineRule="auto"/>
                    <w:rPr>
                      <w:rFonts w:ascii=".VnTime" w:hAnsi=".VnTime"/>
                    </w:rPr>
                  </w:pPr>
                  <w:r w:rsidRPr="00603E10">
                    <w:rPr>
                      <w:rFonts w:ascii=".VnTime" w:hAnsi=".VnTime"/>
                    </w:rPr>
                    <w:t>XÐt hai tam gi¸c vu«ng HAB vµ HAC ta cã : AB.AD = AH</w:t>
                  </w:r>
                  <w:r w:rsidRPr="00603E10">
                    <w:rPr>
                      <w:rFonts w:ascii=".VnTime" w:hAnsi=".VnTime"/>
                      <w:vertAlign w:val="superscript"/>
                    </w:rPr>
                    <w:t>2</w:t>
                  </w:r>
                  <w:r w:rsidRPr="00603E10">
                    <w:rPr>
                      <w:rFonts w:ascii=".VnTime" w:hAnsi=".VnTime"/>
                    </w:rPr>
                    <w:t xml:space="preserve"> = AC.AE</w:t>
                  </w:r>
                </w:p>
                <w:p w:rsidR="00704A95" w:rsidRPr="00603E10" w:rsidRDefault="00704A95" w:rsidP="00383697">
                  <w:pPr>
                    <w:spacing w:line="360" w:lineRule="auto"/>
                    <w:rPr>
                      <w:rFonts w:ascii=".VnTime" w:hAnsi=".VnTime"/>
                    </w:rPr>
                  </w:pPr>
                  <w:r w:rsidRPr="00603E10">
                    <w:rPr>
                      <w:rFonts w:ascii=".VnTime" w:hAnsi=".VnTime"/>
                    </w:rPr>
                    <w:t>2/ TÝnh gãc GIF</w:t>
                  </w:r>
                </w:p>
                <w:p w:rsidR="00704A95" w:rsidRPr="00603E10" w:rsidRDefault="00704A95" w:rsidP="00383697">
                  <w:pPr>
                    <w:spacing w:line="360" w:lineRule="auto"/>
                    <w:rPr>
                      <w:rFonts w:ascii=".VnTime" w:hAnsi=".VnTime"/>
                    </w:rPr>
                  </w:pPr>
                  <w:r w:rsidRPr="00603E10">
                    <w:rPr>
                      <w:rFonts w:ascii=".VnTime" w:eastAsia="Calibri" w:hAnsi=".VnTime"/>
                      <w:position w:val="-6"/>
                    </w:rPr>
                    <w:object w:dxaOrig="1120" w:dyaOrig="360">
                      <v:shape id="_x0000_i1196" type="#_x0000_t75" style="width:56.25pt;height:18pt" o:ole="">
                        <v:imagedata r:id="rId306" o:title=""/>
                      </v:shape>
                      <o:OLEObject Type="Embed" ProgID="Equation.DSMT4" ShapeID="_x0000_i1196" DrawAspect="Content" ObjectID="_1592692164" r:id="rId311"/>
                    </w:object>
                  </w:r>
                  <w:r w:rsidRPr="00603E10">
                    <w:rPr>
                      <w:rFonts w:ascii=".VnTime" w:hAnsi=".VnTime"/>
                    </w:rPr>
                    <w:t xml:space="preserve"> =&gt; DE lµ ®­êng kÝnh =&gt; I thuéc DE</w:t>
                  </w:r>
                </w:p>
                <w:p w:rsidR="00704A95" w:rsidRPr="00603E10" w:rsidRDefault="00704A95" w:rsidP="00383697">
                  <w:pPr>
                    <w:spacing w:line="360" w:lineRule="auto"/>
                    <w:rPr>
                      <w:rFonts w:ascii=".VnTime" w:hAnsi=".VnTime"/>
                    </w:rPr>
                  </w:pPr>
                  <w:r w:rsidRPr="00603E10">
                    <w:rPr>
                      <w:rFonts w:ascii=".VnTime" w:hAnsi=".VnTime"/>
                    </w:rPr>
                    <w:t xml:space="preserve">=&gt; </w:t>
                  </w:r>
                  <w:r w:rsidRPr="00603E10">
                    <w:rPr>
                      <w:rFonts w:ascii=".VnTime" w:eastAsia="Calibri" w:hAnsi=".VnTime"/>
                      <w:position w:val="-24"/>
                    </w:rPr>
                    <w:object w:dxaOrig="3519" w:dyaOrig="620">
                      <v:shape id="_x0000_i1197" type="#_x0000_t75" style="width:176.25pt;height:30.75pt" o:ole="">
                        <v:imagedata r:id="rId312" o:title=""/>
                      </v:shape>
                      <o:OLEObject Type="Embed" ProgID="Equation.DSMT4" ShapeID="_x0000_i1197" DrawAspect="Content" ObjectID="_1592692165" r:id="rId313"/>
                    </w:object>
                  </w:r>
                </w:p>
                <w:p w:rsidR="00704A95" w:rsidRPr="00603E10" w:rsidRDefault="00704A95" w:rsidP="00383697">
                  <w:pPr>
                    <w:spacing w:line="360" w:lineRule="auto"/>
                    <w:rPr>
                      <w:rFonts w:ascii=".VnTime" w:hAnsi=".VnTime"/>
                    </w:rPr>
                  </w:pPr>
                  <w:r w:rsidRPr="00603E10">
                    <w:rPr>
                      <w:rFonts w:ascii=".VnTime" w:hAnsi=".VnTime"/>
                    </w:rPr>
                    <w:t>3/ Tø gi¸c DEFG lµ h×nh thang vu«ng cã ®­êng cao DE = AH</w:t>
                  </w:r>
                </w:p>
                <w:p w:rsidR="00704A95" w:rsidRPr="00603E10" w:rsidRDefault="00704A95" w:rsidP="00383697">
                  <w:pPr>
                    <w:spacing w:line="360" w:lineRule="auto"/>
                    <w:rPr>
                      <w:rFonts w:ascii=".VnTime" w:hAnsi=".VnTime"/>
                    </w:rPr>
                  </w:pPr>
                  <w:r w:rsidRPr="00603E10">
                    <w:rPr>
                      <w:rFonts w:ascii=".VnTime" w:hAnsi=".VnTime"/>
                    </w:rPr>
                    <w:t xml:space="preserve">Hai ®¸y DG = GH = GB  = </w:t>
                  </w:r>
                  <w:r w:rsidRPr="00603E10">
                    <w:rPr>
                      <w:rFonts w:ascii=".VnTime" w:eastAsia="Calibri" w:hAnsi=".VnTime"/>
                      <w:position w:val="-24"/>
                    </w:rPr>
                    <w:object w:dxaOrig="600" w:dyaOrig="620">
                      <v:shape id="_x0000_i1198" type="#_x0000_t75" style="width:30pt;height:30.75pt" o:ole="">
                        <v:imagedata r:id="rId314" o:title=""/>
                      </v:shape>
                      <o:OLEObject Type="Embed" ProgID="Equation.DSMT4" ShapeID="_x0000_i1198" DrawAspect="Content" ObjectID="_1592692166" r:id="rId315"/>
                    </w:object>
                  </w:r>
                  <w:r w:rsidRPr="00603E10">
                    <w:rPr>
                      <w:rFonts w:ascii=".VnTime" w:hAnsi=".VnTime"/>
                    </w:rPr>
                    <w:t xml:space="preserve"> vµ EF = FC = FH = </w:t>
                  </w:r>
                  <w:r w:rsidRPr="00603E10">
                    <w:rPr>
                      <w:rFonts w:ascii=".VnTime" w:eastAsia="Calibri" w:hAnsi=".VnTime"/>
                      <w:position w:val="-24"/>
                    </w:rPr>
                    <w:object w:dxaOrig="600" w:dyaOrig="620">
                      <v:shape id="_x0000_i1199" type="#_x0000_t75" style="width:30pt;height:30.75pt" o:ole="">
                        <v:imagedata r:id="rId316" o:title=""/>
                      </v:shape>
                      <o:OLEObject Type="Embed" ProgID="Equation.DSMT4" ShapeID="_x0000_i1199" DrawAspect="Content" ObjectID="_1592692167" r:id="rId317"/>
                    </w:object>
                  </w:r>
                </w:p>
                <w:p w:rsidR="00704A95" w:rsidRPr="00603E10" w:rsidRDefault="00704A95" w:rsidP="00383697">
                  <w:pPr>
                    <w:spacing w:line="360" w:lineRule="auto"/>
                    <w:rPr>
                      <w:rFonts w:ascii=".VnTime" w:hAnsi=".VnTime"/>
                    </w:rPr>
                  </w:pPr>
                  <w:r w:rsidRPr="00603E10">
                    <w:rPr>
                      <w:rFonts w:ascii=".VnTime" w:hAnsi=".VnTime"/>
                    </w:rPr>
                    <w:t xml:space="preserve">=&gt;diÖn tÝch h×nh tø gi¸c DEFG lµ </w:t>
                  </w:r>
                </w:p>
                <w:p w:rsidR="00704A95" w:rsidRPr="00603E10" w:rsidRDefault="00704A95" w:rsidP="00383697">
                  <w:pPr>
                    <w:spacing w:line="360" w:lineRule="auto"/>
                    <w:rPr>
                      <w:rFonts w:ascii=".VnTime" w:hAnsi=".VnTime"/>
                    </w:rPr>
                  </w:pPr>
                  <w:r w:rsidRPr="00603E10">
                    <w:rPr>
                      <w:rFonts w:ascii=".VnTime" w:eastAsia="Calibri" w:hAnsi=".VnTime"/>
                      <w:position w:val="-24"/>
                    </w:rPr>
                    <w:object w:dxaOrig="2760" w:dyaOrig="900">
                      <v:shape id="_x0000_i1200" type="#_x0000_t75" style="width:138pt;height:45pt" o:ole="">
                        <v:imagedata r:id="rId318" o:title=""/>
                      </v:shape>
                      <o:OLEObject Type="Embed" ProgID="Equation.DSMT4" ShapeID="_x0000_i1200" DrawAspect="Content" ObjectID="_1592692168" r:id="rId319"/>
                    </w:object>
                  </w:r>
                </w:p>
                <w:p w:rsidR="00704A95" w:rsidRPr="00603E10" w:rsidRDefault="00704A95" w:rsidP="00383697">
                  <w:pPr>
                    <w:spacing w:line="360" w:lineRule="auto"/>
                    <w:rPr>
                      <w:rFonts w:ascii=".VnTime" w:hAnsi=".VnTime"/>
                    </w:rPr>
                  </w:pPr>
                  <w:r w:rsidRPr="00603E10">
                    <w:rPr>
                      <w:rFonts w:ascii=".VnTime" w:hAnsi=".VnTime"/>
                    </w:rPr>
                    <w:t>lín nhÊt khi AH lín nhÊt v× BC = 2R kh«ng ®æi</w:t>
                  </w:r>
                </w:p>
                <w:p w:rsidR="00704A95" w:rsidRPr="00603E10" w:rsidRDefault="00704A95" w:rsidP="00383697">
                  <w:pPr>
                    <w:spacing w:line="360" w:lineRule="auto"/>
                    <w:rPr>
                      <w:rFonts w:ascii=".VnTime" w:hAnsi=".VnTime"/>
                    </w:rPr>
                  </w:pPr>
                  <w:r w:rsidRPr="00603E10">
                    <w:rPr>
                      <w:rFonts w:ascii=".VnTime" w:hAnsi=".VnTime"/>
                    </w:rPr>
                    <w:t>Ta cã : AH lín nhÊt =&gt; AH lµ ®­êng kÝnh =&gt; A lµ trung ®iÓm cung AB</w:t>
                  </w:r>
                </w:p>
              </w:tc>
              <w:tc>
                <w:tcPr>
                  <w:tcW w:w="1090"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0.5</w:t>
                  </w: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0.5</w:t>
                  </w: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1.0</w:t>
                  </w: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p>
                <w:p w:rsidR="00704A95" w:rsidRPr="00603E10" w:rsidRDefault="00704A95" w:rsidP="00383697">
                  <w:pPr>
                    <w:spacing w:line="360" w:lineRule="auto"/>
                    <w:jc w:val="center"/>
                    <w:rPr>
                      <w:rFonts w:ascii=".VnTime" w:hAnsi=".VnTime"/>
                    </w:rPr>
                  </w:pPr>
                  <w:r w:rsidRPr="00603E10">
                    <w:rPr>
                      <w:rFonts w:ascii=".VnTime" w:hAnsi=".VnTime"/>
                    </w:rPr>
                    <w:t>1.0</w:t>
                  </w:r>
                </w:p>
              </w:tc>
            </w:tr>
            <w:tr w:rsidR="00704A95" w:rsidRPr="00603E10" w:rsidTr="00383697">
              <w:tc>
                <w:tcPr>
                  <w:tcW w:w="1090"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jc w:val="center"/>
                    <w:rPr>
                      <w:rFonts w:ascii=".VnTime" w:hAnsi=".VnTime"/>
                      <w:b/>
                      <w:color w:val="FF0000"/>
                    </w:rPr>
                  </w:pPr>
                  <w:r w:rsidRPr="00603E10">
                    <w:rPr>
                      <w:rFonts w:ascii=".VnTime" w:hAnsi=".VnTime"/>
                      <w:b/>
                      <w:color w:val="FF0000"/>
                    </w:rPr>
                    <w:t>C©u 5</w:t>
                  </w:r>
                </w:p>
                <w:p w:rsidR="00704A95" w:rsidRPr="00603E10" w:rsidRDefault="00704A95" w:rsidP="00383697">
                  <w:pPr>
                    <w:spacing w:line="360" w:lineRule="auto"/>
                    <w:jc w:val="center"/>
                    <w:rPr>
                      <w:rFonts w:ascii=".VnTime" w:hAnsi=".VnTime"/>
                    </w:rPr>
                  </w:pPr>
                  <w:r w:rsidRPr="00603E10">
                    <w:rPr>
                      <w:rFonts w:ascii=".VnTime" w:hAnsi=".VnTime"/>
                      <w:b/>
                      <w:color w:val="FF0000"/>
                    </w:rPr>
                    <w:t>1.0</w:t>
                  </w:r>
                </w:p>
              </w:tc>
              <w:tc>
                <w:tcPr>
                  <w:tcW w:w="8938" w:type="dxa"/>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rPr>
                      <w:rFonts w:ascii=".VnTime" w:hAnsi=".VnTime"/>
                    </w:rPr>
                  </w:pPr>
                  <w:r w:rsidRPr="00603E10">
                    <w:rPr>
                      <w:rFonts w:ascii=".VnTime" w:hAnsi=".VnTime"/>
                    </w:rPr>
                    <w:t>Cho ba sè thùc d­¬ng x,y,z . T×m gi¸ trÞ lín nhÊt cña biÓu thøc</w:t>
                  </w:r>
                </w:p>
                <w:p w:rsidR="00704A95" w:rsidRPr="00603E10" w:rsidRDefault="00704A95" w:rsidP="00383697">
                  <w:pPr>
                    <w:spacing w:line="360" w:lineRule="auto"/>
                    <w:rPr>
                      <w:rFonts w:ascii=".VnTime" w:hAnsi=".VnTime"/>
                    </w:rPr>
                  </w:pPr>
                  <w:r w:rsidRPr="00603E10">
                    <w:rPr>
                      <w:rFonts w:ascii=".VnTime" w:eastAsia="Calibri" w:hAnsi=".VnTime"/>
                      <w:position w:val="-36"/>
                    </w:rPr>
                    <w:object w:dxaOrig="3340" w:dyaOrig="940">
                      <v:shape id="_x0000_i1201" type="#_x0000_t75" style="width:167.25pt;height:47.25pt" o:ole="">
                        <v:imagedata r:id="rId320" o:title=""/>
                      </v:shape>
                      <o:OLEObject Type="Embed" ProgID="Equation.DSMT4" ShapeID="_x0000_i1201" DrawAspect="Content" ObjectID="_1592692169" r:id="rId321"/>
                    </w:object>
                  </w:r>
                </w:p>
                <w:p w:rsidR="00704A95" w:rsidRPr="00603E10" w:rsidRDefault="00704A95" w:rsidP="00383697">
                  <w:pPr>
                    <w:spacing w:line="360" w:lineRule="auto"/>
                    <w:rPr>
                      <w:rFonts w:ascii=".VnTime" w:hAnsi=".VnTime"/>
                    </w:rPr>
                  </w:pPr>
                  <w:r w:rsidRPr="00603E10">
                    <w:rPr>
                      <w:rFonts w:ascii=".VnTime" w:hAnsi=".VnTime"/>
                    </w:rPr>
                    <w:t xml:space="preserve">Theo bu nhi a : </w:t>
                  </w:r>
                  <w:r w:rsidRPr="00603E10">
                    <w:rPr>
                      <w:rFonts w:ascii=".VnTime" w:eastAsia="Calibri" w:hAnsi=".VnTime"/>
                      <w:position w:val="-16"/>
                    </w:rPr>
                    <w:object w:dxaOrig="2840" w:dyaOrig="460">
                      <v:shape id="_x0000_i1202" type="#_x0000_t75" style="width:140.25pt;height:23.25pt" o:ole="">
                        <v:imagedata r:id="rId322" o:title=""/>
                      </v:shape>
                      <o:OLEObject Type="Embed" ProgID="Equation.DSMT4" ShapeID="_x0000_i1202" DrawAspect="Content" ObjectID="_1592692170" r:id="rId323"/>
                    </w:object>
                  </w:r>
                  <w:r w:rsidRPr="00603E10">
                    <w:rPr>
                      <w:rFonts w:ascii=".VnTime" w:hAnsi=".VnTime"/>
                    </w:rPr>
                    <w:t>=&gt;</w:t>
                  </w:r>
                  <w:r w:rsidRPr="00603E10">
                    <w:rPr>
                      <w:rFonts w:ascii=".VnTime" w:eastAsia="Calibri" w:hAnsi=".VnTime"/>
                      <w:position w:val="-14"/>
                    </w:rPr>
                    <w:object w:dxaOrig="2880" w:dyaOrig="460">
                      <v:shape id="_x0000_i1203" type="#_x0000_t75" style="width:2in;height:23.25pt" o:ole="">
                        <v:imagedata r:id="rId324" o:title=""/>
                      </v:shape>
                      <o:OLEObject Type="Embed" ProgID="Equation.DSMT4" ShapeID="_x0000_i1203" DrawAspect="Content" ObjectID="_1592692171" r:id="rId325"/>
                    </w:object>
                  </w:r>
                </w:p>
                <w:p w:rsidR="00704A95" w:rsidRPr="00603E10" w:rsidRDefault="00704A95" w:rsidP="00383697">
                  <w:pPr>
                    <w:spacing w:line="360" w:lineRule="auto"/>
                    <w:rPr>
                      <w:rFonts w:ascii=".VnTime" w:hAnsi=".VnTime"/>
                    </w:rPr>
                  </w:pPr>
                  <w:r w:rsidRPr="00603E10">
                    <w:rPr>
                      <w:rFonts w:ascii=".VnTime" w:hAnsi=".VnTime"/>
                    </w:rPr>
                    <w:t xml:space="preserve">=&gt; </w:t>
                  </w:r>
                  <w:r w:rsidRPr="00603E10">
                    <w:rPr>
                      <w:rFonts w:ascii=".VnTime" w:eastAsia="Calibri" w:hAnsi=".VnTime"/>
                      <w:position w:val="-36"/>
                    </w:rPr>
                    <w:object w:dxaOrig="4160" w:dyaOrig="940">
                      <v:shape id="_x0000_i1204" type="#_x0000_t75" style="width:206.25pt;height:47.25pt" o:ole="">
                        <v:imagedata r:id="rId326" o:title=""/>
                      </v:shape>
                      <o:OLEObject Type="Embed" ProgID="Equation.DSMT4" ShapeID="_x0000_i1204" DrawAspect="Content" ObjectID="_1592692172" r:id="rId327"/>
                    </w:object>
                  </w:r>
                  <w:r w:rsidRPr="00603E10">
                    <w:rPr>
                      <w:rFonts w:ascii=".VnTime" w:hAnsi=".VnTime"/>
                    </w:rPr>
                    <w:t xml:space="preserve">= </w:t>
                  </w:r>
                  <w:r w:rsidRPr="00603E10">
                    <w:rPr>
                      <w:rFonts w:ascii=".VnTime" w:eastAsia="Calibri" w:hAnsi=".VnTime"/>
                      <w:position w:val="-36"/>
                    </w:rPr>
                    <w:object w:dxaOrig="2760" w:dyaOrig="900">
                      <v:shape id="_x0000_i1205" type="#_x0000_t75" style="width:138pt;height:45pt" o:ole="">
                        <v:imagedata r:id="rId328" o:title=""/>
                      </v:shape>
                      <o:OLEObject Type="Embed" ProgID="Equation.DSMT4" ShapeID="_x0000_i1205" DrawAspect="Content" ObjectID="_1592692173" r:id="rId329"/>
                    </w:object>
                  </w:r>
                </w:p>
                <w:p w:rsidR="00704A95" w:rsidRPr="00603E10" w:rsidRDefault="00704A95" w:rsidP="00383697">
                  <w:pPr>
                    <w:spacing w:line="360" w:lineRule="auto"/>
                    <w:rPr>
                      <w:rFonts w:ascii=".VnTime" w:hAnsi=".VnTime"/>
                    </w:rPr>
                  </w:pPr>
                  <w:r w:rsidRPr="00603E10">
                    <w:rPr>
                      <w:rFonts w:ascii=".VnTime" w:eastAsia="Calibri" w:hAnsi=".VnTime"/>
                      <w:position w:val="-36"/>
                    </w:rPr>
                    <w:object w:dxaOrig="3400" w:dyaOrig="900">
                      <v:shape id="_x0000_i1206" type="#_x0000_t75" style="width:170.25pt;height:45pt" o:ole="">
                        <v:imagedata r:id="rId330" o:title=""/>
                      </v:shape>
                      <o:OLEObject Type="Embed" ProgID="Equation.DSMT4" ShapeID="_x0000_i1206" DrawAspect="Content" ObjectID="_1592692174" r:id="rId331"/>
                    </w:object>
                  </w:r>
                </w:p>
                <w:p w:rsidR="00704A95" w:rsidRPr="00603E10" w:rsidRDefault="00704A95" w:rsidP="00383697">
                  <w:pPr>
                    <w:spacing w:line="360" w:lineRule="auto"/>
                    <w:rPr>
                      <w:rFonts w:ascii=".VnTime" w:hAnsi=".VnTime"/>
                    </w:rPr>
                  </w:pPr>
                  <w:r w:rsidRPr="00603E10">
                    <w:rPr>
                      <w:rFonts w:ascii=".VnTime" w:hAnsi=".VnTime"/>
                    </w:rPr>
                    <w:t xml:space="preserve">=&gt; </w:t>
                  </w:r>
                  <w:r w:rsidRPr="00603E10">
                    <w:rPr>
                      <w:rFonts w:ascii=".VnTime" w:eastAsia="Calibri" w:hAnsi=".VnTime"/>
                      <w:position w:val="-28"/>
                    </w:rPr>
                    <w:object w:dxaOrig="1500" w:dyaOrig="720">
                      <v:shape id="_x0000_i1207" type="#_x0000_t75" style="width:75pt;height:36pt" o:ole="">
                        <v:imagedata r:id="rId332" o:title=""/>
                      </v:shape>
                      <o:OLEObject Type="Embed" ProgID="Equation.DSMT4" ShapeID="_x0000_i1207" DrawAspect="Content" ObjectID="_1592692175" r:id="rId333"/>
                    </w:object>
                  </w:r>
                  <w:r w:rsidRPr="00603E10">
                    <w:rPr>
                      <w:rFonts w:ascii=".VnTime" w:hAnsi=".VnTime"/>
                    </w:rPr>
                    <w:t>khi x = y = z</w:t>
                  </w:r>
                </w:p>
              </w:tc>
              <w:tc>
                <w:tcPr>
                  <w:tcW w:w="1090" w:type="dxa"/>
                  <w:tcBorders>
                    <w:top w:val="single" w:sz="4" w:space="0" w:color="auto"/>
                    <w:left w:val="single" w:sz="4" w:space="0" w:color="auto"/>
                    <w:bottom w:val="single" w:sz="4" w:space="0" w:color="auto"/>
                    <w:right w:val="single" w:sz="4" w:space="0" w:color="auto"/>
                  </w:tcBorders>
                  <w:vAlign w:val="center"/>
                </w:tcPr>
                <w:p w:rsidR="00704A95" w:rsidRPr="00603E10" w:rsidRDefault="00704A95" w:rsidP="00383697">
                  <w:pPr>
                    <w:spacing w:line="360" w:lineRule="auto"/>
                    <w:jc w:val="center"/>
                    <w:rPr>
                      <w:rFonts w:ascii=".VnTime" w:hAnsi=".VnTime"/>
                    </w:rPr>
                  </w:pPr>
                  <w:r w:rsidRPr="00603E10">
                    <w:rPr>
                      <w:rFonts w:ascii=".VnTime" w:hAnsi=".VnTime"/>
                    </w:rPr>
                    <w:t>1.0</w:t>
                  </w:r>
                </w:p>
              </w:tc>
            </w:tr>
            <w:tr w:rsidR="00704A95" w:rsidRPr="00603E10" w:rsidTr="00383697">
              <w:tc>
                <w:tcPr>
                  <w:tcW w:w="11118" w:type="dxa"/>
                  <w:gridSpan w:val="3"/>
                  <w:tcBorders>
                    <w:top w:val="single" w:sz="4" w:space="0" w:color="auto"/>
                    <w:left w:val="single" w:sz="4" w:space="0" w:color="auto"/>
                    <w:bottom w:val="single" w:sz="4" w:space="0" w:color="auto"/>
                    <w:right w:val="single" w:sz="4" w:space="0" w:color="auto"/>
                  </w:tcBorders>
                </w:tcPr>
                <w:p w:rsidR="00704A95" w:rsidRPr="00603E10" w:rsidRDefault="00704A95" w:rsidP="00383697">
                  <w:pPr>
                    <w:spacing w:line="360" w:lineRule="auto"/>
                    <w:rPr>
                      <w:rFonts w:ascii=".VnTime" w:hAnsi=".VnTime"/>
                      <w:i/>
                    </w:rPr>
                  </w:pPr>
                  <w:r w:rsidRPr="00603E10">
                    <w:rPr>
                      <w:rFonts w:ascii=".VnTime" w:hAnsi=".VnTime"/>
                      <w:i/>
                    </w:rPr>
                    <w:t>Chó ý</w:t>
                  </w:r>
                </w:p>
                <w:p w:rsidR="00704A95" w:rsidRPr="00603E10" w:rsidRDefault="00704A95" w:rsidP="00383697">
                  <w:pPr>
                    <w:spacing w:line="360" w:lineRule="auto"/>
                    <w:rPr>
                      <w:rFonts w:ascii=".VnTime" w:hAnsi=".VnTime"/>
                      <w:i/>
                    </w:rPr>
                  </w:pPr>
                  <w:r w:rsidRPr="00603E10">
                    <w:rPr>
                      <w:rFonts w:ascii=".VnTime" w:hAnsi=".VnTime"/>
                      <w:i/>
                    </w:rPr>
                    <w:t>1/ Bµi h×nh kh«ng vÏ h×nh hoÆc vÏ h×nh sai kh«ng chÊm ®iÓm</w:t>
                  </w:r>
                </w:p>
                <w:p w:rsidR="00704A95" w:rsidRPr="00603E10" w:rsidRDefault="00704A95" w:rsidP="00383697">
                  <w:pPr>
                    <w:spacing w:line="360" w:lineRule="auto"/>
                    <w:rPr>
                      <w:rFonts w:ascii=".VnTime" w:hAnsi=".VnTime"/>
                      <w:i/>
                    </w:rPr>
                  </w:pPr>
                  <w:r w:rsidRPr="00603E10">
                    <w:rPr>
                      <w:rFonts w:ascii=".VnTime" w:hAnsi=".VnTime"/>
                      <w:i/>
                    </w:rPr>
                    <w:t>2/ Lµm c¸ch kh¸c ®óng vÉn cho ®iÓm tèi ®a</w:t>
                  </w:r>
                </w:p>
              </w:tc>
            </w:tr>
          </w:tbl>
          <w:p w:rsidR="00704A95" w:rsidRDefault="00704A95" w:rsidP="00704A95"/>
          <w:p w:rsidR="00215511" w:rsidRDefault="00215511"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1905</w:t>
            </w:r>
          </w:p>
          <w:p w:rsidR="009139D6" w:rsidRPr="001E0454" w:rsidRDefault="009139D6" w:rsidP="009139D6">
            <w:pPr>
              <w:rPr>
                <w:b/>
                <w:sz w:val="28"/>
                <w:lang w:val="en-US"/>
              </w:rPr>
            </w:pPr>
            <w:r w:rsidRPr="001E0454">
              <w:rPr>
                <w:sz w:val="26"/>
                <w:lang w:val="en-US"/>
              </w:rPr>
              <w:t>Trường THPT Lý Tự Trọng</w:t>
            </w:r>
            <w:r w:rsidRPr="001E0454">
              <w:rPr>
                <w:sz w:val="26"/>
                <w:lang w:val="en-US"/>
              </w:rPr>
              <w:tab/>
            </w:r>
            <w:r>
              <w:rPr>
                <w:lang w:val="en-US"/>
              </w:rPr>
              <w:tab/>
            </w:r>
            <w:r>
              <w:rPr>
                <w:lang w:val="en-US"/>
              </w:rPr>
              <w:tab/>
            </w:r>
            <w:r w:rsidRPr="001E0454">
              <w:rPr>
                <w:b/>
                <w:sz w:val="28"/>
                <w:lang w:val="en-US"/>
              </w:rPr>
              <w:t>ĐỀ THI CHỌN HỌC SINH GIỎI LỚP 10</w:t>
            </w:r>
          </w:p>
          <w:p w:rsidR="009139D6" w:rsidRDefault="009139D6" w:rsidP="009139D6">
            <w:pPr>
              <w:spacing w:before="80"/>
              <w:rPr>
                <w:lang w:val="en-US"/>
              </w:rPr>
            </w:pPr>
            <w:r w:rsidRPr="001E0454">
              <w:rPr>
                <w:b/>
                <w:sz w:val="26"/>
                <w:lang w:val="en-US"/>
              </w:rPr>
              <w:t xml:space="preserve">            Tổ Toán</w:t>
            </w:r>
            <w:r w:rsidRPr="001E0454">
              <w:rPr>
                <w:b/>
                <w:sz w:val="26"/>
                <w:lang w:val="en-US"/>
              </w:rPr>
              <w:tab/>
            </w:r>
            <w:r>
              <w:rPr>
                <w:lang w:val="en-US"/>
              </w:rPr>
              <w:tab/>
            </w:r>
            <w:r>
              <w:rPr>
                <w:lang w:val="en-US"/>
              </w:rPr>
              <w:tab/>
            </w:r>
            <w:r>
              <w:rPr>
                <w:lang w:val="en-US"/>
              </w:rPr>
              <w:tab/>
            </w:r>
            <w:r>
              <w:rPr>
                <w:lang w:val="en-US"/>
              </w:rPr>
              <w:tab/>
            </w:r>
            <w:r>
              <w:rPr>
                <w:lang w:val="en-US"/>
              </w:rPr>
              <w:tab/>
            </w:r>
            <w:r>
              <w:rPr>
                <w:lang w:val="en-US"/>
              </w:rPr>
              <w:tab/>
              <w:t xml:space="preserve">Năm học 2015 – 2016 </w:t>
            </w:r>
          </w:p>
          <w:p w:rsidR="009139D6" w:rsidRPr="001E0454" w:rsidRDefault="009139D6" w:rsidP="009139D6">
            <w:pPr>
              <w:spacing w:before="80"/>
              <w:rPr>
                <w:sz w:val="26"/>
                <w:lang w:val="en-US"/>
              </w:rPr>
            </w:pPr>
            <w:r>
              <w:rPr>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t xml:space="preserve">Toán Cơ bản </w:t>
            </w:r>
          </w:p>
          <w:p w:rsidR="009139D6" w:rsidRPr="001E0454" w:rsidRDefault="009139D6" w:rsidP="009139D6">
            <w:pPr>
              <w:spacing w:before="80"/>
              <w:rPr>
                <w:sz w:val="26"/>
                <w:lang w:val="en-US"/>
              </w:rPr>
            </w:pP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t>Ngày thi 04/08/2015</w:t>
            </w:r>
          </w:p>
          <w:p w:rsidR="009139D6" w:rsidRPr="001E0454" w:rsidRDefault="009139D6" w:rsidP="009139D6">
            <w:pPr>
              <w:spacing w:before="80"/>
              <w:rPr>
                <w:sz w:val="26"/>
                <w:lang w:val="en-US"/>
              </w:rPr>
            </w:pP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r>
            <w:r w:rsidRPr="001E0454">
              <w:rPr>
                <w:sz w:val="26"/>
                <w:lang w:val="en-US"/>
              </w:rPr>
              <w:tab/>
              <w:t xml:space="preserve">      Thời gian làm bài: 120 phút</w:t>
            </w:r>
          </w:p>
          <w:p w:rsidR="009139D6" w:rsidRDefault="009139D6" w:rsidP="009139D6">
            <w:pPr>
              <w:rPr>
                <w:b/>
                <w:i/>
                <w:sz w:val="26"/>
                <w:u w:val="single"/>
                <w:lang w:val="en-US"/>
              </w:rPr>
            </w:pPr>
          </w:p>
          <w:p w:rsidR="009139D6" w:rsidRDefault="009139D6" w:rsidP="009139D6">
            <w:pPr>
              <w:rPr>
                <w:sz w:val="26"/>
                <w:lang w:val="en-US"/>
              </w:rPr>
            </w:pPr>
            <w:r w:rsidRPr="001E0454">
              <w:rPr>
                <w:b/>
                <w:i/>
                <w:sz w:val="26"/>
                <w:u w:val="single"/>
                <w:lang w:val="en-US"/>
              </w:rPr>
              <w:t>Câu</w:t>
            </w:r>
            <w:r>
              <w:rPr>
                <w:b/>
                <w:i/>
                <w:sz w:val="26"/>
                <w:u w:val="single"/>
                <w:lang w:val="en-US"/>
              </w:rPr>
              <w:t xml:space="preserve"> </w:t>
            </w:r>
            <w:r w:rsidRPr="001E0454">
              <w:rPr>
                <w:b/>
                <w:i/>
                <w:sz w:val="26"/>
                <w:u w:val="single"/>
                <w:lang w:val="en-US"/>
              </w:rPr>
              <w:t>1</w:t>
            </w:r>
            <w:r w:rsidRPr="001E0454">
              <w:rPr>
                <w:sz w:val="26"/>
                <w:lang w:val="en-US"/>
              </w:rPr>
              <w:t>:</w:t>
            </w:r>
            <w:r>
              <w:rPr>
                <w:sz w:val="26"/>
                <w:lang w:val="en-US"/>
              </w:rPr>
              <w:t xml:space="preserve"> (2đ)</w:t>
            </w:r>
          </w:p>
          <w:p w:rsidR="009139D6" w:rsidRDefault="009139D6" w:rsidP="009139D6">
            <w:pPr>
              <w:spacing w:before="120"/>
              <w:rPr>
                <w:rFonts w:ascii="Arial" w:hAnsi="Arial" w:cs="Arial"/>
                <w:b/>
                <w:sz w:val="26"/>
                <w:lang w:val="pt-BR"/>
              </w:rPr>
            </w:pPr>
            <w:r>
              <w:rPr>
                <w:sz w:val="26"/>
                <w:lang w:val="en-US"/>
              </w:rPr>
              <w:tab/>
              <w:t xml:space="preserve">a) Không dùng máy tính bỏ túi, hãy tính A = </w:t>
            </w:r>
            <w:r w:rsidRPr="001E0454">
              <w:rPr>
                <w:rFonts w:ascii="Arial" w:hAnsi="Arial" w:cs="Arial"/>
                <w:b/>
                <w:position w:val="-8"/>
                <w:sz w:val="26"/>
                <w:lang w:val="pt-BR"/>
              </w:rPr>
              <w:object w:dxaOrig="1780" w:dyaOrig="380">
                <v:shape id="_x0000_i1208" type="#_x0000_t75" style="width:94.5pt;height:20.25pt" o:ole="">
                  <v:imagedata r:id="rId334" o:title=""/>
                </v:shape>
                <o:OLEObject Type="Embed" ProgID="Equation.DSMT4" ShapeID="_x0000_i1208" DrawAspect="Content" ObjectID="_1592692176" r:id="rId335"/>
              </w:object>
            </w:r>
          </w:p>
          <w:p w:rsidR="009139D6" w:rsidRDefault="009139D6" w:rsidP="009139D6">
            <w:pPr>
              <w:spacing w:before="120"/>
              <w:rPr>
                <w:sz w:val="26"/>
                <w:lang w:val="pt-BR"/>
              </w:rPr>
            </w:pPr>
            <w:r w:rsidRPr="001E0454">
              <w:rPr>
                <w:sz w:val="26"/>
                <w:lang w:val="pt-BR"/>
              </w:rPr>
              <w:tab/>
              <w:t>b)</w:t>
            </w:r>
            <w:r>
              <w:rPr>
                <w:sz w:val="26"/>
                <w:lang w:val="pt-BR"/>
              </w:rPr>
              <w:t xml:space="preserve"> </w:t>
            </w:r>
            <w:r w:rsidRPr="001E0454">
              <w:rPr>
                <w:sz w:val="26"/>
                <w:lang w:val="pt-BR"/>
              </w:rPr>
              <w:t xml:space="preserve">Rút gọn biểu thức B = </w:t>
            </w:r>
            <w:r w:rsidRPr="001E0454">
              <w:rPr>
                <w:position w:val="-28"/>
                <w:sz w:val="26"/>
              </w:rPr>
              <w:object w:dxaOrig="2460" w:dyaOrig="720">
                <v:shape id="_x0000_i1209" type="#_x0000_t75" style="width:132pt;height:38.25pt" o:ole="">
                  <v:imagedata r:id="rId336" o:title=""/>
                </v:shape>
                <o:OLEObject Type="Embed" ProgID="Equation.DSMT4" ShapeID="_x0000_i1209" DrawAspect="Content" ObjectID="_1592692177" r:id="rId337"/>
              </w:object>
            </w:r>
            <w:r w:rsidRPr="001E0454">
              <w:rPr>
                <w:sz w:val="26"/>
                <w:lang w:val="pt-BR"/>
              </w:rPr>
              <w:t xml:space="preserve"> với x &gt; 0 và x </w:t>
            </w:r>
            <w:r w:rsidRPr="001E0454">
              <w:rPr>
                <w:sz w:val="26"/>
                <w:lang w:val="pt-BR"/>
              </w:rPr>
              <w:sym w:font="Symbol" w:char="F0B9"/>
            </w:r>
            <w:r w:rsidRPr="001E0454">
              <w:rPr>
                <w:sz w:val="26"/>
                <w:lang w:val="pt-BR"/>
              </w:rPr>
              <w:t xml:space="preserve"> 1</w:t>
            </w:r>
          </w:p>
          <w:p w:rsidR="009139D6" w:rsidRDefault="009139D6" w:rsidP="009139D6">
            <w:pPr>
              <w:spacing w:before="360"/>
              <w:rPr>
                <w:sz w:val="26"/>
                <w:lang w:val="pt-BR"/>
              </w:rPr>
            </w:pPr>
            <w:r w:rsidRPr="003064A5">
              <w:rPr>
                <w:b/>
                <w:i/>
                <w:sz w:val="26"/>
                <w:u w:val="single"/>
                <w:lang w:val="pt-BR"/>
              </w:rPr>
              <w:t>Câu 2</w:t>
            </w:r>
            <w:r>
              <w:rPr>
                <w:sz w:val="26"/>
                <w:lang w:val="pt-BR"/>
              </w:rPr>
              <w:t>: (2đ)</w:t>
            </w:r>
          </w:p>
          <w:p w:rsidR="009139D6" w:rsidRDefault="009139D6" w:rsidP="009139D6">
            <w:pPr>
              <w:rPr>
                <w:sz w:val="26"/>
                <w:lang w:val="pt-BR"/>
              </w:rPr>
            </w:pPr>
            <w:r>
              <w:rPr>
                <w:sz w:val="26"/>
                <w:lang w:val="pt-BR"/>
              </w:rPr>
              <w:tab/>
              <w:t xml:space="preserve">a) Không dùng máy tính, hãy giải hệ phương trình: </w:t>
            </w:r>
            <w:r w:rsidRPr="001E0454">
              <w:rPr>
                <w:position w:val="-64"/>
                <w:sz w:val="26"/>
                <w:lang w:val="pt-BR"/>
              </w:rPr>
              <w:object w:dxaOrig="1160" w:dyaOrig="1400">
                <v:shape id="_x0000_i1210" type="#_x0000_t75" style="width:61.5pt;height:73.5pt" o:ole="">
                  <v:imagedata r:id="rId338" o:title=""/>
                </v:shape>
                <o:OLEObject Type="Embed" ProgID="Equation.DSMT4" ShapeID="_x0000_i1210" DrawAspect="Content" ObjectID="_1592692178" r:id="rId339"/>
              </w:object>
            </w:r>
            <w:r w:rsidRPr="001E0454">
              <w:rPr>
                <w:sz w:val="26"/>
                <w:lang w:val="pt-BR"/>
              </w:rPr>
              <w:t xml:space="preserve"> với x, y </w:t>
            </w:r>
            <w:r w:rsidRPr="001E0454">
              <w:rPr>
                <w:sz w:val="26"/>
                <w:lang w:val="pt-BR"/>
              </w:rPr>
              <w:sym w:font="Symbol" w:char="F0B9"/>
            </w:r>
            <w:r w:rsidRPr="001E0454">
              <w:rPr>
                <w:sz w:val="26"/>
                <w:lang w:val="pt-BR"/>
              </w:rPr>
              <w:t xml:space="preserve"> 0</w:t>
            </w:r>
          </w:p>
          <w:p w:rsidR="009139D6" w:rsidRDefault="009139D6" w:rsidP="009139D6">
            <w:pPr>
              <w:spacing w:before="120"/>
              <w:rPr>
                <w:sz w:val="26"/>
                <w:lang w:val="pt-BR"/>
              </w:rPr>
            </w:pPr>
            <w:r>
              <w:rPr>
                <w:sz w:val="26"/>
                <w:lang w:val="pt-BR"/>
              </w:rPr>
              <w:tab/>
              <w:t>b) Cho phương trình x</w:t>
            </w:r>
            <w:r>
              <w:rPr>
                <w:sz w:val="26"/>
                <w:vertAlign w:val="superscript"/>
                <w:lang w:val="pt-BR"/>
              </w:rPr>
              <w:t>2</w:t>
            </w:r>
            <w:r>
              <w:rPr>
                <w:sz w:val="26"/>
                <w:lang w:val="pt-BR"/>
              </w:rPr>
              <w:t xml:space="preserve"> – mx + m – 3 = 0 (x là ẩn số, m là tham số thực)</w:t>
            </w:r>
          </w:p>
          <w:p w:rsidR="009139D6" w:rsidRDefault="009139D6" w:rsidP="009139D6">
            <w:pPr>
              <w:spacing w:before="120"/>
              <w:rPr>
                <w:sz w:val="26"/>
                <w:lang w:val="pt-BR"/>
              </w:rPr>
            </w:pPr>
            <w:r>
              <w:rPr>
                <w:sz w:val="26"/>
                <w:lang w:val="pt-BR"/>
              </w:rPr>
              <w:t xml:space="preserve"> </w:t>
            </w:r>
            <w:r>
              <w:rPr>
                <w:sz w:val="26"/>
                <w:lang w:val="pt-BR"/>
              </w:rPr>
              <w:tab/>
              <w:t xml:space="preserve">    Tìm m để phương trình có hai nghiệm dương phân biệt.</w:t>
            </w:r>
          </w:p>
          <w:p w:rsidR="009139D6" w:rsidRDefault="009139D6" w:rsidP="009139D6">
            <w:pPr>
              <w:spacing w:before="360"/>
              <w:rPr>
                <w:sz w:val="26"/>
                <w:lang w:val="pt-BR"/>
              </w:rPr>
            </w:pPr>
            <w:r w:rsidRPr="001E0454">
              <w:rPr>
                <w:b/>
                <w:i/>
                <w:sz w:val="26"/>
                <w:u w:val="single"/>
                <w:lang w:val="pt-BR"/>
              </w:rPr>
              <w:t>Câu 3</w:t>
            </w:r>
            <w:r>
              <w:rPr>
                <w:sz w:val="26"/>
                <w:lang w:val="pt-BR"/>
              </w:rPr>
              <w:t>:  (2đ)</w:t>
            </w:r>
          </w:p>
          <w:p w:rsidR="009139D6" w:rsidRDefault="009139D6" w:rsidP="009139D6">
            <w:pPr>
              <w:spacing w:before="120"/>
              <w:rPr>
                <w:sz w:val="26"/>
                <w:lang w:val="pt-BR"/>
              </w:rPr>
            </w:pPr>
            <w:r>
              <w:rPr>
                <w:sz w:val="26"/>
                <w:lang w:val="pt-BR"/>
              </w:rPr>
              <w:tab/>
              <w:t>Cho các hàm số y = 2x</w:t>
            </w:r>
            <w:r>
              <w:rPr>
                <w:sz w:val="26"/>
                <w:vertAlign w:val="superscript"/>
                <w:lang w:val="pt-BR"/>
              </w:rPr>
              <w:t>2</w:t>
            </w:r>
            <w:r>
              <w:rPr>
                <w:sz w:val="26"/>
                <w:lang w:val="pt-BR"/>
              </w:rPr>
              <w:t xml:space="preserve"> có đồ thị là Parabol (P) và y = 2mx + 1 có đồ thị là đường thẳng d </w:t>
            </w:r>
          </w:p>
          <w:p w:rsidR="009139D6" w:rsidRDefault="009139D6" w:rsidP="009139D6">
            <w:pPr>
              <w:rPr>
                <w:sz w:val="26"/>
                <w:lang w:val="pt-BR"/>
              </w:rPr>
            </w:pPr>
            <w:r>
              <w:rPr>
                <w:sz w:val="26"/>
                <w:lang w:val="pt-BR"/>
              </w:rPr>
              <w:t xml:space="preserve">           (m là tham số thực).</w:t>
            </w:r>
          </w:p>
          <w:p w:rsidR="009139D6" w:rsidRDefault="009139D6" w:rsidP="009139D6">
            <w:pPr>
              <w:spacing w:before="120"/>
              <w:rPr>
                <w:sz w:val="26"/>
                <w:lang w:val="pt-BR"/>
              </w:rPr>
            </w:pPr>
            <w:r>
              <w:rPr>
                <w:sz w:val="26"/>
                <w:lang w:val="pt-BR"/>
              </w:rPr>
              <w:tab/>
              <w:t>a) Vẽ đồ thị (P)</w:t>
            </w:r>
          </w:p>
          <w:p w:rsidR="009139D6" w:rsidRPr="001E0454" w:rsidRDefault="009139D6" w:rsidP="009139D6">
            <w:pPr>
              <w:spacing w:before="120"/>
              <w:ind w:left="720"/>
              <w:rPr>
                <w:sz w:val="26"/>
                <w:lang w:val="pt-BR"/>
              </w:rPr>
            </w:pPr>
            <w:r>
              <w:rPr>
                <w:sz w:val="26"/>
                <w:lang w:val="pt-BR"/>
              </w:rPr>
              <w:t>b) Chứng minh rằng: (P) và (d) luôn cắt nhau tại 2 điểm phân biệt A, B với mọi m. Tính độ dài đoạn thẳng AB theo m.</w:t>
            </w:r>
          </w:p>
          <w:p w:rsidR="009139D6" w:rsidRDefault="009139D6" w:rsidP="009139D6">
            <w:pPr>
              <w:spacing w:before="360"/>
              <w:rPr>
                <w:sz w:val="26"/>
                <w:lang w:val="pt-BR"/>
              </w:rPr>
            </w:pPr>
            <w:r w:rsidRPr="001E0454">
              <w:rPr>
                <w:b/>
                <w:i/>
                <w:sz w:val="26"/>
                <w:u w:val="single"/>
                <w:lang w:val="pt-BR"/>
              </w:rPr>
              <w:t>Câu 4</w:t>
            </w:r>
            <w:r>
              <w:rPr>
                <w:sz w:val="26"/>
                <w:lang w:val="pt-BR"/>
              </w:rPr>
              <w:t>: (4đ)</w:t>
            </w:r>
          </w:p>
          <w:p w:rsidR="009139D6" w:rsidRDefault="009139D6" w:rsidP="009139D6">
            <w:pPr>
              <w:spacing w:before="120"/>
              <w:ind w:left="720"/>
              <w:rPr>
                <w:sz w:val="26"/>
                <w:lang w:val="pt-BR"/>
              </w:rPr>
            </w:pPr>
            <w:r>
              <w:rPr>
                <w:sz w:val="26"/>
                <w:lang w:val="pt-BR"/>
              </w:rPr>
              <w:t xml:space="preserve">Cho tam giác đều ABC nội tiếp đường tròn (O; R). Vẽ đường kính AI của (O). Lấy M bất kì trên cung nhỏ AB. Trên dây MC lấy điểm N sao cho NM = MA. </w:t>
            </w:r>
          </w:p>
          <w:p w:rsidR="009139D6" w:rsidRDefault="009139D6" w:rsidP="009139D6">
            <w:pPr>
              <w:spacing w:before="120"/>
              <w:rPr>
                <w:sz w:val="26"/>
                <w:lang w:val="pt-BR"/>
              </w:rPr>
            </w:pPr>
            <w:r>
              <w:rPr>
                <w:sz w:val="26"/>
                <w:lang w:val="pt-BR"/>
              </w:rPr>
              <w:tab/>
              <w:t xml:space="preserve">a) Chứng minh rằng: </w:t>
            </w:r>
            <w:r>
              <w:rPr>
                <w:sz w:val="26"/>
                <w:lang w:val="pt-BR"/>
              </w:rPr>
              <w:sym w:font="Symbol" w:char="F044"/>
            </w:r>
            <w:r>
              <w:rPr>
                <w:sz w:val="26"/>
                <w:lang w:val="pt-BR"/>
              </w:rPr>
              <w:t>AMN đều</w:t>
            </w:r>
          </w:p>
          <w:p w:rsidR="009139D6" w:rsidRDefault="009139D6" w:rsidP="009139D6">
            <w:pPr>
              <w:spacing w:before="120"/>
              <w:ind w:left="720"/>
              <w:rPr>
                <w:sz w:val="26"/>
                <w:lang w:val="pt-BR"/>
              </w:rPr>
            </w:pPr>
            <w:r>
              <w:rPr>
                <w:sz w:val="26"/>
                <w:lang w:val="pt-BR"/>
              </w:rPr>
              <w:t>b) MC cắt AB tại D. Trên tia đối của tia CA lấy điểm F sao cho CF = BD. Chứng minh ADIF là tứ giác nội tiếp.</w:t>
            </w:r>
          </w:p>
          <w:p w:rsidR="009139D6" w:rsidRDefault="009139D6" w:rsidP="009139D6">
            <w:pPr>
              <w:spacing w:before="120"/>
              <w:rPr>
                <w:sz w:val="26"/>
                <w:lang w:val="pt-BR"/>
              </w:rPr>
            </w:pPr>
            <w:r>
              <w:rPr>
                <w:sz w:val="26"/>
                <w:lang w:val="pt-BR"/>
              </w:rPr>
              <w:tab/>
              <w:t xml:space="preserve">c) Gọi K là giao điểm của DF và BC. Chứng minh rằng: IK </w:t>
            </w:r>
            <w:r>
              <w:rPr>
                <w:sz w:val="26"/>
                <w:lang w:val="pt-BR"/>
              </w:rPr>
              <w:sym w:font="Symbol" w:char="F05E"/>
            </w:r>
            <w:r>
              <w:rPr>
                <w:sz w:val="26"/>
                <w:lang w:val="pt-BR"/>
              </w:rPr>
              <w:t xml:space="preserve"> DF</w:t>
            </w:r>
          </w:p>
          <w:p w:rsidR="009139D6" w:rsidRDefault="009139D6" w:rsidP="009139D6">
            <w:pPr>
              <w:spacing w:before="120"/>
              <w:rPr>
                <w:sz w:val="26"/>
                <w:lang w:val="pt-BR"/>
              </w:rPr>
            </w:pPr>
            <w:r>
              <w:rPr>
                <w:sz w:val="26"/>
                <w:lang w:val="pt-BR"/>
              </w:rPr>
              <w:tab/>
              <w:t>d) Tính MA</w:t>
            </w:r>
            <w:r>
              <w:rPr>
                <w:sz w:val="26"/>
                <w:vertAlign w:val="superscript"/>
                <w:lang w:val="pt-BR"/>
              </w:rPr>
              <w:t>2</w:t>
            </w:r>
            <w:r>
              <w:rPr>
                <w:sz w:val="26"/>
                <w:lang w:val="pt-BR"/>
              </w:rPr>
              <w:t xml:space="preserve"> + MB</w:t>
            </w:r>
            <w:r>
              <w:rPr>
                <w:sz w:val="26"/>
                <w:vertAlign w:val="superscript"/>
                <w:lang w:val="pt-BR"/>
              </w:rPr>
              <w:t>2</w:t>
            </w:r>
            <w:r>
              <w:rPr>
                <w:sz w:val="26"/>
                <w:lang w:val="pt-BR"/>
              </w:rPr>
              <w:t xml:space="preserve"> + MC</w:t>
            </w:r>
            <w:r>
              <w:rPr>
                <w:sz w:val="26"/>
                <w:vertAlign w:val="superscript"/>
                <w:lang w:val="pt-BR"/>
              </w:rPr>
              <w:t>2</w:t>
            </w:r>
            <w:r>
              <w:rPr>
                <w:sz w:val="26"/>
                <w:lang w:val="pt-BR"/>
              </w:rPr>
              <w:t xml:space="preserve"> theo R</w:t>
            </w:r>
          </w:p>
          <w:p w:rsidR="009139D6" w:rsidRPr="003064A5" w:rsidRDefault="009139D6" w:rsidP="009139D6">
            <w:pPr>
              <w:spacing w:before="120"/>
              <w:rPr>
                <w:sz w:val="26"/>
                <w:lang w:val="pt-BR"/>
              </w:rPr>
            </w:pPr>
          </w:p>
          <w:p w:rsidR="009139D6" w:rsidRDefault="009139D6"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1906</w:t>
            </w:r>
          </w:p>
          <w:p w:rsidR="009139D6" w:rsidRPr="006B0D5B" w:rsidRDefault="009139D6" w:rsidP="009139D6">
            <w:pPr>
              <w:rPr>
                <w:lang w:val="pt-BR"/>
              </w:rPr>
            </w:pPr>
            <w:r w:rsidRPr="00F47FE6">
              <w:rPr>
                <w:b/>
                <w:lang w:val="pt-BR"/>
              </w:rPr>
              <w:t>SỞ GIÁO DỤC VÀ ĐÀO TẠO</w:t>
            </w:r>
            <w:r w:rsidRPr="00F47FE6">
              <w:rPr>
                <w:b/>
                <w:lang w:val="pt-BR"/>
              </w:rPr>
              <w:tab/>
            </w:r>
            <w:r>
              <w:rPr>
                <w:b/>
                <w:lang w:val="pt-BR"/>
              </w:rPr>
              <w:tab/>
            </w:r>
            <w:r w:rsidRPr="00F47FE6">
              <w:rPr>
                <w:b/>
                <w:lang w:val="pt-BR"/>
              </w:rPr>
              <w:t xml:space="preserve">KỲ THI TUYỂN SINH LỚP 10 THPT </w:t>
            </w:r>
            <w:r w:rsidRPr="00F47FE6">
              <w:rPr>
                <w:b/>
                <w:lang w:val="pt-BR"/>
              </w:rPr>
              <w:tab/>
            </w:r>
          </w:p>
          <w:p w:rsidR="009139D6" w:rsidRPr="00F47FE6" w:rsidRDefault="009139D6" w:rsidP="009139D6">
            <w:pPr>
              <w:tabs>
                <w:tab w:val="center" w:pos="1440"/>
                <w:tab w:val="center" w:pos="6660"/>
              </w:tabs>
              <w:rPr>
                <w:b/>
                <w:lang w:val="pt-BR"/>
              </w:rPr>
            </w:pPr>
            <w:r w:rsidRPr="00F47FE6">
              <w:rPr>
                <w:b/>
                <w:lang w:val="pt-BR"/>
              </w:rPr>
              <w:t xml:space="preserve">               </w:t>
            </w:r>
            <w:r>
              <w:rPr>
                <w:b/>
                <w:lang w:val="pt-BR"/>
              </w:rPr>
              <w:tab/>
              <w:t xml:space="preserve">            </w:t>
            </w:r>
            <w:r w:rsidRPr="00F47FE6">
              <w:rPr>
                <w:b/>
                <w:lang w:val="pt-BR"/>
              </w:rPr>
              <w:t>HÀ NỘI</w:t>
            </w:r>
            <w:r w:rsidRPr="00F47FE6">
              <w:rPr>
                <w:b/>
                <w:lang w:val="pt-BR"/>
              </w:rPr>
              <w:tab/>
            </w:r>
            <w:r w:rsidRPr="00F47FE6">
              <w:rPr>
                <w:b/>
                <w:u w:val="single"/>
                <w:lang w:val="pt-BR"/>
              </w:rPr>
              <w:t>Năm học: 2012 – 2013</w:t>
            </w:r>
          </w:p>
          <w:p w:rsidR="009139D6" w:rsidRPr="00F47FE6" w:rsidRDefault="009139D6" w:rsidP="009139D6">
            <w:pPr>
              <w:tabs>
                <w:tab w:val="center" w:pos="1080"/>
                <w:tab w:val="center" w:pos="6660"/>
              </w:tabs>
              <w:rPr>
                <w:b/>
                <w:lang w:val="pt-BR"/>
              </w:rPr>
            </w:pPr>
            <w:r>
              <w:rPr>
                <w:b/>
                <w:noProof/>
                <w:lang w:val="en-US"/>
              </w:rPr>
              <mc:AlternateContent>
                <mc:Choice Requires="wps">
                  <w:drawing>
                    <wp:anchor distT="0" distB="0" distL="114300" distR="114300" simplePos="0" relativeHeight="251684864" behindDoc="0" locked="0" layoutInCell="1" allowOverlap="1">
                      <wp:simplePos x="0" y="0"/>
                      <wp:positionH relativeFrom="column">
                        <wp:posOffset>497840</wp:posOffset>
                      </wp:positionH>
                      <wp:positionV relativeFrom="paragraph">
                        <wp:posOffset>38735</wp:posOffset>
                      </wp:positionV>
                      <wp:extent cx="1497330" cy="269240"/>
                      <wp:effectExtent l="12065" t="5080" r="5080" b="11430"/>
                      <wp:wrapNone/>
                      <wp:docPr id="1119" name="Text Box 1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BE079F" w:rsidRPr="00533D2B" w:rsidRDefault="00BE079F" w:rsidP="009139D6">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9" o:spid="_x0000_s1052" type="#_x0000_t202" style="position:absolute;margin-left:39.2pt;margin-top:3.05pt;width:117.9pt;height:21.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">
                      <v:textbox>
                        <w:txbxContent>
                          <w:p w:rsidR="00BE079F" w:rsidRPr="00533D2B" w:rsidRDefault="00BE079F" w:rsidP="009139D6">
                            <w:pPr>
                              <w:rPr>
                                <w:color w:val="FF0000"/>
                              </w:rPr>
                            </w:pPr>
                            <w:r w:rsidRPr="00533D2B">
                              <w:rPr>
                                <w:b/>
                                <w:color w:val="FF0000"/>
                              </w:rPr>
                              <w:t>ĐỀ CHÍNH THỨC</w:t>
                            </w:r>
                          </w:p>
                        </w:txbxContent>
                      </v:textbox>
                    </v:shape>
                  </w:pict>
                </mc:Fallback>
              </mc:AlternateContent>
            </w:r>
          </w:p>
          <w:p w:rsidR="009139D6" w:rsidRPr="00F47FE6" w:rsidRDefault="009139D6" w:rsidP="009139D6">
            <w:pPr>
              <w:tabs>
                <w:tab w:val="center" w:pos="1080"/>
                <w:tab w:val="center" w:pos="6660"/>
              </w:tabs>
              <w:rPr>
                <w:b/>
                <w:lang w:val="pt-BR"/>
              </w:rPr>
            </w:pPr>
            <w:r>
              <w:rPr>
                <w:b/>
                <w:lang w:val="pt-BR"/>
              </w:rPr>
              <w:tab/>
            </w:r>
            <w:r>
              <w:rPr>
                <w:b/>
                <w:lang w:val="pt-BR"/>
              </w:rPr>
              <w:tab/>
            </w:r>
            <w:r w:rsidRPr="00F47FE6">
              <w:rPr>
                <w:lang w:val="pt-BR"/>
              </w:rPr>
              <w:t>Môn thi</w:t>
            </w:r>
            <w:r w:rsidRPr="00F47FE6">
              <w:rPr>
                <w:b/>
                <w:lang w:val="pt-BR"/>
              </w:rPr>
              <w:t>: Toán</w:t>
            </w:r>
          </w:p>
          <w:p w:rsidR="009139D6" w:rsidRPr="00F47FE6" w:rsidRDefault="009139D6" w:rsidP="009139D6">
            <w:pPr>
              <w:tabs>
                <w:tab w:val="center" w:pos="1080"/>
                <w:tab w:val="center" w:pos="6300"/>
              </w:tabs>
              <w:rPr>
                <w:b/>
                <w:lang w:val="pt-BR"/>
              </w:rPr>
            </w:pPr>
            <w:r w:rsidRPr="00F47FE6">
              <w:rPr>
                <w:b/>
                <w:lang w:val="pt-BR"/>
              </w:rPr>
              <w:tab/>
              <w:t xml:space="preserve">                                                                              </w:t>
            </w:r>
            <w:r>
              <w:rPr>
                <w:b/>
                <w:lang w:val="pt-BR"/>
              </w:rPr>
              <w:tab/>
              <w:t xml:space="preserve">   </w:t>
            </w:r>
            <w:r w:rsidRPr="00F47FE6">
              <w:rPr>
                <w:lang w:val="pt-BR"/>
              </w:rPr>
              <w:t>Ngày thi</w:t>
            </w:r>
            <w:r w:rsidRPr="00F47FE6">
              <w:rPr>
                <w:b/>
                <w:lang w:val="pt-BR"/>
              </w:rPr>
              <w:t xml:space="preserve">: </w:t>
            </w:r>
            <w:r w:rsidRPr="00F47FE6">
              <w:rPr>
                <w:i/>
                <w:lang w:val="pt-BR"/>
              </w:rPr>
              <w:t>21 tháng 6 năm 2012</w:t>
            </w:r>
          </w:p>
          <w:p w:rsidR="009139D6" w:rsidRPr="00F47FE6" w:rsidRDefault="009139D6" w:rsidP="009139D6">
            <w:pPr>
              <w:tabs>
                <w:tab w:val="center" w:pos="1080"/>
                <w:tab w:val="center" w:pos="6300"/>
              </w:tabs>
              <w:rPr>
                <w:i/>
                <w:lang w:val="pt-BR"/>
              </w:rPr>
            </w:pPr>
            <w:r w:rsidRPr="00F47FE6">
              <w:rPr>
                <w:b/>
                <w:lang w:val="pt-BR"/>
              </w:rPr>
              <w:tab/>
              <w:t xml:space="preserve">                                                                              </w:t>
            </w:r>
            <w:r>
              <w:rPr>
                <w:b/>
                <w:lang w:val="pt-BR"/>
              </w:rPr>
              <w:t xml:space="preserve">  </w:t>
            </w:r>
            <w:r>
              <w:rPr>
                <w:b/>
                <w:lang w:val="pt-BR"/>
              </w:rPr>
              <w:tab/>
            </w:r>
            <w:r w:rsidRPr="00F47FE6">
              <w:rPr>
                <w:lang w:val="pt-BR"/>
              </w:rPr>
              <w:t>Thời gian làm bài</w:t>
            </w:r>
            <w:r w:rsidRPr="00F47FE6">
              <w:rPr>
                <w:i/>
                <w:lang w:val="pt-BR"/>
              </w:rPr>
              <w:t xml:space="preserve">: 120 phút </w:t>
            </w:r>
          </w:p>
          <w:p w:rsidR="009139D6" w:rsidRPr="00F47FE6" w:rsidRDefault="009139D6" w:rsidP="009139D6">
            <w:pPr>
              <w:jc w:val="both"/>
              <w:rPr>
                <w:lang w:val="pt-BR"/>
              </w:rPr>
            </w:pPr>
            <w:r w:rsidRPr="00F47FE6">
              <w:rPr>
                <w:b/>
                <w:lang w:val="pt-BR"/>
              </w:rPr>
              <w:t xml:space="preserve">Bài I </w:t>
            </w:r>
            <w:r w:rsidRPr="00F47FE6">
              <w:rPr>
                <w:i/>
                <w:lang w:val="pt-BR"/>
              </w:rPr>
              <w:t>(2,5 điểm)</w:t>
            </w:r>
          </w:p>
          <w:p w:rsidR="009139D6" w:rsidRPr="00F47FE6" w:rsidRDefault="009139D6" w:rsidP="009139D6">
            <w:pPr>
              <w:jc w:val="both"/>
              <w:rPr>
                <w:lang w:val="pt-BR"/>
              </w:rPr>
            </w:pPr>
            <w:r w:rsidRPr="00F47FE6">
              <w:rPr>
                <w:lang w:val="pt-BR"/>
              </w:rPr>
              <w:tab/>
              <w:t xml:space="preserve">1) Cho biểu thức </w:t>
            </w:r>
            <w:r w:rsidRPr="00F47FE6">
              <w:rPr>
                <w:position w:val="-28"/>
              </w:rPr>
              <w:object w:dxaOrig="1180" w:dyaOrig="720">
                <v:shape id="_x0000_i1211" type="#_x0000_t75" style="width:59.25pt;height:36pt" o:ole="">
                  <v:imagedata r:id="rId340" o:title=""/>
                </v:shape>
                <o:OLEObject Type="Embed" ProgID="Equation.DSMT4" ShapeID="_x0000_i1211" DrawAspect="Content" ObjectID="_1592692179" r:id="rId341"/>
              </w:object>
            </w:r>
            <w:r w:rsidRPr="00F47FE6">
              <w:rPr>
                <w:lang w:val="pt-BR"/>
              </w:rPr>
              <w:t>. Tính giá trị của A khi x = 36</w:t>
            </w:r>
          </w:p>
          <w:p w:rsidR="009139D6" w:rsidRPr="00F47FE6" w:rsidRDefault="009139D6" w:rsidP="009139D6">
            <w:pPr>
              <w:jc w:val="both"/>
              <w:rPr>
                <w:lang w:val="pt-BR"/>
              </w:rPr>
            </w:pPr>
            <w:r w:rsidRPr="00F47FE6">
              <w:rPr>
                <w:lang w:val="pt-BR"/>
              </w:rPr>
              <w:tab/>
              <w:t xml:space="preserve">2) Rút gọn biểu thức </w:t>
            </w:r>
            <w:r w:rsidRPr="00F47FE6">
              <w:rPr>
                <w:position w:val="-34"/>
              </w:rPr>
              <w:object w:dxaOrig="3120" w:dyaOrig="800">
                <v:shape id="_x0000_i1212" type="#_x0000_t75" style="width:156pt;height:39.75pt" o:ole="">
                  <v:imagedata r:id="rId342" o:title=""/>
                </v:shape>
                <o:OLEObject Type="Embed" ProgID="Equation.DSMT4" ShapeID="_x0000_i1212" DrawAspect="Content" ObjectID="_1592692180" r:id="rId343"/>
              </w:object>
            </w:r>
            <w:r w:rsidRPr="00F47FE6">
              <w:rPr>
                <w:lang w:val="pt-BR"/>
              </w:rPr>
              <w:t xml:space="preserve">  (với </w:t>
            </w:r>
            <w:r w:rsidRPr="00F47FE6">
              <w:rPr>
                <w:position w:val="-10"/>
              </w:rPr>
              <w:object w:dxaOrig="1240" w:dyaOrig="320">
                <v:shape id="_x0000_i1213" type="#_x0000_t75" style="width:62.25pt;height:15.75pt" o:ole="">
                  <v:imagedata r:id="rId344" o:title=""/>
                </v:shape>
                <o:OLEObject Type="Embed" ProgID="Equation.DSMT4" ShapeID="_x0000_i1213" DrawAspect="Content" ObjectID="_1592692181" r:id="rId345"/>
              </w:object>
            </w:r>
            <w:r w:rsidRPr="00F47FE6">
              <w:rPr>
                <w:lang w:val="pt-BR"/>
              </w:rPr>
              <w:t>)</w:t>
            </w:r>
          </w:p>
          <w:p w:rsidR="009139D6" w:rsidRPr="00F47FE6" w:rsidRDefault="009139D6" w:rsidP="009139D6">
            <w:pPr>
              <w:jc w:val="both"/>
              <w:rPr>
                <w:lang w:val="pt-BR"/>
              </w:rPr>
            </w:pPr>
            <w:r w:rsidRPr="00F47FE6">
              <w:rPr>
                <w:lang w:val="pt-BR"/>
              </w:rPr>
              <w:tab/>
              <w:t>3) Với các của biểu thức A và B nói trên, hãy tìm các giá trị của x nguyên để giá trị của biểu thức B(A – 1) là số nguyên</w:t>
            </w:r>
          </w:p>
          <w:p w:rsidR="009139D6" w:rsidRPr="00F47FE6" w:rsidRDefault="009139D6" w:rsidP="009139D6">
            <w:pPr>
              <w:jc w:val="both"/>
              <w:rPr>
                <w:lang w:val="pt-BR"/>
              </w:rPr>
            </w:pPr>
            <w:r w:rsidRPr="00F47FE6">
              <w:rPr>
                <w:b/>
                <w:lang w:val="pt-BR"/>
              </w:rPr>
              <w:t xml:space="preserve">Bài II </w:t>
            </w:r>
            <w:r w:rsidRPr="00F47FE6">
              <w:rPr>
                <w:i/>
                <w:lang w:val="pt-BR"/>
              </w:rPr>
              <w:t>(2,0 điểm)</w:t>
            </w:r>
            <w:r w:rsidRPr="00F47FE6">
              <w:rPr>
                <w:lang w:val="pt-BR"/>
              </w:rPr>
              <w:t xml:space="preserve">. </w:t>
            </w:r>
            <w:r w:rsidRPr="00F47FE6">
              <w:rPr>
                <w:i/>
                <w:lang w:val="pt-BR"/>
              </w:rPr>
              <w:t>Giải bài toán sau bằng cách lập phương trình hoặc hệ phương trình:</w:t>
            </w:r>
          </w:p>
          <w:p w:rsidR="009139D6" w:rsidRPr="00F47FE6" w:rsidRDefault="009139D6" w:rsidP="009139D6">
            <w:pPr>
              <w:jc w:val="both"/>
              <w:rPr>
                <w:lang w:val="pt-BR"/>
              </w:rPr>
            </w:pPr>
            <w:r w:rsidRPr="00F47FE6">
              <w:rPr>
                <w:i/>
                <w:lang w:val="pt-BR"/>
              </w:rPr>
              <w:tab/>
            </w:r>
            <w:r w:rsidRPr="00F47FE6">
              <w:rPr>
                <w:lang w:val="pt-BR"/>
              </w:rPr>
              <w:t xml:space="preserve">Hai người cùng làm chung một công việc trong </w:t>
            </w:r>
            <w:r w:rsidRPr="00F47FE6">
              <w:rPr>
                <w:position w:val="-24"/>
              </w:rPr>
              <w:object w:dxaOrig="320" w:dyaOrig="620">
                <v:shape id="_x0000_i1214" type="#_x0000_t75" style="width:15.75pt;height:30.75pt" o:ole="">
                  <v:imagedata r:id="rId346" o:title=""/>
                </v:shape>
                <o:OLEObject Type="Embed" ProgID="Equation.DSMT4" ShapeID="_x0000_i1214" DrawAspect="Content" ObjectID="_1592692182" r:id="rId347"/>
              </w:object>
            </w:r>
            <w:r w:rsidRPr="00F47FE6">
              <w:rPr>
                <w:lang w:val="pt-BR"/>
              </w:rPr>
              <w:t xml:space="preserve"> giờ thì xong. Nếu mỗi người làm một mình thì người thứ nhất hoàn thành công việc trong ít hơn người thứ hai là 2 giờ. Hỏi nếu làm một mình thì mỗi người phải làm trong bao nhiêu thời gian để xong công việc?</w:t>
            </w:r>
          </w:p>
          <w:p w:rsidR="009139D6" w:rsidRPr="00F47FE6" w:rsidRDefault="009139D6" w:rsidP="009139D6">
            <w:pPr>
              <w:jc w:val="both"/>
              <w:rPr>
                <w:lang w:val="pt-BR"/>
              </w:rPr>
            </w:pPr>
            <w:r w:rsidRPr="00F47FE6">
              <w:rPr>
                <w:b/>
                <w:lang w:val="pt-BR"/>
              </w:rPr>
              <w:t xml:space="preserve">Bài III </w:t>
            </w:r>
            <w:r w:rsidRPr="00F47FE6">
              <w:rPr>
                <w:i/>
                <w:lang w:val="pt-BR"/>
              </w:rPr>
              <w:t>(1,5 điểm)</w:t>
            </w:r>
          </w:p>
          <w:p w:rsidR="009139D6" w:rsidRPr="00F47FE6" w:rsidRDefault="009139D6" w:rsidP="009139D6">
            <w:pPr>
              <w:jc w:val="both"/>
              <w:rPr>
                <w:lang w:val="pt-BR"/>
              </w:rPr>
            </w:pPr>
            <w:r w:rsidRPr="00F47FE6">
              <w:rPr>
                <w:lang w:val="pt-BR"/>
              </w:rPr>
              <w:tab/>
              <w:t xml:space="preserve">1) Giải hệ phương trình: </w:t>
            </w:r>
            <w:r w:rsidRPr="00F47FE6">
              <w:rPr>
                <w:position w:val="-64"/>
              </w:rPr>
              <w:object w:dxaOrig="1120" w:dyaOrig="1400">
                <v:shape id="_x0000_i1215" type="#_x0000_t75" style="width:56.25pt;height:69.75pt" o:ole="">
                  <v:imagedata r:id="rId348" o:title=""/>
                </v:shape>
                <o:OLEObject Type="Embed" ProgID="Equation.DSMT4" ShapeID="_x0000_i1215" DrawAspect="Content" ObjectID="_1592692183" r:id="rId349"/>
              </w:object>
            </w:r>
          </w:p>
          <w:p w:rsidR="009139D6" w:rsidRPr="00F47FE6" w:rsidRDefault="009139D6" w:rsidP="009139D6">
            <w:pPr>
              <w:jc w:val="both"/>
              <w:rPr>
                <w:lang w:val="pt-BR"/>
              </w:rPr>
            </w:pPr>
            <w:r w:rsidRPr="00F47FE6">
              <w:rPr>
                <w:lang w:val="pt-BR"/>
              </w:rPr>
              <w:tab/>
              <w:t>2) Cho phương trình: x</w:t>
            </w:r>
            <w:r w:rsidRPr="00F47FE6">
              <w:rPr>
                <w:vertAlign w:val="superscript"/>
                <w:lang w:val="pt-BR"/>
              </w:rPr>
              <w:t>2</w:t>
            </w:r>
            <w:r w:rsidRPr="00F47FE6">
              <w:rPr>
                <w:lang w:val="pt-BR"/>
              </w:rPr>
              <w:t xml:space="preserve"> – (4m – 1)x + 3m</w:t>
            </w:r>
            <w:r w:rsidRPr="00F47FE6">
              <w:rPr>
                <w:vertAlign w:val="superscript"/>
                <w:lang w:val="pt-BR"/>
              </w:rPr>
              <w:t>2</w:t>
            </w:r>
            <w:r w:rsidRPr="00F47FE6">
              <w:rPr>
                <w:lang w:val="pt-BR"/>
              </w:rPr>
              <w:t xml:space="preserve"> – 2m = 0 (ẩn x). Tìm m để phương trình có hai nghiệm phân biệt x</w:t>
            </w:r>
            <w:r w:rsidRPr="00F47FE6">
              <w:rPr>
                <w:vertAlign w:val="subscript"/>
                <w:lang w:val="pt-BR"/>
              </w:rPr>
              <w:t>1</w:t>
            </w:r>
            <w:r w:rsidRPr="00F47FE6">
              <w:rPr>
                <w:lang w:val="pt-BR"/>
              </w:rPr>
              <w:t>, x</w:t>
            </w:r>
            <w:r w:rsidRPr="00F47FE6">
              <w:rPr>
                <w:vertAlign w:val="subscript"/>
                <w:lang w:val="pt-BR"/>
              </w:rPr>
              <w:t>2</w:t>
            </w:r>
            <w:r w:rsidRPr="00F47FE6">
              <w:rPr>
                <w:lang w:val="pt-BR"/>
              </w:rPr>
              <w:t xml:space="preserve"> thỏa mãn điều kiện : </w:t>
            </w:r>
            <w:r w:rsidRPr="00F47FE6">
              <w:rPr>
                <w:position w:val="-12"/>
              </w:rPr>
              <w:object w:dxaOrig="1120" w:dyaOrig="380">
                <v:shape id="_x0000_i1216" type="#_x0000_t75" style="width:56.25pt;height:18.75pt" o:ole="">
                  <v:imagedata r:id="rId350" o:title=""/>
                </v:shape>
                <o:OLEObject Type="Embed" ProgID="Equation.DSMT4" ShapeID="_x0000_i1216" DrawAspect="Content" ObjectID="_1592692184" r:id="rId351"/>
              </w:object>
            </w:r>
          </w:p>
          <w:p w:rsidR="009139D6" w:rsidRPr="00F47FE6" w:rsidRDefault="009139D6" w:rsidP="009139D6">
            <w:pPr>
              <w:jc w:val="both"/>
              <w:rPr>
                <w:lang w:val="pt-BR"/>
              </w:rPr>
            </w:pPr>
            <w:r w:rsidRPr="00F47FE6">
              <w:rPr>
                <w:b/>
                <w:lang w:val="pt-BR"/>
              </w:rPr>
              <w:t xml:space="preserve">Bài IV </w:t>
            </w:r>
            <w:r w:rsidRPr="00F47FE6">
              <w:rPr>
                <w:i/>
                <w:lang w:val="pt-BR"/>
              </w:rPr>
              <w:t>(3,5 điểm)</w:t>
            </w:r>
          </w:p>
          <w:p w:rsidR="009139D6" w:rsidRPr="00F47FE6" w:rsidRDefault="009139D6" w:rsidP="009139D6">
            <w:pPr>
              <w:jc w:val="both"/>
              <w:rPr>
                <w:lang w:val="pt-BR"/>
              </w:rPr>
            </w:pPr>
            <w:r w:rsidRPr="00F47FE6">
              <w:rPr>
                <w:lang w:val="pt-BR"/>
              </w:rPr>
              <w:tab/>
              <w:t>Cho đường tròn (O; R) có đường kính AB. Bán kính CO vuông góc với AB, M là một điểm bất kỳ trên cung nhỏ AC (M khác A, C); BM cắt AC tại H. Gọi K là hình chiếu của H trên AB.</w:t>
            </w:r>
          </w:p>
          <w:p w:rsidR="009139D6" w:rsidRPr="00F47FE6" w:rsidRDefault="009139D6" w:rsidP="009139D6">
            <w:pPr>
              <w:jc w:val="both"/>
              <w:rPr>
                <w:lang w:val="pt-BR"/>
              </w:rPr>
            </w:pPr>
            <w:r w:rsidRPr="00F47FE6">
              <w:rPr>
                <w:lang w:val="pt-BR"/>
              </w:rPr>
              <w:tab/>
              <w:t>1) Chứng minh CBKH là tứ giác nội tiếp.</w:t>
            </w:r>
          </w:p>
          <w:p w:rsidR="009139D6" w:rsidRPr="00F47FE6" w:rsidRDefault="009139D6" w:rsidP="009139D6">
            <w:pPr>
              <w:jc w:val="both"/>
              <w:rPr>
                <w:lang w:val="pt-BR"/>
              </w:rPr>
            </w:pPr>
            <w:r w:rsidRPr="00F47FE6">
              <w:rPr>
                <w:lang w:val="pt-BR"/>
              </w:rPr>
              <w:tab/>
              <w:t xml:space="preserve">2) Chứng minh </w:t>
            </w:r>
            <w:r w:rsidRPr="00F47FE6">
              <w:rPr>
                <w:position w:val="-6"/>
              </w:rPr>
              <w:object w:dxaOrig="1380" w:dyaOrig="360">
                <v:shape id="_x0000_i1217" type="#_x0000_t75" style="width:69pt;height:18pt" o:ole="">
                  <v:imagedata r:id="rId352" o:title=""/>
                </v:shape>
                <o:OLEObject Type="Embed" ProgID="Equation.DSMT4" ShapeID="_x0000_i1217" DrawAspect="Content" ObjectID="_1592692185" r:id="rId353"/>
              </w:object>
            </w:r>
          </w:p>
          <w:p w:rsidR="009139D6" w:rsidRPr="00F47FE6" w:rsidRDefault="009139D6" w:rsidP="009139D6">
            <w:pPr>
              <w:jc w:val="both"/>
              <w:rPr>
                <w:lang w:val="pt-BR"/>
              </w:rPr>
            </w:pPr>
            <w:r w:rsidRPr="00F47FE6">
              <w:rPr>
                <w:lang w:val="pt-BR"/>
              </w:rPr>
              <w:tab/>
              <w:t>3) Trên đọan thẳng BM lấy điểm E sao cho BE = AM. Chứng minh tam giác ECM là tam giác vuông cân tại C</w:t>
            </w:r>
          </w:p>
          <w:p w:rsidR="009139D6" w:rsidRPr="00F47FE6" w:rsidRDefault="009139D6" w:rsidP="009139D6">
            <w:pPr>
              <w:jc w:val="both"/>
              <w:rPr>
                <w:lang w:val="pt-BR"/>
              </w:rPr>
            </w:pPr>
            <w:r w:rsidRPr="00F47FE6">
              <w:rPr>
                <w:lang w:val="pt-BR"/>
              </w:rPr>
              <w:tab/>
              <w:t xml:space="preserve">4) Gọi d là tiếp tuyến của (O) tại điểm A; cho P là điểm nằm trên d sao cho hai điểm P, C nằm trong cùng một nửa mặt phẳng bờ AB và </w:t>
            </w:r>
            <w:r w:rsidRPr="00F47FE6">
              <w:rPr>
                <w:position w:val="-24"/>
              </w:rPr>
              <w:object w:dxaOrig="1240" w:dyaOrig="620">
                <v:shape id="_x0000_i1218" type="#_x0000_t75" style="width:62.25pt;height:30.75pt" o:ole="">
                  <v:imagedata r:id="rId354" o:title=""/>
                </v:shape>
                <o:OLEObject Type="Embed" ProgID="Equation.DSMT4" ShapeID="_x0000_i1218" DrawAspect="Content" ObjectID="_1592692186" r:id="rId355"/>
              </w:object>
            </w:r>
            <w:r w:rsidRPr="00F47FE6">
              <w:rPr>
                <w:lang w:val="pt-BR"/>
              </w:rPr>
              <w:t>. Chứng minh đường thẳng PB đi qua trung điểm của đoạn thẳng HK</w:t>
            </w:r>
          </w:p>
          <w:p w:rsidR="009139D6" w:rsidRPr="00F47FE6" w:rsidRDefault="009139D6" w:rsidP="009139D6">
            <w:pPr>
              <w:jc w:val="both"/>
              <w:rPr>
                <w:lang w:val="pt-BR"/>
              </w:rPr>
            </w:pPr>
            <w:r w:rsidRPr="00F47FE6">
              <w:rPr>
                <w:b/>
                <w:lang w:val="pt-BR"/>
              </w:rPr>
              <w:t xml:space="preserve">Bài V </w:t>
            </w:r>
            <w:r w:rsidRPr="00F47FE6">
              <w:rPr>
                <w:i/>
                <w:lang w:val="pt-BR"/>
              </w:rPr>
              <w:t>(0,5 điểm)</w:t>
            </w:r>
            <w:r w:rsidRPr="00F47FE6">
              <w:rPr>
                <w:lang w:val="pt-BR"/>
              </w:rPr>
              <w:t xml:space="preserve">. Với x, y là các số dương thỏa mãn điều kiện </w:t>
            </w:r>
            <w:r w:rsidRPr="00F47FE6">
              <w:rPr>
                <w:position w:val="-10"/>
              </w:rPr>
              <w:object w:dxaOrig="700" w:dyaOrig="320">
                <v:shape id="_x0000_i1219" type="#_x0000_t75" style="width:35.25pt;height:15.75pt" o:ole="">
                  <v:imagedata r:id="rId356" o:title=""/>
                </v:shape>
                <o:OLEObject Type="Embed" ProgID="Equation.DSMT4" ShapeID="_x0000_i1219" DrawAspect="Content" ObjectID="_1592692187" r:id="rId357"/>
              </w:object>
            </w:r>
            <w:r w:rsidRPr="00F47FE6">
              <w:rPr>
                <w:lang w:val="pt-BR"/>
              </w:rPr>
              <w:t xml:space="preserve">, tìm giá trị nhỏ nhất của biểu thức: </w:t>
            </w:r>
            <w:r w:rsidRPr="00F47FE6">
              <w:rPr>
                <w:position w:val="-28"/>
              </w:rPr>
              <w:object w:dxaOrig="1260" w:dyaOrig="700">
                <v:shape id="_x0000_i1220" type="#_x0000_t75" style="width:63pt;height:35.25pt" o:ole="">
                  <v:imagedata r:id="rId358" o:title=""/>
                </v:shape>
                <o:OLEObject Type="Embed" ProgID="Equation.DSMT4" ShapeID="_x0000_i1220" DrawAspect="Content" ObjectID="_1592692188" r:id="rId359"/>
              </w:object>
            </w:r>
          </w:p>
          <w:p w:rsidR="009139D6" w:rsidRDefault="009139D6" w:rsidP="009139D6">
            <w:pPr>
              <w:jc w:val="center"/>
              <w:rPr>
                <w:lang w:val="pt-BR"/>
              </w:rPr>
            </w:pPr>
            <w:r w:rsidRPr="00F47FE6">
              <w:rPr>
                <w:lang w:val="pt-BR"/>
              </w:rPr>
              <w:tab/>
            </w:r>
            <w:r w:rsidRPr="00F47FE6">
              <w:rPr>
                <w:lang w:val="pt-BR"/>
              </w:rPr>
              <w:tab/>
            </w:r>
            <w:r w:rsidRPr="00F47FE6">
              <w:rPr>
                <w:lang w:val="pt-BR"/>
              </w:rPr>
              <w:tab/>
            </w:r>
            <w:r w:rsidRPr="00F47FE6">
              <w:rPr>
                <w:lang w:val="pt-BR"/>
              </w:rPr>
              <w:tab/>
            </w:r>
          </w:p>
          <w:p w:rsidR="009139D6" w:rsidRDefault="009139D6" w:rsidP="009139D6">
            <w:pPr>
              <w:jc w:val="center"/>
              <w:rPr>
                <w:lang w:val="pt-BR"/>
              </w:rPr>
            </w:pPr>
          </w:p>
          <w:p w:rsidR="009139D6" w:rsidRDefault="009139D6" w:rsidP="009139D6">
            <w:pPr>
              <w:jc w:val="center"/>
              <w:rPr>
                <w:lang w:val="pt-BR"/>
              </w:rPr>
            </w:pPr>
          </w:p>
          <w:p w:rsidR="009139D6" w:rsidRPr="00596F57" w:rsidRDefault="009139D6" w:rsidP="009139D6">
            <w:pPr>
              <w:jc w:val="center"/>
              <w:rPr>
                <w:b/>
                <w:lang w:val="pt-BR"/>
              </w:rPr>
            </w:pPr>
            <w:r w:rsidRPr="00596F57">
              <w:rPr>
                <w:b/>
                <w:lang w:val="pt-BR"/>
              </w:rPr>
              <w:t>GỢI Ý – ĐÁP ÁN</w:t>
            </w:r>
          </w:p>
          <w:p w:rsidR="009139D6" w:rsidRDefault="009139D6" w:rsidP="009139D6">
            <w:pPr>
              <w:tabs>
                <w:tab w:val="center" w:pos="6660"/>
              </w:tabs>
              <w:jc w:val="both"/>
              <w:rPr>
                <w:b/>
                <w:lang w:val="pt-BR"/>
              </w:rPr>
            </w:pPr>
          </w:p>
          <w:p w:rsidR="009139D6" w:rsidRPr="00F47FE6" w:rsidRDefault="009139D6" w:rsidP="009139D6">
            <w:pPr>
              <w:tabs>
                <w:tab w:val="center" w:pos="6660"/>
              </w:tabs>
              <w:jc w:val="both"/>
              <w:rPr>
                <w:b/>
                <w:lang w:val="pt-BR"/>
              </w:rPr>
            </w:pPr>
            <w:r w:rsidRPr="00F47FE6">
              <w:rPr>
                <w:b/>
                <w:lang w:val="pt-BR"/>
              </w:rPr>
              <w:t xml:space="preserve">Bài I: (2,5 điểm) </w:t>
            </w:r>
          </w:p>
          <w:p w:rsidR="009139D6" w:rsidRPr="00F47FE6" w:rsidRDefault="009139D6" w:rsidP="009139D6">
            <w:pPr>
              <w:tabs>
                <w:tab w:val="center" w:pos="6660"/>
              </w:tabs>
              <w:jc w:val="both"/>
              <w:rPr>
                <w:lang w:val="pl-PL"/>
              </w:rPr>
            </w:pPr>
            <w:r w:rsidRPr="00F47FE6">
              <w:rPr>
                <w:lang w:val="pl-PL"/>
              </w:rPr>
              <w:t xml:space="preserve">1) Với x = 36, ta có :  A = </w:t>
            </w:r>
            <w:r w:rsidRPr="00F47FE6">
              <w:rPr>
                <w:position w:val="-4"/>
                <w:lang w:val="fr-FR"/>
              </w:rPr>
              <w:object w:dxaOrig="180" w:dyaOrig="279">
                <v:shape id="_x0000_i1221" type="#_x0000_t75" style="width:9pt;height:14.25pt" o:ole="">
                  <v:imagedata r:id="rId360" o:title=""/>
                </v:shape>
                <o:OLEObject Type="Embed" ProgID="Equation.DSMT4" ShapeID="_x0000_i1221" DrawAspect="Content" ObjectID="_1592692189" r:id="rId361"/>
              </w:object>
            </w:r>
            <w:r w:rsidRPr="00F47FE6">
              <w:rPr>
                <w:position w:val="-28"/>
                <w:lang w:val="fr-FR"/>
              </w:rPr>
              <w:object w:dxaOrig="1780" w:dyaOrig="720">
                <v:shape id="_x0000_i1222" type="#_x0000_t75" style="width:89.25pt;height:36pt" o:ole="">
                  <v:imagedata r:id="rId362" o:title=""/>
                </v:shape>
                <o:OLEObject Type="Embed" ProgID="Equation.DSMT4" ShapeID="_x0000_i1222" DrawAspect="Content" ObjectID="_1592692190" r:id="rId363"/>
              </w:object>
            </w:r>
          </w:p>
          <w:p w:rsidR="009139D6" w:rsidRPr="00F47FE6" w:rsidRDefault="009139D6" w:rsidP="009139D6">
            <w:pPr>
              <w:jc w:val="both"/>
              <w:rPr>
                <w:lang w:val="pl-PL"/>
              </w:rPr>
            </w:pPr>
            <w:r w:rsidRPr="00F47FE6">
              <w:rPr>
                <w:lang w:val="pl-PL"/>
              </w:rPr>
              <w:t xml:space="preserve">2) Với x </w:t>
            </w:r>
            <w:r w:rsidRPr="00F47FE6">
              <w:rPr>
                <w:position w:val="-4"/>
              </w:rPr>
              <w:object w:dxaOrig="200" w:dyaOrig="240">
                <v:shape id="_x0000_i1223" type="#_x0000_t75" style="width:9.75pt;height:12pt" o:ole="">
                  <v:imagedata r:id="rId364" o:title=""/>
                </v:shape>
                <o:OLEObject Type="Embed" ProgID="Equation.DSMT4" ShapeID="_x0000_i1223" DrawAspect="Content" ObjectID="_1592692191" r:id="rId365"/>
              </w:object>
            </w:r>
            <w:r w:rsidRPr="00F47FE6">
              <w:rPr>
                <w:lang w:val="pl-PL"/>
              </w:rPr>
              <w:t xml:space="preserve">, x </w:t>
            </w:r>
            <w:r w:rsidRPr="00F47FE6">
              <w:sym w:font="Symbol" w:char="F0B9"/>
            </w:r>
            <w:r w:rsidRPr="00F47FE6">
              <w:rPr>
                <w:lang w:val="pl-PL"/>
              </w:rPr>
              <w:t xml:space="preserve"> 16 ta có :</w:t>
            </w:r>
          </w:p>
          <w:p w:rsidR="009139D6" w:rsidRPr="00F47FE6" w:rsidRDefault="009139D6" w:rsidP="009139D6">
            <w:pPr>
              <w:ind w:firstLine="720"/>
              <w:jc w:val="both"/>
              <w:rPr>
                <w:lang w:val="pl-PL"/>
              </w:rPr>
            </w:pPr>
            <w:r w:rsidRPr="00F47FE6">
              <w:rPr>
                <w:lang w:val="pl-PL"/>
              </w:rPr>
              <w:t xml:space="preserve">B = </w:t>
            </w:r>
            <w:r w:rsidRPr="00F47FE6">
              <w:rPr>
                <w:position w:val="-34"/>
                <w:lang w:val="fr-FR"/>
              </w:rPr>
              <w:object w:dxaOrig="3360" w:dyaOrig="800">
                <v:shape id="_x0000_i1224" type="#_x0000_t75" style="width:168pt;height:39.75pt" o:ole="">
                  <v:imagedata r:id="rId366" o:title=""/>
                </v:shape>
                <o:OLEObject Type="Embed" ProgID="Equation.DSMT4" ShapeID="_x0000_i1224" DrawAspect="Content" ObjectID="_1592692192" r:id="rId367"/>
              </w:object>
            </w:r>
            <w:r w:rsidRPr="00F47FE6">
              <w:rPr>
                <w:lang w:val="pl-PL"/>
              </w:rPr>
              <w:t xml:space="preserve"> = </w:t>
            </w:r>
            <w:r w:rsidRPr="00F47FE6">
              <w:rPr>
                <w:position w:val="-28"/>
                <w:lang w:val="fr-FR"/>
              </w:rPr>
              <w:object w:dxaOrig="2560" w:dyaOrig="720">
                <v:shape id="_x0000_i1225" type="#_x0000_t75" style="width:128.25pt;height:36pt" o:ole="">
                  <v:imagedata r:id="rId368" o:title=""/>
                </v:shape>
                <o:OLEObject Type="Embed" ProgID="Equation.DSMT4" ShapeID="_x0000_i1225" DrawAspect="Content" ObjectID="_1592692193" r:id="rId369"/>
              </w:object>
            </w:r>
          </w:p>
          <w:p w:rsidR="009139D6" w:rsidRPr="00F47FE6" w:rsidRDefault="009139D6" w:rsidP="009139D6">
            <w:pPr>
              <w:rPr>
                <w:lang w:val="pl-PL"/>
              </w:rPr>
            </w:pPr>
            <w:r w:rsidRPr="00F47FE6">
              <w:rPr>
                <w:lang w:val="pl-PL"/>
              </w:rPr>
              <w:t xml:space="preserve">3)  Ta có:  </w:t>
            </w:r>
            <w:r w:rsidRPr="00F47FE6">
              <w:rPr>
                <w:position w:val="-34"/>
              </w:rPr>
              <w:object w:dxaOrig="5640" w:dyaOrig="800">
                <v:shape id="_x0000_i1226" type="#_x0000_t75" style="width:282pt;height:39.75pt" o:ole="">
                  <v:imagedata r:id="rId370" o:title=""/>
                </v:shape>
                <o:OLEObject Type="Embed" ProgID="Equation.DSMT4" ShapeID="_x0000_i1226" DrawAspect="Content" ObjectID="_1592692194" r:id="rId371"/>
              </w:object>
            </w:r>
            <w:r w:rsidRPr="00F47FE6">
              <w:rPr>
                <w:lang w:val="pl-PL"/>
              </w:rPr>
              <w:t>.</w:t>
            </w:r>
          </w:p>
          <w:p w:rsidR="009139D6" w:rsidRPr="00F47FE6" w:rsidRDefault="009139D6" w:rsidP="009139D6">
            <w:pPr>
              <w:spacing w:before="240"/>
              <w:rPr>
                <w:lang w:val="pl-PL"/>
              </w:rPr>
            </w:pPr>
            <w:r w:rsidRPr="00F47FE6">
              <w:rPr>
                <w:lang w:val="pl-PL"/>
              </w:rPr>
              <w:t xml:space="preserve">Để </w:t>
            </w:r>
            <w:r w:rsidRPr="00F47FE6">
              <w:rPr>
                <w:position w:val="-10"/>
              </w:rPr>
              <w:object w:dxaOrig="840" w:dyaOrig="320">
                <v:shape id="_x0000_i1227" type="#_x0000_t75" style="width:42pt;height:15.75pt" o:ole="">
                  <v:imagedata r:id="rId372" o:title=""/>
                </v:shape>
                <o:OLEObject Type="Embed" ProgID="Equation.DSMT4" ShapeID="_x0000_i1227" DrawAspect="Content" ObjectID="_1592692195" r:id="rId373"/>
              </w:object>
            </w:r>
            <w:r w:rsidRPr="00F47FE6">
              <w:rPr>
                <w:lang w:val="pl-PL"/>
              </w:rPr>
              <w:t xml:space="preserve"> nguyên, x nguyên  thì </w:t>
            </w:r>
            <w:r w:rsidRPr="00F47FE6">
              <w:rPr>
                <w:position w:val="-4"/>
              </w:rPr>
              <w:object w:dxaOrig="639" w:dyaOrig="260">
                <v:shape id="_x0000_i1228" type="#_x0000_t75" style="width:32.25pt;height:12.75pt" o:ole="">
                  <v:imagedata r:id="rId374" o:title=""/>
                </v:shape>
                <o:OLEObject Type="Embed" ProgID="Equation.DSMT4" ShapeID="_x0000_i1228" DrawAspect="Content" ObjectID="_1592692196" r:id="rId375"/>
              </w:object>
            </w:r>
            <w:r w:rsidRPr="00F47FE6">
              <w:rPr>
                <w:lang w:val="pl-PL"/>
              </w:rPr>
              <w:t xml:space="preserve"> là ước của 2, mà Ư(2) =</w:t>
            </w:r>
            <w:r w:rsidRPr="00F47FE6">
              <w:rPr>
                <w:position w:val="-14"/>
                <w:lang w:val="pl-PL"/>
              </w:rPr>
              <w:object w:dxaOrig="980" w:dyaOrig="400">
                <v:shape id="_x0000_i1229" type="#_x0000_t75" style="width:48.75pt;height:20.25pt" o:ole="">
                  <v:imagedata r:id="rId376" o:title=""/>
                </v:shape>
                <o:OLEObject Type="Embed" ProgID="Equation.DSMT4" ShapeID="_x0000_i1229" DrawAspect="Content" ObjectID="_1592692197" r:id="rId377"/>
              </w:object>
            </w:r>
          </w:p>
          <w:p w:rsidR="009139D6" w:rsidRPr="00F47FE6" w:rsidRDefault="009139D6" w:rsidP="009139D6">
            <w:pPr>
              <w:rPr>
                <w:lang w:val="pl-PL"/>
              </w:rPr>
            </w:pPr>
            <w:r w:rsidRPr="00F47FE6">
              <w:rPr>
                <w:lang w:val="pl-PL"/>
              </w:rPr>
              <w:t>Ta có bảng giá trị tương ứng:</w:t>
            </w: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5"/>
              <w:gridCol w:w="1746"/>
              <w:gridCol w:w="1746"/>
              <w:gridCol w:w="1746"/>
              <w:gridCol w:w="1304"/>
            </w:tblGrid>
            <w:tr w:rsidR="009139D6" w:rsidRPr="00F47FE6" w:rsidTr="00383697">
              <w:tc>
                <w:tcPr>
                  <w:tcW w:w="855" w:type="dxa"/>
                  <w:tcBorders>
                    <w:top w:val="single" w:sz="4" w:space="0" w:color="auto"/>
                    <w:left w:val="single" w:sz="4" w:space="0" w:color="auto"/>
                    <w:bottom w:val="single" w:sz="4" w:space="0" w:color="auto"/>
                    <w:right w:val="single" w:sz="4" w:space="0" w:color="auto"/>
                  </w:tcBorders>
                </w:tcPr>
                <w:p w:rsidR="009139D6" w:rsidRPr="00F47FE6" w:rsidRDefault="009139D6" w:rsidP="00383697">
                  <w:r w:rsidRPr="00F47FE6">
                    <w:rPr>
                      <w:position w:val="-4"/>
                    </w:rPr>
                    <w:object w:dxaOrig="639" w:dyaOrig="260">
                      <v:shape id="_x0000_i1230" type="#_x0000_t75" style="width:32.25pt;height:12.75pt" o:ole="">
                        <v:imagedata r:id="rId378" o:title=""/>
                      </v:shape>
                      <o:OLEObject Type="Embed" ProgID="Equation.DSMT4" ShapeID="_x0000_i1230" DrawAspect="Content" ObjectID="_1592692198" r:id="rId379"/>
                    </w:object>
                  </w:r>
                </w:p>
              </w:tc>
              <w:tc>
                <w:tcPr>
                  <w:tcW w:w="1746" w:type="dxa"/>
                  <w:tcBorders>
                    <w:top w:val="single" w:sz="4" w:space="0" w:color="auto"/>
                    <w:left w:val="single" w:sz="4" w:space="0" w:color="auto"/>
                    <w:bottom w:val="single" w:sz="4" w:space="0" w:color="auto"/>
                    <w:right w:val="single" w:sz="4" w:space="0" w:color="auto"/>
                  </w:tcBorders>
                </w:tcPr>
                <w:p w:rsidR="009139D6" w:rsidRPr="00F47FE6" w:rsidRDefault="009139D6" w:rsidP="00383697">
                  <w:r w:rsidRPr="00F47FE6">
                    <w:t>1</w:t>
                  </w:r>
                </w:p>
              </w:tc>
              <w:tc>
                <w:tcPr>
                  <w:tcW w:w="1746" w:type="dxa"/>
                  <w:tcBorders>
                    <w:top w:val="single" w:sz="4" w:space="0" w:color="auto"/>
                    <w:left w:val="single" w:sz="4" w:space="0" w:color="auto"/>
                    <w:bottom w:val="single" w:sz="4" w:space="0" w:color="auto"/>
                    <w:right w:val="single" w:sz="4" w:space="0" w:color="auto"/>
                  </w:tcBorders>
                </w:tcPr>
                <w:p w:rsidR="009139D6" w:rsidRPr="00F47FE6" w:rsidRDefault="009139D6" w:rsidP="00383697">
                  <w:r w:rsidRPr="00F47FE6">
                    <w:rPr>
                      <w:position w:val="-4"/>
                    </w:rPr>
                    <w:object w:dxaOrig="320" w:dyaOrig="260">
                      <v:shape id="_x0000_i1231" type="#_x0000_t75" style="width:15.75pt;height:12.75pt" o:ole="">
                        <v:imagedata r:id="rId380" o:title=""/>
                      </v:shape>
                      <o:OLEObject Type="Embed" ProgID="Equation.DSMT4" ShapeID="_x0000_i1231" DrawAspect="Content" ObjectID="_1592692199" r:id="rId381"/>
                    </w:object>
                  </w:r>
                </w:p>
              </w:tc>
              <w:tc>
                <w:tcPr>
                  <w:tcW w:w="1746" w:type="dxa"/>
                  <w:tcBorders>
                    <w:top w:val="single" w:sz="4" w:space="0" w:color="auto"/>
                    <w:left w:val="single" w:sz="4" w:space="0" w:color="auto"/>
                    <w:bottom w:val="single" w:sz="4" w:space="0" w:color="auto"/>
                    <w:right w:val="single" w:sz="4" w:space="0" w:color="auto"/>
                  </w:tcBorders>
                </w:tcPr>
                <w:p w:rsidR="009139D6" w:rsidRPr="00F47FE6" w:rsidRDefault="009139D6" w:rsidP="00383697">
                  <w:r w:rsidRPr="00F47FE6">
                    <w:t>2</w:t>
                  </w:r>
                </w:p>
              </w:tc>
              <w:tc>
                <w:tcPr>
                  <w:tcW w:w="1304" w:type="dxa"/>
                  <w:tcBorders>
                    <w:top w:val="single" w:sz="4" w:space="0" w:color="auto"/>
                    <w:left w:val="single" w:sz="4" w:space="0" w:color="auto"/>
                    <w:bottom w:val="single" w:sz="4" w:space="0" w:color="auto"/>
                    <w:right w:val="single" w:sz="4" w:space="0" w:color="auto"/>
                  </w:tcBorders>
                </w:tcPr>
                <w:p w:rsidR="009139D6" w:rsidRPr="00F47FE6" w:rsidRDefault="009139D6" w:rsidP="00383697">
                  <w:r w:rsidRPr="00F47FE6">
                    <w:rPr>
                      <w:position w:val="-4"/>
                    </w:rPr>
                    <w:object w:dxaOrig="320" w:dyaOrig="260">
                      <v:shape id="_x0000_i1232" type="#_x0000_t75" style="width:15.75pt;height:12.75pt" o:ole="">
                        <v:imagedata r:id="rId382" o:title=""/>
                      </v:shape>
                      <o:OLEObject Type="Embed" ProgID="Equation.DSMT4" ShapeID="_x0000_i1232" DrawAspect="Content" ObjectID="_1592692200" r:id="rId383"/>
                    </w:object>
                  </w:r>
                </w:p>
              </w:tc>
            </w:tr>
            <w:tr w:rsidR="009139D6" w:rsidRPr="00F47FE6" w:rsidTr="00383697">
              <w:tc>
                <w:tcPr>
                  <w:tcW w:w="855" w:type="dxa"/>
                  <w:tcBorders>
                    <w:top w:val="single" w:sz="4" w:space="0" w:color="auto"/>
                    <w:left w:val="single" w:sz="4" w:space="0" w:color="auto"/>
                    <w:bottom w:val="single" w:sz="4" w:space="0" w:color="auto"/>
                    <w:right w:val="single" w:sz="4" w:space="0" w:color="auto"/>
                  </w:tcBorders>
                </w:tcPr>
                <w:p w:rsidR="009139D6" w:rsidRPr="00F47FE6" w:rsidRDefault="009139D6" w:rsidP="00383697">
                  <w:r w:rsidRPr="00F47FE6">
                    <w:t>x</w:t>
                  </w:r>
                </w:p>
              </w:tc>
              <w:tc>
                <w:tcPr>
                  <w:tcW w:w="1746" w:type="dxa"/>
                  <w:tcBorders>
                    <w:top w:val="single" w:sz="4" w:space="0" w:color="auto"/>
                    <w:left w:val="single" w:sz="4" w:space="0" w:color="auto"/>
                    <w:bottom w:val="single" w:sz="4" w:space="0" w:color="auto"/>
                    <w:right w:val="single" w:sz="4" w:space="0" w:color="auto"/>
                  </w:tcBorders>
                </w:tcPr>
                <w:p w:rsidR="009139D6" w:rsidRPr="00F47FE6" w:rsidRDefault="009139D6" w:rsidP="00383697">
                  <w:r w:rsidRPr="00F47FE6">
                    <w:t>17</w:t>
                  </w:r>
                </w:p>
              </w:tc>
              <w:tc>
                <w:tcPr>
                  <w:tcW w:w="1746" w:type="dxa"/>
                  <w:tcBorders>
                    <w:top w:val="single" w:sz="4" w:space="0" w:color="auto"/>
                    <w:left w:val="single" w:sz="4" w:space="0" w:color="auto"/>
                    <w:bottom w:val="single" w:sz="4" w:space="0" w:color="auto"/>
                    <w:right w:val="single" w:sz="4" w:space="0" w:color="auto"/>
                  </w:tcBorders>
                </w:tcPr>
                <w:p w:rsidR="009139D6" w:rsidRPr="00F47FE6" w:rsidRDefault="009139D6" w:rsidP="00383697">
                  <w:r w:rsidRPr="00F47FE6">
                    <w:t>15</w:t>
                  </w:r>
                </w:p>
              </w:tc>
              <w:tc>
                <w:tcPr>
                  <w:tcW w:w="1746" w:type="dxa"/>
                  <w:tcBorders>
                    <w:top w:val="single" w:sz="4" w:space="0" w:color="auto"/>
                    <w:left w:val="single" w:sz="4" w:space="0" w:color="auto"/>
                    <w:bottom w:val="single" w:sz="4" w:space="0" w:color="auto"/>
                    <w:right w:val="single" w:sz="4" w:space="0" w:color="auto"/>
                  </w:tcBorders>
                </w:tcPr>
                <w:p w:rsidR="009139D6" w:rsidRPr="00F47FE6" w:rsidRDefault="009139D6" w:rsidP="00383697">
                  <w:r w:rsidRPr="00F47FE6">
                    <w:t>18</w:t>
                  </w:r>
                </w:p>
              </w:tc>
              <w:tc>
                <w:tcPr>
                  <w:tcW w:w="1304" w:type="dxa"/>
                  <w:tcBorders>
                    <w:top w:val="single" w:sz="4" w:space="0" w:color="auto"/>
                    <w:left w:val="single" w:sz="4" w:space="0" w:color="auto"/>
                    <w:bottom w:val="single" w:sz="4" w:space="0" w:color="auto"/>
                    <w:right w:val="single" w:sz="4" w:space="0" w:color="auto"/>
                  </w:tcBorders>
                </w:tcPr>
                <w:p w:rsidR="009139D6" w:rsidRPr="00F47FE6" w:rsidRDefault="009139D6" w:rsidP="00383697">
                  <w:r w:rsidRPr="00F47FE6">
                    <w:t>14</w:t>
                  </w:r>
                </w:p>
              </w:tc>
            </w:tr>
          </w:tbl>
          <w:p w:rsidR="009139D6" w:rsidRPr="00F47FE6" w:rsidRDefault="009139D6" w:rsidP="009139D6">
            <w:pPr>
              <w:jc w:val="both"/>
            </w:pPr>
            <w:r w:rsidRPr="00F47FE6">
              <w:t xml:space="preserve">Kết hợp ĐK </w:t>
            </w:r>
            <w:r w:rsidRPr="00F47FE6">
              <w:rPr>
                <w:position w:val="-10"/>
              </w:rPr>
              <w:object w:dxaOrig="1280" w:dyaOrig="320">
                <v:shape id="_x0000_i1233" type="#_x0000_t75" style="width:63.75pt;height:15.75pt" o:ole="">
                  <v:imagedata r:id="rId384" o:title=""/>
                </v:shape>
                <o:OLEObject Type="Embed" ProgID="Equation.DSMT4" ShapeID="_x0000_i1233" DrawAspect="Content" ObjectID="_1592692201" r:id="rId385"/>
              </w:object>
            </w:r>
            <w:r w:rsidRPr="00F47FE6">
              <w:t xml:space="preserve">, để </w:t>
            </w:r>
            <w:r w:rsidRPr="00F47FE6">
              <w:rPr>
                <w:position w:val="-10"/>
              </w:rPr>
              <w:object w:dxaOrig="840" w:dyaOrig="320">
                <v:shape id="_x0000_i1234" type="#_x0000_t75" style="width:42pt;height:15.75pt" o:ole="">
                  <v:imagedata r:id="rId372" o:title=""/>
                </v:shape>
                <o:OLEObject Type="Embed" ProgID="Equation.DSMT4" ShapeID="_x0000_i1234" DrawAspect="Content" ObjectID="_1592692202" r:id="rId386"/>
              </w:object>
            </w:r>
            <w:r w:rsidRPr="00F47FE6">
              <w:t xml:space="preserve"> nguyên thì </w:t>
            </w:r>
            <w:r w:rsidRPr="00F47FE6">
              <w:rPr>
                <w:position w:val="-14"/>
              </w:rPr>
              <w:object w:dxaOrig="2140" w:dyaOrig="400">
                <v:shape id="_x0000_i1235" type="#_x0000_t75" style="width:107.25pt;height:20.25pt" o:ole="">
                  <v:imagedata r:id="rId387" o:title=""/>
                </v:shape>
                <o:OLEObject Type="Embed" ProgID="Equation.DSMT4" ShapeID="_x0000_i1235" DrawAspect="Content" ObjectID="_1592692203" r:id="rId388"/>
              </w:object>
            </w:r>
          </w:p>
          <w:p w:rsidR="009139D6" w:rsidRDefault="009139D6" w:rsidP="009139D6">
            <w:pPr>
              <w:jc w:val="both"/>
              <w:rPr>
                <w:b/>
              </w:rPr>
            </w:pPr>
          </w:p>
          <w:p w:rsidR="009139D6" w:rsidRPr="00F47FE6" w:rsidRDefault="009139D6" w:rsidP="009139D6">
            <w:pPr>
              <w:jc w:val="both"/>
              <w:rPr>
                <w:b/>
              </w:rPr>
            </w:pPr>
            <w:r w:rsidRPr="00F47FE6">
              <w:rPr>
                <w:b/>
              </w:rPr>
              <w:t>Bài II: (2,0 điểm)</w:t>
            </w:r>
          </w:p>
          <w:p w:rsidR="009139D6" w:rsidRPr="00F47FE6" w:rsidRDefault="009139D6" w:rsidP="009139D6">
            <w:pPr>
              <w:jc w:val="both"/>
            </w:pPr>
            <w:r w:rsidRPr="00F47FE6">
              <w:t xml:space="preserve">Gọi thời gian người thứ nhất hoàn thành một mình xong công việc là x (giờ), ĐK </w:t>
            </w:r>
            <w:r w:rsidRPr="00F47FE6">
              <w:rPr>
                <w:position w:val="-24"/>
              </w:rPr>
              <w:object w:dxaOrig="700" w:dyaOrig="620">
                <v:shape id="_x0000_i1236" type="#_x0000_t75" style="width:35.25pt;height:30.75pt" o:ole="">
                  <v:imagedata r:id="rId389" o:title=""/>
                </v:shape>
                <o:OLEObject Type="Embed" ProgID="Equation.DSMT4" ShapeID="_x0000_i1236" DrawAspect="Content" ObjectID="_1592692204" r:id="rId390"/>
              </w:object>
            </w:r>
          </w:p>
          <w:p w:rsidR="009139D6" w:rsidRPr="00F47FE6" w:rsidRDefault="009139D6" w:rsidP="009139D6">
            <w:pPr>
              <w:jc w:val="both"/>
            </w:pPr>
            <w:r w:rsidRPr="00F47FE6">
              <w:t>Thì thời gian người thứ hai làm một mình xong công việc là x + 2 (giờ)</w:t>
            </w:r>
          </w:p>
          <w:p w:rsidR="009139D6" w:rsidRPr="00F47FE6" w:rsidRDefault="009139D6" w:rsidP="009139D6">
            <w:pPr>
              <w:jc w:val="both"/>
            </w:pPr>
            <w:r w:rsidRPr="00F47FE6">
              <w:t>Mỗi giờ người thứ nhất làm được</w:t>
            </w:r>
            <w:r w:rsidRPr="00F47FE6">
              <w:rPr>
                <w:position w:val="-24"/>
              </w:rPr>
              <w:object w:dxaOrig="240" w:dyaOrig="620">
                <v:shape id="_x0000_i1237" type="#_x0000_t75" style="width:12pt;height:30.75pt" o:ole="">
                  <v:imagedata r:id="rId391" o:title=""/>
                </v:shape>
                <o:OLEObject Type="Embed" ProgID="Equation.DSMT4" ShapeID="_x0000_i1237" DrawAspect="Content" ObjectID="_1592692205" r:id="rId392"/>
              </w:object>
            </w:r>
            <w:r w:rsidRPr="00F47FE6">
              <w:t>(cv), người thứ  hai làm được</w:t>
            </w:r>
            <w:r w:rsidRPr="00F47FE6">
              <w:rPr>
                <w:position w:val="-24"/>
              </w:rPr>
              <w:object w:dxaOrig="580" w:dyaOrig="620">
                <v:shape id="_x0000_i1238" type="#_x0000_t75" style="width:29.25pt;height:30.75pt" o:ole="">
                  <v:imagedata r:id="rId393" o:title=""/>
                </v:shape>
                <o:OLEObject Type="Embed" ProgID="Equation.DSMT4" ShapeID="_x0000_i1238" DrawAspect="Content" ObjectID="_1592692206" r:id="rId394"/>
              </w:object>
            </w:r>
            <w:r w:rsidRPr="00F47FE6">
              <w:t>(cv)</w:t>
            </w:r>
          </w:p>
          <w:p w:rsidR="009139D6" w:rsidRPr="00F47FE6" w:rsidRDefault="009139D6" w:rsidP="009139D6">
            <w:pPr>
              <w:jc w:val="both"/>
            </w:pPr>
            <w:r w:rsidRPr="00F47FE6">
              <w:t xml:space="preserve">Vì cả hai người cùng làm xong công việc trong </w:t>
            </w:r>
            <w:r w:rsidRPr="00F47FE6">
              <w:rPr>
                <w:position w:val="-24"/>
              </w:rPr>
              <w:object w:dxaOrig="320" w:dyaOrig="620">
                <v:shape id="_x0000_i1239" type="#_x0000_t75" style="width:15.75pt;height:30.75pt" o:ole="">
                  <v:imagedata r:id="rId395" o:title=""/>
                </v:shape>
                <o:OLEObject Type="Embed" ProgID="Equation.DSMT4" ShapeID="_x0000_i1239" DrawAspect="Content" ObjectID="_1592692207" r:id="rId396"/>
              </w:object>
            </w:r>
            <w:r w:rsidRPr="00F47FE6">
              <w:t>giờ nên mỗi giờ cả hai đội làm được</w:t>
            </w:r>
            <w:r w:rsidRPr="00F47FE6">
              <w:rPr>
                <w:position w:val="-24"/>
              </w:rPr>
              <w:object w:dxaOrig="540" w:dyaOrig="620">
                <v:shape id="_x0000_i1240" type="#_x0000_t75" style="width:27pt;height:30.75pt" o:ole="">
                  <v:imagedata r:id="rId397" o:title=""/>
                </v:shape>
                <o:OLEObject Type="Embed" ProgID="Equation.DSMT4" ShapeID="_x0000_i1240" DrawAspect="Content" ObjectID="_1592692208" r:id="rId398"/>
              </w:object>
            </w:r>
            <w:r w:rsidRPr="00F47FE6">
              <w:t>=</w:t>
            </w:r>
            <w:r w:rsidRPr="00F47FE6">
              <w:rPr>
                <w:position w:val="-24"/>
              </w:rPr>
              <w:object w:dxaOrig="320" w:dyaOrig="620">
                <v:shape id="_x0000_i1241" type="#_x0000_t75" style="width:15.75pt;height:30.75pt" o:ole="">
                  <v:imagedata r:id="rId399" o:title=""/>
                </v:shape>
                <o:OLEObject Type="Embed" ProgID="Equation.DSMT4" ShapeID="_x0000_i1241" DrawAspect="Content" ObjectID="_1592692209" r:id="rId400"/>
              </w:object>
            </w:r>
            <w:r w:rsidRPr="00F47FE6">
              <w:t>(cv)</w:t>
            </w:r>
          </w:p>
          <w:p w:rsidR="009139D6" w:rsidRPr="00F47FE6" w:rsidRDefault="009139D6" w:rsidP="009139D6">
            <w:pPr>
              <w:jc w:val="both"/>
            </w:pPr>
            <w:r w:rsidRPr="00F47FE6">
              <w:t>Do đó ta có phương trình</w:t>
            </w:r>
          </w:p>
          <w:p w:rsidR="009139D6" w:rsidRPr="00F47FE6" w:rsidRDefault="009139D6" w:rsidP="009139D6">
            <w:pPr>
              <w:jc w:val="both"/>
            </w:pPr>
            <w:r w:rsidRPr="00F47FE6">
              <w:tab/>
            </w:r>
            <w:r w:rsidRPr="00F47FE6">
              <w:tab/>
            </w:r>
            <w:r w:rsidRPr="00F47FE6">
              <w:rPr>
                <w:position w:val="-24"/>
              </w:rPr>
              <w:object w:dxaOrig="1460" w:dyaOrig="620">
                <v:shape id="_x0000_i1242" type="#_x0000_t75" style="width:72.75pt;height:30.75pt" o:ole="">
                  <v:imagedata r:id="rId401" o:title=""/>
                </v:shape>
                <o:OLEObject Type="Embed" ProgID="Equation.DSMT4" ShapeID="_x0000_i1242" DrawAspect="Content" ObjectID="_1592692210" r:id="rId402"/>
              </w:object>
            </w:r>
            <w:r w:rsidRPr="00F47FE6">
              <w:t xml:space="preserve"> </w:t>
            </w:r>
          </w:p>
          <w:p w:rsidR="009139D6" w:rsidRPr="00F47FE6" w:rsidRDefault="009139D6" w:rsidP="009139D6">
            <w:pPr>
              <w:ind w:left="720" w:firstLine="720"/>
              <w:jc w:val="both"/>
            </w:pPr>
            <w:r w:rsidRPr="00F47FE6">
              <w:rPr>
                <w:position w:val="-28"/>
              </w:rPr>
              <w:object w:dxaOrig="1700" w:dyaOrig="660">
                <v:shape id="_x0000_i1243" type="#_x0000_t75" style="width:84.75pt;height:33pt" o:ole="">
                  <v:imagedata r:id="rId403" o:title=""/>
                </v:shape>
                <o:OLEObject Type="Embed" ProgID="Equation.DSMT4" ShapeID="_x0000_i1243" DrawAspect="Content" ObjectID="_1592692211" r:id="rId404"/>
              </w:object>
            </w:r>
          </w:p>
          <w:p w:rsidR="009139D6" w:rsidRPr="00F47FE6" w:rsidRDefault="009139D6" w:rsidP="009139D6">
            <w:pPr>
              <w:ind w:left="720" w:firstLine="720"/>
              <w:jc w:val="both"/>
            </w:pPr>
            <w:r w:rsidRPr="00F47FE6">
              <w:sym w:font="Symbol" w:char="F0DB"/>
            </w:r>
            <w:r w:rsidRPr="00F47FE6">
              <w:t xml:space="preserve"> 5x</w:t>
            </w:r>
            <w:r w:rsidRPr="00F47FE6">
              <w:rPr>
                <w:vertAlign w:val="superscript"/>
              </w:rPr>
              <w:t>2</w:t>
            </w:r>
            <w:r w:rsidRPr="00F47FE6">
              <w:t xml:space="preserve"> – 14x – 24 = 0</w:t>
            </w:r>
          </w:p>
          <w:p w:rsidR="009139D6" w:rsidRPr="00F47FE6" w:rsidRDefault="009139D6" w:rsidP="009139D6">
            <w:pPr>
              <w:ind w:left="720" w:firstLine="720"/>
              <w:jc w:val="both"/>
            </w:pPr>
            <w:r w:rsidRPr="00F47FE6">
              <w:sym w:font="Symbol" w:char="F044"/>
            </w:r>
            <w:r w:rsidRPr="00F47FE6">
              <w:t xml:space="preserve">’ = 49 + 120 = 169, </w:t>
            </w:r>
            <w:r w:rsidRPr="00F47FE6">
              <w:rPr>
                <w:position w:val="-6"/>
              </w:rPr>
              <w:object w:dxaOrig="920" w:dyaOrig="380">
                <v:shape id="_x0000_i1244" type="#_x0000_t75" style="width:45.75pt;height:18.75pt" o:ole="">
                  <v:imagedata r:id="rId405" o:title=""/>
                </v:shape>
                <o:OLEObject Type="Embed" ProgID="Equation.DSMT4" ShapeID="_x0000_i1244" DrawAspect="Content" ObjectID="_1592692212" r:id="rId406"/>
              </w:object>
            </w:r>
          </w:p>
          <w:p w:rsidR="009139D6" w:rsidRPr="00F47FE6" w:rsidRDefault="009139D6" w:rsidP="009139D6">
            <w:pPr>
              <w:jc w:val="both"/>
            </w:pPr>
            <w:r w:rsidRPr="00F47FE6">
              <w:t xml:space="preserve">=&gt;  </w:t>
            </w:r>
            <w:r w:rsidRPr="00F47FE6">
              <w:rPr>
                <w:position w:val="-24"/>
              </w:rPr>
              <w:object w:dxaOrig="1560" w:dyaOrig="620">
                <v:shape id="_x0000_i1245" type="#_x0000_t75" style="width:78pt;height:30.75pt" o:ole="">
                  <v:imagedata r:id="rId407" o:title=""/>
                </v:shape>
                <o:OLEObject Type="Embed" ProgID="Equation.DSMT4" ShapeID="_x0000_i1245" DrawAspect="Content" ObjectID="_1592692213" r:id="rId408"/>
              </w:object>
            </w:r>
            <w:r w:rsidRPr="00F47FE6">
              <w:t xml:space="preserve">(loại) và </w:t>
            </w:r>
            <w:r w:rsidRPr="00F47FE6">
              <w:rPr>
                <w:position w:val="-24"/>
              </w:rPr>
              <w:object w:dxaOrig="1920" w:dyaOrig="620">
                <v:shape id="_x0000_i1246" type="#_x0000_t75" style="width:96pt;height:30.75pt" o:ole="">
                  <v:imagedata r:id="rId409" o:title=""/>
                </v:shape>
                <o:OLEObject Type="Embed" ProgID="Equation.DSMT4" ShapeID="_x0000_i1246" DrawAspect="Content" ObjectID="_1592692214" r:id="rId410"/>
              </w:object>
            </w:r>
            <w:r w:rsidRPr="00F47FE6">
              <w:t>(TMĐK)</w:t>
            </w:r>
          </w:p>
          <w:p w:rsidR="009139D6" w:rsidRPr="00F47FE6" w:rsidRDefault="009139D6" w:rsidP="009139D6">
            <w:pPr>
              <w:jc w:val="both"/>
            </w:pPr>
            <w:r w:rsidRPr="00F47FE6">
              <w:t xml:space="preserve">Vậy người thứ nhất làm xong công việc trong 4 giờ, </w:t>
            </w:r>
          </w:p>
          <w:p w:rsidR="009139D6" w:rsidRPr="00F47FE6" w:rsidRDefault="009139D6" w:rsidP="009139D6">
            <w:pPr>
              <w:ind w:firstLine="720"/>
              <w:jc w:val="both"/>
            </w:pPr>
            <w:r w:rsidRPr="00F47FE6">
              <w:t>người thứ hai làm xong công việc trong 4+2 = 6 giờ.</w:t>
            </w:r>
          </w:p>
          <w:p w:rsidR="009139D6" w:rsidRPr="00F47FE6" w:rsidRDefault="009139D6" w:rsidP="009139D6">
            <w:r w:rsidRPr="00F47FE6">
              <w:rPr>
                <w:b/>
              </w:rPr>
              <w:t>Bài III: (1,5 điểm)</w:t>
            </w:r>
            <w:r w:rsidRPr="00F47FE6">
              <w:t xml:space="preserve"> 1)Giải hệ: </w:t>
            </w:r>
            <w:r w:rsidRPr="00F47FE6">
              <w:rPr>
                <w:position w:val="-64"/>
              </w:rPr>
              <w:object w:dxaOrig="1100" w:dyaOrig="1400">
                <v:shape id="_x0000_i1247" type="#_x0000_t75" style="width:54.75pt;height:69.75pt" o:ole="">
                  <v:imagedata r:id="rId411" o:title=""/>
                </v:shape>
                <o:OLEObject Type="Embed" ProgID="Equation.DSMT4" ShapeID="_x0000_i1247" DrawAspect="Content" ObjectID="_1592692215" r:id="rId412"/>
              </w:object>
            </w:r>
            <w:r w:rsidRPr="00F47FE6">
              <w:t xml:space="preserve">, (ĐK: </w:t>
            </w:r>
            <w:r w:rsidRPr="00F47FE6">
              <w:rPr>
                <w:position w:val="-10"/>
              </w:rPr>
              <w:object w:dxaOrig="760" w:dyaOrig="320">
                <v:shape id="_x0000_i1248" type="#_x0000_t75" style="width:38.25pt;height:15.75pt" o:ole="">
                  <v:imagedata r:id="rId413" o:title=""/>
                </v:shape>
                <o:OLEObject Type="Embed" ProgID="Equation.DSMT4" ShapeID="_x0000_i1248" DrawAspect="Content" ObjectID="_1592692216" r:id="rId414"/>
              </w:object>
            </w:r>
            <w:r w:rsidRPr="00F47FE6">
              <w:t>).</w:t>
            </w:r>
          </w:p>
          <w:p w:rsidR="009139D6" w:rsidRPr="00F47FE6" w:rsidRDefault="009139D6" w:rsidP="009139D6">
            <w:r w:rsidRPr="00F47FE6">
              <w:t xml:space="preserve">Hệ </w:t>
            </w:r>
            <w:r w:rsidRPr="00F47FE6">
              <w:rPr>
                <w:position w:val="-64"/>
              </w:rPr>
              <w:object w:dxaOrig="6880" w:dyaOrig="1400">
                <v:shape id="_x0000_i1249" type="#_x0000_t75" style="width:344.25pt;height:69.75pt" o:ole="">
                  <v:imagedata r:id="rId415" o:title=""/>
                </v:shape>
                <o:OLEObject Type="Embed" ProgID="Equation.DSMT4" ShapeID="_x0000_i1249" DrawAspect="Content" ObjectID="_1592692217" r:id="rId416"/>
              </w:object>
            </w:r>
            <w:r w:rsidRPr="00F47FE6">
              <w:t>.(TMĐK)</w:t>
            </w:r>
          </w:p>
          <w:p w:rsidR="009139D6" w:rsidRPr="00F47FE6" w:rsidRDefault="009139D6" w:rsidP="009139D6">
            <w:pPr>
              <w:tabs>
                <w:tab w:val="left" w:pos="360"/>
              </w:tabs>
              <w:jc w:val="both"/>
              <w:rPr>
                <w:b/>
              </w:rPr>
            </w:pPr>
            <w:r w:rsidRPr="00F47FE6">
              <w:t>Vậy hệ có nghiệm (x;y)=(2;1).</w:t>
            </w:r>
          </w:p>
          <w:p w:rsidR="009139D6" w:rsidRPr="00F47FE6" w:rsidRDefault="009139D6" w:rsidP="009139D6">
            <w:pPr>
              <w:tabs>
                <w:tab w:val="left" w:pos="360"/>
              </w:tabs>
              <w:ind w:left="720" w:hanging="720"/>
              <w:jc w:val="both"/>
            </w:pPr>
          </w:p>
          <w:p w:rsidR="009139D6" w:rsidRPr="00F47FE6" w:rsidRDefault="009139D6" w:rsidP="009139D6">
            <w:pPr>
              <w:tabs>
                <w:tab w:val="left" w:pos="360"/>
              </w:tabs>
              <w:ind w:left="720" w:hanging="720"/>
              <w:jc w:val="both"/>
            </w:pPr>
            <w:r w:rsidRPr="00F47FE6">
              <w:t>2)</w:t>
            </w:r>
            <w:r w:rsidRPr="00F47FE6">
              <w:tab/>
              <w:t xml:space="preserve">+ Phương trình đã cho có </w:t>
            </w:r>
            <w:r w:rsidRPr="00F47FE6">
              <w:sym w:font="Symbol" w:char="F044"/>
            </w:r>
            <w:r w:rsidRPr="00F47FE6">
              <w:t xml:space="preserve"> = (4m – 1)</w:t>
            </w:r>
            <w:r w:rsidRPr="00F47FE6">
              <w:rPr>
                <w:vertAlign w:val="superscript"/>
              </w:rPr>
              <w:t>2</w:t>
            </w:r>
            <w:r w:rsidRPr="00F47FE6">
              <w:t xml:space="preserve"> – 12m</w:t>
            </w:r>
            <w:r w:rsidRPr="00F47FE6">
              <w:rPr>
                <w:vertAlign w:val="superscript"/>
              </w:rPr>
              <w:t>2</w:t>
            </w:r>
            <w:r w:rsidRPr="00F47FE6">
              <w:t xml:space="preserve"> + 8m = 4m</w:t>
            </w:r>
            <w:r w:rsidRPr="00F47FE6">
              <w:rPr>
                <w:vertAlign w:val="superscript"/>
              </w:rPr>
              <w:t>2</w:t>
            </w:r>
            <w:r w:rsidRPr="00F47FE6">
              <w:t xml:space="preserve"> + 1 &gt; 0,  </w:t>
            </w:r>
            <w:r w:rsidRPr="00F47FE6">
              <w:sym w:font="Symbol" w:char="F022"/>
            </w:r>
            <w:r w:rsidRPr="00F47FE6">
              <w:t>m</w:t>
            </w:r>
          </w:p>
          <w:p w:rsidR="009139D6" w:rsidRPr="00F47FE6" w:rsidRDefault="009139D6" w:rsidP="009139D6">
            <w:pPr>
              <w:tabs>
                <w:tab w:val="left" w:pos="360"/>
              </w:tabs>
              <w:ind w:left="720" w:hanging="720"/>
              <w:jc w:val="both"/>
            </w:pPr>
            <w:r w:rsidRPr="00F47FE6">
              <w:tab/>
            </w:r>
            <w:r w:rsidRPr="00F47FE6">
              <w:tab/>
            </w:r>
            <w:r w:rsidRPr="00F47FE6">
              <w:tab/>
              <w:t xml:space="preserve">Vậy phương trình có 2 nghiệm phân biệt </w:t>
            </w:r>
            <w:r w:rsidRPr="00F47FE6">
              <w:sym w:font="Symbol" w:char="F022"/>
            </w:r>
            <w:r w:rsidRPr="00F47FE6">
              <w:t>m</w:t>
            </w:r>
          </w:p>
          <w:p w:rsidR="009139D6" w:rsidRPr="00F47FE6" w:rsidRDefault="009139D6" w:rsidP="009139D6">
            <w:pPr>
              <w:rPr>
                <w:lang w:val="nb-NO"/>
              </w:rPr>
            </w:pPr>
            <w:r w:rsidRPr="00F47FE6">
              <w:t xml:space="preserve">       </w:t>
            </w:r>
            <w:r w:rsidRPr="00F47FE6">
              <w:rPr>
                <w:lang w:val="nb-NO"/>
              </w:rPr>
              <w:t xml:space="preserve">+ Theo ĐL Vi –ét, ta có: </w:t>
            </w:r>
            <w:r w:rsidRPr="00F47FE6">
              <w:rPr>
                <w:position w:val="-34"/>
              </w:rPr>
              <w:object w:dxaOrig="1740" w:dyaOrig="800">
                <v:shape id="_x0000_i1250" type="#_x0000_t75" style="width:87pt;height:39.75pt" o:ole="">
                  <v:imagedata r:id="rId417" o:title=""/>
                </v:shape>
                <o:OLEObject Type="Embed" ProgID="Equation.DSMT4" ShapeID="_x0000_i1250" DrawAspect="Content" ObjectID="_1592692218" r:id="rId418"/>
              </w:object>
            </w:r>
            <w:r w:rsidRPr="00F47FE6">
              <w:rPr>
                <w:lang w:val="nb-NO"/>
              </w:rPr>
              <w:t xml:space="preserve">. </w:t>
            </w:r>
          </w:p>
          <w:p w:rsidR="009139D6" w:rsidRPr="00F47FE6" w:rsidRDefault="009139D6" w:rsidP="009139D6">
            <w:pPr>
              <w:ind w:left="720"/>
              <w:rPr>
                <w:lang w:val="nb-NO"/>
              </w:rPr>
            </w:pPr>
            <w:r w:rsidRPr="00F47FE6">
              <w:rPr>
                <w:lang w:val="nb-NO"/>
              </w:rPr>
              <w:t xml:space="preserve">Khi đó: </w:t>
            </w:r>
            <w:r w:rsidRPr="00F47FE6">
              <w:rPr>
                <w:position w:val="-12"/>
              </w:rPr>
              <w:object w:dxaOrig="3460" w:dyaOrig="380">
                <v:shape id="_x0000_i1251" type="#_x0000_t75" style="width:173.25pt;height:18.75pt" o:ole="">
                  <v:imagedata r:id="rId419" o:title=""/>
                </v:shape>
                <o:OLEObject Type="Embed" ProgID="Equation.DSMT4" ShapeID="_x0000_i1251" DrawAspect="Content" ObjectID="_1592692219" r:id="rId420"/>
              </w:object>
            </w:r>
          </w:p>
          <w:p w:rsidR="009139D6" w:rsidRPr="00F47FE6" w:rsidRDefault="009139D6" w:rsidP="009139D6">
            <w:pPr>
              <w:tabs>
                <w:tab w:val="left" w:pos="360"/>
              </w:tabs>
              <w:ind w:left="720" w:hanging="720"/>
              <w:jc w:val="both"/>
              <w:rPr>
                <w:lang w:val="nb-NO"/>
              </w:rPr>
            </w:pPr>
            <w:r w:rsidRPr="00F47FE6">
              <w:rPr>
                <w:lang w:val="nb-NO"/>
              </w:rPr>
              <w:tab/>
            </w:r>
            <w:r w:rsidRPr="00F47FE6">
              <w:rPr>
                <w:lang w:val="nb-NO"/>
              </w:rPr>
              <w:tab/>
            </w:r>
            <w:r w:rsidRPr="00F47FE6">
              <w:sym w:font="Symbol" w:char="F0DB"/>
            </w:r>
            <w:r w:rsidRPr="00F47FE6">
              <w:rPr>
                <w:lang w:val="nb-NO"/>
              </w:rPr>
              <w:t xml:space="preserve"> (4m – 1)</w:t>
            </w:r>
            <w:r w:rsidRPr="00F47FE6">
              <w:rPr>
                <w:vertAlign w:val="superscript"/>
                <w:lang w:val="nb-NO"/>
              </w:rPr>
              <w:t>2</w:t>
            </w:r>
            <w:r w:rsidRPr="00F47FE6">
              <w:rPr>
                <w:lang w:val="nb-NO"/>
              </w:rPr>
              <w:t xml:space="preserve"> – 2(3m</w:t>
            </w:r>
            <w:r w:rsidRPr="00F47FE6">
              <w:rPr>
                <w:vertAlign w:val="superscript"/>
                <w:lang w:val="nb-NO"/>
              </w:rPr>
              <w:t>2</w:t>
            </w:r>
            <w:r w:rsidRPr="00F47FE6">
              <w:rPr>
                <w:lang w:val="nb-NO"/>
              </w:rPr>
              <w:t xml:space="preserve"> – 2m) = 7 </w:t>
            </w:r>
            <w:r w:rsidRPr="00F47FE6">
              <w:sym w:font="Symbol" w:char="F0DB"/>
            </w:r>
            <w:r w:rsidRPr="00F47FE6">
              <w:rPr>
                <w:lang w:val="nb-NO"/>
              </w:rPr>
              <w:t xml:space="preserve"> 10m</w:t>
            </w:r>
            <w:r w:rsidRPr="00F47FE6">
              <w:rPr>
                <w:vertAlign w:val="superscript"/>
                <w:lang w:val="nb-NO"/>
              </w:rPr>
              <w:t>2</w:t>
            </w:r>
            <w:r w:rsidRPr="00F47FE6">
              <w:rPr>
                <w:lang w:val="nb-NO"/>
              </w:rPr>
              <w:t xml:space="preserve"> – 4m – 6 = 0 </w:t>
            </w:r>
            <w:r w:rsidRPr="00F47FE6">
              <w:sym w:font="Symbol" w:char="F0DB"/>
            </w:r>
            <w:r w:rsidRPr="00F47FE6">
              <w:rPr>
                <w:lang w:val="nb-NO"/>
              </w:rPr>
              <w:t xml:space="preserve"> 5m</w:t>
            </w:r>
            <w:r w:rsidRPr="00F47FE6">
              <w:rPr>
                <w:vertAlign w:val="superscript"/>
                <w:lang w:val="nb-NO"/>
              </w:rPr>
              <w:t>2</w:t>
            </w:r>
            <w:r w:rsidRPr="00F47FE6">
              <w:rPr>
                <w:lang w:val="nb-NO"/>
              </w:rPr>
              <w:t xml:space="preserve"> – 2m – 3 = 0</w:t>
            </w:r>
          </w:p>
          <w:p w:rsidR="009139D6" w:rsidRPr="00F47FE6" w:rsidRDefault="009139D6" w:rsidP="009139D6">
            <w:pPr>
              <w:tabs>
                <w:tab w:val="left" w:pos="360"/>
              </w:tabs>
              <w:ind w:left="720" w:hanging="720"/>
              <w:jc w:val="both"/>
              <w:rPr>
                <w:lang w:val="nb-NO"/>
              </w:rPr>
            </w:pPr>
            <w:r w:rsidRPr="00F47FE6">
              <w:rPr>
                <w:lang w:val="nb-NO"/>
              </w:rPr>
              <w:tab/>
            </w:r>
            <w:r w:rsidRPr="00F47FE6">
              <w:rPr>
                <w:lang w:val="nb-NO"/>
              </w:rPr>
              <w:tab/>
            </w:r>
            <w:r w:rsidRPr="00F47FE6">
              <w:rPr>
                <w:lang w:val="nb-NO"/>
              </w:rPr>
              <w:tab/>
              <w:t xml:space="preserve">Ta thấy tổng các hệ số: a + b + c = 0  =&gt;  m = 1 hay m = </w:t>
            </w:r>
            <w:r w:rsidRPr="00F47FE6">
              <w:rPr>
                <w:position w:val="-24"/>
              </w:rPr>
              <w:object w:dxaOrig="360" w:dyaOrig="620">
                <v:shape id="_x0000_i1252" type="#_x0000_t75" style="width:18pt;height:30.75pt" o:ole="">
                  <v:imagedata r:id="rId421" o:title=""/>
                </v:shape>
                <o:OLEObject Type="Embed" ProgID="Equation.DSMT4" ShapeID="_x0000_i1252" DrawAspect="Content" ObjectID="_1592692220" r:id="rId422"/>
              </w:object>
            </w:r>
            <w:r w:rsidRPr="00F47FE6">
              <w:rPr>
                <w:lang w:val="nb-NO"/>
              </w:rPr>
              <w:t xml:space="preserve">. </w:t>
            </w:r>
          </w:p>
          <w:p w:rsidR="009139D6" w:rsidRPr="00F47FE6" w:rsidRDefault="009139D6" w:rsidP="009139D6">
            <w:pPr>
              <w:tabs>
                <w:tab w:val="left" w:pos="360"/>
              </w:tabs>
              <w:ind w:left="720" w:hanging="720"/>
              <w:jc w:val="both"/>
              <w:rPr>
                <w:lang w:val="nb-NO"/>
              </w:rPr>
            </w:pPr>
            <w:r w:rsidRPr="00F47FE6">
              <w:rPr>
                <w:lang w:val="nb-NO"/>
              </w:rPr>
              <w:tab/>
            </w:r>
            <w:r w:rsidRPr="00F47FE6">
              <w:rPr>
                <w:lang w:val="nb-NO"/>
              </w:rPr>
              <w:tab/>
              <w:t>Trả lời: Vậy....</w:t>
            </w:r>
          </w:p>
          <w:p w:rsidR="009139D6" w:rsidRPr="00F47FE6" w:rsidRDefault="009139D6" w:rsidP="009139D6">
            <w:pPr>
              <w:tabs>
                <w:tab w:val="left" w:pos="360"/>
              </w:tabs>
              <w:jc w:val="both"/>
              <w:rPr>
                <w:b/>
                <w:lang w:val="nb-NO"/>
              </w:rPr>
            </w:pPr>
          </w:p>
          <w:p w:rsidR="009139D6" w:rsidRPr="00F47FE6" w:rsidRDefault="009139D6" w:rsidP="009139D6">
            <w:pPr>
              <w:tabs>
                <w:tab w:val="left" w:pos="360"/>
              </w:tabs>
              <w:jc w:val="both"/>
              <w:rPr>
                <w:b/>
                <w:lang w:val="nb-NO"/>
              </w:rPr>
            </w:pPr>
            <w:r>
              <w:rPr>
                <w:b/>
                <w:noProof/>
                <w:lang w:val="en-US"/>
              </w:rPr>
              <mc:AlternateContent>
                <mc:Choice Requires="wpg">
                  <w:drawing>
                    <wp:anchor distT="0" distB="0" distL="114300" distR="114300" simplePos="0" relativeHeight="251682816" behindDoc="0" locked="0" layoutInCell="1" allowOverlap="1">
                      <wp:simplePos x="0" y="0"/>
                      <wp:positionH relativeFrom="column">
                        <wp:posOffset>1257300</wp:posOffset>
                      </wp:positionH>
                      <wp:positionV relativeFrom="paragraph">
                        <wp:posOffset>171450</wp:posOffset>
                      </wp:positionV>
                      <wp:extent cx="3086100" cy="2286000"/>
                      <wp:effectExtent l="9525" t="12065" r="9525" b="6985"/>
                      <wp:wrapNone/>
                      <wp:docPr id="1100" name="Group 1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0" cy="2286000"/>
                                <a:chOff x="3398" y="5642"/>
                                <a:chExt cx="4860" cy="3600"/>
                              </a:xfrm>
                            </wpg:grpSpPr>
                            <wps:wsp>
                              <wps:cNvPr id="1101" name="Oval 58"/>
                              <wps:cNvSpPr>
                                <a:spLocks noChangeArrowheads="1"/>
                              </wps:cNvSpPr>
                              <wps:spPr bwMode="auto">
                                <a:xfrm>
                                  <a:off x="4182" y="6002"/>
                                  <a:ext cx="3292" cy="32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02" name="Line 59"/>
                              <wps:cNvCnPr/>
                              <wps:spPr bwMode="auto">
                                <a:xfrm>
                                  <a:off x="3398" y="7622"/>
                                  <a:ext cx="4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3" name="Line 60"/>
                              <wps:cNvCnPr/>
                              <wps:spPr bwMode="auto">
                                <a:xfrm>
                                  <a:off x="3868" y="5642"/>
                                  <a:ext cx="3606"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4" name="Line 61"/>
                              <wps:cNvCnPr/>
                              <wps:spPr bwMode="auto">
                                <a:xfrm>
                                  <a:off x="5841" y="6002"/>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5" name="Line 62"/>
                              <wps:cNvCnPr/>
                              <wps:spPr bwMode="auto">
                                <a:xfrm flipH="1">
                                  <a:off x="4156" y="6002"/>
                                  <a:ext cx="1724"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6" name="Line 63"/>
                              <wps:cNvCnPr/>
                              <wps:spPr bwMode="auto">
                                <a:xfrm>
                                  <a:off x="5906" y="6002"/>
                                  <a:ext cx="1568"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7" name="Freeform 64"/>
                              <wps:cNvSpPr>
                                <a:spLocks/>
                              </wps:cNvSpPr>
                              <wps:spPr bwMode="auto">
                                <a:xfrm>
                                  <a:off x="5371" y="6467"/>
                                  <a:ext cx="14" cy="1140"/>
                                </a:xfrm>
                                <a:custGeom>
                                  <a:avLst/>
                                  <a:gdLst>
                                    <a:gd name="T0" fmla="*/ 0 w 16"/>
                                    <a:gd name="T1" fmla="*/ 0 h 1140"/>
                                    <a:gd name="T2" fmla="*/ 16 w 16"/>
                                    <a:gd name="T3" fmla="*/ 1140 h 1140"/>
                                  </a:gdLst>
                                  <a:ahLst/>
                                  <a:cxnLst>
                                    <a:cxn ang="0">
                                      <a:pos x="T0" y="T1"/>
                                    </a:cxn>
                                    <a:cxn ang="0">
                                      <a:pos x="T2" y="T3"/>
                                    </a:cxn>
                                  </a:cxnLst>
                                  <a:rect l="0" t="0" r="r" b="b"/>
                                  <a:pathLst>
                                    <a:path w="16" h="1140">
                                      <a:moveTo>
                                        <a:pt x="0" y="0"/>
                                      </a:moveTo>
                                      <a:lnTo>
                                        <a:pt x="16" y="11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8" name="Freeform 65"/>
                              <wps:cNvSpPr>
                                <a:spLocks/>
                              </wps:cNvSpPr>
                              <wps:spPr bwMode="auto">
                                <a:xfrm>
                                  <a:off x="4169" y="6227"/>
                                  <a:ext cx="771" cy="1380"/>
                                </a:xfrm>
                                <a:custGeom>
                                  <a:avLst/>
                                  <a:gdLst>
                                    <a:gd name="T0" fmla="*/ 885 w 885"/>
                                    <a:gd name="T1" fmla="*/ 0 h 1380"/>
                                    <a:gd name="T2" fmla="*/ 0 w 885"/>
                                    <a:gd name="T3" fmla="*/ 1380 h 1380"/>
                                  </a:gdLst>
                                  <a:ahLst/>
                                  <a:cxnLst>
                                    <a:cxn ang="0">
                                      <a:pos x="T0" y="T1"/>
                                    </a:cxn>
                                    <a:cxn ang="0">
                                      <a:pos x="T2" y="T3"/>
                                    </a:cxn>
                                  </a:cxnLst>
                                  <a:rect l="0" t="0" r="r" b="b"/>
                                  <a:pathLst>
                                    <a:path w="885" h="1380">
                                      <a:moveTo>
                                        <a:pt x="885" y="0"/>
                                      </a:moveTo>
                                      <a:lnTo>
                                        <a:pt x="0" y="13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9" name="Text Box 66"/>
                              <wps:cNvSpPr txBox="1">
                                <a:spLocks noChangeArrowheads="1"/>
                              </wps:cNvSpPr>
                              <wps:spPr bwMode="auto">
                                <a:xfrm>
                                  <a:off x="3868" y="7442"/>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sidRPr="00F86351">
                                      <w:rPr>
                                        <w:b/>
                                        <w:sz w:val="20"/>
                                        <w:szCs w:val="20"/>
                                      </w:rPr>
                                      <w:t xml:space="preserve">A </w:t>
                                    </w:r>
                                  </w:p>
                                </w:txbxContent>
                              </wps:txbx>
                              <wps:bodyPr rot="0" vert="horz" wrap="square" lIns="91440" tIns="45720" rIns="91440" bIns="45720" anchor="t" anchorCtr="0" upright="1">
                                <a:noAutofit/>
                              </wps:bodyPr>
                            </wps:wsp>
                            <wps:wsp>
                              <wps:cNvPr id="1110" name="Text Box 67"/>
                              <wps:cNvSpPr txBox="1">
                                <a:spLocks noChangeArrowheads="1"/>
                              </wps:cNvSpPr>
                              <wps:spPr bwMode="auto">
                                <a:xfrm>
                                  <a:off x="7396" y="7502"/>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B</w:t>
                                    </w:r>
                                    <w:r w:rsidRPr="00F86351">
                                      <w:rPr>
                                        <w:b/>
                                        <w:sz w:val="20"/>
                                        <w:szCs w:val="20"/>
                                      </w:rPr>
                                      <w:t xml:space="preserve"> </w:t>
                                    </w:r>
                                  </w:p>
                                </w:txbxContent>
                              </wps:txbx>
                              <wps:bodyPr rot="0" vert="horz" wrap="square" lIns="91440" tIns="45720" rIns="91440" bIns="45720" anchor="t" anchorCtr="0" upright="1">
                                <a:noAutofit/>
                              </wps:bodyPr>
                            </wps:wsp>
                            <wps:wsp>
                              <wps:cNvPr id="1111" name="Text Box 68"/>
                              <wps:cNvSpPr txBox="1">
                                <a:spLocks noChangeArrowheads="1"/>
                              </wps:cNvSpPr>
                              <wps:spPr bwMode="auto">
                                <a:xfrm>
                                  <a:off x="5697" y="5657"/>
                                  <a:ext cx="471"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 xml:space="preserve">C </w:t>
                                    </w:r>
                                    <w:r w:rsidRPr="00F86351">
                                      <w:rPr>
                                        <w:b/>
                                        <w:sz w:val="20"/>
                                        <w:szCs w:val="20"/>
                                      </w:rPr>
                                      <w:t xml:space="preserve"> </w:t>
                                    </w:r>
                                  </w:p>
                                </w:txbxContent>
                              </wps:txbx>
                              <wps:bodyPr rot="0" vert="horz" wrap="square" lIns="91440" tIns="45720" rIns="91440" bIns="45720" anchor="t" anchorCtr="0" upright="1">
                                <a:noAutofit/>
                              </wps:bodyPr>
                            </wps:wsp>
                            <wps:wsp>
                              <wps:cNvPr id="1112" name="Text Box 69"/>
                              <wps:cNvSpPr txBox="1">
                                <a:spLocks noChangeArrowheads="1"/>
                              </wps:cNvSpPr>
                              <wps:spPr bwMode="auto">
                                <a:xfrm>
                                  <a:off x="4718" y="5897"/>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 xml:space="preserve">M </w:t>
                                    </w:r>
                                    <w:r w:rsidRPr="00F86351">
                                      <w:rPr>
                                        <w:b/>
                                        <w:sz w:val="20"/>
                                        <w:szCs w:val="20"/>
                                      </w:rPr>
                                      <w:t xml:space="preserve"> </w:t>
                                    </w:r>
                                  </w:p>
                                </w:txbxContent>
                              </wps:txbx>
                              <wps:bodyPr rot="0" vert="horz" wrap="square" lIns="91440" tIns="45720" rIns="91440" bIns="45720" anchor="t" anchorCtr="0" upright="1">
                                <a:noAutofit/>
                              </wps:bodyPr>
                            </wps:wsp>
                            <wps:wsp>
                              <wps:cNvPr id="1113" name="Text Box 70"/>
                              <wps:cNvSpPr txBox="1">
                                <a:spLocks noChangeArrowheads="1"/>
                              </wps:cNvSpPr>
                              <wps:spPr bwMode="auto">
                                <a:xfrm>
                                  <a:off x="4969" y="6233"/>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H</w:t>
                                    </w:r>
                                    <w:r w:rsidRPr="00F86351">
                                      <w:rPr>
                                        <w:b/>
                                        <w:sz w:val="20"/>
                                        <w:szCs w:val="20"/>
                                      </w:rPr>
                                      <w:t xml:space="preserve"> </w:t>
                                    </w:r>
                                  </w:p>
                                </w:txbxContent>
                              </wps:txbx>
                              <wps:bodyPr rot="0" vert="horz" wrap="square" lIns="91440" tIns="45720" rIns="91440" bIns="45720" anchor="t" anchorCtr="0" upright="1">
                                <a:noAutofit/>
                              </wps:bodyPr>
                            </wps:wsp>
                            <wps:wsp>
                              <wps:cNvPr id="1114" name="Text Box 71"/>
                              <wps:cNvSpPr txBox="1">
                                <a:spLocks noChangeArrowheads="1"/>
                              </wps:cNvSpPr>
                              <wps:spPr bwMode="auto">
                                <a:xfrm>
                                  <a:off x="5123" y="7532"/>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K</w:t>
                                    </w:r>
                                    <w:r w:rsidRPr="00F86351">
                                      <w:rPr>
                                        <w:b/>
                                        <w:sz w:val="20"/>
                                        <w:szCs w:val="20"/>
                                      </w:rPr>
                                      <w:t xml:space="preserve"> </w:t>
                                    </w:r>
                                  </w:p>
                                </w:txbxContent>
                              </wps:txbx>
                              <wps:bodyPr rot="0" vert="horz" wrap="square" lIns="91440" tIns="45720" rIns="91440" bIns="45720" anchor="t" anchorCtr="0" upright="1">
                                <a:noAutofit/>
                              </wps:bodyPr>
                            </wps:wsp>
                            <wps:wsp>
                              <wps:cNvPr id="1115" name="Text Box 72"/>
                              <wps:cNvSpPr txBox="1">
                                <a:spLocks noChangeArrowheads="1"/>
                              </wps:cNvSpPr>
                              <wps:spPr bwMode="auto">
                                <a:xfrm>
                                  <a:off x="5671" y="7592"/>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O</w:t>
                                    </w:r>
                                    <w:r w:rsidRPr="00F86351">
                                      <w:rPr>
                                        <w:b/>
                                        <w:sz w:val="20"/>
                                        <w:szCs w:val="20"/>
                                      </w:rPr>
                                      <w:t xml:space="preserve"> </w:t>
                                    </w:r>
                                  </w:p>
                                </w:txbxContent>
                              </wps:txbx>
                              <wps:bodyPr rot="0" vert="horz" wrap="square" lIns="91440" tIns="45720" rIns="91440" bIns="45720" anchor="t" anchorCtr="0" upright="1">
                                <a:noAutofit/>
                              </wps:bodyPr>
                            </wps:wsp>
                            <wps:wsp>
                              <wps:cNvPr id="1116" name="Freeform 73"/>
                              <wps:cNvSpPr>
                                <a:spLocks/>
                              </wps:cNvSpPr>
                              <wps:spPr bwMode="auto">
                                <a:xfrm>
                                  <a:off x="5889" y="6002"/>
                                  <a:ext cx="253" cy="890"/>
                                </a:xfrm>
                                <a:custGeom>
                                  <a:avLst/>
                                  <a:gdLst>
                                    <a:gd name="T0" fmla="*/ 0 w 290"/>
                                    <a:gd name="T1" fmla="*/ 0 h 890"/>
                                    <a:gd name="T2" fmla="*/ 290 w 290"/>
                                    <a:gd name="T3" fmla="*/ 890 h 890"/>
                                  </a:gdLst>
                                  <a:ahLst/>
                                  <a:cxnLst>
                                    <a:cxn ang="0">
                                      <a:pos x="T0" y="T1"/>
                                    </a:cxn>
                                    <a:cxn ang="0">
                                      <a:pos x="T2" y="T3"/>
                                    </a:cxn>
                                  </a:cxnLst>
                                  <a:rect l="0" t="0" r="r" b="b"/>
                                  <a:pathLst>
                                    <a:path w="290" h="890">
                                      <a:moveTo>
                                        <a:pt x="0" y="0"/>
                                      </a:moveTo>
                                      <a:lnTo>
                                        <a:pt x="290" y="89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 name="Text Box 74"/>
                              <wps:cNvSpPr txBox="1">
                                <a:spLocks noChangeArrowheads="1"/>
                              </wps:cNvSpPr>
                              <wps:spPr bwMode="auto">
                                <a:xfrm>
                                  <a:off x="6063" y="6592"/>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 xml:space="preserve">E </w:t>
                                    </w:r>
                                    <w:r w:rsidRPr="00F86351">
                                      <w:rPr>
                                        <w:b/>
                                        <w:sz w:val="20"/>
                                        <w:szCs w:val="20"/>
                                      </w:rPr>
                                      <w:t xml:space="preserve"> </w:t>
                                    </w:r>
                                  </w:p>
                                </w:txbxContent>
                              </wps:txbx>
                              <wps:bodyPr rot="0" vert="horz" wrap="square" lIns="91440" tIns="45720" rIns="91440" bIns="45720" anchor="t" anchorCtr="0" upright="1">
                                <a:noAutofit/>
                              </wps:bodyPr>
                            </wps:wsp>
                            <wps:wsp>
                              <wps:cNvPr id="1118" name="Line 75"/>
                              <wps:cNvCnPr/>
                              <wps:spPr bwMode="auto">
                                <a:xfrm flipV="1">
                                  <a:off x="4935" y="6015"/>
                                  <a:ext cx="930"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100" o:spid="_x0000_s1053" style="position:absolute;left:0;text-align:left;margin-left:99pt;margin-top:13.5pt;width:243pt;height:180pt;z-index:251682816" coordorigin="3398,5642" coordsize="486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">
                      <v:oval id="Oval 58" o:spid="_x0000_s1054" style="position:absolute;left:4182;top:6002;width:3292;height:3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5yU8IA&#10;AADdAAAADwAAAGRycy9kb3ducmV2LnhtbERPTWvCQBC9C/6HZQq96SYGpaSuIkrBHjw0be9DdkyC&#10;2dmQHWP8925B6G0e73PW29G1aqA+NJ4NpPMEFHHpbcOVgZ/vj9kbqCDIFlvPZOBOAbab6WSNufU3&#10;/qKhkErFEA45GqhFulzrUNbkMMx9Rxy5s+8dSoR9pW2PtxjuWr1IkpV22HBsqLGjfU3lpbg6A4dq&#10;V6wGnckyOx+Osrz8nj6z1JjXl3H3DkpolH/x0320cX6apPD3TTxBb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jnJTwgAAAN0AAAAPAAAAAAAAAAAAAAAAAJgCAABkcnMvZG93&#10;bnJldi54bWxQSwUGAAAAAAQABAD1AAAAhwMAAAAA&#10;"/>
                      <v:line id="Line 59" o:spid="_x0000_s1055" style="position:absolute;visibility:visible;mso-wrap-style:square" from="3398,7622" to="8258,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G96sUAAADdAAAADwAAAGRycy9kb3ducmV2LnhtbERPS2vCQBC+F/wPyxR6qxstBEldRSoF&#10;7aHUB9TjmB2TaHY27G6T+O/dguBtPr7nTOe9qUVLzleWFYyGCQji3OqKCwX73efrBIQPyBpry6Tg&#10;Sh7ms8HTFDNtO95Quw2FiCHsM1RQhtBkUvq8JIN+aBviyJ2sMxgidIXUDrsYbmo5TpJUGqw4NpTY&#10;0EdJ+WX7ZxR8v/2k7WL9tep/1+kxX26Oh3PnlHp57hfvIAL14SG+u1c6zh8lY/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G96sUAAADdAAAADwAAAAAAAAAA&#10;AAAAAAChAgAAZHJzL2Rvd25yZXYueG1sUEsFBgAAAAAEAAQA+QAAAJMDAAAAAA==&#10;"/>
                      <v:line id="Line 60" o:spid="_x0000_s1056" style="position:absolute;visibility:visible;mso-wrap-style:square" from="3868,5642" to="7474,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0YccQAAADdAAAADwAAAGRycy9kb3ducmV2LnhtbERPS2vCQBC+F/wPyxS81Y0VgqSuIpWC&#10;9lB8QXscs9MkbXY27K5J/PeuIHibj+85s0VvatGS85VlBeNRAoI4t7riQsHx8PEyBeEDssbaMim4&#10;kIfFfPA0w0zbjnfU7kMhYgj7DBWUITSZlD4vyaAf2YY4cr/WGQwRukJqh10MN7V8TZJUGqw4NpTY&#10;0HtJ+f/+bBR8TbZpu9x8rvvvTXrKV7vTz1/nlBo+98s3EIH68BDf3Wsd54+TC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nRhxxAAAAN0AAAAPAAAAAAAAAAAA&#10;AAAAAKECAABkcnMvZG93bnJldi54bWxQSwUGAAAAAAQABAD5AAAAkgMAAAAA&#10;"/>
                      <v:line id="Line 61" o:spid="_x0000_s1057" style="position:absolute;visibility:visible;mso-wrap-style:square" from="5841,6002" to="5841,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SABcUAAADdAAAADwAAAGRycy9kb3ducmV2LnhtbERPTWvCQBC9F/wPyxR6qxttCZK6irQI&#10;6kHUFtrjmJ0mqdnZsLsm6b93BcHbPN7nTOe9qUVLzleWFYyGCQji3OqKCwVfn8vnCQgfkDXWlknB&#10;P3mYzwYPU8y07XhP7SEUIoawz1BBGUKTSenzkgz6oW2II/drncEQoSukdtjFcFPLcZKk0mDFsaHE&#10;ht5Lyk+Hs1Gwfdml7WK9WfXf6/SYf+yPP3+dU+rpsV+8gQjUh7v45l7pOH+UvM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SABcUAAADdAAAADwAAAAAAAAAA&#10;AAAAAAChAgAAZHJzL2Rvd25yZXYueG1sUEsFBgAAAAAEAAQA+QAAAJMDAAAAAA==&#10;"/>
                      <v:line id="Line 62" o:spid="_x0000_s1058" style="position:absolute;flip:x;visibility:visible;mso-wrap-style:square" from="4156,6002" to="5880,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NVYcUAAADdAAAADwAAAGRycy9kb3ducmV2LnhtbERPS2sCMRC+F/wPYQpeSs0qbdHVKFIo&#10;9ODFByvexs10s+xmsiapbv+9KRR6m4/vOYtVb1txJR9qxwrGowwEcel0zZWCw/7jeQoiRGSNrWNS&#10;8EMBVsvBwwJz7W68pesuViKFcMhRgYmxy6UMpSGLYeQ64sR9OW8xJugrqT3eUrht5STL3qTFmlOD&#10;wY7eDZXN7tsqkNPN08Wvzy9N0RyPM1OURXfaKDV87NdzEJH6+C/+c3/qNH+cvcLvN+k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NVYcUAAADdAAAADwAAAAAAAAAA&#10;AAAAAAChAgAAZHJzL2Rvd25yZXYueG1sUEsFBgAAAAAEAAQA+QAAAJMDAAAAAA==&#10;"/>
                      <v:line id="Line 63" o:spid="_x0000_s1059" style="position:absolute;visibility:visible;mso-wrap-style:square" from="5906,6002" to="7474,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q76cQAAADdAAAADwAAAGRycy9kb3ducmV2LnhtbERPTWvCQBC9F/wPywje6sYWQomuIoqg&#10;PZRqBT2O2TGJZmfD7pqk/75bKPQ2j/c5s0VvatGS85VlBZNxAoI4t7riQsHxa/P8BsIHZI21ZVLw&#10;TR4W88HTDDNtO95TewiFiCHsM1RQhtBkUvq8JIN+bBviyF2tMxgidIXUDrsYbmr5kiSpNFhxbCix&#10;oVVJ+f3wMAo+Xj/Tdrl73/anXXrJ1/vL+dY5pUbDfjkFEagP/+I/91bH+ZMkhd9v4gl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6rvpxAAAAN0AAAAPAAAAAAAAAAAA&#10;AAAAAKECAABkcnMvZG93bnJldi54bWxQSwUGAAAAAAQABAD5AAAAkgMAAAAA&#10;"/>
                      <v:shape id="Freeform 64" o:spid="_x0000_s1060" style="position:absolute;left:5371;top:6467;width:14;height:1140;visibility:visible;mso-wrap-style:square;v-text-anchor:top" coordsize="16,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QJR8EA&#10;AADdAAAADwAAAGRycy9kb3ducmV2LnhtbERPTYvCMBC9C/6HMII3TfSgpRplWRE8uMK6e/E2NGNb&#10;2kxKErX+e7Mg7G0e73PW29624k4+1I41zKYKBHHhTM2lht+f/SQDESKywdYxaXhSgO1mOFhjbtyD&#10;v+l+jqVIIRxy1FDF2OVShqIii2HqOuLEXZ23GBP0pTQeHynctnKu1EJarDk1VNjRZ0VFc75ZDdfL&#10;ly9Oe9tEt6MlNtkxU81R6/Go/1iBiNTHf/HbfTBp/kwt4e+bdIL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UCUfBAAAA3QAAAA8AAAAAAAAAAAAAAAAAmAIAAGRycy9kb3du&#10;cmV2LnhtbFBLBQYAAAAABAAEAPUAAACGAwAAAAA=&#10;" path="m,l16,1140e" filled="f">
                        <v:path arrowok="t" o:connecttype="custom" o:connectlocs="0,0;14,1140" o:connectangles="0,0"/>
                      </v:shape>
                      <v:shape id="Freeform 65" o:spid="_x0000_s1061" style="position:absolute;left:4169;top:6227;width:771;height:1380;visibility:visible;mso-wrap-style:square;v-text-anchor:top" coordsize="885,1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soccUA&#10;AADdAAAADwAAAGRycy9kb3ducmV2LnhtbESPQWvCQBCF74X+h2UKXopuIlTb1FVKQZAeBE1/wJid&#10;ZoPZ2ZDdxvjvnYPgbYb35r1vVpvRt2qgPjaBDeSzDBRxFWzDtYHfcjt9BxUTssU2MBm4UoTN+vlp&#10;hYUNFz7QcEy1khCOBRpwKXWF1rFy5DHOQkcs2l/oPSZZ+1rbHi8S7ls9z7KF9tiwNDjs6NtRdT7+&#10;ewM6Hz5Km//Q/uTelqXd7Yft+dWYycv49Qkq0Zge5vv1zgp+ngmufCMj6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OyhxxQAAAN0AAAAPAAAAAAAAAAAAAAAAAJgCAABkcnMv&#10;ZG93bnJldi54bWxQSwUGAAAAAAQABAD1AAAAigMAAAAA&#10;" path="m885,l,1380e" filled="f">
                        <v:path arrowok="t" o:connecttype="custom" o:connectlocs="771,0;0,1380" o:connectangles="0,0"/>
                      </v:shape>
                      <v:shape id="Text Box 66" o:spid="_x0000_s1062" type="#_x0000_t202" style="position:absolute;left:3868;top:7442;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K8MA&#10;AADdAAAADwAAAGRycy9kb3ducmV2LnhtbERPTWvCQBC9C/6HZQRvZteixaRuQmkpeLJUW8HbkB2T&#10;0OxsyG5N/PfdQsHbPN7nbIvRtuJKvW8ca1gmCgRx6UzDlYbP49tiA8IHZIOtY9JwIw9FPp1sMTNu&#10;4A+6HkIlYgj7DDXUIXSZlL6syaJPXEccuYvrLYYI+0qaHocYblv5oNSjtNhwbKixo5eayu/Dj9Xw&#10;tb+cTyv1Xr3adTe4UUm2qdR6Phufn0AEGsNd/O/emTh/q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BK8MAAADdAAAADwAAAAAAAAAAAAAAAACYAgAAZHJzL2Rv&#10;d25yZXYueG1sUEsFBgAAAAAEAAQA9QAAAIgDAAAAAA==&#10;" filled="f" stroked="f">
                        <v:textbox>
                          <w:txbxContent>
                            <w:p w:rsidR="00BE079F" w:rsidRPr="00F86351" w:rsidRDefault="00BE079F" w:rsidP="009139D6">
                              <w:pPr>
                                <w:rPr>
                                  <w:b/>
                                  <w:sz w:val="20"/>
                                  <w:szCs w:val="20"/>
                                </w:rPr>
                              </w:pPr>
                              <w:r w:rsidRPr="00F86351">
                                <w:rPr>
                                  <w:b/>
                                  <w:sz w:val="20"/>
                                  <w:szCs w:val="20"/>
                                </w:rPr>
                                <w:t xml:space="preserve">A </w:t>
                              </w:r>
                            </w:p>
                          </w:txbxContent>
                        </v:textbox>
                      </v:shape>
                      <v:shape id="Text Box 67" o:spid="_x0000_s1063" type="#_x0000_t202" style="position:absolute;left:7396;top:7502;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a8UA&#10;AADdAAAADwAAAGRycy9kb3ducmV2LnhtbESPQWvCQBCF7wX/wzKCt7obsaVNXUWUgqdKtRW8Ddkx&#10;Cc3OhuzWxH/vHAq9zfDevPfNYjX4Rl2pi3VgC9nUgCIugqu5tPB1fH98ARUTssMmMFm4UYTVcvSw&#10;wNyFnj/pekilkhCOOVqoUmpzrWNRkcc4DS2xaJfQeUyydqV2HfYS7hs9M+ZZe6xZGipsaVNR8XP4&#10;9Ra+Py7n09zsy61/avswGM3+VVs7GQ/rN1CJhvRv/rveOcHPMuGXb2QE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f5rxQAAAN0AAAAPAAAAAAAAAAAAAAAAAJgCAABkcnMv&#10;ZG93bnJldi54bWxQSwUGAAAAAAQABAD1AAAAigMAAAAA&#10;" filled="f" stroked="f">
                        <v:textbox>
                          <w:txbxContent>
                            <w:p w:rsidR="00BE079F" w:rsidRPr="00F86351" w:rsidRDefault="00BE079F" w:rsidP="009139D6">
                              <w:pPr>
                                <w:rPr>
                                  <w:b/>
                                  <w:sz w:val="20"/>
                                  <w:szCs w:val="20"/>
                                </w:rPr>
                              </w:pPr>
                              <w:r>
                                <w:rPr>
                                  <w:b/>
                                  <w:sz w:val="20"/>
                                  <w:szCs w:val="20"/>
                                </w:rPr>
                                <w:t>B</w:t>
                              </w:r>
                              <w:r w:rsidRPr="00F86351">
                                <w:rPr>
                                  <w:b/>
                                  <w:sz w:val="20"/>
                                  <w:szCs w:val="20"/>
                                </w:rPr>
                                <w:t xml:space="preserve"> </w:t>
                              </w:r>
                            </w:p>
                          </w:txbxContent>
                        </v:textbox>
                      </v:shape>
                      <v:shape id="Text Box 68" o:spid="_x0000_s1064" type="#_x0000_t202" style="position:absolute;left:5697;top:5657;width:471;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1b8MQA&#10;AADdAAAADwAAAGRycy9kb3ducmV2LnhtbERP0WoCMRB8L/QfwhZ86yUVK/Z6UUpF8KmitoW+LZf1&#10;7uhlEy7RO//eCILztMvszOwUi8G24kRdaBxreMkUCOLSmYYrDd/71fMMRIjIBlvHpOFMARbzx4cC&#10;c+N63tJpFyuRTDjkqKGO0edShrImiyFznjhxB9dZjGntKmk67JO5beVYqam02HBKqNHTZ03l/+5o&#10;Nfx8Hf5+J2pTLe2r792gJNs3qfXoafh4BxFpiPfjm3pt0vsJcG2TRp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dW/DEAAAA3QAAAA8AAAAAAAAAAAAAAAAAmAIAAGRycy9k&#10;b3ducmV2LnhtbFBLBQYAAAAABAAEAPUAAACJAwAAAAA=&#10;" filled="f" stroked="f">
                        <v:textbox>
                          <w:txbxContent>
                            <w:p w:rsidR="00BE079F" w:rsidRPr="00F86351" w:rsidRDefault="00BE079F" w:rsidP="009139D6">
                              <w:pPr>
                                <w:rPr>
                                  <w:b/>
                                  <w:sz w:val="20"/>
                                  <w:szCs w:val="20"/>
                                </w:rPr>
                              </w:pPr>
                              <w:r>
                                <w:rPr>
                                  <w:b/>
                                  <w:sz w:val="20"/>
                                  <w:szCs w:val="20"/>
                                </w:rPr>
                                <w:t xml:space="preserve">C </w:t>
                              </w:r>
                              <w:r w:rsidRPr="00F86351">
                                <w:rPr>
                                  <w:b/>
                                  <w:sz w:val="20"/>
                                  <w:szCs w:val="20"/>
                                </w:rPr>
                                <w:t xml:space="preserve"> </w:t>
                              </w:r>
                            </w:p>
                          </w:txbxContent>
                        </v:textbox>
                      </v:shape>
                      <v:shape id="Text Box 69" o:spid="_x0000_s1065" type="#_x0000_t202" style="position:absolute;left:4718;top:5897;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Fh8EA&#10;AADdAAAADwAAAGRycy9kb3ducmV2LnhtbERPS4vCMBC+C/6HMMLeNKnsilajyC6Cp118grehGdti&#10;MylNtPXfbxYWvM3H95zFqrOVeFDjS8cakpECQZw5U3Ku4XjYDKcgfEA2WDkmDU/ysFr2ewtMjWt5&#10;R499yEUMYZ+ihiKEOpXSZwVZ9CNXE0fu6hqLIcIml6bBNobbSo6VmkiLJceGAmv6LCi77e9Ww+n7&#10;ejm/q5/8y37UreuUZDuTWr8NuvUcRKAuvMT/7q2J85NkDH/fx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PxYfBAAAA3QAAAA8AAAAAAAAAAAAAAAAAmAIAAGRycy9kb3du&#10;cmV2LnhtbFBLBQYAAAAABAAEAPUAAACGAwAAAAA=&#10;" filled="f" stroked="f">
                        <v:textbox>
                          <w:txbxContent>
                            <w:p w:rsidR="00BE079F" w:rsidRPr="00F86351" w:rsidRDefault="00BE079F" w:rsidP="009139D6">
                              <w:pPr>
                                <w:rPr>
                                  <w:b/>
                                  <w:sz w:val="20"/>
                                  <w:szCs w:val="20"/>
                                </w:rPr>
                              </w:pPr>
                              <w:r>
                                <w:rPr>
                                  <w:b/>
                                  <w:sz w:val="20"/>
                                  <w:szCs w:val="20"/>
                                </w:rPr>
                                <w:t xml:space="preserve">M </w:t>
                              </w:r>
                              <w:r w:rsidRPr="00F86351">
                                <w:rPr>
                                  <w:b/>
                                  <w:sz w:val="20"/>
                                  <w:szCs w:val="20"/>
                                </w:rPr>
                                <w:t xml:space="preserve"> </w:t>
                              </w:r>
                            </w:p>
                          </w:txbxContent>
                        </v:textbox>
                      </v:shape>
                      <v:shape id="Text Box 70" o:spid="_x0000_s1066" type="#_x0000_t202" style="position:absolute;left:4969;top:6233;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NgHMIA&#10;AADdAAAADwAAAGRycy9kb3ducmV2LnhtbERPTWvCQBC9C/0PyxR6093YVmrqKqIIPVnUKngbsmMS&#10;mp0N2dXEf+8Kgrd5vM+ZzDpbiQs1vnSsIRkoEMSZMyXnGv52q/4XCB+QDVaOScOVPMymL70Jpsa1&#10;vKHLNuQihrBPUUMRQp1K6bOCLPqBq4kjd3KNxRBhk0vTYBvDbSWHSo2kxZJjQ4E1LQrK/rdnq2G/&#10;Ph0PH+o3X9rPunWdkmzHUuu3127+DSJQF57ih/vHxPlJ8g73b+IJcn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w2AcwgAAAN0AAAAPAAAAAAAAAAAAAAAAAJgCAABkcnMvZG93&#10;bnJldi54bWxQSwUGAAAAAAQABAD1AAAAhwMAAAAA&#10;" filled="f" stroked="f">
                        <v:textbox>
                          <w:txbxContent>
                            <w:p w:rsidR="00BE079F" w:rsidRPr="00F86351" w:rsidRDefault="00BE079F" w:rsidP="009139D6">
                              <w:pPr>
                                <w:rPr>
                                  <w:b/>
                                  <w:sz w:val="20"/>
                                  <w:szCs w:val="20"/>
                                </w:rPr>
                              </w:pPr>
                              <w:r>
                                <w:rPr>
                                  <w:b/>
                                  <w:sz w:val="20"/>
                                  <w:szCs w:val="20"/>
                                </w:rPr>
                                <w:t>H</w:t>
                              </w:r>
                              <w:r w:rsidRPr="00F86351">
                                <w:rPr>
                                  <w:b/>
                                  <w:sz w:val="20"/>
                                  <w:szCs w:val="20"/>
                                </w:rPr>
                                <w:t xml:space="preserve"> </w:t>
                              </w:r>
                            </w:p>
                          </w:txbxContent>
                        </v:textbox>
                      </v:shape>
                      <v:shape id="Text Box 71" o:spid="_x0000_s1067" type="#_x0000_t202" style="position:absolute;left:5123;top:7532;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r4aMIA&#10;AADdAAAADwAAAGRycy9kb3ducmV2LnhtbERPTYvCMBC9C/6HMAt706TiilajiMuCpxV1V/A2NGNb&#10;tpmUJmvrvzeC4G0e73MWq85W4kqNLx1rSIYKBHHmTMm5hp/j12AKwgdkg5Vj0nAjD6tlv7fA1LiW&#10;93Q9hFzEEPYpaihCqFMpfVaQRT90NXHkLq6xGCJscmkabGO4reRIqYm0WHJsKLCmTUHZ3+Hfavj9&#10;vpxPY7XLP+1H3bpOSbYzqfX7W7eegwjUhZf46d6aOD9JxvD4Jp4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KvhowgAAAN0AAAAPAAAAAAAAAAAAAAAAAJgCAABkcnMvZG93&#10;bnJldi54bWxQSwUGAAAAAAQABAD1AAAAhwMAAAAA&#10;" filled="f" stroked="f">
                        <v:textbox>
                          <w:txbxContent>
                            <w:p w:rsidR="00BE079F" w:rsidRPr="00F86351" w:rsidRDefault="00BE079F" w:rsidP="009139D6">
                              <w:pPr>
                                <w:rPr>
                                  <w:b/>
                                  <w:sz w:val="20"/>
                                  <w:szCs w:val="20"/>
                                </w:rPr>
                              </w:pPr>
                              <w:r>
                                <w:rPr>
                                  <w:b/>
                                  <w:sz w:val="20"/>
                                  <w:szCs w:val="20"/>
                                </w:rPr>
                                <w:t>K</w:t>
                              </w:r>
                              <w:r w:rsidRPr="00F86351">
                                <w:rPr>
                                  <w:b/>
                                  <w:sz w:val="20"/>
                                  <w:szCs w:val="20"/>
                                </w:rPr>
                                <w:t xml:space="preserve"> </w:t>
                              </w:r>
                            </w:p>
                          </w:txbxContent>
                        </v:textbox>
                      </v:shape>
                      <v:shape id="Text Box 72" o:spid="_x0000_s1068" type="#_x0000_t202" style="position:absolute;left:5671;top:7592;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Zd88IA&#10;AADdAAAADwAAAGRycy9kb3ducmV2LnhtbERPTWvCQBC9C/6HZQrezG6kik1dRSwFT4raFnobsmMS&#10;mp0N2a2J/94VBG/zeJ+zWPW2FhdqfeVYQ5ooEMS5MxUXGr5On+M5CB+QDdaOScOVPKyWw8ECM+M6&#10;PtDlGAoRQ9hnqKEMocmk9HlJFn3iGuLInV1rMUTYFtK02MVwW8uJUjNpseLYUGJDm5Lyv+O/1fC9&#10;O//+vKp98WGnTed6Jdm+Sa1HL/36HUSgPjzFD/fWxPlpOoX7N/EE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Zl3zwgAAAN0AAAAPAAAAAAAAAAAAAAAAAJgCAABkcnMvZG93&#10;bnJldi54bWxQSwUGAAAAAAQABAD1AAAAhwMAAAAA&#10;" filled="f" stroked="f">
                        <v:textbox>
                          <w:txbxContent>
                            <w:p w:rsidR="00BE079F" w:rsidRPr="00F86351" w:rsidRDefault="00BE079F" w:rsidP="009139D6">
                              <w:pPr>
                                <w:rPr>
                                  <w:b/>
                                  <w:sz w:val="20"/>
                                  <w:szCs w:val="20"/>
                                </w:rPr>
                              </w:pPr>
                              <w:r>
                                <w:rPr>
                                  <w:b/>
                                  <w:sz w:val="20"/>
                                  <w:szCs w:val="20"/>
                                </w:rPr>
                                <w:t>O</w:t>
                              </w:r>
                              <w:r w:rsidRPr="00F86351">
                                <w:rPr>
                                  <w:b/>
                                  <w:sz w:val="20"/>
                                  <w:szCs w:val="20"/>
                                </w:rPr>
                                <w:t xml:space="preserve"> </w:t>
                              </w:r>
                            </w:p>
                          </w:txbxContent>
                        </v:textbox>
                      </v:shape>
                      <v:shape id="Freeform 73" o:spid="_x0000_s1069" style="position:absolute;left:5889;top:6002;width:253;height:890;visibility:visible;mso-wrap-style:square;v-text-anchor:top" coordsize="290,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N3MAA&#10;AADdAAAADwAAAGRycy9kb3ducmV2LnhtbERPS4vCMBC+C/sfwgh70zSCUrqmRRcEj6568Dg0s33Y&#10;TEoTtf77zYLgbT6+56yL0XbiToNvHGtQ8wQEcelMw5WG82k3S0H4gGywc0wanuShyD8ma8yMe/AP&#10;3Y+hEjGEfYYa6hD6TEpf1mTRz11PHLlfN1gMEQ6VNAM+Yrjt5CJJVtJiw7Ghxp6+ayqvx5vV4JW8&#10;lNbfWpW222pBy4NN24PWn9Nx8wUi0Bje4pd7b+J8pVbw/008Qe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dN3MAAAADdAAAADwAAAAAAAAAAAAAAAACYAgAAZHJzL2Rvd25y&#10;ZXYueG1sUEsFBgAAAAAEAAQA9QAAAIUDAAAAAA==&#10;" path="m,l290,890e" filled="f">
                        <v:path arrowok="t" o:connecttype="custom" o:connectlocs="0,0;253,890" o:connectangles="0,0"/>
                      </v:shape>
                      <v:shape id="Text Box 74" o:spid="_x0000_s1070" type="#_x0000_t202" style="position:absolute;left:6063;top:6592;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hmH8IA&#10;AADdAAAADwAAAGRycy9kb3ducmV2LnhtbERPTWvCQBC9C/0PyxR6091IW2vqKqIIPVnUKngbsmMS&#10;mp0N2dXEf+8Kgrd5vM+ZzDpbiQs1vnSsIRkoEMSZMyXnGv52q/4XCB+QDVaOScOVPMymL70Jpsa1&#10;vKHLNuQihrBPUUMRQp1K6bOCLPqBq4kjd3KNxRBhk0vTYBvDbSWHSn1KiyXHhgJrWhSU/W/PVsN+&#10;fToe3tVvvrQfdes6JdmOpdZvr938G0SgLjzFD/ePifOTZAT3b+IJcn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YfwgAAAN0AAAAPAAAAAAAAAAAAAAAAAJgCAABkcnMvZG93&#10;bnJldi54bWxQSwUGAAAAAAQABAD1AAAAhwMAAAAA&#10;" filled="f" stroked="f">
                        <v:textbox>
                          <w:txbxContent>
                            <w:p w:rsidR="00BE079F" w:rsidRPr="00F86351" w:rsidRDefault="00BE079F" w:rsidP="009139D6">
                              <w:pPr>
                                <w:rPr>
                                  <w:b/>
                                  <w:sz w:val="20"/>
                                  <w:szCs w:val="20"/>
                                </w:rPr>
                              </w:pPr>
                              <w:r>
                                <w:rPr>
                                  <w:b/>
                                  <w:sz w:val="20"/>
                                  <w:szCs w:val="20"/>
                                </w:rPr>
                                <w:t xml:space="preserve">E </w:t>
                              </w:r>
                              <w:r w:rsidRPr="00F86351">
                                <w:rPr>
                                  <w:b/>
                                  <w:sz w:val="20"/>
                                  <w:szCs w:val="20"/>
                                </w:rPr>
                                <w:t xml:space="preserve"> </w:t>
                              </w:r>
                            </w:p>
                          </w:txbxContent>
                        </v:textbox>
                      </v:shape>
                      <v:line id="Line 75" o:spid="_x0000_s1071" style="position:absolute;flip:y;visibility:visible;mso-wrap-style:square" from="4935,6015" to="5865,6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tsIscAAADdAAAADwAAAGRycy9kb3ducmV2LnhtbESPQUvDQBCF74L/YRnBi9hNRKTGbksR&#10;hB56aZUUb2N2zIZkZ+Putk3/vXMQvM3w3rz3zWI1+UGdKKYusIFyVoAiboLtuDXw8f52PweVMrLF&#10;ITAZuFCC1fL6aoGVDWfe0WmfWyUhnCo04HIeK61T48hjmoWRWLTvED1mWWOrbcSzhPtBPxTFk/bY&#10;sTQ4HOnVUdPvj96Anm/vfuL667Gv+8Ph2dVNPX5ujbm9mdYvoDJN+d/8d72xgl+WgivfyAh6+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C2wixwAAAN0AAAAPAAAAAAAA&#10;AAAAAAAAAKECAABkcnMvZG93bnJldi54bWxQSwUGAAAAAAQABAD5AAAAlQMAAAAA&#10;"/>
                    </v:group>
                  </w:pict>
                </mc:Fallback>
              </mc:AlternateContent>
            </w:r>
          </w:p>
          <w:p w:rsidR="009139D6" w:rsidRPr="00F47FE6" w:rsidRDefault="009139D6" w:rsidP="009139D6">
            <w:pPr>
              <w:tabs>
                <w:tab w:val="left" w:pos="360"/>
              </w:tabs>
              <w:jc w:val="both"/>
              <w:rPr>
                <w:b/>
                <w:lang w:val="nb-NO"/>
              </w:rPr>
            </w:pPr>
          </w:p>
          <w:p w:rsidR="009139D6" w:rsidRPr="00F47FE6" w:rsidRDefault="009139D6" w:rsidP="009139D6">
            <w:pPr>
              <w:tabs>
                <w:tab w:val="left" w:pos="360"/>
              </w:tabs>
              <w:jc w:val="both"/>
              <w:rPr>
                <w:b/>
                <w:lang w:val="nb-NO"/>
              </w:rPr>
            </w:pPr>
            <w:r w:rsidRPr="00F47FE6">
              <w:rPr>
                <w:b/>
                <w:lang w:val="nb-NO"/>
              </w:rPr>
              <w:t xml:space="preserve">Bài IV: (3,5 điểm) </w:t>
            </w: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1E40D0">
            <w:pPr>
              <w:numPr>
                <w:ilvl w:val="0"/>
                <w:numId w:val="10"/>
              </w:numPr>
              <w:ind w:right="-540"/>
              <w:jc w:val="both"/>
              <w:rPr>
                <w:lang w:val="nb-NO"/>
              </w:rPr>
            </w:pPr>
            <w:r w:rsidRPr="00F47FE6">
              <w:rPr>
                <w:lang w:val="nb-NO"/>
              </w:rPr>
              <w:t xml:space="preserve">Ta có </w:t>
            </w:r>
            <w:r w:rsidRPr="00F47FE6">
              <w:rPr>
                <w:position w:val="-6"/>
              </w:rPr>
              <w:object w:dxaOrig="1120" w:dyaOrig="360">
                <v:shape id="_x0000_i1253" type="#_x0000_t75" style="width:56.25pt;height:18pt" o:ole="">
                  <v:imagedata r:id="rId423" o:title=""/>
                </v:shape>
                <o:OLEObject Type="Embed" ProgID="Equation.DSMT4" ShapeID="_x0000_i1253" DrawAspect="Content" ObjectID="_1592692221" r:id="rId424"/>
              </w:object>
            </w:r>
            <w:r w:rsidRPr="00F47FE6">
              <w:rPr>
                <w:lang w:val="nb-NO"/>
              </w:rPr>
              <w:t>( do chắn nửa đường tròn đk AB)</w:t>
            </w:r>
          </w:p>
          <w:p w:rsidR="009139D6" w:rsidRPr="00F47FE6" w:rsidRDefault="009139D6" w:rsidP="009139D6">
            <w:pPr>
              <w:ind w:left="720" w:right="-540"/>
              <w:jc w:val="both"/>
              <w:rPr>
                <w:lang w:val="nb-NO"/>
              </w:rPr>
            </w:pPr>
            <w:r w:rsidRPr="00F47FE6">
              <w:rPr>
                <w:position w:val="-6"/>
              </w:rPr>
              <w:object w:dxaOrig="1120" w:dyaOrig="360">
                <v:shape id="_x0000_i1254" type="#_x0000_t75" style="width:56.25pt;height:18pt" o:ole="">
                  <v:imagedata r:id="rId425" o:title=""/>
                </v:shape>
                <o:OLEObject Type="Embed" ProgID="Equation.DSMT4" ShapeID="_x0000_i1254" DrawAspect="Content" ObjectID="_1592692222" r:id="rId426"/>
              </w:object>
            </w:r>
            <w:r w:rsidRPr="00F47FE6">
              <w:rPr>
                <w:lang w:val="nb-NO"/>
              </w:rPr>
              <w:t>(do K là hình chiếu của H trên AB)</w:t>
            </w:r>
          </w:p>
          <w:p w:rsidR="009139D6" w:rsidRPr="00F47FE6" w:rsidRDefault="009139D6" w:rsidP="009139D6">
            <w:pPr>
              <w:ind w:left="360" w:right="-540" w:firstLine="360"/>
              <w:jc w:val="both"/>
              <w:rPr>
                <w:lang w:val="nb-NO"/>
              </w:rPr>
            </w:pPr>
            <w:r w:rsidRPr="00F47FE6">
              <w:rPr>
                <w:lang w:val="nb-NO"/>
              </w:rPr>
              <w:t xml:space="preserve">=&gt; </w:t>
            </w:r>
            <w:r w:rsidRPr="00F47FE6">
              <w:rPr>
                <w:position w:val="-6"/>
              </w:rPr>
              <w:object w:dxaOrig="1920" w:dyaOrig="360">
                <v:shape id="_x0000_i1255" type="#_x0000_t75" style="width:96pt;height:18pt" o:ole="">
                  <v:imagedata r:id="rId427" o:title=""/>
                </v:shape>
                <o:OLEObject Type="Embed" ProgID="Equation.DSMT4" ShapeID="_x0000_i1255" DrawAspect="Content" ObjectID="_1592692223" r:id="rId428"/>
              </w:object>
            </w:r>
            <w:r w:rsidRPr="00F47FE6">
              <w:rPr>
                <w:lang w:val="nb-NO"/>
              </w:rPr>
              <w:t xml:space="preserve"> nên tứ giác CBKH nội tiếp trong đường tròn đường kính HB.</w:t>
            </w:r>
          </w:p>
          <w:p w:rsidR="009139D6" w:rsidRPr="00F47FE6" w:rsidRDefault="009139D6" w:rsidP="001E40D0">
            <w:pPr>
              <w:numPr>
                <w:ilvl w:val="0"/>
                <w:numId w:val="10"/>
              </w:numPr>
              <w:ind w:right="-540"/>
              <w:jc w:val="both"/>
              <w:rPr>
                <w:lang w:val="pl-PL"/>
              </w:rPr>
            </w:pPr>
            <w:r w:rsidRPr="00F47FE6">
              <w:rPr>
                <w:lang w:val="pl-PL"/>
              </w:rPr>
              <w:t xml:space="preserve">Ta có  </w:t>
            </w:r>
            <w:r w:rsidRPr="00F47FE6">
              <w:rPr>
                <w:position w:val="-6"/>
              </w:rPr>
              <w:object w:dxaOrig="1440" w:dyaOrig="360">
                <v:shape id="_x0000_i1256" type="#_x0000_t75" style="width:1in;height:18pt" o:ole="">
                  <v:imagedata r:id="rId429" o:title=""/>
                </v:shape>
                <o:OLEObject Type="Embed" ProgID="Equation.DSMT4" ShapeID="_x0000_i1256" DrawAspect="Content" ObjectID="_1592692224" r:id="rId430"/>
              </w:object>
            </w:r>
            <w:r w:rsidRPr="00F47FE6">
              <w:rPr>
                <w:lang w:val="pl-PL"/>
              </w:rPr>
              <w:t xml:space="preserve"> (do cùng chắn </w:t>
            </w:r>
            <w:r w:rsidRPr="00F47FE6">
              <w:rPr>
                <w:position w:val="-4"/>
              </w:rPr>
              <w:object w:dxaOrig="480" w:dyaOrig="340">
                <v:shape id="_x0000_i1257" type="#_x0000_t75" style="width:24pt;height:17.25pt" o:ole="">
                  <v:imagedata r:id="rId431" o:title=""/>
                </v:shape>
                <o:OLEObject Type="Embed" ProgID="Equation.DSMT4" ShapeID="_x0000_i1257" DrawAspect="Content" ObjectID="_1592692225" r:id="rId432"/>
              </w:object>
            </w:r>
            <w:r w:rsidRPr="00F47FE6">
              <w:rPr>
                <w:lang w:val="pl-PL"/>
              </w:rPr>
              <w:t xml:space="preserve"> của (O)) </w:t>
            </w:r>
          </w:p>
          <w:p w:rsidR="009139D6" w:rsidRPr="00F47FE6" w:rsidRDefault="009139D6" w:rsidP="009139D6">
            <w:pPr>
              <w:ind w:left="360" w:right="-540" w:firstLine="360"/>
              <w:jc w:val="both"/>
              <w:rPr>
                <w:lang w:val="pl-PL"/>
              </w:rPr>
            </w:pPr>
            <w:r w:rsidRPr="00F47FE6">
              <w:rPr>
                <w:lang w:val="pl-PL"/>
              </w:rPr>
              <w:t xml:space="preserve">và </w:t>
            </w:r>
            <w:r w:rsidRPr="00F47FE6">
              <w:rPr>
                <w:position w:val="-6"/>
              </w:rPr>
              <w:object w:dxaOrig="2120" w:dyaOrig="360">
                <v:shape id="_x0000_i1258" type="#_x0000_t75" style="width:105.75pt;height:18pt" o:ole="">
                  <v:imagedata r:id="rId433" o:title=""/>
                </v:shape>
                <o:OLEObject Type="Embed" ProgID="Equation.DSMT4" ShapeID="_x0000_i1258" DrawAspect="Content" ObjectID="_1592692226" r:id="rId434"/>
              </w:object>
            </w:r>
            <w:r w:rsidRPr="00F47FE6">
              <w:rPr>
                <w:lang w:val="pl-PL"/>
              </w:rPr>
              <w:t xml:space="preserve"> (vì cùng chắn  </w:t>
            </w:r>
            <w:r w:rsidRPr="00F47FE6">
              <w:rPr>
                <w:position w:val="-4"/>
              </w:rPr>
              <w:object w:dxaOrig="440" w:dyaOrig="340">
                <v:shape id="_x0000_i1259" type="#_x0000_t75" style="width:21.75pt;height:17.25pt" o:ole="">
                  <v:imagedata r:id="rId435" o:title=""/>
                </v:shape>
                <o:OLEObject Type="Embed" ProgID="Equation.DSMT4" ShapeID="_x0000_i1259" DrawAspect="Content" ObjectID="_1592692227" r:id="rId436"/>
              </w:object>
            </w:r>
            <w:r w:rsidRPr="00F47FE6">
              <w:rPr>
                <w:lang w:val="pl-PL"/>
              </w:rPr>
              <w:t xml:space="preserve">.của đtròn đk HB) </w:t>
            </w:r>
          </w:p>
          <w:p w:rsidR="009139D6" w:rsidRPr="00F47FE6" w:rsidRDefault="009139D6" w:rsidP="009139D6">
            <w:pPr>
              <w:ind w:left="360" w:right="-540" w:firstLine="360"/>
              <w:jc w:val="both"/>
              <w:rPr>
                <w:lang w:val="nb-NO"/>
              </w:rPr>
            </w:pPr>
            <w:r w:rsidRPr="00F47FE6">
              <w:rPr>
                <w:lang w:val="nb-NO"/>
              </w:rPr>
              <w:t xml:space="preserve">Vậy </w:t>
            </w:r>
            <w:r w:rsidRPr="00F47FE6">
              <w:rPr>
                <w:position w:val="-6"/>
              </w:rPr>
              <w:object w:dxaOrig="1400" w:dyaOrig="360">
                <v:shape id="_x0000_i1260" type="#_x0000_t75" style="width:69.75pt;height:18pt" o:ole="">
                  <v:imagedata r:id="rId437" o:title=""/>
                </v:shape>
                <o:OLEObject Type="Embed" ProgID="Equation.DSMT4" ShapeID="_x0000_i1260" DrawAspect="Content" ObjectID="_1592692228" r:id="rId438"/>
              </w:object>
            </w:r>
          </w:p>
          <w:p w:rsidR="009139D6" w:rsidRPr="00F47FE6" w:rsidRDefault="009139D6" w:rsidP="001E40D0">
            <w:pPr>
              <w:numPr>
                <w:ilvl w:val="0"/>
                <w:numId w:val="10"/>
              </w:numPr>
              <w:ind w:right="-540"/>
              <w:jc w:val="both"/>
              <w:rPr>
                <w:lang w:val="nb-NO"/>
              </w:rPr>
            </w:pPr>
            <w:r w:rsidRPr="00F47FE6">
              <w:rPr>
                <w:lang w:val="nb-NO"/>
              </w:rPr>
              <w:t xml:space="preserve">Vì OC </w:t>
            </w:r>
            <w:r w:rsidRPr="00F47FE6">
              <w:rPr>
                <w:lang w:val="nb-NO"/>
              </w:rPr>
              <w:sym w:font="Symbol" w:char="F05E"/>
            </w:r>
            <w:r w:rsidRPr="00F47FE6">
              <w:rPr>
                <w:lang w:val="nb-NO"/>
              </w:rPr>
              <w:t xml:space="preserve"> AB nên C là điểm chính giữa của cung AB </w:t>
            </w:r>
            <w:r w:rsidRPr="00F47FE6">
              <w:rPr>
                <w:lang w:val="nb-NO"/>
              </w:rPr>
              <w:sym w:font="Symbol" w:char="F0DE"/>
            </w:r>
            <w:r w:rsidRPr="00F47FE6">
              <w:rPr>
                <w:lang w:val="nb-NO"/>
              </w:rPr>
              <w:t xml:space="preserve"> AC = BC và </w:t>
            </w:r>
            <w:r w:rsidRPr="00F47FE6">
              <w:rPr>
                <w:position w:val="-6"/>
              </w:rPr>
              <w:object w:dxaOrig="2040" w:dyaOrig="360">
                <v:shape id="_x0000_i1261" type="#_x0000_t75" style="width:102pt;height:18pt" o:ole="">
                  <v:imagedata r:id="rId439" o:title=""/>
                </v:shape>
                <o:OLEObject Type="Embed" ProgID="Equation.DSMT4" ShapeID="_x0000_i1261" DrawAspect="Content" ObjectID="_1592692229" r:id="rId440"/>
              </w:object>
            </w:r>
          </w:p>
          <w:p w:rsidR="009139D6" w:rsidRPr="00F47FE6" w:rsidRDefault="009139D6" w:rsidP="009139D6">
            <w:pPr>
              <w:ind w:left="360" w:right="-540"/>
              <w:jc w:val="both"/>
              <w:rPr>
                <w:lang w:val="nb-NO"/>
              </w:rPr>
            </w:pPr>
            <w:r w:rsidRPr="00F47FE6">
              <w:rPr>
                <w:lang w:val="nb-NO"/>
              </w:rPr>
              <w:t xml:space="preserve">  Xét 2 tam giác MAC và EBC có </w:t>
            </w:r>
          </w:p>
          <w:p w:rsidR="009139D6" w:rsidRPr="00F47FE6" w:rsidRDefault="009139D6" w:rsidP="009139D6">
            <w:pPr>
              <w:ind w:left="360" w:right="-540"/>
              <w:jc w:val="both"/>
              <w:rPr>
                <w:lang w:val="nb-NO"/>
              </w:rPr>
            </w:pPr>
            <w:r w:rsidRPr="00F47FE6">
              <w:rPr>
                <w:lang w:val="nb-NO"/>
              </w:rPr>
              <w:t xml:space="preserve">MA= EB(gt), AC = CB(cmt) và </w:t>
            </w:r>
            <w:r w:rsidRPr="00F47FE6">
              <w:rPr>
                <w:position w:val="-6"/>
              </w:rPr>
              <w:object w:dxaOrig="600" w:dyaOrig="360">
                <v:shape id="_x0000_i1262" type="#_x0000_t75" style="width:30pt;height:18pt" o:ole="">
                  <v:imagedata r:id="rId441" o:title=""/>
                </v:shape>
                <o:OLEObject Type="Embed" ProgID="Equation.DSMT4" ShapeID="_x0000_i1262" DrawAspect="Content" ObjectID="_1592692230" r:id="rId442"/>
              </w:object>
            </w:r>
            <w:r w:rsidRPr="00F47FE6">
              <w:rPr>
                <w:lang w:val="nb-NO"/>
              </w:rPr>
              <w:t xml:space="preserve"> = </w:t>
            </w:r>
            <w:r w:rsidRPr="00F47FE6">
              <w:rPr>
                <w:position w:val="-6"/>
              </w:rPr>
              <w:object w:dxaOrig="600" w:dyaOrig="360">
                <v:shape id="_x0000_i1263" type="#_x0000_t75" style="width:30pt;height:18pt" o:ole="">
                  <v:imagedata r:id="rId443" o:title=""/>
                </v:shape>
                <o:OLEObject Type="Embed" ProgID="Equation.DSMT4" ShapeID="_x0000_i1263" DrawAspect="Content" ObjectID="_1592692231" r:id="rId444"/>
              </w:object>
            </w:r>
            <w:r w:rsidRPr="00F47FE6">
              <w:rPr>
                <w:lang w:val="nb-NO"/>
              </w:rPr>
              <w:t xml:space="preserve"> vì cùng chắn cung </w:t>
            </w:r>
            <w:r w:rsidRPr="00F47FE6">
              <w:rPr>
                <w:position w:val="-6"/>
              </w:rPr>
              <w:object w:dxaOrig="440" w:dyaOrig="360">
                <v:shape id="_x0000_i1264" type="#_x0000_t75" style="width:21.75pt;height:18pt" o:ole="">
                  <v:imagedata r:id="rId445" o:title=""/>
                </v:shape>
                <o:OLEObject Type="Embed" ProgID="Equation.DSMT4" ShapeID="_x0000_i1264" DrawAspect="Content" ObjectID="_1592692232" r:id="rId446"/>
              </w:object>
            </w:r>
            <w:r w:rsidRPr="00F47FE6">
              <w:rPr>
                <w:lang w:val="nb-NO"/>
              </w:rPr>
              <w:t xml:space="preserve"> của (O)</w:t>
            </w:r>
          </w:p>
          <w:p w:rsidR="009139D6" w:rsidRPr="00F47FE6" w:rsidRDefault="009139D6" w:rsidP="009139D6">
            <w:pPr>
              <w:ind w:left="360" w:right="-540"/>
              <w:jc w:val="both"/>
              <w:rPr>
                <w:lang w:val="nb-NO"/>
              </w:rPr>
            </w:pPr>
            <w:r w:rsidRPr="00F47FE6">
              <w:rPr>
                <w:lang w:val="nb-NO"/>
              </w:rPr>
              <w:t xml:space="preserve">  </w:t>
            </w:r>
            <w:r w:rsidRPr="00F47FE6">
              <w:rPr>
                <w:lang w:val="nb-NO"/>
              </w:rPr>
              <w:sym w:font="Symbol" w:char="F0DE"/>
            </w:r>
            <w:r w:rsidRPr="00F47FE6">
              <w:rPr>
                <w:lang w:val="nb-NO"/>
              </w:rPr>
              <w:t xml:space="preserve">MAC và EBC (cgc) </w:t>
            </w:r>
            <w:r w:rsidRPr="00F47FE6">
              <w:rPr>
                <w:lang w:val="nb-NO"/>
              </w:rPr>
              <w:sym w:font="Symbol" w:char="F0DE"/>
            </w:r>
            <w:r w:rsidRPr="00F47FE6">
              <w:rPr>
                <w:lang w:val="nb-NO"/>
              </w:rPr>
              <w:t xml:space="preserve"> CM = CE </w:t>
            </w:r>
            <w:r w:rsidRPr="00F47FE6">
              <w:rPr>
                <w:lang w:val="nb-NO"/>
              </w:rPr>
              <w:sym w:font="Symbol" w:char="F0DE"/>
            </w:r>
            <w:r w:rsidRPr="00F47FE6">
              <w:rPr>
                <w:lang w:val="nb-NO"/>
              </w:rPr>
              <w:t xml:space="preserve">  tam giác MCE cân tại C   (1)</w:t>
            </w:r>
          </w:p>
          <w:p w:rsidR="009139D6" w:rsidRPr="00F47FE6" w:rsidRDefault="009139D6" w:rsidP="009139D6">
            <w:pPr>
              <w:ind w:left="720" w:right="-540"/>
              <w:jc w:val="both"/>
              <w:rPr>
                <w:lang w:val="nb-NO"/>
              </w:rPr>
            </w:pPr>
            <w:r w:rsidRPr="00F47FE6">
              <w:rPr>
                <w:lang w:val="nb-NO"/>
              </w:rPr>
              <w:t xml:space="preserve">Ta lại có  </w:t>
            </w:r>
            <w:r w:rsidRPr="00F47FE6">
              <w:rPr>
                <w:position w:val="-6"/>
              </w:rPr>
              <w:object w:dxaOrig="1140" w:dyaOrig="360">
                <v:shape id="_x0000_i1265" type="#_x0000_t75" style="width:57pt;height:18pt" o:ole="">
                  <v:imagedata r:id="rId447" o:title=""/>
                </v:shape>
                <o:OLEObject Type="Embed" ProgID="Equation.DSMT4" ShapeID="_x0000_i1265" DrawAspect="Content" ObjectID="_1592692233" r:id="rId448"/>
              </w:object>
            </w:r>
            <w:r w:rsidRPr="00F47FE6">
              <w:rPr>
                <w:lang w:val="nb-NO"/>
              </w:rPr>
              <w:t xml:space="preserve">(vì chắn cung </w:t>
            </w:r>
            <w:r w:rsidRPr="00F47FE6">
              <w:rPr>
                <w:position w:val="-6"/>
              </w:rPr>
              <w:object w:dxaOrig="940" w:dyaOrig="360">
                <v:shape id="_x0000_i1266" type="#_x0000_t75" style="width:47.25pt;height:18pt" o:ole="">
                  <v:imagedata r:id="rId449" o:title=""/>
                </v:shape>
                <o:OLEObject Type="Embed" ProgID="Equation.DSMT4" ShapeID="_x0000_i1266" DrawAspect="Content" ObjectID="_1592692234" r:id="rId450"/>
              </w:object>
            </w:r>
            <w:r w:rsidRPr="00F47FE6">
              <w:rPr>
                <w:lang w:val="nb-NO"/>
              </w:rPr>
              <w:t xml:space="preserve">) </w:t>
            </w:r>
          </w:p>
          <w:p w:rsidR="009139D6" w:rsidRPr="00F47FE6" w:rsidRDefault="009139D6" w:rsidP="009139D6">
            <w:pPr>
              <w:ind w:left="720" w:right="-540"/>
              <w:jc w:val="both"/>
              <w:rPr>
                <w:lang w:val="nb-NO"/>
              </w:rPr>
            </w:pPr>
            <w:r w:rsidRPr="00F47FE6">
              <w:rPr>
                <w:lang w:val="nb-NO"/>
              </w:rPr>
              <w:t xml:space="preserve">.           </w:t>
            </w:r>
            <w:r w:rsidRPr="00F47FE6">
              <w:rPr>
                <w:lang w:val="nb-NO"/>
              </w:rPr>
              <w:sym w:font="Symbol" w:char="F0DE"/>
            </w:r>
            <w:r w:rsidRPr="00F47FE6">
              <w:rPr>
                <w:position w:val="-6"/>
              </w:rPr>
              <w:object w:dxaOrig="1920" w:dyaOrig="360">
                <v:shape id="_x0000_i1267" type="#_x0000_t75" style="width:96pt;height:18pt" o:ole="">
                  <v:imagedata r:id="rId451" o:title=""/>
                </v:shape>
                <o:OLEObject Type="Embed" ProgID="Equation.DSMT4" ShapeID="_x0000_i1267" DrawAspect="Content" ObjectID="_1592692235" r:id="rId452"/>
              </w:object>
            </w:r>
            <w:r w:rsidRPr="00F47FE6">
              <w:rPr>
                <w:lang w:val="nb-NO"/>
              </w:rPr>
              <w:t>(tính chất tam giác MCE cân tại C)</w:t>
            </w:r>
          </w:p>
          <w:p w:rsidR="009139D6" w:rsidRPr="00F47FE6" w:rsidRDefault="009139D6" w:rsidP="009139D6">
            <w:pPr>
              <w:ind w:right="-540" w:firstLine="720"/>
              <w:jc w:val="both"/>
              <w:rPr>
                <w:lang w:val="nb-NO"/>
              </w:rPr>
            </w:pPr>
            <w:r w:rsidRPr="00F47FE6">
              <w:rPr>
                <w:lang w:val="nb-NO"/>
              </w:rPr>
              <w:t xml:space="preserve">Mà </w:t>
            </w:r>
            <w:r w:rsidRPr="00F47FE6">
              <w:rPr>
                <w:position w:val="-6"/>
                <w:lang w:val="nb-NO"/>
              </w:rPr>
              <w:object w:dxaOrig="2740" w:dyaOrig="360">
                <v:shape id="_x0000_i1268" type="#_x0000_t75" style="width:137.25pt;height:18pt" o:ole="">
                  <v:imagedata r:id="rId453" o:title=""/>
                </v:shape>
                <o:OLEObject Type="Embed" ProgID="Equation.DSMT4" ShapeID="_x0000_i1268" DrawAspect="Content" ObjectID="_1592692236" r:id="rId454"/>
              </w:object>
            </w:r>
            <w:r w:rsidRPr="00F47FE6">
              <w:rPr>
                <w:lang w:val="nb-NO"/>
              </w:rPr>
              <w:t>(Tính chất tổng ba góc trong tam giác)</w:t>
            </w:r>
            <w:r w:rsidRPr="00F47FE6">
              <w:rPr>
                <w:lang w:val="nb-NO"/>
              </w:rPr>
              <w:sym w:font="Symbol" w:char="F0DE"/>
            </w:r>
            <w:r w:rsidRPr="00F47FE6">
              <w:rPr>
                <w:position w:val="-6"/>
                <w:lang w:val="nb-NO"/>
              </w:rPr>
              <w:object w:dxaOrig="1140" w:dyaOrig="360">
                <v:shape id="_x0000_i1269" type="#_x0000_t75" style="width:57pt;height:18pt" o:ole="">
                  <v:imagedata r:id="rId455" o:title=""/>
                </v:shape>
                <o:OLEObject Type="Embed" ProgID="Equation.DSMT4" ShapeID="_x0000_i1269" DrawAspect="Content" ObjectID="_1592692237" r:id="rId456"/>
              </w:object>
            </w:r>
            <w:r w:rsidRPr="00F47FE6">
              <w:rPr>
                <w:lang w:val="nb-NO"/>
              </w:rPr>
              <w:t xml:space="preserve">   (2)</w:t>
            </w:r>
          </w:p>
          <w:p w:rsidR="009139D6" w:rsidRPr="00F47FE6" w:rsidRDefault="009139D6" w:rsidP="009139D6">
            <w:pPr>
              <w:ind w:left="720" w:right="-540"/>
              <w:jc w:val="both"/>
              <w:rPr>
                <w:lang w:val="nb-NO"/>
              </w:rPr>
            </w:pPr>
            <w:r w:rsidRPr="00F47FE6">
              <w:rPr>
                <w:lang w:val="nb-NO"/>
              </w:rPr>
              <w:t xml:space="preserve">Từ (1), (2) </w:t>
            </w:r>
            <w:r w:rsidRPr="00F47FE6">
              <w:rPr>
                <w:lang w:val="nb-NO"/>
              </w:rPr>
              <w:sym w:font="Symbol" w:char="F0DE"/>
            </w:r>
            <w:r w:rsidRPr="00F47FE6">
              <w:rPr>
                <w:lang w:val="nb-NO"/>
              </w:rPr>
              <w:t>tam giác MCE là tam giác vuông cân tại C (đpcm).</w:t>
            </w:r>
          </w:p>
          <w:p w:rsidR="009139D6" w:rsidRPr="00F47FE6" w:rsidRDefault="009139D6" w:rsidP="009139D6">
            <w:pPr>
              <w:ind w:right="-540"/>
              <w:jc w:val="both"/>
              <w:rPr>
                <w:lang w:val="nb-NO"/>
              </w:rPr>
            </w:pPr>
            <w:r w:rsidRPr="00F47FE6">
              <w:rPr>
                <w:lang w:val="nb-NO"/>
              </w:rPr>
              <w:t xml:space="preserve">                    </w:t>
            </w: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r>
              <w:rPr>
                <w:noProof/>
                <w:lang w:val="en-US"/>
              </w:rPr>
              <mc:AlternateContent>
                <mc:Choice Requires="wpg">
                  <w:drawing>
                    <wp:anchor distT="0" distB="0" distL="114300" distR="114300" simplePos="0" relativeHeight="251681792" behindDoc="0" locked="0" layoutInCell="1" allowOverlap="1">
                      <wp:simplePos x="0" y="0"/>
                      <wp:positionH relativeFrom="column">
                        <wp:posOffset>3314700</wp:posOffset>
                      </wp:positionH>
                      <wp:positionV relativeFrom="paragraph">
                        <wp:posOffset>114300</wp:posOffset>
                      </wp:positionV>
                      <wp:extent cx="3086100" cy="2628900"/>
                      <wp:effectExtent l="9525" t="12065" r="9525" b="6985"/>
                      <wp:wrapNone/>
                      <wp:docPr id="1265" name="Group 1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0" cy="2628900"/>
                                <a:chOff x="5918" y="2864"/>
                                <a:chExt cx="4860" cy="4140"/>
                              </a:xfrm>
                            </wpg:grpSpPr>
                            <wps:wsp>
                              <wps:cNvPr id="1266" name="Oval 33"/>
                              <wps:cNvSpPr>
                                <a:spLocks noChangeArrowheads="1"/>
                              </wps:cNvSpPr>
                              <wps:spPr bwMode="auto">
                                <a:xfrm>
                                  <a:off x="6702" y="3764"/>
                                  <a:ext cx="3292" cy="32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67" name="Line 34"/>
                              <wps:cNvCnPr/>
                              <wps:spPr bwMode="auto">
                                <a:xfrm>
                                  <a:off x="5918" y="5384"/>
                                  <a:ext cx="4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8" name="Line 35"/>
                              <wps:cNvCnPr/>
                              <wps:spPr bwMode="auto">
                                <a:xfrm>
                                  <a:off x="6702" y="2864"/>
                                  <a:ext cx="0" cy="3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9" name="Line 36"/>
                              <wps:cNvCnPr/>
                              <wps:spPr bwMode="auto">
                                <a:xfrm>
                                  <a:off x="6388" y="3404"/>
                                  <a:ext cx="3606"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0" name="Line 37"/>
                              <wps:cNvCnPr/>
                              <wps:spPr bwMode="auto">
                                <a:xfrm>
                                  <a:off x="8361" y="3764"/>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1" name="Line 38"/>
                              <wps:cNvCnPr/>
                              <wps:spPr bwMode="auto">
                                <a:xfrm flipH="1">
                                  <a:off x="6676" y="3764"/>
                                  <a:ext cx="1724"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2" name="Line 39"/>
                              <wps:cNvCnPr/>
                              <wps:spPr bwMode="auto">
                                <a:xfrm>
                                  <a:off x="8426" y="3764"/>
                                  <a:ext cx="1568"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3" name="Freeform 40"/>
                              <wps:cNvSpPr>
                                <a:spLocks/>
                              </wps:cNvSpPr>
                              <wps:spPr bwMode="auto">
                                <a:xfrm>
                                  <a:off x="7891" y="4229"/>
                                  <a:ext cx="14" cy="1140"/>
                                </a:xfrm>
                                <a:custGeom>
                                  <a:avLst/>
                                  <a:gdLst>
                                    <a:gd name="T0" fmla="*/ 0 w 16"/>
                                    <a:gd name="T1" fmla="*/ 0 h 1140"/>
                                    <a:gd name="T2" fmla="*/ 16 w 16"/>
                                    <a:gd name="T3" fmla="*/ 1140 h 1140"/>
                                  </a:gdLst>
                                  <a:ahLst/>
                                  <a:cxnLst>
                                    <a:cxn ang="0">
                                      <a:pos x="T0" y="T1"/>
                                    </a:cxn>
                                    <a:cxn ang="0">
                                      <a:pos x="T2" y="T3"/>
                                    </a:cxn>
                                  </a:cxnLst>
                                  <a:rect l="0" t="0" r="r" b="b"/>
                                  <a:pathLst>
                                    <a:path w="16" h="1140">
                                      <a:moveTo>
                                        <a:pt x="0" y="0"/>
                                      </a:moveTo>
                                      <a:lnTo>
                                        <a:pt x="16" y="11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Freeform 41"/>
                              <wps:cNvSpPr>
                                <a:spLocks/>
                              </wps:cNvSpPr>
                              <wps:spPr bwMode="auto">
                                <a:xfrm>
                                  <a:off x="6702" y="3794"/>
                                  <a:ext cx="1672" cy="1560"/>
                                </a:xfrm>
                                <a:custGeom>
                                  <a:avLst/>
                                  <a:gdLst>
                                    <a:gd name="T0" fmla="*/ 885 w 1920"/>
                                    <a:gd name="T1" fmla="*/ 195 h 1560"/>
                                    <a:gd name="T2" fmla="*/ 1920 w 1920"/>
                                    <a:gd name="T3" fmla="*/ 0 h 1560"/>
                                    <a:gd name="T4" fmla="*/ 0 w 1920"/>
                                    <a:gd name="T5" fmla="*/ 1560 h 1560"/>
                                  </a:gdLst>
                                  <a:ahLst/>
                                  <a:cxnLst>
                                    <a:cxn ang="0">
                                      <a:pos x="T0" y="T1"/>
                                    </a:cxn>
                                    <a:cxn ang="0">
                                      <a:pos x="T2" y="T3"/>
                                    </a:cxn>
                                    <a:cxn ang="0">
                                      <a:pos x="T4" y="T5"/>
                                    </a:cxn>
                                  </a:cxnLst>
                                  <a:rect l="0" t="0" r="r" b="b"/>
                                  <a:pathLst>
                                    <a:path w="1920" h="1560">
                                      <a:moveTo>
                                        <a:pt x="885" y="195"/>
                                      </a:moveTo>
                                      <a:lnTo>
                                        <a:pt x="1920" y="0"/>
                                      </a:lnTo>
                                      <a:lnTo>
                                        <a:pt x="0" y="156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5" name="Freeform 42"/>
                              <wps:cNvSpPr>
                                <a:spLocks/>
                              </wps:cNvSpPr>
                              <wps:spPr bwMode="auto">
                                <a:xfrm>
                                  <a:off x="6689" y="3989"/>
                                  <a:ext cx="771" cy="1380"/>
                                </a:xfrm>
                                <a:custGeom>
                                  <a:avLst/>
                                  <a:gdLst>
                                    <a:gd name="T0" fmla="*/ 885 w 885"/>
                                    <a:gd name="T1" fmla="*/ 0 h 1380"/>
                                    <a:gd name="T2" fmla="*/ 0 w 885"/>
                                    <a:gd name="T3" fmla="*/ 1380 h 1380"/>
                                  </a:gdLst>
                                  <a:ahLst/>
                                  <a:cxnLst>
                                    <a:cxn ang="0">
                                      <a:pos x="T0" y="T1"/>
                                    </a:cxn>
                                    <a:cxn ang="0">
                                      <a:pos x="T2" y="T3"/>
                                    </a:cxn>
                                  </a:cxnLst>
                                  <a:rect l="0" t="0" r="r" b="b"/>
                                  <a:pathLst>
                                    <a:path w="885" h="1380">
                                      <a:moveTo>
                                        <a:pt x="885" y="0"/>
                                      </a:moveTo>
                                      <a:lnTo>
                                        <a:pt x="0" y="13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Text Box 43"/>
                              <wps:cNvSpPr txBox="1">
                                <a:spLocks noChangeArrowheads="1"/>
                              </wps:cNvSpPr>
                              <wps:spPr bwMode="auto">
                                <a:xfrm>
                                  <a:off x="6388" y="5204"/>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sidRPr="00F86351">
                                      <w:rPr>
                                        <w:b/>
                                        <w:sz w:val="20"/>
                                        <w:szCs w:val="20"/>
                                      </w:rPr>
                                      <w:t xml:space="preserve">A </w:t>
                                    </w:r>
                                  </w:p>
                                </w:txbxContent>
                              </wps:txbx>
                              <wps:bodyPr rot="0" vert="horz" wrap="square" lIns="91440" tIns="45720" rIns="91440" bIns="45720" anchor="t" anchorCtr="0" upright="1">
                                <a:noAutofit/>
                              </wps:bodyPr>
                            </wps:wsp>
                            <wps:wsp>
                              <wps:cNvPr id="1277" name="Text Box 44"/>
                              <wps:cNvSpPr txBox="1">
                                <a:spLocks noChangeArrowheads="1"/>
                              </wps:cNvSpPr>
                              <wps:spPr bwMode="auto">
                                <a:xfrm>
                                  <a:off x="9916" y="5264"/>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B</w:t>
                                    </w:r>
                                    <w:r w:rsidRPr="00F86351">
                                      <w:rPr>
                                        <w:b/>
                                        <w:sz w:val="20"/>
                                        <w:szCs w:val="20"/>
                                      </w:rPr>
                                      <w:t xml:space="preserve"> </w:t>
                                    </w:r>
                                  </w:p>
                                </w:txbxContent>
                              </wps:txbx>
                              <wps:bodyPr rot="0" vert="horz" wrap="square" lIns="91440" tIns="45720" rIns="91440" bIns="45720" anchor="t" anchorCtr="0" upright="1">
                                <a:noAutofit/>
                              </wps:bodyPr>
                            </wps:wsp>
                            <wps:wsp>
                              <wps:cNvPr id="1278" name="Text Box 45"/>
                              <wps:cNvSpPr txBox="1">
                                <a:spLocks noChangeArrowheads="1"/>
                              </wps:cNvSpPr>
                              <wps:spPr bwMode="auto">
                                <a:xfrm>
                                  <a:off x="8217" y="3419"/>
                                  <a:ext cx="471"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 xml:space="preserve">C </w:t>
                                    </w:r>
                                    <w:r w:rsidRPr="00F86351">
                                      <w:rPr>
                                        <w:b/>
                                        <w:sz w:val="20"/>
                                        <w:szCs w:val="20"/>
                                      </w:rPr>
                                      <w:t xml:space="preserve"> </w:t>
                                    </w:r>
                                  </w:p>
                                </w:txbxContent>
                              </wps:txbx>
                              <wps:bodyPr rot="0" vert="horz" wrap="square" lIns="91440" tIns="45720" rIns="91440" bIns="45720" anchor="t" anchorCtr="0" upright="1">
                                <a:noAutofit/>
                              </wps:bodyPr>
                            </wps:wsp>
                            <wps:wsp>
                              <wps:cNvPr id="1279" name="Text Box 46"/>
                              <wps:cNvSpPr txBox="1">
                                <a:spLocks noChangeArrowheads="1"/>
                              </wps:cNvSpPr>
                              <wps:spPr bwMode="auto">
                                <a:xfrm>
                                  <a:off x="7238" y="3659"/>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 xml:space="preserve">M </w:t>
                                    </w:r>
                                    <w:r w:rsidRPr="00F86351">
                                      <w:rPr>
                                        <w:b/>
                                        <w:sz w:val="20"/>
                                        <w:szCs w:val="20"/>
                                      </w:rPr>
                                      <w:t xml:space="preserve"> </w:t>
                                    </w:r>
                                  </w:p>
                                </w:txbxContent>
                              </wps:txbx>
                              <wps:bodyPr rot="0" vert="horz" wrap="square" lIns="91440" tIns="45720" rIns="91440" bIns="45720" anchor="t" anchorCtr="0" upright="1">
                                <a:noAutofit/>
                              </wps:bodyPr>
                            </wps:wsp>
                            <wps:wsp>
                              <wps:cNvPr id="1088" name="Text Box 47"/>
                              <wps:cNvSpPr txBox="1">
                                <a:spLocks noChangeArrowheads="1"/>
                              </wps:cNvSpPr>
                              <wps:spPr bwMode="auto">
                                <a:xfrm>
                                  <a:off x="7747" y="3944"/>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H</w:t>
                                    </w:r>
                                    <w:r w:rsidRPr="00F86351">
                                      <w:rPr>
                                        <w:b/>
                                        <w:sz w:val="20"/>
                                        <w:szCs w:val="20"/>
                                      </w:rPr>
                                      <w:t xml:space="preserve"> </w:t>
                                    </w:r>
                                  </w:p>
                                </w:txbxContent>
                              </wps:txbx>
                              <wps:bodyPr rot="0" vert="horz" wrap="square" lIns="91440" tIns="45720" rIns="91440" bIns="45720" anchor="t" anchorCtr="0" upright="1">
                                <a:noAutofit/>
                              </wps:bodyPr>
                            </wps:wsp>
                            <wps:wsp>
                              <wps:cNvPr id="1089" name="Text Box 48"/>
                              <wps:cNvSpPr txBox="1">
                                <a:spLocks noChangeArrowheads="1"/>
                              </wps:cNvSpPr>
                              <wps:spPr bwMode="auto">
                                <a:xfrm>
                                  <a:off x="7643" y="5294"/>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K</w:t>
                                    </w:r>
                                    <w:r w:rsidRPr="00F86351">
                                      <w:rPr>
                                        <w:b/>
                                        <w:sz w:val="20"/>
                                        <w:szCs w:val="20"/>
                                      </w:rPr>
                                      <w:t xml:space="preserve"> </w:t>
                                    </w:r>
                                  </w:p>
                                </w:txbxContent>
                              </wps:txbx>
                              <wps:bodyPr rot="0" vert="horz" wrap="square" lIns="91440" tIns="45720" rIns="91440" bIns="45720" anchor="t" anchorCtr="0" upright="1">
                                <a:noAutofit/>
                              </wps:bodyPr>
                            </wps:wsp>
                            <wps:wsp>
                              <wps:cNvPr id="1090" name="Text Box 49"/>
                              <wps:cNvSpPr txBox="1">
                                <a:spLocks noChangeArrowheads="1"/>
                              </wps:cNvSpPr>
                              <wps:spPr bwMode="auto">
                                <a:xfrm>
                                  <a:off x="8191" y="5354"/>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O</w:t>
                                    </w:r>
                                    <w:r w:rsidRPr="00F86351">
                                      <w:rPr>
                                        <w:b/>
                                        <w:sz w:val="20"/>
                                        <w:szCs w:val="20"/>
                                      </w:rPr>
                                      <w:t xml:space="preserve"> </w:t>
                                    </w:r>
                                  </w:p>
                                </w:txbxContent>
                              </wps:txbx>
                              <wps:bodyPr rot="0" vert="horz" wrap="square" lIns="91440" tIns="45720" rIns="91440" bIns="45720" anchor="t" anchorCtr="0" upright="1">
                                <a:noAutofit/>
                              </wps:bodyPr>
                            </wps:wsp>
                            <wps:wsp>
                              <wps:cNvPr id="1091" name="Text Box 50"/>
                              <wps:cNvSpPr txBox="1">
                                <a:spLocks noChangeArrowheads="1"/>
                              </wps:cNvSpPr>
                              <wps:spPr bwMode="auto">
                                <a:xfrm>
                                  <a:off x="6372" y="3471"/>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sidRPr="00641FC8">
                                      <w:rPr>
                                        <w:b/>
                                        <w:szCs w:val="20"/>
                                      </w:rPr>
                                      <w:t>S</w:t>
                                    </w:r>
                                    <w:r w:rsidRPr="00F86351">
                                      <w:rPr>
                                        <w:b/>
                                        <w:sz w:val="20"/>
                                        <w:szCs w:val="20"/>
                                      </w:rPr>
                                      <w:t xml:space="preserve"> </w:t>
                                    </w:r>
                                  </w:p>
                                </w:txbxContent>
                              </wps:txbx>
                              <wps:bodyPr rot="0" vert="horz" wrap="square" lIns="91440" tIns="45720" rIns="91440" bIns="45720" anchor="t" anchorCtr="0" upright="1">
                                <a:noAutofit/>
                              </wps:bodyPr>
                            </wps:wsp>
                            <wps:wsp>
                              <wps:cNvPr id="1092" name="Text Box 51"/>
                              <wps:cNvSpPr txBox="1">
                                <a:spLocks noChangeArrowheads="1"/>
                              </wps:cNvSpPr>
                              <wps:spPr bwMode="auto">
                                <a:xfrm>
                                  <a:off x="6375" y="4304"/>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P</w:t>
                                    </w:r>
                                    <w:r w:rsidRPr="00F86351">
                                      <w:rPr>
                                        <w:b/>
                                        <w:sz w:val="20"/>
                                        <w:szCs w:val="20"/>
                                      </w:rPr>
                                      <w:t xml:space="preserve"> </w:t>
                                    </w:r>
                                  </w:p>
                                </w:txbxContent>
                              </wps:txbx>
                              <wps:bodyPr rot="0" vert="horz" wrap="square" lIns="91440" tIns="45720" rIns="91440" bIns="45720" anchor="t" anchorCtr="0" upright="1">
                                <a:noAutofit/>
                              </wps:bodyPr>
                            </wps:wsp>
                            <wps:wsp>
                              <wps:cNvPr id="1093" name="Line 52"/>
                              <wps:cNvCnPr/>
                              <wps:spPr bwMode="auto">
                                <a:xfrm>
                                  <a:off x="6702" y="4484"/>
                                  <a:ext cx="3292"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4" name="Freeform 53"/>
                              <wps:cNvSpPr>
                                <a:spLocks/>
                              </wps:cNvSpPr>
                              <wps:spPr bwMode="auto">
                                <a:xfrm>
                                  <a:off x="6702" y="4004"/>
                                  <a:ext cx="731" cy="480"/>
                                </a:xfrm>
                                <a:custGeom>
                                  <a:avLst/>
                                  <a:gdLst>
                                    <a:gd name="T0" fmla="*/ 0 w 840"/>
                                    <a:gd name="T1" fmla="*/ 480 h 480"/>
                                    <a:gd name="T2" fmla="*/ 840 w 840"/>
                                    <a:gd name="T3" fmla="*/ 0 h 480"/>
                                  </a:gdLst>
                                  <a:ahLst/>
                                  <a:cxnLst>
                                    <a:cxn ang="0">
                                      <a:pos x="T0" y="T1"/>
                                    </a:cxn>
                                    <a:cxn ang="0">
                                      <a:pos x="T2" y="T3"/>
                                    </a:cxn>
                                  </a:cxnLst>
                                  <a:rect l="0" t="0" r="r" b="b"/>
                                  <a:pathLst>
                                    <a:path w="840" h="480">
                                      <a:moveTo>
                                        <a:pt x="0" y="480"/>
                                      </a:moveTo>
                                      <a:lnTo>
                                        <a:pt x="8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7" name="Freeform 54"/>
                              <wps:cNvSpPr>
                                <a:spLocks/>
                              </wps:cNvSpPr>
                              <wps:spPr bwMode="auto">
                                <a:xfrm>
                                  <a:off x="8409" y="3764"/>
                                  <a:ext cx="253" cy="890"/>
                                </a:xfrm>
                                <a:custGeom>
                                  <a:avLst/>
                                  <a:gdLst>
                                    <a:gd name="T0" fmla="*/ 0 w 290"/>
                                    <a:gd name="T1" fmla="*/ 0 h 890"/>
                                    <a:gd name="T2" fmla="*/ 290 w 290"/>
                                    <a:gd name="T3" fmla="*/ 890 h 890"/>
                                  </a:gdLst>
                                  <a:ahLst/>
                                  <a:cxnLst>
                                    <a:cxn ang="0">
                                      <a:pos x="T0" y="T1"/>
                                    </a:cxn>
                                    <a:cxn ang="0">
                                      <a:pos x="T2" y="T3"/>
                                    </a:cxn>
                                  </a:cxnLst>
                                  <a:rect l="0" t="0" r="r" b="b"/>
                                  <a:pathLst>
                                    <a:path w="290" h="890">
                                      <a:moveTo>
                                        <a:pt x="0" y="0"/>
                                      </a:moveTo>
                                      <a:lnTo>
                                        <a:pt x="290" y="89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 name="Text Box 55"/>
                              <wps:cNvSpPr txBox="1">
                                <a:spLocks noChangeArrowheads="1"/>
                              </wps:cNvSpPr>
                              <wps:spPr bwMode="auto">
                                <a:xfrm>
                                  <a:off x="8583" y="4354"/>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 w:val="20"/>
                                        <w:szCs w:val="20"/>
                                      </w:rPr>
                                      <w:t xml:space="preserve">E </w:t>
                                    </w:r>
                                    <w:r w:rsidRPr="00F86351">
                                      <w:rPr>
                                        <w:b/>
                                        <w:sz w:val="20"/>
                                        <w:szCs w:val="20"/>
                                      </w:rPr>
                                      <w:t xml:space="preserve"> </w:t>
                                    </w:r>
                                  </w:p>
                                </w:txbxContent>
                              </wps:txbx>
                              <wps:bodyPr rot="0" vert="horz" wrap="square" lIns="91440" tIns="45720" rIns="91440" bIns="45720" anchor="t" anchorCtr="0" upright="1">
                                <a:noAutofit/>
                              </wps:bodyPr>
                            </wps:wsp>
                            <wps:wsp>
                              <wps:cNvPr id="1099" name="Text Box 56"/>
                              <wps:cNvSpPr txBox="1">
                                <a:spLocks noChangeArrowheads="1"/>
                              </wps:cNvSpPr>
                              <wps:spPr bwMode="auto">
                                <a:xfrm>
                                  <a:off x="7492" y="4631"/>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86351" w:rsidRDefault="00BE079F" w:rsidP="009139D6">
                                    <w:pPr>
                                      <w:rPr>
                                        <w:b/>
                                        <w:sz w:val="20"/>
                                        <w:szCs w:val="20"/>
                                      </w:rPr>
                                    </w:pPr>
                                    <w:r>
                                      <w:rPr>
                                        <w:b/>
                                        <w:szCs w:val="20"/>
                                      </w:rPr>
                                      <w:t>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65" o:spid="_x0000_s1072" style="position:absolute;left:0;text-align:left;margin-left:261pt;margin-top:9pt;width:243pt;height:207pt;z-index:251681792" coordorigin="5918,2864" coordsize="486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">
                      <v:oval id="Oval 33" o:spid="_x0000_s1073" style="position:absolute;left:6702;top:3764;width:3292;height:3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1u+8IA&#10;AADdAAAADwAAAGRycy9kb3ducmV2LnhtbERPTWvCQBC9C/0PyxS86UaDoaSuIhVBDx4a2/uQHZNg&#10;djZkpzH9911B6G0e73PW29G1aqA+NJ4NLOYJKOLS24YrA1+Xw+wNVBBki61nMvBLAbabl8kac+vv&#10;/ElDIZWKIRxyNFCLdLnWoazJYZj7jjhyV987lAj7Stse7zHctXqZJJl22HBsqLGjj5rKW/HjDOyr&#10;XZENOpVVet0fZXX7Pp/ShTHT13H3DkpolH/x0320cf4yy+DxTTxB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nW77wgAAAN0AAAAPAAAAAAAAAAAAAAAAAJgCAABkcnMvZG93&#10;bnJldi54bWxQSwUGAAAAAAQABAD1AAAAhwMAAAAA&#10;"/>
                      <v:line id="Line 34" o:spid="_x0000_s1074" style="position:absolute;visibility:visible;mso-wrap-style:square" from="5918,5384" to="10778,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yarsUAAADdAAAADwAAAGRycy9kb3ducmV2LnhtbERPTWvCQBC9F/wPywje6qYKaYmuIpaC&#10;eijVFvQ4ZsckNTsbdtck/ffdgtDbPN7nzJe9qUVLzleWFTyNExDEudUVFwq+Pt8eX0D4gKyxtkwK&#10;fsjDcjF4mGOmbcd7ag+hEDGEfYYKyhCaTEqfl2TQj21DHLmLdQZDhK6Q2mEXw00tJ0mSSoMVx4YS&#10;G1qXlF8PN6PgffqRtqvtbtMft+k5f92fT9+dU2o07FczEIH68C++uzc6zp+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yarsUAAADdAAAADwAAAAAAAAAA&#10;AAAAAAChAgAAZHJzL2Rvd25yZXYueG1sUEsFBgAAAAAEAAQA+QAAAJMDAAAAAA==&#10;"/>
                      <v:line id="Line 35" o:spid="_x0000_s1075" style="position:absolute;visibility:visible;mso-wrap-style:square" from="6702,2864" to="6702,6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MO3MgAAADdAAAADwAAAGRycy9kb3ducmV2LnhtbESPT0vDQBDF74LfYRnBm920QpDYbSkV&#10;ofUg9g/Y4zQ7TaLZ2bC7JvHbOwehtxnem/d+M1+OrlU9hdh4NjCdZKCIS28brgwcD68PT6BiQrbY&#10;eiYDvxRhubi9mWNh/cA76vepUhLCsUADdUpdoXUsa3IYJ74jFu3ig8Mka6i0DThIuGv1LMty7bBh&#10;aaixo3VN5ff+xxl4f/zI+9X2bTN+bvNz+bI7n76GYMz93bh6BpVoTFfz//XGCv4sF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cMO3MgAAADdAAAADwAAAAAA&#10;AAAAAAAAAAChAgAAZHJzL2Rvd25yZXYueG1sUEsFBgAAAAAEAAQA+QAAAJYDAAAAAA==&#10;"/>
                      <v:line id="Line 36" o:spid="_x0000_s1076" style="position:absolute;visibility:visible;mso-wrap-style:square" from="6388,3404" to="9994,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rR8UAAADdAAAADwAAAGRycy9kb3ducmV2LnhtbERPTWvCQBC9F/wPywje6qYKoY2uIpaC&#10;eijVFvQ4ZsckNTsbdtck/ffdgtDbPN7nzJe9qUVLzleWFTyNExDEudUVFwq+Pt8en0H4gKyxtkwK&#10;fsjDcjF4mGOmbcd7ag+hEDGEfYYKyhCaTEqfl2TQj21DHLmLdQZDhK6Q2mEXw00tJ0mSSoMVx4YS&#10;G1qXlF8PN6PgffqRtqvtbtMft+k5f92fT9+dU2o07FczEIH68C++uzc6zp+k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rR8UAAADdAAAADwAAAAAAAAAA&#10;AAAAAAChAgAAZHJzL2Rvd25yZXYueG1sUEsFBgAAAAAEAAQA+QAAAJMDAAAAAA==&#10;"/>
                      <v:line id="Line 37" o:spid="_x0000_s1077" style="position:absolute;visibility:visible;mso-wrap-style:square" from="8361,3764" to="8361,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yUB8gAAADdAAAADwAAAGRycy9kb3ducmV2LnhtbESPT0vDQBDF70K/wzIFb3ZjhSix21IU&#10;ofUg9g+0x2l2TKLZ2bC7JvHbOwfB2wzvzXu/WaxG16qeQmw8G7idZaCIS28brgwcDy83D6BiQrbY&#10;eiYDPxRhtZxcLbCwfuAd9ftUKQnhWKCBOqWu0DqWNTmMM98Ri/bhg8Mka6i0DThIuGv1PMty7bBh&#10;aaixo6eayq/9tzPwdvee9+vt62Y8bfNL+by7nD+HYMz1dFw/gko0pn/z3/XGCv78Xv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myUB8gAAADdAAAADwAAAAAA&#10;AAAAAAAAAAChAgAAZHJzL2Rvd25yZXYueG1sUEsFBgAAAAAEAAQA+QAAAJYDAAAAAA==&#10;"/>
                      <v:line id="Line 38" o:spid="_x0000_s1078" style="position:absolute;flip:x;visibility:visible;mso-wrap-style:square" from="6676,3764" to="8400,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tBY8UAAADdAAAADwAAAGRycy9kb3ducmV2LnhtbERPTWsCMRC9F/wPYYReimaVUnU1ihQK&#10;PXipyoq3cTNult1Mtkmq23/fFAq9zeN9zmrT21bcyIfasYLJOANBXDpdc6XgeHgbzUGEiKyxdUwK&#10;vinAZj14WGGu3Z0/6LaPlUghHHJUYGLscilDachiGLuOOHFX5y3GBH0ltcd7CretnGbZi7RYc2ow&#10;2NGrobLZf1kFcr57+vTby3NTNKfTwhRl0Z13Sj0O++0SRKQ+/ov/3O86zZ/OJ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ctBY8UAAADdAAAADwAAAAAAAAAA&#10;AAAAAAChAgAAZHJzL2Rvd25yZXYueG1sUEsFBgAAAAAEAAQA+QAAAJMDAAAAAA==&#10;"/>
                      <v:line id="Line 39" o:spid="_x0000_s1079" style="position:absolute;visibility:visible;mso-wrap-style:square" from="8426,3764" to="9994,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Kv68UAAADdAAAADwAAAGRycy9kb3ducmV2LnhtbERPTWvCQBC9F/wPywi91Y0ppJK6ilgK&#10;2kOptqDHMTtNotnZsLtN0n/fLQje5vE+Z74cTCM6cr62rGA6SUAQF1bXXCr4+nx9mIHwAVljY5kU&#10;/JKH5WJ0N8dc25531O1DKWII+xwVVCG0uZS+qMign9iWOHLf1hkMEbpSaod9DDeNTJMkkwZrjg0V&#10;trSuqLjsf4yC98ePrFtt3zbDYZudipfd6XjunVL342H1DCLQEG7iq3uj4/z0KY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Kv68UAAADdAAAADwAAAAAAAAAA&#10;AAAAAAChAgAAZHJzL2Rvd25yZXYueG1sUEsFBgAAAAAEAAQA+QAAAJMDAAAAAA==&#10;"/>
                      <v:shape id="Freeform 40" o:spid="_x0000_s1080" style="position:absolute;left:7891;top:4229;width:14;height:1140;visibility:visible;mso-wrap-style:square;v-text-anchor:top" coordsize="16,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wdRcEA&#10;AADdAAAADwAAAGRycy9kb3ducmV2LnhtbERPTYvCMBC9L/gfwgje1lQFLdUo4iJ4UGHVi7ehGdvS&#10;ZlKSrNZ/bwRhb/N4n7NYdaYRd3K+sqxgNExAEOdWV1wouJy33ykIH5A1NpZJwZM8rJa9rwVm2j74&#10;l+6nUIgYwj5DBWUIbSalz0sy6Ie2JY7czTqDIUJXSO3wEcNNI8dJMpUGK44NJba0KSmvT39Gwe16&#10;cPlxa+pgf2iGdbpPk3qv1KDfrecgAnXhX/xx73ScP55N4P1NPEE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MHUXBAAAA3QAAAA8AAAAAAAAAAAAAAAAAmAIAAGRycy9kb3du&#10;cmV2LnhtbFBLBQYAAAAABAAEAPUAAACGAwAAAAA=&#10;" path="m,l16,1140e" filled="f">
                        <v:path arrowok="t" o:connecttype="custom" o:connectlocs="0,0;14,1140" o:connectangles="0,0"/>
                      </v:shape>
                      <v:shape id="Freeform 41" o:spid="_x0000_s1081" style="position:absolute;left:6702;top:3794;width:1672;height:1560;visibility:visible;mso-wrap-style:square;v-text-anchor:top" coordsize="1920,1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R3MMMA&#10;AADdAAAADwAAAGRycy9kb3ducmV2LnhtbERPTUsDMRC9C/6HMEIvoc1axJa1aSkFQepFWy/ehs24&#10;WXYzSTexTf+9EQRv83ifs9pkN4gzjbHzrOF+VoEgbrzpuNXwcXyeLkHEhGxw8EwarhRhs769WWFt&#10;/IXf6XxIrSghHGvUYFMKtVKxseQwznwgLtyXHx2mAsdWmREvJdwNal5Vj8phx6XBYqCdpaY/fDsN&#10;JxP2Qb5+vskjWtnnqzzlXmo9ucvbJxCJcvoX/7lfTJk/XzzA7zflBL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R3MMMAAADdAAAADwAAAAAAAAAAAAAAAACYAgAAZHJzL2Rv&#10;d25yZXYueG1sUEsFBgAAAAAEAAQA9QAAAIgDAAAAAA==&#10;" path="m885,195l1920,,,1560e" filled="f">
                        <v:path arrowok="t" o:connecttype="custom" o:connectlocs="771,195;1672,0;0,1560" o:connectangles="0,0,0"/>
                      </v:shape>
                      <v:shape id="Freeform 42" o:spid="_x0000_s1082" style="position:absolute;left:6689;top:3989;width:771;height:1380;visibility:visible;mso-wrap-style:square;v-text-anchor:top" coordsize="885,1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mV7sIA&#10;AADdAAAADwAAAGRycy9kb3ducmV2LnhtbERPzYrCMBC+L/gOYYS9LJpWcNVqFFkQZA/CWh9gbMam&#10;2ExKE2t9e7MgeJuP73dWm97WoqPWV44VpOMEBHHhdMWlglO+G81B+ICssXZMCh7kYbMefKww0+7O&#10;f9QdQyliCPsMFZgQmkxKXxiy6MeuIY7cxbUWQ4RtKXWL9xhuazlJkm9pseLYYLChH0PF9XizCmTa&#10;LXKd/tLhbKazXO8P3e76pdTnsN8uQQTqw1v8cu91nD+ZTeH/m3iCX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ZXuwgAAAN0AAAAPAAAAAAAAAAAAAAAAAJgCAABkcnMvZG93&#10;bnJldi54bWxQSwUGAAAAAAQABAD1AAAAhwMAAAAA&#10;" path="m885,l,1380e" filled="f">
                        <v:path arrowok="t" o:connecttype="custom" o:connectlocs="771,0;0,1380" o:connectangles="0,0"/>
                      </v:shape>
                      <v:shape id="Text Box 43" o:spid="_x0000_s1083" type="#_x0000_t202" style="position:absolute;left:6388;top:5204;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5HWMIA&#10;AADdAAAADwAAAGRycy9kb3ducmV2LnhtbERPS4vCMBC+L/gfwgh700RxXa1GEUXwtLK+wNvQjG2x&#10;mZQma7v/fiMIe5uP7znzZWtL8aDaF441DPoKBHHqTMGZhtNx25uA8AHZYOmYNPySh+Wi8zbHxLiG&#10;v+lxCJmIIewT1JCHUCVS+jQni77vKuLI3VxtMURYZ9LU2MRwW8qhUmNpseDYkGNF65zS++HHajh/&#10;3a6XkdpnG/tRNa5Vku1Uav3ebVczEIHa8C9+uXcmzh9+ju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TkdYwgAAAN0AAAAPAAAAAAAAAAAAAAAAAJgCAABkcnMvZG93&#10;bnJldi54bWxQSwUGAAAAAAQABAD1AAAAhwMAAAAA&#10;" filled="f" stroked="f">
                        <v:textbox>
                          <w:txbxContent>
                            <w:p w:rsidR="00BE079F" w:rsidRPr="00F86351" w:rsidRDefault="00BE079F" w:rsidP="009139D6">
                              <w:pPr>
                                <w:rPr>
                                  <w:b/>
                                  <w:sz w:val="20"/>
                                  <w:szCs w:val="20"/>
                                </w:rPr>
                              </w:pPr>
                              <w:r w:rsidRPr="00F86351">
                                <w:rPr>
                                  <w:b/>
                                  <w:sz w:val="20"/>
                                  <w:szCs w:val="20"/>
                                </w:rPr>
                                <w:t xml:space="preserve">A </w:t>
                              </w:r>
                            </w:p>
                          </w:txbxContent>
                        </v:textbox>
                      </v:shape>
                      <v:shape id="Text Box 44" o:spid="_x0000_s1084" type="#_x0000_t202" style="position:absolute;left:9916;top:5264;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Liw8IA&#10;AADdAAAADwAAAGRycy9kb3ducmV2LnhtbERPS4vCMBC+L/gfwgh7WxPF9VGNIorgaWV9gbehGdti&#10;MylN1nb//UYQ9jYf33Pmy9aW4kG1Lxxr6PcUCOLUmYIzDafj9mMCwgdkg6Vj0vBLHpaLztscE+Ma&#10;/qbHIWQihrBPUEMeQpVI6dOcLPqeq4gjd3O1xRBhnUlTYxPDbSkHSo2kxYJjQ44VrXNK74cfq+H8&#10;dbtehmqfbexn1bhWSbZTqfV7t13NQARqw7/45d6ZOH8wHsPzm3i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AuLDwgAAAN0AAAAPAAAAAAAAAAAAAAAAAJgCAABkcnMvZG93&#10;bnJldi54bWxQSwUGAAAAAAQABAD1AAAAhwMAAAAA&#10;" filled="f" stroked="f">
                        <v:textbox>
                          <w:txbxContent>
                            <w:p w:rsidR="00BE079F" w:rsidRPr="00F86351" w:rsidRDefault="00BE079F" w:rsidP="009139D6">
                              <w:pPr>
                                <w:rPr>
                                  <w:b/>
                                  <w:sz w:val="20"/>
                                  <w:szCs w:val="20"/>
                                </w:rPr>
                              </w:pPr>
                              <w:r>
                                <w:rPr>
                                  <w:b/>
                                  <w:sz w:val="20"/>
                                  <w:szCs w:val="20"/>
                                </w:rPr>
                                <w:t>B</w:t>
                              </w:r>
                              <w:r w:rsidRPr="00F86351">
                                <w:rPr>
                                  <w:b/>
                                  <w:sz w:val="20"/>
                                  <w:szCs w:val="20"/>
                                </w:rPr>
                                <w:t xml:space="preserve"> </w:t>
                              </w:r>
                            </w:p>
                          </w:txbxContent>
                        </v:textbox>
                      </v:shape>
                      <v:shape id="Text Box 45" o:spid="_x0000_s1085" type="#_x0000_t202" style="position:absolute;left:8217;top:3419;width:471;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12scUA&#10;AADdAAAADwAAAGRycy9kb3ducmV2LnhtbESPT2vCQBDF70K/wzIFb3W3YmubuooogidF+wd6G7Jj&#10;EpqdDdnVpN/eOQjeZnhv3vvNbNH7Wl2ojVVgC88jA4o4D67iwsLX5+bpDVRMyA7rwGThnyIs5g+D&#10;GWYudHygyzEVSkI4ZmihTKnJtI55SR7jKDTEop1C6zHJ2hbatdhJuK/12JhX7bFiaSixoVVJ+d/x&#10;7C18706/PxOzL9b+pelCbzT7d23t8LFffoBK1Ke7+Xa9dYI/ngqu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nXaxxQAAAN0AAAAPAAAAAAAAAAAAAAAAAJgCAABkcnMv&#10;ZG93bnJldi54bWxQSwUGAAAAAAQABAD1AAAAigMAAAAA&#10;" filled="f" stroked="f">
                        <v:textbox>
                          <w:txbxContent>
                            <w:p w:rsidR="00BE079F" w:rsidRPr="00F86351" w:rsidRDefault="00BE079F" w:rsidP="009139D6">
                              <w:pPr>
                                <w:rPr>
                                  <w:b/>
                                  <w:sz w:val="20"/>
                                  <w:szCs w:val="20"/>
                                </w:rPr>
                              </w:pPr>
                              <w:r>
                                <w:rPr>
                                  <w:b/>
                                  <w:sz w:val="20"/>
                                  <w:szCs w:val="20"/>
                                </w:rPr>
                                <w:t xml:space="preserve">C </w:t>
                              </w:r>
                              <w:r w:rsidRPr="00F86351">
                                <w:rPr>
                                  <w:b/>
                                  <w:sz w:val="20"/>
                                  <w:szCs w:val="20"/>
                                </w:rPr>
                                <w:t xml:space="preserve"> </w:t>
                              </w:r>
                            </w:p>
                          </w:txbxContent>
                        </v:textbox>
                      </v:shape>
                      <v:shape id="Text Box 46" o:spid="_x0000_s1086" type="#_x0000_t202" style="position:absolute;left:7238;top:3659;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HTKsMA&#10;AADdAAAADwAAAGRycy9kb3ducmV2LnhtbERPS2vCQBC+C/6HZQRvdVexPqKriFLoqWJaBW9DdkyC&#10;2dmQ3Zr033cLBW/z8T1nve1sJR7U+NKxhvFIgSDOnCk51/D1+fayAOEDssHKMWn4IQ/bTb+3xsS4&#10;lk/0SEMuYgj7BDUUIdSJlD4ryKIfuZo4cjfXWAwRNrk0DbYx3FZyotRMWiw5NhRY076g7J5+Ww3n&#10;j9v1MlXH/GBf69Z1SrJdSq2Hg263AhGoC0/xv/vdxPmT+RL+vo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NHTKsMAAADdAAAADwAAAAAAAAAAAAAAAACYAgAAZHJzL2Rv&#10;d25yZXYueG1sUEsFBgAAAAAEAAQA9QAAAIgDAAAAAA==&#10;" filled="f" stroked="f">
                        <v:textbox>
                          <w:txbxContent>
                            <w:p w:rsidR="00BE079F" w:rsidRPr="00F86351" w:rsidRDefault="00BE079F" w:rsidP="009139D6">
                              <w:pPr>
                                <w:rPr>
                                  <w:b/>
                                  <w:sz w:val="20"/>
                                  <w:szCs w:val="20"/>
                                </w:rPr>
                              </w:pPr>
                              <w:r>
                                <w:rPr>
                                  <w:b/>
                                  <w:sz w:val="20"/>
                                  <w:szCs w:val="20"/>
                                </w:rPr>
                                <w:t xml:space="preserve">M </w:t>
                              </w:r>
                              <w:r w:rsidRPr="00F86351">
                                <w:rPr>
                                  <w:b/>
                                  <w:sz w:val="20"/>
                                  <w:szCs w:val="20"/>
                                </w:rPr>
                                <w:t xml:space="preserve"> </w:t>
                              </w:r>
                            </w:p>
                          </w:txbxContent>
                        </v:textbox>
                      </v:shape>
                      <v:shape id="Text Box 47" o:spid="_x0000_s1087" type="#_x0000_t202" style="position:absolute;left:7747;top:3944;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xod8UA&#10;AADdAAAADwAAAGRycy9kb3ducmV2LnhtbESPQWvCQBCF74X+h2UK3upuxRaNrlIqgqdKtRW8Ddkx&#10;Cc3Ohuxq4r93DoK3Gd6b976ZL3tfqwu1sQps4W1oQBHnwVVcWPjdr18noGJCdlgHJgtXirBcPD/N&#10;MXOh4x+67FKhJIRjhhbKlJpM65iX5DEOQ0Ms2im0HpOsbaFdi52E+1qPjPnQHiuWhhIb+iop/9+d&#10;vYW/79PxMDbbYuXfmy70RrOfamsHL/3nDFSiPj3M9+uNE3wzEVz5Rkb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jGh3xQAAAN0AAAAPAAAAAAAAAAAAAAAAAJgCAABkcnMv&#10;ZG93bnJldi54bWxQSwUGAAAAAAQABAD1AAAAigMAAAAA&#10;" filled="f" stroked="f">
                        <v:textbox>
                          <w:txbxContent>
                            <w:p w:rsidR="00BE079F" w:rsidRPr="00F86351" w:rsidRDefault="00BE079F" w:rsidP="009139D6">
                              <w:pPr>
                                <w:rPr>
                                  <w:b/>
                                  <w:sz w:val="20"/>
                                  <w:szCs w:val="20"/>
                                </w:rPr>
                              </w:pPr>
                              <w:r>
                                <w:rPr>
                                  <w:b/>
                                  <w:sz w:val="20"/>
                                  <w:szCs w:val="20"/>
                                </w:rPr>
                                <w:t>H</w:t>
                              </w:r>
                              <w:r w:rsidRPr="00F86351">
                                <w:rPr>
                                  <w:b/>
                                  <w:sz w:val="20"/>
                                  <w:szCs w:val="20"/>
                                </w:rPr>
                                <w:t xml:space="preserve"> </w:t>
                              </w:r>
                            </w:p>
                          </w:txbxContent>
                        </v:textbox>
                      </v:shape>
                      <v:shape id="Text Box 48" o:spid="_x0000_s1088" type="#_x0000_t202" style="position:absolute;left:7643;top:5294;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DN7MAA&#10;AADdAAAADwAAAGRycy9kb3ducmV2LnhtbERPS4vCMBC+C/6HMII3TVZUtBpFlAVPiu4DvA3N2JZt&#10;JqXJ2vrvjSB4m4/vOct1a0txo9oXjjV8DBUI4tSZgjMN31+fgxkIH5ANlo5Jw508rFfdzhIT4xo+&#10;0e0cMhFD2CeoIQ+hSqT0aU4W/dBVxJG7utpiiLDOpKmxieG2lCOlptJiwbEhx4q2OaV/53+r4edw&#10;vfyO1THb2UnVuFZJtnOpdb/XbhYgArXhLX659ybOV7M5PL+JJ8jV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DN7MAAAADdAAAADwAAAAAAAAAAAAAAAACYAgAAZHJzL2Rvd25y&#10;ZXYueG1sUEsFBgAAAAAEAAQA9QAAAIUDAAAAAA==&#10;" filled="f" stroked="f">
                        <v:textbox>
                          <w:txbxContent>
                            <w:p w:rsidR="00BE079F" w:rsidRPr="00F86351" w:rsidRDefault="00BE079F" w:rsidP="009139D6">
                              <w:pPr>
                                <w:rPr>
                                  <w:b/>
                                  <w:sz w:val="20"/>
                                  <w:szCs w:val="20"/>
                                </w:rPr>
                              </w:pPr>
                              <w:r>
                                <w:rPr>
                                  <w:b/>
                                  <w:sz w:val="20"/>
                                  <w:szCs w:val="20"/>
                                </w:rPr>
                                <w:t>K</w:t>
                              </w:r>
                              <w:r w:rsidRPr="00F86351">
                                <w:rPr>
                                  <w:b/>
                                  <w:sz w:val="20"/>
                                  <w:szCs w:val="20"/>
                                </w:rPr>
                                <w:t xml:space="preserve"> </w:t>
                              </w:r>
                            </w:p>
                          </w:txbxContent>
                        </v:textbox>
                      </v:shape>
                      <v:shape id="Text Box 49" o:spid="_x0000_s1089" type="#_x0000_t202" style="position:absolute;left:8191;top:5354;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PyrMUA&#10;AADdAAAADwAAAGRycy9kb3ducmV2LnhtbESPQWvCQBCF74L/YRmhN921VNHUVcRS6MlitIXehuyY&#10;BLOzIbs16b/vHAq9zfDevPfNZjf4Rt2pi3VgC/OZAUVcBFdzaeFyfp2uQMWE7LAJTBZ+KMJuOx5t&#10;MHOh5xPd81QqCeGYoYUqpTbTOhYVeYyz0BKLdg2dxyRrV2rXYS/hvtGPxiy1x5qlocKWDhUVt/zb&#10;W/g4Xr8+n8x7+eIXbR8Go9mvtbUPk2H/DCrRkP7Nf9dvTvDNWvj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I/KsxQAAAN0AAAAPAAAAAAAAAAAAAAAAAJgCAABkcnMv&#10;ZG93bnJldi54bWxQSwUGAAAAAAQABAD1AAAAigMAAAAA&#10;" filled="f" stroked="f">
                        <v:textbox>
                          <w:txbxContent>
                            <w:p w:rsidR="00BE079F" w:rsidRPr="00F86351" w:rsidRDefault="00BE079F" w:rsidP="009139D6">
                              <w:pPr>
                                <w:rPr>
                                  <w:b/>
                                  <w:sz w:val="20"/>
                                  <w:szCs w:val="20"/>
                                </w:rPr>
                              </w:pPr>
                              <w:r>
                                <w:rPr>
                                  <w:b/>
                                  <w:sz w:val="20"/>
                                  <w:szCs w:val="20"/>
                                </w:rPr>
                                <w:t>O</w:t>
                              </w:r>
                              <w:r w:rsidRPr="00F86351">
                                <w:rPr>
                                  <w:b/>
                                  <w:sz w:val="20"/>
                                  <w:szCs w:val="20"/>
                                </w:rPr>
                                <w:t xml:space="preserve"> </w:t>
                              </w:r>
                            </w:p>
                          </w:txbxContent>
                        </v:textbox>
                      </v:shape>
                      <v:shape id="Text Box 50" o:spid="_x0000_s1090" type="#_x0000_t202" style="position:absolute;left:6372;top:3471;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9XN8MA&#10;AADdAAAADwAAAGRycy9kb3ducmV2LnhtbERPTWvCQBC9C/6HZQRvZteixaRuQmkpeLJUW8HbkB2T&#10;0OxsyG5N/PfdQsHbPN7nbIvRtuJKvW8ca1gmCgRx6UzDlYbP49tiA8IHZIOtY9JwIw9FPp1sMTNu&#10;4A+6HkIlYgj7DDXUIXSZlL6syaJPXEccuYvrLYYI+0qaHocYblv5oNSjtNhwbKixo5eayu/Dj9Xw&#10;tb+cTyv1Xr3adTe4UUm2qdR6Phufn0AEGsNd/O/emThfpU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9XN8MAAADdAAAADwAAAAAAAAAAAAAAAACYAgAAZHJzL2Rv&#10;d25yZXYueG1sUEsFBgAAAAAEAAQA9QAAAIgDAAAAAA==&#10;" filled="f" stroked="f">
                        <v:textbox>
                          <w:txbxContent>
                            <w:p w:rsidR="00BE079F" w:rsidRPr="00F86351" w:rsidRDefault="00BE079F" w:rsidP="009139D6">
                              <w:pPr>
                                <w:rPr>
                                  <w:b/>
                                  <w:sz w:val="20"/>
                                  <w:szCs w:val="20"/>
                                </w:rPr>
                              </w:pPr>
                              <w:r w:rsidRPr="00641FC8">
                                <w:rPr>
                                  <w:b/>
                                  <w:szCs w:val="20"/>
                                </w:rPr>
                                <w:t>S</w:t>
                              </w:r>
                              <w:r w:rsidRPr="00F86351">
                                <w:rPr>
                                  <w:b/>
                                  <w:sz w:val="20"/>
                                  <w:szCs w:val="20"/>
                                </w:rPr>
                                <w:t xml:space="preserve"> </w:t>
                              </w:r>
                            </w:p>
                          </w:txbxContent>
                        </v:textbox>
                      </v:shape>
                      <v:shape id="Text Box 51" o:spid="_x0000_s1091" type="#_x0000_t202" style="position:absolute;left:6375;top:4304;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3JQMMA&#10;AADdAAAADwAAAGRycy9kb3ducmV2LnhtbERPyWrDMBC9F/IPYgK91VJCW2InsgktgZ5amg1yG6yJ&#10;bWKNjKXE7t9XhUJu83jrrIrRtuJGvW8ca5glCgRx6UzDlYb9bvO0AOEDssHWMWn4IQ9FPnlYYWbc&#10;wN9024ZKxBD2GWqoQ+gyKX1Zk0WfuI44cmfXWwwR9pU0PQ4x3LZyrtSrtNhwbKixo7eaysv2ajUc&#10;Ps+n47P6qt7tSze4UUm2qdT6cTqulyACjeEu/nd/mDhfpXP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3JQMMAAADdAAAADwAAAAAAAAAAAAAAAACYAgAAZHJzL2Rv&#10;d25yZXYueG1sUEsFBgAAAAAEAAQA9QAAAIgDAAAAAA==&#10;" filled="f" stroked="f">
                        <v:textbox>
                          <w:txbxContent>
                            <w:p w:rsidR="00BE079F" w:rsidRPr="00F86351" w:rsidRDefault="00BE079F" w:rsidP="009139D6">
                              <w:pPr>
                                <w:rPr>
                                  <w:b/>
                                  <w:sz w:val="20"/>
                                  <w:szCs w:val="20"/>
                                </w:rPr>
                              </w:pPr>
                              <w:r>
                                <w:rPr>
                                  <w:b/>
                                  <w:sz w:val="20"/>
                                  <w:szCs w:val="20"/>
                                </w:rPr>
                                <w:t>P</w:t>
                              </w:r>
                              <w:r w:rsidRPr="00F86351">
                                <w:rPr>
                                  <w:b/>
                                  <w:sz w:val="20"/>
                                  <w:szCs w:val="20"/>
                                </w:rPr>
                                <w:t xml:space="preserve"> </w:t>
                              </w:r>
                            </w:p>
                          </w:txbxContent>
                        </v:textbox>
                      </v:shape>
                      <v:line id="Line 52" o:spid="_x0000_s1092" style="position:absolute;visibility:visible;mso-wrap-style:square" from="6702,4484" to="9994,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aCa8UAAADdAAAADwAAAGRycy9kb3ducmV2LnhtbERPS2vCQBC+C/6HZYTedGOFUFNXEUtB&#10;eyj1Ae1xzE6TaHY27G6T9N93C4K3+fies1j1phYtOV9ZVjCdJCCIc6srLhScjq/jJxA+IGusLZOC&#10;X/KwWg4HC8y07XhP7SEUIoawz1BBGUKTSenzkgz6iW2II/dtncEQoSukdtjFcFPLxyRJpcGKY0OJ&#10;DW1Kyq+HH6PgffaRtuvd27b/3KXn/GV//rp0TqmHUb9+BhGoD3fxzb3VcX4yn8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aCa8UAAADdAAAADwAAAAAAAAAA&#10;AAAAAAChAgAAZHJzL2Rvd25yZXYueG1sUEsFBgAAAAAEAAQA+QAAAJMDAAAAAA==&#10;"/>
                      <v:shape id="Freeform 53" o:spid="_x0000_s1093" style="position:absolute;left:6702;top:4004;width:731;height:480;visibility:visible;mso-wrap-style:square;v-text-anchor:top" coordsize="84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Aon8QA&#10;AADdAAAADwAAAGRycy9kb3ducmV2LnhtbERPTWvCQBC9C/0PyxS8SN1UtNjoKkVQBE9qxeskOybR&#10;7GzIrib6612h0Ns83udM560pxY1qV1hW8NmPQBCnVhecKfjdLz/GIJxH1lhaJgV3cjCfvXWmGGvb&#10;8JZuO5+JEMIuRgW591UspUtzMuj6tiIO3MnWBn2AdSZ1jU0IN6UcRNGXNFhwaMixokVO6WV3NQp6&#10;p8M4aUabw+O45vN+M0hWx3OiVPe9/ZmA8NT6f/Gfe63D/Oh7CK9vwgl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QKJ/EAAAA3QAAAA8AAAAAAAAAAAAAAAAAmAIAAGRycy9k&#10;b3ducmV2LnhtbFBLBQYAAAAABAAEAPUAAACJAwAAAAA=&#10;" path="m,480l840,e" filled="f">
                        <v:path arrowok="t" o:connecttype="custom" o:connectlocs="0,480;731,0" o:connectangles="0,0"/>
                      </v:shape>
                      <v:shape id="Freeform 54" o:spid="_x0000_s1094" style="position:absolute;left:8409;top:3764;width:253;height:890;visibility:visible;mso-wrap-style:square;v-text-anchor:top" coordsize="290,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nkgMEA&#10;AADdAAAADwAAAGRycy9kb3ducmV2LnhtbERPyWrDMBC9F/IPYgq5NbINTVwnSkgLhR6zHXocrImX&#10;WiNjyUv+vgoEcpvHW2ezm0wjBupcZVlBvIhAEOdWV1wouJy/31IQziNrbCyTghs52G1nLxvMtB35&#10;SMPJFyKEsMtQQel9m0np8pIMuoVtiQN3tZ1BH2BXSN3hGMJNI5MoWkqDFYeGElv6Kin/O/VGgYvl&#10;b25cX8dp/Vkk9H4waX1Qav467dcgPE3+KX64f3SYH32s4P5NOEF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J5IDBAAAA3QAAAA8AAAAAAAAAAAAAAAAAmAIAAGRycy9kb3du&#10;cmV2LnhtbFBLBQYAAAAABAAEAPUAAACGAwAAAAA=&#10;" path="m,l290,890e" filled="f">
                        <v:path arrowok="t" o:connecttype="custom" o:connectlocs="0,0;253,890" o:connectangles="0,0"/>
                      </v:shape>
                      <v:shape id="Text Box 55" o:spid="_x0000_s1095" type="#_x0000_t202" style="position:absolute;left:8583;top:4354;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X+qsUA&#10;AADdAAAADwAAAGRycy9kb3ducmV2LnhtbESPQWvCQBCF74L/YRmhN921VNHUVcRS6MlitIXehuyY&#10;BLOzIbs16b/vHAq9zfDevPfNZjf4Rt2pi3VgC/OZAUVcBFdzaeFyfp2uQMWE7LAJTBZ+KMJuOx5t&#10;MHOh5xPd81QqCeGYoYUqpTbTOhYVeYyz0BKLdg2dxyRrV2rXYS/hvtGPxiy1x5qlocKWDhUVt/zb&#10;W/g4Xr8+n8x7+eIXbR8Go9mvtbUPk2H/DCrRkP7Nf9dvTvDNWnDlGxlB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Vf6qxQAAAN0AAAAPAAAAAAAAAAAAAAAAAJgCAABkcnMv&#10;ZG93bnJldi54bWxQSwUGAAAAAAQABAD1AAAAigMAAAAA&#10;" filled="f" stroked="f">
                        <v:textbox>
                          <w:txbxContent>
                            <w:p w:rsidR="00BE079F" w:rsidRPr="00F86351" w:rsidRDefault="00BE079F" w:rsidP="009139D6">
                              <w:pPr>
                                <w:rPr>
                                  <w:b/>
                                  <w:sz w:val="20"/>
                                  <w:szCs w:val="20"/>
                                </w:rPr>
                              </w:pPr>
                              <w:r>
                                <w:rPr>
                                  <w:b/>
                                  <w:sz w:val="20"/>
                                  <w:szCs w:val="20"/>
                                </w:rPr>
                                <w:t xml:space="preserve">E </w:t>
                              </w:r>
                              <w:r w:rsidRPr="00F86351">
                                <w:rPr>
                                  <w:b/>
                                  <w:sz w:val="20"/>
                                  <w:szCs w:val="20"/>
                                </w:rPr>
                                <w:t xml:space="preserve"> </w:t>
                              </w:r>
                            </w:p>
                          </w:txbxContent>
                        </v:textbox>
                      </v:shape>
                      <v:shape id="Text Box 56" o:spid="_x0000_s1096" type="#_x0000_t202" style="position:absolute;left:7492;top:4631;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lbMcMA&#10;AADdAAAADwAAAGRycy9kb3ducmV2LnhtbERPTWvCQBC9F/oflin01uxWWmmiq4gi9FQxtgVvQ3ZM&#10;QrOzIbsm6b93BcHbPN7nzJejbURPna8da3hNFAjiwpmaSw3fh+3LBwgfkA02jknDP3lYLh4f5pgZ&#10;N/Ce+jyUIoawz1BDFUKbSemLiiz6xLXEkTu5zmKIsCul6XCI4baRE6Wm0mLNsaHCltYVFX/52Wr4&#10;+Todf9/UrtzY93Zwo5JsU6n189O4moEINIa7+Ob+NHG+SlO4fhNPk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lbMcMAAADdAAAADwAAAAAAAAAAAAAAAACYAgAAZHJzL2Rv&#10;d25yZXYueG1sUEsFBgAAAAAEAAQA9QAAAIgDAAAAAA==&#10;" filled="f" stroked="f">
                        <v:textbox>
                          <w:txbxContent>
                            <w:p w:rsidR="00BE079F" w:rsidRPr="00F86351" w:rsidRDefault="00BE079F" w:rsidP="009139D6">
                              <w:pPr>
                                <w:rPr>
                                  <w:b/>
                                  <w:sz w:val="20"/>
                                  <w:szCs w:val="20"/>
                                </w:rPr>
                              </w:pPr>
                              <w:r>
                                <w:rPr>
                                  <w:b/>
                                  <w:szCs w:val="20"/>
                                </w:rPr>
                                <w:t>N</w:t>
                              </w:r>
                            </w:p>
                          </w:txbxContent>
                        </v:textbox>
                      </v:shape>
                    </v:group>
                  </w:pict>
                </mc:Fallback>
              </mc:AlternateContent>
            </w:r>
          </w:p>
          <w:p w:rsidR="009139D6" w:rsidRPr="00F47FE6" w:rsidRDefault="009139D6" w:rsidP="009139D6">
            <w:pPr>
              <w:ind w:right="-540"/>
              <w:jc w:val="both"/>
              <w:rPr>
                <w:lang w:val="nb-NO"/>
              </w:rPr>
            </w:pPr>
          </w:p>
          <w:p w:rsidR="009139D6" w:rsidRPr="00F47FE6" w:rsidRDefault="009139D6" w:rsidP="009139D6">
            <w:pPr>
              <w:ind w:right="-540"/>
              <w:jc w:val="both"/>
              <w:rPr>
                <w:lang w:val="nb-NO"/>
              </w:rPr>
            </w:pPr>
            <w:r w:rsidRPr="00F47FE6">
              <w:rPr>
                <w:lang w:val="nb-NO"/>
              </w:rPr>
              <w:t xml:space="preserve">                          </w:t>
            </w: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right="-540"/>
              <w:jc w:val="both"/>
              <w:rPr>
                <w:lang w:val="nb-NO"/>
              </w:rPr>
            </w:pPr>
          </w:p>
          <w:p w:rsidR="009139D6" w:rsidRPr="00F47FE6" w:rsidRDefault="009139D6" w:rsidP="009139D6">
            <w:pPr>
              <w:ind w:left="360" w:right="-540"/>
              <w:jc w:val="both"/>
              <w:rPr>
                <w:lang w:val="nb-NO"/>
              </w:rPr>
            </w:pPr>
            <w:r w:rsidRPr="00F47FE6">
              <w:rPr>
                <w:lang w:val="nb-NO"/>
              </w:rPr>
              <w:t>4) Gọi S là giao điểm của BM và đường thẳng (d), N là giao điểm của BP với HK.</w:t>
            </w:r>
          </w:p>
          <w:p w:rsidR="009139D6" w:rsidRPr="00F47FE6" w:rsidRDefault="009139D6" w:rsidP="009139D6">
            <w:pPr>
              <w:ind w:left="360" w:right="-540"/>
              <w:jc w:val="both"/>
              <w:rPr>
                <w:lang w:val="nb-NO"/>
              </w:rPr>
            </w:pPr>
            <w:r w:rsidRPr="00F47FE6">
              <w:rPr>
                <w:lang w:val="nb-NO"/>
              </w:rPr>
              <w:t xml:space="preserve">Xét </w:t>
            </w:r>
            <w:r w:rsidRPr="00F47FE6">
              <w:sym w:font="Symbol" w:char="F044"/>
            </w:r>
            <w:r w:rsidRPr="00F47FE6">
              <w:rPr>
                <w:lang w:val="nb-NO"/>
              </w:rPr>
              <w:t xml:space="preserve">PAM và </w:t>
            </w:r>
            <w:r w:rsidRPr="00F47FE6">
              <w:sym w:font="Symbol" w:char="F044"/>
            </w:r>
            <w:r w:rsidRPr="00F47FE6">
              <w:rPr>
                <w:lang w:val="nb-NO"/>
              </w:rPr>
              <w:t xml:space="preserve"> OBM :</w:t>
            </w:r>
          </w:p>
          <w:p w:rsidR="009139D6" w:rsidRPr="00F47FE6" w:rsidRDefault="009139D6" w:rsidP="009139D6">
            <w:pPr>
              <w:ind w:left="360" w:right="-540"/>
              <w:jc w:val="both"/>
              <w:rPr>
                <w:lang w:val="nb-NO"/>
              </w:rPr>
            </w:pPr>
            <w:r w:rsidRPr="00F47FE6">
              <w:rPr>
                <w:lang w:val="nb-NO"/>
              </w:rPr>
              <w:t xml:space="preserve">Theo giả thiết ta có  </w:t>
            </w:r>
            <w:r w:rsidRPr="00F47FE6">
              <w:rPr>
                <w:position w:val="-24"/>
              </w:rPr>
              <w:object w:dxaOrig="2580" w:dyaOrig="620">
                <v:shape id="_x0000_i1270" type="#_x0000_t75" style="width:129pt;height:30.75pt" o:ole="">
                  <v:imagedata r:id="rId457" o:title=""/>
                </v:shape>
                <o:OLEObject Type="Embed" ProgID="Equation.DSMT4" ShapeID="_x0000_i1270" DrawAspect="Content" ObjectID="_1592692238" r:id="rId458"/>
              </w:object>
            </w:r>
            <w:r w:rsidRPr="00F47FE6">
              <w:rPr>
                <w:lang w:val="nb-NO"/>
              </w:rPr>
              <w:t xml:space="preserve"> (vì có R = OB). </w:t>
            </w:r>
          </w:p>
          <w:p w:rsidR="009139D6" w:rsidRPr="00F47FE6" w:rsidRDefault="009139D6" w:rsidP="009139D6">
            <w:pPr>
              <w:ind w:left="360" w:right="-540"/>
              <w:jc w:val="both"/>
              <w:rPr>
                <w:lang w:val="nb-NO"/>
              </w:rPr>
            </w:pPr>
            <w:r w:rsidRPr="00F47FE6">
              <w:rPr>
                <w:lang w:val="nb-NO"/>
              </w:rPr>
              <w:t xml:space="preserve">Mặt khác ta có </w:t>
            </w:r>
            <w:r w:rsidRPr="00F47FE6">
              <w:rPr>
                <w:position w:val="-4"/>
              </w:rPr>
              <w:object w:dxaOrig="1400" w:dyaOrig="340">
                <v:shape id="_x0000_i1271" type="#_x0000_t75" style="width:69.75pt;height:17.25pt" o:ole="">
                  <v:imagedata r:id="rId459" o:title=""/>
                </v:shape>
                <o:OLEObject Type="Embed" ProgID="Equation.DSMT4" ShapeID="_x0000_i1271" DrawAspect="Content" ObjectID="_1592692239" r:id="rId460"/>
              </w:object>
            </w:r>
            <w:r w:rsidRPr="00F47FE6">
              <w:rPr>
                <w:lang w:val="nb-NO"/>
              </w:rPr>
              <w:t xml:space="preserve"> (vì cùng chắn cung </w:t>
            </w:r>
            <w:r w:rsidRPr="00F47FE6">
              <w:rPr>
                <w:position w:val="-4"/>
              </w:rPr>
              <w:object w:dxaOrig="480" w:dyaOrig="340">
                <v:shape id="_x0000_i1272" type="#_x0000_t75" style="width:24pt;height:17.25pt" o:ole="">
                  <v:imagedata r:id="rId461" o:title=""/>
                </v:shape>
                <o:OLEObject Type="Embed" ProgID="Equation.DSMT4" ShapeID="_x0000_i1272" DrawAspect="Content" ObjectID="_1592692240" r:id="rId462"/>
              </w:object>
            </w:r>
            <w:r w:rsidRPr="00F47FE6">
              <w:rPr>
                <w:lang w:val="nb-NO"/>
              </w:rPr>
              <w:t>của (O))</w:t>
            </w:r>
          </w:p>
          <w:p w:rsidR="009139D6" w:rsidRPr="00F47FE6" w:rsidRDefault="009139D6" w:rsidP="009139D6">
            <w:pPr>
              <w:ind w:left="360" w:right="-540"/>
              <w:jc w:val="both"/>
              <w:rPr>
                <w:lang w:val="pl-PL"/>
              </w:rPr>
            </w:pPr>
            <w:r w:rsidRPr="00F47FE6">
              <w:sym w:font="Symbol" w:char="F0DE"/>
            </w:r>
            <w:r w:rsidRPr="00F47FE6">
              <w:rPr>
                <w:lang w:val="pl-PL"/>
              </w:rPr>
              <w:t xml:space="preserve"> </w:t>
            </w:r>
            <w:r w:rsidRPr="00F47FE6">
              <w:sym w:font="Symbol" w:char="F044"/>
            </w:r>
            <w:r w:rsidRPr="00F47FE6">
              <w:rPr>
                <w:lang w:val="pl-PL"/>
              </w:rPr>
              <w:t xml:space="preserve">PAM   </w:t>
            </w:r>
            <w:r w:rsidRPr="00F47FE6">
              <w:rPr>
                <w:rFonts w:ascii="Adobe Heiti Std R" w:eastAsia="Adobe Heiti Std R" w:hAnsi="Adobe Heiti Std R" w:hint="eastAsia"/>
                <w:lang w:val="pl-PL"/>
              </w:rPr>
              <w:t>∽</w:t>
            </w:r>
            <w:r w:rsidRPr="00F47FE6">
              <w:rPr>
                <w:lang w:val="pl-PL"/>
              </w:rPr>
              <w:t xml:space="preserve"> </w:t>
            </w:r>
            <w:r w:rsidRPr="00F47FE6">
              <w:sym w:font="Symbol" w:char="F044"/>
            </w:r>
            <w:r w:rsidRPr="00F47FE6">
              <w:rPr>
                <w:lang w:val="pl-PL"/>
              </w:rPr>
              <w:t xml:space="preserve"> OBM </w:t>
            </w:r>
          </w:p>
          <w:p w:rsidR="009139D6" w:rsidRPr="00F47FE6" w:rsidRDefault="009139D6" w:rsidP="009139D6">
            <w:pPr>
              <w:rPr>
                <w:lang w:val="pt-BR"/>
              </w:rPr>
            </w:pPr>
            <w:r w:rsidRPr="00F47FE6">
              <w:rPr>
                <w:lang w:val="pt-BR"/>
              </w:rPr>
              <w:t xml:space="preserve">     </w:t>
            </w:r>
            <w:r w:rsidRPr="00F47FE6">
              <w:rPr>
                <w:position w:val="-24"/>
              </w:rPr>
              <w:object w:dxaOrig="3000" w:dyaOrig="620">
                <v:shape id="_x0000_i1273" type="#_x0000_t75" style="width:150pt;height:30.75pt" o:ole="">
                  <v:imagedata r:id="rId463" o:title=""/>
                </v:shape>
                <o:OLEObject Type="Embed" ProgID="Equation.DSMT4" ShapeID="_x0000_i1273" DrawAspect="Content" ObjectID="_1592692241" r:id="rId464"/>
              </w:object>
            </w:r>
            <w:r w:rsidRPr="00F47FE6">
              <w:rPr>
                <w:lang w:val="pt-BR"/>
              </w:rPr>
              <w:t>.(do OB = OM = R)  (3)</w:t>
            </w:r>
          </w:p>
          <w:p w:rsidR="009139D6" w:rsidRPr="00F47FE6" w:rsidRDefault="009139D6" w:rsidP="009139D6">
            <w:pPr>
              <w:rPr>
                <w:lang w:val="pt-BR"/>
              </w:rPr>
            </w:pPr>
            <w:r w:rsidRPr="00F47FE6">
              <w:rPr>
                <w:lang w:val="pt-BR"/>
              </w:rPr>
              <w:t xml:space="preserve">Vì </w:t>
            </w:r>
            <w:r w:rsidRPr="00F47FE6">
              <w:rPr>
                <w:position w:val="-6"/>
              </w:rPr>
              <w:object w:dxaOrig="1140" w:dyaOrig="360">
                <v:shape id="_x0000_i1274" type="#_x0000_t75" style="width:57pt;height:18pt" o:ole="">
                  <v:imagedata r:id="rId465" o:title=""/>
                </v:shape>
                <o:OLEObject Type="Embed" ProgID="Equation.DSMT4" ShapeID="_x0000_i1274" DrawAspect="Content" ObjectID="_1592692242" r:id="rId466"/>
              </w:object>
            </w:r>
            <w:r w:rsidRPr="00F47FE6">
              <w:rPr>
                <w:lang w:val="pt-BR"/>
              </w:rPr>
              <w:t>(do chắn nửa đtròn(O))</w:t>
            </w:r>
            <w:r w:rsidRPr="00F47FE6">
              <w:rPr>
                <w:position w:val="-6"/>
              </w:rPr>
              <w:object w:dxaOrig="1400" w:dyaOrig="360">
                <v:shape id="_x0000_i1275" type="#_x0000_t75" style="width:69.75pt;height:18pt" o:ole="">
                  <v:imagedata r:id="rId467" o:title=""/>
                </v:shape>
                <o:OLEObject Type="Embed" ProgID="Equation.DSMT4" ShapeID="_x0000_i1275" DrawAspect="Content" ObjectID="_1592692243" r:id="rId468"/>
              </w:object>
            </w:r>
          </w:p>
          <w:p w:rsidR="009139D6" w:rsidRPr="00F47FE6" w:rsidRDefault="009139D6" w:rsidP="009139D6">
            <w:pPr>
              <w:rPr>
                <w:lang w:val="pt-BR"/>
              </w:rPr>
            </w:pPr>
            <w:r>
              <w:rPr>
                <w:noProof/>
                <w:lang w:val="en-US"/>
              </w:rPr>
              <mc:AlternateContent>
                <mc:Choice Requires="wps">
                  <w:drawing>
                    <wp:anchor distT="0" distB="0" distL="114300" distR="114300" simplePos="0" relativeHeight="251683840" behindDoc="0" locked="0" layoutInCell="1" allowOverlap="1">
                      <wp:simplePos x="0" y="0"/>
                      <wp:positionH relativeFrom="column">
                        <wp:posOffset>3933825</wp:posOffset>
                      </wp:positionH>
                      <wp:positionV relativeFrom="paragraph">
                        <wp:posOffset>22860</wp:posOffset>
                      </wp:positionV>
                      <wp:extent cx="114300" cy="685800"/>
                      <wp:effectExtent l="9525" t="8890" r="9525" b="10160"/>
                      <wp:wrapNone/>
                      <wp:docPr id="1264" name="Right Brace 1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prstGeom prst="rightBrace">
                                <a:avLst>
                                  <a:gd name="adj1" fmla="val 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264" o:spid="_x0000_s1026" type="#_x0000_t88" style="position:absolute;margin-left:309.75pt;margin-top:1.8pt;width:9pt;height:5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"/>
                  </w:pict>
                </mc:Fallback>
              </mc:AlternateContent>
            </w:r>
            <w:r w:rsidRPr="00F47FE6">
              <w:sym w:font="Symbol" w:char="F0DE"/>
            </w:r>
            <w:r w:rsidRPr="00F47FE6">
              <w:rPr>
                <w:lang w:val="pt-BR"/>
              </w:rPr>
              <w:t xml:space="preserve">  tam giác AMS vuông tại M. </w:t>
            </w:r>
            <w:r w:rsidRPr="00F47FE6">
              <w:sym w:font="Symbol" w:char="F0DE"/>
            </w:r>
            <w:r w:rsidRPr="00F47FE6">
              <w:rPr>
                <w:lang w:val="pt-BR"/>
              </w:rPr>
              <w:t xml:space="preserve">  </w:t>
            </w:r>
            <w:r w:rsidRPr="00F47FE6">
              <w:rPr>
                <w:position w:val="-6"/>
              </w:rPr>
              <w:object w:dxaOrig="1840" w:dyaOrig="360">
                <v:shape id="_x0000_i1276" type="#_x0000_t75" style="width:92.25pt;height:18pt" o:ole="">
                  <v:imagedata r:id="rId469" o:title=""/>
                </v:shape>
                <o:OLEObject Type="Embed" ProgID="Equation.DSMT4" ShapeID="_x0000_i1276" DrawAspect="Content" ObjectID="_1592692244" r:id="rId470"/>
              </w:object>
            </w:r>
          </w:p>
          <w:p w:rsidR="009139D6" w:rsidRPr="00F47FE6" w:rsidRDefault="009139D6" w:rsidP="009139D6">
            <w:pPr>
              <w:rPr>
                <w:lang w:val="pt-BR"/>
              </w:rPr>
            </w:pPr>
            <w:r w:rsidRPr="00F47FE6">
              <w:rPr>
                <w:lang w:val="pt-BR"/>
              </w:rPr>
              <w:t xml:space="preserve">                                                          và </w:t>
            </w:r>
            <w:r w:rsidRPr="00F47FE6">
              <w:rPr>
                <w:position w:val="-6"/>
              </w:rPr>
              <w:object w:dxaOrig="1820" w:dyaOrig="360">
                <v:shape id="_x0000_i1277" type="#_x0000_t75" style="width:90.75pt;height:18pt" o:ole="">
                  <v:imagedata r:id="rId471" o:title=""/>
                </v:shape>
                <o:OLEObject Type="Embed" ProgID="Equation.DSMT4" ShapeID="_x0000_i1277" DrawAspect="Content" ObjectID="_1592692245" r:id="rId472"/>
              </w:object>
            </w:r>
            <w:r w:rsidRPr="00F47FE6">
              <w:rPr>
                <w:lang w:val="pt-BR"/>
              </w:rPr>
              <w:t xml:space="preserve">       </w:t>
            </w:r>
            <w:r w:rsidRPr="00F47FE6">
              <w:rPr>
                <w:position w:val="-6"/>
              </w:rPr>
              <w:object w:dxaOrig="2780" w:dyaOrig="360">
                <v:shape id="_x0000_i1278" type="#_x0000_t75" style="width:138.75pt;height:18pt" o:ole="">
                  <v:imagedata r:id="rId473" o:title=""/>
                </v:shape>
                <o:OLEObject Type="Embed" ProgID="Equation.DSMT4" ShapeID="_x0000_i1278" DrawAspect="Content" ObjectID="_1592692246" r:id="rId474"/>
              </w:object>
            </w:r>
            <w:r w:rsidRPr="00F47FE6">
              <w:rPr>
                <w:lang w:val="pt-BR"/>
              </w:rPr>
              <w:t>(4)</w:t>
            </w:r>
          </w:p>
          <w:p w:rsidR="009139D6" w:rsidRPr="00F47FE6" w:rsidRDefault="009139D6" w:rsidP="009139D6">
            <w:pPr>
              <w:rPr>
                <w:lang w:val="pt-BR"/>
              </w:rPr>
            </w:pPr>
            <w:r w:rsidRPr="00F47FE6">
              <w:rPr>
                <w:lang w:val="pt-BR"/>
              </w:rPr>
              <w:t xml:space="preserve">                               Mà PM = PA(cmt) nên </w:t>
            </w:r>
            <w:r w:rsidRPr="00F47FE6">
              <w:rPr>
                <w:position w:val="-6"/>
              </w:rPr>
              <w:object w:dxaOrig="1340" w:dyaOrig="360">
                <v:shape id="_x0000_i1279" type="#_x0000_t75" style="width:66.75pt;height:18pt" o:ole="">
                  <v:imagedata r:id="rId475" o:title=""/>
                </v:shape>
                <o:OLEObject Type="Embed" ProgID="Equation.DSMT4" ShapeID="_x0000_i1279" DrawAspect="Content" ObjectID="_1592692247" r:id="rId476"/>
              </w:object>
            </w:r>
            <w:r w:rsidRPr="00F47FE6">
              <w:rPr>
                <w:lang w:val="pt-BR"/>
              </w:rPr>
              <w:t xml:space="preserve"> </w:t>
            </w:r>
          </w:p>
          <w:p w:rsidR="009139D6" w:rsidRPr="00F47FE6" w:rsidRDefault="009139D6" w:rsidP="009139D6">
            <w:pPr>
              <w:rPr>
                <w:lang w:val="pt-BR"/>
              </w:rPr>
            </w:pPr>
            <w:r w:rsidRPr="00F47FE6">
              <w:rPr>
                <w:lang w:val="pt-BR"/>
              </w:rPr>
              <w:t xml:space="preserve">Từ (3) và (4) </w:t>
            </w:r>
            <w:r w:rsidRPr="00F47FE6">
              <w:sym w:font="Symbol" w:char="F0DE"/>
            </w:r>
            <w:r w:rsidRPr="00F47FE6">
              <w:rPr>
                <w:lang w:val="pt-BR"/>
              </w:rPr>
              <w:t xml:space="preserve"> PA = PS hay P là trung điểm của AS.</w:t>
            </w:r>
          </w:p>
          <w:p w:rsidR="009139D6" w:rsidRPr="00F47FE6" w:rsidRDefault="009139D6" w:rsidP="009139D6">
            <w:pPr>
              <w:ind w:right="-540"/>
              <w:jc w:val="both"/>
              <w:rPr>
                <w:lang w:val="pt-BR"/>
              </w:rPr>
            </w:pPr>
            <w:r w:rsidRPr="00F47FE6">
              <w:rPr>
                <w:lang w:val="pt-BR"/>
              </w:rPr>
              <w:t xml:space="preserve">Vì HK//AS (cùng vuông góc AB) nên theo ĐL Ta-lét, ta có: </w:t>
            </w:r>
            <w:r w:rsidRPr="00F47FE6">
              <w:rPr>
                <w:position w:val="-24"/>
              </w:rPr>
              <w:object w:dxaOrig="1740" w:dyaOrig="620">
                <v:shape id="_x0000_i1280" type="#_x0000_t75" style="width:87pt;height:30.75pt" o:ole="">
                  <v:imagedata r:id="rId477" o:title=""/>
                </v:shape>
                <o:OLEObject Type="Embed" ProgID="Equation.DSMT4" ShapeID="_x0000_i1280" DrawAspect="Content" ObjectID="_1592692248" r:id="rId478"/>
              </w:object>
            </w:r>
            <w:r w:rsidRPr="00F47FE6">
              <w:rPr>
                <w:lang w:val="pt-BR"/>
              </w:rPr>
              <w:t xml:space="preserve">  hay </w:t>
            </w:r>
            <w:r w:rsidRPr="00F47FE6">
              <w:rPr>
                <w:position w:val="-24"/>
              </w:rPr>
              <w:object w:dxaOrig="1120" w:dyaOrig="620">
                <v:shape id="_x0000_i1281" type="#_x0000_t75" style="width:56.25pt;height:30.75pt" o:ole="">
                  <v:imagedata r:id="rId479" o:title=""/>
                </v:shape>
                <o:OLEObject Type="Embed" ProgID="Equation.DSMT4" ShapeID="_x0000_i1281" DrawAspect="Content" ObjectID="_1592692249" r:id="rId480"/>
              </w:object>
            </w:r>
          </w:p>
          <w:p w:rsidR="009139D6" w:rsidRPr="00F47FE6" w:rsidRDefault="009139D6" w:rsidP="009139D6">
            <w:pPr>
              <w:ind w:right="-540"/>
              <w:jc w:val="both"/>
              <w:rPr>
                <w:lang w:val="pt-BR"/>
              </w:rPr>
            </w:pPr>
            <w:r w:rsidRPr="00F47FE6">
              <w:rPr>
                <w:lang w:val="pt-BR"/>
              </w:rPr>
              <w:t xml:space="preserve">mà PA = PS(cmt) </w:t>
            </w:r>
            <w:r w:rsidRPr="00F47FE6">
              <w:rPr>
                <w:position w:val="-6"/>
              </w:rPr>
              <w:object w:dxaOrig="1340" w:dyaOrig="279">
                <v:shape id="_x0000_i1282" type="#_x0000_t75" style="width:66.75pt;height:14.25pt" o:ole="">
                  <v:imagedata r:id="rId481" o:title=""/>
                </v:shape>
                <o:OLEObject Type="Embed" ProgID="Equation.DSMT4" ShapeID="_x0000_i1282" DrawAspect="Content" ObjectID="_1592692250" r:id="rId482"/>
              </w:object>
            </w:r>
            <w:r w:rsidRPr="00F47FE6">
              <w:rPr>
                <w:lang w:val="pt-BR"/>
              </w:rPr>
              <w:t xml:space="preserve"> hay BP đi qua trung điểm N của HK. (đpcm)</w:t>
            </w:r>
          </w:p>
          <w:p w:rsidR="009139D6" w:rsidRPr="00F47FE6" w:rsidRDefault="009139D6" w:rsidP="009139D6">
            <w:pPr>
              <w:tabs>
                <w:tab w:val="left" w:pos="360"/>
              </w:tabs>
              <w:jc w:val="both"/>
              <w:rPr>
                <w:b/>
                <w:lang w:val="pt-BR"/>
              </w:rPr>
            </w:pPr>
          </w:p>
          <w:p w:rsidR="009139D6" w:rsidRPr="00F47FE6" w:rsidRDefault="009139D6" w:rsidP="009139D6">
            <w:pPr>
              <w:tabs>
                <w:tab w:val="left" w:pos="360"/>
              </w:tabs>
              <w:jc w:val="both"/>
              <w:rPr>
                <w:b/>
                <w:lang w:val="pt-BR"/>
              </w:rPr>
            </w:pPr>
            <w:r w:rsidRPr="00F47FE6">
              <w:rPr>
                <w:b/>
                <w:lang w:val="pt-BR"/>
              </w:rPr>
              <w:t>Bài V: (0,5 điểm)</w:t>
            </w:r>
          </w:p>
          <w:p w:rsidR="009139D6" w:rsidRPr="00F47FE6" w:rsidRDefault="009139D6" w:rsidP="009139D6">
            <w:pPr>
              <w:tabs>
                <w:tab w:val="left" w:pos="360"/>
              </w:tabs>
              <w:jc w:val="both"/>
              <w:rPr>
                <w:lang w:val="pt-BR"/>
              </w:rPr>
            </w:pPr>
            <w:r w:rsidRPr="00F47FE6">
              <w:rPr>
                <w:lang w:val="pt-BR"/>
              </w:rPr>
              <w:tab/>
            </w:r>
          </w:p>
          <w:p w:rsidR="009139D6" w:rsidRPr="00F47FE6" w:rsidRDefault="009139D6" w:rsidP="009139D6">
            <w:pPr>
              <w:tabs>
                <w:tab w:val="left" w:pos="360"/>
              </w:tabs>
              <w:jc w:val="both"/>
              <w:rPr>
                <w:b/>
                <w:u w:val="single"/>
                <w:lang w:val="pt-BR"/>
              </w:rPr>
            </w:pPr>
            <w:r w:rsidRPr="00F47FE6">
              <w:rPr>
                <w:b/>
                <w:u w:val="single"/>
                <w:lang w:val="pt-BR"/>
              </w:rPr>
              <w:t>Cách 1</w:t>
            </w:r>
            <w:r>
              <w:rPr>
                <w:i/>
                <w:lang w:val="pt-BR"/>
              </w:rPr>
              <w:t>(không sử dụng BĐT Cô</w:t>
            </w:r>
            <w:r w:rsidRPr="00F47FE6">
              <w:rPr>
                <w:i/>
                <w:lang w:val="pt-BR"/>
              </w:rPr>
              <w:t xml:space="preserve"> Si)</w:t>
            </w:r>
          </w:p>
          <w:p w:rsidR="009139D6" w:rsidRPr="00F47FE6" w:rsidRDefault="009139D6" w:rsidP="009139D6">
            <w:pPr>
              <w:tabs>
                <w:tab w:val="left" w:pos="360"/>
              </w:tabs>
              <w:jc w:val="both"/>
              <w:rPr>
                <w:lang w:val="es-ES"/>
              </w:rPr>
            </w:pPr>
            <w:r w:rsidRPr="00F47FE6">
              <w:rPr>
                <w:lang w:val="pt-BR"/>
              </w:rPr>
              <w:t xml:space="preserve"> </w:t>
            </w:r>
            <w:r w:rsidRPr="00F47FE6">
              <w:rPr>
                <w:lang w:val="es-ES"/>
              </w:rPr>
              <w:t xml:space="preserve">Ta có M = </w:t>
            </w:r>
            <w:r w:rsidRPr="00F47FE6">
              <w:rPr>
                <w:position w:val="-28"/>
              </w:rPr>
              <w:object w:dxaOrig="6000" w:dyaOrig="700">
                <v:shape id="_x0000_i1283" type="#_x0000_t75" style="width:300pt;height:35.25pt" o:ole="">
                  <v:imagedata r:id="rId483" o:title=""/>
                </v:shape>
                <o:OLEObject Type="Embed" ProgID="Equation.DSMT4" ShapeID="_x0000_i1283" DrawAspect="Content" ObjectID="_1592692251" r:id="rId484"/>
              </w:object>
            </w:r>
            <w:r w:rsidRPr="00F47FE6">
              <w:rPr>
                <w:lang w:val="es-ES"/>
              </w:rPr>
              <w:t xml:space="preserve">= </w:t>
            </w:r>
            <w:r w:rsidRPr="00F47FE6">
              <w:rPr>
                <w:position w:val="-28"/>
              </w:rPr>
              <w:object w:dxaOrig="1800" w:dyaOrig="700">
                <v:shape id="_x0000_i1284" type="#_x0000_t75" style="width:90pt;height:35.25pt" o:ole="">
                  <v:imagedata r:id="rId485" o:title=""/>
                </v:shape>
                <o:OLEObject Type="Embed" ProgID="Equation.DSMT4" ShapeID="_x0000_i1284" DrawAspect="Content" ObjectID="_1592692252" r:id="rId486"/>
              </w:object>
            </w:r>
          </w:p>
          <w:p w:rsidR="009139D6" w:rsidRPr="00F47FE6" w:rsidRDefault="009139D6" w:rsidP="009139D6">
            <w:pPr>
              <w:tabs>
                <w:tab w:val="left" w:pos="360"/>
              </w:tabs>
              <w:jc w:val="both"/>
              <w:rPr>
                <w:lang w:val="es-ES"/>
              </w:rPr>
            </w:pPr>
          </w:p>
          <w:p w:rsidR="009139D6" w:rsidRPr="00F47FE6" w:rsidRDefault="009139D6" w:rsidP="009139D6">
            <w:pPr>
              <w:tabs>
                <w:tab w:val="left" w:pos="360"/>
              </w:tabs>
              <w:jc w:val="both"/>
              <w:rPr>
                <w:lang w:val="es-ES"/>
              </w:rPr>
            </w:pPr>
            <w:r w:rsidRPr="00F47FE6">
              <w:rPr>
                <w:lang w:val="es-ES"/>
              </w:rPr>
              <w:t>Vì (x – 2y)</w:t>
            </w:r>
            <w:r w:rsidRPr="00F47FE6">
              <w:rPr>
                <w:vertAlign w:val="superscript"/>
                <w:lang w:val="es-ES"/>
              </w:rPr>
              <w:t>2</w:t>
            </w:r>
            <w:r w:rsidRPr="00F47FE6">
              <w:rPr>
                <w:lang w:val="es-ES"/>
              </w:rPr>
              <w:t xml:space="preserve"> ≥ 0, 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 xml:space="preserve">      x ≥ 2y </w:t>
            </w:r>
            <w:r w:rsidRPr="00F47FE6">
              <w:rPr>
                <w:lang w:val="es-ES"/>
              </w:rPr>
              <w:sym w:font="Symbol" w:char="F0DE"/>
            </w:r>
            <w:r w:rsidRPr="00F47FE6">
              <w:rPr>
                <w:lang w:val="es-ES"/>
              </w:rPr>
              <w:t xml:space="preserve"> </w:t>
            </w:r>
            <w:r w:rsidRPr="00F47FE6">
              <w:rPr>
                <w:position w:val="-24"/>
                <w:lang w:val="es-ES"/>
              </w:rPr>
              <w:object w:dxaOrig="1920" w:dyaOrig="620">
                <v:shape id="_x0000_i1285" type="#_x0000_t75" style="width:96pt;height:30.75pt" o:ole="">
                  <v:imagedata r:id="rId487" o:title=""/>
                </v:shape>
                <o:OLEObject Type="Embed" ProgID="Equation.DSMT4" ShapeID="_x0000_i1285" DrawAspect="Content" ObjectID="_1592692253" r:id="rId488"/>
              </w:object>
            </w:r>
            <w:r w:rsidRPr="00F47FE6">
              <w:rPr>
                <w:lang w:val="es-ES"/>
              </w:rPr>
              <w:t xml:space="preserve">, 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Từ đó ta có M ≥ 0 + 4 -</w:t>
            </w:r>
            <w:r w:rsidRPr="00F47FE6">
              <w:rPr>
                <w:position w:val="-24"/>
                <w:lang w:val="es-ES"/>
              </w:rPr>
              <w:object w:dxaOrig="240" w:dyaOrig="620">
                <v:shape id="_x0000_i1286" type="#_x0000_t75" style="width:12pt;height:30.75pt" o:ole="">
                  <v:imagedata r:id="rId489" o:title=""/>
                </v:shape>
                <o:OLEObject Type="Embed" ProgID="Equation.DSMT4" ShapeID="_x0000_i1286" DrawAspect="Content" ObjectID="_1592692254" r:id="rId490"/>
              </w:object>
            </w:r>
            <w:r w:rsidRPr="00F47FE6">
              <w:rPr>
                <w:lang w:val="es-ES"/>
              </w:rPr>
              <w:t>=</w:t>
            </w:r>
            <w:r w:rsidRPr="00F47FE6">
              <w:rPr>
                <w:position w:val="-24"/>
                <w:lang w:val="es-ES"/>
              </w:rPr>
              <w:object w:dxaOrig="240" w:dyaOrig="620">
                <v:shape id="_x0000_i1287" type="#_x0000_t75" style="width:12pt;height:30.75pt" o:ole="">
                  <v:imagedata r:id="rId491" o:title=""/>
                </v:shape>
                <o:OLEObject Type="Embed" ProgID="Equation.DSMT4" ShapeID="_x0000_i1287" DrawAspect="Content" ObjectID="_1592692255" r:id="rId492"/>
              </w:object>
            </w:r>
            <w:r w:rsidRPr="00F47FE6">
              <w:rPr>
                <w:lang w:val="es-ES"/>
              </w:rPr>
              <w:t xml:space="preserve">, 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 xml:space="preserve">Vậy GTNN của M là </w:t>
            </w:r>
            <w:r w:rsidRPr="00F47FE6">
              <w:rPr>
                <w:position w:val="-24"/>
                <w:lang w:val="es-ES"/>
              </w:rPr>
              <w:object w:dxaOrig="240" w:dyaOrig="620">
                <v:shape id="_x0000_i1288" type="#_x0000_t75" style="width:12pt;height:30.75pt" o:ole="">
                  <v:imagedata r:id="rId491" o:title=""/>
                </v:shape>
                <o:OLEObject Type="Embed" ProgID="Equation.DSMT4" ShapeID="_x0000_i1288" DrawAspect="Content" ObjectID="_1592692256" r:id="rId493"/>
              </w:object>
            </w:r>
            <w:r w:rsidRPr="00F47FE6">
              <w:rPr>
                <w:lang w:val="es-ES"/>
              </w:rPr>
              <w:t>, đạt được khi x = 2y</w:t>
            </w:r>
          </w:p>
          <w:p w:rsidR="009139D6" w:rsidRPr="00F47FE6" w:rsidRDefault="009139D6" w:rsidP="009139D6">
            <w:pPr>
              <w:tabs>
                <w:tab w:val="left" w:pos="360"/>
              </w:tabs>
              <w:jc w:val="both"/>
              <w:rPr>
                <w:b/>
                <w:u w:val="single"/>
                <w:lang w:val="es-ES"/>
              </w:rPr>
            </w:pPr>
            <w:r w:rsidRPr="00F47FE6">
              <w:rPr>
                <w:b/>
                <w:u w:val="single"/>
                <w:lang w:val="es-ES"/>
              </w:rPr>
              <w:t>Cách 2:</w:t>
            </w:r>
          </w:p>
          <w:p w:rsidR="009139D6" w:rsidRPr="00F47FE6" w:rsidRDefault="009139D6" w:rsidP="009139D6">
            <w:pPr>
              <w:tabs>
                <w:tab w:val="left" w:pos="360"/>
              </w:tabs>
              <w:jc w:val="both"/>
              <w:rPr>
                <w:lang w:val="es-ES"/>
              </w:rPr>
            </w:pPr>
            <w:r w:rsidRPr="00F47FE6">
              <w:rPr>
                <w:lang w:val="es-ES"/>
              </w:rPr>
              <w:t xml:space="preserve">Ta có M = </w:t>
            </w:r>
            <w:r w:rsidRPr="00F47FE6">
              <w:rPr>
                <w:position w:val="-28"/>
              </w:rPr>
              <w:object w:dxaOrig="4200" w:dyaOrig="700">
                <v:shape id="_x0000_i1289" type="#_x0000_t75" style="width:210pt;height:35.25pt" o:ole="">
                  <v:imagedata r:id="rId494" o:title=""/>
                </v:shape>
                <o:OLEObject Type="Embed" ProgID="Equation.DSMT4" ShapeID="_x0000_i1289" DrawAspect="Content" ObjectID="_1592692257" r:id="rId495"/>
              </w:object>
            </w:r>
          </w:p>
          <w:p w:rsidR="009139D6" w:rsidRPr="00F47FE6" w:rsidRDefault="009139D6" w:rsidP="009139D6">
            <w:pPr>
              <w:tabs>
                <w:tab w:val="left" w:pos="360"/>
              </w:tabs>
              <w:jc w:val="both"/>
              <w:rPr>
                <w:lang w:val="es-ES"/>
              </w:rPr>
            </w:pPr>
            <w:r>
              <w:rPr>
                <w:lang w:val="es-ES"/>
              </w:rPr>
              <w:t>Vì x, y &gt; 0 , áp dụng bdt Cô</w:t>
            </w:r>
            <w:r w:rsidRPr="00F47FE6">
              <w:rPr>
                <w:lang w:val="es-ES"/>
              </w:rPr>
              <w:t xml:space="preserve"> si cho 2 số dương </w:t>
            </w:r>
            <w:r w:rsidRPr="00F47FE6">
              <w:rPr>
                <w:position w:val="-28"/>
                <w:lang w:val="es-ES"/>
              </w:rPr>
              <w:object w:dxaOrig="660" w:dyaOrig="660">
                <v:shape id="_x0000_i1290" type="#_x0000_t75" style="width:33pt;height:33pt" o:ole="">
                  <v:imagedata r:id="rId496" o:title=""/>
                </v:shape>
                <o:OLEObject Type="Embed" ProgID="Equation.DSMT4" ShapeID="_x0000_i1290" DrawAspect="Content" ObjectID="_1592692258" r:id="rId497"/>
              </w:object>
            </w:r>
            <w:r w:rsidRPr="00F47FE6">
              <w:rPr>
                <w:lang w:val="es-ES"/>
              </w:rPr>
              <w:t xml:space="preserve"> ta có </w:t>
            </w:r>
            <w:r w:rsidRPr="00F47FE6">
              <w:rPr>
                <w:position w:val="-30"/>
                <w:lang w:val="es-ES"/>
              </w:rPr>
              <w:object w:dxaOrig="2200" w:dyaOrig="740">
                <v:shape id="_x0000_i1291" type="#_x0000_t75" style="width:110.25pt;height:36.75pt" o:ole="">
                  <v:imagedata r:id="rId498" o:title=""/>
                </v:shape>
                <o:OLEObject Type="Embed" ProgID="Equation.DSMT4" ShapeID="_x0000_i1291" DrawAspect="Content" ObjectID="_1592692259" r:id="rId499"/>
              </w:object>
            </w:r>
            <w:r w:rsidRPr="00F47FE6">
              <w:rPr>
                <w:lang w:val="es-ES"/>
              </w:rPr>
              <w:t xml:space="preserve">, </w:t>
            </w:r>
          </w:p>
          <w:p w:rsidR="009139D6" w:rsidRPr="00F47FE6" w:rsidRDefault="009139D6" w:rsidP="009139D6">
            <w:pPr>
              <w:tabs>
                <w:tab w:val="left" w:pos="360"/>
              </w:tabs>
              <w:jc w:val="both"/>
              <w:rPr>
                <w:lang w:val="es-ES"/>
              </w:rPr>
            </w:pPr>
            <w:r w:rsidRPr="00F47FE6">
              <w:rPr>
                <w:lang w:val="es-ES"/>
              </w:rPr>
              <w:t xml:space="preserve">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 xml:space="preserve"> Vì      x ≥ 2y </w:t>
            </w:r>
            <w:r w:rsidRPr="00F47FE6">
              <w:rPr>
                <w:lang w:val="es-ES"/>
              </w:rPr>
              <w:sym w:font="Symbol" w:char="F0DE"/>
            </w:r>
            <w:r w:rsidRPr="00F47FE6">
              <w:rPr>
                <w:position w:val="-28"/>
                <w:lang w:val="es-ES"/>
              </w:rPr>
              <w:object w:dxaOrig="2160" w:dyaOrig="660">
                <v:shape id="_x0000_i1292" type="#_x0000_t75" style="width:108pt;height:33pt" o:ole="">
                  <v:imagedata r:id="rId500" o:title=""/>
                </v:shape>
                <o:OLEObject Type="Embed" ProgID="Equation.DSMT4" ShapeID="_x0000_i1292" DrawAspect="Content" ObjectID="_1592692260" r:id="rId501"/>
              </w:object>
            </w:r>
            <w:r w:rsidRPr="00F47FE6">
              <w:rPr>
                <w:lang w:val="es-ES"/>
              </w:rPr>
              <w:t xml:space="preserve">, 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Từ đó ta có M ≥ 1 +</w:t>
            </w:r>
            <w:r w:rsidRPr="00F47FE6">
              <w:rPr>
                <w:position w:val="-24"/>
                <w:lang w:val="es-ES"/>
              </w:rPr>
              <w:object w:dxaOrig="240" w:dyaOrig="620">
                <v:shape id="_x0000_i1293" type="#_x0000_t75" style="width:12pt;height:30.75pt" o:ole="">
                  <v:imagedata r:id="rId489" o:title=""/>
                </v:shape>
                <o:OLEObject Type="Embed" ProgID="Equation.DSMT4" ShapeID="_x0000_i1293" DrawAspect="Content" ObjectID="_1592692261" r:id="rId502"/>
              </w:object>
            </w:r>
            <w:r w:rsidRPr="00F47FE6">
              <w:rPr>
                <w:lang w:val="es-ES"/>
              </w:rPr>
              <w:t>=</w:t>
            </w:r>
            <w:r w:rsidRPr="00F47FE6">
              <w:rPr>
                <w:position w:val="-24"/>
                <w:lang w:val="es-ES"/>
              </w:rPr>
              <w:object w:dxaOrig="240" w:dyaOrig="620">
                <v:shape id="_x0000_i1294" type="#_x0000_t75" style="width:12pt;height:30.75pt" o:ole="">
                  <v:imagedata r:id="rId491" o:title=""/>
                </v:shape>
                <o:OLEObject Type="Embed" ProgID="Equation.DSMT4" ShapeID="_x0000_i1294" DrawAspect="Content" ObjectID="_1592692262" r:id="rId503"/>
              </w:object>
            </w:r>
            <w:r w:rsidRPr="00F47FE6">
              <w:rPr>
                <w:lang w:val="es-ES"/>
              </w:rPr>
              <w:t xml:space="preserve">,  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 xml:space="preserve">Vậy GTNN của M là </w:t>
            </w:r>
            <w:r w:rsidRPr="00F47FE6">
              <w:rPr>
                <w:position w:val="-24"/>
                <w:lang w:val="es-ES"/>
              </w:rPr>
              <w:object w:dxaOrig="240" w:dyaOrig="620">
                <v:shape id="_x0000_i1295" type="#_x0000_t75" style="width:12pt;height:30.75pt" o:ole="">
                  <v:imagedata r:id="rId491" o:title=""/>
                </v:shape>
                <o:OLEObject Type="Embed" ProgID="Equation.DSMT4" ShapeID="_x0000_i1295" DrawAspect="Content" ObjectID="_1592692263" r:id="rId504"/>
              </w:object>
            </w:r>
            <w:r w:rsidRPr="00F47FE6">
              <w:rPr>
                <w:lang w:val="es-ES"/>
              </w:rPr>
              <w:t>, đạt được khi x = 2y</w:t>
            </w:r>
          </w:p>
          <w:p w:rsidR="009139D6" w:rsidRPr="00F47FE6" w:rsidRDefault="009139D6" w:rsidP="009139D6">
            <w:pPr>
              <w:tabs>
                <w:tab w:val="left" w:pos="360"/>
              </w:tabs>
              <w:jc w:val="both"/>
              <w:rPr>
                <w:b/>
                <w:u w:val="single"/>
                <w:lang w:val="es-ES"/>
              </w:rPr>
            </w:pPr>
            <w:r w:rsidRPr="00F47FE6">
              <w:rPr>
                <w:b/>
                <w:u w:val="single"/>
                <w:lang w:val="es-ES"/>
              </w:rPr>
              <w:t>Cách 3:</w:t>
            </w:r>
          </w:p>
          <w:p w:rsidR="009139D6" w:rsidRPr="00F47FE6" w:rsidRDefault="009139D6" w:rsidP="009139D6">
            <w:pPr>
              <w:tabs>
                <w:tab w:val="left" w:pos="360"/>
              </w:tabs>
              <w:jc w:val="both"/>
              <w:rPr>
                <w:lang w:val="es-ES"/>
              </w:rPr>
            </w:pPr>
          </w:p>
          <w:p w:rsidR="009139D6" w:rsidRPr="00F47FE6" w:rsidRDefault="009139D6" w:rsidP="009139D6">
            <w:pPr>
              <w:tabs>
                <w:tab w:val="left" w:pos="360"/>
              </w:tabs>
              <w:jc w:val="both"/>
              <w:rPr>
                <w:lang w:val="es-ES"/>
              </w:rPr>
            </w:pPr>
            <w:r w:rsidRPr="00F47FE6">
              <w:rPr>
                <w:lang w:val="es-ES"/>
              </w:rPr>
              <w:t xml:space="preserve">Ta có M = </w:t>
            </w:r>
            <w:r w:rsidRPr="00F47FE6">
              <w:rPr>
                <w:position w:val="-28"/>
              </w:rPr>
              <w:object w:dxaOrig="4200" w:dyaOrig="700">
                <v:shape id="_x0000_i1296" type="#_x0000_t75" style="width:210pt;height:35.25pt" o:ole="">
                  <v:imagedata r:id="rId505" o:title=""/>
                </v:shape>
                <o:OLEObject Type="Embed" ProgID="Equation.DSMT4" ShapeID="_x0000_i1296" DrawAspect="Content" ObjectID="_1592692264" r:id="rId506"/>
              </w:object>
            </w:r>
          </w:p>
          <w:p w:rsidR="009139D6" w:rsidRPr="00F47FE6" w:rsidRDefault="009139D6" w:rsidP="009139D6">
            <w:pPr>
              <w:tabs>
                <w:tab w:val="left" w:pos="360"/>
              </w:tabs>
              <w:jc w:val="both"/>
              <w:rPr>
                <w:lang w:val="es-ES"/>
              </w:rPr>
            </w:pPr>
            <w:r>
              <w:rPr>
                <w:lang w:val="es-ES"/>
              </w:rPr>
              <w:t>Vì x, y &gt; 0 , áp dụng bdt Cô</w:t>
            </w:r>
            <w:r w:rsidRPr="00F47FE6">
              <w:rPr>
                <w:lang w:val="es-ES"/>
              </w:rPr>
              <w:t xml:space="preserve"> si cho 2 số dương </w:t>
            </w:r>
            <w:r w:rsidRPr="00F47FE6">
              <w:rPr>
                <w:position w:val="-28"/>
                <w:lang w:val="es-ES"/>
              </w:rPr>
              <w:object w:dxaOrig="660" w:dyaOrig="660">
                <v:shape id="_x0000_i1297" type="#_x0000_t75" style="width:33pt;height:33pt" o:ole="">
                  <v:imagedata r:id="rId507" o:title=""/>
                </v:shape>
                <o:OLEObject Type="Embed" ProgID="Equation.DSMT4" ShapeID="_x0000_i1297" DrawAspect="Content" ObjectID="_1592692265" r:id="rId508"/>
              </w:object>
            </w:r>
            <w:r w:rsidRPr="00F47FE6">
              <w:rPr>
                <w:lang w:val="es-ES"/>
              </w:rPr>
              <w:t xml:space="preserve"> ta có </w:t>
            </w:r>
            <w:r w:rsidRPr="00F47FE6">
              <w:rPr>
                <w:position w:val="-30"/>
                <w:lang w:val="es-ES"/>
              </w:rPr>
              <w:object w:dxaOrig="2240" w:dyaOrig="740">
                <v:shape id="_x0000_i1298" type="#_x0000_t75" style="width:111.75pt;height:36.75pt" o:ole="">
                  <v:imagedata r:id="rId509" o:title=""/>
                </v:shape>
                <o:OLEObject Type="Embed" ProgID="Equation.DSMT4" ShapeID="_x0000_i1298" DrawAspect="Content" ObjectID="_1592692266" r:id="rId510"/>
              </w:object>
            </w:r>
            <w:r w:rsidRPr="00F47FE6">
              <w:rPr>
                <w:lang w:val="es-ES"/>
              </w:rPr>
              <w:t xml:space="preserve">, </w:t>
            </w:r>
          </w:p>
          <w:p w:rsidR="009139D6" w:rsidRPr="00F47FE6" w:rsidRDefault="009139D6" w:rsidP="009139D6">
            <w:pPr>
              <w:tabs>
                <w:tab w:val="left" w:pos="360"/>
              </w:tabs>
              <w:jc w:val="both"/>
              <w:rPr>
                <w:lang w:val="es-ES"/>
              </w:rPr>
            </w:pPr>
            <w:r w:rsidRPr="00F47FE6">
              <w:rPr>
                <w:lang w:val="es-ES"/>
              </w:rPr>
              <w:t xml:space="preserve">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 xml:space="preserve"> Vì      x ≥ 2y </w:t>
            </w:r>
            <w:r w:rsidRPr="00F47FE6">
              <w:rPr>
                <w:lang w:val="es-ES"/>
              </w:rPr>
              <w:sym w:font="Symbol" w:char="F0DE"/>
            </w:r>
            <w:r w:rsidRPr="00F47FE6">
              <w:rPr>
                <w:position w:val="-24"/>
                <w:lang w:val="es-ES"/>
              </w:rPr>
              <w:object w:dxaOrig="1920" w:dyaOrig="620">
                <v:shape id="_x0000_i1299" type="#_x0000_t75" style="width:96pt;height:30.75pt" o:ole="">
                  <v:imagedata r:id="rId487" o:title=""/>
                </v:shape>
                <o:OLEObject Type="Embed" ProgID="Equation.DSMT4" ShapeID="_x0000_i1299" DrawAspect="Content" ObjectID="_1592692267" r:id="rId511"/>
              </w:object>
            </w:r>
            <w:r w:rsidRPr="00F47FE6">
              <w:rPr>
                <w:lang w:val="es-ES"/>
              </w:rPr>
              <w:t xml:space="preserve">, 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Từ đó ta có M ≥ 4-</w:t>
            </w:r>
            <w:r w:rsidRPr="00F47FE6">
              <w:rPr>
                <w:position w:val="-24"/>
                <w:lang w:val="es-ES"/>
              </w:rPr>
              <w:object w:dxaOrig="240" w:dyaOrig="620">
                <v:shape id="_x0000_i1300" type="#_x0000_t75" style="width:12pt;height:30.75pt" o:ole="">
                  <v:imagedata r:id="rId489" o:title=""/>
                </v:shape>
                <o:OLEObject Type="Embed" ProgID="Equation.DSMT4" ShapeID="_x0000_i1300" DrawAspect="Content" ObjectID="_1592692268" r:id="rId512"/>
              </w:object>
            </w:r>
            <w:r w:rsidRPr="00F47FE6">
              <w:rPr>
                <w:lang w:val="es-ES"/>
              </w:rPr>
              <w:t>=</w:t>
            </w:r>
            <w:r w:rsidRPr="00F47FE6">
              <w:rPr>
                <w:position w:val="-24"/>
                <w:lang w:val="es-ES"/>
              </w:rPr>
              <w:object w:dxaOrig="240" w:dyaOrig="620">
                <v:shape id="_x0000_i1301" type="#_x0000_t75" style="width:12pt;height:30.75pt" o:ole="">
                  <v:imagedata r:id="rId491" o:title=""/>
                </v:shape>
                <o:OLEObject Type="Embed" ProgID="Equation.DSMT4" ShapeID="_x0000_i1301" DrawAspect="Content" ObjectID="_1592692269" r:id="rId513"/>
              </w:object>
            </w:r>
            <w:r w:rsidRPr="00F47FE6">
              <w:rPr>
                <w:lang w:val="es-ES"/>
              </w:rPr>
              <w:t xml:space="preserve">,  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 xml:space="preserve">Vậy GTNN của M là </w:t>
            </w:r>
            <w:r w:rsidRPr="00F47FE6">
              <w:rPr>
                <w:position w:val="-24"/>
                <w:lang w:val="es-ES"/>
              </w:rPr>
              <w:object w:dxaOrig="240" w:dyaOrig="620">
                <v:shape id="_x0000_i1302" type="#_x0000_t75" style="width:12pt;height:30.75pt" o:ole="">
                  <v:imagedata r:id="rId491" o:title=""/>
                </v:shape>
                <o:OLEObject Type="Embed" ProgID="Equation.DSMT4" ShapeID="_x0000_i1302" DrawAspect="Content" ObjectID="_1592692270" r:id="rId514"/>
              </w:object>
            </w:r>
            <w:r w:rsidRPr="00F47FE6">
              <w:rPr>
                <w:lang w:val="es-ES"/>
              </w:rPr>
              <w:t>, đạt được khi x = 2y</w:t>
            </w:r>
          </w:p>
          <w:p w:rsidR="009139D6" w:rsidRPr="00F47FE6" w:rsidRDefault="009139D6" w:rsidP="009139D6">
            <w:pPr>
              <w:tabs>
                <w:tab w:val="left" w:pos="360"/>
              </w:tabs>
              <w:jc w:val="both"/>
              <w:rPr>
                <w:b/>
                <w:u w:val="single"/>
                <w:lang w:val="es-ES"/>
              </w:rPr>
            </w:pPr>
            <w:r w:rsidRPr="00F47FE6">
              <w:rPr>
                <w:b/>
                <w:u w:val="single"/>
                <w:lang w:val="es-ES"/>
              </w:rPr>
              <w:t>Cách 4:</w:t>
            </w:r>
          </w:p>
          <w:p w:rsidR="009139D6" w:rsidRPr="00F47FE6" w:rsidRDefault="009139D6" w:rsidP="009139D6">
            <w:pPr>
              <w:tabs>
                <w:tab w:val="left" w:pos="360"/>
              </w:tabs>
              <w:jc w:val="both"/>
              <w:rPr>
                <w:lang w:val="es-ES"/>
              </w:rPr>
            </w:pPr>
            <w:r w:rsidRPr="00F47FE6">
              <w:rPr>
                <w:lang w:val="es-ES"/>
              </w:rPr>
              <w:t xml:space="preserve">Ta có M = </w:t>
            </w:r>
            <w:r w:rsidRPr="00F47FE6">
              <w:rPr>
                <w:position w:val="-28"/>
              </w:rPr>
              <w:object w:dxaOrig="6600" w:dyaOrig="960">
                <v:shape id="_x0000_i1303" type="#_x0000_t75" style="width:330pt;height:48pt" o:ole="">
                  <v:imagedata r:id="rId515" o:title=""/>
                </v:shape>
                <o:OLEObject Type="Embed" ProgID="Equation.DSMT4" ShapeID="_x0000_i1303" DrawAspect="Content" ObjectID="_1592692271" r:id="rId516"/>
              </w:object>
            </w:r>
          </w:p>
          <w:p w:rsidR="009139D6" w:rsidRPr="00F47FE6" w:rsidRDefault="009139D6" w:rsidP="009139D6">
            <w:pPr>
              <w:tabs>
                <w:tab w:val="left" w:pos="360"/>
              </w:tabs>
              <w:jc w:val="both"/>
              <w:rPr>
                <w:lang w:val="es-ES"/>
              </w:rPr>
            </w:pPr>
            <w:r w:rsidRPr="00F47FE6">
              <w:rPr>
                <w:lang w:val="es-ES"/>
              </w:rPr>
              <w:t xml:space="preserve">Vì x, y &gt; 0 , áp dụng bdt Co si cho 2 số dương </w:t>
            </w:r>
            <w:r w:rsidRPr="00F47FE6">
              <w:rPr>
                <w:position w:val="-24"/>
                <w:lang w:val="es-ES"/>
              </w:rPr>
              <w:object w:dxaOrig="660" w:dyaOrig="660">
                <v:shape id="_x0000_i1304" type="#_x0000_t75" style="width:33pt;height:33pt" o:ole="">
                  <v:imagedata r:id="rId517" o:title=""/>
                </v:shape>
                <o:OLEObject Type="Embed" ProgID="Equation.DSMT4" ShapeID="_x0000_i1304" DrawAspect="Content" ObjectID="_1592692272" r:id="rId518"/>
              </w:object>
            </w:r>
            <w:r w:rsidRPr="00F47FE6">
              <w:rPr>
                <w:lang w:val="es-ES"/>
              </w:rPr>
              <w:t xml:space="preserve"> ta có </w:t>
            </w:r>
            <w:r w:rsidRPr="00F47FE6">
              <w:rPr>
                <w:position w:val="-26"/>
                <w:lang w:val="es-ES"/>
              </w:rPr>
              <w:object w:dxaOrig="2380" w:dyaOrig="720">
                <v:shape id="_x0000_i1305" type="#_x0000_t75" style="width:119.25pt;height:36pt" o:ole="">
                  <v:imagedata r:id="rId519" o:title=""/>
                </v:shape>
                <o:OLEObject Type="Embed" ProgID="Equation.DSMT4" ShapeID="_x0000_i1305" DrawAspect="Content" ObjectID="_1592692273" r:id="rId520"/>
              </w:object>
            </w:r>
            <w:r w:rsidRPr="00F47FE6">
              <w:rPr>
                <w:lang w:val="es-ES"/>
              </w:rPr>
              <w:t xml:space="preserve">, </w:t>
            </w:r>
          </w:p>
          <w:p w:rsidR="009139D6" w:rsidRPr="00F47FE6" w:rsidRDefault="009139D6" w:rsidP="009139D6">
            <w:pPr>
              <w:tabs>
                <w:tab w:val="left" w:pos="360"/>
              </w:tabs>
              <w:jc w:val="both"/>
              <w:rPr>
                <w:lang w:val="es-ES"/>
              </w:rPr>
            </w:pPr>
            <w:r w:rsidRPr="00F47FE6">
              <w:rPr>
                <w:lang w:val="es-ES"/>
              </w:rPr>
              <w:t xml:space="preserve">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 xml:space="preserve"> Vì      x ≥ 2y </w:t>
            </w:r>
            <w:r w:rsidRPr="00F47FE6">
              <w:rPr>
                <w:lang w:val="es-ES"/>
              </w:rPr>
              <w:sym w:font="Symbol" w:char="F0DE"/>
            </w:r>
            <w:r w:rsidRPr="00F47FE6">
              <w:rPr>
                <w:position w:val="-28"/>
                <w:lang w:val="es-ES"/>
              </w:rPr>
              <w:object w:dxaOrig="2160" w:dyaOrig="660">
                <v:shape id="_x0000_i1306" type="#_x0000_t75" style="width:108pt;height:33pt" o:ole="">
                  <v:imagedata r:id="rId500" o:title=""/>
                </v:shape>
                <o:OLEObject Type="Embed" ProgID="Equation.DSMT4" ShapeID="_x0000_i1306" DrawAspect="Content" ObjectID="_1592692274" r:id="rId521"/>
              </w:object>
            </w:r>
            <w:r w:rsidRPr="00F47FE6">
              <w:rPr>
                <w:lang w:val="es-ES"/>
              </w:rPr>
              <w:t xml:space="preserve">, 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 xml:space="preserve">Từ đó ta có M ≥ </w:t>
            </w:r>
            <w:r w:rsidRPr="00F47FE6">
              <w:rPr>
                <w:position w:val="-28"/>
                <w:lang w:val="es-ES"/>
              </w:rPr>
              <w:object w:dxaOrig="340" w:dyaOrig="660">
                <v:shape id="_x0000_i1307" type="#_x0000_t75" style="width:17.25pt;height:33pt" o:ole="">
                  <v:imagedata r:id="rId522" o:title=""/>
                </v:shape>
                <o:OLEObject Type="Embed" ProgID="Equation.DSMT4" ShapeID="_x0000_i1307" DrawAspect="Content" ObjectID="_1592692275" r:id="rId523"/>
              </w:object>
            </w:r>
            <w:r w:rsidRPr="00F47FE6">
              <w:rPr>
                <w:lang w:val="es-ES"/>
              </w:rPr>
              <w:t xml:space="preserve"> +</w:t>
            </w:r>
            <w:r w:rsidRPr="00F47FE6">
              <w:rPr>
                <w:position w:val="-24"/>
                <w:lang w:val="es-ES"/>
              </w:rPr>
              <w:object w:dxaOrig="240" w:dyaOrig="620">
                <v:shape id="_x0000_i1308" type="#_x0000_t75" style="width:12pt;height:30.75pt" o:ole="">
                  <v:imagedata r:id="rId489" o:title=""/>
                </v:shape>
                <o:OLEObject Type="Embed" ProgID="Equation.DSMT4" ShapeID="_x0000_i1308" DrawAspect="Content" ObjectID="_1592692276" r:id="rId524"/>
              </w:object>
            </w:r>
            <w:r w:rsidRPr="00F47FE6">
              <w:rPr>
                <w:lang w:val="es-ES"/>
              </w:rPr>
              <w:t>= 1+</w:t>
            </w:r>
            <w:r w:rsidRPr="00F47FE6">
              <w:rPr>
                <w:position w:val="-24"/>
                <w:lang w:val="es-ES"/>
              </w:rPr>
              <w:object w:dxaOrig="240" w:dyaOrig="620">
                <v:shape id="_x0000_i1309" type="#_x0000_t75" style="width:12pt;height:30.75pt" o:ole="">
                  <v:imagedata r:id="rId489" o:title=""/>
                </v:shape>
                <o:OLEObject Type="Embed" ProgID="Equation.DSMT4" ShapeID="_x0000_i1309" DrawAspect="Content" ObjectID="_1592692277" r:id="rId525"/>
              </w:object>
            </w:r>
            <w:r w:rsidRPr="00F47FE6">
              <w:rPr>
                <w:lang w:val="es-ES"/>
              </w:rPr>
              <w:t>=</w:t>
            </w:r>
            <w:r w:rsidRPr="00F47FE6">
              <w:rPr>
                <w:position w:val="-24"/>
                <w:lang w:val="es-ES"/>
              </w:rPr>
              <w:object w:dxaOrig="240" w:dyaOrig="620">
                <v:shape id="_x0000_i1310" type="#_x0000_t75" style="width:12pt;height:30.75pt" o:ole="">
                  <v:imagedata r:id="rId491" o:title=""/>
                </v:shape>
                <o:OLEObject Type="Embed" ProgID="Equation.DSMT4" ShapeID="_x0000_i1310" DrawAspect="Content" ObjectID="_1592692278" r:id="rId526"/>
              </w:object>
            </w:r>
            <w:r w:rsidRPr="00F47FE6">
              <w:rPr>
                <w:lang w:val="es-ES"/>
              </w:rPr>
              <w:t xml:space="preserve">,  dấu “=” xảy ra </w:t>
            </w:r>
            <w:r w:rsidRPr="00F47FE6">
              <w:rPr>
                <w:lang w:val="es-ES"/>
              </w:rPr>
              <w:sym w:font="Symbol" w:char="F0DB"/>
            </w:r>
            <w:r w:rsidRPr="00F47FE6">
              <w:rPr>
                <w:lang w:val="es-ES"/>
              </w:rPr>
              <w:t xml:space="preserve"> x = 2y</w:t>
            </w:r>
          </w:p>
          <w:p w:rsidR="009139D6" w:rsidRPr="00F47FE6" w:rsidRDefault="009139D6" w:rsidP="009139D6">
            <w:pPr>
              <w:tabs>
                <w:tab w:val="left" w:pos="360"/>
              </w:tabs>
              <w:jc w:val="both"/>
              <w:rPr>
                <w:lang w:val="es-ES"/>
              </w:rPr>
            </w:pPr>
            <w:r w:rsidRPr="00F47FE6">
              <w:rPr>
                <w:lang w:val="es-ES"/>
              </w:rPr>
              <w:t xml:space="preserve">Vậy GTNN của M là </w:t>
            </w:r>
            <w:r w:rsidRPr="00F47FE6">
              <w:rPr>
                <w:position w:val="-24"/>
                <w:lang w:val="es-ES"/>
              </w:rPr>
              <w:object w:dxaOrig="240" w:dyaOrig="620">
                <v:shape id="_x0000_i1311" type="#_x0000_t75" style="width:12pt;height:30.75pt" o:ole="">
                  <v:imagedata r:id="rId491" o:title=""/>
                </v:shape>
                <o:OLEObject Type="Embed" ProgID="Equation.DSMT4" ShapeID="_x0000_i1311" DrawAspect="Content" ObjectID="_1592692279" r:id="rId527"/>
              </w:object>
            </w:r>
            <w:r w:rsidRPr="00F47FE6">
              <w:rPr>
                <w:lang w:val="es-ES"/>
              </w:rPr>
              <w:t>, đạt được khi x = 2y</w:t>
            </w:r>
          </w:p>
          <w:p w:rsidR="009139D6" w:rsidRDefault="009139D6"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1907</w:t>
            </w:r>
          </w:p>
          <w:p w:rsidR="009139D6" w:rsidRPr="00F47FE6" w:rsidRDefault="009139D6" w:rsidP="009139D6">
            <w:pPr>
              <w:tabs>
                <w:tab w:val="center" w:pos="1440"/>
                <w:tab w:val="center" w:pos="6660"/>
              </w:tabs>
              <w:rPr>
                <w:b/>
              </w:rPr>
            </w:pPr>
            <w:r>
              <w:rPr>
                <w:b/>
                <w:noProof/>
                <w:lang w:val="en-US"/>
              </w:rPr>
              <mc:AlternateContent>
                <mc:Choice Requires="wps">
                  <w:drawing>
                    <wp:anchor distT="0" distB="0" distL="114300" distR="114300" simplePos="0" relativeHeight="251688960" behindDoc="0" locked="0" layoutInCell="1" allowOverlap="1">
                      <wp:simplePos x="0" y="0"/>
                      <wp:positionH relativeFrom="column">
                        <wp:posOffset>193040</wp:posOffset>
                      </wp:positionH>
                      <wp:positionV relativeFrom="paragraph">
                        <wp:posOffset>330200</wp:posOffset>
                      </wp:positionV>
                      <wp:extent cx="1483360" cy="269240"/>
                      <wp:effectExtent l="12065" t="5080" r="9525" b="11430"/>
                      <wp:wrapNone/>
                      <wp:docPr id="1326" name="Text Box 1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360" cy="269240"/>
                              </a:xfrm>
                              <a:prstGeom prst="rect">
                                <a:avLst/>
                              </a:prstGeom>
                              <a:solidFill>
                                <a:srgbClr val="FFFFFF"/>
                              </a:solidFill>
                              <a:ln w="9525">
                                <a:solidFill>
                                  <a:srgbClr val="000000"/>
                                </a:solidFill>
                                <a:miter lim="800000"/>
                                <a:headEnd/>
                                <a:tailEnd/>
                              </a:ln>
                            </wps:spPr>
                            <wps:txbx>
                              <w:txbxContent>
                                <w:p w:rsidR="00BE079F" w:rsidRPr="00533D2B" w:rsidRDefault="00BE079F" w:rsidP="009139D6">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6" o:spid="_x0000_s1097" type="#_x0000_t202" style="position:absolute;margin-left:15.2pt;margin-top:26pt;width:116.8pt;height:21.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">
                      <v:textbox>
                        <w:txbxContent>
                          <w:p w:rsidR="00BE079F" w:rsidRPr="00533D2B" w:rsidRDefault="00BE079F" w:rsidP="009139D6">
                            <w:pPr>
                              <w:rPr>
                                <w:color w:val="FF0000"/>
                              </w:rPr>
                            </w:pPr>
                            <w:r w:rsidRPr="00533D2B">
                              <w:rPr>
                                <w:b/>
                                <w:color w:val="FF0000"/>
                              </w:rPr>
                              <w:t>ĐỀ CHÍNH THỨC</w:t>
                            </w:r>
                          </w:p>
                        </w:txbxContent>
                      </v:textbox>
                    </v:shape>
                  </w:pict>
                </mc:Fallback>
              </mc:AlternateContent>
            </w:r>
            <w:r w:rsidRPr="00F47FE6">
              <w:rPr>
                <w:b/>
              </w:rPr>
              <w:t>SỞ GIÁO DỤC VÀ ĐÀO TẠO</w:t>
            </w:r>
            <w:r w:rsidRPr="00F47FE6">
              <w:rPr>
                <w:b/>
              </w:rPr>
              <w:tab/>
              <w:t xml:space="preserve">KỲ THI TUYỂN SINH LỚP 10 THPT </w:t>
            </w:r>
            <w:r w:rsidRPr="00F47FE6">
              <w:rPr>
                <w:b/>
              </w:rPr>
              <w:tab/>
            </w:r>
            <w:r w:rsidRPr="00F47FE6">
              <w:rPr>
                <w:b/>
              </w:rPr>
              <w:tab/>
              <w:t>TP.HCM</w:t>
            </w:r>
            <w:r w:rsidRPr="00F47FE6">
              <w:rPr>
                <w:b/>
              </w:rPr>
              <w:tab/>
              <w:t>Năm học: 2012 – 2013</w:t>
            </w:r>
          </w:p>
          <w:p w:rsidR="009139D6" w:rsidRPr="00F47FE6" w:rsidRDefault="009139D6" w:rsidP="009139D6">
            <w:pPr>
              <w:tabs>
                <w:tab w:val="center" w:pos="1080"/>
                <w:tab w:val="center" w:pos="6660"/>
              </w:tabs>
              <w:rPr>
                <w:b/>
              </w:rPr>
            </w:pPr>
            <w:r>
              <w:rPr>
                <w:b/>
              </w:rPr>
              <w:tab/>
            </w:r>
            <w:r w:rsidRPr="00F47FE6">
              <w:rPr>
                <w:b/>
              </w:rPr>
              <w:tab/>
              <w:t>MÔN: TOÁN</w:t>
            </w:r>
          </w:p>
          <w:p w:rsidR="009139D6" w:rsidRPr="00F47FE6" w:rsidRDefault="009139D6" w:rsidP="009139D6">
            <w:pPr>
              <w:tabs>
                <w:tab w:val="center" w:pos="1080"/>
                <w:tab w:val="center" w:pos="6300"/>
              </w:tabs>
              <w:rPr>
                <w:i/>
              </w:rPr>
            </w:pPr>
            <w:r w:rsidRPr="00F47FE6">
              <w:rPr>
                <w:b/>
              </w:rPr>
              <w:tab/>
            </w:r>
            <w:r w:rsidRPr="00F47FE6">
              <w:rPr>
                <w:b/>
              </w:rPr>
              <w:tab/>
            </w:r>
            <w:r w:rsidRPr="00F47FE6">
              <w:rPr>
                <w:i/>
              </w:rPr>
              <w:t xml:space="preserve">Thời gian làm bài: 120 phút </w:t>
            </w:r>
          </w:p>
          <w:p w:rsidR="009139D6" w:rsidRPr="00F47FE6" w:rsidRDefault="009139D6" w:rsidP="009139D6">
            <w:pPr>
              <w:tabs>
                <w:tab w:val="center" w:pos="6660"/>
              </w:tabs>
              <w:jc w:val="both"/>
              <w:rPr>
                <w:b/>
              </w:rPr>
            </w:pPr>
            <w:r w:rsidRPr="00F47FE6">
              <w:rPr>
                <w:b/>
              </w:rPr>
              <w:t>Bài 1: (2 điểm)</w:t>
            </w:r>
          </w:p>
          <w:p w:rsidR="009139D6" w:rsidRPr="00F47FE6" w:rsidRDefault="009139D6" w:rsidP="009139D6">
            <w:pPr>
              <w:ind w:left="720"/>
              <w:jc w:val="both"/>
            </w:pPr>
            <w:r w:rsidRPr="00F47FE6">
              <w:t>Giải các phương trình và hệ phương trình sau:</w:t>
            </w:r>
          </w:p>
          <w:p w:rsidR="009139D6" w:rsidRPr="00F47FE6" w:rsidRDefault="009139D6" w:rsidP="009139D6">
            <w:pPr>
              <w:ind w:left="720" w:firstLine="360"/>
              <w:jc w:val="both"/>
            </w:pPr>
            <w:r w:rsidRPr="00F47FE6">
              <w:t xml:space="preserve">a)  </w:t>
            </w:r>
            <w:r w:rsidRPr="00F47FE6">
              <w:tab/>
            </w:r>
            <w:r w:rsidRPr="00F47FE6">
              <w:rPr>
                <w:position w:val="-6"/>
              </w:rPr>
              <w:object w:dxaOrig="1420" w:dyaOrig="320">
                <v:shape id="_x0000_i1312" type="#_x0000_t75" style="width:71.25pt;height:15.75pt" o:ole="">
                  <v:imagedata r:id="rId528" o:title=""/>
                </v:shape>
                <o:OLEObject Type="Embed" ProgID="Equation.DSMT4" ShapeID="_x0000_i1312" DrawAspect="Content" ObjectID="_1592692280" r:id="rId529"/>
              </w:object>
            </w:r>
          </w:p>
          <w:p w:rsidR="009139D6" w:rsidRPr="00F47FE6" w:rsidRDefault="009139D6" w:rsidP="009139D6">
            <w:pPr>
              <w:ind w:left="720" w:firstLine="360"/>
              <w:jc w:val="both"/>
            </w:pPr>
            <w:r w:rsidRPr="00F47FE6">
              <w:t xml:space="preserve">b) </w:t>
            </w:r>
            <w:r w:rsidRPr="00F47FE6">
              <w:rPr>
                <w:position w:val="-30"/>
              </w:rPr>
              <w:object w:dxaOrig="1260" w:dyaOrig="720">
                <v:shape id="_x0000_i1313" type="#_x0000_t75" style="width:63pt;height:36pt" o:ole="">
                  <v:imagedata r:id="rId530" o:title=""/>
                </v:shape>
                <o:OLEObject Type="Embed" ProgID="Equation.DSMT4" ShapeID="_x0000_i1313" DrawAspect="Content" ObjectID="_1592692281" r:id="rId531"/>
              </w:object>
            </w:r>
            <w:r w:rsidRPr="00F47FE6">
              <w:tab/>
            </w:r>
            <w:r w:rsidRPr="00F47FE6">
              <w:tab/>
            </w:r>
          </w:p>
          <w:p w:rsidR="009139D6" w:rsidRPr="00F47FE6" w:rsidRDefault="009139D6" w:rsidP="009139D6">
            <w:pPr>
              <w:ind w:left="720" w:firstLine="360"/>
              <w:jc w:val="both"/>
            </w:pPr>
            <w:r w:rsidRPr="00F47FE6">
              <w:t xml:space="preserve">c) </w:t>
            </w:r>
            <w:r w:rsidRPr="00F47FE6">
              <w:rPr>
                <w:position w:val="-6"/>
              </w:rPr>
              <w:object w:dxaOrig="1520" w:dyaOrig="320">
                <v:shape id="_x0000_i1314" type="#_x0000_t75" style="width:75.75pt;height:15.75pt" o:ole="">
                  <v:imagedata r:id="rId532" o:title=""/>
                </v:shape>
                <o:OLEObject Type="Embed" ProgID="Equation.DSMT4" ShapeID="_x0000_i1314" DrawAspect="Content" ObjectID="_1592692282" r:id="rId533"/>
              </w:object>
            </w:r>
          </w:p>
          <w:p w:rsidR="009139D6" w:rsidRPr="00F47FE6" w:rsidRDefault="009139D6" w:rsidP="009139D6">
            <w:pPr>
              <w:ind w:left="720" w:firstLine="360"/>
              <w:jc w:val="both"/>
            </w:pPr>
            <w:r w:rsidRPr="00F47FE6">
              <w:t xml:space="preserve">d) </w:t>
            </w:r>
            <w:r w:rsidRPr="00F47FE6">
              <w:rPr>
                <w:position w:val="-6"/>
              </w:rPr>
              <w:object w:dxaOrig="1740" w:dyaOrig="340">
                <v:shape id="_x0000_i1315" type="#_x0000_t75" style="width:87pt;height:17.25pt" o:ole="">
                  <v:imagedata r:id="rId534" o:title=""/>
                </v:shape>
                <o:OLEObject Type="Embed" ProgID="Equation.DSMT4" ShapeID="_x0000_i1315" DrawAspect="Content" ObjectID="_1592692283" r:id="rId535"/>
              </w:object>
            </w:r>
          </w:p>
          <w:p w:rsidR="009139D6" w:rsidRPr="00F47FE6" w:rsidRDefault="009139D6" w:rsidP="009139D6">
            <w:pPr>
              <w:jc w:val="both"/>
              <w:rPr>
                <w:b/>
              </w:rPr>
            </w:pPr>
            <w:r w:rsidRPr="00F47FE6">
              <w:rPr>
                <w:b/>
              </w:rPr>
              <w:t>Bài 2: (1,5 điểm)</w:t>
            </w:r>
          </w:p>
          <w:p w:rsidR="009139D6" w:rsidRPr="00F47FE6" w:rsidRDefault="009139D6" w:rsidP="009139D6">
            <w:pPr>
              <w:ind w:left="720" w:hanging="720"/>
              <w:jc w:val="both"/>
            </w:pPr>
            <w:r w:rsidRPr="00F47FE6">
              <w:tab/>
              <w:t xml:space="preserve">a) Vẽ đồ thị (P) của hàm số </w:t>
            </w:r>
            <w:r w:rsidRPr="00F47FE6">
              <w:rPr>
                <w:position w:val="-24"/>
              </w:rPr>
              <w:object w:dxaOrig="840" w:dyaOrig="620">
                <v:shape id="_x0000_i1316" type="#_x0000_t75" style="width:42pt;height:30.75pt" o:ole="">
                  <v:imagedata r:id="rId536" o:title=""/>
                </v:shape>
                <o:OLEObject Type="Embed" ProgID="Equation.DSMT4" ShapeID="_x0000_i1316" DrawAspect="Content" ObjectID="_1592692284" r:id="rId537"/>
              </w:object>
            </w:r>
            <w:r w:rsidRPr="00F47FE6">
              <w:t xml:space="preserve"> và đường thẳng (D): </w:t>
            </w:r>
            <w:r w:rsidRPr="00F47FE6">
              <w:rPr>
                <w:position w:val="-24"/>
              </w:rPr>
              <w:object w:dxaOrig="1260" w:dyaOrig="620">
                <v:shape id="_x0000_i1317" type="#_x0000_t75" style="width:63pt;height:30.75pt" o:ole="">
                  <v:imagedata r:id="rId538" o:title=""/>
                </v:shape>
                <o:OLEObject Type="Embed" ProgID="Equation.DSMT4" ShapeID="_x0000_i1317" DrawAspect="Content" ObjectID="_1592692285" r:id="rId539"/>
              </w:object>
            </w:r>
            <w:r w:rsidRPr="00F47FE6">
              <w:t xml:space="preserve"> trên cùng một hệ trục toạ độ.</w:t>
            </w:r>
          </w:p>
          <w:p w:rsidR="009139D6" w:rsidRPr="00F47FE6" w:rsidRDefault="009139D6" w:rsidP="009139D6">
            <w:pPr>
              <w:jc w:val="both"/>
            </w:pPr>
            <w:r w:rsidRPr="00F47FE6">
              <w:tab/>
              <w:t>b) Tìm toạ độ các giao điểm của (P) và (D) ở câu trên bằng phép tính.</w:t>
            </w:r>
          </w:p>
          <w:p w:rsidR="009139D6" w:rsidRPr="00F47FE6" w:rsidRDefault="009139D6" w:rsidP="009139D6">
            <w:pPr>
              <w:jc w:val="both"/>
              <w:rPr>
                <w:b/>
              </w:rPr>
            </w:pPr>
            <w:r w:rsidRPr="00F47FE6">
              <w:rPr>
                <w:b/>
              </w:rPr>
              <w:t>Bài 3: (1,5 điểm)</w:t>
            </w:r>
          </w:p>
          <w:p w:rsidR="009139D6" w:rsidRPr="00F47FE6" w:rsidRDefault="009139D6" w:rsidP="009139D6">
            <w:pPr>
              <w:jc w:val="both"/>
            </w:pPr>
            <w:r w:rsidRPr="00F47FE6">
              <w:tab/>
              <w:t>Thu gọn các biểu thức sau:</w:t>
            </w:r>
          </w:p>
          <w:p w:rsidR="009139D6" w:rsidRPr="00F47FE6" w:rsidRDefault="009139D6" w:rsidP="009139D6">
            <w:pPr>
              <w:ind w:firstLine="720"/>
              <w:jc w:val="both"/>
            </w:pPr>
            <w:r w:rsidRPr="00F47FE6">
              <w:rPr>
                <w:position w:val="-28"/>
              </w:rPr>
              <w:object w:dxaOrig="2720" w:dyaOrig="720">
                <v:shape id="_x0000_i1318" type="#_x0000_t75" style="width:135.75pt;height:36pt" o:ole="">
                  <v:imagedata r:id="rId540" o:title=""/>
                </v:shape>
                <o:OLEObject Type="Embed" ProgID="Equation.DSMT4" ShapeID="_x0000_i1318" DrawAspect="Content" ObjectID="_1592692286" r:id="rId541"/>
              </w:object>
            </w:r>
            <w:r w:rsidRPr="00F47FE6">
              <w:t xml:space="preserve">  với x &gt; 0; </w:t>
            </w:r>
            <w:r w:rsidRPr="00F47FE6">
              <w:rPr>
                <w:position w:val="-6"/>
              </w:rPr>
              <w:object w:dxaOrig="520" w:dyaOrig="279">
                <v:shape id="_x0000_i1319" type="#_x0000_t75" style="width:26.25pt;height:14.25pt" o:ole="">
                  <v:imagedata r:id="rId542" o:title=""/>
                </v:shape>
                <o:OLEObject Type="Embed" ProgID="Equation.DSMT4" ShapeID="_x0000_i1319" DrawAspect="Content" ObjectID="_1592692287" r:id="rId543"/>
              </w:object>
            </w:r>
          </w:p>
          <w:p w:rsidR="009139D6" w:rsidRPr="00F47FE6" w:rsidRDefault="009139D6" w:rsidP="009139D6">
            <w:pPr>
              <w:ind w:firstLine="720"/>
              <w:jc w:val="both"/>
            </w:pPr>
            <w:r w:rsidRPr="00F47FE6">
              <w:rPr>
                <w:position w:val="-10"/>
              </w:rPr>
              <w:object w:dxaOrig="4520" w:dyaOrig="440">
                <v:shape id="_x0000_i1320" type="#_x0000_t75" style="width:225.75pt;height:21.75pt" o:ole="">
                  <v:imagedata r:id="rId544" o:title=""/>
                </v:shape>
                <o:OLEObject Type="Embed" ProgID="Equation.DSMT4" ShapeID="_x0000_i1320" DrawAspect="Content" ObjectID="_1592692288" r:id="rId545"/>
              </w:object>
            </w:r>
            <w:r w:rsidRPr="00F47FE6">
              <w:tab/>
            </w:r>
          </w:p>
          <w:p w:rsidR="009139D6" w:rsidRPr="00F47FE6" w:rsidRDefault="009139D6" w:rsidP="009139D6">
            <w:pPr>
              <w:jc w:val="both"/>
              <w:rPr>
                <w:b/>
              </w:rPr>
            </w:pPr>
            <w:r w:rsidRPr="00F47FE6">
              <w:rPr>
                <w:b/>
              </w:rPr>
              <w:t>Bài 4: (1,5 điểm)</w:t>
            </w:r>
          </w:p>
          <w:p w:rsidR="009139D6" w:rsidRPr="00F47FE6" w:rsidRDefault="009139D6" w:rsidP="009139D6">
            <w:pPr>
              <w:jc w:val="both"/>
            </w:pPr>
            <w:r w:rsidRPr="00F47FE6">
              <w:tab/>
              <w:t xml:space="preserve">Cho phương trình </w:t>
            </w:r>
            <w:r w:rsidRPr="00F47FE6">
              <w:rPr>
                <w:position w:val="-6"/>
              </w:rPr>
              <w:object w:dxaOrig="2000" w:dyaOrig="320">
                <v:shape id="_x0000_i1321" type="#_x0000_t75" style="width:99.75pt;height:15.75pt" o:ole="">
                  <v:imagedata r:id="rId546" o:title=""/>
                </v:shape>
                <o:OLEObject Type="Embed" ProgID="Equation.DSMT4" ShapeID="_x0000_i1321" DrawAspect="Content" ObjectID="_1592692289" r:id="rId547"/>
              </w:object>
            </w:r>
            <w:r w:rsidRPr="00F47FE6">
              <w:t xml:space="preserve"> (x là ẩn số)</w:t>
            </w:r>
          </w:p>
          <w:p w:rsidR="009139D6" w:rsidRPr="00F47FE6" w:rsidRDefault="009139D6" w:rsidP="001E40D0">
            <w:pPr>
              <w:numPr>
                <w:ilvl w:val="0"/>
                <w:numId w:val="11"/>
              </w:numPr>
              <w:jc w:val="both"/>
            </w:pPr>
            <w:r w:rsidRPr="00F47FE6">
              <w:t>Chứng minh rằng phương trình luôn luôn có 2 nghiệm phân biệt với mọi m.</w:t>
            </w:r>
          </w:p>
          <w:p w:rsidR="009139D6" w:rsidRPr="00F47FE6" w:rsidRDefault="009139D6" w:rsidP="001E40D0">
            <w:pPr>
              <w:numPr>
                <w:ilvl w:val="0"/>
                <w:numId w:val="11"/>
              </w:numPr>
              <w:jc w:val="both"/>
              <w:rPr>
                <w:b/>
              </w:rPr>
            </w:pPr>
            <w:r w:rsidRPr="00F47FE6">
              <w:t>Gọi x</w:t>
            </w:r>
            <w:r w:rsidRPr="00F47FE6">
              <w:rPr>
                <w:vertAlign w:val="subscript"/>
              </w:rPr>
              <w:t>1</w:t>
            </w:r>
            <w:r w:rsidRPr="00F47FE6">
              <w:t>, x</w:t>
            </w:r>
            <w:r w:rsidRPr="00F47FE6">
              <w:rPr>
                <w:vertAlign w:val="subscript"/>
              </w:rPr>
              <w:t>2</w:t>
            </w:r>
            <w:r w:rsidRPr="00F47FE6">
              <w:t xml:space="preserve"> là các nghiệm của phương trình. </w:t>
            </w:r>
          </w:p>
          <w:p w:rsidR="009139D6" w:rsidRPr="00F47FE6" w:rsidRDefault="009139D6" w:rsidP="009139D6">
            <w:pPr>
              <w:ind w:left="720" w:firstLine="360"/>
              <w:jc w:val="both"/>
              <w:rPr>
                <w:b/>
              </w:rPr>
            </w:pPr>
            <w:r w:rsidRPr="00F47FE6">
              <w:t xml:space="preserve">Tìm m để biểu thức M = </w:t>
            </w:r>
            <w:r w:rsidRPr="00F47FE6">
              <w:rPr>
                <w:position w:val="-30"/>
              </w:rPr>
              <w:object w:dxaOrig="1500" w:dyaOrig="680">
                <v:shape id="_x0000_i1322" type="#_x0000_t75" style="width:75pt;height:33.75pt" o:ole="">
                  <v:imagedata r:id="rId548" o:title=""/>
                </v:shape>
                <o:OLEObject Type="Embed" ProgID="Equation.DSMT4" ShapeID="_x0000_i1322" DrawAspect="Content" ObjectID="_1592692290" r:id="rId549"/>
              </w:object>
            </w:r>
            <w:r w:rsidRPr="00F47FE6">
              <w:t xml:space="preserve"> đạt giá trị nhỏ nhất</w:t>
            </w:r>
          </w:p>
          <w:p w:rsidR="009139D6" w:rsidRPr="00F47FE6" w:rsidRDefault="009139D6" w:rsidP="009139D6">
            <w:pPr>
              <w:jc w:val="both"/>
              <w:rPr>
                <w:b/>
              </w:rPr>
            </w:pPr>
            <w:r w:rsidRPr="00F47FE6">
              <w:rPr>
                <w:b/>
              </w:rPr>
              <w:t>Bài 5: (3,5 điểm)</w:t>
            </w:r>
          </w:p>
          <w:p w:rsidR="009139D6" w:rsidRPr="00F47FE6" w:rsidRDefault="009139D6" w:rsidP="009139D6">
            <w:pPr>
              <w:ind w:left="720"/>
              <w:jc w:val="both"/>
            </w:pPr>
            <w:r w:rsidRPr="00F47FE6">
              <w:t>Cho đường tròn (O) có tâm O và điểm M nằm ngoài đường tròn (O). Đường thẳng MO cắt (O) tại E và F (ME&lt;MF). Vẽ cát tuyến MAB và tiếp tuyến MC của (O) (C là tiếp điểm, A nằm giữa hai điểm M và B, A và C nằm khác phía đối với đường thẳng MO).</w:t>
            </w:r>
          </w:p>
          <w:p w:rsidR="009139D6" w:rsidRPr="00F47FE6" w:rsidRDefault="009139D6" w:rsidP="001E40D0">
            <w:pPr>
              <w:numPr>
                <w:ilvl w:val="0"/>
                <w:numId w:val="12"/>
              </w:numPr>
              <w:jc w:val="both"/>
            </w:pPr>
            <w:r w:rsidRPr="00F47FE6">
              <w:t>Chứng minh rằng MA.MB = ME.MF</w:t>
            </w:r>
          </w:p>
          <w:p w:rsidR="009139D6" w:rsidRPr="00F47FE6" w:rsidRDefault="009139D6" w:rsidP="001E40D0">
            <w:pPr>
              <w:numPr>
                <w:ilvl w:val="0"/>
                <w:numId w:val="12"/>
              </w:numPr>
              <w:jc w:val="both"/>
            </w:pPr>
            <w:r w:rsidRPr="00F47FE6">
              <w:t>Gọi H là hình chiếu vuông góc của điểm C lên đường thẳng MO. Chứng minh tứ giác AHOB nội tiếp.</w:t>
            </w:r>
          </w:p>
          <w:p w:rsidR="009139D6" w:rsidRPr="00F47FE6" w:rsidRDefault="009139D6" w:rsidP="001E40D0">
            <w:pPr>
              <w:numPr>
                <w:ilvl w:val="0"/>
                <w:numId w:val="12"/>
              </w:numPr>
              <w:jc w:val="both"/>
            </w:pPr>
            <w:r w:rsidRPr="00F47FE6">
              <w:t>Trên nửa mặt phẳng bờ OM có chứa điểm A, vẽ nửa đường tròn đường kính MF; nửa đường tròn này cắt tiếp tuyến tại E của (O) ở K. Gọi S là giao điểm của hai đường thẳng CO và KF. Chứng minh rằng đường thẳng MS vuông góc với đường thẳng KC.</w:t>
            </w:r>
          </w:p>
          <w:p w:rsidR="009139D6" w:rsidRPr="00F47FE6" w:rsidRDefault="009139D6" w:rsidP="001E40D0">
            <w:pPr>
              <w:numPr>
                <w:ilvl w:val="0"/>
                <w:numId w:val="12"/>
              </w:numPr>
              <w:jc w:val="both"/>
            </w:pPr>
            <w:r w:rsidRPr="00F47FE6">
              <w:t>Gọi P và Q lần lượt là tâm đường tròn ngoại tiếp các tam giác EFS và ABS và T là trung điểm của KS. Chứng minh ba điểm P, Q, T thẳng hàng.</w:t>
            </w:r>
          </w:p>
          <w:p w:rsidR="009139D6" w:rsidRPr="00F47FE6" w:rsidRDefault="009139D6" w:rsidP="009139D6">
            <w:pPr>
              <w:ind w:left="720"/>
              <w:jc w:val="both"/>
            </w:pPr>
          </w:p>
          <w:p w:rsidR="009139D6" w:rsidRPr="00F47FE6" w:rsidRDefault="009139D6" w:rsidP="009139D6">
            <w:pPr>
              <w:jc w:val="center"/>
            </w:pPr>
            <w:r w:rsidRPr="00F47FE6">
              <w:t>BÀI GIẢI</w:t>
            </w:r>
          </w:p>
          <w:p w:rsidR="009139D6" w:rsidRPr="00F47FE6" w:rsidRDefault="009139D6" w:rsidP="009139D6">
            <w:pPr>
              <w:tabs>
                <w:tab w:val="center" w:pos="6660"/>
              </w:tabs>
              <w:jc w:val="both"/>
              <w:rPr>
                <w:b/>
              </w:rPr>
            </w:pPr>
            <w:r w:rsidRPr="00F47FE6">
              <w:rPr>
                <w:b/>
              </w:rPr>
              <w:t>Bài 1: (2 điểm)</w:t>
            </w:r>
          </w:p>
          <w:p w:rsidR="009139D6" w:rsidRPr="00F47FE6" w:rsidRDefault="009139D6" w:rsidP="009139D6">
            <w:pPr>
              <w:ind w:left="720"/>
              <w:jc w:val="both"/>
            </w:pPr>
            <w:r w:rsidRPr="00F47FE6">
              <w:t>Giải các phương trình và hệ phương trình sau:</w:t>
            </w:r>
          </w:p>
          <w:p w:rsidR="009139D6" w:rsidRPr="00F47FE6" w:rsidRDefault="009139D6" w:rsidP="009139D6">
            <w:pPr>
              <w:ind w:left="720" w:firstLine="360"/>
              <w:jc w:val="both"/>
            </w:pPr>
            <w:r w:rsidRPr="00F47FE6">
              <w:t xml:space="preserve">a)  </w:t>
            </w:r>
            <w:r w:rsidRPr="00F47FE6">
              <w:tab/>
              <w:t xml:space="preserve"> </w:t>
            </w:r>
            <w:r w:rsidRPr="00F47FE6">
              <w:rPr>
                <w:position w:val="-6"/>
              </w:rPr>
              <w:object w:dxaOrig="1420" w:dyaOrig="320">
                <v:shape id="_x0000_i1323" type="#_x0000_t75" style="width:71.25pt;height:15.75pt" o:ole="">
                  <v:imagedata r:id="rId528" o:title=""/>
                </v:shape>
                <o:OLEObject Type="Embed" ProgID="Equation.DSMT4" ShapeID="_x0000_i1323" DrawAspect="Content" ObjectID="_1592692291" r:id="rId550"/>
              </w:object>
            </w:r>
            <w:r w:rsidRPr="00F47FE6">
              <w:t xml:space="preserve"> (a)</w:t>
            </w:r>
          </w:p>
          <w:p w:rsidR="009139D6" w:rsidRPr="00F47FE6" w:rsidRDefault="009139D6" w:rsidP="009139D6">
            <w:pPr>
              <w:ind w:left="720" w:firstLine="360"/>
              <w:jc w:val="both"/>
            </w:pPr>
            <w:r w:rsidRPr="00F47FE6">
              <w:tab/>
              <w:t xml:space="preserve"> Vì phương trình (a) có a - b + c = 0 nên </w:t>
            </w:r>
          </w:p>
          <w:p w:rsidR="009139D6" w:rsidRPr="00F47FE6" w:rsidRDefault="009139D6" w:rsidP="009139D6">
            <w:pPr>
              <w:ind w:left="720" w:firstLine="720"/>
              <w:jc w:val="both"/>
            </w:pPr>
            <w:r w:rsidRPr="00F47FE6">
              <w:t xml:space="preserve">(a) </w:t>
            </w:r>
            <w:r w:rsidRPr="00F47FE6">
              <w:rPr>
                <w:position w:val="-24"/>
              </w:rPr>
              <w:object w:dxaOrig="1980" w:dyaOrig="620">
                <v:shape id="_x0000_i1324" type="#_x0000_t75" style="width:99pt;height:30.75pt" o:ole="">
                  <v:imagedata r:id="rId551" o:title=""/>
                </v:shape>
                <o:OLEObject Type="Embed" ProgID="Equation.DSMT4" ShapeID="_x0000_i1324" DrawAspect="Content" ObjectID="_1592692292" r:id="rId552"/>
              </w:object>
            </w:r>
          </w:p>
          <w:p w:rsidR="009139D6" w:rsidRPr="00F47FE6" w:rsidRDefault="009139D6" w:rsidP="009139D6">
            <w:pPr>
              <w:ind w:left="720" w:firstLine="360"/>
              <w:jc w:val="both"/>
            </w:pPr>
            <w:r w:rsidRPr="00F47FE6">
              <w:t xml:space="preserve">b) </w:t>
            </w:r>
            <w:r w:rsidRPr="00F47FE6">
              <w:tab/>
            </w:r>
            <w:r w:rsidRPr="00F47FE6">
              <w:rPr>
                <w:position w:val="-30"/>
              </w:rPr>
              <w:object w:dxaOrig="1719" w:dyaOrig="720">
                <v:shape id="_x0000_i1325" type="#_x0000_t75" style="width:86.25pt;height:36pt" o:ole="">
                  <v:imagedata r:id="rId553" o:title=""/>
                </v:shape>
                <o:OLEObject Type="Embed" ProgID="Equation.DSMT4" ShapeID="_x0000_i1325" DrawAspect="Content" ObjectID="_1592692293" r:id="rId554"/>
              </w:object>
            </w:r>
            <w:r w:rsidRPr="00F47FE6">
              <w:t xml:space="preserve">   </w:t>
            </w:r>
            <w:r w:rsidRPr="00F47FE6">
              <w:sym w:font="Symbol" w:char="F0DB"/>
            </w:r>
            <w:r w:rsidRPr="00F47FE6">
              <w:t xml:space="preserve"> </w:t>
            </w:r>
            <w:r w:rsidRPr="00F47FE6">
              <w:rPr>
                <w:position w:val="-30"/>
              </w:rPr>
              <w:object w:dxaOrig="3060" w:dyaOrig="720">
                <v:shape id="_x0000_i1326" type="#_x0000_t75" style="width:153pt;height:36pt" o:ole="">
                  <v:imagedata r:id="rId555" o:title=""/>
                </v:shape>
                <o:OLEObject Type="Embed" ProgID="Equation.DSMT4" ShapeID="_x0000_i1326" DrawAspect="Content" ObjectID="_1592692294" r:id="rId556"/>
              </w:object>
            </w:r>
          </w:p>
          <w:p w:rsidR="009139D6" w:rsidRPr="00F47FE6" w:rsidRDefault="009139D6" w:rsidP="009139D6">
            <w:pPr>
              <w:ind w:left="720" w:firstLine="360"/>
              <w:jc w:val="both"/>
            </w:pPr>
          </w:p>
          <w:p w:rsidR="009139D6" w:rsidRPr="00F47FE6" w:rsidRDefault="009139D6" w:rsidP="009139D6">
            <w:pPr>
              <w:ind w:left="720" w:firstLine="360"/>
              <w:jc w:val="both"/>
            </w:pPr>
            <w:r w:rsidRPr="00F47FE6">
              <w:sym w:font="Symbol" w:char="F0DB"/>
            </w:r>
            <w:r w:rsidRPr="00F47FE6">
              <w:rPr>
                <w:position w:val="-30"/>
              </w:rPr>
              <w:object w:dxaOrig="3120" w:dyaOrig="720">
                <v:shape id="_x0000_i1327" type="#_x0000_t75" style="width:156pt;height:36pt" o:ole="">
                  <v:imagedata r:id="rId557" o:title=""/>
                </v:shape>
                <o:OLEObject Type="Embed" ProgID="Equation.DSMT4" ShapeID="_x0000_i1327" DrawAspect="Content" ObjectID="_1592692295" r:id="rId558"/>
              </w:object>
            </w:r>
          </w:p>
          <w:p w:rsidR="009139D6" w:rsidRPr="00F47FE6" w:rsidRDefault="009139D6" w:rsidP="009139D6">
            <w:pPr>
              <w:ind w:left="720" w:firstLine="360"/>
              <w:jc w:val="both"/>
              <w:rPr>
                <w:lang w:val="pl-PL"/>
              </w:rPr>
            </w:pPr>
            <w:r w:rsidRPr="00F47FE6">
              <w:sym w:font="Symbol" w:char="F0DB"/>
            </w:r>
            <w:r w:rsidRPr="00F47FE6">
              <w:rPr>
                <w:lang w:val="pl-PL"/>
              </w:rPr>
              <w:t xml:space="preserve"> </w:t>
            </w:r>
            <w:r w:rsidRPr="00F47FE6">
              <w:rPr>
                <w:position w:val="-30"/>
              </w:rPr>
              <w:object w:dxaOrig="820" w:dyaOrig="720">
                <v:shape id="_x0000_i1328" type="#_x0000_t75" style="width:41.25pt;height:36pt" o:ole="">
                  <v:imagedata r:id="rId559" o:title=""/>
                </v:shape>
                <o:OLEObject Type="Embed" ProgID="Equation.DSMT4" ShapeID="_x0000_i1328" DrawAspect="Content" ObjectID="_1592692296" r:id="rId560"/>
              </w:object>
            </w:r>
            <w:r w:rsidRPr="00F47FE6">
              <w:rPr>
                <w:lang w:val="pl-PL"/>
              </w:rPr>
              <w:t xml:space="preserve"> </w:t>
            </w:r>
          </w:p>
          <w:p w:rsidR="009139D6" w:rsidRPr="00F47FE6" w:rsidRDefault="009139D6" w:rsidP="009139D6">
            <w:pPr>
              <w:ind w:left="720" w:firstLine="360"/>
              <w:jc w:val="both"/>
              <w:rPr>
                <w:lang w:val="pl-PL"/>
              </w:rPr>
            </w:pPr>
            <w:r w:rsidRPr="00F47FE6">
              <w:rPr>
                <w:lang w:val="pl-PL"/>
              </w:rPr>
              <w:t xml:space="preserve">c) </w:t>
            </w:r>
            <w:r w:rsidRPr="00F47FE6">
              <w:rPr>
                <w:lang w:val="pl-PL"/>
              </w:rPr>
              <w:tab/>
            </w:r>
            <w:r w:rsidRPr="00F47FE6">
              <w:rPr>
                <w:position w:val="-6"/>
              </w:rPr>
              <w:object w:dxaOrig="1520" w:dyaOrig="320">
                <v:shape id="_x0000_i1329" type="#_x0000_t75" style="width:75.75pt;height:15.75pt" o:ole="">
                  <v:imagedata r:id="rId532" o:title=""/>
                </v:shape>
                <o:OLEObject Type="Embed" ProgID="Equation.DSMT4" ShapeID="_x0000_i1329" DrawAspect="Content" ObjectID="_1592692297" r:id="rId561"/>
              </w:object>
            </w:r>
            <w:r w:rsidRPr="00F47FE6">
              <w:rPr>
                <w:lang w:val="pl-PL"/>
              </w:rPr>
              <w:t xml:space="preserve"> (C)</w:t>
            </w:r>
          </w:p>
          <w:p w:rsidR="009139D6" w:rsidRPr="00F47FE6" w:rsidRDefault="009139D6" w:rsidP="009139D6">
            <w:pPr>
              <w:ind w:left="720" w:firstLine="360"/>
              <w:jc w:val="both"/>
              <w:rPr>
                <w:lang w:val="pl-PL"/>
              </w:rPr>
            </w:pPr>
            <w:r w:rsidRPr="00F47FE6">
              <w:rPr>
                <w:lang w:val="pl-PL"/>
              </w:rPr>
              <w:tab/>
              <w:t>Đặt u = x</w:t>
            </w:r>
            <w:r w:rsidRPr="00F47FE6">
              <w:rPr>
                <w:vertAlign w:val="superscript"/>
                <w:lang w:val="pl-PL"/>
              </w:rPr>
              <w:t>2</w:t>
            </w:r>
            <w:r w:rsidRPr="00F47FE6">
              <w:rPr>
                <w:lang w:val="pl-PL"/>
              </w:rPr>
              <w:t xml:space="preserve"> </w:t>
            </w:r>
            <w:r w:rsidRPr="00F47FE6">
              <w:sym w:font="Symbol" w:char="F0B3"/>
            </w:r>
            <w:r w:rsidRPr="00F47FE6">
              <w:rPr>
                <w:lang w:val="pl-PL"/>
              </w:rPr>
              <w:t xml:space="preserve"> 0, phương trình thành : u</w:t>
            </w:r>
            <w:r w:rsidRPr="00F47FE6">
              <w:rPr>
                <w:vertAlign w:val="superscript"/>
                <w:lang w:val="pl-PL"/>
              </w:rPr>
              <w:t>2</w:t>
            </w:r>
            <w:r w:rsidRPr="00F47FE6">
              <w:rPr>
                <w:lang w:val="pl-PL"/>
              </w:rPr>
              <w:t xml:space="preserve"> + u – 12 = 0   (*)</w:t>
            </w:r>
          </w:p>
          <w:p w:rsidR="009139D6" w:rsidRPr="00F47FE6" w:rsidRDefault="009139D6" w:rsidP="009139D6">
            <w:pPr>
              <w:ind w:left="720" w:firstLine="360"/>
              <w:jc w:val="both"/>
              <w:rPr>
                <w:lang w:val="es-ES"/>
              </w:rPr>
            </w:pPr>
            <w:r w:rsidRPr="00F47FE6">
              <w:rPr>
                <w:lang w:val="pl-PL"/>
              </w:rPr>
              <w:tab/>
            </w:r>
            <w:r w:rsidRPr="00F47FE6">
              <w:rPr>
                <w:lang w:val="es-ES"/>
              </w:rPr>
              <w:t xml:space="preserve">(*) có </w:t>
            </w:r>
            <w:r w:rsidRPr="00F47FE6">
              <w:sym w:font="Symbol" w:char="F044"/>
            </w:r>
            <w:r w:rsidRPr="00F47FE6">
              <w:rPr>
                <w:lang w:val="es-ES"/>
              </w:rPr>
              <w:t xml:space="preserve"> = 49 nên (*) </w:t>
            </w:r>
            <w:r w:rsidRPr="00F47FE6">
              <w:sym w:font="Symbol" w:char="F0DB"/>
            </w:r>
            <w:r w:rsidRPr="00F47FE6">
              <w:rPr>
                <w:lang w:val="es-ES"/>
              </w:rPr>
              <w:t xml:space="preserve"> </w:t>
            </w:r>
            <w:r w:rsidRPr="00F47FE6">
              <w:rPr>
                <w:position w:val="-24"/>
              </w:rPr>
              <w:object w:dxaOrig="1380" w:dyaOrig="620">
                <v:shape id="_x0000_i1330" type="#_x0000_t75" style="width:69pt;height:30.75pt" o:ole="">
                  <v:imagedata r:id="rId562" o:title=""/>
                </v:shape>
                <o:OLEObject Type="Embed" ProgID="Equation.DSMT4" ShapeID="_x0000_i1330" DrawAspect="Content" ObjectID="_1592692298" r:id="rId563"/>
              </w:object>
            </w:r>
            <w:r w:rsidRPr="00F47FE6">
              <w:rPr>
                <w:lang w:val="es-ES"/>
              </w:rPr>
              <w:t xml:space="preserve"> hay </w:t>
            </w:r>
            <w:r w:rsidRPr="00F47FE6">
              <w:rPr>
                <w:position w:val="-24"/>
              </w:rPr>
              <w:object w:dxaOrig="1520" w:dyaOrig="620">
                <v:shape id="_x0000_i1331" type="#_x0000_t75" style="width:75.75pt;height:30.75pt" o:ole="">
                  <v:imagedata r:id="rId564" o:title=""/>
                </v:shape>
                <o:OLEObject Type="Embed" ProgID="Equation.DSMT4" ShapeID="_x0000_i1331" DrawAspect="Content" ObjectID="_1592692299" r:id="rId565"/>
              </w:object>
            </w:r>
            <w:r w:rsidRPr="00F47FE6">
              <w:rPr>
                <w:lang w:val="es-ES"/>
              </w:rPr>
              <w:t xml:space="preserve"> (loại)</w:t>
            </w:r>
          </w:p>
          <w:p w:rsidR="009139D6" w:rsidRPr="00F47FE6" w:rsidRDefault="009139D6" w:rsidP="009139D6">
            <w:pPr>
              <w:ind w:left="720" w:firstLine="360"/>
              <w:jc w:val="both"/>
              <w:rPr>
                <w:lang w:val="es-ES"/>
              </w:rPr>
            </w:pPr>
            <w:r w:rsidRPr="00F47FE6">
              <w:rPr>
                <w:lang w:val="es-ES"/>
              </w:rPr>
              <w:tab/>
              <w:t xml:space="preserve">Do đó, (C) </w:t>
            </w:r>
            <w:r w:rsidRPr="00F47FE6">
              <w:sym w:font="Symbol" w:char="F0DB"/>
            </w:r>
            <w:r w:rsidRPr="00F47FE6">
              <w:rPr>
                <w:lang w:val="es-ES"/>
              </w:rPr>
              <w:t xml:space="preserve"> x</w:t>
            </w:r>
            <w:r w:rsidRPr="00F47FE6">
              <w:rPr>
                <w:vertAlign w:val="superscript"/>
                <w:lang w:val="es-ES"/>
              </w:rPr>
              <w:t>2</w:t>
            </w:r>
            <w:r w:rsidRPr="00F47FE6">
              <w:rPr>
                <w:lang w:val="es-ES"/>
              </w:rPr>
              <w:t xml:space="preserve"> = 3 </w:t>
            </w:r>
            <w:r w:rsidRPr="00F47FE6">
              <w:sym w:font="Symbol" w:char="F0DB"/>
            </w:r>
            <w:r w:rsidRPr="00F47FE6">
              <w:rPr>
                <w:lang w:val="es-ES"/>
              </w:rPr>
              <w:t xml:space="preserve"> x = </w:t>
            </w:r>
            <w:r w:rsidRPr="00F47FE6">
              <w:sym w:font="Symbol" w:char="F0B1"/>
            </w:r>
            <w:r w:rsidRPr="00F47FE6">
              <w:rPr>
                <w:position w:val="-8"/>
              </w:rPr>
              <w:object w:dxaOrig="360" w:dyaOrig="360">
                <v:shape id="_x0000_i1332" type="#_x0000_t75" style="width:18pt;height:18pt" o:ole="">
                  <v:imagedata r:id="rId566" o:title=""/>
                </v:shape>
                <o:OLEObject Type="Embed" ProgID="Equation.DSMT4" ShapeID="_x0000_i1332" DrawAspect="Content" ObjectID="_1592692300" r:id="rId567"/>
              </w:object>
            </w:r>
          </w:p>
          <w:p w:rsidR="009139D6" w:rsidRPr="00F47FE6" w:rsidRDefault="009139D6" w:rsidP="009139D6">
            <w:pPr>
              <w:ind w:left="720" w:firstLine="720"/>
              <w:jc w:val="both"/>
              <w:rPr>
                <w:vertAlign w:val="superscript"/>
                <w:lang w:val="es-ES"/>
              </w:rPr>
            </w:pPr>
            <w:r w:rsidRPr="00F47FE6">
              <w:rPr>
                <w:u w:val="single"/>
                <w:lang w:val="es-ES"/>
              </w:rPr>
              <w:t>Cách khác</w:t>
            </w:r>
            <w:r w:rsidRPr="00F47FE6">
              <w:rPr>
                <w:lang w:val="es-ES"/>
              </w:rPr>
              <w:t xml:space="preserve"> : (C) </w:t>
            </w:r>
            <w:r w:rsidRPr="00F47FE6">
              <w:sym w:font="Symbol" w:char="F0DB"/>
            </w:r>
            <w:r w:rsidRPr="00F47FE6">
              <w:rPr>
                <w:lang w:val="es-ES"/>
              </w:rPr>
              <w:t xml:space="preserve"> (x</w:t>
            </w:r>
            <w:r w:rsidRPr="00F47FE6">
              <w:rPr>
                <w:vertAlign w:val="superscript"/>
                <w:lang w:val="es-ES"/>
              </w:rPr>
              <w:t>2</w:t>
            </w:r>
            <w:r w:rsidRPr="00F47FE6">
              <w:rPr>
                <w:lang w:val="es-ES"/>
              </w:rPr>
              <w:t xml:space="preserve"> – 3)(x</w:t>
            </w:r>
            <w:r w:rsidRPr="00F47FE6">
              <w:rPr>
                <w:vertAlign w:val="superscript"/>
                <w:lang w:val="es-ES"/>
              </w:rPr>
              <w:t>2</w:t>
            </w:r>
            <w:r w:rsidRPr="00F47FE6">
              <w:rPr>
                <w:lang w:val="es-ES"/>
              </w:rPr>
              <w:t xml:space="preserve"> + 4) = 0 </w:t>
            </w:r>
            <w:r w:rsidRPr="00F47FE6">
              <w:sym w:font="Symbol" w:char="F0DB"/>
            </w:r>
            <w:r w:rsidRPr="00F47FE6">
              <w:rPr>
                <w:lang w:val="es-ES"/>
              </w:rPr>
              <w:t xml:space="preserve">  x</w:t>
            </w:r>
            <w:r w:rsidRPr="00F47FE6">
              <w:rPr>
                <w:vertAlign w:val="superscript"/>
                <w:lang w:val="es-ES"/>
              </w:rPr>
              <w:t>2</w:t>
            </w:r>
            <w:r w:rsidRPr="00F47FE6">
              <w:rPr>
                <w:lang w:val="es-ES"/>
              </w:rPr>
              <w:t xml:space="preserve"> = 3 </w:t>
            </w:r>
            <w:r w:rsidRPr="00F47FE6">
              <w:sym w:font="Symbol" w:char="F0DB"/>
            </w:r>
            <w:r w:rsidRPr="00F47FE6">
              <w:rPr>
                <w:lang w:val="es-ES"/>
              </w:rPr>
              <w:t xml:space="preserve"> x = </w:t>
            </w:r>
            <w:r w:rsidRPr="00F47FE6">
              <w:sym w:font="Symbol" w:char="F0B1"/>
            </w:r>
            <w:r w:rsidRPr="00F47FE6">
              <w:rPr>
                <w:position w:val="-8"/>
              </w:rPr>
              <w:object w:dxaOrig="360" w:dyaOrig="360">
                <v:shape id="_x0000_i1333" type="#_x0000_t75" style="width:18pt;height:18pt" o:ole="">
                  <v:imagedata r:id="rId566" o:title=""/>
                </v:shape>
                <o:OLEObject Type="Embed" ProgID="Equation.DSMT4" ShapeID="_x0000_i1333" DrawAspect="Content" ObjectID="_1592692301" r:id="rId568"/>
              </w:object>
            </w:r>
          </w:p>
          <w:p w:rsidR="009139D6" w:rsidRPr="00F47FE6" w:rsidRDefault="009139D6" w:rsidP="009139D6">
            <w:pPr>
              <w:ind w:left="720" w:firstLine="360"/>
              <w:jc w:val="both"/>
              <w:rPr>
                <w:lang w:val="pl-PL"/>
              </w:rPr>
            </w:pPr>
            <w:r w:rsidRPr="00F47FE6">
              <w:rPr>
                <w:lang w:val="pl-PL"/>
              </w:rPr>
              <w:t xml:space="preserve">d) </w:t>
            </w:r>
            <w:r w:rsidRPr="00F47FE6">
              <w:rPr>
                <w:lang w:val="pl-PL"/>
              </w:rPr>
              <w:tab/>
            </w:r>
            <w:r w:rsidRPr="00F47FE6">
              <w:rPr>
                <w:position w:val="-6"/>
              </w:rPr>
              <w:object w:dxaOrig="1740" w:dyaOrig="340">
                <v:shape id="_x0000_i1334" type="#_x0000_t75" style="width:87pt;height:17.25pt" o:ole="">
                  <v:imagedata r:id="rId534" o:title=""/>
                </v:shape>
                <o:OLEObject Type="Embed" ProgID="Equation.DSMT4" ShapeID="_x0000_i1334" DrawAspect="Content" ObjectID="_1592692302" r:id="rId569"/>
              </w:object>
            </w:r>
            <w:r w:rsidRPr="00F47FE6">
              <w:rPr>
                <w:lang w:val="pl-PL"/>
              </w:rPr>
              <w:t xml:space="preserve">  (d)</w:t>
            </w:r>
          </w:p>
          <w:p w:rsidR="009139D6" w:rsidRPr="00F47FE6" w:rsidRDefault="009139D6" w:rsidP="009139D6">
            <w:pPr>
              <w:ind w:left="720" w:firstLine="720"/>
              <w:jc w:val="both"/>
              <w:rPr>
                <w:lang w:val="pl-PL"/>
              </w:rPr>
            </w:pPr>
            <w:r w:rsidRPr="00F47FE6">
              <w:sym w:font="Symbol" w:char="F044"/>
            </w:r>
            <w:r w:rsidRPr="00F47FE6">
              <w:rPr>
                <w:lang w:val="pl-PL"/>
              </w:rPr>
              <w:t xml:space="preserve">’ = 2 + 7 = 9 do đó (d) </w:t>
            </w:r>
            <w:r w:rsidRPr="00F47FE6">
              <w:sym w:font="Symbol" w:char="F0DB"/>
            </w:r>
            <w:r w:rsidRPr="00F47FE6">
              <w:rPr>
                <w:lang w:val="pl-PL"/>
              </w:rPr>
              <w:t xml:space="preserve"> x = </w:t>
            </w:r>
            <w:r w:rsidRPr="00F47FE6">
              <w:rPr>
                <w:position w:val="-6"/>
              </w:rPr>
              <w:object w:dxaOrig="700" w:dyaOrig="340">
                <v:shape id="_x0000_i1335" type="#_x0000_t75" style="width:35.25pt;height:17.25pt" o:ole="">
                  <v:imagedata r:id="rId570" o:title=""/>
                </v:shape>
                <o:OLEObject Type="Embed" ProgID="Equation.DSMT4" ShapeID="_x0000_i1335" DrawAspect="Content" ObjectID="_1592692303" r:id="rId571"/>
              </w:object>
            </w:r>
          </w:p>
          <w:p w:rsidR="009139D6" w:rsidRPr="00F47FE6" w:rsidRDefault="009139D6" w:rsidP="009139D6">
            <w:pPr>
              <w:ind w:left="720" w:firstLine="360"/>
              <w:jc w:val="both"/>
              <w:rPr>
                <w:lang w:val="pl-PL"/>
              </w:rPr>
            </w:pPr>
            <w:r w:rsidRPr="00F47FE6">
              <w:rPr>
                <w:lang w:val="pl-PL"/>
              </w:rPr>
              <w:tab/>
            </w:r>
          </w:p>
          <w:p w:rsidR="009139D6" w:rsidRPr="00F47FE6" w:rsidRDefault="009139D6" w:rsidP="009139D6">
            <w:pPr>
              <w:jc w:val="both"/>
              <w:rPr>
                <w:b/>
                <w:lang w:val="pl-PL"/>
              </w:rPr>
            </w:pPr>
            <w:r w:rsidRPr="00F47FE6">
              <w:rPr>
                <w:b/>
                <w:lang w:val="pl-PL"/>
              </w:rPr>
              <w:t xml:space="preserve">Bài 2: </w:t>
            </w:r>
          </w:p>
          <w:p w:rsidR="009139D6" w:rsidRPr="00F47FE6" w:rsidRDefault="009139D6" w:rsidP="009139D6">
            <w:pPr>
              <w:jc w:val="both"/>
              <w:rPr>
                <w:lang w:val="pl-PL"/>
              </w:rPr>
            </w:pPr>
            <w:r>
              <w:rPr>
                <w:b/>
                <w:noProof/>
                <w:lang w:val="en-US"/>
              </w:rPr>
              <mc:AlternateContent>
                <mc:Choice Requires="wpg">
                  <w:drawing>
                    <wp:anchor distT="0" distB="0" distL="114300" distR="114300" simplePos="0" relativeHeight="251686912" behindDoc="0" locked="0" layoutInCell="1" allowOverlap="1">
                      <wp:simplePos x="0" y="0"/>
                      <wp:positionH relativeFrom="column">
                        <wp:posOffset>570865</wp:posOffset>
                      </wp:positionH>
                      <wp:positionV relativeFrom="paragraph">
                        <wp:posOffset>60325</wp:posOffset>
                      </wp:positionV>
                      <wp:extent cx="3429000" cy="2057400"/>
                      <wp:effectExtent l="8890" t="19050" r="19685" b="9525"/>
                      <wp:wrapNone/>
                      <wp:docPr id="1310" name="Group 13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2057400"/>
                                <a:chOff x="2699" y="9000"/>
                                <a:chExt cx="5400" cy="3240"/>
                              </a:xfrm>
                            </wpg:grpSpPr>
                            <wps:wsp>
                              <wps:cNvPr id="1311" name="Line 79"/>
                              <wps:cNvCnPr/>
                              <wps:spPr bwMode="auto">
                                <a:xfrm>
                                  <a:off x="2699" y="11090"/>
                                  <a:ext cx="54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12" name="Line 80"/>
                              <wps:cNvCnPr/>
                              <wps:spPr bwMode="auto">
                                <a:xfrm rot="10800000">
                                  <a:off x="6039" y="1101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3" name="Line 81"/>
                              <wps:cNvCnPr/>
                              <wps:spPr bwMode="auto">
                                <a:xfrm rot="10800000">
                                  <a:off x="6599" y="1101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4" name="Line 82"/>
                              <wps:cNvCnPr/>
                              <wps:spPr bwMode="auto">
                                <a:xfrm rot="10800000">
                                  <a:off x="5139" y="1101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5" name="Line 83"/>
                              <wps:cNvCnPr/>
                              <wps:spPr bwMode="auto">
                                <a:xfrm rot="10800000">
                                  <a:off x="4559" y="1102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6" name="Line 84"/>
                              <wps:cNvCnPr/>
                              <wps:spPr bwMode="auto">
                                <a:xfrm rot="10800000">
                                  <a:off x="5479" y="1071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7" name="Line 85"/>
                              <wps:cNvCnPr/>
                              <wps:spPr bwMode="auto">
                                <a:xfrm rot="10800000">
                                  <a:off x="5400" y="1026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8" name="Line 86"/>
                              <wps:cNvCnPr/>
                              <wps:spPr bwMode="auto">
                                <a:xfrm rot="10800000">
                                  <a:off x="5509" y="10710"/>
                                  <a:ext cx="115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19" name="Line 87"/>
                              <wps:cNvCnPr/>
                              <wps:spPr bwMode="auto">
                                <a:xfrm rot="10800000">
                                  <a:off x="4500" y="10710"/>
                                  <a:ext cx="114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20" name="Line 88"/>
                              <wps:cNvCnPr/>
                              <wps:spPr bwMode="auto">
                                <a:xfrm rot="10800000">
                                  <a:off x="5139" y="10720"/>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21" name="Line 89"/>
                              <wps:cNvCnPr/>
                              <wps:spPr bwMode="auto">
                                <a:xfrm rot="10800000">
                                  <a:off x="6589" y="10620"/>
                                  <a:ext cx="0" cy="47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22" name="Line 90"/>
                              <wps:cNvCnPr/>
                              <wps:spPr bwMode="auto">
                                <a:xfrm rot="10800000">
                                  <a:off x="4559" y="10620"/>
                                  <a:ext cx="0" cy="4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23" name="Freeform 91"/>
                              <wps:cNvSpPr>
                                <a:spLocks/>
                              </wps:cNvSpPr>
                              <wps:spPr bwMode="auto">
                                <a:xfrm>
                                  <a:off x="4530" y="9790"/>
                                  <a:ext cx="3470" cy="1560"/>
                                </a:xfrm>
                                <a:custGeom>
                                  <a:avLst/>
                                  <a:gdLst>
                                    <a:gd name="T0" fmla="*/ 3470 w 3470"/>
                                    <a:gd name="T1" fmla="*/ 1560 h 1560"/>
                                    <a:gd name="T2" fmla="*/ 0 w 3470"/>
                                    <a:gd name="T3" fmla="*/ 0 h 1560"/>
                                  </a:gdLst>
                                  <a:ahLst/>
                                  <a:cxnLst>
                                    <a:cxn ang="0">
                                      <a:pos x="T0" y="T1"/>
                                    </a:cxn>
                                    <a:cxn ang="0">
                                      <a:pos x="T2" y="T3"/>
                                    </a:cxn>
                                  </a:cxnLst>
                                  <a:rect l="0" t="0" r="r" b="b"/>
                                  <a:pathLst>
                                    <a:path w="3470" h="1560">
                                      <a:moveTo>
                                        <a:pt x="3470" y="156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4" name="Freeform 92"/>
                              <wps:cNvSpPr>
                                <a:spLocks/>
                              </wps:cNvSpPr>
                              <wps:spPr bwMode="auto">
                                <a:xfrm>
                                  <a:off x="3300" y="9760"/>
                                  <a:ext cx="4570" cy="1332"/>
                                </a:xfrm>
                                <a:custGeom>
                                  <a:avLst/>
                                  <a:gdLst>
                                    <a:gd name="T0" fmla="*/ 4570 w 4570"/>
                                    <a:gd name="T1" fmla="*/ 0 h 1332"/>
                                    <a:gd name="T2" fmla="*/ 2284 w 4570"/>
                                    <a:gd name="T3" fmla="*/ 1332 h 1332"/>
                                    <a:gd name="T4" fmla="*/ 0 w 4570"/>
                                    <a:gd name="T5" fmla="*/ 0 h 1332"/>
                                  </a:gdLst>
                                  <a:ahLst/>
                                  <a:cxnLst>
                                    <a:cxn ang="0">
                                      <a:pos x="T0" y="T1"/>
                                    </a:cxn>
                                    <a:cxn ang="0">
                                      <a:pos x="T2" y="T3"/>
                                    </a:cxn>
                                    <a:cxn ang="0">
                                      <a:pos x="T4" y="T5"/>
                                    </a:cxn>
                                  </a:cxnLst>
                                  <a:rect l="0" t="0" r="r" b="b"/>
                                  <a:pathLst>
                                    <a:path w="4570" h="1332">
                                      <a:moveTo>
                                        <a:pt x="4570" y="0"/>
                                      </a:moveTo>
                                      <a:cubicBezTo>
                                        <a:pt x="4189" y="220"/>
                                        <a:pt x="3046" y="1332"/>
                                        <a:pt x="2284" y="1332"/>
                                      </a:cubicBezTo>
                                      <a:cubicBezTo>
                                        <a:pt x="1522" y="1332"/>
                                        <a:pt x="476" y="277"/>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5" name="Line 93"/>
                              <wps:cNvCnPr/>
                              <wps:spPr bwMode="auto">
                                <a:xfrm flipV="1">
                                  <a:off x="5580" y="9000"/>
                                  <a:ext cx="0" cy="3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10" o:spid="_x0000_s1026" style="position:absolute;margin-left:44.95pt;margin-top:4.75pt;width:270pt;height:162pt;z-index:251686912" coordorigin="2699,9000" coordsize="540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">
                      <v:line id="Line 79" o:spid="_x0000_s1027" style="position:absolute;visibility:visible;mso-wrap-style:square" from="2699,11090" to="8099,11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LiBMQAAADdAAAADwAAAGRycy9kb3ducmV2LnhtbERPzWrCQBC+F3yHZYReSrNJRdumriKC&#10;ID0Iah9gzE6SxexszK4x9um7hUJv8/H9znw52Eb01HnjWEGWpCCIC6cNVwq+jpvnNxA+IGtsHJOC&#10;O3lYLkYPc8y1u/Ge+kOoRAxhn6OCOoQ2l9IXNVn0iWuJI1e6zmKIsKuk7vAWw20jX9J0Ji0ajg01&#10;trSuqTgfrlbB1Fwur+V11/SrT3w/2e8nc5Kk1ON4WH2ACDSEf/Gfe6vj/EmWwe838QS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UuIExAAAAN0AAAAPAAAAAAAAAAAA&#10;AAAAAKECAABkcnMvZG93bnJldi54bWxQSwUGAAAAAAQABAD5AAAAkgMAAAAA&#10;">
                        <v:stroke endarrow="open"/>
                      </v:line>
                      <v:line id="Line 80" o:spid="_x0000_s1028" style="position:absolute;rotation:180;visibility:visible;mso-wrap-style:square" from="6039,11016" to="6039,1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P698EAAADdAAAADwAAAGRycy9kb3ducmV2LnhtbERPTWvDMAy9F/YfjAa7NU5TVkYWt3SB&#10;sdFb0+0uYjUOjeUs9pLs39eDQm96vE8Vu9l2YqTBt44VrJIUBHHtdMuNgq/T+/IFhA/IGjvHpOCP&#10;POy2D4sCc+0mPtJYhUbEEPY5KjAh9LmUvjZk0SeuJ47c2Q0WQ4RDI/WAUwy3nczSdCMtthwbDPZU&#10;Gqov1a9V8PxdHnR2qdMwYdNX5u3D/NBaqafHef8KItAc7uKb+1PH+etVBv/fxBPk9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A/r3wQAAAN0AAAAPAAAAAAAAAAAAAAAA&#10;AKECAABkcnMvZG93bnJldi54bWxQSwUGAAAAAAQABAD5AAAAjwMAAAAA&#10;"/>
                      <v:line id="Line 81" o:spid="_x0000_s1029" style="position:absolute;rotation:180;visibility:visible;mso-wrap-style:square" from="6599,11016" to="6599,1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9fbMEAAADdAAAADwAAAGRycy9kb3ducmV2LnhtbERPTWvDMAy9F/YfjAa7NU4TVkYWt3SB&#10;sdFb0+0uYjUOjeUs9prs39eDQm96vE+V29n24kKj7xwrWCUpCOLG6Y5bBV/H9+ULCB+QNfaOScEf&#10;edhuHhYlFtpNfKBLHVoRQ9gXqMCEMBRS+saQRZ+4gThyJzdaDBGOrdQjTjHc9jJL07W02HFsMDhQ&#10;Zag5179WwfN3tdfZuUnDhO1Qm7cP80O5Uk+P8+4VRKA53MU396eO8/NVDv/fxBPk5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T19swQAAAN0AAAAPAAAAAAAAAAAAAAAA&#10;AKECAABkcnMvZG93bnJldi54bWxQSwUGAAAAAAQABAD5AAAAjwMAAAAA&#10;"/>
                      <v:line id="Line 82" o:spid="_x0000_s1030" style="position:absolute;rotation:180;visibility:visible;mso-wrap-style:square" from="5139,11016" to="5139,1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bHGMIAAADdAAAADwAAAGRycy9kb3ducmV2LnhtbERPTWvCQBC9F/wPywi91Y1JWyS6igak&#10;pbem7X3IjtlgdjZm1yT+e7dQ6G0e73M2u8m2YqDeN44VLBcJCOLK6YZrBd9fx6cVCB+QNbaOScGN&#10;POy2s4cN5tqN/ElDGWoRQ9jnqMCE0OVS+sqQRb9wHXHkTq63GCLsa6l7HGO4bWWaJK/SYsOxwWBH&#10;haHqXF6tgpef4kOn5yoJI9ZdaQ5v5kKZUo/zab8GEWgK/+I/97uO87PlM/x+E0+Q2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abHGMIAAADdAAAADwAAAAAAAAAAAAAA&#10;AAChAgAAZHJzL2Rvd25yZXYueG1sUEsFBgAAAAAEAAQA+QAAAJADAAAAAA==&#10;"/>
                      <v:line id="Line 83" o:spid="_x0000_s1031" style="position:absolute;rotation:180;visibility:visible;mso-wrap-style:square" from="4559,11026" to="4559,1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pig8AAAADdAAAADwAAAGRycy9kb3ducmV2LnhtbERPTYvCMBC9C/6HMAvebKqiSNcoqyDK&#10;3rbqfWhmm2IzqU209d+bhQVv83ifs9r0thYPan3lWMEkSUEQF05XXCo4n/bjJQgfkDXWjknBkzxs&#10;1sPBCjPtOv6hRx5KEUPYZ6jAhNBkUvrCkEWfuIY4cr+utRgibEupW+xiuK3lNE0X0mLFscFgQztD&#10;xTW/WwXzy+5bT69FGjosm9xsD+ZGM6VGH/3XJ4hAfXiL/91HHefPJnP4+yaeINc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rqYoPAAAAA3QAAAA8AAAAAAAAAAAAAAAAA&#10;oQIAAGRycy9kb3ducmV2LnhtbFBLBQYAAAAABAAEAPkAAACOAwAAAAA=&#10;"/>
                      <v:line id="Line 84" o:spid="_x0000_s1032" style="position:absolute;rotation:180;visibility:visible;mso-wrap-style:square" from="5479,10710" to="5659,10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j89MAAAADdAAAADwAAAGRycy9kb3ducmV2LnhtbERPTYvCMBC9C/6HMAvebKqiSNcoqyCK&#10;t616H5rZpthMahNt/fdmYWFv83ifs9r0thZPan3lWMEkSUEQF05XXCq4nPfjJQgfkDXWjknBizxs&#10;1sPBCjPtOv6mZx5KEUPYZ6jAhNBkUvrCkEWfuIY4cj+utRgibEupW+xiuK3lNE0X0mLFscFgQztD&#10;xS1/WAXz6+6kp7ciDR2WTW62B3OnmVKjj/7rE0SgPvyL/9xHHefPJgv4/SaeIN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o4/PTAAAAA3QAAAA8AAAAAAAAAAAAAAAAA&#10;oQIAAGRycy9kb3ducmV2LnhtbFBLBQYAAAAABAAEAPkAAACOAwAAAAA=&#10;"/>
                      <v:line id="Line 85" o:spid="_x0000_s1033" style="position:absolute;rotation:180;visibility:visible;mso-wrap-style:square" from="5400,10260" to="5760,10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RZb8IAAADdAAAADwAAAGRycy9kb3ducmV2LnhtbERPTWvCQBC9F/wPywi91Y0JbSW6igak&#10;pbem7X3IjtlgdjZm1yT+e7dQ6G0e73M2u8m2YqDeN44VLBcJCOLK6YZrBd9fx6cVCB+QNbaOScGN&#10;POy2s4cN5tqN/ElDGWoRQ9jnqMCE0OVS+sqQRb9wHXHkTq63GCLsa6l7HGO4bWWaJC/SYsOxwWBH&#10;haHqXF6tguef4kOn5yoJI9ZdaQ5v5kKZUo/zab8GEWgK/+I/97uO87PlK/x+E0+Q2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XRZb8IAAADdAAAADwAAAAAAAAAAAAAA&#10;AAChAgAAZHJzL2Rvd25yZXYueG1sUEsFBgAAAAAEAAQA+QAAAJADAAAAAA==&#10;"/>
                      <v:line id="Line 86" o:spid="_x0000_s1034" style="position:absolute;rotation:180;visibility:visible;mso-wrap-style:square" from="5509,10710" to="6660,10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Cxu8cAAADdAAAADwAAAGRycy9kb3ducmV2LnhtbESPQWvCQBCF74X+h2UK3upGhVKiq4gg&#10;9lArsUWvY3ZMotnZkN1q6q93DgVvM7w3730zmXWuVhdqQ+XZwKCfgCLOva24MPDzvXx9BxUissXa&#10;Mxn4owCz6fPTBFPrr5zRZRsLJSEcUjRQxtikWoe8JIeh7xti0Y6+dRhlbQttW7xKuKv1MEnetMOK&#10;paHEhhYl5eftrzOAWb3Pv3bZ6vC53sxv3Wa9OvloTO+lm49BReriw/x//WEFfzQQXPlGRtDT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kLG7xwAAAN0AAAAPAAAAAAAA&#10;AAAAAAAAAKECAABkcnMvZG93bnJldi54bWxQSwUGAAAAAAQABAD5AAAAlQMAAAAA&#10;">
                        <v:stroke dashstyle="dash"/>
                      </v:line>
                      <v:line id="Line 87" o:spid="_x0000_s1035" style="position:absolute;rotation:180;visibility:visible;mso-wrap-style:square" from="4500,10710" to="5649,10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wUIMQAAADdAAAADwAAAGRycy9kb3ducmV2LnhtbERPTWvCQBC9C/6HZQRvurFC0dRVRCh6&#10;qJWotNdpdkyi2dmQXTX117uC4G0e73Mms8aU4kK1KywrGPQjEMSp1QVnCva7z94IhPPIGkvLpOCf&#10;HMym7dYEY22vnNBl6zMRQtjFqCD3voqldGlOBl3fVsSBO9jaoA+wzqSu8RrCTSnfouhdGiw4NORY&#10;0SKn9LQ9GwWYlL/p90+y/Ptab+a3ZrNeHq1Xqttp5h8gPDX+JX66VzrMHw7G8Pgmn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3BQgxAAAAN0AAAAPAAAAAAAAAAAA&#10;AAAAAKECAABkcnMvZG93bnJldi54bWxQSwUGAAAAAAQABAD5AAAAkgMAAAAA&#10;">
                        <v:stroke dashstyle="dash"/>
                      </v:line>
                      <v:line id="Line 88" o:spid="_x0000_s1036" style="position:absolute;rotation:180;visibility:visible;mso-wrap-style:square" from="5139,10720" to="5139,1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p3AMcAAADdAAAADwAAAGRycy9kb3ducmV2LnhtbESPQWvCQBCF7wX/wzJCb3WjBZHUVaQg&#10;9lArUanXMTtN0mZnQ3ar0V/vHARvM7w3730znXeuVidqQ+XZwHCQgCLOva24MLDfLV8moEJEtlh7&#10;JgMXCjCf9Z6mmFp/5oxO21goCeGQooEyxibVOuQlOQwD3xCL9uNbh1HWttC2xbOEu1qPkmSsHVYs&#10;DSU29F5S/rf9dwYwqw/513e2On6uN4trt1mvfn005rnfLd5AReriw3y//rCC/zoSfvlGRtCz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incAxwAAAN0AAAAPAAAAAAAA&#10;AAAAAAAAAKECAABkcnMvZG93bnJldi54bWxQSwUGAAAAAAQABAD5AAAAlQMAAAAA&#10;">
                        <v:stroke dashstyle="dash"/>
                      </v:line>
                      <v:line id="Line 89" o:spid="_x0000_s1037" style="position:absolute;rotation:180;visibility:visible;mso-wrap-style:square" from="6589,10620" to="6589,11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bSm8UAAADdAAAADwAAAGRycy9kb3ducmV2LnhtbERPTWvCQBC9F/oflhG81U0ilJK6iggl&#10;PVQltrTXMTsm0exsyK4x9dd3BaG3ebzPmS0G04ieOldbVhBPIhDEhdU1lwq+Pt+eXkA4j6yxsUwK&#10;fsnBYv74MMNU2wvn1O98KUIIuxQVVN63qZSuqMigm9iWOHAH2xn0AXal1B1eQrhpZBJFz9JgzaGh&#10;wpZWFRWn3dkowLz5KTbfebb/WG+X12G7zo7WKzUeDctXEJ4G/y++u991mD9NYrh9E06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cbSm8UAAADdAAAADwAAAAAAAAAA&#10;AAAAAAChAgAAZHJzL2Rvd25yZXYueG1sUEsFBgAAAAAEAAQA+QAAAJMDAAAAAA==&#10;">
                        <v:stroke dashstyle="dash"/>
                      </v:line>
                      <v:line id="Line 90" o:spid="_x0000_s1038" style="position:absolute;rotation:180;visibility:visible;mso-wrap-style:square" from="4559,10620" to="4559,1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RM7MUAAADdAAAADwAAAGRycy9kb3ducmV2LnhtbERPTWvCQBC9F/oflhF6azamIBLdBCkU&#10;PWgltuh1zE6TtNnZkN1q9Ne7QqG3ebzPmeeDacWJetdYVjCOYhDEpdUNVwo+P96epyCcR9bYWiYF&#10;F3KQZ48Pc0y1PXNBp52vRAhhl6KC2vsuldKVNRl0ke2IA/dle4M+wL6SusdzCDetTOJ4Ig02HBpq&#10;7Oi1pvJn92sUYNEeyvd9sTyuN9vFddhult/WK/U0GhYzEJ4G/y/+c690mP+SJHD/Jpwg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RM7MUAAADdAAAADwAAAAAAAAAA&#10;AAAAAAChAgAAZHJzL2Rvd25yZXYueG1sUEsFBgAAAAAEAAQA+QAAAJMDAAAAAA==&#10;">
                        <v:stroke dashstyle="dash"/>
                      </v:line>
                      <v:shape id="Freeform 91" o:spid="_x0000_s1039" style="position:absolute;left:4530;top:9790;width:3470;height:1560;visibility:visible;mso-wrap-style:square;v-text-anchor:top" coordsize="3470,1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2JosAA&#10;AADdAAAADwAAAGRycy9kb3ducmV2LnhtbERPS4vCMBC+L/gfwgje1rQKslSjiK7gycUHeB2asS0m&#10;k5JktfrrN4Kwt/n4njNbdNaIG/nQOFaQDzMQxKXTDVcKTsfN5xeIEJE1Gsek4EEBFvPexwwL7e68&#10;p9shViKFcChQQR1jW0gZyposhqFriRN3cd5iTNBXUnu8p3Br5CjLJtJiw6mhxpZWNZXXw69V8KT1&#10;OW+2P2aX49HoHE/08N9KDfrdcgoiUhf/xW/3Vqf549EYXt+kE+T8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u2JosAAAADdAAAADwAAAAAAAAAAAAAAAACYAgAAZHJzL2Rvd25y&#10;ZXYueG1sUEsFBgAAAAAEAAQA9QAAAIUDAAAAAA==&#10;" path="m3470,1560l,e" filled="f">
                        <v:path arrowok="t" o:connecttype="custom" o:connectlocs="3470,1560;0,0" o:connectangles="0,0"/>
                      </v:shape>
                      <v:shape id="Freeform 92" o:spid="_x0000_s1040" style="position:absolute;left:3300;top:9760;width:4570;height:1332;visibility:visible;mso-wrap-style:square;v-text-anchor:top" coordsize="4570,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nGesQA&#10;AADdAAAADwAAAGRycy9kb3ducmV2LnhtbESPT2sCMRDF74V+hzAFbzXrH6RsjVIsUj1qC70OmzFZ&#10;upksm3Sz+umNIHib4b33mzfL9eAa0VMXas8KJuMCBHHldc1Gwc/39vUNRIjIGhvPpOBMAdar56cl&#10;ltonPlB/jEZkCIcSFdgY21LKUFlyGMa+Jc7ayXcOY147I3WHKcNdI6dFsZAOa84XLLa0sVT9Hf9d&#10;ppjzV7ImXQr83E72Q8+nTfpVavQyfLyDiDTEh/me3ulcfzadw+2bPIJ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pxnrEAAAA3QAAAA8AAAAAAAAAAAAAAAAAmAIAAGRycy9k&#10;b3ducmV2LnhtbFBLBQYAAAAABAAEAPUAAACJAwAAAAA=&#10;" path="m4570,c4189,220,3046,1332,2284,1332,1522,1332,476,277,,e" filled="f">
                        <v:path arrowok="t" o:connecttype="custom" o:connectlocs="4570,0;2284,1332;0,0" o:connectangles="0,0,0"/>
                      </v:shape>
                      <v:line id="Line 93" o:spid="_x0000_s1041" style="position:absolute;flip:y;visibility:visible;mso-wrap-style:square" from="5580,9000" to="5580,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sausYAAADdAAAADwAAAGRycy9kb3ducmV2LnhtbESPT2vCQBDF74V+h2UKXoJuNLS00VXs&#10;H0GQHqo9eByyYxLMzobsqPHbu0Khtxne+715M1v0rlFn6kLt2cB4lIIiLrytuTTwu1sNX0EFQbbY&#10;eCYDVwqwmD8+zDC3/sI/dN5KqWIIhxwNVCJtrnUoKnIYRr4ljtrBdw4lrl2pbYeXGO4aPUnTF+2w&#10;5nihwpY+KiqO25OLNVbf/JllybvTSfJGX3vZpFqMGTz1yykooV7+zX/02kYumzzD/Zs4gp7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rGrrGAAAA3QAAAA8AAAAAAAAA&#10;AAAAAAAAoQIAAGRycy9kb3ducmV2LnhtbFBLBQYAAAAABAAEAPkAAACUAwAAAAA=&#10;">
                        <v:stroke endarrow="block"/>
                      </v:line>
                    </v:group>
                  </w:pict>
                </mc:Fallback>
              </mc:AlternateContent>
            </w:r>
            <w:r w:rsidRPr="00F47FE6">
              <w:rPr>
                <w:lang w:val="pl-PL"/>
              </w:rPr>
              <w:tab/>
              <w:t xml:space="preserve">a) Đồ thị: </w:t>
            </w:r>
          </w:p>
          <w:p w:rsidR="009139D6" w:rsidRPr="00F47FE6" w:rsidRDefault="009139D6" w:rsidP="009139D6">
            <w:pPr>
              <w:jc w:val="both"/>
              <w:rPr>
                <w:lang w:val="pl-PL"/>
              </w:rPr>
            </w:pPr>
          </w:p>
          <w:p w:rsidR="009139D6" w:rsidRPr="00F47FE6" w:rsidRDefault="009139D6" w:rsidP="009139D6">
            <w:pPr>
              <w:jc w:val="both"/>
              <w:rPr>
                <w:lang w:val="pl-PL"/>
              </w:rPr>
            </w:pPr>
          </w:p>
          <w:p w:rsidR="009139D6" w:rsidRPr="00F47FE6" w:rsidRDefault="009139D6" w:rsidP="009139D6">
            <w:pPr>
              <w:jc w:val="both"/>
              <w:rPr>
                <w:lang w:val="pl-PL"/>
              </w:rPr>
            </w:pPr>
          </w:p>
          <w:p w:rsidR="009139D6" w:rsidRPr="00F47FE6" w:rsidRDefault="009139D6" w:rsidP="009139D6">
            <w:pPr>
              <w:jc w:val="both"/>
              <w:rPr>
                <w:lang w:val="pl-PL"/>
              </w:rPr>
            </w:pPr>
          </w:p>
          <w:p w:rsidR="009139D6" w:rsidRPr="00F47FE6" w:rsidRDefault="009139D6" w:rsidP="009139D6">
            <w:pPr>
              <w:jc w:val="both"/>
              <w:rPr>
                <w:lang w:val="pl-PL"/>
              </w:rPr>
            </w:pPr>
          </w:p>
          <w:p w:rsidR="009139D6" w:rsidRPr="00F47FE6" w:rsidRDefault="009139D6" w:rsidP="009139D6">
            <w:pPr>
              <w:jc w:val="both"/>
              <w:rPr>
                <w:lang w:val="pl-PL"/>
              </w:rPr>
            </w:pPr>
          </w:p>
          <w:p w:rsidR="009139D6" w:rsidRPr="00F47FE6" w:rsidRDefault="009139D6" w:rsidP="009139D6">
            <w:pPr>
              <w:jc w:val="both"/>
              <w:rPr>
                <w:lang w:val="pl-PL"/>
              </w:rPr>
            </w:pPr>
          </w:p>
          <w:p w:rsidR="009139D6" w:rsidRPr="00F47FE6" w:rsidRDefault="009139D6" w:rsidP="009139D6">
            <w:pPr>
              <w:jc w:val="both"/>
              <w:rPr>
                <w:lang w:val="pl-PL"/>
              </w:rPr>
            </w:pPr>
          </w:p>
          <w:p w:rsidR="009139D6" w:rsidRPr="00F47FE6" w:rsidRDefault="009139D6" w:rsidP="009139D6">
            <w:pPr>
              <w:jc w:val="both"/>
              <w:rPr>
                <w:lang w:val="pl-PL"/>
              </w:rPr>
            </w:pPr>
          </w:p>
          <w:p w:rsidR="009139D6" w:rsidRPr="00F47FE6" w:rsidRDefault="009139D6" w:rsidP="009139D6">
            <w:pPr>
              <w:jc w:val="both"/>
              <w:rPr>
                <w:lang w:val="pl-PL"/>
              </w:rPr>
            </w:pPr>
          </w:p>
          <w:p w:rsidR="009139D6" w:rsidRPr="00F47FE6" w:rsidRDefault="009139D6" w:rsidP="009139D6">
            <w:pPr>
              <w:jc w:val="both"/>
              <w:rPr>
                <w:lang w:val="pl-PL"/>
              </w:rPr>
            </w:pPr>
          </w:p>
          <w:p w:rsidR="009139D6" w:rsidRPr="00F47FE6" w:rsidRDefault="009139D6" w:rsidP="009139D6">
            <w:pPr>
              <w:jc w:val="both"/>
              <w:rPr>
                <w:lang w:val="pl-PL"/>
              </w:rPr>
            </w:pPr>
            <w:r w:rsidRPr="00F47FE6">
              <w:rPr>
                <w:lang w:val="pl-PL"/>
              </w:rPr>
              <w:tab/>
              <w:t xml:space="preserve">Lưu ý:  (P) đi qua O(0;0), </w:t>
            </w:r>
            <w:r w:rsidRPr="00F47FE6">
              <w:rPr>
                <w:position w:val="-14"/>
              </w:rPr>
              <w:object w:dxaOrig="1420" w:dyaOrig="400">
                <v:shape id="_x0000_i1336" type="#_x0000_t75" style="width:71.25pt;height:20.25pt" o:ole="">
                  <v:imagedata r:id="rId572" o:title=""/>
                </v:shape>
                <o:OLEObject Type="Embed" ProgID="Equation.DSMT4" ShapeID="_x0000_i1336" DrawAspect="Content" ObjectID="_1592692304" r:id="rId573"/>
              </w:object>
            </w:r>
            <w:r w:rsidRPr="00F47FE6">
              <w:rPr>
                <w:lang w:val="pl-PL"/>
              </w:rPr>
              <w:t xml:space="preserve"> </w:t>
            </w:r>
          </w:p>
          <w:p w:rsidR="009139D6" w:rsidRPr="00F47FE6" w:rsidRDefault="009139D6" w:rsidP="009139D6">
            <w:pPr>
              <w:ind w:left="720" w:firstLine="720"/>
              <w:jc w:val="both"/>
              <w:rPr>
                <w:lang w:val="pl-PL"/>
              </w:rPr>
            </w:pPr>
            <w:r w:rsidRPr="00F47FE6">
              <w:rPr>
                <w:lang w:val="pl-PL"/>
              </w:rPr>
              <w:t xml:space="preserve">(D) đi qua </w:t>
            </w:r>
            <w:r w:rsidRPr="00F47FE6">
              <w:rPr>
                <w:position w:val="-14"/>
              </w:rPr>
              <w:object w:dxaOrig="1300" w:dyaOrig="400">
                <v:shape id="_x0000_i1337" type="#_x0000_t75" style="width:65.25pt;height:20.25pt" o:ole="">
                  <v:imagedata r:id="rId574" o:title=""/>
                </v:shape>
                <o:OLEObject Type="Embed" ProgID="Equation.DSMT4" ShapeID="_x0000_i1337" DrawAspect="Content" ObjectID="_1592692305" r:id="rId575"/>
              </w:object>
            </w:r>
          </w:p>
          <w:p w:rsidR="009139D6" w:rsidRPr="00F47FE6" w:rsidRDefault="009139D6" w:rsidP="009139D6">
            <w:pPr>
              <w:jc w:val="both"/>
              <w:rPr>
                <w:lang w:val="pl-PL"/>
              </w:rPr>
            </w:pPr>
            <w:r w:rsidRPr="00F47FE6">
              <w:rPr>
                <w:lang w:val="pl-PL"/>
              </w:rPr>
              <w:tab/>
              <w:t>b) PT hoành độ giao điểm của (P) và (D) là</w:t>
            </w:r>
            <w:r w:rsidRPr="00F47FE6">
              <w:rPr>
                <w:lang w:val="pl-PL"/>
              </w:rPr>
              <w:tab/>
            </w:r>
          </w:p>
          <w:p w:rsidR="009139D6" w:rsidRPr="00F47FE6" w:rsidRDefault="009139D6" w:rsidP="009139D6">
            <w:pPr>
              <w:ind w:firstLine="720"/>
              <w:jc w:val="both"/>
              <w:rPr>
                <w:lang w:val="pl-PL"/>
              </w:rPr>
            </w:pPr>
            <w:r w:rsidRPr="00F47FE6">
              <w:rPr>
                <w:position w:val="-24"/>
              </w:rPr>
              <w:object w:dxaOrig="1540" w:dyaOrig="620">
                <v:shape id="_x0000_i1338" type="#_x0000_t75" style="width:77.25pt;height:30.75pt" o:ole="">
                  <v:imagedata r:id="rId576" o:title=""/>
                </v:shape>
                <o:OLEObject Type="Embed" ProgID="Equation.DSMT4" ShapeID="_x0000_i1338" DrawAspect="Content" ObjectID="_1592692306" r:id="rId577"/>
              </w:object>
            </w:r>
            <w:r w:rsidRPr="00F47FE6">
              <w:sym w:font="Symbol" w:char="F0DB"/>
            </w:r>
            <w:r w:rsidRPr="00F47FE6">
              <w:rPr>
                <w:lang w:val="pl-PL"/>
              </w:rPr>
              <w:t xml:space="preserve"> x</w:t>
            </w:r>
            <w:r w:rsidRPr="00F47FE6">
              <w:rPr>
                <w:vertAlign w:val="superscript"/>
                <w:lang w:val="pl-PL"/>
              </w:rPr>
              <w:t>2</w:t>
            </w:r>
            <w:r w:rsidRPr="00F47FE6">
              <w:rPr>
                <w:lang w:val="pl-PL"/>
              </w:rPr>
              <w:t xml:space="preserve"> + 2x – 8 = 0 </w:t>
            </w:r>
            <w:r w:rsidRPr="00F47FE6">
              <w:rPr>
                <w:position w:val="-10"/>
              </w:rPr>
              <w:object w:dxaOrig="2079" w:dyaOrig="320">
                <v:shape id="_x0000_i1339" type="#_x0000_t75" style="width:104.25pt;height:15.75pt" o:ole="">
                  <v:imagedata r:id="rId578" o:title=""/>
                </v:shape>
                <o:OLEObject Type="Embed" ProgID="Equation.DSMT4" ShapeID="_x0000_i1339" DrawAspect="Content" ObjectID="_1592692307" r:id="rId579"/>
              </w:object>
            </w:r>
            <w:r w:rsidRPr="00F47FE6">
              <w:rPr>
                <w:lang w:val="pl-PL"/>
              </w:rPr>
              <w:t xml:space="preserve"> </w:t>
            </w:r>
          </w:p>
          <w:p w:rsidR="009139D6" w:rsidRPr="00F47FE6" w:rsidRDefault="009139D6" w:rsidP="009139D6">
            <w:pPr>
              <w:ind w:firstLine="720"/>
              <w:jc w:val="both"/>
              <w:rPr>
                <w:lang w:val="pl-PL"/>
              </w:rPr>
            </w:pPr>
            <w:r w:rsidRPr="00F47FE6">
              <w:rPr>
                <w:lang w:val="pl-PL"/>
              </w:rPr>
              <w:t>y(-4) = 4, y(2) = 1</w:t>
            </w:r>
          </w:p>
          <w:p w:rsidR="009139D6" w:rsidRPr="00F47FE6" w:rsidRDefault="009139D6" w:rsidP="009139D6">
            <w:pPr>
              <w:ind w:firstLine="720"/>
              <w:jc w:val="both"/>
              <w:rPr>
                <w:lang w:val="pl-PL"/>
              </w:rPr>
            </w:pPr>
            <w:r w:rsidRPr="00F47FE6">
              <w:rPr>
                <w:lang w:val="pl-PL"/>
              </w:rPr>
              <w:t xml:space="preserve">Vậy toạ độ giao điểm của (P) và (D) là </w:t>
            </w:r>
            <w:r w:rsidRPr="00F47FE6">
              <w:rPr>
                <w:position w:val="-14"/>
              </w:rPr>
              <w:object w:dxaOrig="1300" w:dyaOrig="400">
                <v:shape id="_x0000_i1340" type="#_x0000_t75" style="width:65.25pt;height:20.25pt" o:ole="">
                  <v:imagedata r:id="rId580" o:title=""/>
                </v:shape>
                <o:OLEObject Type="Embed" ProgID="Equation.DSMT4" ShapeID="_x0000_i1340" DrawAspect="Content" ObjectID="_1592692308" r:id="rId581"/>
              </w:object>
            </w:r>
            <w:r w:rsidRPr="00F47FE6">
              <w:rPr>
                <w:lang w:val="pl-PL"/>
              </w:rPr>
              <w:t>.</w:t>
            </w:r>
          </w:p>
          <w:p w:rsidR="009139D6" w:rsidRPr="00F47FE6" w:rsidRDefault="009139D6" w:rsidP="009139D6">
            <w:pPr>
              <w:jc w:val="both"/>
              <w:rPr>
                <w:lang w:val="pl-PL"/>
              </w:rPr>
            </w:pPr>
            <w:r w:rsidRPr="00F47FE6">
              <w:rPr>
                <w:b/>
                <w:lang w:val="pl-PL"/>
              </w:rPr>
              <w:t>Bài 3:</w:t>
            </w:r>
            <w:r w:rsidRPr="00F47FE6">
              <w:rPr>
                <w:lang w:val="pl-PL"/>
              </w:rPr>
              <w:t>Thu gọn các biểu thức sau:</w:t>
            </w:r>
          </w:p>
          <w:p w:rsidR="009139D6" w:rsidRPr="00F47FE6" w:rsidRDefault="009139D6" w:rsidP="009139D6">
            <w:pPr>
              <w:ind w:firstLine="720"/>
              <w:jc w:val="both"/>
            </w:pPr>
            <w:r w:rsidRPr="00F47FE6">
              <w:rPr>
                <w:position w:val="-28"/>
              </w:rPr>
              <w:object w:dxaOrig="2720" w:dyaOrig="720">
                <v:shape id="_x0000_i1341" type="#_x0000_t75" style="width:135.75pt;height:36pt" o:ole="">
                  <v:imagedata r:id="rId540" o:title=""/>
                </v:shape>
                <o:OLEObject Type="Embed" ProgID="Equation.DSMT4" ShapeID="_x0000_i1341" DrawAspect="Content" ObjectID="_1592692309" r:id="rId582"/>
              </w:object>
            </w:r>
            <w:r w:rsidRPr="00F47FE6">
              <w:t xml:space="preserve">   </w:t>
            </w:r>
            <w:r w:rsidRPr="00F47FE6">
              <w:rPr>
                <w:position w:val="-24"/>
              </w:rPr>
              <w:object w:dxaOrig="2460" w:dyaOrig="680">
                <v:shape id="_x0000_i1342" type="#_x0000_t75" style="width:123pt;height:33.75pt" o:ole="">
                  <v:imagedata r:id="rId583" o:title=""/>
                </v:shape>
                <o:OLEObject Type="Embed" ProgID="Equation.DSMT4" ShapeID="_x0000_i1342" DrawAspect="Content" ObjectID="_1592692310" r:id="rId584"/>
              </w:object>
            </w:r>
          </w:p>
          <w:p w:rsidR="009139D6" w:rsidRPr="00F47FE6" w:rsidRDefault="009139D6" w:rsidP="009139D6">
            <w:pPr>
              <w:pStyle w:val="NoSpacing"/>
              <w:ind w:firstLine="720"/>
              <w:rPr>
                <w:sz w:val="24"/>
                <w:szCs w:val="24"/>
              </w:rPr>
            </w:pPr>
          </w:p>
          <w:p w:rsidR="009139D6" w:rsidRPr="00F47FE6" w:rsidRDefault="009139D6" w:rsidP="009139D6">
            <w:pPr>
              <w:pStyle w:val="NoSpacing"/>
              <w:ind w:firstLine="720"/>
              <w:rPr>
                <w:rFonts w:ascii="Times New Roman" w:hAnsi="Times New Roman"/>
                <w:sz w:val="24"/>
                <w:szCs w:val="24"/>
              </w:rPr>
            </w:pPr>
            <w:r w:rsidRPr="00F47FE6">
              <w:rPr>
                <w:position w:val="-28"/>
                <w:sz w:val="24"/>
                <w:szCs w:val="24"/>
              </w:rPr>
              <w:object w:dxaOrig="1680" w:dyaOrig="720">
                <v:shape id="_x0000_i1343" type="#_x0000_t75" style="width:84pt;height:36pt" o:ole="">
                  <v:imagedata r:id="rId585" o:title=""/>
                </v:shape>
                <o:OLEObject Type="Embed" ProgID="Equation.DSMT4" ShapeID="_x0000_i1343" DrawAspect="Content" ObjectID="_1592692311" r:id="rId586"/>
              </w:object>
            </w:r>
            <w:r w:rsidRPr="00F47FE6">
              <w:rPr>
                <w:position w:val="-28"/>
                <w:sz w:val="24"/>
                <w:szCs w:val="24"/>
              </w:rPr>
              <w:object w:dxaOrig="1579" w:dyaOrig="720">
                <v:shape id="_x0000_i1344" type="#_x0000_t75" style="width:78.75pt;height:36pt" o:ole="">
                  <v:imagedata r:id="rId587" o:title=""/>
                </v:shape>
                <o:OLEObject Type="Embed" ProgID="Equation.DSMT4" ShapeID="_x0000_i1344" DrawAspect="Content" ObjectID="_1592692312" r:id="rId588"/>
              </w:object>
            </w:r>
            <w:r w:rsidRPr="00F47FE6">
              <w:rPr>
                <w:sz w:val="24"/>
                <w:szCs w:val="24"/>
              </w:rPr>
              <w:t xml:space="preserve">  </w:t>
            </w:r>
            <w:r w:rsidRPr="00F47FE6">
              <w:rPr>
                <w:position w:val="-28"/>
                <w:sz w:val="24"/>
                <w:szCs w:val="24"/>
              </w:rPr>
              <w:object w:dxaOrig="1300" w:dyaOrig="720">
                <v:shape id="_x0000_i1345" type="#_x0000_t75" style="width:65.25pt;height:36pt" o:ole="">
                  <v:imagedata r:id="rId589" o:title=""/>
                </v:shape>
                <o:OLEObject Type="Embed" ProgID="Equation.DSMT4" ShapeID="_x0000_i1345" DrawAspect="Content" ObjectID="_1592692313" r:id="rId590"/>
              </w:object>
            </w:r>
            <w:r w:rsidRPr="00F47FE6">
              <w:rPr>
                <w:sz w:val="24"/>
                <w:szCs w:val="24"/>
              </w:rPr>
              <w:t xml:space="preserve">  </w:t>
            </w:r>
            <w:r w:rsidRPr="00F47FE6">
              <w:rPr>
                <w:position w:val="-28"/>
                <w:sz w:val="24"/>
                <w:szCs w:val="24"/>
              </w:rPr>
              <w:object w:dxaOrig="600" w:dyaOrig="660">
                <v:shape id="_x0000_i1346" type="#_x0000_t75" style="width:30pt;height:33pt" o:ole="">
                  <v:imagedata r:id="rId591" o:title=""/>
                </v:shape>
                <o:OLEObject Type="Embed" ProgID="Equation.DSMT4" ShapeID="_x0000_i1346" DrawAspect="Content" ObjectID="_1592692314" r:id="rId592"/>
              </w:object>
            </w:r>
            <w:r w:rsidRPr="00F47FE6">
              <w:rPr>
                <w:sz w:val="24"/>
                <w:szCs w:val="24"/>
              </w:rPr>
              <w:t xml:space="preserve">  v</w:t>
            </w:r>
            <w:r w:rsidRPr="00F47FE6">
              <w:rPr>
                <w:rFonts w:ascii="Times New Roman" w:hAnsi="Times New Roman"/>
                <w:sz w:val="24"/>
                <w:szCs w:val="24"/>
              </w:rPr>
              <w:t xml:space="preserve">ới x &gt; 0; </w:t>
            </w:r>
            <w:r w:rsidRPr="00F47FE6">
              <w:rPr>
                <w:rFonts w:ascii="Times New Roman" w:hAnsi="Times New Roman"/>
                <w:position w:val="-6"/>
                <w:sz w:val="24"/>
                <w:szCs w:val="24"/>
              </w:rPr>
              <w:object w:dxaOrig="520" w:dyaOrig="279">
                <v:shape id="_x0000_i1347" type="#_x0000_t75" style="width:26.25pt;height:14.25pt" o:ole="">
                  <v:imagedata r:id="rId542" o:title=""/>
                </v:shape>
                <o:OLEObject Type="Embed" ProgID="Equation.DSMT4" ShapeID="_x0000_i1347" DrawAspect="Content" ObjectID="_1592692315" r:id="rId593"/>
              </w:object>
            </w:r>
          </w:p>
          <w:p w:rsidR="009139D6" w:rsidRPr="00F47FE6" w:rsidRDefault="009139D6" w:rsidP="009139D6">
            <w:pPr>
              <w:ind w:firstLine="720"/>
              <w:jc w:val="both"/>
            </w:pPr>
            <w:r w:rsidRPr="00F47FE6">
              <w:rPr>
                <w:position w:val="-10"/>
              </w:rPr>
              <w:object w:dxaOrig="4520" w:dyaOrig="440">
                <v:shape id="_x0000_i1348" type="#_x0000_t75" style="width:225.75pt;height:21.75pt" o:ole="">
                  <v:imagedata r:id="rId544" o:title=""/>
                </v:shape>
                <o:OLEObject Type="Embed" ProgID="Equation.DSMT4" ShapeID="_x0000_i1348" DrawAspect="Content" ObjectID="_1592692316" r:id="rId594"/>
              </w:object>
            </w:r>
          </w:p>
          <w:p w:rsidR="009139D6" w:rsidRPr="00F47FE6" w:rsidRDefault="009139D6" w:rsidP="009139D6">
            <w:pPr>
              <w:ind w:firstLine="720"/>
              <w:jc w:val="both"/>
            </w:pPr>
            <w:r w:rsidRPr="00F47FE6">
              <w:rPr>
                <w:position w:val="-28"/>
              </w:rPr>
              <w:object w:dxaOrig="5080" w:dyaOrig="660">
                <v:shape id="_x0000_i1349" type="#_x0000_t75" style="width:254.25pt;height:33pt" o:ole="">
                  <v:imagedata r:id="rId595" o:title=""/>
                </v:shape>
                <o:OLEObject Type="Embed" ProgID="Equation.DSMT4" ShapeID="_x0000_i1349" DrawAspect="Content" ObjectID="_1592692317" r:id="rId596"/>
              </w:object>
            </w:r>
          </w:p>
          <w:p w:rsidR="009139D6" w:rsidRPr="00F47FE6" w:rsidRDefault="009139D6" w:rsidP="009139D6">
            <w:pPr>
              <w:ind w:firstLine="720"/>
              <w:jc w:val="both"/>
            </w:pPr>
            <w:r w:rsidRPr="00F47FE6">
              <w:rPr>
                <w:position w:val="-28"/>
              </w:rPr>
              <w:object w:dxaOrig="5120" w:dyaOrig="660">
                <v:shape id="_x0000_i1350" type="#_x0000_t75" style="width:255.75pt;height:33pt" o:ole="">
                  <v:imagedata r:id="rId597" o:title=""/>
                </v:shape>
                <o:OLEObject Type="Embed" ProgID="Equation.DSMT4" ShapeID="_x0000_i1350" DrawAspect="Content" ObjectID="_1592692318" r:id="rId598"/>
              </w:object>
            </w:r>
          </w:p>
          <w:p w:rsidR="009139D6" w:rsidRPr="00F47FE6" w:rsidRDefault="009139D6" w:rsidP="009139D6">
            <w:pPr>
              <w:ind w:firstLine="720"/>
              <w:jc w:val="both"/>
            </w:pPr>
            <w:r w:rsidRPr="00F47FE6">
              <w:rPr>
                <w:position w:val="-28"/>
              </w:rPr>
              <w:object w:dxaOrig="5080" w:dyaOrig="660">
                <v:shape id="_x0000_i1351" type="#_x0000_t75" style="width:254.25pt;height:33pt" o:ole="">
                  <v:imagedata r:id="rId599" o:title=""/>
                </v:shape>
                <o:OLEObject Type="Embed" ProgID="Equation.DSMT4" ShapeID="_x0000_i1351" DrawAspect="Content" ObjectID="_1592692319" r:id="rId600"/>
              </w:object>
            </w:r>
          </w:p>
          <w:p w:rsidR="009139D6" w:rsidRPr="00F47FE6" w:rsidRDefault="009139D6" w:rsidP="009139D6">
            <w:pPr>
              <w:pStyle w:val="NoSpacing"/>
              <w:ind w:firstLine="720"/>
              <w:rPr>
                <w:rFonts w:ascii="Times New Roman" w:hAnsi="Times New Roman"/>
                <w:sz w:val="24"/>
                <w:szCs w:val="24"/>
              </w:rPr>
            </w:pPr>
            <w:r w:rsidRPr="00F47FE6">
              <w:rPr>
                <w:rFonts w:ascii="Times New Roman" w:hAnsi="Times New Roman"/>
                <w:sz w:val="24"/>
                <w:szCs w:val="24"/>
              </w:rPr>
              <w:tab/>
            </w:r>
          </w:p>
          <w:p w:rsidR="009139D6" w:rsidRPr="00F47FE6" w:rsidRDefault="009139D6" w:rsidP="009139D6">
            <w:pPr>
              <w:pStyle w:val="NoSpacing"/>
              <w:rPr>
                <w:rFonts w:ascii="Times New Roman" w:hAnsi="Times New Roman"/>
                <w:b/>
                <w:sz w:val="24"/>
                <w:szCs w:val="24"/>
              </w:rPr>
            </w:pPr>
            <w:r w:rsidRPr="00F47FE6">
              <w:rPr>
                <w:rFonts w:ascii="Times New Roman" w:hAnsi="Times New Roman"/>
                <w:b/>
                <w:sz w:val="24"/>
                <w:szCs w:val="24"/>
              </w:rPr>
              <w:t>Câu 4:</w:t>
            </w:r>
          </w:p>
          <w:p w:rsidR="009139D6" w:rsidRPr="00F47FE6" w:rsidRDefault="009139D6" w:rsidP="009139D6">
            <w:pPr>
              <w:pStyle w:val="NoSpacing"/>
              <w:rPr>
                <w:rFonts w:ascii="Times New Roman" w:hAnsi="Times New Roman"/>
                <w:sz w:val="24"/>
                <w:szCs w:val="24"/>
              </w:rPr>
            </w:pPr>
            <w:r w:rsidRPr="00F47FE6">
              <w:rPr>
                <w:rFonts w:ascii="Times New Roman" w:hAnsi="Times New Roman"/>
                <w:sz w:val="24"/>
                <w:szCs w:val="24"/>
              </w:rPr>
              <w:t xml:space="preserve">a/ Phương trình (1) có </w:t>
            </w:r>
            <w:r w:rsidRPr="00F47FE6">
              <w:rPr>
                <w:rFonts w:ascii="Cambria Math" w:hAnsi="Cambria Math"/>
                <w:sz w:val="24"/>
                <w:szCs w:val="24"/>
              </w:rPr>
              <w:t>∆</w:t>
            </w:r>
            <w:r w:rsidRPr="00F47FE6">
              <w:rPr>
                <w:rFonts w:ascii="Times New Roman" w:hAnsi="Times New Roman"/>
                <w:sz w:val="24"/>
                <w:szCs w:val="24"/>
              </w:rPr>
              <w:t>’ = m</w:t>
            </w:r>
            <w:r w:rsidRPr="00F47FE6">
              <w:rPr>
                <w:rFonts w:ascii="Times New Roman" w:hAnsi="Times New Roman"/>
                <w:sz w:val="24"/>
                <w:szCs w:val="24"/>
                <w:vertAlign w:val="superscript"/>
              </w:rPr>
              <w:t>2</w:t>
            </w:r>
            <w:r w:rsidRPr="00F47FE6">
              <w:rPr>
                <w:rFonts w:ascii="Times New Roman" w:hAnsi="Times New Roman"/>
                <w:sz w:val="24"/>
                <w:szCs w:val="24"/>
              </w:rPr>
              <w:t xml:space="preserve"> - 4m +8 = (m - 2)</w:t>
            </w:r>
            <w:r w:rsidRPr="00F47FE6">
              <w:rPr>
                <w:rFonts w:ascii="Times New Roman" w:hAnsi="Times New Roman"/>
                <w:sz w:val="24"/>
                <w:szCs w:val="24"/>
                <w:vertAlign w:val="superscript"/>
              </w:rPr>
              <w:t>2</w:t>
            </w:r>
            <w:r w:rsidRPr="00F47FE6">
              <w:rPr>
                <w:rFonts w:ascii="Times New Roman" w:hAnsi="Times New Roman"/>
                <w:sz w:val="24"/>
                <w:szCs w:val="24"/>
              </w:rPr>
              <w:t xml:space="preserve"> +4 &gt; 0 với mọi m nên phương trình (1) có 2 nghiệm phân biệt với mọi m.</w:t>
            </w:r>
          </w:p>
          <w:p w:rsidR="009139D6" w:rsidRPr="00F47FE6" w:rsidRDefault="009139D6" w:rsidP="009139D6">
            <w:pPr>
              <w:pStyle w:val="NoSpacing"/>
              <w:rPr>
                <w:rFonts w:ascii="Times New Roman" w:hAnsi="Times New Roman"/>
                <w:sz w:val="24"/>
                <w:szCs w:val="24"/>
                <w:lang w:val="pl-PL"/>
              </w:rPr>
            </w:pPr>
            <w:r w:rsidRPr="00F47FE6">
              <w:rPr>
                <w:rFonts w:ascii="Times New Roman" w:hAnsi="Times New Roman"/>
                <w:sz w:val="24"/>
                <w:szCs w:val="24"/>
                <w:lang w:val="pl-PL"/>
              </w:rPr>
              <w:t xml:space="preserve">b/ Do đó, theo Viet, với mọi m, ta có: S = </w:t>
            </w:r>
            <w:r w:rsidRPr="00F47FE6">
              <w:rPr>
                <w:rFonts w:ascii="Times New Roman" w:hAnsi="Times New Roman"/>
                <w:position w:val="-24"/>
                <w:sz w:val="24"/>
                <w:szCs w:val="24"/>
              </w:rPr>
              <w:object w:dxaOrig="940" w:dyaOrig="620">
                <v:shape id="_x0000_i1352" type="#_x0000_t75" style="width:47.25pt;height:30.75pt" o:ole="">
                  <v:imagedata r:id="rId601" o:title=""/>
                </v:shape>
                <o:OLEObject Type="Embed" ProgID="Equation.DSMT4" ShapeID="_x0000_i1352" DrawAspect="Content" ObjectID="_1592692320" r:id="rId602"/>
              </w:object>
            </w:r>
            <w:r w:rsidRPr="00F47FE6">
              <w:rPr>
                <w:rFonts w:ascii="Times New Roman" w:hAnsi="Times New Roman"/>
                <w:sz w:val="24"/>
                <w:szCs w:val="24"/>
                <w:lang w:val="pl-PL"/>
              </w:rPr>
              <w:t xml:space="preserve">; P = </w:t>
            </w:r>
            <w:r w:rsidRPr="00F47FE6">
              <w:rPr>
                <w:rFonts w:ascii="Times New Roman" w:hAnsi="Times New Roman"/>
                <w:position w:val="-24"/>
                <w:sz w:val="24"/>
                <w:szCs w:val="24"/>
              </w:rPr>
              <w:object w:dxaOrig="980" w:dyaOrig="620">
                <v:shape id="_x0000_i1353" type="#_x0000_t75" style="width:48.75pt;height:30.75pt" o:ole="">
                  <v:imagedata r:id="rId603" o:title=""/>
                </v:shape>
                <o:OLEObject Type="Embed" ProgID="Equation.DSMT4" ShapeID="_x0000_i1353" DrawAspect="Content" ObjectID="_1592692321" r:id="rId604"/>
              </w:object>
            </w:r>
          </w:p>
          <w:p w:rsidR="009139D6" w:rsidRPr="00F47FE6" w:rsidRDefault="009139D6" w:rsidP="009139D6">
            <w:pPr>
              <w:pStyle w:val="NoSpacing"/>
              <w:rPr>
                <w:sz w:val="24"/>
                <w:szCs w:val="24"/>
                <w:lang w:val="pl-PL"/>
              </w:rPr>
            </w:pPr>
            <w:r w:rsidRPr="00F47FE6">
              <w:rPr>
                <w:rFonts w:ascii="Times New Roman" w:hAnsi="Times New Roman"/>
                <w:sz w:val="24"/>
                <w:szCs w:val="24"/>
                <w:lang w:val="pl-PL"/>
              </w:rPr>
              <w:t xml:space="preserve"> M = </w:t>
            </w:r>
            <w:r w:rsidRPr="00F47FE6">
              <w:rPr>
                <w:position w:val="-30"/>
                <w:sz w:val="24"/>
                <w:szCs w:val="24"/>
              </w:rPr>
              <w:object w:dxaOrig="1719" w:dyaOrig="680">
                <v:shape id="_x0000_i1354" type="#_x0000_t75" style="width:86.25pt;height:33.75pt" o:ole="">
                  <v:imagedata r:id="rId605" o:title=""/>
                </v:shape>
                <o:OLEObject Type="Embed" ProgID="Equation.DSMT4" ShapeID="_x0000_i1354" DrawAspect="Content" ObjectID="_1592692322" r:id="rId606"/>
              </w:object>
            </w:r>
            <w:r w:rsidRPr="00F47FE6">
              <w:rPr>
                <w:rFonts w:ascii="Times New Roman" w:hAnsi="Times New Roman"/>
                <w:sz w:val="24"/>
                <w:szCs w:val="24"/>
                <w:lang w:val="pl-PL"/>
              </w:rPr>
              <w:t xml:space="preserve">= </w:t>
            </w:r>
            <w:r w:rsidRPr="00F47FE6">
              <w:rPr>
                <w:position w:val="-24"/>
                <w:sz w:val="24"/>
                <w:szCs w:val="24"/>
              </w:rPr>
              <w:object w:dxaOrig="2840" w:dyaOrig="620">
                <v:shape id="_x0000_i1355" type="#_x0000_t75" style="width:141.75pt;height:30.75pt" o:ole="">
                  <v:imagedata r:id="rId607" o:title=""/>
                </v:shape>
                <o:OLEObject Type="Embed" ProgID="Equation.DSMT4" ShapeID="_x0000_i1355" DrawAspect="Content" ObjectID="_1592692323" r:id="rId608"/>
              </w:object>
            </w:r>
          </w:p>
          <w:p w:rsidR="009139D6" w:rsidRPr="00F47FE6" w:rsidRDefault="009139D6" w:rsidP="009139D6">
            <w:pPr>
              <w:pStyle w:val="NoSpacing"/>
              <w:rPr>
                <w:rFonts w:ascii="Times New Roman" w:hAnsi="Times New Roman"/>
                <w:sz w:val="24"/>
                <w:szCs w:val="24"/>
                <w:lang w:val="pl-PL"/>
              </w:rPr>
            </w:pPr>
            <w:r w:rsidRPr="00F47FE6">
              <w:rPr>
                <w:position w:val="-28"/>
                <w:sz w:val="24"/>
                <w:szCs w:val="24"/>
              </w:rPr>
              <w:object w:dxaOrig="1340" w:dyaOrig="660">
                <v:shape id="_x0000_i1356" type="#_x0000_t75" style="width:66.75pt;height:33pt" o:ole="">
                  <v:imagedata r:id="rId609" o:title=""/>
                </v:shape>
                <o:OLEObject Type="Embed" ProgID="Equation.DSMT4" ShapeID="_x0000_i1356" DrawAspect="Content" ObjectID="_1592692324" r:id="rId610"/>
              </w:object>
            </w:r>
            <w:r w:rsidRPr="00F47FE6">
              <w:rPr>
                <w:sz w:val="24"/>
                <w:szCs w:val="24"/>
                <w:lang w:val="pl-PL"/>
              </w:rPr>
              <w:t xml:space="preserve">. </w:t>
            </w:r>
            <w:r w:rsidRPr="00F47FE6">
              <w:rPr>
                <w:rFonts w:ascii="Times New Roman" w:hAnsi="Times New Roman"/>
                <w:sz w:val="24"/>
                <w:szCs w:val="24"/>
                <w:lang w:val="pl-PL"/>
              </w:rPr>
              <w:t xml:space="preserve">Khi m = 1 ta có </w:t>
            </w:r>
            <w:r w:rsidRPr="00F47FE6">
              <w:rPr>
                <w:position w:val="-10"/>
                <w:sz w:val="24"/>
                <w:szCs w:val="24"/>
              </w:rPr>
              <w:object w:dxaOrig="1120" w:dyaOrig="360">
                <v:shape id="_x0000_i1357" type="#_x0000_t75" style="width:56.25pt;height:18pt" o:ole="">
                  <v:imagedata r:id="rId611" o:title=""/>
                </v:shape>
                <o:OLEObject Type="Embed" ProgID="Equation.DSMT4" ShapeID="_x0000_i1357" DrawAspect="Content" ObjectID="_1592692325" r:id="rId612"/>
              </w:object>
            </w:r>
            <w:r w:rsidRPr="00F47FE6">
              <w:rPr>
                <w:rFonts w:ascii="Times New Roman" w:hAnsi="Times New Roman"/>
                <w:sz w:val="24"/>
                <w:szCs w:val="24"/>
                <w:lang w:val="pl-PL"/>
              </w:rPr>
              <w:t>nhỏ nhất</w:t>
            </w:r>
          </w:p>
          <w:p w:rsidR="009139D6" w:rsidRPr="00F47FE6" w:rsidRDefault="009139D6" w:rsidP="009139D6">
            <w:pPr>
              <w:pStyle w:val="NoSpacing"/>
              <w:rPr>
                <w:rFonts w:ascii="Times New Roman" w:hAnsi="Times New Roman"/>
                <w:sz w:val="24"/>
                <w:szCs w:val="24"/>
                <w:lang w:val="pl-PL"/>
              </w:rPr>
            </w:pPr>
            <w:r>
              <w:rPr>
                <w:rFonts w:ascii="Times New Roman" w:hAnsi="Times New Roman"/>
                <w:noProof/>
                <w:sz w:val="24"/>
                <w:szCs w:val="24"/>
              </w:rPr>
              <mc:AlternateContent>
                <mc:Choice Requires="wpg">
                  <w:drawing>
                    <wp:anchor distT="0" distB="0" distL="114300" distR="114300" simplePos="0" relativeHeight="251687936" behindDoc="1" locked="0" layoutInCell="1" allowOverlap="1">
                      <wp:simplePos x="0" y="0"/>
                      <wp:positionH relativeFrom="column">
                        <wp:align>right</wp:align>
                      </wp:positionH>
                      <wp:positionV relativeFrom="paragraph">
                        <wp:posOffset>274955</wp:posOffset>
                      </wp:positionV>
                      <wp:extent cx="3819525" cy="2971800"/>
                      <wp:effectExtent l="5715" t="3175" r="3810" b="6350"/>
                      <wp:wrapNone/>
                      <wp:docPr id="1280" name="Group 1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9525" cy="2971800"/>
                                <a:chOff x="4500" y="720"/>
                                <a:chExt cx="6015" cy="4245"/>
                              </a:xfrm>
                            </wpg:grpSpPr>
                            <wps:wsp>
                              <wps:cNvPr id="1281" name="Oval 95"/>
                              <wps:cNvSpPr>
                                <a:spLocks noChangeArrowheads="1"/>
                              </wps:cNvSpPr>
                              <wps:spPr bwMode="auto">
                                <a:xfrm>
                                  <a:off x="5580" y="960"/>
                                  <a:ext cx="4320" cy="39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82" name="Oval 96"/>
                              <wps:cNvSpPr>
                                <a:spLocks noChangeArrowheads="1"/>
                              </wps:cNvSpPr>
                              <wps:spPr bwMode="auto">
                                <a:xfrm>
                                  <a:off x="7200" y="1710"/>
                                  <a:ext cx="2685" cy="24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83" name="Line 97"/>
                              <wps:cNvCnPr/>
                              <wps:spPr bwMode="auto">
                                <a:xfrm>
                                  <a:off x="4500" y="2940"/>
                                  <a:ext cx="59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4" name="Line 98"/>
                              <wps:cNvCnPr/>
                              <wps:spPr bwMode="auto">
                                <a:xfrm>
                                  <a:off x="7200" y="825"/>
                                  <a:ext cx="0" cy="4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5" name="Freeform 99"/>
                              <wps:cNvSpPr>
                                <a:spLocks/>
                              </wps:cNvSpPr>
                              <wps:spPr bwMode="auto">
                                <a:xfrm>
                                  <a:off x="5580" y="1725"/>
                                  <a:ext cx="3195" cy="1215"/>
                                </a:xfrm>
                                <a:custGeom>
                                  <a:avLst/>
                                  <a:gdLst>
                                    <a:gd name="T0" fmla="*/ 0 w 3195"/>
                                    <a:gd name="T1" fmla="*/ 1215 h 1215"/>
                                    <a:gd name="T2" fmla="*/ 3195 w 3195"/>
                                    <a:gd name="T3" fmla="*/ 0 h 1215"/>
                                  </a:gdLst>
                                  <a:ahLst/>
                                  <a:cxnLst>
                                    <a:cxn ang="0">
                                      <a:pos x="T0" y="T1"/>
                                    </a:cxn>
                                    <a:cxn ang="0">
                                      <a:pos x="T2" y="T3"/>
                                    </a:cxn>
                                  </a:cxnLst>
                                  <a:rect l="0" t="0" r="r" b="b"/>
                                  <a:pathLst>
                                    <a:path w="3195" h="1215">
                                      <a:moveTo>
                                        <a:pt x="0" y="1215"/>
                                      </a:moveTo>
                                      <a:lnTo>
                                        <a:pt x="319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6" name="Freeform 100"/>
                              <wps:cNvSpPr>
                                <a:spLocks/>
                              </wps:cNvSpPr>
                              <wps:spPr bwMode="auto">
                                <a:xfrm>
                                  <a:off x="5580" y="2940"/>
                                  <a:ext cx="2385" cy="1095"/>
                                </a:xfrm>
                                <a:custGeom>
                                  <a:avLst/>
                                  <a:gdLst>
                                    <a:gd name="T0" fmla="*/ 0 w 2385"/>
                                    <a:gd name="T1" fmla="*/ 0 h 1095"/>
                                    <a:gd name="T2" fmla="*/ 2385 w 2385"/>
                                    <a:gd name="T3" fmla="*/ 1095 h 1095"/>
                                  </a:gdLst>
                                  <a:ahLst/>
                                  <a:cxnLst>
                                    <a:cxn ang="0">
                                      <a:pos x="T0" y="T1"/>
                                    </a:cxn>
                                    <a:cxn ang="0">
                                      <a:pos x="T2" y="T3"/>
                                    </a:cxn>
                                  </a:cxnLst>
                                  <a:rect l="0" t="0" r="r" b="b"/>
                                  <a:pathLst>
                                    <a:path w="2385" h="1095">
                                      <a:moveTo>
                                        <a:pt x="0" y="0"/>
                                      </a:moveTo>
                                      <a:lnTo>
                                        <a:pt x="2385" y="109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 name="Line 101"/>
                              <wps:cNvCnPr/>
                              <wps:spPr bwMode="auto">
                                <a:xfrm>
                                  <a:off x="7200" y="960"/>
                                  <a:ext cx="270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8" name="Line 102"/>
                              <wps:cNvCnPr/>
                              <wps:spPr bwMode="auto">
                                <a:xfrm>
                                  <a:off x="7200" y="960"/>
                                  <a:ext cx="720"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9" name="Freeform 103"/>
                              <wps:cNvSpPr>
                                <a:spLocks/>
                              </wps:cNvSpPr>
                              <wps:spPr bwMode="auto">
                                <a:xfrm>
                                  <a:off x="7905" y="2205"/>
                                  <a:ext cx="990" cy="1830"/>
                                </a:xfrm>
                                <a:custGeom>
                                  <a:avLst/>
                                  <a:gdLst>
                                    <a:gd name="T0" fmla="*/ 0 w 990"/>
                                    <a:gd name="T1" fmla="*/ 1830 h 1830"/>
                                    <a:gd name="T2" fmla="*/ 990 w 990"/>
                                    <a:gd name="T3" fmla="*/ 0 h 1830"/>
                                  </a:gdLst>
                                  <a:ahLst/>
                                  <a:cxnLst>
                                    <a:cxn ang="0">
                                      <a:pos x="T0" y="T1"/>
                                    </a:cxn>
                                    <a:cxn ang="0">
                                      <a:pos x="T2" y="T3"/>
                                    </a:cxn>
                                  </a:cxnLst>
                                  <a:rect l="0" t="0" r="r" b="b"/>
                                  <a:pathLst>
                                    <a:path w="990" h="1830">
                                      <a:moveTo>
                                        <a:pt x="0" y="1830"/>
                                      </a:moveTo>
                                      <a:lnTo>
                                        <a:pt x="99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0" name="Freeform 104"/>
                              <wps:cNvSpPr>
                                <a:spLocks/>
                              </wps:cNvSpPr>
                              <wps:spPr bwMode="auto">
                                <a:xfrm>
                                  <a:off x="5580" y="2220"/>
                                  <a:ext cx="3315" cy="720"/>
                                </a:xfrm>
                                <a:custGeom>
                                  <a:avLst/>
                                  <a:gdLst>
                                    <a:gd name="T0" fmla="*/ 0 w 3315"/>
                                    <a:gd name="T1" fmla="*/ 720 h 720"/>
                                    <a:gd name="T2" fmla="*/ 3315 w 3315"/>
                                    <a:gd name="T3" fmla="*/ 0 h 720"/>
                                  </a:gdLst>
                                  <a:ahLst/>
                                  <a:cxnLst>
                                    <a:cxn ang="0">
                                      <a:pos x="T0" y="T1"/>
                                    </a:cxn>
                                    <a:cxn ang="0">
                                      <a:pos x="T2" y="T3"/>
                                    </a:cxn>
                                  </a:cxnLst>
                                  <a:rect l="0" t="0" r="r" b="b"/>
                                  <a:pathLst>
                                    <a:path w="3315" h="720">
                                      <a:moveTo>
                                        <a:pt x="0" y="720"/>
                                      </a:moveTo>
                                      <a:lnTo>
                                        <a:pt x="331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Text Box 105"/>
                              <wps:cNvSpPr txBox="1">
                                <a:spLocks noChangeArrowheads="1"/>
                              </wps:cNvSpPr>
                              <wps:spPr bwMode="auto">
                                <a:xfrm>
                                  <a:off x="5220" y="288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sidRPr="003B3015">
                                      <w:rPr>
                                        <w:b/>
                                        <w:sz w:val="20"/>
                                        <w:szCs w:val="20"/>
                                      </w:rPr>
                                      <w:t>M</w:t>
                                    </w:r>
                                    <w:r>
                                      <w:rPr>
                                        <w:b/>
                                        <w:sz w:val="20"/>
                                        <w:szCs w:val="20"/>
                                      </w:rPr>
                                      <w:t xml:space="preserve"> </w:t>
                                    </w:r>
                                  </w:p>
                                </w:txbxContent>
                              </wps:txbx>
                              <wps:bodyPr rot="0" vert="horz" wrap="square" lIns="91440" tIns="45720" rIns="91440" bIns="45720" anchor="t" anchorCtr="0" upright="1">
                                <a:noAutofit/>
                              </wps:bodyPr>
                            </wps:wsp>
                            <wps:wsp>
                              <wps:cNvPr id="1292" name="Text Box 106"/>
                              <wps:cNvSpPr txBox="1">
                                <a:spLocks noChangeArrowheads="1"/>
                              </wps:cNvSpPr>
                              <wps:spPr bwMode="auto">
                                <a:xfrm>
                                  <a:off x="6840" y="29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E </w:t>
                                    </w:r>
                                  </w:p>
                                </w:txbxContent>
                              </wps:txbx>
                              <wps:bodyPr rot="0" vert="horz" wrap="square" lIns="91440" tIns="45720" rIns="91440" bIns="45720" anchor="t" anchorCtr="0" upright="1">
                                <a:noAutofit/>
                              </wps:bodyPr>
                            </wps:wsp>
                            <wps:wsp>
                              <wps:cNvPr id="1293" name="Text Box 107"/>
                              <wps:cNvSpPr txBox="1">
                                <a:spLocks noChangeArrowheads="1"/>
                              </wps:cNvSpPr>
                              <wps:spPr bwMode="auto">
                                <a:xfrm>
                                  <a:off x="9795" y="291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F </w:t>
                                    </w:r>
                                  </w:p>
                                </w:txbxContent>
                              </wps:txbx>
                              <wps:bodyPr rot="0" vert="horz" wrap="square" lIns="91440" tIns="45720" rIns="91440" bIns="45720" anchor="t" anchorCtr="0" upright="1">
                                <a:noAutofit/>
                              </wps:bodyPr>
                            </wps:wsp>
                            <wps:wsp>
                              <wps:cNvPr id="1294" name="Text Box 108"/>
                              <wps:cNvSpPr txBox="1">
                                <a:spLocks noChangeArrowheads="1"/>
                              </wps:cNvSpPr>
                              <wps:spPr bwMode="auto">
                                <a:xfrm>
                                  <a:off x="6855" y="72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K </w:t>
                                    </w:r>
                                  </w:p>
                                </w:txbxContent>
                              </wps:txbx>
                              <wps:bodyPr rot="0" vert="horz" wrap="square" lIns="91440" tIns="45720" rIns="91440" bIns="45720" anchor="t" anchorCtr="0" upright="1">
                                <a:noAutofit/>
                              </wps:bodyPr>
                            </wps:wsp>
                            <wps:wsp>
                              <wps:cNvPr id="1295" name="Text Box 109"/>
                              <wps:cNvSpPr txBox="1">
                                <a:spLocks noChangeArrowheads="1"/>
                              </wps:cNvSpPr>
                              <wps:spPr bwMode="auto">
                                <a:xfrm>
                                  <a:off x="8820" y="196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S </w:t>
                                    </w:r>
                                  </w:p>
                                </w:txbxContent>
                              </wps:txbx>
                              <wps:bodyPr rot="0" vert="horz" wrap="square" lIns="91440" tIns="45720" rIns="91440" bIns="45720" anchor="t" anchorCtr="0" upright="1">
                                <a:noAutofit/>
                              </wps:bodyPr>
                            </wps:wsp>
                            <wps:wsp>
                              <wps:cNvPr id="1296" name="Text Box 110"/>
                              <wps:cNvSpPr txBox="1">
                                <a:spLocks noChangeArrowheads="1"/>
                              </wps:cNvSpPr>
                              <wps:spPr bwMode="auto">
                                <a:xfrm>
                                  <a:off x="7155" y="196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A </w:t>
                                    </w:r>
                                  </w:p>
                                </w:txbxContent>
                              </wps:txbx>
                              <wps:bodyPr rot="0" vert="horz" wrap="square" lIns="91440" tIns="45720" rIns="91440" bIns="45720" anchor="t" anchorCtr="0" upright="1">
                                <a:noAutofit/>
                              </wps:bodyPr>
                            </wps:wsp>
                            <wps:wsp>
                              <wps:cNvPr id="1297" name="Text Box 111"/>
                              <wps:cNvSpPr txBox="1">
                                <a:spLocks noChangeArrowheads="1"/>
                              </wps:cNvSpPr>
                              <wps:spPr bwMode="auto">
                                <a:xfrm>
                                  <a:off x="8625" y="14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B </w:t>
                                    </w:r>
                                  </w:p>
                                </w:txbxContent>
                              </wps:txbx>
                              <wps:bodyPr rot="0" vert="horz" wrap="square" lIns="91440" tIns="45720" rIns="91440" bIns="45720" anchor="t" anchorCtr="0" upright="1">
                                <a:noAutofit/>
                              </wps:bodyPr>
                            </wps:wsp>
                            <wps:wsp>
                              <wps:cNvPr id="1298" name="Freeform 112"/>
                              <wps:cNvSpPr>
                                <a:spLocks/>
                              </wps:cNvSpPr>
                              <wps:spPr bwMode="auto">
                                <a:xfrm>
                                  <a:off x="7200" y="2220"/>
                                  <a:ext cx="1695" cy="720"/>
                                </a:xfrm>
                                <a:custGeom>
                                  <a:avLst/>
                                  <a:gdLst>
                                    <a:gd name="T0" fmla="*/ 0 w 1695"/>
                                    <a:gd name="T1" fmla="*/ 720 h 720"/>
                                    <a:gd name="T2" fmla="*/ 1695 w 1695"/>
                                    <a:gd name="T3" fmla="*/ 0 h 720"/>
                                  </a:gdLst>
                                  <a:ahLst/>
                                  <a:cxnLst>
                                    <a:cxn ang="0">
                                      <a:pos x="T0" y="T1"/>
                                    </a:cxn>
                                    <a:cxn ang="0">
                                      <a:pos x="T2" y="T3"/>
                                    </a:cxn>
                                  </a:cxnLst>
                                  <a:rect l="0" t="0" r="r" b="b"/>
                                  <a:pathLst>
                                    <a:path w="1695" h="720">
                                      <a:moveTo>
                                        <a:pt x="0" y="720"/>
                                      </a:moveTo>
                                      <a:lnTo>
                                        <a:pt x="169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9" name="Freeform 113"/>
                              <wps:cNvSpPr>
                                <a:spLocks/>
                              </wps:cNvSpPr>
                              <wps:spPr bwMode="auto">
                                <a:xfrm>
                                  <a:off x="7470" y="2220"/>
                                  <a:ext cx="1410" cy="15"/>
                                </a:xfrm>
                                <a:custGeom>
                                  <a:avLst/>
                                  <a:gdLst>
                                    <a:gd name="T0" fmla="*/ 0 w 1410"/>
                                    <a:gd name="T1" fmla="*/ 15 h 15"/>
                                    <a:gd name="T2" fmla="*/ 1410 w 1410"/>
                                    <a:gd name="T3" fmla="*/ 0 h 15"/>
                                  </a:gdLst>
                                  <a:ahLst/>
                                  <a:cxnLst>
                                    <a:cxn ang="0">
                                      <a:pos x="T0" y="T1"/>
                                    </a:cxn>
                                    <a:cxn ang="0">
                                      <a:pos x="T2" y="T3"/>
                                    </a:cxn>
                                  </a:cxnLst>
                                  <a:rect l="0" t="0" r="r" b="b"/>
                                  <a:pathLst>
                                    <a:path w="1410" h="15">
                                      <a:moveTo>
                                        <a:pt x="0" y="15"/>
                                      </a:moveTo>
                                      <a:lnTo>
                                        <a:pt x="1410"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0" name="Freeform 114"/>
                              <wps:cNvSpPr>
                                <a:spLocks/>
                              </wps:cNvSpPr>
                              <wps:spPr bwMode="auto">
                                <a:xfrm>
                                  <a:off x="8760" y="1725"/>
                                  <a:ext cx="120" cy="495"/>
                                </a:xfrm>
                                <a:custGeom>
                                  <a:avLst/>
                                  <a:gdLst>
                                    <a:gd name="T0" fmla="*/ 0 w 120"/>
                                    <a:gd name="T1" fmla="*/ 0 h 495"/>
                                    <a:gd name="T2" fmla="*/ 120 w 120"/>
                                    <a:gd name="T3" fmla="*/ 495 h 495"/>
                                  </a:gdLst>
                                  <a:ahLst/>
                                  <a:cxnLst>
                                    <a:cxn ang="0">
                                      <a:pos x="T0" y="T1"/>
                                    </a:cxn>
                                    <a:cxn ang="0">
                                      <a:pos x="T2" y="T3"/>
                                    </a:cxn>
                                  </a:cxnLst>
                                  <a:rect l="0" t="0" r="r" b="b"/>
                                  <a:pathLst>
                                    <a:path w="120" h="495">
                                      <a:moveTo>
                                        <a:pt x="0" y="0"/>
                                      </a:moveTo>
                                      <a:lnTo>
                                        <a:pt x="120" y="495"/>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1" name="Freeform 115"/>
                              <wps:cNvSpPr>
                                <a:spLocks/>
                              </wps:cNvSpPr>
                              <wps:spPr bwMode="auto">
                                <a:xfrm>
                                  <a:off x="8010" y="1545"/>
                                  <a:ext cx="450" cy="2025"/>
                                </a:xfrm>
                                <a:custGeom>
                                  <a:avLst/>
                                  <a:gdLst>
                                    <a:gd name="T0" fmla="*/ 0 w 450"/>
                                    <a:gd name="T1" fmla="*/ 0 h 2025"/>
                                    <a:gd name="T2" fmla="*/ 450 w 450"/>
                                    <a:gd name="T3" fmla="*/ 2025 h 2025"/>
                                  </a:gdLst>
                                  <a:ahLst/>
                                  <a:cxnLst>
                                    <a:cxn ang="0">
                                      <a:pos x="T0" y="T1"/>
                                    </a:cxn>
                                    <a:cxn ang="0">
                                      <a:pos x="T2" y="T3"/>
                                    </a:cxn>
                                  </a:cxnLst>
                                  <a:rect l="0" t="0" r="r" b="b"/>
                                  <a:pathLst>
                                    <a:path w="450" h="2025">
                                      <a:moveTo>
                                        <a:pt x="0" y="0"/>
                                      </a:moveTo>
                                      <a:lnTo>
                                        <a:pt x="450" y="2025"/>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2" name="Text Box 116"/>
                              <wps:cNvSpPr txBox="1">
                                <a:spLocks noChangeArrowheads="1"/>
                              </wps:cNvSpPr>
                              <wps:spPr bwMode="auto">
                                <a:xfrm>
                                  <a:off x="7800" y="123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T </w:t>
                                    </w:r>
                                  </w:p>
                                </w:txbxContent>
                              </wps:txbx>
                              <wps:bodyPr rot="0" vert="horz" wrap="square" lIns="91440" tIns="45720" rIns="91440" bIns="45720" anchor="t" anchorCtr="0" upright="1">
                                <a:noAutofit/>
                              </wps:bodyPr>
                            </wps:wsp>
                            <wps:wsp>
                              <wps:cNvPr id="1303" name="Text Box 117"/>
                              <wps:cNvSpPr txBox="1">
                                <a:spLocks noChangeArrowheads="1"/>
                              </wps:cNvSpPr>
                              <wps:spPr bwMode="auto">
                                <a:xfrm>
                                  <a:off x="8280" y="348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P </w:t>
                                    </w:r>
                                  </w:p>
                                </w:txbxContent>
                              </wps:txbx>
                              <wps:bodyPr rot="0" vert="horz" wrap="square" lIns="91440" tIns="45720" rIns="91440" bIns="45720" anchor="t" anchorCtr="0" upright="1">
                                <a:noAutofit/>
                              </wps:bodyPr>
                            </wps:wsp>
                            <wps:wsp>
                              <wps:cNvPr id="1304" name="Text Box 118"/>
                              <wps:cNvSpPr txBox="1">
                                <a:spLocks noChangeArrowheads="1"/>
                              </wps:cNvSpPr>
                              <wps:spPr bwMode="auto">
                                <a:xfrm>
                                  <a:off x="7800" y="172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Q </w:t>
                                    </w:r>
                                  </w:p>
                                </w:txbxContent>
                              </wps:txbx>
                              <wps:bodyPr rot="0" vert="horz" wrap="square" lIns="91440" tIns="45720" rIns="91440" bIns="45720" anchor="t" anchorCtr="0" upright="1">
                                <a:noAutofit/>
                              </wps:bodyPr>
                            </wps:wsp>
                            <wps:wsp>
                              <wps:cNvPr id="1305" name="Text Box 119"/>
                              <wps:cNvSpPr txBox="1">
                                <a:spLocks noChangeArrowheads="1"/>
                              </wps:cNvSpPr>
                              <wps:spPr bwMode="auto">
                                <a:xfrm>
                                  <a:off x="7560" y="396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C </w:t>
                                    </w:r>
                                  </w:p>
                                </w:txbxContent>
                              </wps:txbx>
                              <wps:bodyPr rot="0" vert="horz" wrap="square" lIns="91440" tIns="45720" rIns="91440" bIns="45720" anchor="t" anchorCtr="0" upright="1">
                                <a:noAutofit/>
                              </wps:bodyPr>
                            </wps:wsp>
                            <wps:wsp>
                              <wps:cNvPr id="1306" name="Text Box 120"/>
                              <wps:cNvSpPr txBox="1">
                                <a:spLocks noChangeArrowheads="1"/>
                              </wps:cNvSpPr>
                              <wps:spPr bwMode="auto">
                                <a:xfrm>
                                  <a:off x="7560" y="270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H </w:t>
                                    </w:r>
                                  </w:p>
                                </w:txbxContent>
                              </wps:txbx>
                              <wps:bodyPr rot="0" vert="horz" wrap="square" lIns="91440" tIns="45720" rIns="91440" bIns="45720" anchor="t" anchorCtr="0" upright="1">
                                <a:noAutofit/>
                              </wps:bodyPr>
                            </wps:wsp>
                            <wps:wsp>
                              <wps:cNvPr id="1307" name="Line 121"/>
                              <wps:cNvCnPr/>
                              <wps:spPr bwMode="auto">
                                <a:xfrm>
                                  <a:off x="7920" y="2880"/>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8" name="Text Box 122"/>
                              <wps:cNvSpPr txBox="1">
                                <a:spLocks noChangeArrowheads="1"/>
                              </wps:cNvSpPr>
                              <wps:spPr bwMode="auto">
                                <a:xfrm>
                                  <a:off x="8400" y="288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O </w:t>
                                    </w:r>
                                  </w:p>
                                </w:txbxContent>
                              </wps:txbx>
                              <wps:bodyPr rot="0" vert="horz" wrap="square" lIns="91440" tIns="45720" rIns="91440" bIns="45720" anchor="t" anchorCtr="0" upright="1">
                                <a:noAutofit/>
                              </wps:bodyPr>
                            </wps:wsp>
                            <wps:wsp>
                              <wps:cNvPr id="1309" name="Text Box 123"/>
                              <wps:cNvSpPr txBox="1">
                                <a:spLocks noChangeArrowheads="1"/>
                              </wps:cNvSpPr>
                              <wps:spPr bwMode="auto">
                                <a:xfrm>
                                  <a:off x="7260" y="246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B3015" w:rsidRDefault="00BE079F" w:rsidP="009139D6">
                                    <w:pPr>
                                      <w:rPr>
                                        <w:b/>
                                        <w:sz w:val="20"/>
                                        <w:szCs w:val="20"/>
                                      </w:rPr>
                                    </w:pPr>
                                    <w:r>
                                      <w:rPr>
                                        <w:b/>
                                        <w:sz w:val="20"/>
                                        <w:szCs w:val="20"/>
                                      </w:rPr>
                                      <w:t xml:space="preserve">V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80" o:spid="_x0000_s1098" style="position:absolute;margin-left:249.55pt;margin-top:21.65pt;width:300.75pt;height:234pt;z-index:-251628544;mso-position-horizontal:right" coordorigin="4500,720" coordsize="6015,4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">
                      <v:oval id="Oval 95" o:spid="_x0000_s1099" style="position:absolute;left:5580;top:960;width:4320;height:3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gQdcIA&#10;AADdAAAADwAAAGRycy9kb3ducmV2LnhtbERPTWvCQBC9C/0PyxR6000MiqSuIpWCHjw02vuQHZNg&#10;djZkpzH9911B6G0e73PW29G1aqA+NJ4NpLMEFHHpbcOVgcv5c7oCFQTZYuuZDPxSgO3mZbLG3Po7&#10;f9FQSKViCIccDdQiXa51KGtyGGa+I47c1fcOJcK+0rbHewx3rZ4nyVI7bDg21NjRR03lrfhxBvbV&#10;rlgOOpNFdt0fZHH7Ph2z1Ji313H3DkpolH/x032wcf58lcLjm3iC3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eBB1wgAAAN0AAAAPAAAAAAAAAAAAAAAAAJgCAABkcnMvZG93&#10;bnJldi54bWxQSwUGAAAAAAQABAD1AAAAhwMAAAAA&#10;"/>
                      <v:oval id="Oval 96" o:spid="_x0000_s1100" style="position:absolute;left:7200;top:1710;width:2685;height:2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qOAsIA&#10;AADdAAAADwAAAGRycy9kb3ducmV2LnhtbERPTWvCQBC9C/6HZYTedGOCIqmrSKVgDx6atvchOybB&#10;7GzITmP8925B6G0e73O2+9G1aqA+NJ4NLBcJKOLS24YrA99f7/MNqCDIFlvPZOBOAfa76WSLufU3&#10;/qShkErFEA45GqhFulzrUNbkMCx8Rxy5i+8dSoR9pW2PtxjuWp0myVo7bDg21NjRW03ltfh1Bo7V&#10;oVgPOpNVdjmeZHX9OX9kS2NeZuPhFZTQKP/ip/tk4/x0k8LfN/EEv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qo4CwgAAAN0AAAAPAAAAAAAAAAAAAAAAAJgCAABkcnMvZG93&#10;bnJldi54bWxQSwUGAAAAAAQABAD1AAAAhwMAAAAA&#10;"/>
                      <v:line id="Line 97" o:spid="_x0000_s1101" style="position:absolute;visibility:visible;mso-wrap-style:square" from="4500,2940" to="10440,2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t6V8UAAADdAAAADwAAAGRycy9kb3ducmV2LnhtbERPS2vCQBC+F/wPyxR6azZVCJK6iigF&#10;7aH4KLTHMTtNUrOzYXebpP/eFQRv8/E9Z7YYTCM6cr62rOAlSUEQF1bXXCr4PL49T0H4gKyxsUwK&#10;/snDYj56mGGubc976g6hFDGEfY4KqhDaXEpfVGTQJ7YljtyPdQZDhK6U2mEfw00jx2maSYM1x4YK&#10;W1pVVJwPf0bBx2SXdcvt+2b42manYr0/ff/2Tqmnx2H5CiLQEO7im3uj4/zxdALXb+IJc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t6V8UAAADdAAAADwAAAAAAAAAA&#10;AAAAAAChAgAAZHJzL2Rvd25yZXYueG1sUEsFBgAAAAAEAAQA+QAAAJMDAAAAAA==&#10;"/>
                      <v:line id="Line 98" o:spid="_x0000_s1102" style="position:absolute;visibility:visible;mso-wrap-style:square" from="7200,825" to="7200,4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LiI8UAAADdAAAADwAAAGRycy9kb3ducmV2LnhtbERPTWvCQBC9F/wPywi91U1tCZK6iiiC&#10;ehC1hfY4ZqdJanY27K5J+u9dodDbPN7nTOe9qUVLzleWFTyPEhDEudUVFwo+3tdPExA+IGusLZOC&#10;X/Iwnw0epphp2/GR2lMoRAxhn6GCMoQmk9LnJRn0I9sQR+7bOoMhQldI7bCL4aaW4yRJpcGKY0OJ&#10;DS1Lyi+nq1Gwfzmk7WK72/Sf2/Scr47nr5/OKfU47BdvIAL14V/8597oOH88eYX7N/EE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ILiI8UAAADdAAAADwAAAAAAAAAA&#10;AAAAAAChAgAAZHJzL2Rvd25yZXYueG1sUEsFBgAAAAAEAAQA+QAAAJMDAAAAAA==&#10;"/>
                      <v:shape id="Freeform 99" o:spid="_x0000_s1103" style="position:absolute;left:5580;top:1725;width:3195;height:1215;visibility:visible;mso-wrap-style:square;v-text-anchor:top" coordsize="3195,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s+FcIA&#10;AADdAAAADwAAAGRycy9kb3ducmV2LnhtbERPTWvCQBC9F/oflhF6azamWCR1FSkt9ODFVInHaXZM&#10;gtnZsLuN8d+7guBtHu9zFqvRdGIg51vLCqZJCoK4srrlWsHu9/t1DsIHZI2dZVJwIQ+r5fPTAnNt&#10;z7yloQi1iCHsc1TQhNDnUvqqIYM+sT1x5I7WGQwRulpqh+cYbjqZpem7NNhybGiwp8+GqlPxbxSU&#10;em/0G/re/RXGbg7jqUrLL6VeJuP6A0SgMTzEd/ePjvOz+Qxu38QT5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qz4VwgAAAN0AAAAPAAAAAAAAAAAAAAAAAJgCAABkcnMvZG93&#10;bnJldi54bWxQSwUGAAAAAAQABAD1AAAAhwMAAAAA&#10;" path="m,1215l3195,e" filled="f">
                        <v:path arrowok="t" o:connecttype="custom" o:connectlocs="0,1215;3195,0" o:connectangles="0,0"/>
                      </v:shape>
                      <v:shape id="Freeform 100" o:spid="_x0000_s1104" style="position:absolute;left:5580;top:2940;width:2385;height:1095;visibility:visible;mso-wrap-style:square;v-text-anchor:top" coordsize="2385,1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Vd3MIA&#10;AADdAAAADwAAAGRycy9kb3ducmV2LnhtbERPS2sCMRC+F/wPYYTeaqIUkdUoiyDtQWh9gNdxM/vQ&#10;zWS7ibr990YQvM3H95zZorO1uFLrK8cahgMFgjhzpuJCw363+piA8AHZYO2YNPyTh8W89zbDxLgb&#10;b+i6DYWIIewT1FCG0CRS+qwki37gGuLI5a61GCJsC2lavMVwW8uRUmNpseLYUGJDy5Ky8/ZiNRx/&#10;UZ2+Ptfhb/+T5utDqvL8orR+73fpFESgLrzET/e3ifNHkzE8vo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9V3cwgAAAN0AAAAPAAAAAAAAAAAAAAAAAJgCAABkcnMvZG93&#10;bnJldi54bWxQSwUGAAAAAAQABAD1AAAAhwMAAAAA&#10;" path="m,l2385,1095e" filled="f">
                        <v:path arrowok="t" o:connecttype="custom" o:connectlocs="0,0;2385,1095" o:connectangles="0,0"/>
                      </v:shape>
                      <v:line id="Line 101" o:spid="_x0000_s1105" style="position:absolute;visibility:visible;mso-wrap-style:square" from="7200,960" to="9900,2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B8VMUAAADdAAAADwAAAGRycy9kb3ducmV2LnhtbERPTWvCQBC9F/wPywi91U0tpJK6iiiC&#10;eijVFtrjmJ0mqdnZsLsm6b93BcHbPN7nTOe9qUVLzleWFTyPEhDEudUVFwq+PtdPExA+IGusLZOC&#10;f/Iwnw0epphp2/Ge2kMoRAxhn6GCMoQmk9LnJRn0I9sQR+7XOoMhQldI7bCL4aaW4yRJpcGKY0OJ&#10;DS1Lyk+Hs1Hw/vKRtovtbtN/b9Njvtoff/46p9TjsF+8gQjUh7v45t7oOH88eYXrN/EEOb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FB8VMUAAADdAAAADwAAAAAAAAAA&#10;AAAAAAChAgAAZHJzL2Rvd25yZXYueG1sUEsFBgAAAAAEAAQA+QAAAJMDAAAAAA==&#10;"/>
                      <v:line id="Line 102" o:spid="_x0000_s1106" style="position:absolute;visibility:visible;mso-wrap-style:square" from="7200,960" to="7920,4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oJsgAAADdAAAADwAAAGRycy9kb3ducmV2LnhtbESPQUvDQBCF70L/wzIFb3bTCqGk3ZZi&#10;EVoPYqtgj9PsmESzs2F3TeK/dw6Ctxnem/e+WW9H16qeQmw8G5jPMlDEpbcNVwbeXh/vlqBiQrbY&#10;eiYDPxRhu5ncrLGwfuAT9edUKQnhWKCBOqWu0DqWNTmMM98Ri/bhg8Mka6i0DThIuGv1Isty7bBh&#10;aaixo4eayq/ztzPwfP+S97vj02F8P+bXcn+6Xj6HYMztdNytQCUa07/57/pgBX+xFFz5Rk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c/oJsgAAADdAAAADwAAAAAA&#10;AAAAAAAAAAChAgAAZHJzL2Rvd25yZXYueG1sUEsFBgAAAAAEAAQA+QAAAJYDAAAAAA==&#10;"/>
                      <v:shape id="Freeform 103" o:spid="_x0000_s1107" style="position:absolute;left:7905;top:2205;width:990;height:1830;visibility:visible;mso-wrap-style:square;v-text-anchor:top" coordsize="990,1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sUcQA&#10;AADdAAAADwAAAGRycy9kb3ducmV2LnhtbERPTWsCMRC9C/6HMEJvmtWD1dUoIliFlqKrgsdhM24W&#10;N5PtJtXtv28KBW/zeJ8zX7a2EndqfOlYwXCQgCDOnS65UHA6bvoTED4ga6wck4If8rBcdDtzTLV7&#10;8IHuWShEDGGfogITQp1K6XNDFv3A1cSRu7rGYoiwKaRu8BHDbSVHSTKWFkuODQZrWhvKb9m3VbD1&#10;7zv7ednuDb5dsg98/Zqeh2OlXnrtagYiUBue4n/3Tsf5o8kU/r6JJ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hbFHEAAAA3QAAAA8AAAAAAAAAAAAAAAAAmAIAAGRycy9k&#10;b3ducmV2LnhtbFBLBQYAAAAABAAEAPUAAACJAwAAAAA=&#10;" path="m,1830l990,e" filled="f">
                        <v:path arrowok="t" o:connecttype="custom" o:connectlocs="0,1830;990,0" o:connectangles="0,0"/>
                      </v:shape>
                      <v:shape id="Freeform 104" o:spid="_x0000_s1108" style="position:absolute;left:5580;top:2220;width:3315;height:720;visibility:visible;mso-wrap-style:square;v-text-anchor:top" coordsize="3315,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P8PcYA&#10;AADdAAAADwAAAGRycy9kb3ducmV2LnhtbESPQW/CMAyF75P2HyJP2m2k68QEhYCmStOAywTjB3iN&#10;acMap2oyKP8eH5C42XrP732eLwffqhP10QU28DrKQBFXwTquDex/Pl8moGJCttgGJgMXirBcPD7M&#10;sbDhzFs67VKtJIRjgQaalLpC61g15DGOQkcs2iH0HpOsfa1tj2cJ963Os+xde3QsDQ12VDZU/e3+&#10;vQGdx9/N0ZXj8vj9ti7t9LL62jtjnp+GjxmoREO6m2/XKyv4+VT45RsZQS+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P8PcYAAADdAAAADwAAAAAAAAAAAAAAAACYAgAAZHJz&#10;L2Rvd25yZXYueG1sUEsFBgAAAAAEAAQA9QAAAIsDAAAAAA==&#10;" path="m,720l3315,e" filled="f">
                        <v:path arrowok="t" o:connecttype="custom" o:connectlocs="0,720;3315,0" o:connectangles="0,0"/>
                      </v:shape>
                      <v:shape id="Text Box 105" o:spid="_x0000_s1109" type="#_x0000_t202" style="position:absolute;left:5220;top:288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s51sMA&#10;AADdAAAADwAAAGRycy9kb3ducmV2LnhtbERPTWvCQBC9C/0PyxR6M7tKlSa6CaVF8GRR24K3ITsm&#10;odnZkF1N/PfdQsHbPN7nrIvRtuJKvW8ca5glCgRx6UzDlYbP42b6AsIHZIOtY9JwIw9F/jBZY2bc&#10;wHu6HkIlYgj7DDXUIXSZlL6syaJPXEccubPrLYYI+0qaHocYbls5V2opLTYcG2rs6K2m8udwsRq+&#10;dufT97P6qN7tohvcqCTbVGr99Di+rkAEGsNd/O/emjh/ns7g75t4gs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s51sMAAADdAAAADwAAAAAAAAAAAAAAAACYAgAAZHJzL2Rv&#10;d25yZXYueG1sUEsFBgAAAAAEAAQA9QAAAIgDAAAAAA==&#10;" filled="f" stroked="f">
                        <v:textbox>
                          <w:txbxContent>
                            <w:p w:rsidR="00BE079F" w:rsidRPr="003B3015" w:rsidRDefault="00BE079F" w:rsidP="009139D6">
                              <w:pPr>
                                <w:rPr>
                                  <w:b/>
                                  <w:sz w:val="20"/>
                                  <w:szCs w:val="20"/>
                                </w:rPr>
                              </w:pPr>
                              <w:r w:rsidRPr="003B3015">
                                <w:rPr>
                                  <w:b/>
                                  <w:sz w:val="20"/>
                                  <w:szCs w:val="20"/>
                                </w:rPr>
                                <w:t>M</w:t>
                              </w:r>
                              <w:r>
                                <w:rPr>
                                  <w:b/>
                                  <w:sz w:val="20"/>
                                  <w:szCs w:val="20"/>
                                </w:rPr>
                                <w:t xml:space="preserve"> </w:t>
                              </w:r>
                            </w:p>
                          </w:txbxContent>
                        </v:textbox>
                      </v:shape>
                      <v:shape id="Text Box 106" o:spid="_x0000_s1110" type="#_x0000_t202" style="position:absolute;left:6840;top:294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mnocEA&#10;AADdAAAADwAAAGRycy9kb3ducmV2LnhtbERPS4vCMBC+C/6HMMLeNLHsilajyC6Cp118grehGdti&#10;MylNtPXfbxYWvM3H95zFqrOVeFDjS8caxiMFgjhzpuRcw/GwGU5B+IBssHJMGp7kYbXs9xaYGtfy&#10;jh77kIsYwj5FDUUIdSqlzwqy6EeuJo7c1TUWQ4RNLk2DbQy3lUyUmkiLJceGAmv6LCi77e9Ww+n7&#10;ejm/q5/8y37UreuUZDuTWr8NuvUcRKAuvMT/7q2J85NZAn/fxBPk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5p6HBAAAA3QAAAA8AAAAAAAAAAAAAAAAAmAIAAGRycy9kb3du&#10;cmV2LnhtbFBLBQYAAAAABAAEAPUAAACGAwAAAAA=&#10;" filled="f" stroked="f">
                        <v:textbox>
                          <w:txbxContent>
                            <w:p w:rsidR="00BE079F" w:rsidRPr="003B3015" w:rsidRDefault="00BE079F" w:rsidP="009139D6">
                              <w:pPr>
                                <w:rPr>
                                  <w:b/>
                                  <w:sz w:val="20"/>
                                  <w:szCs w:val="20"/>
                                </w:rPr>
                              </w:pPr>
                              <w:r>
                                <w:rPr>
                                  <w:b/>
                                  <w:sz w:val="20"/>
                                  <w:szCs w:val="20"/>
                                </w:rPr>
                                <w:t xml:space="preserve">E </w:t>
                              </w:r>
                            </w:p>
                          </w:txbxContent>
                        </v:textbox>
                      </v:shape>
                      <v:shape id="Text Box 107" o:spid="_x0000_s1111" type="#_x0000_t202" style="position:absolute;left:9795;top:291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UCOsIA&#10;AADdAAAADwAAAGRycy9kb3ducmV2LnhtbERPTWvCQBC9C/6HZQRvdVetotFVRCn0VDGtgrchOybB&#10;7GzIbk3677uFgrd5vM9ZbztbiQc1vnSsYTxSIIgzZ0rONXx9vr0sQPiAbLByTBp+yMN20++tMTGu&#10;5RM90pCLGMI+QQ1FCHUipc8KsuhHriaO3M01FkOETS5Ng20Mt5WcKDWXFkuODQXWtC8ou6ffVsP5&#10;43a9vKpjfrCzunWdkmyXUuvhoNutQATqwlP87343cf5kOYW/b+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NQI6wgAAAN0AAAAPAAAAAAAAAAAAAAAAAJgCAABkcnMvZG93&#10;bnJldi54bWxQSwUGAAAAAAQABAD1AAAAhwMAAAAA&#10;" filled="f" stroked="f">
                        <v:textbox>
                          <w:txbxContent>
                            <w:p w:rsidR="00BE079F" w:rsidRPr="003B3015" w:rsidRDefault="00BE079F" w:rsidP="009139D6">
                              <w:pPr>
                                <w:rPr>
                                  <w:b/>
                                  <w:sz w:val="20"/>
                                  <w:szCs w:val="20"/>
                                </w:rPr>
                              </w:pPr>
                              <w:r>
                                <w:rPr>
                                  <w:b/>
                                  <w:sz w:val="20"/>
                                  <w:szCs w:val="20"/>
                                </w:rPr>
                                <w:t xml:space="preserve">F </w:t>
                              </w:r>
                            </w:p>
                          </w:txbxContent>
                        </v:textbox>
                      </v:shape>
                      <v:shape id="Text Box 108" o:spid="_x0000_s1112" type="#_x0000_t202" style="position:absolute;left:6855;top:72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yaTsMA&#10;AADdAAAADwAAAGRycy9kb3ducmV2LnhtbERPTWvCQBC9F/wPywje6q5ii0Y3QSxCTy1NVfA2ZMck&#10;mJ0N2W2S/vtuodDbPN7n7LLRNqKnzteONSzmCgRx4UzNpYbT5/FxDcIHZIONY9LwTR6ydPKww8S4&#10;gT+oz0MpYgj7BDVUIbSJlL6oyKKfu5Y4cjfXWQwRdqU0HQ4x3DZyqdSztFhzbKiwpUNFxT3/shrO&#10;b7frZaXeyxf71A5uVJLtRmo9m477LYhAY/gX/7lfTZy/3Kzg95t4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yaTsMAAADdAAAADwAAAAAAAAAAAAAAAACYAgAAZHJzL2Rv&#10;d25yZXYueG1sUEsFBgAAAAAEAAQA9QAAAIgDAAAAAA==&#10;" filled="f" stroked="f">
                        <v:textbox>
                          <w:txbxContent>
                            <w:p w:rsidR="00BE079F" w:rsidRPr="003B3015" w:rsidRDefault="00BE079F" w:rsidP="009139D6">
                              <w:pPr>
                                <w:rPr>
                                  <w:b/>
                                  <w:sz w:val="20"/>
                                  <w:szCs w:val="20"/>
                                </w:rPr>
                              </w:pPr>
                              <w:r>
                                <w:rPr>
                                  <w:b/>
                                  <w:sz w:val="20"/>
                                  <w:szCs w:val="20"/>
                                </w:rPr>
                                <w:t xml:space="preserve">K </w:t>
                              </w:r>
                            </w:p>
                          </w:txbxContent>
                        </v:textbox>
                      </v:shape>
                      <v:shape id="Text Box 109" o:spid="_x0000_s1113" type="#_x0000_t202" style="position:absolute;left:8820;top:196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A/1cMA&#10;AADdAAAADwAAAGRycy9kb3ducmV2LnhtbERPTWvCQBC9F/wPywi91V3FFI1ugliEnlqaquBtyI5J&#10;MDsbsluT/vtuodDbPN7nbPPRtuJOvW8ca5jPFAji0pmGKw3Hz8PTCoQPyAZbx6Thmzzk2eRhi6lx&#10;A3/QvQiViCHsU9RQh9ClUvqyJot+5jriyF1dbzFE2FfS9DjEcNvKhVLP0mLDsaHGjvY1lbfiy2o4&#10;vV0v56V6r15s0g1uVJLtWmr9OB13GxCBxvAv/nO/mjh/sU7g95t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A/1cMAAADdAAAADwAAAAAAAAAAAAAAAACYAgAAZHJzL2Rv&#10;d25yZXYueG1sUEsFBgAAAAAEAAQA9QAAAIgDAAAAAA==&#10;" filled="f" stroked="f">
                        <v:textbox>
                          <w:txbxContent>
                            <w:p w:rsidR="00BE079F" w:rsidRPr="003B3015" w:rsidRDefault="00BE079F" w:rsidP="009139D6">
                              <w:pPr>
                                <w:rPr>
                                  <w:b/>
                                  <w:sz w:val="20"/>
                                  <w:szCs w:val="20"/>
                                </w:rPr>
                              </w:pPr>
                              <w:r>
                                <w:rPr>
                                  <w:b/>
                                  <w:sz w:val="20"/>
                                  <w:szCs w:val="20"/>
                                </w:rPr>
                                <w:t xml:space="preserve">S </w:t>
                              </w:r>
                            </w:p>
                          </w:txbxContent>
                        </v:textbox>
                      </v:shape>
                      <v:shape id="Text Box 110" o:spid="_x0000_s1114" type="#_x0000_t202" style="position:absolute;left:7155;top:196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KhosEA&#10;AADdAAAADwAAAGRycy9kb3ducmV2LnhtbERPTYvCMBC9C/sfwix402RFZa1GEUXwpKi7C96GZmzL&#10;NpPSRFv/vREEb/N4nzNbtLYUN6p94VjDV1+BIE6dKTjT8HPa9L5B+IBssHRMGu7kYTH/6MwwMa7h&#10;A92OIRMxhH2CGvIQqkRKn+Zk0fddRRy5i6sthgjrTJoamxhuSzlQaiwtFhwbcqxolVP6f7xaDb+7&#10;y/lvqPbZ2o6qxrVKsp1Irbuf7XIKIlAb3uKXe2vi/MFkDM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CoaLBAAAA3QAAAA8AAAAAAAAAAAAAAAAAmAIAAGRycy9kb3du&#10;cmV2LnhtbFBLBQYAAAAABAAEAPUAAACGAwAAAAA=&#10;" filled="f" stroked="f">
                        <v:textbox>
                          <w:txbxContent>
                            <w:p w:rsidR="00BE079F" w:rsidRPr="003B3015" w:rsidRDefault="00BE079F" w:rsidP="009139D6">
                              <w:pPr>
                                <w:rPr>
                                  <w:b/>
                                  <w:sz w:val="20"/>
                                  <w:szCs w:val="20"/>
                                </w:rPr>
                              </w:pPr>
                              <w:r>
                                <w:rPr>
                                  <w:b/>
                                  <w:sz w:val="20"/>
                                  <w:szCs w:val="20"/>
                                </w:rPr>
                                <w:t xml:space="preserve">A </w:t>
                              </w:r>
                            </w:p>
                          </w:txbxContent>
                        </v:textbox>
                      </v:shape>
                      <v:shape id="Text Box 111" o:spid="_x0000_s1115" type="#_x0000_t202" style="position:absolute;left:8625;top:144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4EOcMA&#10;AADdAAAADwAAAGRycy9kb3ducmV2LnhtbERPS2vCQBC+C/6HZQRvdVexPqKriFLoqWJaBW9DdkyC&#10;2dmQ3Zr033cLBW/z8T1nve1sJR7U+NKxhvFIgSDOnCk51/D1+fayAOEDssHKMWn4IQ/bTb+3xsS4&#10;lk/0SEMuYgj7BDUUIdSJlD4ryKIfuZo4cjfXWAwRNrk0DbYx3FZyotRMWiw5NhRY076g7J5+Ww3n&#10;j9v1MlXH/GBf69Z1SrJdSq2Hg263AhGoC0/xv/vdxPmT5Rz+vo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4EOcMAAADdAAAADwAAAAAAAAAAAAAAAACYAgAAZHJzL2Rv&#10;d25yZXYueG1sUEsFBgAAAAAEAAQA9QAAAIgDAAAAAA==&#10;" filled="f" stroked="f">
                        <v:textbox>
                          <w:txbxContent>
                            <w:p w:rsidR="00BE079F" w:rsidRPr="003B3015" w:rsidRDefault="00BE079F" w:rsidP="009139D6">
                              <w:pPr>
                                <w:rPr>
                                  <w:b/>
                                  <w:sz w:val="20"/>
                                  <w:szCs w:val="20"/>
                                </w:rPr>
                              </w:pPr>
                              <w:r>
                                <w:rPr>
                                  <w:b/>
                                  <w:sz w:val="20"/>
                                  <w:szCs w:val="20"/>
                                </w:rPr>
                                <w:t xml:space="preserve">B </w:t>
                              </w:r>
                            </w:p>
                          </w:txbxContent>
                        </v:textbox>
                      </v:shape>
                      <v:shape id="Freeform 112" o:spid="_x0000_s1116" style="position:absolute;left:7200;top:2220;width:1695;height:720;visibility:visible;mso-wrap-style:square;v-text-anchor:top" coordsize="1695,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xwrsgA&#10;AADdAAAADwAAAGRycy9kb3ducmV2LnhtbESPQU/DMAyF70j7D5EncWPpBmKsLJsm0CS4TFrHDrtZ&#10;jWkKjVM1oS38enxA4mbrPb/3eb0dfaN66mId2MB8loEiLoOtuTLwdtrfPICKCdliE5gMfFOE7WZy&#10;tcbchoGP1BepUhLCMUcDLqU21zqWjjzGWWiJRXsPnccka1dp2+Eg4b7Riyy71x5rlgaHLT05Kj+L&#10;L29gfzm/9m54PiyXenW4/flwp7viaMz1dNw9gko0pn/z3/WLFfzFSnDlGxlBb3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nHCuyAAAAN0AAAAPAAAAAAAAAAAAAAAAAJgCAABk&#10;cnMvZG93bnJldi54bWxQSwUGAAAAAAQABAD1AAAAjQMAAAAA&#10;" path="m,720l1695,e" filled="f">
                        <v:path arrowok="t" o:connecttype="custom" o:connectlocs="0,720;1695,0" o:connectangles="0,0"/>
                      </v:shape>
                      <v:shape id="Freeform 113" o:spid="_x0000_s1117" style="position:absolute;left:7470;top:2220;width:1410;height:15;visibility:visible;mso-wrap-style:square;v-text-anchor:top" coordsize="14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1qsMEA&#10;AADdAAAADwAAAGRycy9kb3ducmV2LnhtbERPS4vCMBC+C/6HMII3TVdh0a5RFkHUvVlf16GZPtxm&#10;UppY6783Cwve5uN7zmLVmUq01LjSsoKPcQSCOLW65FzB6bgZzUA4j6yxskwKnuRgtez3Fhhr++AD&#10;tYnPRQhhF6OCwvs6ltKlBRl0Y1sTBy6zjUEfYJNL3eAjhJtKTqLoUxosOTQUWNO6oPQ3uRsFu307&#10;vSbZ7ee6lT4653VyuWWlUsNB9/0FwlPn3+J/906H+ZP5HP6+CSfI5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tarDBAAAA3QAAAA8AAAAAAAAAAAAAAAAAmAIAAGRycy9kb3du&#10;cmV2LnhtbFBLBQYAAAAABAAEAPUAAACGAwAAAAA=&#10;" path="m,15l1410,e" filled="f">
                        <v:stroke dashstyle="dash"/>
                        <v:path arrowok="t" o:connecttype="custom" o:connectlocs="0,15;1410,0" o:connectangles="0,0"/>
                      </v:shape>
                      <v:shape id="Freeform 114" o:spid="_x0000_s1118" style="position:absolute;left:8760;top:1725;width:120;height:495;visibility:visible;mso-wrap-style:square;v-text-anchor:top" coordsize="120,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NcasQA&#10;AADdAAAADwAAAGRycy9kb3ducmV2LnhtbESPQW/CMAyF70j7D5En7QbpmISmjoC6sU1cKfsBpjFt&#10;R+OUJKPl3+MD0m623vN7n5fr0XXqQiG2ng08zzJQxJW3LdcGfvZf01dQMSFb7DyTgStFWK8eJkvM&#10;rR94R5cy1UpCOOZooEmpz7WOVUMO48z3xKIdfXCYZA21tgEHCXednmfZQjtsWRoa7OmjoepU/jkD&#10;p/NQdEfahMP3e18Wh93mc1H9GvP0OBZvoBKN6d98v95awX/JhF++kRH0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jXGrEAAAA3QAAAA8AAAAAAAAAAAAAAAAAmAIAAGRycy9k&#10;b3ducmV2LnhtbFBLBQYAAAAABAAEAPUAAACJAwAAAAA=&#10;" path="m,l120,495e" filled="f">
                        <v:stroke dashstyle="dash"/>
                        <v:path arrowok="t" o:connecttype="custom" o:connectlocs="0,0;120,495" o:connectangles="0,0"/>
                      </v:shape>
                      <v:shape id="Freeform 115" o:spid="_x0000_s1119" style="position:absolute;left:8010;top:1545;width:450;height:2025;visibility:visible;mso-wrap-style:square;v-text-anchor:top" coordsize="450,2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nOfcQA&#10;AADdAAAADwAAAGRycy9kb3ducmV2LnhtbERPS2vCQBC+C/6HZYTedBMFkdRV6gtKFWxtL71Ns2MS&#10;zM6G7DaJ/94VBG/z8T1nvuxMKRqqXWFZQTyKQBCnVhecKfj53g1nIJxH1lhaJgVXcrBc9HtzTLRt&#10;+Yuak89ECGGXoILc+yqR0qU5GXQjWxEH7mxrgz7AOpO6xjaEm1KOo2gqDRYcGnKsaJ1Tejn9GwXn&#10;mf37xc/Yb1cfm7KKj82h3R+Vehl0b68gPHX+KX6433WYP4liuH8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5zn3EAAAA3QAAAA8AAAAAAAAAAAAAAAAAmAIAAGRycy9k&#10;b3ducmV2LnhtbFBLBQYAAAAABAAEAPUAAACJAwAAAAA=&#10;" path="m,l450,2025e" filled="f">
                        <v:stroke dashstyle="dash"/>
                        <v:path arrowok="t" o:connecttype="custom" o:connectlocs="0,0;450,2025" o:connectangles="0,0"/>
                      </v:shape>
                      <v:shape id="Text Box 116" o:spid="_x0000_s1120" type="#_x0000_t202" style="position:absolute;left:7800;top:123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I9u8MA&#10;AADdAAAADwAAAGRycy9kb3ducmV2LnhtbERPTWvCQBC9F/oflil4092qLW2ajRRF8GQxrUJvQ3ZM&#10;QrOzIbua+O9dQehtHu9z0sVgG3GmzteONTxPFAjiwpmaSw0/3+vxGwgfkA02jknDhTwssseHFBPj&#10;et7ROQ+liCHsE9RQhdAmUvqiIot+4lriyB1dZzFE2JXSdNjHcNvIqVKv0mLNsaHClpYVFX/5yWrY&#10;b4+/h7n6Klf2pe3doCTbd6n16Gn4/AARaAj/4rt7Y+L8mZrC7Zt4gsy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I9u8MAAADdAAAADwAAAAAAAAAAAAAAAACYAgAAZHJzL2Rv&#10;d25yZXYueG1sUEsFBgAAAAAEAAQA9QAAAIgDAAAAAA==&#10;" filled="f" stroked="f">
                        <v:textbox>
                          <w:txbxContent>
                            <w:p w:rsidR="00BE079F" w:rsidRPr="003B3015" w:rsidRDefault="00BE079F" w:rsidP="009139D6">
                              <w:pPr>
                                <w:rPr>
                                  <w:b/>
                                  <w:sz w:val="20"/>
                                  <w:szCs w:val="20"/>
                                </w:rPr>
                              </w:pPr>
                              <w:r>
                                <w:rPr>
                                  <w:b/>
                                  <w:sz w:val="20"/>
                                  <w:szCs w:val="20"/>
                                </w:rPr>
                                <w:t xml:space="preserve">T </w:t>
                              </w:r>
                            </w:p>
                          </w:txbxContent>
                        </v:textbox>
                      </v:shape>
                      <v:shape id="Text Box 117" o:spid="_x0000_s1121" type="#_x0000_t202" style="position:absolute;left:8280;top:348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6YIMIA&#10;AADdAAAADwAAAGRycy9kb3ducmV2LnhtbERPS4vCMBC+C/sfwix402TXB7vVKMuK4ElRV2FvQzO2&#10;xWZSmmjrvzeC4G0+vudM560txZVqXzjW8NFXIIhTZwrONPztl70vED4gGywdk4YbeZjP3jpTTIxr&#10;eEvXXchEDGGfoIY8hCqR0qc5WfR9VxFH7uRqiyHCOpOmxiaG21J+KjWWFguODTlW9JtTet5drIbD&#10;+vR/HKpNtrCjqnGtkmy/pdbd9/ZnAiJQG17ip3tl4vyBGsD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3pggwgAAAN0AAAAPAAAAAAAAAAAAAAAAAJgCAABkcnMvZG93&#10;bnJldi54bWxQSwUGAAAAAAQABAD1AAAAhwMAAAAA&#10;" filled="f" stroked="f">
                        <v:textbox>
                          <w:txbxContent>
                            <w:p w:rsidR="00BE079F" w:rsidRPr="003B3015" w:rsidRDefault="00BE079F" w:rsidP="009139D6">
                              <w:pPr>
                                <w:rPr>
                                  <w:b/>
                                  <w:sz w:val="20"/>
                                  <w:szCs w:val="20"/>
                                </w:rPr>
                              </w:pPr>
                              <w:r>
                                <w:rPr>
                                  <w:b/>
                                  <w:sz w:val="20"/>
                                  <w:szCs w:val="20"/>
                                </w:rPr>
                                <w:t xml:space="preserve">P </w:t>
                              </w:r>
                            </w:p>
                          </w:txbxContent>
                        </v:textbox>
                      </v:shape>
                      <v:shape id="Text Box 118" o:spid="_x0000_s1122" type="#_x0000_t202" style="position:absolute;left:7800;top:172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cAVMIA&#10;AADdAAAADwAAAGRycy9kb3ducmV2LnhtbERPTWvCQBC9C/0PyxS86W6rlTa6SqkInizGKvQ2ZMck&#10;mJ0N2dXEf+8Kgrd5vM+ZLTpbiQs1vnSs4W2oQBBnzpSca/jbrQafIHxANlg5Jg1X8rCYv/RmmBjX&#10;8pYuachFDGGfoIYihDqR0mcFWfRDVxNH7ugaiyHCJpemwTaG20q+KzWRFkuODQXW9FNQdkrPVsN+&#10;c/w/jNVvvrQfdes6Jdl+Sa37r933FESgLjzFD/faxPkjNYb7N/EEO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NwBUwgAAAN0AAAAPAAAAAAAAAAAAAAAAAJgCAABkcnMvZG93&#10;bnJldi54bWxQSwUGAAAAAAQABAD1AAAAhwMAAAAA&#10;" filled="f" stroked="f">
                        <v:textbox>
                          <w:txbxContent>
                            <w:p w:rsidR="00BE079F" w:rsidRPr="003B3015" w:rsidRDefault="00BE079F" w:rsidP="009139D6">
                              <w:pPr>
                                <w:rPr>
                                  <w:b/>
                                  <w:sz w:val="20"/>
                                  <w:szCs w:val="20"/>
                                </w:rPr>
                              </w:pPr>
                              <w:r>
                                <w:rPr>
                                  <w:b/>
                                  <w:sz w:val="20"/>
                                  <w:szCs w:val="20"/>
                                </w:rPr>
                                <w:t xml:space="preserve">Q </w:t>
                              </w:r>
                            </w:p>
                          </w:txbxContent>
                        </v:textbox>
                      </v:shape>
                      <v:shape id="Text Box 119" o:spid="_x0000_s1123" type="#_x0000_t202" style="position:absolute;left:7560;top:396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ulz8IA&#10;AADdAAAADwAAAGRycy9kb3ducmV2LnhtbERPS2vCQBC+C/0PyxR60936oo2uUpRCT4qxCr0N2TEJ&#10;ZmdDdmviv3cFwdt8fM+ZLztbiQs1vnSs4X2gQBBnzpSca/jdf/c/QPiAbLByTBqu5GG5eOnNMTGu&#10;5R1d0pCLGMI+QQ1FCHUipc8KsugHriaO3Mk1FkOETS5Ng20Mt5UcKjWVFkuODQXWtCooO6f/VsNh&#10;c/o7jtU2X9tJ3bpOSbafUuu31+5rBiJQF57ih/vHxPkjNYH7N/EE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e6XPwgAAAN0AAAAPAAAAAAAAAAAAAAAAAJgCAABkcnMvZG93&#10;bnJldi54bWxQSwUGAAAAAAQABAD1AAAAhwMAAAAA&#10;" filled="f" stroked="f">
                        <v:textbox>
                          <w:txbxContent>
                            <w:p w:rsidR="00BE079F" w:rsidRPr="003B3015" w:rsidRDefault="00BE079F" w:rsidP="009139D6">
                              <w:pPr>
                                <w:rPr>
                                  <w:b/>
                                  <w:sz w:val="20"/>
                                  <w:szCs w:val="20"/>
                                </w:rPr>
                              </w:pPr>
                              <w:r>
                                <w:rPr>
                                  <w:b/>
                                  <w:sz w:val="20"/>
                                  <w:szCs w:val="20"/>
                                </w:rPr>
                                <w:t xml:space="preserve">C </w:t>
                              </w:r>
                            </w:p>
                          </w:txbxContent>
                        </v:textbox>
                      </v:shape>
                      <v:shape id="Text Box 120" o:spid="_x0000_s1124" type="#_x0000_t202" style="position:absolute;left:7560;top:270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7uMIA&#10;AADdAAAADwAAAGRycy9kb3ducmV2LnhtbERPS2vCQBC+C/0PyxR60936oo2uUpRCT4qxCr0N2TEJ&#10;ZmdDdmviv3cFwdt8fM+ZLztbiQs1vnSs4X2gQBBnzpSca/jdf/c/QPiAbLByTBqu5GG5eOnNMTGu&#10;5R1d0pCLGMI+QQ1FCHUipc8KsugHriaO3Mk1FkOETS5Ng20Mt5UcKjWVFkuODQXWtCooO6f/VsNh&#10;c/o7jtU2X9tJ3bpOSbafUuu31+5rBiJQF57ih/vHxPkjNYX7N/EE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qTu4wgAAAN0AAAAPAAAAAAAAAAAAAAAAAJgCAABkcnMvZG93&#10;bnJldi54bWxQSwUGAAAAAAQABAD1AAAAhwMAAAAA&#10;" filled="f" stroked="f">
                        <v:textbox>
                          <w:txbxContent>
                            <w:p w:rsidR="00BE079F" w:rsidRPr="003B3015" w:rsidRDefault="00BE079F" w:rsidP="009139D6">
                              <w:pPr>
                                <w:rPr>
                                  <w:b/>
                                  <w:sz w:val="20"/>
                                  <w:szCs w:val="20"/>
                                </w:rPr>
                              </w:pPr>
                              <w:r>
                                <w:rPr>
                                  <w:b/>
                                  <w:sz w:val="20"/>
                                  <w:szCs w:val="20"/>
                                </w:rPr>
                                <w:t xml:space="preserve">H </w:t>
                              </w:r>
                            </w:p>
                          </w:txbxContent>
                        </v:textbox>
                      </v:shape>
                      <v:line id="Line 121" o:spid="_x0000_s1125" style="position:absolute;visibility:visible;mso-wrap-style:square" from="7920,2880" to="792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Jwk8UAAADdAAAADwAAAGRycy9kb3ducmV2LnhtbERPS2vCQBC+C/6HZYTedGOFVFJXEUtB&#10;eyj1Ae1xzE6TaHY27G6T9N93C4K3+fies1j1phYtOV9ZVjCdJCCIc6srLhScjq/jOQgfkDXWlknB&#10;L3lYLYeDBWbadryn9hAKEUPYZ6igDKHJpPR5SQb9xDbEkfu2zmCI0BVSO+xiuKnlY5Kk0mDFsaHE&#10;hjYl5dfDj1HwPvtI2/Xubdt/7tJz/rI/f106p9TDqF8/gwjUh7v45t7qOH+WPM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2Jwk8UAAADdAAAADwAAAAAAAAAA&#10;AAAAAAChAgAAZHJzL2Rvd25yZXYueG1sUEsFBgAAAAAEAAQA+QAAAJMDAAAAAA==&#10;"/>
                      <v:shape id="Text Box 122" o:spid="_x0000_s1126" type="#_x0000_t202" style="position:absolute;left:8400;top:288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oKUcUA&#10;AADdAAAADwAAAGRycy9kb3ducmV2LnhtbESPT2vCQBDF70K/wzKCN921amlTVykVwZNF+wd6G7Jj&#10;EpqdDdnVxG/vHAreZnhv3vvNct37Wl2ojVVgC9OJAUWcB1dxYeHrczt+BhUTssM6MFm4UoT16mGw&#10;xMyFjg90OaZCSQjHDC2UKTWZ1jEvyWOchIZYtFNoPSZZ20K7FjsJ97V+NOZJe6xYGkps6L2k/O94&#10;9ha+96ffn7n5KDZ+0XShN5r9i7Z2NOzfXkEl6tPd/H+9c4I/M4Ir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egpRxQAAAN0AAAAPAAAAAAAAAAAAAAAAAJgCAABkcnMv&#10;ZG93bnJldi54bWxQSwUGAAAAAAQABAD1AAAAigMAAAAA&#10;" filled="f" stroked="f">
                        <v:textbox>
                          <w:txbxContent>
                            <w:p w:rsidR="00BE079F" w:rsidRPr="003B3015" w:rsidRDefault="00BE079F" w:rsidP="009139D6">
                              <w:pPr>
                                <w:rPr>
                                  <w:b/>
                                  <w:sz w:val="20"/>
                                  <w:szCs w:val="20"/>
                                </w:rPr>
                              </w:pPr>
                              <w:r>
                                <w:rPr>
                                  <w:b/>
                                  <w:sz w:val="20"/>
                                  <w:szCs w:val="20"/>
                                </w:rPr>
                                <w:t xml:space="preserve">O </w:t>
                              </w:r>
                            </w:p>
                          </w:txbxContent>
                        </v:textbox>
                      </v:shape>
                      <v:shape id="Text Box 123" o:spid="_x0000_s1127" type="#_x0000_t202" style="position:absolute;left:7260;top:246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vysEA&#10;AADdAAAADwAAAGRycy9kb3ducmV2LnhtbERPS4vCMBC+L+x/CLPgbU1WXdFqFFEETy4+wdvQjG3Z&#10;ZlKaaOu/N8LC3ubje8503tpS3Kn2hWMNX10Fgjh1puBMw/Gw/hyB8AHZYOmYNDzIw3z2/jbFxLiG&#10;d3Tfh0zEEPYJashDqBIpfZqTRd91FXHkrq62GCKsM2lqbGK4LWVPqaG0WHBsyLGiZU7p7/5mNZy2&#10;18t5oH6ylf2uGtcqyXYste58tIsJiEBt+Bf/uTcmzu+rMb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2r8rBAAAA3QAAAA8AAAAAAAAAAAAAAAAAmAIAAGRycy9kb3du&#10;cmV2LnhtbFBLBQYAAAAABAAEAPUAAACGAwAAAAA=&#10;" filled="f" stroked="f">
                        <v:textbox>
                          <w:txbxContent>
                            <w:p w:rsidR="00BE079F" w:rsidRPr="003B3015" w:rsidRDefault="00BE079F" w:rsidP="009139D6">
                              <w:pPr>
                                <w:rPr>
                                  <w:b/>
                                  <w:sz w:val="20"/>
                                  <w:szCs w:val="20"/>
                                </w:rPr>
                              </w:pPr>
                              <w:r>
                                <w:rPr>
                                  <w:b/>
                                  <w:sz w:val="20"/>
                                  <w:szCs w:val="20"/>
                                </w:rPr>
                                <w:t xml:space="preserve">V </w:t>
                              </w:r>
                            </w:p>
                          </w:txbxContent>
                        </v:textbox>
                      </v:shape>
                    </v:group>
                  </w:pict>
                </mc:Fallback>
              </mc:AlternateContent>
            </w:r>
            <w:r w:rsidRPr="00F47FE6">
              <w:rPr>
                <w:position w:val="-28"/>
                <w:sz w:val="24"/>
                <w:szCs w:val="24"/>
              </w:rPr>
              <w:object w:dxaOrig="2060" w:dyaOrig="660">
                <v:shape id="_x0000_i1358" type="#_x0000_t75" style="width:102.75pt;height:33pt" o:ole="">
                  <v:imagedata r:id="rId613" o:title=""/>
                </v:shape>
                <o:OLEObject Type="Embed" ProgID="Equation.DSMT4" ShapeID="_x0000_i1358" DrawAspect="Content" ObjectID="_1592692326" r:id="rId614"/>
              </w:object>
            </w:r>
            <w:r w:rsidRPr="00F47FE6">
              <w:rPr>
                <w:sz w:val="24"/>
                <w:szCs w:val="24"/>
                <w:lang w:val="pl-PL"/>
              </w:rPr>
              <w:t xml:space="preserve"> </w:t>
            </w:r>
            <w:r w:rsidRPr="00F47FE6">
              <w:rPr>
                <w:rFonts w:ascii="Times New Roman" w:hAnsi="Times New Roman"/>
                <w:sz w:val="24"/>
                <w:szCs w:val="24"/>
                <w:lang w:val="pl-PL"/>
              </w:rPr>
              <w:t>lớn nhất khi m = 1</w:t>
            </w:r>
            <w:r w:rsidRPr="00F47FE6">
              <w:rPr>
                <w:position w:val="-28"/>
                <w:sz w:val="24"/>
                <w:szCs w:val="24"/>
              </w:rPr>
              <w:object w:dxaOrig="1920" w:dyaOrig="660">
                <v:shape id="_x0000_i1359" type="#_x0000_t75" style="width:96pt;height:33pt" o:ole="">
                  <v:imagedata r:id="rId615" o:title=""/>
                </v:shape>
                <o:OLEObject Type="Embed" ProgID="Equation.DSMT4" ShapeID="_x0000_i1359" DrawAspect="Content" ObjectID="_1592692327" r:id="rId616"/>
              </w:object>
            </w:r>
            <w:r w:rsidRPr="00F47FE6">
              <w:rPr>
                <w:sz w:val="24"/>
                <w:szCs w:val="24"/>
                <w:lang w:val="pl-PL"/>
              </w:rPr>
              <w:t xml:space="preserve"> </w:t>
            </w:r>
            <w:r w:rsidRPr="00F47FE6">
              <w:rPr>
                <w:rFonts w:ascii="Times New Roman" w:hAnsi="Times New Roman"/>
                <w:sz w:val="24"/>
                <w:szCs w:val="24"/>
                <w:lang w:val="pl-PL"/>
              </w:rPr>
              <w:t>nhỏ nhất khi m = 1</w:t>
            </w:r>
          </w:p>
          <w:p w:rsidR="009139D6" w:rsidRPr="00F47FE6" w:rsidRDefault="009139D6" w:rsidP="009139D6">
            <w:pPr>
              <w:pStyle w:val="NoSpacing"/>
              <w:ind w:left="720"/>
              <w:rPr>
                <w:rFonts w:ascii="Times New Roman" w:hAnsi="Times New Roman"/>
                <w:sz w:val="24"/>
                <w:szCs w:val="24"/>
                <w:lang w:val="pl-PL"/>
              </w:rPr>
            </w:pPr>
            <w:r w:rsidRPr="00F47FE6">
              <w:rPr>
                <w:rFonts w:ascii="Times New Roman" w:hAnsi="Times New Roman"/>
                <w:sz w:val="24"/>
                <w:szCs w:val="24"/>
                <w:lang w:val="pl-PL"/>
              </w:rPr>
              <w:t>Vậy M đạt giá trị nhỏ nhất là  - 2 khi m = 1</w:t>
            </w:r>
          </w:p>
          <w:p w:rsidR="009139D6" w:rsidRPr="00F47FE6" w:rsidRDefault="009139D6" w:rsidP="009139D6">
            <w:pPr>
              <w:pStyle w:val="NoSpacing"/>
              <w:rPr>
                <w:rFonts w:ascii="Times New Roman" w:hAnsi="Times New Roman"/>
                <w:sz w:val="24"/>
                <w:szCs w:val="24"/>
                <w:lang w:val="pl-PL"/>
              </w:rPr>
            </w:pPr>
          </w:p>
          <w:p w:rsidR="009139D6" w:rsidRPr="00F47FE6" w:rsidRDefault="009139D6" w:rsidP="009139D6">
            <w:pPr>
              <w:jc w:val="both"/>
            </w:pPr>
            <w:r w:rsidRPr="00F47FE6">
              <w:t>Câu 5</w:t>
            </w:r>
          </w:p>
          <w:p w:rsidR="009139D6" w:rsidRPr="00F47FE6" w:rsidRDefault="009139D6" w:rsidP="001E40D0">
            <w:pPr>
              <w:numPr>
                <w:ilvl w:val="0"/>
                <w:numId w:val="13"/>
              </w:numPr>
              <w:jc w:val="both"/>
            </w:pPr>
            <w:r w:rsidRPr="00F47FE6">
              <w:t>Vì ta có do hai tam giác đồng dạng MAE và MBF</w:t>
            </w:r>
          </w:p>
          <w:p w:rsidR="009139D6" w:rsidRPr="00F47FE6" w:rsidRDefault="009139D6" w:rsidP="009139D6">
            <w:pPr>
              <w:ind w:left="360"/>
              <w:jc w:val="both"/>
            </w:pPr>
            <w:r w:rsidRPr="00F47FE6">
              <w:t xml:space="preserve">Nên </w:t>
            </w:r>
            <w:r w:rsidRPr="00F47FE6">
              <w:rPr>
                <w:position w:val="-24"/>
              </w:rPr>
              <w:object w:dxaOrig="1120" w:dyaOrig="620">
                <v:shape id="_x0000_i1360" type="#_x0000_t75" style="width:56.25pt;height:30.75pt" o:ole="">
                  <v:imagedata r:id="rId617" o:title=""/>
                </v:shape>
                <o:OLEObject Type="Embed" ProgID="Equation.DSMT4" ShapeID="_x0000_i1360" DrawAspect="Content" ObjectID="_1592692328" r:id="rId618"/>
              </w:object>
            </w:r>
            <w:r w:rsidRPr="00F47FE6">
              <w:t xml:space="preserve"> </w:t>
            </w:r>
            <w:r w:rsidRPr="00F47FE6">
              <w:rPr>
                <w:position w:val="-6"/>
              </w:rPr>
              <w:object w:dxaOrig="300" w:dyaOrig="240">
                <v:shape id="_x0000_i1361" type="#_x0000_t75" style="width:15pt;height:12pt" o:ole="">
                  <v:imagedata r:id="rId619" o:title=""/>
                </v:shape>
                <o:OLEObject Type="Embed" ProgID="Equation.DSMT4" ShapeID="_x0000_i1361" DrawAspect="Content" ObjectID="_1592692329" r:id="rId620"/>
              </w:object>
            </w:r>
            <w:r w:rsidRPr="00F47FE6">
              <w:t xml:space="preserve"> MA.MB = ME.MF</w:t>
            </w:r>
          </w:p>
          <w:p w:rsidR="009139D6" w:rsidRPr="00F47FE6" w:rsidRDefault="009139D6" w:rsidP="009139D6">
            <w:pPr>
              <w:ind w:left="360"/>
              <w:jc w:val="both"/>
            </w:pPr>
            <w:r w:rsidRPr="00F47FE6">
              <w:t xml:space="preserve"> (Phương tích của M đối với đường tròn tâm O)</w:t>
            </w:r>
          </w:p>
          <w:p w:rsidR="009139D6" w:rsidRPr="00F47FE6" w:rsidRDefault="009139D6" w:rsidP="001E40D0">
            <w:pPr>
              <w:numPr>
                <w:ilvl w:val="0"/>
                <w:numId w:val="13"/>
              </w:numPr>
              <w:jc w:val="both"/>
            </w:pPr>
            <w:r w:rsidRPr="00F47FE6">
              <w:t>Do hệ thức lượng trong đường tròn ta có</w:t>
            </w:r>
          </w:p>
          <w:p w:rsidR="009139D6" w:rsidRPr="00F47FE6" w:rsidRDefault="009139D6" w:rsidP="009139D6">
            <w:pPr>
              <w:jc w:val="both"/>
            </w:pPr>
            <w:r w:rsidRPr="00F47FE6">
              <w:t xml:space="preserve"> MA.MB = MC</w:t>
            </w:r>
            <w:r w:rsidRPr="00F47FE6">
              <w:rPr>
                <w:vertAlign w:val="superscript"/>
              </w:rPr>
              <w:t>2</w:t>
            </w:r>
            <w:r w:rsidRPr="00F47FE6">
              <w:t xml:space="preserve">, mặt khác hệ thức lượng </w:t>
            </w:r>
          </w:p>
          <w:p w:rsidR="009139D6" w:rsidRPr="00F47FE6" w:rsidRDefault="009139D6" w:rsidP="009139D6">
            <w:pPr>
              <w:jc w:val="both"/>
              <w:rPr>
                <w:lang w:val="pl-PL"/>
              </w:rPr>
            </w:pPr>
            <w:r w:rsidRPr="00F47FE6">
              <w:rPr>
                <w:lang w:val="pl-PL"/>
              </w:rPr>
              <w:t xml:space="preserve">trong tam giác vuông MCO ta có </w:t>
            </w:r>
          </w:p>
          <w:p w:rsidR="009139D6" w:rsidRPr="00F47FE6" w:rsidRDefault="009139D6" w:rsidP="009139D6">
            <w:pPr>
              <w:jc w:val="both"/>
              <w:rPr>
                <w:lang w:val="pl-PL"/>
              </w:rPr>
            </w:pPr>
            <w:r w:rsidRPr="00F47FE6">
              <w:rPr>
                <w:lang w:val="pl-PL"/>
              </w:rPr>
              <w:t>MH.MO = MC</w:t>
            </w:r>
            <w:r w:rsidRPr="00F47FE6">
              <w:rPr>
                <w:vertAlign w:val="superscript"/>
                <w:lang w:val="pl-PL"/>
              </w:rPr>
              <w:t>2</w:t>
            </w:r>
            <w:r w:rsidRPr="00F47FE6">
              <w:rPr>
                <w:lang w:val="pl-PL"/>
              </w:rPr>
              <w:t xml:space="preserve"> </w:t>
            </w:r>
            <w:r w:rsidRPr="00F47FE6">
              <w:rPr>
                <w:position w:val="-6"/>
              </w:rPr>
              <w:object w:dxaOrig="300" w:dyaOrig="240">
                <v:shape id="_x0000_i1362" type="#_x0000_t75" style="width:15pt;height:12pt" o:ole="">
                  <v:imagedata r:id="rId619" o:title=""/>
                </v:shape>
                <o:OLEObject Type="Embed" ProgID="Equation.DSMT4" ShapeID="_x0000_i1362" DrawAspect="Content" ObjectID="_1592692330" r:id="rId621"/>
              </w:object>
            </w:r>
            <w:r w:rsidRPr="00F47FE6">
              <w:rPr>
                <w:lang w:val="pl-PL"/>
              </w:rPr>
              <w:t xml:space="preserve">MA.MB = MH.MO </w:t>
            </w:r>
          </w:p>
          <w:p w:rsidR="009139D6" w:rsidRPr="00F47FE6" w:rsidRDefault="009139D6" w:rsidP="009139D6">
            <w:pPr>
              <w:jc w:val="both"/>
              <w:rPr>
                <w:lang w:val="pl-PL"/>
              </w:rPr>
            </w:pPr>
            <w:r w:rsidRPr="00F47FE6">
              <w:rPr>
                <w:lang w:val="pl-PL"/>
              </w:rPr>
              <w:t>nên tứ giác AHOB nội tiếp trong đường tròn.</w:t>
            </w:r>
          </w:p>
          <w:p w:rsidR="009139D6" w:rsidRPr="006D6331" w:rsidRDefault="009139D6" w:rsidP="001E40D0">
            <w:pPr>
              <w:numPr>
                <w:ilvl w:val="0"/>
                <w:numId w:val="13"/>
              </w:numPr>
              <w:jc w:val="both"/>
              <w:rPr>
                <w:lang w:val="pl-PL"/>
              </w:rPr>
            </w:pPr>
            <w:r w:rsidRPr="006D6331">
              <w:rPr>
                <w:lang w:val="pl-PL"/>
              </w:rPr>
              <w:t xml:space="preserve">Xét tứ giác MKSC nội tiếp trong đường </w:t>
            </w:r>
          </w:p>
          <w:p w:rsidR="009139D6" w:rsidRPr="006D6331" w:rsidRDefault="009139D6" w:rsidP="009139D6">
            <w:pPr>
              <w:jc w:val="both"/>
              <w:rPr>
                <w:lang w:val="pl-PL"/>
              </w:rPr>
            </w:pPr>
            <w:r w:rsidRPr="006D6331">
              <w:rPr>
                <w:lang w:val="pl-PL"/>
              </w:rPr>
              <w:t>tròn đường kính MS (có hai góc K và C vuông).</w:t>
            </w:r>
          </w:p>
          <w:p w:rsidR="009139D6" w:rsidRPr="006D6331" w:rsidRDefault="009139D6" w:rsidP="009139D6">
            <w:pPr>
              <w:jc w:val="both"/>
              <w:rPr>
                <w:lang w:val="pl-PL"/>
              </w:rPr>
            </w:pPr>
            <w:r w:rsidRPr="006D6331">
              <w:rPr>
                <w:lang w:val="pl-PL"/>
              </w:rPr>
              <w:t>Vậy ta có :  MK</w:t>
            </w:r>
            <w:r w:rsidRPr="006D6331">
              <w:rPr>
                <w:vertAlign w:val="superscript"/>
                <w:lang w:val="pl-PL"/>
              </w:rPr>
              <w:t>2</w:t>
            </w:r>
            <w:r w:rsidRPr="006D6331">
              <w:rPr>
                <w:lang w:val="pl-PL"/>
              </w:rPr>
              <w:t xml:space="preserve"> = ME.MF = MC</w:t>
            </w:r>
            <w:r w:rsidRPr="006D6331">
              <w:rPr>
                <w:vertAlign w:val="superscript"/>
                <w:lang w:val="pl-PL"/>
              </w:rPr>
              <w:t xml:space="preserve">2  </w:t>
            </w:r>
            <w:r w:rsidRPr="006D6331">
              <w:rPr>
                <w:lang w:val="pl-PL"/>
              </w:rPr>
              <w:t>nên MK = MC.</w:t>
            </w:r>
          </w:p>
          <w:p w:rsidR="009139D6" w:rsidRPr="006D6331" w:rsidRDefault="009139D6" w:rsidP="009139D6">
            <w:pPr>
              <w:jc w:val="both"/>
              <w:rPr>
                <w:lang w:val="pl-PL"/>
              </w:rPr>
            </w:pPr>
            <w:r w:rsidRPr="006D6331">
              <w:rPr>
                <w:lang w:val="pl-PL"/>
              </w:rPr>
              <w:t xml:space="preserve"> Do đó MF chính là đường trung trực của KC</w:t>
            </w:r>
          </w:p>
          <w:p w:rsidR="009139D6" w:rsidRPr="006D6331" w:rsidRDefault="009139D6" w:rsidP="009139D6">
            <w:pPr>
              <w:jc w:val="both"/>
              <w:rPr>
                <w:lang w:val="pl-PL"/>
              </w:rPr>
            </w:pPr>
            <w:r w:rsidRPr="006D6331">
              <w:rPr>
                <w:lang w:val="pl-PL"/>
              </w:rPr>
              <w:t xml:space="preserve"> nên MS vuông góc với KC tại V.</w:t>
            </w:r>
          </w:p>
          <w:p w:rsidR="009139D6" w:rsidRPr="006D6331" w:rsidRDefault="009139D6" w:rsidP="001E40D0">
            <w:pPr>
              <w:numPr>
                <w:ilvl w:val="0"/>
                <w:numId w:val="13"/>
              </w:numPr>
              <w:jc w:val="both"/>
              <w:rPr>
                <w:lang w:val="pl-PL"/>
              </w:rPr>
            </w:pPr>
            <w:r w:rsidRPr="006D6331">
              <w:rPr>
                <w:lang w:val="pl-PL"/>
              </w:rPr>
              <w:t>Do hệ thức lượng trong đường tròn ta có MA.MB = MV.MS của đường tròn tâm Q.</w:t>
            </w:r>
          </w:p>
          <w:p w:rsidR="009139D6" w:rsidRPr="006D6331" w:rsidRDefault="009139D6" w:rsidP="009139D6">
            <w:pPr>
              <w:rPr>
                <w:lang w:val="pl-PL"/>
              </w:rPr>
            </w:pPr>
            <w:r w:rsidRPr="006D6331">
              <w:rPr>
                <w:lang w:val="pl-PL"/>
              </w:rPr>
              <w:t>Tương tự với đường tròn tâm P ta cũng có MV.MS = ME.MF nên PQ vuông góc với MS và là đường trung trực của VS (đường nối hai tâm của hai đường tròn). Nên PQ cũng đi qua trung điểm của KS (do định lí trung bình của tam giác SKV). Vậy 3 điểm T, Q, P thẳng hàng.</w:t>
            </w:r>
          </w:p>
          <w:p w:rsidR="009139D6" w:rsidRDefault="009139D6"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ĐÊ 1908</w:t>
            </w:r>
          </w:p>
          <w:tbl>
            <w:tblPr>
              <w:tblW w:w="0" w:type="auto"/>
              <w:tblLook w:val="01E0" w:firstRow="1" w:lastRow="1" w:firstColumn="1" w:lastColumn="1" w:noHBand="0" w:noVBand="0"/>
            </w:tblPr>
            <w:tblGrid>
              <w:gridCol w:w="3163"/>
              <w:gridCol w:w="6928"/>
            </w:tblGrid>
            <w:tr w:rsidR="009139D6" w:rsidRPr="00F47FE6" w:rsidTr="00383697">
              <w:tc>
                <w:tcPr>
                  <w:tcW w:w="3168" w:type="dxa"/>
                </w:tcPr>
                <w:p w:rsidR="009139D6" w:rsidRPr="00F47FE6" w:rsidRDefault="009139D6" w:rsidP="00383697">
                  <w:pPr>
                    <w:jc w:val="center"/>
                    <w:rPr>
                      <w:b/>
                    </w:rPr>
                  </w:pPr>
                  <w:r w:rsidRPr="00F47FE6">
                    <w:rPr>
                      <w:b/>
                    </w:rPr>
                    <w:t>SỞ GD&amp;ĐT</w:t>
                  </w:r>
                </w:p>
                <w:p w:rsidR="009139D6" w:rsidRPr="00F47FE6" w:rsidRDefault="009139D6" w:rsidP="00383697">
                  <w:pPr>
                    <w:jc w:val="center"/>
                    <w:rPr>
                      <w:b/>
                    </w:rPr>
                  </w:pPr>
                  <w:r w:rsidRPr="00F47FE6">
                    <w:rPr>
                      <w:b/>
                    </w:rPr>
                    <w:t>VĨNH PHÚC</w:t>
                  </w:r>
                </w:p>
                <w:p w:rsidR="009139D6" w:rsidRPr="00F47FE6" w:rsidRDefault="009139D6" w:rsidP="00383697">
                  <w:pPr>
                    <w:jc w:val="center"/>
                    <w:rPr>
                      <w:b/>
                    </w:rPr>
                  </w:pPr>
                  <w:r>
                    <w:rPr>
                      <w:b/>
                      <w:noProof/>
                      <w:lang w:val="en-US"/>
                    </w:rPr>
                    <mc:AlternateContent>
                      <mc:Choice Requires="wps">
                        <w:drawing>
                          <wp:anchor distT="0" distB="0" distL="114300" distR="114300" simplePos="0" relativeHeight="251711488" behindDoc="0" locked="0" layoutInCell="1" allowOverlap="1">
                            <wp:simplePos x="0" y="0"/>
                            <wp:positionH relativeFrom="column">
                              <wp:posOffset>155575</wp:posOffset>
                            </wp:positionH>
                            <wp:positionV relativeFrom="paragraph">
                              <wp:posOffset>42545</wp:posOffset>
                            </wp:positionV>
                            <wp:extent cx="1520825" cy="269240"/>
                            <wp:effectExtent l="12700" t="5080" r="9525" b="11430"/>
                            <wp:wrapNone/>
                            <wp:docPr id="1347" name="Text Box 1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825" cy="269240"/>
                                    </a:xfrm>
                                    <a:prstGeom prst="rect">
                                      <a:avLst/>
                                    </a:prstGeom>
                                    <a:solidFill>
                                      <a:srgbClr val="FFFFFF"/>
                                    </a:solidFill>
                                    <a:ln w="9525">
                                      <a:solidFill>
                                        <a:srgbClr val="000000"/>
                                      </a:solidFill>
                                      <a:miter lim="800000"/>
                                      <a:headEnd/>
                                      <a:tailEnd/>
                                    </a:ln>
                                  </wps:spPr>
                                  <wps:txbx>
                                    <w:txbxContent>
                                      <w:p w:rsidR="00BE079F" w:rsidRPr="00533D2B" w:rsidRDefault="00BE079F" w:rsidP="009139D6">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7" o:spid="_x0000_s1128" type="#_x0000_t202" style="position:absolute;left:0;text-align:left;margin-left:12.25pt;margin-top:3.35pt;width:119.75pt;height:21.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">
                            <v:textbox>
                              <w:txbxContent>
                                <w:p w:rsidR="00BE079F" w:rsidRPr="00533D2B" w:rsidRDefault="00BE079F" w:rsidP="009139D6">
                                  <w:pPr>
                                    <w:rPr>
                                      <w:color w:val="FF0000"/>
                                    </w:rPr>
                                  </w:pPr>
                                  <w:r w:rsidRPr="00533D2B">
                                    <w:rPr>
                                      <w:b/>
                                      <w:color w:val="FF0000"/>
                                    </w:rPr>
                                    <w:t>ĐỀ CHÍNH THỨC</w:t>
                                  </w:r>
                                </w:p>
                              </w:txbxContent>
                            </v:textbox>
                          </v:shape>
                        </w:pict>
                      </mc:Fallback>
                    </mc:AlternateContent>
                  </w:r>
                </w:p>
              </w:tc>
              <w:tc>
                <w:tcPr>
                  <w:tcW w:w="6941" w:type="dxa"/>
                </w:tcPr>
                <w:p w:rsidR="009139D6" w:rsidRPr="00F47FE6" w:rsidRDefault="009139D6" w:rsidP="00383697">
                  <w:pPr>
                    <w:jc w:val="center"/>
                    <w:rPr>
                      <w:b/>
                    </w:rPr>
                  </w:pPr>
                  <w:r w:rsidRPr="00F47FE6">
                    <w:rPr>
                      <w:b/>
                    </w:rPr>
                    <w:t>KỲ THI TUYỂN SINH LỚP 10 THPT NĂM HỌC 2012-2013</w:t>
                  </w:r>
                </w:p>
                <w:p w:rsidR="009139D6" w:rsidRPr="00F47FE6" w:rsidRDefault="009139D6" w:rsidP="00383697">
                  <w:pPr>
                    <w:jc w:val="center"/>
                    <w:rPr>
                      <w:b/>
                    </w:rPr>
                  </w:pPr>
                  <w:r w:rsidRPr="00F47FE6">
                    <w:rPr>
                      <w:b/>
                    </w:rPr>
                    <w:t>ĐỀ THI MÔN : TOÁN</w:t>
                  </w:r>
                </w:p>
                <w:p w:rsidR="009139D6" w:rsidRPr="00F47FE6" w:rsidRDefault="009139D6" w:rsidP="00383697">
                  <w:pPr>
                    <w:jc w:val="center"/>
                    <w:rPr>
                      <w:b/>
                    </w:rPr>
                  </w:pPr>
                  <w:r w:rsidRPr="00F47FE6">
                    <w:rPr>
                      <w:b/>
                    </w:rPr>
                    <w:t>Thời gian làm bài 120 phút (không kể thời gian giao đề)</w:t>
                  </w:r>
                </w:p>
                <w:p w:rsidR="009139D6" w:rsidRPr="00F47FE6" w:rsidRDefault="009139D6" w:rsidP="00383697">
                  <w:pPr>
                    <w:jc w:val="center"/>
                    <w:rPr>
                      <w:i/>
                    </w:rPr>
                  </w:pPr>
                  <w:r w:rsidRPr="00F47FE6">
                    <w:rPr>
                      <w:i/>
                    </w:rPr>
                    <w:t>Ngày thi: 21 tháng 6 năm 2012</w:t>
                  </w:r>
                </w:p>
              </w:tc>
            </w:tr>
          </w:tbl>
          <w:p w:rsidR="009139D6" w:rsidRPr="00F47FE6" w:rsidRDefault="009139D6" w:rsidP="009139D6"/>
          <w:p w:rsidR="009139D6" w:rsidRPr="00F47FE6" w:rsidRDefault="009139D6" w:rsidP="009139D6">
            <w:pPr>
              <w:spacing w:line="360" w:lineRule="auto"/>
            </w:pPr>
            <w:r w:rsidRPr="00F47FE6">
              <w:rPr>
                <w:b/>
              </w:rPr>
              <w:t xml:space="preserve">Câu 1 </w:t>
            </w:r>
            <w:r w:rsidRPr="00F47FE6">
              <w:rPr>
                <w:b/>
                <w:i/>
              </w:rPr>
              <w:t>(2,0 điểm)</w:t>
            </w:r>
            <w:r w:rsidRPr="00F47FE6">
              <w:rPr>
                <w:b/>
              </w:rPr>
              <w:t xml:space="preserve">. </w:t>
            </w:r>
            <w:r w:rsidRPr="00F47FE6">
              <w:t>Cho biểu thức :P=</w:t>
            </w:r>
            <w:r w:rsidRPr="00F47FE6">
              <w:rPr>
                <w:position w:val="-24"/>
              </w:rPr>
              <w:object w:dxaOrig="2020" w:dyaOrig="620">
                <v:shape id="_x0000_i1363" type="#_x0000_t75" style="width:101.25pt;height:30.75pt" o:ole="">
                  <v:imagedata r:id="rId622" o:title=""/>
                </v:shape>
                <o:OLEObject Type="Embed" ProgID="Equation.DSMT4" ShapeID="_x0000_i1363" DrawAspect="Content" ObjectID="_1592692331" r:id="rId623"/>
              </w:object>
            </w:r>
          </w:p>
          <w:p w:rsidR="009139D6" w:rsidRPr="00F47FE6" w:rsidRDefault="009139D6" w:rsidP="001E40D0">
            <w:pPr>
              <w:numPr>
                <w:ilvl w:val="0"/>
                <w:numId w:val="14"/>
              </w:numPr>
              <w:spacing w:line="360" w:lineRule="auto"/>
            </w:pPr>
            <w:r w:rsidRPr="00F47FE6">
              <w:t>Tìm điều kiện xác định của biểu thức P.</w:t>
            </w:r>
          </w:p>
          <w:p w:rsidR="009139D6" w:rsidRPr="00F47FE6" w:rsidRDefault="009139D6" w:rsidP="001E40D0">
            <w:pPr>
              <w:numPr>
                <w:ilvl w:val="0"/>
                <w:numId w:val="14"/>
              </w:numPr>
              <w:spacing w:line="360" w:lineRule="auto"/>
            </w:pPr>
            <w:r w:rsidRPr="00F47FE6">
              <w:t>Rút gọn P</w:t>
            </w:r>
          </w:p>
          <w:p w:rsidR="009139D6" w:rsidRPr="00F47FE6" w:rsidRDefault="009139D6" w:rsidP="009139D6">
            <w:pPr>
              <w:spacing w:line="360" w:lineRule="auto"/>
            </w:pPr>
            <w:r w:rsidRPr="00F47FE6">
              <w:rPr>
                <w:b/>
              </w:rPr>
              <w:t xml:space="preserve">Câu 2 </w:t>
            </w:r>
            <w:r w:rsidRPr="00F47FE6">
              <w:rPr>
                <w:b/>
                <w:i/>
              </w:rPr>
              <w:t>(2,0 điểm)</w:t>
            </w:r>
            <w:r w:rsidRPr="00F47FE6">
              <w:rPr>
                <w:b/>
              </w:rPr>
              <w:t xml:space="preserve">. </w:t>
            </w:r>
            <w:r w:rsidRPr="00F47FE6">
              <w:t>Cho hệ phương trình :</w:t>
            </w:r>
            <w:r w:rsidRPr="00F47FE6">
              <w:rPr>
                <w:position w:val="-30"/>
              </w:rPr>
              <w:object w:dxaOrig="1380" w:dyaOrig="720">
                <v:shape id="_x0000_i1364" type="#_x0000_t75" style="width:69pt;height:36pt" o:ole="">
                  <v:imagedata r:id="rId624" o:title=""/>
                </v:shape>
                <o:OLEObject Type="Embed" ProgID="Equation.DSMT4" ShapeID="_x0000_i1364" DrawAspect="Content" ObjectID="_1592692332" r:id="rId625"/>
              </w:object>
            </w:r>
          </w:p>
          <w:p w:rsidR="009139D6" w:rsidRPr="00F47FE6" w:rsidRDefault="009139D6" w:rsidP="001E40D0">
            <w:pPr>
              <w:numPr>
                <w:ilvl w:val="0"/>
                <w:numId w:val="15"/>
              </w:numPr>
              <w:spacing w:line="360" w:lineRule="auto"/>
            </w:pPr>
            <w:r w:rsidRPr="00F47FE6">
              <w:t>Giải hệ phương trình với a=1</w:t>
            </w:r>
          </w:p>
          <w:p w:rsidR="009139D6" w:rsidRPr="00F47FE6" w:rsidRDefault="009139D6" w:rsidP="001E40D0">
            <w:pPr>
              <w:numPr>
                <w:ilvl w:val="0"/>
                <w:numId w:val="15"/>
              </w:numPr>
              <w:spacing w:line="360" w:lineRule="auto"/>
            </w:pPr>
            <w:r w:rsidRPr="00F47FE6">
              <w:t>Tìm a để hệ phương trình có nghiệm duy nhất.</w:t>
            </w:r>
          </w:p>
          <w:p w:rsidR="009139D6" w:rsidRPr="00F47FE6" w:rsidRDefault="009139D6" w:rsidP="009139D6">
            <w:pPr>
              <w:spacing w:line="360" w:lineRule="auto"/>
              <w:jc w:val="both"/>
            </w:pPr>
            <w:r w:rsidRPr="00F47FE6">
              <w:rPr>
                <w:b/>
              </w:rPr>
              <w:t xml:space="preserve">Câu 3 </w:t>
            </w:r>
            <w:r w:rsidRPr="00F47FE6">
              <w:rPr>
                <w:b/>
                <w:i/>
              </w:rPr>
              <w:t>(2,0 điểm)</w:t>
            </w:r>
            <w:r w:rsidRPr="00F47FE6">
              <w:rPr>
                <w:b/>
              </w:rPr>
              <w:t xml:space="preserve">. </w:t>
            </w:r>
            <w:r w:rsidRPr="00F47FE6">
              <w:t>Một hình chữ nhật có chiều rộng bằng một nửa chiều dài. Biết rằng nếu giảm mỗi chiều đi 2m thì diện tích hình chữ nhật đã cho giảm đi một nửa. Tính chiều dài hình chữ nhật đã cho.</w:t>
            </w:r>
          </w:p>
          <w:p w:rsidR="009139D6" w:rsidRPr="00F47FE6" w:rsidRDefault="009139D6" w:rsidP="009139D6">
            <w:pPr>
              <w:spacing w:line="360" w:lineRule="auto"/>
              <w:jc w:val="both"/>
            </w:pPr>
            <w:r w:rsidRPr="00F47FE6">
              <w:rPr>
                <w:b/>
              </w:rPr>
              <w:t xml:space="preserve">Câu 4 </w:t>
            </w:r>
            <w:r w:rsidRPr="00F47FE6">
              <w:rPr>
                <w:b/>
                <w:i/>
              </w:rPr>
              <w:t>(3,0 điểm)</w:t>
            </w:r>
            <w:r w:rsidRPr="00F47FE6">
              <w:rPr>
                <w:b/>
              </w:rPr>
              <w:t xml:space="preserve">. </w:t>
            </w:r>
            <w:r w:rsidRPr="00F47FE6">
              <w:t xml:space="preserve">Cho đường tròn (O;R) (điểm O cố định, giá trị R không đổi) và điểm M nằm bên ngoài (O). Kẻ hai tiếp tuyến MB, MC (B,C là các tiếp điểm ) của (O) và tia Mx  nằm giữa hai tia MO và MC. Qua B kẻ đường thẳng song song với Mx, đường thẳng này cắt (O) tại điểm  thứ hai là A. Vẽ đường kính BB’ của (O). Qua O kẻ đường thẳng vuông góc với BB’,đường thẳng này cắt MC và B’C lần lượt tại K và </w:t>
            </w:r>
            <w:smartTag w:uri="urn:schemas-microsoft-com:office:smarttags" w:element="place">
              <w:r w:rsidRPr="00F47FE6">
                <w:t>E. Chứng</w:t>
              </w:r>
            </w:smartTag>
            <w:r w:rsidRPr="00F47FE6">
              <w:t xml:space="preserve"> minh rằng:</w:t>
            </w:r>
          </w:p>
          <w:p w:rsidR="009139D6" w:rsidRPr="00F47FE6" w:rsidRDefault="009139D6" w:rsidP="001E40D0">
            <w:pPr>
              <w:numPr>
                <w:ilvl w:val="0"/>
                <w:numId w:val="16"/>
              </w:numPr>
              <w:spacing w:line="360" w:lineRule="auto"/>
            </w:pPr>
            <w:r w:rsidRPr="00F47FE6">
              <w:t>4 điểm M,B,O,C cùng nằm trên một đường tròn.</w:t>
            </w:r>
          </w:p>
          <w:p w:rsidR="009139D6" w:rsidRPr="00F47FE6" w:rsidRDefault="009139D6" w:rsidP="001E40D0">
            <w:pPr>
              <w:numPr>
                <w:ilvl w:val="0"/>
                <w:numId w:val="16"/>
              </w:numPr>
              <w:spacing w:line="360" w:lineRule="auto"/>
            </w:pPr>
            <w:r w:rsidRPr="00F47FE6">
              <w:t>Đoạn thẳng ME = R.</w:t>
            </w:r>
          </w:p>
          <w:p w:rsidR="009139D6" w:rsidRPr="00F47FE6" w:rsidRDefault="009139D6" w:rsidP="001E40D0">
            <w:pPr>
              <w:numPr>
                <w:ilvl w:val="0"/>
                <w:numId w:val="16"/>
              </w:numPr>
              <w:spacing w:line="360" w:lineRule="auto"/>
            </w:pPr>
            <w:r w:rsidRPr="00F47FE6">
              <w:t xml:space="preserve">Khi điểm M di động mà </w:t>
            </w:r>
            <w:smartTag w:uri="urn:schemas-microsoft-com:office:smarttags" w:element="place">
              <w:r w:rsidRPr="00F47FE6">
                <w:t>OM</w:t>
              </w:r>
            </w:smartTag>
            <w:r w:rsidRPr="00F47FE6">
              <w:t xml:space="preserve"> = 2R thì điểm K di động trên một đường tròn cố định, chỉ rõ tâm và bán kính của đường tròn đó.</w:t>
            </w:r>
          </w:p>
          <w:p w:rsidR="009139D6" w:rsidRPr="00F47FE6" w:rsidRDefault="009139D6" w:rsidP="009139D6">
            <w:pPr>
              <w:spacing w:line="360" w:lineRule="auto"/>
            </w:pPr>
            <w:r w:rsidRPr="00F47FE6">
              <w:rPr>
                <w:b/>
              </w:rPr>
              <w:t xml:space="preserve">Câu 5 </w:t>
            </w:r>
            <w:r w:rsidRPr="00F47FE6">
              <w:rPr>
                <w:b/>
                <w:i/>
              </w:rPr>
              <w:t>(1,0 điểm).</w:t>
            </w:r>
            <w:r w:rsidRPr="00F47FE6">
              <w:rPr>
                <w:b/>
              </w:rPr>
              <w:t xml:space="preserve"> </w:t>
            </w:r>
            <w:r w:rsidRPr="00F47FE6">
              <w:rPr>
                <w:lang w:val="pt-BR"/>
              </w:rPr>
              <w:t xml:space="preserve">Cho a,b,c là các số dương thỏa mãn a+ b + c =4. </w:t>
            </w:r>
            <w:r w:rsidRPr="00F47FE6">
              <w:t>Chứng minh rằng :</w:t>
            </w:r>
          </w:p>
          <w:p w:rsidR="009139D6" w:rsidRPr="00F47FE6" w:rsidRDefault="009139D6" w:rsidP="009139D6">
            <w:pPr>
              <w:spacing w:line="360" w:lineRule="auto"/>
              <w:jc w:val="center"/>
              <w:rPr>
                <w:b/>
              </w:rPr>
            </w:pPr>
            <w:r w:rsidRPr="00F47FE6">
              <w:rPr>
                <w:b/>
                <w:position w:val="-8"/>
              </w:rPr>
              <w:object w:dxaOrig="2340" w:dyaOrig="400">
                <v:shape id="_x0000_i1365" type="#_x0000_t75" style="width:117pt;height:20.25pt" o:ole="">
                  <v:imagedata r:id="rId626" o:title=""/>
                </v:shape>
                <o:OLEObject Type="Embed" ProgID="Equation.DSMT4" ShapeID="_x0000_i1365" DrawAspect="Content" ObjectID="_1592692333" r:id="rId627"/>
              </w:object>
            </w:r>
          </w:p>
          <w:tbl>
            <w:tblPr>
              <w:tblW w:w="0" w:type="auto"/>
              <w:tblLook w:val="01E0" w:firstRow="1" w:lastRow="1" w:firstColumn="1" w:lastColumn="1" w:noHBand="0" w:noVBand="0"/>
            </w:tblPr>
            <w:tblGrid>
              <w:gridCol w:w="967"/>
              <w:gridCol w:w="2160"/>
              <w:gridCol w:w="5413"/>
              <w:gridCol w:w="1551"/>
            </w:tblGrid>
            <w:tr w:rsidR="009139D6" w:rsidRPr="00F47FE6" w:rsidTr="00383697">
              <w:tc>
                <w:tcPr>
                  <w:tcW w:w="3168" w:type="dxa"/>
                  <w:gridSpan w:val="2"/>
                </w:tcPr>
                <w:p w:rsidR="009139D6" w:rsidRPr="00F47FE6" w:rsidRDefault="009139D6" w:rsidP="00383697">
                  <w:pPr>
                    <w:jc w:val="center"/>
                    <w:rPr>
                      <w:b/>
                    </w:rPr>
                  </w:pPr>
                  <w:r w:rsidRPr="00F47FE6">
                    <w:rPr>
                      <w:b/>
                    </w:rPr>
                    <w:t>SỞ GD&amp;ĐT VĨNH PHÚC</w:t>
                  </w:r>
                </w:p>
                <w:p w:rsidR="009139D6" w:rsidRPr="00F47FE6" w:rsidRDefault="009139D6" w:rsidP="00383697">
                  <w:pPr>
                    <w:rPr>
                      <w:b/>
                    </w:rPr>
                  </w:pPr>
                </w:p>
                <w:p w:rsidR="009139D6" w:rsidRPr="00F47FE6" w:rsidRDefault="009139D6" w:rsidP="00383697">
                  <w:pPr>
                    <w:jc w:val="center"/>
                    <w:rPr>
                      <w:b/>
                    </w:rPr>
                  </w:pPr>
                </w:p>
              </w:tc>
              <w:tc>
                <w:tcPr>
                  <w:tcW w:w="7740" w:type="dxa"/>
                  <w:gridSpan w:val="2"/>
                </w:tcPr>
                <w:p w:rsidR="009139D6" w:rsidRPr="00F47FE6" w:rsidRDefault="009139D6" w:rsidP="00383697">
                  <w:pPr>
                    <w:jc w:val="center"/>
                    <w:rPr>
                      <w:b/>
                    </w:rPr>
                  </w:pPr>
                  <w:r w:rsidRPr="00F47FE6">
                    <w:rPr>
                      <w:b/>
                    </w:rPr>
                    <w:t>KỲ THI TUYỂN SINH LỚP 10 THPT NĂM HỌC 2012-2013</w:t>
                  </w:r>
                </w:p>
                <w:p w:rsidR="009139D6" w:rsidRPr="00F47FE6" w:rsidRDefault="009139D6" w:rsidP="00383697">
                  <w:pPr>
                    <w:jc w:val="center"/>
                    <w:rPr>
                      <w:b/>
                    </w:rPr>
                  </w:pPr>
                  <w:r w:rsidRPr="00F47FE6">
                    <w:rPr>
                      <w:b/>
                    </w:rPr>
                    <w:t>ĐÁP ÁN ĐỀ THI MÔN : TOÁN</w:t>
                  </w:r>
                </w:p>
                <w:p w:rsidR="009139D6" w:rsidRPr="00F47FE6" w:rsidRDefault="009139D6" w:rsidP="00383697">
                  <w:pPr>
                    <w:jc w:val="center"/>
                    <w:rPr>
                      <w:i/>
                    </w:rPr>
                  </w:pPr>
                  <w:r w:rsidRPr="00F47FE6">
                    <w:rPr>
                      <w:i/>
                    </w:rPr>
                    <w:t>Ngày thi: 21 tháng 6 năm 2012</w:t>
                  </w:r>
                </w:p>
              </w:tc>
            </w:tr>
            <w:tr w:rsidR="009139D6" w:rsidRPr="00F47FE6" w:rsidTr="003836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9139D6" w:rsidRPr="00F47FE6" w:rsidRDefault="009139D6" w:rsidP="00383697">
                  <w:pPr>
                    <w:jc w:val="center"/>
                    <w:rPr>
                      <w:b/>
                      <w:i/>
                    </w:rPr>
                  </w:pPr>
                  <w:r w:rsidRPr="00F47FE6">
                    <w:rPr>
                      <w:b/>
                      <w:i/>
                    </w:rPr>
                    <w:t>Câu</w:t>
                  </w:r>
                </w:p>
              </w:tc>
              <w:tc>
                <w:tcPr>
                  <w:tcW w:w="8100" w:type="dxa"/>
                  <w:gridSpan w:val="2"/>
                </w:tcPr>
                <w:p w:rsidR="009139D6" w:rsidRPr="00F47FE6" w:rsidRDefault="009139D6" w:rsidP="00383697">
                  <w:pPr>
                    <w:jc w:val="center"/>
                    <w:rPr>
                      <w:b/>
                      <w:i/>
                    </w:rPr>
                  </w:pPr>
                  <w:r w:rsidRPr="00F47FE6">
                    <w:rPr>
                      <w:b/>
                      <w:i/>
                    </w:rPr>
                    <w:t>Đáp án, gợi ý</w:t>
                  </w:r>
                </w:p>
              </w:tc>
              <w:tc>
                <w:tcPr>
                  <w:tcW w:w="1800" w:type="dxa"/>
                </w:tcPr>
                <w:p w:rsidR="009139D6" w:rsidRPr="00F47FE6" w:rsidRDefault="009139D6" w:rsidP="00383697">
                  <w:pPr>
                    <w:jc w:val="center"/>
                    <w:rPr>
                      <w:b/>
                      <w:i/>
                    </w:rPr>
                  </w:pPr>
                  <w:r w:rsidRPr="00F47FE6">
                    <w:rPr>
                      <w:b/>
                      <w:i/>
                    </w:rPr>
                    <w:t>Điểm</w:t>
                  </w:r>
                </w:p>
              </w:tc>
            </w:tr>
            <w:tr w:rsidR="009139D6" w:rsidRPr="00F47FE6" w:rsidTr="003836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9139D6" w:rsidRPr="00F47FE6" w:rsidRDefault="009139D6" w:rsidP="00383697">
                  <w:r w:rsidRPr="00F47FE6">
                    <w:t>C1.1</w:t>
                  </w:r>
                </w:p>
                <w:p w:rsidR="009139D6" w:rsidRPr="00F47FE6" w:rsidRDefault="009139D6" w:rsidP="00383697">
                  <w:r w:rsidRPr="00F47FE6">
                    <w:t>(0,75 điểm)</w:t>
                  </w:r>
                </w:p>
              </w:tc>
              <w:tc>
                <w:tcPr>
                  <w:tcW w:w="8100" w:type="dxa"/>
                  <w:gridSpan w:val="2"/>
                </w:tcPr>
                <w:p w:rsidR="009139D6" w:rsidRPr="00F47FE6" w:rsidRDefault="009139D6" w:rsidP="00383697">
                  <w:r w:rsidRPr="00F47FE6">
                    <w:t xml:space="preserve">Biểu thức P xác định </w:t>
                  </w:r>
                  <w:r w:rsidRPr="00F47FE6">
                    <w:rPr>
                      <w:position w:val="-52"/>
                    </w:rPr>
                    <w:object w:dxaOrig="1440" w:dyaOrig="1160">
                      <v:shape id="_x0000_i1366" type="#_x0000_t75" style="width:1in;height:57.75pt" o:ole="">
                        <v:imagedata r:id="rId628" o:title=""/>
                      </v:shape>
                      <o:OLEObject Type="Embed" ProgID="Equation.3" ShapeID="_x0000_i1366" DrawAspect="Content" ObjectID="_1592692334" r:id="rId629"/>
                    </w:object>
                  </w:r>
                </w:p>
                <w:p w:rsidR="009139D6" w:rsidRPr="00F47FE6" w:rsidRDefault="009139D6" w:rsidP="00383697">
                  <w:r w:rsidRPr="00F47FE6">
                    <w:t xml:space="preserve">                                        </w:t>
                  </w:r>
                  <w:r w:rsidRPr="00F47FE6">
                    <w:rPr>
                      <w:position w:val="-30"/>
                    </w:rPr>
                    <w:object w:dxaOrig="1100" w:dyaOrig="720">
                      <v:shape id="_x0000_i1367" type="#_x0000_t75" style="width:54.75pt;height:36pt" o:ole="">
                        <v:imagedata r:id="rId630" o:title=""/>
                      </v:shape>
                      <o:OLEObject Type="Embed" ProgID="Equation.3" ShapeID="_x0000_i1367" DrawAspect="Content" ObjectID="_1592692335" r:id="rId631"/>
                    </w:object>
                  </w:r>
                </w:p>
              </w:tc>
              <w:tc>
                <w:tcPr>
                  <w:tcW w:w="1800" w:type="dxa"/>
                </w:tcPr>
                <w:p w:rsidR="009139D6" w:rsidRPr="00F47FE6" w:rsidRDefault="009139D6" w:rsidP="00383697"/>
                <w:p w:rsidR="009139D6" w:rsidRPr="00F47FE6" w:rsidRDefault="009139D6" w:rsidP="00383697">
                  <w:r w:rsidRPr="00F47FE6">
                    <w:t>0,5</w:t>
                  </w:r>
                </w:p>
                <w:p w:rsidR="009139D6" w:rsidRPr="00F47FE6" w:rsidRDefault="009139D6" w:rsidP="00383697"/>
                <w:p w:rsidR="009139D6" w:rsidRPr="00F47FE6" w:rsidRDefault="009139D6" w:rsidP="00383697"/>
                <w:p w:rsidR="009139D6" w:rsidRPr="00F47FE6" w:rsidRDefault="009139D6" w:rsidP="00383697">
                  <w:r w:rsidRPr="00F47FE6">
                    <w:t>0,25</w:t>
                  </w:r>
                </w:p>
              </w:tc>
            </w:tr>
            <w:tr w:rsidR="009139D6" w:rsidRPr="00F47FE6" w:rsidTr="003836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9139D6" w:rsidRPr="00F47FE6" w:rsidRDefault="009139D6" w:rsidP="00383697">
                  <w:r w:rsidRPr="00F47FE6">
                    <w:t>C1.2 (1,25 điểm)</w:t>
                  </w:r>
                </w:p>
              </w:tc>
              <w:tc>
                <w:tcPr>
                  <w:tcW w:w="8100" w:type="dxa"/>
                  <w:gridSpan w:val="2"/>
                </w:tcPr>
                <w:p w:rsidR="009139D6" w:rsidRPr="00F47FE6" w:rsidRDefault="009139D6" w:rsidP="00383697">
                  <w:r w:rsidRPr="00F47FE6">
                    <w:t>P=</w:t>
                  </w:r>
                  <w:r w:rsidRPr="00F47FE6">
                    <w:rPr>
                      <w:position w:val="-28"/>
                    </w:rPr>
                    <w:object w:dxaOrig="5600" w:dyaOrig="660">
                      <v:shape id="_x0000_i1368" type="#_x0000_t75" style="width:279.75pt;height:33pt" o:ole="">
                        <v:imagedata r:id="rId632" o:title=""/>
                      </v:shape>
                      <o:OLEObject Type="Embed" ProgID="Equation.3" ShapeID="_x0000_i1368" DrawAspect="Content" ObjectID="_1592692336" r:id="rId633"/>
                    </w:object>
                  </w:r>
                </w:p>
                <w:p w:rsidR="009139D6" w:rsidRPr="00F47FE6" w:rsidRDefault="009139D6" w:rsidP="00383697">
                  <w:r w:rsidRPr="00F47FE6">
                    <w:t xml:space="preserve">  </w:t>
                  </w:r>
                  <w:r w:rsidRPr="00F47FE6">
                    <w:rPr>
                      <w:position w:val="-66"/>
                    </w:rPr>
                    <w:object w:dxaOrig="4000" w:dyaOrig="1440">
                      <v:shape id="_x0000_i1369" type="#_x0000_t75" style="width:200.25pt;height:1in" o:ole="">
                        <v:imagedata r:id="rId634" o:title=""/>
                      </v:shape>
                      <o:OLEObject Type="Embed" ProgID="Equation.3" ShapeID="_x0000_i1369" DrawAspect="Content" ObjectID="_1592692337" r:id="rId635"/>
                    </w:object>
                  </w:r>
                </w:p>
              </w:tc>
              <w:tc>
                <w:tcPr>
                  <w:tcW w:w="1800" w:type="dxa"/>
                </w:tcPr>
                <w:p w:rsidR="009139D6" w:rsidRPr="00F47FE6" w:rsidRDefault="009139D6" w:rsidP="00383697">
                  <w:r w:rsidRPr="00F47FE6">
                    <w:t>0,25</w:t>
                  </w:r>
                </w:p>
                <w:p w:rsidR="009139D6" w:rsidRPr="00F47FE6" w:rsidRDefault="009139D6" w:rsidP="00383697"/>
                <w:p w:rsidR="009139D6" w:rsidRPr="00F47FE6" w:rsidRDefault="009139D6" w:rsidP="00383697">
                  <w:r w:rsidRPr="00F47FE6">
                    <w:t>0,5</w:t>
                  </w:r>
                </w:p>
                <w:p w:rsidR="009139D6" w:rsidRPr="00F47FE6" w:rsidRDefault="009139D6" w:rsidP="00383697"/>
                <w:p w:rsidR="009139D6" w:rsidRPr="00F47FE6" w:rsidRDefault="009139D6" w:rsidP="00383697">
                  <w:r w:rsidRPr="00F47FE6">
                    <w:t>0,5</w:t>
                  </w:r>
                </w:p>
              </w:tc>
            </w:tr>
            <w:tr w:rsidR="009139D6" w:rsidRPr="00F47FE6" w:rsidTr="003836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9139D6" w:rsidRPr="00F47FE6" w:rsidRDefault="009139D6" w:rsidP="00383697">
                  <w:r w:rsidRPr="00F47FE6">
                    <w:t>C2.1 (1,0 điểm)</w:t>
                  </w:r>
                </w:p>
              </w:tc>
              <w:tc>
                <w:tcPr>
                  <w:tcW w:w="8100" w:type="dxa"/>
                  <w:gridSpan w:val="2"/>
                </w:tcPr>
                <w:p w:rsidR="009139D6" w:rsidRPr="00F47FE6" w:rsidRDefault="009139D6" w:rsidP="00383697">
                  <w:r w:rsidRPr="00F47FE6">
                    <w:t xml:space="preserve">Với  a = 1, hệ phương trình có dạng: </w:t>
                  </w:r>
                  <w:r w:rsidRPr="00F47FE6">
                    <w:rPr>
                      <w:position w:val="-30"/>
                    </w:rPr>
                    <w:object w:dxaOrig="1320" w:dyaOrig="720">
                      <v:shape id="_x0000_i1370" type="#_x0000_t75" style="width:66pt;height:36pt" o:ole="">
                        <v:imagedata r:id="rId636" o:title=""/>
                      </v:shape>
                      <o:OLEObject Type="Embed" ProgID="Equation.3" ShapeID="_x0000_i1370" DrawAspect="Content" ObjectID="_1592692338" r:id="rId637"/>
                    </w:object>
                  </w:r>
                </w:p>
                <w:p w:rsidR="009139D6" w:rsidRPr="00F47FE6" w:rsidRDefault="009139D6" w:rsidP="00383697">
                  <w:r w:rsidRPr="00F47FE6">
                    <w:t xml:space="preserve">     </w:t>
                  </w:r>
                  <w:r w:rsidRPr="00F47FE6">
                    <w:rPr>
                      <w:position w:val="-68"/>
                    </w:rPr>
                    <w:object w:dxaOrig="3320" w:dyaOrig="1480">
                      <v:shape id="_x0000_i1371" type="#_x0000_t75" style="width:165.75pt;height:74.25pt" o:ole="">
                        <v:imagedata r:id="rId638" o:title=""/>
                      </v:shape>
                      <o:OLEObject Type="Embed" ProgID="Equation.3" ShapeID="_x0000_i1371" DrawAspect="Content" ObjectID="_1592692339" r:id="rId639"/>
                    </w:object>
                  </w:r>
                </w:p>
                <w:p w:rsidR="009139D6" w:rsidRPr="00F47FE6" w:rsidRDefault="009139D6" w:rsidP="00383697">
                  <w:r w:rsidRPr="00F47FE6">
                    <w:t xml:space="preserve"> Vậy với a = 1, hệ phương trình có nghiệm duy nhất là: </w:t>
                  </w:r>
                  <w:r w:rsidRPr="00F47FE6">
                    <w:rPr>
                      <w:position w:val="-30"/>
                    </w:rPr>
                    <w:object w:dxaOrig="820" w:dyaOrig="720">
                      <v:shape id="_x0000_i1372" type="#_x0000_t75" style="width:41.25pt;height:36pt" o:ole="">
                        <v:imagedata r:id="rId640" o:title=""/>
                      </v:shape>
                      <o:OLEObject Type="Embed" ProgID="Equation.3" ShapeID="_x0000_i1372" DrawAspect="Content" ObjectID="_1592692340" r:id="rId641"/>
                    </w:object>
                  </w:r>
                </w:p>
              </w:tc>
              <w:tc>
                <w:tcPr>
                  <w:tcW w:w="1800" w:type="dxa"/>
                </w:tcPr>
                <w:p w:rsidR="009139D6" w:rsidRPr="00F47FE6" w:rsidRDefault="009139D6" w:rsidP="00383697">
                  <w:r w:rsidRPr="00F47FE6">
                    <w:t>0,25</w:t>
                  </w:r>
                </w:p>
                <w:p w:rsidR="009139D6" w:rsidRPr="00F47FE6" w:rsidRDefault="009139D6" w:rsidP="00383697"/>
                <w:p w:rsidR="009139D6" w:rsidRPr="00F47FE6" w:rsidRDefault="009139D6" w:rsidP="00383697"/>
                <w:p w:rsidR="009139D6" w:rsidRPr="00F47FE6" w:rsidRDefault="009139D6" w:rsidP="00383697">
                  <w:r w:rsidRPr="00F47FE6">
                    <w:t>0,25</w:t>
                  </w:r>
                </w:p>
                <w:p w:rsidR="009139D6" w:rsidRPr="00F47FE6" w:rsidRDefault="009139D6" w:rsidP="00383697"/>
                <w:p w:rsidR="009139D6" w:rsidRPr="00F47FE6" w:rsidRDefault="009139D6" w:rsidP="00383697">
                  <w:r w:rsidRPr="00F47FE6">
                    <w:t>0,25</w:t>
                  </w:r>
                </w:p>
                <w:p w:rsidR="009139D6" w:rsidRPr="00F47FE6" w:rsidRDefault="009139D6" w:rsidP="00383697"/>
                <w:p w:rsidR="009139D6" w:rsidRPr="00F47FE6" w:rsidRDefault="009139D6" w:rsidP="00383697">
                  <w:r w:rsidRPr="00F47FE6">
                    <w:t>0,25</w:t>
                  </w:r>
                </w:p>
              </w:tc>
            </w:tr>
            <w:tr w:rsidR="009139D6" w:rsidRPr="00F47FE6" w:rsidTr="003836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9139D6" w:rsidRPr="00F47FE6" w:rsidRDefault="009139D6" w:rsidP="00383697">
                  <w:r w:rsidRPr="00F47FE6">
                    <w:t>C2.2 (1,0 điểm)</w:t>
                  </w:r>
                </w:p>
              </w:tc>
              <w:tc>
                <w:tcPr>
                  <w:tcW w:w="8100" w:type="dxa"/>
                  <w:gridSpan w:val="2"/>
                </w:tcPr>
                <w:p w:rsidR="009139D6" w:rsidRPr="00F47FE6" w:rsidRDefault="009139D6" w:rsidP="00383697">
                  <w:r w:rsidRPr="00F47FE6">
                    <w:t xml:space="preserve">-Nếu a = 0, hệ có dạng: </w:t>
                  </w:r>
                  <w:r w:rsidRPr="00F47FE6">
                    <w:rPr>
                      <w:position w:val="-46"/>
                    </w:rPr>
                    <w:object w:dxaOrig="2200" w:dyaOrig="1040">
                      <v:shape id="_x0000_i1373" type="#_x0000_t75" style="width:110.25pt;height:51.75pt" o:ole="">
                        <v:imagedata r:id="rId642" o:title=""/>
                      </v:shape>
                      <o:OLEObject Type="Embed" ProgID="Equation.3" ShapeID="_x0000_i1373" DrawAspect="Content" ObjectID="_1592692341" r:id="rId643"/>
                    </w:object>
                  </w:r>
                  <w:r w:rsidRPr="00F47FE6">
                    <w:t xml:space="preserve">  =&gt; có nghiệm duy nhất</w:t>
                  </w:r>
                </w:p>
                <w:p w:rsidR="009139D6" w:rsidRPr="00F47FE6" w:rsidRDefault="009139D6" w:rsidP="00383697">
                  <w:r w:rsidRPr="00F47FE6">
                    <w:t xml:space="preserve">-Nếu a </w:t>
                  </w:r>
                  <w:r w:rsidRPr="00F47FE6">
                    <w:rPr>
                      <w:position w:val="-6"/>
                    </w:rPr>
                    <w:object w:dxaOrig="380" w:dyaOrig="279">
                      <v:shape id="_x0000_i1374" type="#_x0000_t75" style="width:18.75pt;height:14.25pt" o:ole="">
                        <v:imagedata r:id="rId644" o:title=""/>
                      </v:shape>
                      <o:OLEObject Type="Embed" ProgID="Equation.3" ShapeID="_x0000_i1374" DrawAspect="Content" ObjectID="_1592692342" r:id="rId645"/>
                    </w:object>
                  </w:r>
                  <w:r w:rsidRPr="00F47FE6">
                    <w:t xml:space="preserve">, hệ có nghiệm duy nhất khi và chỉ khi: </w:t>
                  </w:r>
                  <w:r w:rsidRPr="00F47FE6">
                    <w:rPr>
                      <w:position w:val="-24"/>
                    </w:rPr>
                    <w:object w:dxaOrig="820" w:dyaOrig="620">
                      <v:shape id="_x0000_i1375" type="#_x0000_t75" style="width:41.25pt;height:30.75pt" o:ole="">
                        <v:imagedata r:id="rId646" o:title=""/>
                      </v:shape>
                      <o:OLEObject Type="Embed" ProgID="Equation.3" ShapeID="_x0000_i1375" DrawAspect="Content" ObjectID="_1592692343" r:id="rId647"/>
                    </w:object>
                  </w:r>
                </w:p>
                <w:p w:rsidR="009139D6" w:rsidRPr="00F47FE6" w:rsidRDefault="009139D6" w:rsidP="00383697">
                  <w:r w:rsidRPr="00F47FE6">
                    <w:t xml:space="preserve">  </w:t>
                  </w:r>
                  <w:r w:rsidRPr="00F47FE6">
                    <w:rPr>
                      <w:position w:val="-6"/>
                    </w:rPr>
                    <w:object w:dxaOrig="1160" w:dyaOrig="320">
                      <v:shape id="_x0000_i1376" type="#_x0000_t75" style="width:57.75pt;height:15.75pt" o:ole="">
                        <v:imagedata r:id="rId648" o:title=""/>
                      </v:shape>
                      <o:OLEObject Type="Embed" ProgID="Equation.3" ShapeID="_x0000_i1376" DrawAspect="Content" ObjectID="_1592692344" r:id="rId649"/>
                    </w:object>
                  </w:r>
                  <w:r w:rsidRPr="00F47FE6">
                    <w:t xml:space="preserve"> (luôn đúng, vì </w:t>
                  </w:r>
                  <w:r w:rsidRPr="00F47FE6">
                    <w:rPr>
                      <w:position w:val="-6"/>
                    </w:rPr>
                    <w:object w:dxaOrig="700" w:dyaOrig="320">
                      <v:shape id="_x0000_i1377" type="#_x0000_t75" style="width:35.25pt;height:15.75pt" o:ole="">
                        <v:imagedata r:id="rId650" o:title=""/>
                      </v:shape>
                      <o:OLEObject Type="Embed" ProgID="Equation.3" ShapeID="_x0000_i1377" DrawAspect="Content" ObjectID="_1592692345" r:id="rId651"/>
                    </w:object>
                  </w:r>
                  <w:r w:rsidRPr="00F47FE6">
                    <w:t xml:space="preserve"> với mọi a)</w:t>
                  </w:r>
                </w:p>
                <w:p w:rsidR="009139D6" w:rsidRPr="00F47FE6" w:rsidRDefault="009139D6" w:rsidP="00383697">
                  <w:r w:rsidRPr="00F47FE6">
                    <w:t xml:space="preserve">Do đó, với a </w:t>
                  </w:r>
                  <w:r w:rsidRPr="00F47FE6">
                    <w:rPr>
                      <w:position w:val="-6"/>
                    </w:rPr>
                    <w:object w:dxaOrig="380" w:dyaOrig="279">
                      <v:shape id="_x0000_i1378" type="#_x0000_t75" style="width:18.75pt;height:14.25pt" o:ole="">
                        <v:imagedata r:id="rId644" o:title=""/>
                      </v:shape>
                      <o:OLEObject Type="Embed" ProgID="Equation.3" ShapeID="_x0000_i1378" DrawAspect="Content" ObjectID="_1592692346" r:id="rId652"/>
                    </w:object>
                  </w:r>
                  <w:r w:rsidRPr="00F47FE6">
                    <w:t>, hệ luôn có nghiệm duy nhất.</w:t>
                  </w:r>
                </w:p>
                <w:p w:rsidR="009139D6" w:rsidRPr="00F47FE6" w:rsidRDefault="009139D6" w:rsidP="00383697">
                  <w:r w:rsidRPr="00F47FE6">
                    <w:t xml:space="preserve">          Vậy hệ phương trình đã cho có nghiệm duy nhất với mọi a.</w:t>
                  </w:r>
                </w:p>
              </w:tc>
              <w:tc>
                <w:tcPr>
                  <w:tcW w:w="1800" w:type="dxa"/>
                </w:tcPr>
                <w:p w:rsidR="009139D6" w:rsidRPr="00F47FE6" w:rsidRDefault="009139D6" w:rsidP="00383697">
                  <w:r w:rsidRPr="00F47FE6">
                    <w:t>0,25</w:t>
                  </w:r>
                </w:p>
                <w:p w:rsidR="009139D6" w:rsidRPr="00F47FE6" w:rsidRDefault="009139D6" w:rsidP="00383697"/>
                <w:p w:rsidR="009139D6" w:rsidRPr="00F47FE6" w:rsidRDefault="009139D6" w:rsidP="00383697"/>
                <w:p w:rsidR="009139D6" w:rsidRPr="00F47FE6" w:rsidRDefault="009139D6" w:rsidP="00383697"/>
                <w:p w:rsidR="009139D6" w:rsidRPr="00F47FE6" w:rsidRDefault="009139D6" w:rsidP="00383697">
                  <w:r w:rsidRPr="00F47FE6">
                    <w:t>0,25</w:t>
                  </w:r>
                </w:p>
                <w:p w:rsidR="009139D6" w:rsidRPr="00F47FE6" w:rsidRDefault="009139D6" w:rsidP="00383697"/>
                <w:p w:rsidR="009139D6" w:rsidRPr="00F47FE6" w:rsidRDefault="009139D6" w:rsidP="00383697">
                  <w:r w:rsidRPr="00F47FE6">
                    <w:t>0,25</w:t>
                  </w:r>
                </w:p>
                <w:p w:rsidR="009139D6" w:rsidRPr="00F47FE6" w:rsidRDefault="009139D6" w:rsidP="00383697"/>
                <w:p w:rsidR="009139D6" w:rsidRPr="00F47FE6" w:rsidRDefault="009139D6" w:rsidP="00383697">
                  <w:r w:rsidRPr="00F47FE6">
                    <w:t>0,25</w:t>
                  </w:r>
                </w:p>
              </w:tc>
            </w:tr>
            <w:tr w:rsidR="009139D6" w:rsidRPr="00F47FE6" w:rsidTr="003836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9139D6" w:rsidRPr="00F47FE6" w:rsidRDefault="009139D6" w:rsidP="00383697">
                  <w:r w:rsidRPr="00F47FE6">
                    <w:t>C3 (2,0 điểm)</w:t>
                  </w:r>
                </w:p>
              </w:tc>
              <w:tc>
                <w:tcPr>
                  <w:tcW w:w="8100" w:type="dxa"/>
                  <w:gridSpan w:val="2"/>
                  <w:tcBorders>
                    <w:bottom w:val="nil"/>
                  </w:tcBorders>
                </w:tcPr>
                <w:p w:rsidR="009139D6" w:rsidRPr="00F47FE6" w:rsidRDefault="009139D6" w:rsidP="00383697">
                  <w:r w:rsidRPr="00F47FE6">
                    <w:t xml:space="preserve">  Gọi chiều dài của hình chữ nhật đã cho là x (m), với  x &gt; 4.</w:t>
                  </w:r>
                </w:p>
                <w:p w:rsidR="009139D6" w:rsidRPr="00F47FE6" w:rsidRDefault="009139D6" w:rsidP="00383697">
                  <w:r w:rsidRPr="00F47FE6">
                    <w:t xml:space="preserve">Vì chiều rộng bằng nửa chiều dài nên chiều rộng là: </w:t>
                  </w:r>
                  <w:r w:rsidRPr="00F47FE6">
                    <w:rPr>
                      <w:position w:val="-24"/>
                    </w:rPr>
                    <w:object w:dxaOrig="240" w:dyaOrig="620">
                      <v:shape id="_x0000_i1379" type="#_x0000_t75" style="width:12pt;height:30.75pt" o:ole="">
                        <v:imagedata r:id="rId653" o:title=""/>
                      </v:shape>
                      <o:OLEObject Type="Embed" ProgID="Equation.3" ShapeID="_x0000_i1379" DrawAspect="Content" ObjectID="_1592692347" r:id="rId654"/>
                    </w:object>
                  </w:r>
                  <w:r w:rsidRPr="00F47FE6">
                    <w:t xml:space="preserve"> (m)</w:t>
                  </w:r>
                </w:p>
                <w:p w:rsidR="009139D6" w:rsidRPr="00F47FE6" w:rsidRDefault="009139D6" w:rsidP="00383697">
                  <w:r w:rsidRPr="00F47FE6">
                    <w:t xml:space="preserve">=&gt; diện tích hình chữ nhật đã cho là: </w:t>
                  </w:r>
                  <w:r w:rsidRPr="00F47FE6">
                    <w:rPr>
                      <w:position w:val="-24"/>
                    </w:rPr>
                    <w:object w:dxaOrig="960" w:dyaOrig="660">
                      <v:shape id="_x0000_i1380" type="#_x0000_t75" style="width:48pt;height:33pt" o:ole="">
                        <v:imagedata r:id="rId655" o:title=""/>
                      </v:shape>
                      <o:OLEObject Type="Embed" ProgID="Equation.3" ShapeID="_x0000_i1380" DrawAspect="Content" ObjectID="_1592692348" r:id="rId656"/>
                    </w:object>
                  </w:r>
                  <w:r w:rsidRPr="00F47FE6">
                    <w:t xml:space="preserve">   (m</w:t>
                  </w:r>
                  <w:r w:rsidRPr="00F47FE6">
                    <w:rPr>
                      <w:vertAlign w:val="superscript"/>
                    </w:rPr>
                    <w:t>2</w:t>
                  </w:r>
                  <w:r w:rsidRPr="00F47FE6">
                    <w:t>)</w:t>
                  </w:r>
                </w:p>
                <w:p w:rsidR="009139D6" w:rsidRPr="00F47FE6" w:rsidRDefault="009139D6" w:rsidP="00383697">
                  <w:r w:rsidRPr="00F47FE6">
                    <w:t xml:space="preserve">Nếu giảm mỗi chiều đi 2 m thì chiều dài, chiều rộng của hình chữ nhật lần lượt là: </w:t>
                  </w:r>
                  <w:r w:rsidRPr="00F47FE6">
                    <w:rPr>
                      <w:position w:val="-24"/>
                    </w:rPr>
                    <w:object w:dxaOrig="1740" w:dyaOrig="620">
                      <v:shape id="_x0000_i1381" type="#_x0000_t75" style="width:87pt;height:30.75pt" o:ole="">
                        <v:imagedata r:id="rId657" o:title=""/>
                      </v:shape>
                      <o:OLEObject Type="Embed" ProgID="Equation.3" ShapeID="_x0000_i1381" DrawAspect="Content" ObjectID="_1592692349" r:id="rId658"/>
                    </w:object>
                  </w:r>
                  <w:r w:rsidRPr="00F47FE6">
                    <w:t xml:space="preserve">  (m)</w:t>
                  </w:r>
                </w:p>
                <w:p w:rsidR="009139D6" w:rsidRPr="00F47FE6" w:rsidRDefault="009139D6" w:rsidP="00383697">
                  <w:r w:rsidRPr="00F47FE6">
                    <w:t xml:space="preserve">khi đó, diện tích hình chữ nhật giảm đi một nửa nên ta có phương trình:      </w:t>
                  </w:r>
                  <w:r w:rsidRPr="00F47FE6">
                    <w:rPr>
                      <w:position w:val="-24"/>
                    </w:rPr>
                    <w:object w:dxaOrig="2220" w:dyaOrig="660">
                      <v:shape id="_x0000_i1382" type="#_x0000_t75" style="width:111pt;height:33pt" o:ole="">
                        <v:imagedata r:id="rId659" o:title=""/>
                      </v:shape>
                      <o:OLEObject Type="Embed" ProgID="Equation.3" ShapeID="_x0000_i1382" DrawAspect="Content" ObjectID="_1592692350" r:id="rId660"/>
                    </w:object>
                  </w:r>
                </w:p>
                <w:p w:rsidR="009139D6" w:rsidRPr="00F47FE6" w:rsidRDefault="009139D6" w:rsidP="00383697">
                  <w:r w:rsidRPr="00F47FE6">
                    <w:rPr>
                      <w:position w:val="-24"/>
                    </w:rPr>
                    <w:object w:dxaOrig="4400" w:dyaOrig="660">
                      <v:shape id="_x0000_i1383" type="#_x0000_t75" style="width:219.75pt;height:33pt" o:ole="">
                        <v:imagedata r:id="rId661" o:title=""/>
                      </v:shape>
                      <o:OLEObject Type="Embed" ProgID="Equation.3" ShapeID="_x0000_i1383" DrawAspect="Content" ObjectID="_1592692351" r:id="rId662"/>
                    </w:object>
                  </w:r>
                </w:p>
                <w:p w:rsidR="009139D6" w:rsidRPr="00F47FE6" w:rsidRDefault="009139D6" w:rsidP="00383697">
                  <w:r w:rsidRPr="00F47FE6">
                    <w:t xml:space="preserve">………….=&gt; </w:t>
                  </w:r>
                  <w:r w:rsidRPr="00F47FE6">
                    <w:rPr>
                      <w:position w:val="-10"/>
                    </w:rPr>
                    <w:object w:dxaOrig="1300" w:dyaOrig="380">
                      <v:shape id="_x0000_i1384" type="#_x0000_t75" style="width:65.25pt;height:18.75pt" o:ole="">
                        <v:imagedata r:id="rId663" o:title=""/>
                      </v:shape>
                      <o:OLEObject Type="Embed" ProgID="Equation.3" ShapeID="_x0000_i1384" DrawAspect="Content" ObjectID="_1592692352" r:id="rId664"/>
                    </w:object>
                  </w:r>
                  <w:r w:rsidRPr="00F47FE6">
                    <w:t xml:space="preserve"> (thoả mãn x&gt;4); </w:t>
                  </w:r>
                </w:p>
                <w:p w:rsidR="009139D6" w:rsidRPr="00F47FE6" w:rsidRDefault="009139D6" w:rsidP="00383697">
                  <w:r w:rsidRPr="00F47FE6">
                    <w:t xml:space="preserve">                       </w:t>
                  </w:r>
                  <w:r w:rsidRPr="00F47FE6">
                    <w:rPr>
                      <w:position w:val="-10"/>
                    </w:rPr>
                    <w:object w:dxaOrig="1320" w:dyaOrig="380">
                      <v:shape id="_x0000_i1385" type="#_x0000_t75" style="width:66pt;height:18.75pt" o:ole="">
                        <v:imagedata r:id="rId665" o:title=""/>
                      </v:shape>
                      <o:OLEObject Type="Embed" ProgID="Equation.3" ShapeID="_x0000_i1385" DrawAspect="Content" ObjectID="_1592692353" r:id="rId666"/>
                    </w:object>
                  </w:r>
                  <w:r w:rsidRPr="00F47FE6">
                    <w:t>(loại vì không thoả mãn x&gt;4)</w:t>
                  </w:r>
                </w:p>
                <w:p w:rsidR="009139D6" w:rsidRPr="00F47FE6" w:rsidRDefault="009139D6" w:rsidP="00383697">
                  <w:r w:rsidRPr="00F47FE6">
                    <w:t xml:space="preserve">Vậy chiều dài của hình chữ nhật đã cho là  </w:t>
                  </w:r>
                  <w:r w:rsidRPr="00F47FE6">
                    <w:rPr>
                      <w:position w:val="-8"/>
                    </w:rPr>
                    <w:object w:dxaOrig="820" w:dyaOrig="360">
                      <v:shape id="_x0000_i1386" type="#_x0000_t75" style="width:41.25pt;height:18pt" o:ole="">
                        <v:imagedata r:id="rId667" o:title=""/>
                      </v:shape>
                      <o:OLEObject Type="Embed" ProgID="Equation.3" ShapeID="_x0000_i1386" DrawAspect="Content" ObjectID="_1592692354" r:id="rId668"/>
                    </w:object>
                  </w:r>
                  <w:r w:rsidRPr="00F47FE6">
                    <w:t xml:space="preserve"> (m).</w:t>
                  </w:r>
                </w:p>
              </w:tc>
              <w:tc>
                <w:tcPr>
                  <w:tcW w:w="1800" w:type="dxa"/>
                </w:tcPr>
                <w:p w:rsidR="009139D6" w:rsidRPr="00F47FE6" w:rsidRDefault="009139D6" w:rsidP="00383697">
                  <w:r w:rsidRPr="00F47FE6">
                    <w:t>0,25</w:t>
                  </w:r>
                </w:p>
                <w:p w:rsidR="009139D6" w:rsidRPr="00F47FE6" w:rsidRDefault="009139D6" w:rsidP="00383697"/>
                <w:p w:rsidR="009139D6" w:rsidRPr="00F47FE6" w:rsidRDefault="009139D6" w:rsidP="00383697"/>
                <w:p w:rsidR="009139D6" w:rsidRPr="00F47FE6" w:rsidRDefault="009139D6" w:rsidP="00383697">
                  <w:r w:rsidRPr="00F47FE6">
                    <w:t>0,25</w:t>
                  </w:r>
                </w:p>
                <w:p w:rsidR="009139D6" w:rsidRPr="00F47FE6" w:rsidRDefault="009139D6" w:rsidP="00383697"/>
                <w:p w:rsidR="009139D6" w:rsidRPr="00F47FE6" w:rsidRDefault="009139D6" w:rsidP="00383697"/>
                <w:p w:rsidR="009139D6" w:rsidRPr="00F47FE6" w:rsidRDefault="009139D6" w:rsidP="00383697">
                  <w:r w:rsidRPr="00F47FE6">
                    <w:t>0,25</w:t>
                  </w:r>
                </w:p>
                <w:p w:rsidR="009139D6" w:rsidRPr="00F47FE6" w:rsidRDefault="009139D6" w:rsidP="00383697"/>
                <w:p w:rsidR="009139D6" w:rsidRPr="00F47FE6" w:rsidRDefault="009139D6" w:rsidP="00383697"/>
                <w:p w:rsidR="009139D6" w:rsidRPr="00F47FE6" w:rsidRDefault="009139D6" w:rsidP="00383697"/>
                <w:p w:rsidR="009139D6" w:rsidRPr="00F47FE6" w:rsidRDefault="009139D6" w:rsidP="00383697">
                  <w:r w:rsidRPr="00F47FE6">
                    <w:t>0,25</w:t>
                  </w:r>
                </w:p>
                <w:p w:rsidR="009139D6" w:rsidRPr="00F47FE6" w:rsidRDefault="009139D6" w:rsidP="00383697">
                  <w:r w:rsidRPr="00F47FE6">
                    <w:t>0,25</w:t>
                  </w:r>
                </w:p>
                <w:p w:rsidR="009139D6" w:rsidRPr="00F47FE6" w:rsidRDefault="009139D6" w:rsidP="00383697"/>
                <w:p w:rsidR="009139D6" w:rsidRPr="00F47FE6" w:rsidRDefault="009139D6" w:rsidP="00383697"/>
                <w:p w:rsidR="009139D6" w:rsidRPr="00F47FE6" w:rsidRDefault="009139D6" w:rsidP="00383697">
                  <w:r w:rsidRPr="00F47FE6">
                    <w:t>0,5</w:t>
                  </w:r>
                </w:p>
                <w:p w:rsidR="009139D6" w:rsidRPr="00F47FE6" w:rsidRDefault="009139D6" w:rsidP="00383697"/>
                <w:p w:rsidR="009139D6" w:rsidRPr="00F47FE6" w:rsidRDefault="009139D6" w:rsidP="00383697">
                  <w:r w:rsidRPr="00F47FE6">
                    <w:t>0,25</w:t>
                  </w:r>
                </w:p>
              </w:tc>
            </w:tr>
            <w:tr w:rsidR="009139D6" w:rsidRPr="00F47FE6" w:rsidTr="003836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Borders>
                    <w:right w:val="nil"/>
                  </w:tcBorders>
                </w:tcPr>
                <w:p w:rsidR="009139D6" w:rsidRPr="00F47FE6" w:rsidRDefault="009139D6" w:rsidP="00383697">
                  <w:r w:rsidRPr="00F47FE6">
                    <w:t>C4.1 (1,0 điểm)</w:t>
                  </w:r>
                </w:p>
              </w:tc>
              <w:tc>
                <w:tcPr>
                  <w:tcW w:w="8100" w:type="dxa"/>
                  <w:gridSpan w:val="2"/>
                  <w:tcBorders>
                    <w:top w:val="nil"/>
                    <w:left w:val="nil"/>
                    <w:bottom w:val="nil"/>
                    <w:right w:val="nil"/>
                  </w:tcBorders>
                </w:tcPr>
                <w:p w:rsidR="009139D6" w:rsidRPr="00F47FE6" w:rsidRDefault="009139D6" w:rsidP="00383697">
                  <w:pPr>
                    <w:rPr>
                      <w:i/>
                    </w:rPr>
                  </w:pPr>
                  <w:r>
                    <w:rPr>
                      <w:i/>
                      <w:noProof/>
                      <w:lang w:val="en-US"/>
                    </w:rPr>
                    <mc:AlternateContent>
                      <mc:Choice Requires="wps">
                        <w:drawing>
                          <wp:anchor distT="0" distB="0" distL="114300" distR="114300" simplePos="0" relativeHeight="251702272" behindDoc="0" locked="0" layoutInCell="1" allowOverlap="1">
                            <wp:simplePos x="0" y="0"/>
                            <wp:positionH relativeFrom="column">
                              <wp:posOffset>3731895</wp:posOffset>
                            </wp:positionH>
                            <wp:positionV relativeFrom="paragraph">
                              <wp:posOffset>-4445</wp:posOffset>
                            </wp:positionV>
                            <wp:extent cx="342900" cy="342900"/>
                            <wp:effectExtent l="0" t="2540" r="3810" b="0"/>
                            <wp:wrapNone/>
                            <wp:docPr id="1346" name="Text Box 1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E079F" w:rsidRDefault="00BE079F" w:rsidP="009139D6">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6" o:spid="_x0000_s1129" type="#_x0000_t202" style="position:absolute;margin-left:293.85pt;margin-top:-.35pt;width:27pt;height:2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C89tQIAAMM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" filled="f" stroked="f" strokeweight="0">
                            <v:textbox>
                              <w:txbxContent>
                                <w:p w:rsidR="00BE079F" w:rsidRDefault="00BE079F" w:rsidP="009139D6">
                                  <w:r>
                                    <w:t>B</w:t>
                                  </w:r>
                                </w:p>
                              </w:txbxContent>
                            </v:textbox>
                          </v:shape>
                        </w:pict>
                      </mc:Fallback>
                    </mc:AlternateContent>
                  </w:r>
                  <w:r>
                    <w:rPr>
                      <w:i/>
                      <w:noProof/>
                      <w:lang w:val="en-US"/>
                    </w:rPr>
                    <mc:AlternateContent>
                      <mc:Choice Requires="wps">
                        <w:drawing>
                          <wp:anchor distT="0" distB="0" distL="114300" distR="114300" simplePos="0" relativeHeight="251691008" behindDoc="0" locked="0" layoutInCell="1" allowOverlap="1">
                            <wp:simplePos x="0" y="0"/>
                            <wp:positionH relativeFrom="column">
                              <wp:posOffset>3547745</wp:posOffset>
                            </wp:positionH>
                            <wp:positionV relativeFrom="paragraph">
                              <wp:posOffset>153035</wp:posOffset>
                            </wp:positionV>
                            <wp:extent cx="1184275" cy="1143000"/>
                            <wp:effectExtent l="12065" t="7620" r="13335" b="11430"/>
                            <wp:wrapNone/>
                            <wp:docPr id="1345" name="Oval 1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4275" cy="11430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345" o:spid="_x0000_s1026" style="position:absolute;margin-left:279.35pt;margin-top:12.05pt;width:93.25pt;height:90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"/>
                        </w:pict>
                      </mc:Fallback>
                    </mc:AlternateContent>
                  </w:r>
                  <w:r>
                    <w:rPr>
                      <w:i/>
                      <w:noProof/>
                      <w:lang w:val="en-US"/>
                    </w:rPr>
                    <mc:AlternateContent>
                      <mc:Choice Requires="wps">
                        <w:drawing>
                          <wp:anchor distT="0" distB="0" distL="114300" distR="114300" simplePos="0" relativeHeight="251692032" behindDoc="0" locked="0" layoutInCell="1" allowOverlap="1">
                            <wp:simplePos x="0" y="0"/>
                            <wp:positionH relativeFrom="column">
                              <wp:posOffset>2674620</wp:posOffset>
                            </wp:positionH>
                            <wp:positionV relativeFrom="paragraph">
                              <wp:posOffset>38100</wp:posOffset>
                            </wp:positionV>
                            <wp:extent cx="1600200" cy="685800"/>
                            <wp:effectExtent l="5715" t="6985" r="13335" b="12065"/>
                            <wp:wrapNone/>
                            <wp:docPr id="1344" name="Straight Connector 1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002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44"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3pt" to="336.6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"/>
                        </w:pict>
                      </mc:Fallback>
                    </mc:AlternateContent>
                  </w:r>
                  <w:r w:rsidRPr="00F47FE6">
                    <w:rPr>
                      <w:i/>
                    </w:rPr>
                    <w:t>1) Chứng minh M, B, O, C cùng thuộc 1 đường tròn</w:t>
                  </w:r>
                </w:p>
                <w:p w:rsidR="009139D6" w:rsidRPr="00F47FE6" w:rsidRDefault="009139D6" w:rsidP="00383697">
                  <w:pPr>
                    <w:rPr>
                      <w:lang w:val="fr-FR"/>
                    </w:rPr>
                  </w:pPr>
                  <w:r>
                    <w:rPr>
                      <w:noProof/>
                      <w:lang w:val="en-US"/>
                    </w:rPr>
                    <mc:AlternateContent>
                      <mc:Choice Requires="wps">
                        <w:drawing>
                          <wp:anchor distT="0" distB="0" distL="114300" distR="114300" simplePos="0" relativeHeight="251694080" behindDoc="0" locked="0" layoutInCell="1" allowOverlap="1">
                            <wp:simplePos x="0" y="0"/>
                            <wp:positionH relativeFrom="column">
                              <wp:posOffset>3896995</wp:posOffset>
                            </wp:positionH>
                            <wp:positionV relativeFrom="paragraph">
                              <wp:posOffset>19685</wp:posOffset>
                            </wp:positionV>
                            <wp:extent cx="457200" cy="1028700"/>
                            <wp:effectExtent l="8890" t="11430" r="10160" b="7620"/>
                            <wp:wrapNone/>
                            <wp:docPr id="1343" name="Straight Connector 1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43"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85pt,1.55pt" to="342.85pt,8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"/>
                        </w:pict>
                      </mc:Fallback>
                    </mc:AlternateContent>
                  </w:r>
                  <w:r w:rsidRPr="00F47FE6">
                    <w:rPr>
                      <w:lang w:val="fr-FR"/>
                    </w:rPr>
                    <w:t xml:space="preserve">Ta có: </w:t>
                  </w:r>
                  <w:r w:rsidRPr="00F47FE6">
                    <w:rPr>
                      <w:position w:val="-6"/>
                    </w:rPr>
                    <w:object w:dxaOrig="1359" w:dyaOrig="320">
                      <v:shape id="_x0000_i1387" type="#_x0000_t75" style="width:68.25pt;height:15.75pt" o:ole="">
                        <v:imagedata r:id="rId669" o:title=""/>
                      </v:shape>
                      <o:OLEObject Type="Embed" ProgID="Equation.3" ShapeID="_x0000_i1387" DrawAspect="Content" ObjectID="_1592692355" r:id="rId670"/>
                    </w:object>
                  </w:r>
                  <w:r w:rsidRPr="00F47FE6">
                    <w:rPr>
                      <w:lang w:val="fr-FR"/>
                    </w:rPr>
                    <w:t>(vì MB là tiếp tuyến)</w:t>
                  </w:r>
                </w:p>
                <w:p w:rsidR="009139D6" w:rsidRPr="00F47FE6" w:rsidRDefault="009139D6" w:rsidP="00383697">
                  <w:pPr>
                    <w:rPr>
                      <w:lang w:val="fr-FR"/>
                    </w:rPr>
                  </w:pPr>
                  <w:r>
                    <w:rPr>
                      <w:b/>
                      <w:noProof/>
                      <w:lang w:val="en-US"/>
                    </w:rPr>
                    <mc:AlternateContent>
                      <mc:Choice Requires="wps">
                        <w:drawing>
                          <wp:anchor distT="0" distB="0" distL="114300" distR="114300" simplePos="0" relativeHeight="251707392" behindDoc="0" locked="0" layoutInCell="1" allowOverlap="1">
                            <wp:simplePos x="0" y="0"/>
                            <wp:positionH relativeFrom="column">
                              <wp:posOffset>2922270</wp:posOffset>
                            </wp:positionH>
                            <wp:positionV relativeFrom="paragraph">
                              <wp:posOffset>100965</wp:posOffset>
                            </wp:positionV>
                            <wp:extent cx="342900" cy="342900"/>
                            <wp:effectExtent l="0" t="635" r="3810" b="0"/>
                            <wp:wrapNone/>
                            <wp:docPr id="1342" name="Text Box 1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E079F" w:rsidRDefault="00BE079F" w:rsidP="009139D6">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2" o:spid="_x0000_s1130" type="#_x0000_t202" style="position:absolute;margin-left:230.1pt;margin-top:7.95pt;width:27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NqytAIAAMM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" filled="f" stroked="f" strokeweight="0">
                            <v:textbox>
                              <w:txbxContent>
                                <w:p w:rsidR="00BE079F" w:rsidRDefault="00BE079F" w:rsidP="009139D6">
                                  <w:r>
                                    <w:t>1</w:t>
                                  </w:r>
                                </w:p>
                              </w:txbxContent>
                            </v:textbox>
                          </v:shape>
                        </w:pict>
                      </mc:Fallback>
                    </mc:AlternateContent>
                  </w:r>
                  <w:r w:rsidRPr="00F47FE6">
                    <w:rPr>
                      <w:position w:val="-6"/>
                    </w:rPr>
                    <w:object w:dxaOrig="1359" w:dyaOrig="320">
                      <v:shape id="_x0000_i1388" type="#_x0000_t75" style="width:68.25pt;height:15.75pt" o:ole="">
                        <v:imagedata r:id="rId671" o:title=""/>
                      </v:shape>
                      <o:OLEObject Type="Embed" ProgID="Equation.3" ShapeID="_x0000_i1388" DrawAspect="Content" ObjectID="_1592692356" r:id="rId672"/>
                    </w:object>
                  </w:r>
                  <w:r w:rsidRPr="00F47FE6">
                    <w:rPr>
                      <w:lang w:val="fr-FR"/>
                    </w:rPr>
                    <w:t>(vì MC là tiếp tuyến)</w:t>
                  </w:r>
                  <w:r>
                    <w:rPr>
                      <w:noProof/>
                      <w:lang w:val="en-US"/>
                    </w:rPr>
                    <mc:AlternateContent>
                      <mc:Choice Requires="wps">
                        <w:drawing>
                          <wp:anchor distT="0" distB="0" distL="114300" distR="114300" simplePos="0" relativeHeight="251701248" behindDoc="0" locked="0" layoutInCell="1" allowOverlap="1">
                            <wp:simplePos x="0" y="0"/>
                            <wp:positionH relativeFrom="column">
                              <wp:posOffset>4160520</wp:posOffset>
                            </wp:positionH>
                            <wp:positionV relativeFrom="paragraph">
                              <wp:posOffset>81915</wp:posOffset>
                            </wp:positionV>
                            <wp:extent cx="342900" cy="338455"/>
                            <wp:effectExtent l="0" t="635" r="3810" b="3810"/>
                            <wp:wrapNone/>
                            <wp:docPr id="1341" name="Text Box 1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E079F" w:rsidRDefault="00BE079F" w:rsidP="009139D6">
                                        <w: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1" o:spid="_x0000_s1131" type="#_x0000_t202" style="position:absolute;margin-left:327.6pt;margin-top:6.45pt;width:27pt;height:26.6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Qet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" filled="f" stroked="f" strokeweight="0">
                            <v:textbox>
                              <w:txbxContent>
                                <w:p w:rsidR="00BE079F" w:rsidRDefault="00BE079F" w:rsidP="009139D6">
                                  <w:r>
                                    <w:t>O</w:t>
                                  </w:r>
                                </w:p>
                              </w:txbxContent>
                            </v:textbox>
                          </v:shape>
                        </w:pict>
                      </mc:Fallback>
                    </mc:AlternateContent>
                  </w:r>
                </w:p>
                <w:p w:rsidR="009139D6" w:rsidRPr="00F47FE6" w:rsidRDefault="009139D6" w:rsidP="00383697">
                  <w:pPr>
                    <w:rPr>
                      <w:lang w:val="fr-FR"/>
                    </w:rPr>
                  </w:pPr>
                  <w:r>
                    <w:rPr>
                      <w:b/>
                      <w:noProof/>
                      <w:lang w:val="en-US"/>
                    </w:rPr>
                    <mc:AlternateContent>
                      <mc:Choice Requires="wps">
                        <w:drawing>
                          <wp:anchor distT="0" distB="0" distL="114300" distR="114300" simplePos="0" relativeHeight="251708416" behindDoc="0" locked="0" layoutInCell="1" allowOverlap="1">
                            <wp:simplePos x="0" y="0"/>
                            <wp:positionH relativeFrom="column">
                              <wp:posOffset>2912745</wp:posOffset>
                            </wp:positionH>
                            <wp:positionV relativeFrom="paragraph">
                              <wp:posOffset>48895</wp:posOffset>
                            </wp:positionV>
                            <wp:extent cx="342900" cy="342900"/>
                            <wp:effectExtent l="0" t="0" r="3810" b="635"/>
                            <wp:wrapNone/>
                            <wp:docPr id="1340" name="Text Box 1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E079F" w:rsidRDefault="00BE079F" w:rsidP="009139D6">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0" o:spid="_x0000_s1132" type="#_x0000_t202" style="position:absolute;margin-left:229.35pt;margin-top:3.85pt;width:27pt;height:2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a9vtAIAAMM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" filled="f" stroked="f" strokeweight="0">
                            <v:textbox>
                              <w:txbxContent>
                                <w:p w:rsidR="00BE079F" w:rsidRDefault="00BE079F" w:rsidP="009139D6">
                                  <w:r>
                                    <w:t>2</w:t>
                                  </w:r>
                                </w:p>
                              </w:txbxContent>
                            </v:textbox>
                          </v:shape>
                        </w:pict>
                      </mc:Fallback>
                    </mc:AlternateContent>
                  </w:r>
                  <w:r>
                    <w:rPr>
                      <w:b/>
                      <w:noProof/>
                      <w:lang w:val="en-US"/>
                    </w:rPr>
                    <mc:AlternateContent>
                      <mc:Choice Requires="wps">
                        <w:drawing>
                          <wp:anchor distT="0" distB="0" distL="114300" distR="114300" simplePos="0" relativeHeight="251709440" behindDoc="0" locked="0" layoutInCell="1" allowOverlap="1">
                            <wp:simplePos x="0" y="0"/>
                            <wp:positionH relativeFrom="column">
                              <wp:posOffset>3589020</wp:posOffset>
                            </wp:positionH>
                            <wp:positionV relativeFrom="paragraph">
                              <wp:posOffset>48895</wp:posOffset>
                            </wp:positionV>
                            <wp:extent cx="342900" cy="342900"/>
                            <wp:effectExtent l="0" t="0" r="3810" b="635"/>
                            <wp:wrapNone/>
                            <wp:docPr id="1339" name="Text Box 1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E079F" w:rsidRDefault="00BE079F" w:rsidP="009139D6">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9" o:spid="_x0000_s1133" type="#_x0000_t202" style="position:absolute;margin-left:282.6pt;margin-top:3.85pt;width:27pt;height:27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auItQIAAMM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" filled="f" stroked="f" strokeweight="0">
                            <v:textbox>
                              <w:txbxContent>
                                <w:p w:rsidR="00BE079F" w:rsidRDefault="00BE079F" w:rsidP="009139D6">
                                  <w:r>
                                    <w:t>1</w:t>
                                  </w:r>
                                </w:p>
                              </w:txbxContent>
                            </v:textbox>
                          </v:shape>
                        </w:pict>
                      </mc:Fallback>
                    </mc:AlternateContent>
                  </w:r>
                  <w:r>
                    <w:rPr>
                      <w:noProof/>
                      <w:lang w:val="en-US"/>
                    </w:rPr>
                    <mc:AlternateContent>
                      <mc:Choice Requires="wps">
                        <w:drawing>
                          <wp:anchor distT="0" distB="0" distL="114300" distR="114300" simplePos="0" relativeHeight="251704320" behindDoc="0" locked="0" layoutInCell="1" allowOverlap="1">
                            <wp:simplePos x="0" y="0"/>
                            <wp:positionH relativeFrom="column">
                              <wp:posOffset>3246120</wp:posOffset>
                            </wp:positionH>
                            <wp:positionV relativeFrom="paragraph">
                              <wp:posOffset>187325</wp:posOffset>
                            </wp:positionV>
                            <wp:extent cx="342900" cy="342900"/>
                            <wp:effectExtent l="0" t="4445" r="3810" b="0"/>
                            <wp:wrapNone/>
                            <wp:docPr id="1338" name="Text Box 1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E079F" w:rsidRDefault="00BE079F" w:rsidP="009139D6">
                                        <w:r>
                                          <w: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8" o:spid="_x0000_s1134" type="#_x0000_t202" style="position:absolute;margin-left:255.6pt;margin-top:14.75pt;width:27pt;height:2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NPrtgIAAMM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" filled="f" stroked="f" strokeweight="0">
                            <v:textbox>
                              <w:txbxContent>
                                <w:p w:rsidR="00BE079F" w:rsidRDefault="00BE079F" w:rsidP="009139D6">
                                  <w:r>
                                    <w:t>K</w:t>
                                  </w:r>
                                </w:p>
                              </w:txbxContent>
                            </v:textbox>
                          </v:shape>
                        </w:pict>
                      </mc:Fallback>
                    </mc:AlternateContent>
                  </w:r>
                  <w:r>
                    <w:rPr>
                      <w:noProof/>
                      <w:lang w:val="en-US"/>
                    </w:rPr>
                    <mc:AlternateContent>
                      <mc:Choice Requires="wps">
                        <w:drawing>
                          <wp:anchor distT="0" distB="0" distL="114300" distR="114300" simplePos="0" relativeHeight="251700224" behindDoc="0" locked="0" layoutInCell="1" allowOverlap="1">
                            <wp:simplePos x="0" y="0"/>
                            <wp:positionH relativeFrom="column">
                              <wp:posOffset>2331720</wp:posOffset>
                            </wp:positionH>
                            <wp:positionV relativeFrom="paragraph">
                              <wp:posOffset>-8255</wp:posOffset>
                            </wp:positionV>
                            <wp:extent cx="342900" cy="342900"/>
                            <wp:effectExtent l="0" t="0" r="3810" b="635"/>
                            <wp:wrapNone/>
                            <wp:docPr id="1337" name="Text Box 1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E079F" w:rsidRDefault="00BE079F" w:rsidP="009139D6">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7" o:spid="_x0000_s1135" type="#_x0000_t202" style="position:absolute;margin-left:183.6pt;margin-top:-.65pt;width:27pt;height:27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3P3tQIAAMM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" filled="f" stroked="f" strokeweight="0">
                            <v:textbox>
                              <w:txbxContent>
                                <w:p w:rsidR="00BE079F" w:rsidRDefault="00BE079F" w:rsidP="009139D6">
                                  <w:r>
                                    <w:t>M</w:t>
                                  </w:r>
                                </w:p>
                              </w:txbxContent>
                            </v:textbox>
                          </v:shape>
                        </w:pict>
                      </mc:Fallback>
                    </mc:AlternateContent>
                  </w:r>
                  <w:r>
                    <w:rPr>
                      <w:noProof/>
                      <w:lang w:val="en-US"/>
                    </w:rPr>
                    <mc:AlternateContent>
                      <mc:Choice Requires="wps">
                        <w:drawing>
                          <wp:anchor distT="0" distB="0" distL="114300" distR="114300" simplePos="0" relativeHeight="251699200" behindDoc="0" locked="0" layoutInCell="1" allowOverlap="1">
                            <wp:simplePos x="0" y="0"/>
                            <wp:positionH relativeFrom="column">
                              <wp:posOffset>2674620</wp:posOffset>
                            </wp:positionH>
                            <wp:positionV relativeFrom="paragraph">
                              <wp:posOffset>110490</wp:posOffset>
                            </wp:positionV>
                            <wp:extent cx="1485900" cy="0"/>
                            <wp:effectExtent l="5715" t="13335" r="13335" b="5715"/>
                            <wp:wrapNone/>
                            <wp:docPr id="1336" name="Straight Connector 1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6"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8.7pt" to="327.6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"/>
                        </w:pict>
                      </mc:Fallback>
                    </mc:AlternateContent>
                  </w:r>
                  <w:r>
                    <w:rPr>
                      <w:noProof/>
                      <w:lang w:val="en-US"/>
                    </w:rPr>
                    <mc:AlternateContent>
                      <mc:Choice Requires="wps">
                        <w:drawing>
                          <wp:anchor distT="0" distB="0" distL="114300" distR="114300" simplePos="0" relativeHeight="251698176" behindDoc="0" locked="0" layoutInCell="1" allowOverlap="1">
                            <wp:simplePos x="0" y="0"/>
                            <wp:positionH relativeFrom="column">
                              <wp:posOffset>3979545</wp:posOffset>
                            </wp:positionH>
                            <wp:positionV relativeFrom="paragraph">
                              <wp:posOffset>100965</wp:posOffset>
                            </wp:positionV>
                            <wp:extent cx="133350" cy="552450"/>
                            <wp:effectExtent l="5715" t="13335" r="13335" b="5715"/>
                            <wp:wrapNone/>
                            <wp:docPr id="1335" name="Straight Connector 1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3350" cy="552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5" o:spid="_x0000_s1026" style="position:absolute;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35pt,7.95pt" to="323.85pt,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"/>
                        </w:pict>
                      </mc:Fallback>
                    </mc:AlternateContent>
                  </w:r>
                  <w:r>
                    <w:rPr>
                      <w:noProof/>
                      <w:lang w:val="en-US"/>
                    </w:rPr>
                    <mc:AlternateContent>
                      <mc:Choice Requires="wps">
                        <w:drawing>
                          <wp:anchor distT="0" distB="0" distL="114300" distR="114300" simplePos="0" relativeHeight="251697152" behindDoc="0" locked="0" layoutInCell="1" allowOverlap="1">
                            <wp:simplePos x="0" y="0"/>
                            <wp:positionH relativeFrom="column">
                              <wp:posOffset>2674620</wp:posOffset>
                            </wp:positionH>
                            <wp:positionV relativeFrom="paragraph">
                              <wp:posOffset>110490</wp:posOffset>
                            </wp:positionV>
                            <wp:extent cx="228600" cy="571500"/>
                            <wp:effectExtent l="5715" t="13335" r="13335" b="5715"/>
                            <wp:wrapNone/>
                            <wp:docPr id="1334" name="Straight Connector 1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4"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8.7pt" to="228.6pt,5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"/>
                        </w:pict>
                      </mc:Fallback>
                    </mc:AlternateContent>
                  </w:r>
                  <w:r>
                    <w:rPr>
                      <w:noProof/>
                      <w:lang w:val="en-US"/>
                    </w:rPr>
                    <mc:AlternateContent>
                      <mc:Choice Requires="wps">
                        <w:drawing>
                          <wp:anchor distT="0" distB="0" distL="114300" distR="114300" simplePos="0" relativeHeight="251695104" behindDoc="0" locked="0" layoutInCell="1" allowOverlap="1">
                            <wp:simplePos x="0" y="0"/>
                            <wp:positionH relativeFrom="column">
                              <wp:posOffset>2884170</wp:posOffset>
                            </wp:positionH>
                            <wp:positionV relativeFrom="paragraph">
                              <wp:posOffset>91440</wp:posOffset>
                            </wp:positionV>
                            <wp:extent cx="1257300" cy="571500"/>
                            <wp:effectExtent l="5715" t="13335" r="13335" b="5715"/>
                            <wp:wrapNone/>
                            <wp:docPr id="1333" name="Straight Connector 1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5730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3" o:spid="_x0000_s1026" style="position:absolute;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1pt,7.2pt" to="326.1pt,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"/>
                        </w:pict>
                      </mc:Fallback>
                    </mc:AlternateContent>
                  </w:r>
                  <w:r>
                    <w:rPr>
                      <w:noProof/>
                      <w:lang w:val="en-US"/>
                    </w:rPr>
                    <mc:AlternateContent>
                      <mc:Choice Requires="wps">
                        <w:drawing>
                          <wp:anchor distT="0" distB="0" distL="114300" distR="114300" simplePos="0" relativeHeight="251693056" behindDoc="0" locked="0" layoutInCell="1" allowOverlap="1">
                            <wp:simplePos x="0" y="0"/>
                            <wp:positionH relativeFrom="column">
                              <wp:posOffset>2674620</wp:posOffset>
                            </wp:positionH>
                            <wp:positionV relativeFrom="paragraph">
                              <wp:posOffset>110490</wp:posOffset>
                            </wp:positionV>
                            <wp:extent cx="1600200" cy="685800"/>
                            <wp:effectExtent l="5715" t="13335" r="13335" b="5715"/>
                            <wp:wrapNone/>
                            <wp:docPr id="1332" name="Straight Connector 1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32"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8.7pt" to="336.6pt,6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"/>
                        </w:pict>
                      </mc:Fallback>
                    </mc:AlternateContent>
                  </w:r>
                  <w:r w:rsidRPr="00F47FE6">
                    <w:rPr>
                      <w:lang w:val="fr-FR"/>
                    </w:rPr>
                    <w:t xml:space="preserve">=&gt; </w:t>
                  </w:r>
                  <w:r w:rsidRPr="00F47FE6">
                    <w:rPr>
                      <w:position w:val="-4"/>
                    </w:rPr>
                    <w:object w:dxaOrig="260" w:dyaOrig="240">
                      <v:shape id="_x0000_i1389" type="#_x0000_t75" style="width:12.75pt;height:12pt" o:ole="">
                        <v:imagedata r:id="rId673" o:title=""/>
                      </v:shape>
                      <o:OLEObject Type="Embed" ProgID="Equation.3" ShapeID="_x0000_i1389" DrawAspect="Content" ObjectID="_1592692357" r:id="rId674"/>
                    </w:object>
                  </w:r>
                  <w:r w:rsidRPr="00F47FE6">
                    <w:rPr>
                      <w:lang w:val="fr-FR"/>
                    </w:rPr>
                    <w:t xml:space="preserve">MBO + </w:t>
                  </w:r>
                  <w:r w:rsidRPr="00F47FE6">
                    <w:rPr>
                      <w:position w:val="-4"/>
                    </w:rPr>
                    <w:object w:dxaOrig="260" w:dyaOrig="240">
                      <v:shape id="_x0000_i1390" type="#_x0000_t75" style="width:12.75pt;height:12pt" o:ole="">
                        <v:imagedata r:id="rId675" o:title=""/>
                      </v:shape>
                      <o:OLEObject Type="Embed" ProgID="Equation.3" ShapeID="_x0000_i1390" DrawAspect="Content" ObjectID="_1592692358" r:id="rId676"/>
                    </w:object>
                  </w:r>
                  <w:r w:rsidRPr="00F47FE6">
                    <w:rPr>
                      <w:lang w:val="fr-FR"/>
                    </w:rPr>
                    <w:t>MCO =</w:t>
                  </w:r>
                </w:p>
                <w:p w:rsidR="009139D6" w:rsidRPr="00F47FE6" w:rsidRDefault="009139D6" w:rsidP="00383697">
                  <w:pPr>
                    <w:rPr>
                      <w:lang w:val="fr-FR"/>
                    </w:rPr>
                  </w:pPr>
                  <w:r w:rsidRPr="00F47FE6">
                    <w:rPr>
                      <w:lang w:val="fr-FR"/>
                    </w:rPr>
                    <w:t>= 90</w:t>
                  </w:r>
                  <w:r w:rsidRPr="00F47FE6">
                    <w:rPr>
                      <w:vertAlign w:val="superscript"/>
                      <w:lang w:val="fr-FR"/>
                    </w:rPr>
                    <w:t>0</w:t>
                  </w:r>
                  <w:r w:rsidRPr="00F47FE6">
                    <w:rPr>
                      <w:lang w:val="fr-FR"/>
                    </w:rPr>
                    <w:t xml:space="preserve"> + 90</w:t>
                  </w:r>
                  <w:r w:rsidRPr="00F47FE6">
                    <w:rPr>
                      <w:vertAlign w:val="superscript"/>
                      <w:lang w:val="fr-FR"/>
                    </w:rPr>
                    <w:t>0</w:t>
                  </w:r>
                  <w:r w:rsidRPr="00F47FE6">
                    <w:rPr>
                      <w:lang w:val="fr-FR"/>
                    </w:rPr>
                    <w:t xml:space="preserve"> = 180</w:t>
                  </w:r>
                  <w:r w:rsidRPr="00F47FE6">
                    <w:rPr>
                      <w:vertAlign w:val="superscript"/>
                      <w:lang w:val="fr-FR"/>
                    </w:rPr>
                    <w:t>0</w:t>
                  </w:r>
                </w:p>
                <w:p w:rsidR="009139D6" w:rsidRPr="00F47FE6" w:rsidRDefault="009139D6" w:rsidP="00383697">
                  <w:pPr>
                    <w:rPr>
                      <w:lang w:val="fr-FR"/>
                    </w:rPr>
                  </w:pPr>
                  <w:r>
                    <w:rPr>
                      <w:b/>
                      <w:noProof/>
                      <w:lang w:val="en-US"/>
                    </w:rPr>
                    <mc:AlternateContent>
                      <mc:Choice Requires="wps">
                        <w:drawing>
                          <wp:anchor distT="0" distB="0" distL="114300" distR="114300" simplePos="0" relativeHeight="251710464" behindDoc="0" locked="0" layoutInCell="1" allowOverlap="1">
                            <wp:simplePos x="0" y="0"/>
                            <wp:positionH relativeFrom="column">
                              <wp:posOffset>3131820</wp:posOffset>
                            </wp:positionH>
                            <wp:positionV relativeFrom="paragraph">
                              <wp:posOffset>40005</wp:posOffset>
                            </wp:positionV>
                            <wp:extent cx="342900" cy="342900"/>
                            <wp:effectExtent l="0" t="0" r="3810" b="1905"/>
                            <wp:wrapNone/>
                            <wp:docPr id="1331" name="Text Box 1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E079F" w:rsidRDefault="00BE079F" w:rsidP="009139D6">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1" o:spid="_x0000_s1136" type="#_x0000_t202" style="position:absolute;margin-left:246.6pt;margin-top:3.15pt;width:27pt;height:2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" filled="f" stroked="f" strokeweight="0">
                            <v:textbox>
                              <w:txbxContent>
                                <w:p w:rsidR="00BE079F" w:rsidRDefault="00BE079F" w:rsidP="009139D6">
                                  <w:r>
                                    <w:t>1</w:t>
                                  </w:r>
                                </w:p>
                              </w:txbxContent>
                            </v:textbox>
                          </v:shape>
                        </w:pict>
                      </mc:Fallback>
                    </mc:AlternateContent>
                  </w:r>
                  <w:r>
                    <w:rPr>
                      <w:b/>
                      <w:noProof/>
                      <w:lang w:val="en-US"/>
                    </w:rPr>
                    <mc:AlternateContent>
                      <mc:Choice Requires="wps">
                        <w:drawing>
                          <wp:anchor distT="0" distB="0" distL="114300" distR="114300" simplePos="0" relativeHeight="251705344" behindDoc="0" locked="0" layoutInCell="1" allowOverlap="1">
                            <wp:simplePos x="0" y="0"/>
                            <wp:positionH relativeFrom="column">
                              <wp:posOffset>2655570</wp:posOffset>
                            </wp:positionH>
                            <wp:positionV relativeFrom="paragraph">
                              <wp:posOffset>44450</wp:posOffset>
                            </wp:positionV>
                            <wp:extent cx="342900" cy="342900"/>
                            <wp:effectExtent l="0" t="2540" r="3810" b="0"/>
                            <wp:wrapNone/>
                            <wp:docPr id="1330" name="Text Box 1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E079F" w:rsidRDefault="00BE079F" w:rsidP="009139D6">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0" o:spid="_x0000_s1137" type="#_x0000_t202" style="position:absolute;margin-left:209.1pt;margin-top:3.5pt;width:27pt;height:2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" filled="f" stroked="f" strokeweight="0">
                            <v:textbox>
                              <w:txbxContent>
                                <w:p w:rsidR="00BE079F" w:rsidRDefault="00BE079F" w:rsidP="009139D6">
                                  <w:r>
                                    <w:t>E</w:t>
                                  </w:r>
                                </w:p>
                              </w:txbxContent>
                            </v:textbox>
                          </v:shape>
                        </w:pict>
                      </mc:Fallback>
                    </mc:AlternateContent>
                  </w:r>
                  <w:r>
                    <w:rPr>
                      <w:noProof/>
                      <w:lang w:val="en-US"/>
                    </w:rPr>
                    <mc:AlternateContent>
                      <mc:Choice Requires="wps">
                        <w:drawing>
                          <wp:anchor distT="0" distB="0" distL="114300" distR="114300" simplePos="0" relativeHeight="251706368" behindDoc="0" locked="0" layoutInCell="1" allowOverlap="1">
                            <wp:simplePos x="0" y="0"/>
                            <wp:positionH relativeFrom="column">
                              <wp:posOffset>4389120</wp:posOffset>
                            </wp:positionH>
                            <wp:positionV relativeFrom="paragraph">
                              <wp:posOffset>154305</wp:posOffset>
                            </wp:positionV>
                            <wp:extent cx="342900" cy="342900"/>
                            <wp:effectExtent l="0" t="0" r="3810" b="1905"/>
                            <wp:wrapNone/>
                            <wp:docPr id="1329" name="Text Box 1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E079F" w:rsidRDefault="00BE079F" w:rsidP="009139D6">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9" o:spid="_x0000_s1138" type="#_x0000_t202" style="position:absolute;margin-left:345.6pt;margin-top:12.15pt;width:27pt;height:2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" filled="f" stroked="f" strokeweight="0">
                            <v:textbox>
                              <w:txbxContent>
                                <w:p w:rsidR="00BE079F" w:rsidRDefault="00BE079F" w:rsidP="009139D6">
                                  <w:r>
                                    <w:t>B’</w:t>
                                  </w:r>
                                </w:p>
                              </w:txbxContent>
                            </v:textbox>
                          </v:shape>
                        </w:pict>
                      </mc:Fallback>
                    </mc:AlternateContent>
                  </w:r>
                  <w:r w:rsidRPr="00F47FE6">
                    <w:rPr>
                      <w:lang w:val="fr-FR"/>
                    </w:rPr>
                    <w:t>=&gt; Tứ giác MBOC nội tiếp</w:t>
                  </w:r>
                </w:p>
                <w:p w:rsidR="009139D6" w:rsidRPr="00F47FE6" w:rsidRDefault="009139D6" w:rsidP="00383697">
                  <w:pPr>
                    <w:rPr>
                      <w:lang w:val="fr-FR"/>
                    </w:rPr>
                  </w:pPr>
                  <w:r>
                    <w:rPr>
                      <w:noProof/>
                      <w:lang w:val="en-US"/>
                    </w:rPr>
                    <mc:AlternateContent>
                      <mc:Choice Requires="wps">
                        <w:drawing>
                          <wp:anchor distT="0" distB="0" distL="114300" distR="114300" simplePos="0" relativeHeight="251696128" behindDoc="0" locked="0" layoutInCell="1" allowOverlap="1">
                            <wp:simplePos x="0" y="0"/>
                            <wp:positionH relativeFrom="column">
                              <wp:posOffset>2674620</wp:posOffset>
                            </wp:positionH>
                            <wp:positionV relativeFrom="paragraph">
                              <wp:posOffset>35560</wp:posOffset>
                            </wp:positionV>
                            <wp:extent cx="1714500" cy="0"/>
                            <wp:effectExtent l="5715" t="6985" r="13335" b="12065"/>
                            <wp:wrapNone/>
                            <wp:docPr id="1328" name="Straight Connector 13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8"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2.8pt" to="345.6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"/>
                        </w:pict>
                      </mc:Fallback>
                    </mc:AlternateContent>
                  </w:r>
                  <w:r>
                    <w:rPr>
                      <w:noProof/>
                      <w:lang w:val="en-US"/>
                    </w:rPr>
                    <mc:AlternateContent>
                      <mc:Choice Requires="wps">
                        <w:drawing>
                          <wp:anchor distT="0" distB="0" distL="114300" distR="114300" simplePos="0" relativeHeight="251703296" behindDoc="0" locked="0" layoutInCell="1" allowOverlap="1">
                            <wp:simplePos x="0" y="0"/>
                            <wp:positionH relativeFrom="column">
                              <wp:posOffset>3817620</wp:posOffset>
                            </wp:positionH>
                            <wp:positionV relativeFrom="paragraph">
                              <wp:posOffset>64135</wp:posOffset>
                            </wp:positionV>
                            <wp:extent cx="342900" cy="342900"/>
                            <wp:effectExtent l="0" t="0" r="3810" b="2540"/>
                            <wp:wrapNone/>
                            <wp:docPr id="1327" name="Text Box 1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BE079F" w:rsidRDefault="00BE079F" w:rsidP="009139D6">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7" o:spid="_x0000_s1139" type="#_x0000_t202" style="position:absolute;margin-left:300.6pt;margin-top:5.05pt;width:27pt;height:2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" filled="f" stroked="f" strokeweight="0">
                            <v:textbox>
                              <w:txbxContent>
                                <w:p w:rsidR="00BE079F" w:rsidRDefault="00BE079F" w:rsidP="009139D6">
                                  <w:r>
                                    <w:t>C</w:t>
                                  </w:r>
                                </w:p>
                              </w:txbxContent>
                            </v:textbox>
                          </v:shape>
                        </w:pict>
                      </mc:Fallback>
                    </mc:AlternateContent>
                  </w:r>
                  <w:r w:rsidRPr="00F47FE6">
                    <w:rPr>
                      <w:lang w:val="fr-FR"/>
                    </w:rPr>
                    <w:t>(vì có tổng 2 góc đối =180</w:t>
                  </w:r>
                  <w:r w:rsidRPr="00F47FE6">
                    <w:rPr>
                      <w:vertAlign w:val="superscript"/>
                      <w:lang w:val="fr-FR"/>
                    </w:rPr>
                    <w:t>0</w:t>
                  </w:r>
                  <w:r w:rsidRPr="00F47FE6">
                    <w:rPr>
                      <w:lang w:val="fr-FR"/>
                    </w:rPr>
                    <w:t>)</w:t>
                  </w:r>
                </w:p>
                <w:p w:rsidR="009139D6" w:rsidRPr="00F47FE6" w:rsidRDefault="009139D6" w:rsidP="00383697">
                  <w:pPr>
                    <w:rPr>
                      <w:lang w:val="fr-FR"/>
                    </w:rPr>
                  </w:pPr>
                  <w:r w:rsidRPr="00F47FE6">
                    <w:rPr>
                      <w:lang w:val="fr-FR"/>
                    </w:rPr>
                    <w:t>=&gt;4 điểm M, B, O, C cùng thuộc 1 đường tròn</w:t>
                  </w:r>
                </w:p>
              </w:tc>
              <w:tc>
                <w:tcPr>
                  <w:tcW w:w="1800" w:type="dxa"/>
                  <w:tcBorders>
                    <w:left w:val="nil"/>
                  </w:tcBorders>
                </w:tcPr>
                <w:p w:rsidR="009139D6" w:rsidRPr="00F47FE6" w:rsidRDefault="009139D6" w:rsidP="00383697">
                  <w:pPr>
                    <w:rPr>
                      <w:lang w:val="fr-FR"/>
                    </w:rPr>
                  </w:pPr>
                </w:p>
                <w:p w:rsidR="009139D6" w:rsidRPr="00F47FE6" w:rsidRDefault="009139D6" w:rsidP="00383697">
                  <w:pPr>
                    <w:rPr>
                      <w:lang w:val="fr-FR"/>
                    </w:rPr>
                  </w:pPr>
                </w:p>
                <w:p w:rsidR="009139D6" w:rsidRPr="00F47FE6" w:rsidRDefault="009139D6" w:rsidP="00383697">
                  <w:pPr>
                    <w:rPr>
                      <w:lang w:val="fr-FR"/>
                    </w:rPr>
                  </w:pPr>
                  <w:r w:rsidRPr="00F47FE6">
                    <w:rPr>
                      <w:lang w:val="fr-FR"/>
                    </w:rPr>
                    <w:t>0,25</w:t>
                  </w:r>
                </w:p>
                <w:p w:rsidR="009139D6" w:rsidRPr="00F47FE6" w:rsidRDefault="009139D6" w:rsidP="00383697">
                  <w:pPr>
                    <w:rPr>
                      <w:lang w:val="fr-FR"/>
                    </w:rPr>
                  </w:pPr>
                </w:p>
                <w:p w:rsidR="009139D6" w:rsidRPr="00F47FE6" w:rsidRDefault="009139D6" w:rsidP="00383697">
                  <w:pPr>
                    <w:rPr>
                      <w:lang w:val="fr-FR"/>
                    </w:rPr>
                  </w:pPr>
                  <w:r w:rsidRPr="00F47FE6">
                    <w:rPr>
                      <w:lang w:val="fr-FR"/>
                    </w:rPr>
                    <w:t>0,25</w:t>
                  </w:r>
                </w:p>
                <w:p w:rsidR="009139D6" w:rsidRPr="00F47FE6" w:rsidRDefault="009139D6" w:rsidP="00383697">
                  <w:pPr>
                    <w:rPr>
                      <w:lang w:val="fr-FR"/>
                    </w:rPr>
                  </w:pPr>
                  <w:r w:rsidRPr="00F47FE6">
                    <w:rPr>
                      <w:lang w:val="fr-FR"/>
                    </w:rPr>
                    <w:t>0,25</w:t>
                  </w:r>
                </w:p>
                <w:p w:rsidR="009139D6" w:rsidRPr="00F47FE6" w:rsidRDefault="009139D6" w:rsidP="00383697">
                  <w:pPr>
                    <w:rPr>
                      <w:lang w:val="fr-FR"/>
                    </w:rPr>
                  </w:pPr>
                </w:p>
                <w:p w:rsidR="009139D6" w:rsidRPr="00F47FE6" w:rsidRDefault="009139D6" w:rsidP="00383697">
                  <w:pPr>
                    <w:rPr>
                      <w:lang w:val="fr-FR"/>
                    </w:rPr>
                  </w:pPr>
                  <w:r w:rsidRPr="00F47FE6">
                    <w:rPr>
                      <w:lang w:val="fr-FR"/>
                    </w:rPr>
                    <w:t>0,25</w:t>
                  </w:r>
                </w:p>
              </w:tc>
            </w:tr>
            <w:tr w:rsidR="009139D6" w:rsidRPr="00F47FE6" w:rsidTr="003836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Borders>
                    <w:right w:val="nil"/>
                  </w:tcBorders>
                </w:tcPr>
                <w:p w:rsidR="009139D6" w:rsidRPr="00F47FE6" w:rsidRDefault="009139D6" w:rsidP="00383697">
                  <w:r w:rsidRPr="00F47FE6">
                    <w:t>C4.2 (1,0 điểm)</w:t>
                  </w:r>
                </w:p>
              </w:tc>
              <w:tc>
                <w:tcPr>
                  <w:tcW w:w="8100" w:type="dxa"/>
                  <w:gridSpan w:val="2"/>
                  <w:tcBorders>
                    <w:top w:val="nil"/>
                    <w:left w:val="nil"/>
                    <w:bottom w:val="nil"/>
                    <w:right w:val="nil"/>
                  </w:tcBorders>
                </w:tcPr>
                <w:p w:rsidR="009139D6" w:rsidRPr="00F47FE6" w:rsidRDefault="009139D6" w:rsidP="00383697">
                  <w:pPr>
                    <w:rPr>
                      <w:i/>
                      <w:noProof/>
                      <w:lang w:val="pt-BR"/>
                    </w:rPr>
                  </w:pPr>
                  <w:r w:rsidRPr="00F47FE6">
                    <w:rPr>
                      <w:i/>
                      <w:noProof/>
                      <w:lang w:val="pt-BR"/>
                    </w:rPr>
                    <w:t>2) Chứng minh ME = R:</w:t>
                  </w:r>
                </w:p>
                <w:p w:rsidR="009139D6" w:rsidRPr="00F47FE6" w:rsidRDefault="009139D6" w:rsidP="00383697">
                  <w:pPr>
                    <w:rPr>
                      <w:noProof/>
                      <w:lang w:val="pt-BR"/>
                    </w:rPr>
                  </w:pPr>
                  <w:r w:rsidRPr="00F47FE6">
                    <w:rPr>
                      <w:noProof/>
                      <w:lang w:val="pt-BR"/>
                    </w:rPr>
                    <w:t xml:space="preserve">Ta có MB//EO (vì cùng vuông góc với BB’) </w:t>
                  </w:r>
                </w:p>
                <w:p w:rsidR="009139D6" w:rsidRPr="006D6331" w:rsidRDefault="009139D6" w:rsidP="00383697">
                  <w:pPr>
                    <w:rPr>
                      <w:lang w:val="es-ES"/>
                    </w:rPr>
                  </w:pPr>
                  <w:r w:rsidRPr="006D6331">
                    <w:rPr>
                      <w:noProof/>
                      <w:lang w:val="es-ES"/>
                    </w:rPr>
                    <w:t xml:space="preserve">=&gt; </w:t>
                  </w:r>
                  <w:r w:rsidRPr="00F47FE6">
                    <w:rPr>
                      <w:position w:val="-4"/>
                    </w:rPr>
                    <w:object w:dxaOrig="260" w:dyaOrig="240">
                      <v:shape id="_x0000_i1391" type="#_x0000_t75" style="width:12.75pt;height:12pt" o:ole="">
                        <v:imagedata r:id="rId673" o:title=""/>
                      </v:shape>
                      <o:OLEObject Type="Embed" ProgID="Equation.3" ShapeID="_x0000_i1391" DrawAspect="Content" ObjectID="_1592692359" r:id="rId677"/>
                    </w:object>
                  </w:r>
                  <w:r w:rsidRPr="006D6331">
                    <w:rPr>
                      <w:lang w:val="es-ES"/>
                    </w:rPr>
                    <w:t>O</w:t>
                  </w:r>
                  <w:r w:rsidRPr="006D6331">
                    <w:rPr>
                      <w:vertAlign w:val="subscript"/>
                      <w:lang w:val="es-ES"/>
                    </w:rPr>
                    <w:t>1</w:t>
                  </w:r>
                  <w:r w:rsidRPr="006D6331">
                    <w:rPr>
                      <w:lang w:val="es-ES"/>
                    </w:rPr>
                    <w:t xml:space="preserve"> = </w:t>
                  </w:r>
                  <w:r w:rsidRPr="00F47FE6">
                    <w:rPr>
                      <w:position w:val="-4"/>
                    </w:rPr>
                    <w:object w:dxaOrig="260" w:dyaOrig="240">
                      <v:shape id="_x0000_i1392" type="#_x0000_t75" style="width:12.75pt;height:12pt" o:ole="">
                        <v:imagedata r:id="rId673" o:title=""/>
                      </v:shape>
                      <o:OLEObject Type="Embed" ProgID="Equation.3" ShapeID="_x0000_i1392" DrawAspect="Content" ObjectID="_1592692360" r:id="rId678"/>
                    </w:object>
                  </w:r>
                  <w:r w:rsidRPr="006D6331">
                    <w:rPr>
                      <w:lang w:val="es-ES"/>
                    </w:rPr>
                    <w:t>M</w:t>
                  </w:r>
                  <w:r w:rsidRPr="006D6331">
                    <w:rPr>
                      <w:vertAlign w:val="subscript"/>
                      <w:lang w:val="es-ES"/>
                    </w:rPr>
                    <w:t xml:space="preserve">1  </w:t>
                  </w:r>
                  <w:r w:rsidRPr="006D6331">
                    <w:rPr>
                      <w:lang w:val="es-ES"/>
                    </w:rPr>
                    <w:t>(so le trong)</w:t>
                  </w:r>
                </w:p>
                <w:p w:rsidR="009139D6" w:rsidRPr="006D6331" w:rsidRDefault="009139D6" w:rsidP="00383697">
                  <w:pPr>
                    <w:rPr>
                      <w:lang w:val="es-ES"/>
                    </w:rPr>
                  </w:pPr>
                  <w:r w:rsidRPr="006D6331">
                    <w:rPr>
                      <w:lang w:val="es-ES"/>
                    </w:rPr>
                    <w:t xml:space="preserve">Mà </w:t>
                  </w:r>
                  <w:r w:rsidRPr="00F47FE6">
                    <w:rPr>
                      <w:position w:val="-4"/>
                    </w:rPr>
                    <w:object w:dxaOrig="260" w:dyaOrig="240">
                      <v:shape id="_x0000_i1393" type="#_x0000_t75" style="width:12.75pt;height:12pt" o:ole="">
                        <v:imagedata r:id="rId673" o:title=""/>
                      </v:shape>
                      <o:OLEObject Type="Embed" ProgID="Equation.3" ShapeID="_x0000_i1393" DrawAspect="Content" ObjectID="_1592692361" r:id="rId679"/>
                    </w:object>
                  </w:r>
                  <w:r w:rsidRPr="006D6331">
                    <w:rPr>
                      <w:lang w:val="es-ES"/>
                    </w:rPr>
                    <w:t>M</w:t>
                  </w:r>
                  <w:r w:rsidRPr="006D6331">
                    <w:rPr>
                      <w:vertAlign w:val="subscript"/>
                      <w:lang w:val="es-ES"/>
                    </w:rPr>
                    <w:t>1</w:t>
                  </w:r>
                  <w:r w:rsidRPr="006D6331">
                    <w:rPr>
                      <w:lang w:val="es-ES"/>
                    </w:rPr>
                    <w:t xml:space="preserve"> = </w:t>
                  </w:r>
                  <w:r w:rsidRPr="00F47FE6">
                    <w:rPr>
                      <w:position w:val="-4"/>
                    </w:rPr>
                    <w:object w:dxaOrig="260" w:dyaOrig="240">
                      <v:shape id="_x0000_i1394" type="#_x0000_t75" style="width:12.75pt;height:12pt" o:ole="">
                        <v:imagedata r:id="rId673" o:title=""/>
                      </v:shape>
                      <o:OLEObject Type="Embed" ProgID="Equation.3" ShapeID="_x0000_i1394" DrawAspect="Content" ObjectID="_1592692362" r:id="rId680"/>
                    </w:object>
                  </w:r>
                  <w:r w:rsidRPr="006D6331">
                    <w:rPr>
                      <w:lang w:val="es-ES"/>
                    </w:rPr>
                    <w:t>M</w:t>
                  </w:r>
                  <w:r w:rsidRPr="006D6331">
                    <w:rPr>
                      <w:vertAlign w:val="subscript"/>
                      <w:lang w:val="es-ES"/>
                    </w:rPr>
                    <w:t>2</w:t>
                  </w:r>
                  <w:r w:rsidRPr="006D6331">
                    <w:rPr>
                      <w:lang w:val="es-ES"/>
                    </w:rPr>
                    <w:t xml:space="preserve"> (tính chất 2 tiếp tuyến cắt nhau) =&gt; </w:t>
                  </w:r>
                  <w:r w:rsidRPr="00F47FE6">
                    <w:rPr>
                      <w:position w:val="-4"/>
                    </w:rPr>
                    <w:object w:dxaOrig="260" w:dyaOrig="240">
                      <v:shape id="_x0000_i1395" type="#_x0000_t75" style="width:12.75pt;height:12pt" o:ole="">
                        <v:imagedata r:id="rId673" o:title=""/>
                      </v:shape>
                      <o:OLEObject Type="Embed" ProgID="Equation.3" ShapeID="_x0000_i1395" DrawAspect="Content" ObjectID="_1592692363" r:id="rId681"/>
                    </w:object>
                  </w:r>
                  <w:r w:rsidRPr="006D6331">
                    <w:rPr>
                      <w:lang w:val="es-ES"/>
                    </w:rPr>
                    <w:t>M</w:t>
                  </w:r>
                  <w:r w:rsidRPr="006D6331">
                    <w:rPr>
                      <w:vertAlign w:val="subscript"/>
                      <w:lang w:val="es-ES"/>
                    </w:rPr>
                    <w:t>2</w:t>
                  </w:r>
                  <w:r w:rsidRPr="006D6331">
                    <w:rPr>
                      <w:lang w:val="es-ES"/>
                    </w:rPr>
                    <w:t xml:space="preserve"> = </w:t>
                  </w:r>
                  <w:r w:rsidRPr="00F47FE6">
                    <w:rPr>
                      <w:position w:val="-4"/>
                    </w:rPr>
                    <w:object w:dxaOrig="260" w:dyaOrig="240">
                      <v:shape id="_x0000_i1396" type="#_x0000_t75" style="width:12.75pt;height:12pt" o:ole="">
                        <v:imagedata r:id="rId673" o:title=""/>
                      </v:shape>
                      <o:OLEObject Type="Embed" ProgID="Equation.3" ShapeID="_x0000_i1396" DrawAspect="Content" ObjectID="_1592692364" r:id="rId682"/>
                    </w:object>
                  </w:r>
                  <w:r w:rsidRPr="006D6331">
                    <w:rPr>
                      <w:lang w:val="es-ES"/>
                    </w:rPr>
                    <w:t>O</w:t>
                  </w:r>
                  <w:r w:rsidRPr="006D6331">
                    <w:rPr>
                      <w:vertAlign w:val="subscript"/>
                      <w:lang w:val="es-ES"/>
                    </w:rPr>
                    <w:t>1</w:t>
                  </w:r>
                  <w:r w:rsidRPr="006D6331">
                    <w:rPr>
                      <w:lang w:val="es-ES"/>
                    </w:rPr>
                    <w:t xml:space="preserve"> (1)</w:t>
                  </w:r>
                </w:p>
                <w:p w:rsidR="009139D6" w:rsidRPr="006D6331" w:rsidRDefault="009139D6" w:rsidP="00383697">
                  <w:pPr>
                    <w:rPr>
                      <w:lang w:val="es-ES"/>
                    </w:rPr>
                  </w:pPr>
                  <w:r w:rsidRPr="006D6331">
                    <w:rPr>
                      <w:lang w:val="es-ES"/>
                    </w:rPr>
                    <w:t>C/m được MO//EB’ (vì cùng vuông góc với BC)</w:t>
                  </w:r>
                </w:p>
                <w:p w:rsidR="009139D6" w:rsidRPr="00F47FE6" w:rsidRDefault="009139D6" w:rsidP="00383697">
                  <w:pPr>
                    <w:rPr>
                      <w:lang w:val="pt-BR"/>
                    </w:rPr>
                  </w:pPr>
                  <w:r w:rsidRPr="00F47FE6">
                    <w:rPr>
                      <w:lang w:val="pt-BR"/>
                    </w:rPr>
                    <w:t xml:space="preserve">=&gt; </w:t>
                  </w:r>
                  <w:r w:rsidRPr="00F47FE6">
                    <w:rPr>
                      <w:position w:val="-4"/>
                    </w:rPr>
                    <w:object w:dxaOrig="260" w:dyaOrig="240">
                      <v:shape id="_x0000_i1397" type="#_x0000_t75" style="width:12.75pt;height:12pt" o:ole="">
                        <v:imagedata r:id="rId673" o:title=""/>
                      </v:shape>
                      <o:OLEObject Type="Embed" ProgID="Equation.3" ShapeID="_x0000_i1397" DrawAspect="Content" ObjectID="_1592692365" r:id="rId683"/>
                    </w:object>
                  </w:r>
                  <w:r w:rsidRPr="00F47FE6">
                    <w:rPr>
                      <w:lang w:val="pt-BR"/>
                    </w:rPr>
                    <w:t>O</w:t>
                  </w:r>
                  <w:r w:rsidRPr="00F47FE6">
                    <w:rPr>
                      <w:vertAlign w:val="subscript"/>
                      <w:lang w:val="pt-BR"/>
                    </w:rPr>
                    <w:t>1</w:t>
                  </w:r>
                  <w:r w:rsidRPr="00F47FE6">
                    <w:rPr>
                      <w:lang w:val="pt-BR"/>
                    </w:rPr>
                    <w:t xml:space="preserve"> = </w:t>
                  </w:r>
                  <w:r w:rsidRPr="00F47FE6">
                    <w:rPr>
                      <w:position w:val="-4"/>
                    </w:rPr>
                    <w:object w:dxaOrig="260" w:dyaOrig="240">
                      <v:shape id="_x0000_i1398" type="#_x0000_t75" style="width:12.75pt;height:12pt" o:ole="">
                        <v:imagedata r:id="rId673" o:title=""/>
                      </v:shape>
                      <o:OLEObject Type="Embed" ProgID="Equation.3" ShapeID="_x0000_i1398" DrawAspect="Content" ObjectID="_1592692366" r:id="rId684"/>
                    </w:object>
                  </w:r>
                  <w:r w:rsidRPr="00F47FE6">
                    <w:rPr>
                      <w:lang w:val="pt-BR"/>
                    </w:rPr>
                    <w:t>E</w:t>
                  </w:r>
                  <w:r w:rsidRPr="00F47FE6">
                    <w:rPr>
                      <w:vertAlign w:val="subscript"/>
                      <w:lang w:val="pt-BR"/>
                    </w:rPr>
                    <w:t>1</w:t>
                  </w:r>
                  <w:r w:rsidRPr="00F47FE6">
                    <w:rPr>
                      <w:lang w:val="pt-BR"/>
                    </w:rPr>
                    <w:t xml:space="preserve"> (so le trong)  (2)</w:t>
                  </w:r>
                </w:p>
                <w:p w:rsidR="009139D6" w:rsidRPr="00F47FE6" w:rsidRDefault="009139D6" w:rsidP="00383697">
                  <w:pPr>
                    <w:rPr>
                      <w:lang w:val="pt-BR"/>
                    </w:rPr>
                  </w:pPr>
                  <w:r w:rsidRPr="00F47FE6">
                    <w:rPr>
                      <w:lang w:val="pt-BR"/>
                    </w:rPr>
                    <w:t xml:space="preserve">Từ (1), (2) =&gt; </w:t>
                  </w:r>
                  <w:r w:rsidRPr="00F47FE6">
                    <w:rPr>
                      <w:position w:val="-4"/>
                    </w:rPr>
                    <w:object w:dxaOrig="260" w:dyaOrig="240">
                      <v:shape id="_x0000_i1399" type="#_x0000_t75" style="width:12.75pt;height:12pt" o:ole="">
                        <v:imagedata r:id="rId673" o:title=""/>
                      </v:shape>
                      <o:OLEObject Type="Embed" ProgID="Equation.3" ShapeID="_x0000_i1399" DrawAspect="Content" ObjectID="_1592692367" r:id="rId685"/>
                    </w:object>
                  </w:r>
                  <w:r w:rsidRPr="00F47FE6">
                    <w:rPr>
                      <w:lang w:val="pt-BR"/>
                    </w:rPr>
                    <w:t>M</w:t>
                  </w:r>
                  <w:r w:rsidRPr="00F47FE6">
                    <w:rPr>
                      <w:vertAlign w:val="subscript"/>
                      <w:lang w:val="pt-BR"/>
                    </w:rPr>
                    <w:t>2</w:t>
                  </w:r>
                  <w:r w:rsidRPr="00F47FE6">
                    <w:rPr>
                      <w:lang w:val="pt-BR"/>
                    </w:rPr>
                    <w:t xml:space="preserve"> = </w:t>
                  </w:r>
                  <w:r w:rsidRPr="00F47FE6">
                    <w:rPr>
                      <w:position w:val="-4"/>
                    </w:rPr>
                    <w:object w:dxaOrig="260" w:dyaOrig="240">
                      <v:shape id="_x0000_i1400" type="#_x0000_t75" style="width:12.75pt;height:12pt" o:ole="">
                        <v:imagedata r:id="rId673" o:title=""/>
                      </v:shape>
                      <o:OLEObject Type="Embed" ProgID="Equation.3" ShapeID="_x0000_i1400" DrawAspect="Content" ObjectID="_1592692368" r:id="rId686"/>
                    </w:object>
                  </w:r>
                  <w:r w:rsidRPr="00F47FE6">
                    <w:rPr>
                      <w:lang w:val="pt-BR"/>
                    </w:rPr>
                    <w:t>E</w:t>
                  </w:r>
                  <w:r w:rsidRPr="00F47FE6">
                    <w:rPr>
                      <w:vertAlign w:val="subscript"/>
                      <w:lang w:val="pt-BR"/>
                    </w:rPr>
                    <w:t>1</w:t>
                  </w:r>
                  <w:r w:rsidRPr="00F47FE6">
                    <w:rPr>
                      <w:lang w:val="pt-BR"/>
                    </w:rPr>
                    <w:t xml:space="preserve"> =&gt; MOCE nội tiếp</w:t>
                  </w:r>
                </w:p>
                <w:p w:rsidR="009139D6" w:rsidRPr="00F47FE6" w:rsidRDefault="009139D6" w:rsidP="00383697">
                  <w:pPr>
                    <w:rPr>
                      <w:lang w:val="pt-BR"/>
                    </w:rPr>
                  </w:pPr>
                  <w:r w:rsidRPr="00F47FE6">
                    <w:rPr>
                      <w:lang w:val="pt-BR"/>
                    </w:rPr>
                    <w:t xml:space="preserve">=&gt; </w:t>
                  </w:r>
                  <w:r w:rsidRPr="00F47FE6">
                    <w:rPr>
                      <w:position w:val="-4"/>
                    </w:rPr>
                    <w:object w:dxaOrig="260" w:dyaOrig="240">
                      <v:shape id="_x0000_i1401" type="#_x0000_t75" style="width:12.75pt;height:12pt" o:ole="">
                        <v:imagedata r:id="rId673" o:title=""/>
                      </v:shape>
                      <o:OLEObject Type="Embed" ProgID="Equation.3" ShapeID="_x0000_i1401" DrawAspect="Content" ObjectID="_1592692369" r:id="rId687"/>
                    </w:object>
                  </w:r>
                  <w:r w:rsidRPr="00F47FE6">
                    <w:rPr>
                      <w:lang w:val="pt-BR"/>
                    </w:rPr>
                    <w:t xml:space="preserve">MEO = </w:t>
                  </w:r>
                  <w:r w:rsidRPr="00F47FE6">
                    <w:rPr>
                      <w:position w:val="-4"/>
                    </w:rPr>
                    <w:object w:dxaOrig="260" w:dyaOrig="240">
                      <v:shape id="_x0000_i1402" type="#_x0000_t75" style="width:12.75pt;height:12pt" o:ole="">
                        <v:imagedata r:id="rId673" o:title=""/>
                      </v:shape>
                      <o:OLEObject Type="Embed" ProgID="Equation.3" ShapeID="_x0000_i1402" DrawAspect="Content" ObjectID="_1592692370" r:id="rId688"/>
                    </w:object>
                  </w:r>
                  <w:r w:rsidRPr="00F47FE6">
                    <w:rPr>
                      <w:lang w:val="pt-BR"/>
                    </w:rPr>
                    <w:t>MCO = 90</w:t>
                  </w:r>
                  <w:r w:rsidRPr="00F47FE6">
                    <w:rPr>
                      <w:vertAlign w:val="superscript"/>
                      <w:lang w:val="pt-BR"/>
                    </w:rPr>
                    <w:t>0</w:t>
                  </w:r>
                  <w:r w:rsidRPr="00F47FE6">
                    <w:rPr>
                      <w:lang w:val="pt-BR"/>
                    </w:rPr>
                    <w:t xml:space="preserve"> </w:t>
                  </w:r>
                </w:p>
                <w:p w:rsidR="009139D6" w:rsidRPr="00F47FE6" w:rsidRDefault="009139D6" w:rsidP="00383697">
                  <w:pPr>
                    <w:rPr>
                      <w:lang w:val="pt-BR"/>
                    </w:rPr>
                  </w:pPr>
                  <w:r w:rsidRPr="00F47FE6">
                    <w:rPr>
                      <w:lang w:val="pt-BR"/>
                    </w:rPr>
                    <w:t xml:space="preserve">=&gt; </w:t>
                  </w:r>
                  <w:r w:rsidRPr="00F47FE6">
                    <w:rPr>
                      <w:position w:val="-4"/>
                    </w:rPr>
                    <w:object w:dxaOrig="260" w:dyaOrig="240">
                      <v:shape id="_x0000_i1403" type="#_x0000_t75" style="width:12.75pt;height:12pt" o:ole="">
                        <v:imagedata r:id="rId673" o:title=""/>
                      </v:shape>
                      <o:OLEObject Type="Embed" ProgID="Equation.3" ShapeID="_x0000_i1403" DrawAspect="Content" ObjectID="_1592692371" r:id="rId689"/>
                    </w:object>
                  </w:r>
                  <w:r w:rsidRPr="00F47FE6">
                    <w:rPr>
                      <w:lang w:val="pt-BR"/>
                    </w:rPr>
                    <w:t xml:space="preserve">MEO = </w:t>
                  </w:r>
                  <w:r w:rsidRPr="00F47FE6">
                    <w:rPr>
                      <w:position w:val="-4"/>
                    </w:rPr>
                    <w:object w:dxaOrig="260" w:dyaOrig="240">
                      <v:shape id="_x0000_i1404" type="#_x0000_t75" style="width:12.75pt;height:12pt" o:ole="">
                        <v:imagedata r:id="rId673" o:title=""/>
                      </v:shape>
                      <o:OLEObject Type="Embed" ProgID="Equation.3" ShapeID="_x0000_i1404" DrawAspect="Content" ObjectID="_1592692372" r:id="rId690"/>
                    </w:object>
                  </w:r>
                  <w:r w:rsidRPr="00F47FE6">
                    <w:rPr>
                      <w:lang w:val="pt-BR"/>
                    </w:rPr>
                    <w:t xml:space="preserve">MBO = </w:t>
                  </w:r>
                  <w:r w:rsidRPr="00F47FE6">
                    <w:rPr>
                      <w:position w:val="-4"/>
                    </w:rPr>
                    <w:object w:dxaOrig="260" w:dyaOrig="240">
                      <v:shape id="_x0000_i1405" type="#_x0000_t75" style="width:12.75pt;height:12pt" o:ole="">
                        <v:imagedata r:id="rId673" o:title=""/>
                      </v:shape>
                      <o:OLEObject Type="Embed" ProgID="Equation.3" ShapeID="_x0000_i1405" DrawAspect="Content" ObjectID="_1592692373" r:id="rId691"/>
                    </w:object>
                  </w:r>
                  <w:r w:rsidRPr="00F47FE6">
                    <w:rPr>
                      <w:lang w:val="pt-BR"/>
                    </w:rPr>
                    <w:t>BOE = 90</w:t>
                  </w:r>
                  <w:r w:rsidRPr="00F47FE6">
                    <w:rPr>
                      <w:vertAlign w:val="superscript"/>
                      <w:lang w:val="pt-BR"/>
                    </w:rPr>
                    <w:t>0</w:t>
                  </w:r>
                  <w:r w:rsidRPr="00F47FE6">
                    <w:rPr>
                      <w:lang w:val="pt-BR"/>
                    </w:rPr>
                    <w:t xml:space="preserve">   =&gt; MBOE là hình chữ nhật</w:t>
                  </w:r>
                </w:p>
                <w:p w:rsidR="009139D6" w:rsidRPr="00F47FE6" w:rsidRDefault="009139D6" w:rsidP="00383697">
                  <w:pPr>
                    <w:rPr>
                      <w:noProof/>
                      <w:lang w:val="pt-BR"/>
                    </w:rPr>
                  </w:pPr>
                  <w:r w:rsidRPr="00F47FE6">
                    <w:rPr>
                      <w:lang w:val="pt-BR"/>
                    </w:rPr>
                    <w:t>=&gt; ME = OB = R (điều phải chứng minh)</w:t>
                  </w:r>
                </w:p>
              </w:tc>
              <w:tc>
                <w:tcPr>
                  <w:tcW w:w="1800" w:type="dxa"/>
                  <w:tcBorders>
                    <w:left w:val="nil"/>
                  </w:tcBorders>
                </w:tcPr>
                <w:p w:rsidR="009139D6" w:rsidRPr="00F47FE6" w:rsidRDefault="009139D6" w:rsidP="00383697">
                  <w:pPr>
                    <w:rPr>
                      <w:lang w:val="pt-BR"/>
                    </w:rPr>
                  </w:pPr>
                </w:p>
                <w:p w:rsidR="009139D6" w:rsidRPr="00F47FE6" w:rsidRDefault="009139D6" w:rsidP="00383697">
                  <w:pPr>
                    <w:rPr>
                      <w:lang w:val="pt-BR"/>
                    </w:rPr>
                  </w:pPr>
                </w:p>
                <w:p w:rsidR="009139D6" w:rsidRPr="00F47FE6" w:rsidRDefault="009139D6" w:rsidP="00383697">
                  <w:pPr>
                    <w:rPr>
                      <w:lang w:val="pt-BR"/>
                    </w:rPr>
                  </w:pPr>
                </w:p>
                <w:p w:rsidR="009139D6" w:rsidRPr="00F47FE6" w:rsidRDefault="009139D6" w:rsidP="00383697">
                  <w:pPr>
                    <w:rPr>
                      <w:lang w:val="pt-BR"/>
                    </w:rPr>
                  </w:pPr>
                  <w:r w:rsidRPr="00F47FE6">
                    <w:rPr>
                      <w:lang w:val="pt-BR"/>
                    </w:rPr>
                    <w:t>0,25</w:t>
                  </w:r>
                </w:p>
                <w:p w:rsidR="009139D6" w:rsidRPr="00F47FE6" w:rsidRDefault="009139D6" w:rsidP="00383697">
                  <w:pPr>
                    <w:rPr>
                      <w:lang w:val="pt-BR"/>
                    </w:rPr>
                  </w:pPr>
                </w:p>
                <w:p w:rsidR="009139D6" w:rsidRPr="00F47FE6" w:rsidRDefault="009139D6" w:rsidP="00383697">
                  <w:pPr>
                    <w:rPr>
                      <w:lang w:val="pt-BR"/>
                    </w:rPr>
                  </w:pPr>
                  <w:r w:rsidRPr="00F47FE6">
                    <w:rPr>
                      <w:lang w:val="pt-BR"/>
                    </w:rPr>
                    <w:t>0,25</w:t>
                  </w:r>
                </w:p>
                <w:p w:rsidR="009139D6" w:rsidRPr="00F47FE6" w:rsidRDefault="009139D6" w:rsidP="00383697">
                  <w:pPr>
                    <w:rPr>
                      <w:lang w:val="pt-BR"/>
                    </w:rPr>
                  </w:pPr>
                </w:p>
                <w:p w:rsidR="009139D6" w:rsidRPr="00F47FE6" w:rsidRDefault="009139D6" w:rsidP="00383697">
                  <w:pPr>
                    <w:rPr>
                      <w:lang w:val="pt-BR"/>
                    </w:rPr>
                  </w:pPr>
                  <w:r w:rsidRPr="00F47FE6">
                    <w:rPr>
                      <w:lang w:val="pt-BR"/>
                    </w:rPr>
                    <w:t>0,25</w:t>
                  </w:r>
                </w:p>
                <w:p w:rsidR="009139D6" w:rsidRPr="00F47FE6" w:rsidRDefault="009139D6" w:rsidP="00383697">
                  <w:pPr>
                    <w:rPr>
                      <w:lang w:val="pt-BR"/>
                    </w:rPr>
                  </w:pPr>
                </w:p>
                <w:p w:rsidR="009139D6" w:rsidRPr="00F47FE6" w:rsidRDefault="009139D6" w:rsidP="00383697">
                  <w:pPr>
                    <w:rPr>
                      <w:lang w:val="pt-BR"/>
                    </w:rPr>
                  </w:pPr>
                  <w:r w:rsidRPr="00F47FE6">
                    <w:rPr>
                      <w:lang w:val="pt-BR"/>
                    </w:rPr>
                    <w:t>0,25</w:t>
                  </w:r>
                </w:p>
              </w:tc>
            </w:tr>
            <w:tr w:rsidR="009139D6" w:rsidRPr="00F47FE6" w:rsidTr="003836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Borders>
                    <w:right w:val="nil"/>
                  </w:tcBorders>
                </w:tcPr>
                <w:p w:rsidR="009139D6" w:rsidRPr="00F47FE6" w:rsidRDefault="009139D6" w:rsidP="00383697">
                  <w:r w:rsidRPr="00F47FE6">
                    <w:t>C4.3 (1,0 điểm)</w:t>
                  </w:r>
                </w:p>
              </w:tc>
              <w:tc>
                <w:tcPr>
                  <w:tcW w:w="8100" w:type="dxa"/>
                  <w:gridSpan w:val="2"/>
                  <w:tcBorders>
                    <w:top w:val="nil"/>
                    <w:left w:val="nil"/>
                    <w:bottom w:val="nil"/>
                    <w:right w:val="nil"/>
                  </w:tcBorders>
                </w:tcPr>
                <w:p w:rsidR="009139D6" w:rsidRPr="00F47FE6" w:rsidRDefault="009139D6" w:rsidP="00383697">
                  <w:pPr>
                    <w:rPr>
                      <w:i/>
                      <w:noProof/>
                    </w:rPr>
                  </w:pPr>
                  <w:r w:rsidRPr="00F47FE6">
                    <w:rPr>
                      <w:i/>
                      <w:noProof/>
                    </w:rPr>
                    <w:t xml:space="preserve">3) Chứng minh khi </w:t>
                  </w:r>
                  <w:smartTag w:uri="urn:schemas-microsoft-com:office:smarttags" w:element="place">
                    <w:r w:rsidRPr="00F47FE6">
                      <w:rPr>
                        <w:i/>
                        <w:noProof/>
                      </w:rPr>
                      <w:t>OM</w:t>
                    </w:r>
                  </w:smartTag>
                  <w:r w:rsidRPr="00F47FE6">
                    <w:rPr>
                      <w:i/>
                      <w:noProof/>
                    </w:rPr>
                    <w:t>=2R thì K di động trên 1 đường tròn cố định:</w:t>
                  </w:r>
                </w:p>
                <w:p w:rsidR="009139D6" w:rsidRPr="00F47FE6" w:rsidRDefault="009139D6" w:rsidP="00383697">
                  <w:r w:rsidRPr="00F47FE6">
                    <w:rPr>
                      <w:noProof/>
                    </w:rPr>
                    <w:t xml:space="preserve">Chứng minh được Tam giác MBC đều =&gt; </w:t>
                  </w:r>
                  <w:r w:rsidRPr="00F47FE6">
                    <w:rPr>
                      <w:position w:val="-4"/>
                    </w:rPr>
                    <w:object w:dxaOrig="260" w:dyaOrig="240">
                      <v:shape id="_x0000_i1406" type="#_x0000_t75" style="width:12.75pt;height:12pt" o:ole="">
                        <v:imagedata r:id="rId673" o:title=""/>
                      </v:shape>
                      <o:OLEObject Type="Embed" ProgID="Equation.3" ShapeID="_x0000_i1406" DrawAspect="Content" ObjectID="_1592692374" r:id="rId692"/>
                    </w:object>
                  </w:r>
                  <w:r w:rsidRPr="00F47FE6">
                    <w:t>BMC = 60</w:t>
                  </w:r>
                  <w:r w:rsidRPr="00F47FE6">
                    <w:rPr>
                      <w:vertAlign w:val="superscript"/>
                    </w:rPr>
                    <w:t>0</w:t>
                  </w:r>
                </w:p>
                <w:p w:rsidR="009139D6" w:rsidRPr="00F47FE6" w:rsidRDefault="009139D6" w:rsidP="00383697">
                  <w:pPr>
                    <w:rPr>
                      <w:lang w:val="pl-PL"/>
                    </w:rPr>
                  </w:pPr>
                  <w:r w:rsidRPr="00F47FE6">
                    <w:rPr>
                      <w:lang w:val="pl-PL"/>
                    </w:rPr>
                    <w:t xml:space="preserve">=&gt; </w:t>
                  </w:r>
                  <w:r w:rsidRPr="00F47FE6">
                    <w:rPr>
                      <w:position w:val="-4"/>
                    </w:rPr>
                    <w:object w:dxaOrig="260" w:dyaOrig="240">
                      <v:shape id="_x0000_i1407" type="#_x0000_t75" style="width:12.75pt;height:12pt" o:ole="">
                        <v:imagedata r:id="rId673" o:title=""/>
                      </v:shape>
                      <o:OLEObject Type="Embed" ProgID="Equation.3" ShapeID="_x0000_i1407" DrawAspect="Content" ObjectID="_1592692375" r:id="rId693"/>
                    </w:object>
                  </w:r>
                  <w:r w:rsidRPr="00F47FE6">
                    <w:rPr>
                      <w:lang w:val="pl-PL"/>
                    </w:rPr>
                    <w:t>BOC = 120</w:t>
                  </w:r>
                  <w:r w:rsidRPr="00F47FE6">
                    <w:rPr>
                      <w:vertAlign w:val="superscript"/>
                      <w:lang w:val="pl-PL"/>
                    </w:rPr>
                    <w:t>0</w:t>
                  </w:r>
                  <w:r w:rsidRPr="00F47FE6">
                    <w:rPr>
                      <w:lang w:val="pl-PL"/>
                    </w:rPr>
                    <w:t xml:space="preserve"> </w:t>
                  </w:r>
                </w:p>
                <w:p w:rsidR="009139D6" w:rsidRPr="00F47FE6" w:rsidRDefault="009139D6" w:rsidP="00383697">
                  <w:pPr>
                    <w:rPr>
                      <w:lang w:val="pt-BR"/>
                    </w:rPr>
                  </w:pPr>
                  <w:r w:rsidRPr="00F47FE6">
                    <w:rPr>
                      <w:lang w:val="pt-BR"/>
                    </w:rPr>
                    <w:t xml:space="preserve">=&gt; </w:t>
                  </w:r>
                  <w:r w:rsidRPr="00F47FE6">
                    <w:rPr>
                      <w:position w:val="-4"/>
                    </w:rPr>
                    <w:object w:dxaOrig="260" w:dyaOrig="240">
                      <v:shape id="_x0000_i1408" type="#_x0000_t75" style="width:12.75pt;height:12pt" o:ole="">
                        <v:imagedata r:id="rId673" o:title=""/>
                      </v:shape>
                      <o:OLEObject Type="Embed" ProgID="Equation.3" ShapeID="_x0000_i1408" DrawAspect="Content" ObjectID="_1592692376" r:id="rId694"/>
                    </w:object>
                  </w:r>
                  <w:r w:rsidRPr="00F47FE6">
                    <w:rPr>
                      <w:lang w:val="pt-BR"/>
                    </w:rPr>
                    <w:t>KOC = 60</w:t>
                  </w:r>
                  <w:r w:rsidRPr="00F47FE6">
                    <w:rPr>
                      <w:vertAlign w:val="superscript"/>
                      <w:lang w:val="pt-BR"/>
                    </w:rPr>
                    <w:t>0</w:t>
                  </w:r>
                  <w:r w:rsidRPr="00F47FE6">
                    <w:rPr>
                      <w:lang w:val="pt-BR"/>
                    </w:rPr>
                    <w:t xml:space="preserve"> - </w:t>
                  </w:r>
                  <w:r w:rsidRPr="00F47FE6">
                    <w:rPr>
                      <w:position w:val="-4"/>
                    </w:rPr>
                    <w:object w:dxaOrig="260" w:dyaOrig="240">
                      <v:shape id="_x0000_i1409" type="#_x0000_t75" style="width:12.75pt;height:12pt" o:ole="">
                        <v:imagedata r:id="rId673" o:title=""/>
                      </v:shape>
                      <o:OLEObject Type="Embed" ProgID="Equation.3" ShapeID="_x0000_i1409" DrawAspect="Content" ObjectID="_1592692377" r:id="rId695"/>
                    </w:object>
                  </w:r>
                  <w:r w:rsidRPr="00F47FE6">
                    <w:rPr>
                      <w:lang w:val="pt-BR"/>
                    </w:rPr>
                    <w:t>O</w:t>
                  </w:r>
                  <w:r w:rsidRPr="00F47FE6">
                    <w:rPr>
                      <w:vertAlign w:val="subscript"/>
                      <w:lang w:val="pt-BR"/>
                    </w:rPr>
                    <w:t>1</w:t>
                  </w:r>
                  <w:r w:rsidRPr="00F47FE6">
                    <w:rPr>
                      <w:lang w:val="pt-BR"/>
                    </w:rPr>
                    <w:t xml:space="preserve"> = 60</w:t>
                  </w:r>
                  <w:r w:rsidRPr="00F47FE6">
                    <w:rPr>
                      <w:vertAlign w:val="superscript"/>
                      <w:lang w:val="pt-BR"/>
                    </w:rPr>
                    <w:t>0</w:t>
                  </w:r>
                  <w:r w:rsidRPr="00F47FE6">
                    <w:rPr>
                      <w:lang w:val="pt-BR"/>
                    </w:rPr>
                    <w:t xml:space="preserve"> - </w:t>
                  </w:r>
                  <w:r w:rsidRPr="00F47FE6">
                    <w:rPr>
                      <w:position w:val="-4"/>
                    </w:rPr>
                    <w:object w:dxaOrig="260" w:dyaOrig="240">
                      <v:shape id="_x0000_i1410" type="#_x0000_t75" style="width:12.75pt;height:12pt" o:ole="">
                        <v:imagedata r:id="rId673" o:title=""/>
                      </v:shape>
                      <o:OLEObject Type="Embed" ProgID="Equation.3" ShapeID="_x0000_i1410" DrawAspect="Content" ObjectID="_1592692378" r:id="rId696"/>
                    </w:object>
                  </w:r>
                  <w:r w:rsidRPr="00F47FE6">
                    <w:rPr>
                      <w:lang w:val="pt-BR"/>
                    </w:rPr>
                    <w:t>M</w:t>
                  </w:r>
                  <w:r w:rsidRPr="00F47FE6">
                    <w:rPr>
                      <w:vertAlign w:val="subscript"/>
                      <w:lang w:val="pt-BR"/>
                    </w:rPr>
                    <w:t>1</w:t>
                  </w:r>
                  <w:r w:rsidRPr="00F47FE6">
                    <w:rPr>
                      <w:lang w:val="pt-BR"/>
                    </w:rPr>
                    <w:t xml:space="preserve"> = 60</w:t>
                  </w:r>
                  <w:r w:rsidRPr="00F47FE6">
                    <w:rPr>
                      <w:vertAlign w:val="superscript"/>
                      <w:lang w:val="pt-BR"/>
                    </w:rPr>
                    <w:t>0</w:t>
                  </w:r>
                  <w:r w:rsidRPr="00F47FE6">
                    <w:rPr>
                      <w:lang w:val="pt-BR"/>
                    </w:rPr>
                    <w:t xml:space="preserve"> – 30</w:t>
                  </w:r>
                  <w:r w:rsidRPr="00F47FE6">
                    <w:rPr>
                      <w:vertAlign w:val="superscript"/>
                      <w:lang w:val="pt-BR"/>
                    </w:rPr>
                    <w:t>0</w:t>
                  </w:r>
                  <w:r w:rsidRPr="00F47FE6">
                    <w:rPr>
                      <w:lang w:val="pt-BR"/>
                    </w:rPr>
                    <w:t xml:space="preserve"> = 30</w:t>
                  </w:r>
                  <w:r w:rsidRPr="00F47FE6">
                    <w:rPr>
                      <w:vertAlign w:val="superscript"/>
                      <w:lang w:val="pt-BR"/>
                    </w:rPr>
                    <w:t>0</w:t>
                  </w:r>
                  <w:r w:rsidRPr="00F47FE6">
                    <w:rPr>
                      <w:lang w:val="pt-BR"/>
                    </w:rPr>
                    <w:br/>
                    <w:t xml:space="preserve">Trong tam giác KOC vuông tại C, ta có: </w:t>
                  </w:r>
                  <w:r w:rsidRPr="00F47FE6">
                    <w:rPr>
                      <w:position w:val="-24"/>
                    </w:rPr>
                    <w:object w:dxaOrig="5080" w:dyaOrig="680">
                      <v:shape id="_x0000_i1411" type="#_x0000_t75" style="width:254.25pt;height:33.75pt" o:ole="">
                        <v:imagedata r:id="rId697" o:title=""/>
                      </v:shape>
                      <o:OLEObject Type="Embed" ProgID="Equation.3" ShapeID="_x0000_i1411" DrawAspect="Content" ObjectID="_1592692379" r:id="rId698"/>
                    </w:object>
                  </w:r>
                  <w:r w:rsidRPr="00F47FE6">
                    <w:rPr>
                      <w:lang w:val="pt-BR"/>
                    </w:rPr>
                    <w:t xml:space="preserve"> </w:t>
                  </w:r>
                </w:p>
                <w:p w:rsidR="009139D6" w:rsidRPr="00F47FE6" w:rsidRDefault="009139D6" w:rsidP="00383697">
                  <w:pPr>
                    <w:rPr>
                      <w:noProof/>
                      <w:lang w:val="pt-BR"/>
                    </w:rPr>
                  </w:pPr>
                  <w:r w:rsidRPr="00F47FE6">
                    <w:rPr>
                      <w:lang w:val="pt-BR"/>
                    </w:rPr>
                    <w:t xml:space="preserve">Mà O cố định, R không đổi =&gt; K di động trên đường tròn tâm O, bán kính = </w:t>
                  </w:r>
                  <w:r w:rsidRPr="00F47FE6">
                    <w:rPr>
                      <w:position w:val="-24"/>
                    </w:rPr>
                    <w:object w:dxaOrig="680" w:dyaOrig="680">
                      <v:shape id="_x0000_i1412" type="#_x0000_t75" style="width:33.75pt;height:33.75pt" o:ole="">
                        <v:imagedata r:id="rId699" o:title=""/>
                      </v:shape>
                      <o:OLEObject Type="Embed" ProgID="Equation.3" ShapeID="_x0000_i1412" DrawAspect="Content" ObjectID="_1592692380" r:id="rId700"/>
                    </w:object>
                  </w:r>
                  <w:r w:rsidRPr="00F47FE6">
                    <w:rPr>
                      <w:lang w:val="pt-BR"/>
                    </w:rPr>
                    <w:t xml:space="preserve"> (điều phải chứng minh)</w:t>
                  </w:r>
                </w:p>
              </w:tc>
              <w:tc>
                <w:tcPr>
                  <w:tcW w:w="1800" w:type="dxa"/>
                  <w:tcBorders>
                    <w:left w:val="nil"/>
                  </w:tcBorders>
                </w:tcPr>
                <w:p w:rsidR="009139D6" w:rsidRPr="00F47FE6" w:rsidRDefault="009139D6" w:rsidP="00383697">
                  <w:pPr>
                    <w:rPr>
                      <w:lang w:val="pt-BR"/>
                    </w:rPr>
                  </w:pPr>
                </w:p>
                <w:p w:rsidR="009139D6" w:rsidRPr="00F47FE6" w:rsidRDefault="009139D6" w:rsidP="00383697">
                  <w:pPr>
                    <w:rPr>
                      <w:lang w:val="pt-BR"/>
                    </w:rPr>
                  </w:pPr>
                </w:p>
                <w:p w:rsidR="009139D6" w:rsidRPr="00F47FE6" w:rsidRDefault="009139D6" w:rsidP="00383697">
                  <w:r w:rsidRPr="00F47FE6">
                    <w:t>0,25</w:t>
                  </w:r>
                </w:p>
                <w:p w:rsidR="009139D6" w:rsidRPr="00F47FE6" w:rsidRDefault="009139D6" w:rsidP="00383697">
                  <w:r w:rsidRPr="00F47FE6">
                    <w:t>0,25</w:t>
                  </w:r>
                </w:p>
                <w:p w:rsidR="009139D6" w:rsidRPr="00F47FE6" w:rsidRDefault="009139D6" w:rsidP="00383697"/>
                <w:p w:rsidR="009139D6" w:rsidRPr="00F47FE6" w:rsidRDefault="009139D6" w:rsidP="00383697"/>
                <w:p w:rsidR="009139D6" w:rsidRPr="00F47FE6" w:rsidRDefault="009139D6" w:rsidP="00383697">
                  <w:r w:rsidRPr="00F47FE6">
                    <w:t>0,25</w:t>
                  </w:r>
                </w:p>
                <w:p w:rsidR="009139D6" w:rsidRPr="00F47FE6" w:rsidRDefault="009139D6" w:rsidP="00383697"/>
                <w:p w:rsidR="009139D6" w:rsidRPr="00F47FE6" w:rsidRDefault="009139D6" w:rsidP="00383697">
                  <w:r w:rsidRPr="00F47FE6">
                    <w:t>0,25</w:t>
                  </w:r>
                </w:p>
              </w:tc>
            </w:tr>
            <w:tr w:rsidR="009139D6" w:rsidRPr="00F47FE6" w:rsidTr="003836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Borders>
                    <w:right w:val="nil"/>
                  </w:tcBorders>
                </w:tcPr>
                <w:p w:rsidR="009139D6" w:rsidRPr="00F47FE6" w:rsidRDefault="009139D6" w:rsidP="00383697">
                  <w:r w:rsidRPr="00F47FE6">
                    <w:t>C5 (1,0 điểm)</w:t>
                  </w:r>
                </w:p>
              </w:tc>
              <w:tc>
                <w:tcPr>
                  <w:tcW w:w="8100" w:type="dxa"/>
                  <w:gridSpan w:val="2"/>
                  <w:tcBorders>
                    <w:top w:val="nil"/>
                    <w:left w:val="nil"/>
                    <w:bottom w:val="nil"/>
                    <w:right w:val="nil"/>
                  </w:tcBorders>
                </w:tcPr>
                <w:p w:rsidR="009139D6" w:rsidRPr="00F47FE6" w:rsidRDefault="009139D6" w:rsidP="00383697">
                  <w:pPr>
                    <w:rPr>
                      <w:b/>
                    </w:rPr>
                  </w:pPr>
                  <w:r w:rsidRPr="00F47FE6">
                    <w:rPr>
                      <w:b/>
                      <w:position w:val="-76"/>
                    </w:rPr>
                    <w:object w:dxaOrig="4840" w:dyaOrig="2020">
                      <v:shape id="_x0000_i1413" type="#_x0000_t75" style="width:242.25pt;height:101.25pt" o:ole="">
                        <v:imagedata r:id="rId701" o:title=""/>
                      </v:shape>
                      <o:OLEObject Type="Embed" ProgID="Equation.DSMT4" ShapeID="_x0000_i1413" DrawAspect="Content" ObjectID="_1592692381" r:id="rId702"/>
                    </w:object>
                  </w:r>
                </w:p>
                <w:p w:rsidR="009139D6" w:rsidRPr="00F47FE6" w:rsidRDefault="009139D6" w:rsidP="00383697">
                  <w:pPr>
                    <w:rPr>
                      <w:i/>
                      <w:noProof/>
                    </w:rPr>
                  </w:pPr>
                  <w:r w:rsidRPr="00F47FE6">
                    <w:rPr>
                      <w:b/>
                    </w:rPr>
                    <w:t xml:space="preserve">Do đó, </w:t>
                  </w:r>
                  <w:r w:rsidRPr="00F47FE6">
                    <w:rPr>
                      <w:b/>
                      <w:position w:val="-28"/>
                    </w:rPr>
                    <w:object w:dxaOrig="3519" w:dyaOrig="660">
                      <v:shape id="_x0000_i1414" type="#_x0000_t75" style="width:176.25pt;height:33pt" o:ole="">
                        <v:imagedata r:id="rId703" o:title=""/>
                      </v:shape>
                      <o:OLEObject Type="Embed" ProgID="Equation.DSMT4" ShapeID="_x0000_i1414" DrawAspect="Content" ObjectID="_1592692382" r:id="rId704"/>
                    </w:object>
                  </w:r>
                </w:p>
              </w:tc>
              <w:tc>
                <w:tcPr>
                  <w:tcW w:w="1800" w:type="dxa"/>
                  <w:tcBorders>
                    <w:left w:val="nil"/>
                  </w:tcBorders>
                </w:tcPr>
                <w:p w:rsidR="009139D6" w:rsidRPr="00F47FE6" w:rsidRDefault="009139D6" w:rsidP="00383697"/>
                <w:p w:rsidR="009139D6" w:rsidRPr="00F47FE6" w:rsidRDefault="009139D6" w:rsidP="00383697">
                  <w:r w:rsidRPr="00F47FE6">
                    <w:t>0,25</w:t>
                  </w:r>
                </w:p>
                <w:p w:rsidR="009139D6" w:rsidRPr="00F47FE6" w:rsidRDefault="009139D6" w:rsidP="00383697"/>
                <w:p w:rsidR="009139D6" w:rsidRPr="00F47FE6" w:rsidRDefault="009139D6" w:rsidP="00383697">
                  <w:r w:rsidRPr="00F47FE6">
                    <w:t>0,25</w:t>
                  </w:r>
                </w:p>
                <w:p w:rsidR="009139D6" w:rsidRPr="00F47FE6" w:rsidRDefault="009139D6" w:rsidP="00383697"/>
                <w:p w:rsidR="009139D6" w:rsidRPr="00F47FE6" w:rsidRDefault="009139D6" w:rsidP="00383697">
                  <w:r w:rsidRPr="00F47FE6">
                    <w:t>0,25</w:t>
                  </w:r>
                </w:p>
                <w:p w:rsidR="009139D6" w:rsidRPr="00F47FE6" w:rsidRDefault="009139D6" w:rsidP="00383697"/>
                <w:p w:rsidR="009139D6" w:rsidRPr="00F47FE6" w:rsidRDefault="009139D6" w:rsidP="00383697">
                  <w:r w:rsidRPr="00F47FE6">
                    <w:t>0,25</w:t>
                  </w:r>
                </w:p>
              </w:tc>
            </w:tr>
          </w:tbl>
          <w:p w:rsidR="009139D6" w:rsidRPr="00F47FE6" w:rsidRDefault="009139D6" w:rsidP="009139D6">
            <w:r w:rsidRPr="00F47FE6">
              <w:t xml:space="preserve">Chú ý: -Câu 4, thừa giả thiết “tia Mx” và “điểm A” </w:t>
            </w:r>
            <w:r w:rsidRPr="00F47FE6">
              <w:sym w:font="Wingdings" w:char="F0E0"/>
            </w:r>
            <w:r w:rsidRPr="00F47FE6">
              <w:t xml:space="preserve"> gây rối.</w:t>
            </w:r>
          </w:p>
          <w:p w:rsidR="009139D6" w:rsidRPr="00F47FE6" w:rsidRDefault="009139D6" w:rsidP="009139D6">
            <w:r w:rsidRPr="00F47FE6">
              <w:tab/>
              <w:t xml:space="preserve"> -Mỗi câu đều có các cách làm khác </w:t>
            </w:r>
          </w:p>
          <w:p w:rsidR="009139D6" w:rsidRPr="00F47FE6" w:rsidRDefault="009139D6" w:rsidP="009139D6">
            <w:pPr>
              <w:rPr>
                <w:lang w:val="pl-PL"/>
              </w:rPr>
            </w:pPr>
            <w:r w:rsidRPr="00F47FE6">
              <w:t xml:space="preserve"> </w:t>
            </w:r>
            <w:r w:rsidRPr="00F47FE6">
              <w:rPr>
                <w:b/>
                <w:u w:val="single"/>
                <w:lang w:val="pl-PL"/>
              </w:rPr>
              <w:t>câu 5</w:t>
            </w:r>
            <w:r w:rsidRPr="00F47FE6">
              <w:rPr>
                <w:lang w:val="pl-PL"/>
              </w:rPr>
              <w:t xml:space="preserve"> </w:t>
            </w:r>
          </w:p>
          <w:p w:rsidR="009139D6" w:rsidRPr="00F47FE6" w:rsidRDefault="009139D6" w:rsidP="009139D6">
            <w:pPr>
              <w:rPr>
                <w:lang w:val="pl-PL"/>
              </w:rPr>
            </w:pPr>
            <w:r w:rsidRPr="00F47FE6">
              <w:rPr>
                <w:lang w:val="pl-PL"/>
              </w:rPr>
              <w:t xml:space="preserve">Cach 2: Đặt x = </w:t>
            </w:r>
            <w:r w:rsidRPr="00F47FE6">
              <w:rPr>
                <w:position w:val="-10"/>
              </w:rPr>
              <w:object w:dxaOrig="1840" w:dyaOrig="420">
                <v:shape id="_x0000_i1415" type="#_x0000_t75" style="width:92.25pt;height:21pt" o:ole="">
                  <v:imagedata r:id="rId705" o:title=""/>
                </v:shape>
                <o:OLEObject Type="Embed" ProgID="Equation.DSMT4" ShapeID="_x0000_i1415" DrawAspect="Content" ObjectID="_1592692383" r:id="rId706"/>
              </w:object>
            </w:r>
            <w:r w:rsidRPr="00F47FE6">
              <w:rPr>
                <w:lang w:val="pl-PL"/>
              </w:rPr>
              <w:t>=&gt; x, y , z &gt; 0 và x</w:t>
            </w:r>
            <w:r w:rsidRPr="00F47FE6">
              <w:rPr>
                <w:vertAlign w:val="superscript"/>
                <w:lang w:val="pl-PL"/>
              </w:rPr>
              <w:t>4</w:t>
            </w:r>
            <w:r w:rsidRPr="00F47FE6">
              <w:rPr>
                <w:lang w:val="pl-PL"/>
              </w:rPr>
              <w:t xml:space="preserve"> + y</w:t>
            </w:r>
            <w:r w:rsidRPr="00F47FE6">
              <w:rPr>
                <w:vertAlign w:val="superscript"/>
                <w:lang w:val="pl-PL"/>
              </w:rPr>
              <w:t>4</w:t>
            </w:r>
            <w:r w:rsidRPr="00F47FE6">
              <w:rPr>
                <w:lang w:val="pl-PL"/>
              </w:rPr>
              <w:t xml:space="preserve"> + z</w:t>
            </w:r>
            <w:r w:rsidRPr="00F47FE6">
              <w:rPr>
                <w:vertAlign w:val="superscript"/>
                <w:lang w:val="pl-PL"/>
              </w:rPr>
              <w:t xml:space="preserve">4 </w:t>
            </w:r>
            <w:r w:rsidRPr="00F47FE6">
              <w:rPr>
                <w:lang w:val="pl-PL"/>
              </w:rPr>
              <w:t>= 4.</w:t>
            </w:r>
          </w:p>
          <w:p w:rsidR="009139D6" w:rsidRPr="00F47FE6" w:rsidRDefault="009139D6" w:rsidP="009139D6">
            <w:pPr>
              <w:rPr>
                <w:lang w:val="pl-PL"/>
              </w:rPr>
            </w:pPr>
            <w:r w:rsidRPr="00F47FE6">
              <w:rPr>
                <w:lang w:val="pl-PL"/>
              </w:rPr>
              <w:t>BĐT cần CM tương đương: x</w:t>
            </w:r>
            <w:r w:rsidRPr="00F47FE6">
              <w:rPr>
                <w:vertAlign w:val="superscript"/>
                <w:lang w:val="pl-PL"/>
              </w:rPr>
              <w:t>3</w:t>
            </w:r>
            <w:r w:rsidRPr="00F47FE6">
              <w:rPr>
                <w:lang w:val="pl-PL"/>
              </w:rPr>
              <w:t xml:space="preserve"> + y</w:t>
            </w:r>
            <w:r w:rsidRPr="00F47FE6">
              <w:rPr>
                <w:vertAlign w:val="superscript"/>
                <w:lang w:val="pl-PL"/>
              </w:rPr>
              <w:t>3</w:t>
            </w:r>
            <w:r w:rsidRPr="00F47FE6">
              <w:rPr>
                <w:lang w:val="pl-PL"/>
              </w:rPr>
              <w:t xml:space="preserve"> + z</w:t>
            </w:r>
            <w:r w:rsidRPr="00F47FE6">
              <w:rPr>
                <w:vertAlign w:val="superscript"/>
                <w:lang w:val="pl-PL"/>
              </w:rPr>
              <w:t>3</w:t>
            </w:r>
            <w:r w:rsidRPr="00F47FE6">
              <w:rPr>
                <w:lang w:val="pl-PL"/>
              </w:rPr>
              <w:t xml:space="preserve"> &gt; </w:t>
            </w:r>
            <w:r w:rsidRPr="00F47FE6">
              <w:rPr>
                <w:position w:val="-6"/>
              </w:rPr>
              <w:object w:dxaOrig="499" w:dyaOrig="380">
                <v:shape id="_x0000_i1416" type="#_x0000_t75" style="width:24.75pt;height:18.75pt" o:ole="">
                  <v:imagedata r:id="rId707" o:title=""/>
                </v:shape>
                <o:OLEObject Type="Embed" ProgID="Equation.DSMT4" ShapeID="_x0000_i1416" DrawAspect="Content" ObjectID="_1592692384" r:id="rId708"/>
              </w:object>
            </w:r>
          </w:p>
          <w:p w:rsidR="009139D6" w:rsidRPr="00F47FE6" w:rsidRDefault="009139D6" w:rsidP="009139D6">
            <w:pPr>
              <w:ind w:left="2160" w:firstLine="720"/>
              <w:rPr>
                <w:lang w:val="es-ES"/>
              </w:rPr>
            </w:pPr>
            <w:r w:rsidRPr="00F47FE6">
              <w:rPr>
                <w:lang w:val="es-ES"/>
              </w:rPr>
              <w:t xml:space="preserve">hay </w:t>
            </w:r>
            <w:r w:rsidRPr="00F47FE6">
              <w:rPr>
                <w:position w:val="-6"/>
              </w:rPr>
              <w:object w:dxaOrig="380" w:dyaOrig="380">
                <v:shape id="_x0000_i1417" type="#_x0000_t75" style="width:18.75pt;height:18.75pt" o:ole="">
                  <v:imagedata r:id="rId709" o:title=""/>
                </v:shape>
                <o:OLEObject Type="Embed" ProgID="Equation.DSMT4" ShapeID="_x0000_i1417" DrawAspect="Content" ObjectID="_1592692385" r:id="rId710"/>
              </w:object>
            </w:r>
            <w:r w:rsidRPr="00F47FE6">
              <w:rPr>
                <w:lang w:val="es-ES"/>
              </w:rPr>
              <w:t>(x</w:t>
            </w:r>
            <w:r w:rsidRPr="00F47FE6">
              <w:rPr>
                <w:vertAlign w:val="superscript"/>
                <w:lang w:val="es-ES"/>
              </w:rPr>
              <w:t>3</w:t>
            </w:r>
            <w:r w:rsidRPr="00F47FE6">
              <w:rPr>
                <w:lang w:val="es-ES"/>
              </w:rPr>
              <w:t xml:space="preserve"> + y</w:t>
            </w:r>
            <w:r w:rsidRPr="00F47FE6">
              <w:rPr>
                <w:vertAlign w:val="superscript"/>
                <w:lang w:val="es-ES"/>
              </w:rPr>
              <w:t>3</w:t>
            </w:r>
            <w:r w:rsidRPr="00F47FE6">
              <w:rPr>
                <w:lang w:val="es-ES"/>
              </w:rPr>
              <w:t xml:space="preserve"> + z</w:t>
            </w:r>
            <w:r w:rsidRPr="00F47FE6">
              <w:rPr>
                <w:vertAlign w:val="superscript"/>
                <w:lang w:val="es-ES"/>
              </w:rPr>
              <w:t>3</w:t>
            </w:r>
            <w:r w:rsidRPr="00F47FE6">
              <w:rPr>
                <w:lang w:val="es-ES"/>
              </w:rPr>
              <w:t xml:space="preserve"> ) &gt; 4 = x</w:t>
            </w:r>
            <w:r w:rsidRPr="00F47FE6">
              <w:rPr>
                <w:vertAlign w:val="superscript"/>
                <w:lang w:val="es-ES"/>
              </w:rPr>
              <w:t>4</w:t>
            </w:r>
            <w:r w:rsidRPr="00F47FE6">
              <w:rPr>
                <w:lang w:val="es-ES"/>
              </w:rPr>
              <w:t xml:space="preserve"> + y</w:t>
            </w:r>
            <w:r w:rsidRPr="00F47FE6">
              <w:rPr>
                <w:vertAlign w:val="superscript"/>
                <w:lang w:val="es-ES"/>
              </w:rPr>
              <w:t>4</w:t>
            </w:r>
            <w:r w:rsidRPr="00F47FE6">
              <w:rPr>
                <w:lang w:val="es-ES"/>
              </w:rPr>
              <w:t xml:space="preserve"> + z</w:t>
            </w:r>
            <w:r w:rsidRPr="00F47FE6">
              <w:rPr>
                <w:vertAlign w:val="superscript"/>
                <w:lang w:val="es-ES"/>
              </w:rPr>
              <w:t>4</w:t>
            </w:r>
          </w:p>
          <w:p w:rsidR="009139D6" w:rsidRPr="00F47FE6" w:rsidRDefault="009139D6" w:rsidP="009139D6">
            <w:pPr>
              <w:ind w:left="2160" w:firstLine="720"/>
              <w:rPr>
                <w:lang w:val="es-ES"/>
              </w:rPr>
            </w:pPr>
            <w:r w:rsidRPr="00F47FE6">
              <w:rPr>
                <w:lang w:val="pl-PL"/>
              </w:rPr>
              <w:sym w:font="Wingdings" w:char="F0F3"/>
            </w:r>
            <w:r w:rsidRPr="00F47FE6">
              <w:rPr>
                <w:lang w:val="es-ES"/>
              </w:rPr>
              <w:t xml:space="preserve"> x</w:t>
            </w:r>
            <w:r w:rsidRPr="00F47FE6">
              <w:rPr>
                <w:vertAlign w:val="superscript"/>
                <w:lang w:val="es-ES"/>
              </w:rPr>
              <w:t>3</w:t>
            </w:r>
            <w:r w:rsidRPr="00F47FE6">
              <w:rPr>
                <w:lang w:val="es-ES"/>
              </w:rPr>
              <w:t>(</w:t>
            </w:r>
            <w:r w:rsidRPr="00F47FE6">
              <w:rPr>
                <w:position w:val="-6"/>
              </w:rPr>
              <w:object w:dxaOrig="380" w:dyaOrig="380">
                <v:shape id="_x0000_i1418" type="#_x0000_t75" style="width:18.75pt;height:18.75pt" o:ole="">
                  <v:imagedata r:id="rId709" o:title=""/>
                </v:shape>
                <o:OLEObject Type="Embed" ProgID="Equation.DSMT4" ShapeID="_x0000_i1418" DrawAspect="Content" ObjectID="_1592692386" r:id="rId711"/>
              </w:object>
            </w:r>
            <w:r w:rsidRPr="00F47FE6">
              <w:rPr>
                <w:lang w:val="es-ES"/>
              </w:rPr>
              <w:t>-x) + y</w:t>
            </w:r>
            <w:r w:rsidRPr="00F47FE6">
              <w:rPr>
                <w:vertAlign w:val="superscript"/>
                <w:lang w:val="es-ES"/>
              </w:rPr>
              <w:t>3</w:t>
            </w:r>
            <w:r w:rsidRPr="00F47FE6">
              <w:rPr>
                <w:lang w:val="es-ES"/>
              </w:rPr>
              <w:t>(</w:t>
            </w:r>
            <w:r w:rsidRPr="00F47FE6">
              <w:rPr>
                <w:position w:val="-6"/>
              </w:rPr>
              <w:object w:dxaOrig="380" w:dyaOrig="380">
                <v:shape id="_x0000_i1419" type="#_x0000_t75" style="width:18.75pt;height:18.75pt" o:ole="">
                  <v:imagedata r:id="rId709" o:title=""/>
                </v:shape>
                <o:OLEObject Type="Embed" ProgID="Equation.DSMT4" ShapeID="_x0000_i1419" DrawAspect="Content" ObjectID="_1592692387" r:id="rId712"/>
              </w:object>
            </w:r>
            <w:r w:rsidRPr="00F47FE6">
              <w:rPr>
                <w:lang w:val="es-ES"/>
              </w:rPr>
              <w:t>-y)+ z</w:t>
            </w:r>
            <w:r w:rsidRPr="00F47FE6">
              <w:rPr>
                <w:vertAlign w:val="superscript"/>
                <w:lang w:val="es-ES"/>
              </w:rPr>
              <w:t>3</w:t>
            </w:r>
            <w:r w:rsidRPr="00F47FE6">
              <w:rPr>
                <w:lang w:val="es-ES"/>
              </w:rPr>
              <w:t>(</w:t>
            </w:r>
            <w:r w:rsidRPr="00F47FE6">
              <w:rPr>
                <w:position w:val="-6"/>
              </w:rPr>
              <w:object w:dxaOrig="380" w:dyaOrig="380">
                <v:shape id="_x0000_i1420" type="#_x0000_t75" style="width:18.75pt;height:18.75pt" o:ole="">
                  <v:imagedata r:id="rId709" o:title=""/>
                </v:shape>
                <o:OLEObject Type="Embed" ProgID="Equation.DSMT4" ShapeID="_x0000_i1420" DrawAspect="Content" ObjectID="_1592692388" r:id="rId713"/>
              </w:object>
            </w:r>
            <w:r w:rsidRPr="00F47FE6">
              <w:rPr>
                <w:lang w:val="es-ES"/>
              </w:rPr>
              <w:t>-z) &gt; 0 (*).</w:t>
            </w:r>
          </w:p>
          <w:p w:rsidR="009139D6" w:rsidRPr="00F47FE6" w:rsidRDefault="009139D6" w:rsidP="009139D6">
            <w:pPr>
              <w:ind w:firstLine="720"/>
              <w:rPr>
                <w:bCs/>
                <w:iCs/>
                <w:lang w:val="es-ES"/>
              </w:rPr>
            </w:pPr>
            <w:r w:rsidRPr="00F47FE6">
              <w:rPr>
                <w:lang w:val="es-ES"/>
              </w:rPr>
              <w:t>Ta x</w:t>
            </w:r>
            <w:r w:rsidRPr="00F47FE6">
              <w:rPr>
                <w:bCs/>
                <w:iCs/>
                <w:lang w:val="es-ES"/>
              </w:rPr>
              <w:t>ét 2 trường hợp:</w:t>
            </w:r>
          </w:p>
          <w:p w:rsidR="009139D6" w:rsidRPr="00F47FE6" w:rsidRDefault="009139D6" w:rsidP="009139D6">
            <w:pPr>
              <w:ind w:firstLine="720"/>
              <w:rPr>
                <w:lang w:val="es-ES"/>
              </w:rPr>
            </w:pPr>
            <w:r w:rsidRPr="00F47FE6">
              <w:rPr>
                <w:bCs/>
                <w:iCs/>
                <w:lang w:val="es-ES"/>
              </w:rPr>
              <w:tab/>
              <w:t>- N</w:t>
            </w:r>
            <w:r w:rsidRPr="00F47FE6">
              <w:rPr>
                <w:lang w:val="es-ES"/>
              </w:rPr>
              <w:t xml:space="preserve">ếu trong 3 sô x, y, z tồn tại it nhât một sô </w:t>
            </w:r>
            <w:r w:rsidRPr="00F47FE6">
              <w:rPr>
                <w:position w:val="-6"/>
              </w:rPr>
              <w:object w:dxaOrig="560" w:dyaOrig="380">
                <v:shape id="_x0000_i1421" type="#_x0000_t75" style="width:27.75pt;height:18.75pt" o:ole="">
                  <v:imagedata r:id="rId714" o:title=""/>
                </v:shape>
                <o:OLEObject Type="Embed" ProgID="Equation.DSMT4" ShapeID="_x0000_i1421" DrawAspect="Content" ObjectID="_1592692389" r:id="rId715"/>
              </w:object>
            </w:r>
            <w:r w:rsidRPr="00F47FE6">
              <w:rPr>
                <w:lang w:val="es-ES"/>
              </w:rPr>
              <w:t>, giả sử x</w:t>
            </w:r>
            <w:r w:rsidRPr="00F47FE6">
              <w:rPr>
                <w:position w:val="-6"/>
              </w:rPr>
              <w:object w:dxaOrig="560" w:dyaOrig="380">
                <v:shape id="_x0000_i1422" type="#_x0000_t75" style="width:27.75pt;height:18.75pt" o:ole="">
                  <v:imagedata r:id="rId714" o:title=""/>
                </v:shape>
                <o:OLEObject Type="Embed" ProgID="Equation.DSMT4" ShapeID="_x0000_i1422" DrawAspect="Content" ObjectID="_1592692390" r:id="rId716"/>
              </w:object>
            </w:r>
            <w:r w:rsidRPr="00F47FE6">
              <w:rPr>
                <w:lang w:val="es-ES"/>
              </w:rPr>
              <w:t xml:space="preserve"> thì x</w:t>
            </w:r>
            <w:r w:rsidRPr="00F47FE6">
              <w:rPr>
                <w:vertAlign w:val="superscript"/>
                <w:lang w:val="es-ES"/>
              </w:rPr>
              <w:t>3</w:t>
            </w:r>
            <w:r w:rsidRPr="00F47FE6">
              <w:rPr>
                <w:lang w:val="es-ES"/>
              </w:rPr>
              <w:t xml:space="preserve"> </w:t>
            </w:r>
            <w:r w:rsidRPr="00F47FE6">
              <w:rPr>
                <w:position w:val="-6"/>
              </w:rPr>
              <w:object w:dxaOrig="680" w:dyaOrig="380">
                <v:shape id="_x0000_i1423" type="#_x0000_t75" style="width:33.75pt;height:18.75pt" o:ole="">
                  <v:imagedata r:id="rId717" o:title=""/>
                </v:shape>
                <o:OLEObject Type="Embed" ProgID="Equation.DSMT4" ShapeID="_x0000_i1423" DrawAspect="Content" ObjectID="_1592692391" r:id="rId718"/>
              </w:object>
            </w:r>
            <w:r w:rsidRPr="00F47FE6">
              <w:rPr>
                <w:lang w:val="es-ES"/>
              </w:rPr>
              <w:t>.</w:t>
            </w:r>
          </w:p>
          <w:p w:rsidR="009139D6" w:rsidRPr="00F47FE6" w:rsidRDefault="009139D6" w:rsidP="009139D6">
            <w:pPr>
              <w:ind w:firstLine="720"/>
              <w:rPr>
                <w:lang w:val="pl-PL"/>
              </w:rPr>
            </w:pPr>
            <w:r w:rsidRPr="00F47FE6">
              <w:rPr>
                <w:lang w:val="pl-PL"/>
              </w:rPr>
              <w:t>Khi đo: x</w:t>
            </w:r>
            <w:r w:rsidRPr="00F47FE6">
              <w:rPr>
                <w:vertAlign w:val="superscript"/>
                <w:lang w:val="pl-PL"/>
              </w:rPr>
              <w:t>3</w:t>
            </w:r>
            <w:r w:rsidRPr="00F47FE6">
              <w:rPr>
                <w:lang w:val="pl-PL"/>
              </w:rPr>
              <w:t xml:space="preserve"> + y</w:t>
            </w:r>
            <w:r w:rsidRPr="00F47FE6">
              <w:rPr>
                <w:vertAlign w:val="superscript"/>
                <w:lang w:val="pl-PL"/>
              </w:rPr>
              <w:t>3</w:t>
            </w:r>
            <w:r w:rsidRPr="00F47FE6">
              <w:rPr>
                <w:lang w:val="pl-PL"/>
              </w:rPr>
              <w:t xml:space="preserve"> + z</w:t>
            </w:r>
            <w:r w:rsidRPr="00F47FE6">
              <w:rPr>
                <w:vertAlign w:val="superscript"/>
                <w:lang w:val="pl-PL"/>
              </w:rPr>
              <w:t>3</w:t>
            </w:r>
            <w:r w:rsidRPr="00F47FE6">
              <w:rPr>
                <w:lang w:val="pl-PL"/>
              </w:rPr>
              <w:t xml:space="preserve"> &gt; </w:t>
            </w:r>
            <w:r w:rsidRPr="00F47FE6">
              <w:rPr>
                <w:position w:val="-6"/>
              </w:rPr>
              <w:object w:dxaOrig="499" w:dyaOrig="380">
                <v:shape id="_x0000_i1424" type="#_x0000_t75" style="width:24.75pt;height:18.75pt" o:ole="">
                  <v:imagedata r:id="rId707" o:title=""/>
                </v:shape>
                <o:OLEObject Type="Embed" ProgID="Equation.DSMT4" ShapeID="_x0000_i1424" DrawAspect="Content" ObjectID="_1592692392" r:id="rId719"/>
              </w:object>
            </w:r>
            <w:r w:rsidRPr="00F47FE6">
              <w:rPr>
                <w:lang w:val="pl-PL"/>
              </w:rPr>
              <w:t xml:space="preserve"> ( do y, z &gt; 0).</w:t>
            </w:r>
          </w:p>
          <w:p w:rsidR="009139D6" w:rsidRPr="00F47FE6" w:rsidRDefault="009139D6" w:rsidP="009139D6">
            <w:pPr>
              <w:ind w:firstLine="720"/>
              <w:rPr>
                <w:lang w:val="pl-PL"/>
              </w:rPr>
            </w:pPr>
            <w:r w:rsidRPr="00F47FE6">
              <w:rPr>
                <w:lang w:val="pl-PL"/>
              </w:rPr>
              <w:tab/>
              <w:t xml:space="preserve">- </w:t>
            </w:r>
            <w:r w:rsidRPr="00F47FE6">
              <w:rPr>
                <w:bCs/>
                <w:iCs/>
                <w:lang w:val="pl-PL"/>
              </w:rPr>
              <w:t>N</w:t>
            </w:r>
            <w:r w:rsidRPr="00F47FE6">
              <w:rPr>
                <w:lang w:val="pl-PL"/>
              </w:rPr>
              <w:t xml:space="preserve">ếu cả 3 sô x, y, z đều nhỏ  </w:t>
            </w:r>
            <w:r w:rsidRPr="00F47FE6">
              <w:rPr>
                <w:position w:val="-6"/>
              </w:rPr>
              <w:object w:dxaOrig="560" w:dyaOrig="380">
                <v:shape id="_x0000_i1425" type="#_x0000_t75" style="width:27.75pt;height:18.75pt" o:ole="">
                  <v:imagedata r:id="rId720" o:title=""/>
                </v:shape>
                <o:OLEObject Type="Embed" ProgID="Equation.DSMT4" ShapeID="_x0000_i1425" DrawAspect="Content" ObjectID="_1592692393" r:id="rId721"/>
              </w:object>
            </w:r>
            <w:r w:rsidRPr="00F47FE6">
              <w:rPr>
                <w:lang w:val="pl-PL"/>
              </w:rPr>
              <w:t xml:space="preserve"> thì BĐT(*) luôn đung.</w:t>
            </w:r>
          </w:p>
          <w:p w:rsidR="009139D6" w:rsidRPr="00F47FE6" w:rsidRDefault="009139D6" w:rsidP="009139D6">
            <w:pPr>
              <w:ind w:firstLine="720"/>
              <w:rPr>
                <w:lang w:val="pl-PL"/>
              </w:rPr>
            </w:pPr>
            <w:r w:rsidRPr="00F47FE6">
              <w:rPr>
                <w:lang w:val="pl-PL"/>
              </w:rPr>
              <w:t>Vậy x</w:t>
            </w:r>
            <w:r w:rsidRPr="00F47FE6">
              <w:rPr>
                <w:vertAlign w:val="superscript"/>
                <w:lang w:val="pl-PL"/>
              </w:rPr>
              <w:t>3</w:t>
            </w:r>
            <w:r w:rsidRPr="00F47FE6">
              <w:rPr>
                <w:lang w:val="pl-PL"/>
              </w:rPr>
              <w:t xml:space="preserve"> + y</w:t>
            </w:r>
            <w:r w:rsidRPr="00F47FE6">
              <w:rPr>
                <w:vertAlign w:val="superscript"/>
                <w:lang w:val="pl-PL"/>
              </w:rPr>
              <w:t>3</w:t>
            </w:r>
            <w:r w:rsidRPr="00F47FE6">
              <w:rPr>
                <w:lang w:val="pl-PL"/>
              </w:rPr>
              <w:t xml:space="preserve"> + z</w:t>
            </w:r>
            <w:r w:rsidRPr="00F47FE6">
              <w:rPr>
                <w:vertAlign w:val="superscript"/>
                <w:lang w:val="pl-PL"/>
              </w:rPr>
              <w:t>3</w:t>
            </w:r>
            <w:r w:rsidRPr="00F47FE6">
              <w:rPr>
                <w:lang w:val="pl-PL"/>
              </w:rPr>
              <w:t xml:space="preserve"> &gt; </w:t>
            </w:r>
            <w:r w:rsidRPr="00F47FE6">
              <w:rPr>
                <w:position w:val="-6"/>
              </w:rPr>
              <w:object w:dxaOrig="499" w:dyaOrig="380">
                <v:shape id="_x0000_i1426" type="#_x0000_t75" style="width:24.75pt;height:18.75pt" o:ole="">
                  <v:imagedata r:id="rId707" o:title=""/>
                </v:shape>
                <o:OLEObject Type="Embed" ProgID="Equation.DSMT4" ShapeID="_x0000_i1426" DrawAspect="Content" ObjectID="_1592692394" r:id="rId722"/>
              </w:object>
            </w:r>
            <w:r w:rsidRPr="00F47FE6">
              <w:rPr>
                <w:lang w:val="pl-PL"/>
              </w:rPr>
              <w:t>được CM.</w:t>
            </w:r>
          </w:p>
          <w:p w:rsidR="009139D6" w:rsidRPr="00F47FE6" w:rsidRDefault="009139D6" w:rsidP="009139D6">
            <w:pPr>
              <w:rPr>
                <w:b/>
                <w:lang w:val="pl-PL"/>
              </w:rPr>
            </w:pPr>
            <w:r w:rsidRPr="00F47FE6">
              <w:rPr>
                <w:lang w:val="pl-PL"/>
              </w:rPr>
              <w:t xml:space="preserve">Cach 3: Có thể dùng BĐT thức Côsi kết hợp phương pháp làm trội và đánh giá cũng cho kết quả </w:t>
            </w:r>
            <w:r w:rsidRPr="00F47FE6">
              <w:sym w:font="Wingdings" w:char="F0E0"/>
            </w:r>
            <w:r w:rsidRPr="00F47FE6">
              <w:rPr>
                <w:lang w:val="pl-PL"/>
              </w:rPr>
              <w:t>nhưng hơi dài, phức tạp).</w:t>
            </w:r>
          </w:p>
          <w:p w:rsidR="009139D6" w:rsidRDefault="009139D6" w:rsidP="009139D6">
            <w:pPr>
              <w:jc w:val="center"/>
              <w:rPr>
                <w:rFonts w:ascii="Times New Roman" w:hAnsi="Times New Roman" w:cs="Times New Roman"/>
                <w:b/>
                <w:color w:val="FF0000"/>
                <w:sz w:val="28"/>
                <w:lang w:val="pt-BR"/>
              </w:rPr>
            </w:pPr>
            <w:r w:rsidRPr="00F47FE6">
              <w:rPr>
                <w:lang w:val="pl-PL"/>
              </w:rPr>
              <w:br w:type="page"/>
            </w: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1909</w:t>
            </w:r>
          </w:p>
          <w:p w:rsidR="009139D6" w:rsidRPr="00F47FE6" w:rsidRDefault="009139D6" w:rsidP="009139D6">
            <w:pPr>
              <w:rPr>
                <w:b/>
                <w:lang w:val="pl-PL"/>
              </w:rPr>
            </w:pPr>
            <w:r w:rsidRPr="00F47FE6">
              <w:rPr>
                <w:b/>
                <w:lang w:val="pl-PL"/>
              </w:rPr>
              <w:t>SỞ GD VÀ ĐÀO TẠO</w:t>
            </w:r>
            <w:r w:rsidRPr="00F47FE6">
              <w:rPr>
                <w:b/>
                <w:lang w:val="pl-PL"/>
              </w:rPr>
              <w:tab/>
              <w:t>KỲ THI TUYỂN SINH VÀO 10 THPT NĂM HỌC 2012-2013</w:t>
            </w:r>
          </w:p>
          <w:p w:rsidR="009139D6" w:rsidRPr="00F47FE6" w:rsidRDefault="009139D6" w:rsidP="009139D6">
            <w:pPr>
              <w:rPr>
                <w:b/>
                <w:lang w:val="pl-PL"/>
              </w:rPr>
            </w:pPr>
            <w:r w:rsidRPr="00F47FE6">
              <w:rPr>
                <w:b/>
                <w:lang w:val="pl-PL"/>
              </w:rPr>
              <w:t xml:space="preserve">      ĐĂKLĂK</w:t>
            </w:r>
            <w:r w:rsidRPr="00F47FE6">
              <w:rPr>
                <w:b/>
                <w:lang w:val="pl-PL"/>
              </w:rPr>
              <w:tab/>
            </w:r>
            <w:r w:rsidRPr="00F47FE6">
              <w:rPr>
                <w:b/>
                <w:lang w:val="pl-PL"/>
              </w:rPr>
              <w:tab/>
            </w:r>
            <w:r w:rsidRPr="00F47FE6">
              <w:rPr>
                <w:b/>
                <w:lang w:val="pl-PL"/>
              </w:rPr>
              <w:tab/>
            </w:r>
            <w:r w:rsidRPr="00F47FE6">
              <w:rPr>
                <w:b/>
                <w:lang w:val="pl-PL"/>
              </w:rPr>
              <w:tab/>
            </w:r>
            <w:r w:rsidRPr="00F47FE6">
              <w:rPr>
                <w:b/>
                <w:lang w:val="pl-PL"/>
              </w:rPr>
              <w:tab/>
              <w:t>MÔN THI : TOÁN</w:t>
            </w:r>
          </w:p>
          <w:p w:rsidR="009139D6" w:rsidRPr="00F47FE6" w:rsidRDefault="009139D6" w:rsidP="009139D6">
            <w:pPr>
              <w:ind w:left="720" w:firstLine="720"/>
              <w:jc w:val="center"/>
              <w:rPr>
                <w:i/>
                <w:iCs/>
                <w:lang w:val="pl-PL"/>
              </w:rPr>
            </w:pPr>
            <w:r>
              <w:rPr>
                <w:noProof/>
                <w:lang w:val="en-US"/>
              </w:rPr>
              <mc:AlternateContent>
                <mc:Choice Requires="wps">
                  <w:drawing>
                    <wp:anchor distT="0" distB="0" distL="114300" distR="114300" simplePos="0" relativeHeight="251714560" behindDoc="0" locked="0" layoutInCell="1" allowOverlap="1">
                      <wp:simplePos x="0" y="0"/>
                      <wp:positionH relativeFrom="column">
                        <wp:posOffset>-24765</wp:posOffset>
                      </wp:positionH>
                      <wp:positionV relativeFrom="paragraph">
                        <wp:posOffset>50165</wp:posOffset>
                      </wp:positionV>
                      <wp:extent cx="1497330" cy="269240"/>
                      <wp:effectExtent l="13335" t="8890" r="13335" b="7620"/>
                      <wp:wrapNone/>
                      <wp:docPr id="1349" name="Text Box 1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BE079F" w:rsidRPr="00533D2B" w:rsidRDefault="00BE079F" w:rsidP="009139D6">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9" o:spid="_x0000_s1140" type="#_x0000_t202" style="position:absolute;left:0;text-align:left;margin-left:-1.95pt;margin-top:3.95pt;width:117.9pt;height:21.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">
                      <v:textbox>
                        <w:txbxContent>
                          <w:p w:rsidR="00BE079F" w:rsidRPr="00533D2B" w:rsidRDefault="00BE079F" w:rsidP="009139D6">
                            <w:pPr>
                              <w:rPr>
                                <w:color w:val="FF0000"/>
                              </w:rPr>
                            </w:pPr>
                            <w:r w:rsidRPr="00533D2B">
                              <w:rPr>
                                <w:b/>
                                <w:color w:val="FF0000"/>
                              </w:rPr>
                              <w:t>ĐỀ CHÍNH THỨC</w:t>
                            </w:r>
                          </w:p>
                        </w:txbxContent>
                      </v:textbox>
                    </v:shape>
                  </w:pict>
                </mc:Fallback>
              </mc:AlternateContent>
            </w:r>
            <w:r w:rsidRPr="00F47FE6">
              <w:rPr>
                <w:i/>
                <w:iCs/>
                <w:lang w:val="pl-PL"/>
              </w:rPr>
              <w:t>Thời gian làm bài: 120 phút,(không kể giao đề)</w:t>
            </w:r>
          </w:p>
          <w:p w:rsidR="009139D6" w:rsidRPr="00F47FE6" w:rsidRDefault="009139D6" w:rsidP="009139D6">
            <w:pPr>
              <w:ind w:firstLine="720"/>
              <w:jc w:val="center"/>
              <w:rPr>
                <w:i/>
                <w:iCs/>
              </w:rPr>
            </w:pPr>
            <w:r w:rsidRPr="00F47FE6">
              <w:rPr>
                <w:i/>
                <w:iCs/>
              </w:rPr>
              <w:t>Ngày thi: 22/06/2012</w:t>
            </w:r>
          </w:p>
          <w:p w:rsidR="009139D6" w:rsidRPr="00F47FE6" w:rsidRDefault="009139D6" w:rsidP="009139D6">
            <w:pPr>
              <w:jc w:val="center"/>
              <w:rPr>
                <w:i/>
                <w:iCs/>
                <w:u w:val="single"/>
              </w:rPr>
            </w:pPr>
          </w:p>
          <w:p w:rsidR="009139D6" w:rsidRPr="00F47FE6" w:rsidRDefault="009139D6" w:rsidP="009139D6">
            <w:pPr>
              <w:jc w:val="center"/>
              <w:rPr>
                <w:i/>
                <w:iCs/>
                <w:u w:val="single"/>
              </w:rPr>
            </w:pPr>
          </w:p>
          <w:p w:rsidR="009139D6" w:rsidRPr="00F47FE6" w:rsidRDefault="009139D6" w:rsidP="009139D6">
            <w:r w:rsidRPr="00F47FE6">
              <w:t>Câu 1. (2,5đ)</w:t>
            </w:r>
          </w:p>
          <w:p w:rsidR="009139D6" w:rsidRPr="00F47FE6" w:rsidRDefault="009139D6" w:rsidP="001E40D0">
            <w:pPr>
              <w:numPr>
                <w:ilvl w:val="0"/>
                <w:numId w:val="17"/>
              </w:numPr>
            </w:pPr>
            <w:r w:rsidRPr="00F47FE6">
              <w:t>Giải phương trình:</w:t>
            </w:r>
          </w:p>
          <w:p w:rsidR="009139D6" w:rsidRPr="00F47FE6" w:rsidRDefault="009139D6" w:rsidP="009139D6">
            <w:pPr>
              <w:ind w:left="720"/>
            </w:pPr>
            <w:r w:rsidRPr="00F47FE6">
              <w:t>a) 2x</w:t>
            </w:r>
            <w:r w:rsidRPr="00F47FE6">
              <w:rPr>
                <w:vertAlign w:val="superscript"/>
              </w:rPr>
              <w:t>2</w:t>
            </w:r>
            <w:r w:rsidRPr="00F47FE6">
              <w:t xml:space="preserve"> – 7x + 3 = 0.</w:t>
            </w:r>
            <w:r w:rsidRPr="00F47FE6">
              <w:tab/>
            </w:r>
            <w:r w:rsidRPr="00F47FE6">
              <w:tab/>
            </w:r>
            <w:r w:rsidRPr="00F47FE6">
              <w:tab/>
              <w:t>b) 9x</w:t>
            </w:r>
            <w:r w:rsidRPr="00F47FE6">
              <w:rPr>
                <w:vertAlign w:val="superscript"/>
              </w:rPr>
              <w:t>4</w:t>
            </w:r>
            <w:r w:rsidRPr="00F47FE6">
              <w:t xml:space="preserve"> + 5x</w:t>
            </w:r>
            <w:r w:rsidRPr="00F47FE6">
              <w:rPr>
                <w:vertAlign w:val="superscript"/>
              </w:rPr>
              <w:t>2</w:t>
            </w:r>
            <w:r w:rsidRPr="00F47FE6">
              <w:t xml:space="preserve"> – 4 = 0.</w:t>
            </w:r>
          </w:p>
          <w:p w:rsidR="009139D6" w:rsidRPr="00F47FE6" w:rsidRDefault="009139D6" w:rsidP="001E40D0">
            <w:pPr>
              <w:numPr>
                <w:ilvl w:val="0"/>
                <w:numId w:val="17"/>
              </w:numPr>
            </w:pPr>
            <w:r w:rsidRPr="00F47FE6">
              <w:t>Tìm hàm số y = ax + b, biết đồ thị hàm số của nó đi qua 2 điểm A(2;5) ; B(-2;-3).</w:t>
            </w:r>
          </w:p>
          <w:p w:rsidR="009139D6" w:rsidRPr="00F47FE6" w:rsidRDefault="009139D6" w:rsidP="009139D6">
            <w:r w:rsidRPr="00F47FE6">
              <w:t>Câu 2. (1,5đ)</w:t>
            </w:r>
          </w:p>
          <w:p w:rsidR="009139D6" w:rsidRPr="00F47FE6" w:rsidRDefault="009139D6" w:rsidP="001E40D0">
            <w:pPr>
              <w:numPr>
                <w:ilvl w:val="0"/>
                <w:numId w:val="18"/>
              </w:numPr>
            </w:pPr>
            <w:r w:rsidRPr="00F47FE6">
              <w:t>Hai ô tô đi từ A đến B dài 200km. Biết vận tốc xe thứ nhất nhanh hơn vận tốc xe thứ hai là 10km/h nên xe thứ nhất đến B sớm hơn xe thứ hai 1 giờ. Tính vận tốc mỗi xe.</w:t>
            </w:r>
          </w:p>
          <w:p w:rsidR="009139D6" w:rsidRPr="00F47FE6" w:rsidRDefault="009139D6" w:rsidP="001E40D0">
            <w:pPr>
              <w:numPr>
                <w:ilvl w:val="0"/>
                <w:numId w:val="18"/>
              </w:numPr>
            </w:pPr>
            <w:r w:rsidRPr="00F47FE6">
              <w:t xml:space="preserve">Rút gọn biểu thức: </w:t>
            </w:r>
            <w:r w:rsidRPr="00F47FE6">
              <w:rPr>
                <w:position w:val="-4"/>
              </w:rPr>
              <w:object w:dxaOrig="200" w:dyaOrig="300">
                <v:shape id="_x0000_i1427" type="#_x0000_t75" style="width:9.75pt;height:15pt" o:ole="">
                  <v:imagedata r:id="rId723" o:title=""/>
                </v:shape>
                <o:OLEObject Type="Embed" ProgID="Equation.DSMT4" ShapeID="_x0000_i1427" DrawAspect="Content" ObjectID="_1592692395" r:id="rId724"/>
              </w:object>
            </w:r>
            <w:r w:rsidRPr="00F47FE6">
              <w:rPr>
                <w:position w:val="-32"/>
              </w:rPr>
              <w:object w:dxaOrig="2520" w:dyaOrig="760">
                <v:shape id="_x0000_i1428" type="#_x0000_t75" style="width:126pt;height:38.25pt" o:ole="">
                  <v:imagedata r:id="rId725" o:title=""/>
                </v:shape>
                <o:OLEObject Type="Embed" ProgID="Equation.DSMT4" ShapeID="_x0000_i1428" DrawAspect="Content" ObjectID="_1592692396" r:id="rId726"/>
              </w:object>
            </w:r>
            <w:r w:rsidRPr="00F47FE6">
              <w:t xml:space="preserve"> với x ≥ 0.</w:t>
            </w:r>
          </w:p>
          <w:p w:rsidR="009139D6" w:rsidRPr="00F47FE6" w:rsidRDefault="009139D6" w:rsidP="009139D6">
            <w:r w:rsidRPr="00F47FE6">
              <w:t>Câu 3. (1,5 đ)</w:t>
            </w:r>
          </w:p>
          <w:p w:rsidR="009139D6" w:rsidRPr="00F47FE6" w:rsidRDefault="009139D6" w:rsidP="009139D6">
            <w:r w:rsidRPr="00F47FE6">
              <w:t>Cho phương trình: x</w:t>
            </w:r>
            <w:r w:rsidRPr="00F47FE6">
              <w:rPr>
                <w:vertAlign w:val="superscript"/>
              </w:rPr>
              <w:t>2</w:t>
            </w:r>
            <w:r w:rsidRPr="00F47FE6">
              <w:t xml:space="preserve"> – 2(m+2)x + m</w:t>
            </w:r>
            <w:r w:rsidRPr="00F47FE6">
              <w:rPr>
                <w:vertAlign w:val="superscript"/>
              </w:rPr>
              <w:t>2</w:t>
            </w:r>
            <w:r w:rsidRPr="00F47FE6">
              <w:t xml:space="preserve"> + 4m +3 = 0.</w:t>
            </w:r>
          </w:p>
          <w:p w:rsidR="009139D6" w:rsidRPr="00F47FE6" w:rsidRDefault="009139D6" w:rsidP="001E40D0">
            <w:pPr>
              <w:numPr>
                <w:ilvl w:val="0"/>
                <w:numId w:val="19"/>
              </w:numPr>
            </w:pPr>
            <w:r w:rsidRPr="00F47FE6">
              <w:t>Chứng minh rằng : Phương trình trên luôn có hai nghiệm phân biệt x</w:t>
            </w:r>
            <w:r w:rsidRPr="00F47FE6">
              <w:rPr>
                <w:vertAlign w:val="subscript"/>
              </w:rPr>
              <w:t>1</w:t>
            </w:r>
            <w:r w:rsidRPr="00F47FE6">
              <w:t>, x</w:t>
            </w:r>
            <w:r w:rsidRPr="00F47FE6">
              <w:rPr>
                <w:vertAlign w:val="subscript"/>
              </w:rPr>
              <w:t>2</w:t>
            </w:r>
            <w:r w:rsidRPr="00F47FE6">
              <w:t xml:space="preserve"> với mọi giá trị của m.</w:t>
            </w:r>
          </w:p>
          <w:p w:rsidR="009139D6" w:rsidRPr="00F47FE6" w:rsidRDefault="009139D6" w:rsidP="001E40D0">
            <w:pPr>
              <w:numPr>
                <w:ilvl w:val="0"/>
                <w:numId w:val="19"/>
              </w:numPr>
            </w:pPr>
            <w:r w:rsidRPr="00F47FE6">
              <w:t xml:space="preserve">Tìm giá trị của m để biểu thức A = </w:t>
            </w:r>
            <w:r w:rsidRPr="00F47FE6">
              <w:rPr>
                <w:position w:val="-12"/>
              </w:rPr>
              <w:object w:dxaOrig="720" w:dyaOrig="400">
                <v:shape id="_x0000_i1429" type="#_x0000_t75" style="width:36pt;height:20.25pt" o:ole="">
                  <v:imagedata r:id="rId727" o:title=""/>
                </v:shape>
                <o:OLEObject Type="Embed" ProgID="Equation.DSMT4" ShapeID="_x0000_i1429" DrawAspect="Content" ObjectID="_1592692397" r:id="rId728"/>
              </w:object>
            </w:r>
            <w:r w:rsidRPr="00F47FE6">
              <w:t xml:space="preserve"> đạt giá trị nhỏ nhất.</w:t>
            </w:r>
          </w:p>
          <w:p w:rsidR="009139D6" w:rsidRPr="00F47FE6" w:rsidRDefault="009139D6" w:rsidP="009139D6">
            <w:r w:rsidRPr="00F47FE6">
              <w:t>Câu 4. (3,5đ)</w:t>
            </w:r>
          </w:p>
          <w:p w:rsidR="009139D6" w:rsidRPr="00F47FE6" w:rsidRDefault="009139D6" w:rsidP="009139D6">
            <w:r w:rsidRPr="00F47FE6">
              <w:t>Cho tam giác ABC có ba góc nhọn nội tiếp đường tròn tâm O (AB &lt; AC). Hai tiếp tuyến tại B và C cắt nhau tại M. AM cắt đường tròn (O) tại điểm thứ hai D. E là trung điểm đoạn AD. EC cắt đường tròn (O)  tại điểm thứ hai F. Chứng minh rằng:</w:t>
            </w:r>
          </w:p>
          <w:p w:rsidR="009139D6" w:rsidRPr="00F47FE6" w:rsidRDefault="009139D6" w:rsidP="001E40D0">
            <w:pPr>
              <w:numPr>
                <w:ilvl w:val="0"/>
                <w:numId w:val="20"/>
              </w:numPr>
            </w:pPr>
            <w:r w:rsidRPr="00F47FE6">
              <w:t>Tứ giác OEBM nội tiếp.</w:t>
            </w:r>
          </w:p>
          <w:p w:rsidR="009139D6" w:rsidRPr="00F47FE6" w:rsidRDefault="009139D6" w:rsidP="001E40D0">
            <w:pPr>
              <w:numPr>
                <w:ilvl w:val="0"/>
                <w:numId w:val="20"/>
              </w:numPr>
            </w:pPr>
            <w:r w:rsidRPr="00F47FE6">
              <w:t>MB</w:t>
            </w:r>
            <w:r w:rsidRPr="00F47FE6">
              <w:rPr>
                <w:vertAlign w:val="superscript"/>
              </w:rPr>
              <w:t>2</w:t>
            </w:r>
            <w:r w:rsidRPr="00F47FE6">
              <w:t xml:space="preserve"> = MA.MD.</w:t>
            </w:r>
          </w:p>
          <w:p w:rsidR="009139D6" w:rsidRPr="00F47FE6" w:rsidRDefault="009139D6" w:rsidP="001E40D0">
            <w:pPr>
              <w:numPr>
                <w:ilvl w:val="0"/>
                <w:numId w:val="20"/>
              </w:numPr>
            </w:pPr>
            <w:r w:rsidRPr="00F47FE6">
              <w:rPr>
                <w:position w:val="-6"/>
              </w:rPr>
              <w:object w:dxaOrig="1320" w:dyaOrig="380">
                <v:shape id="_x0000_i1430" type="#_x0000_t75" style="width:66pt;height:18.75pt" o:ole="">
                  <v:imagedata r:id="rId729" o:title=""/>
                </v:shape>
                <o:OLEObject Type="Embed" ProgID="Equation.DSMT4" ShapeID="_x0000_i1430" DrawAspect="Content" ObjectID="_1592692398" r:id="rId730"/>
              </w:object>
            </w:r>
            <w:r w:rsidRPr="00F47FE6">
              <w:t>.</w:t>
            </w:r>
          </w:p>
          <w:p w:rsidR="009139D6" w:rsidRPr="00F47FE6" w:rsidRDefault="009139D6" w:rsidP="001E40D0">
            <w:pPr>
              <w:numPr>
                <w:ilvl w:val="0"/>
                <w:numId w:val="20"/>
              </w:numPr>
            </w:pPr>
            <w:r w:rsidRPr="00F47FE6">
              <w:t>BF // AM</w:t>
            </w:r>
          </w:p>
          <w:p w:rsidR="009139D6" w:rsidRPr="00F47FE6" w:rsidRDefault="009139D6" w:rsidP="009139D6">
            <w:r w:rsidRPr="00F47FE6">
              <w:t>Câu 5. (1đ)</w:t>
            </w:r>
          </w:p>
          <w:p w:rsidR="009139D6" w:rsidRPr="00F47FE6" w:rsidRDefault="009139D6" w:rsidP="009139D6">
            <w:pPr>
              <w:rPr>
                <w:lang w:val="es-ES"/>
              </w:rPr>
            </w:pPr>
            <w:r w:rsidRPr="00F47FE6">
              <w:rPr>
                <w:lang w:val="es-ES"/>
              </w:rPr>
              <w:t xml:space="preserve">Cho hai số dương x, y thõa mãn: x + 2y = 3. Chứng minh rằng: </w:t>
            </w:r>
            <w:r w:rsidRPr="00F47FE6">
              <w:rPr>
                <w:position w:val="-28"/>
              </w:rPr>
              <w:object w:dxaOrig="960" w:dyaOrig="700">
                <v:shape id="_x0000_i1431" type="#_x0000_t75" style="width:48pt;height:35.25pt" o:ole="">
                  <v:imagedata r:id="rId731" o:title=""/>
                </v:shape>
                <o:OLEObject Type="Embed" ProgID="Equation.DSMT4" ShapeID="_x0000_i1431" DrawAspect="Content" ObjectID="_1592692399" r:id="rId732"/>
              </w:object>
            </w:r>
          </w:p>
          <w:p w:rsidR="009139D6" w:rsidRPr="00F47FE6" w:rsidRDefault="009139D6" w:rsidP="009139D6">
            <w:pPr>
              <w:rPr>
                <w:b/>
                <w:bCs/>
                <w:u w:val="single"/>
                <w:lang w:val="es-ES"/>
              </w:rPr>
            </w:pPr>
            <w:r w:rsidRPr="00F47FE6">
              <w:rPr>
                <w:b/>
                <w:bCs/>
                <w:u w:val="single"/>
                <w:lang w:val="es-ES"/>
              </w:rPr>
              <w:t>Bài giải sơ lược:</w:t>
            </w:r>
          </w:p>
          <w:p w:rsidR="009139D6" w:rsidRPr="00F47FE6" w:rsidRDefault="009139D6" w:rsidP="009139D6">
            <w:r w:rsidRPr="00F47FE6">
              <w:t>Câu 1. (2,5đ)</w:t>
            </w:r>
          </w:p>
          <w:p w:rsidR="009139D6" w:rsidRPr="00F47FE6" w:rsidRDefault="009139D6" w:rsidP="001E40D0">
            <w:pPr>
              <w:numPr>
                <w:ilvl w:val="0"/>
                <w:numId w:val="21"/>
              </w:numPr>
            </w:pPr>
            <w:r w:rsidRPr="00F47FE6">
              <w:t>Giải phương trình:</w:t>
            </w:r>
          </w:p>
          <w:p w:rsidR="009139D6" w:rsidRPr="00F47FE6" w:rsidRDefault="009139D6" w:rsidP="009139D6">
            <w:pPr>
              <w:ind w:left="720"/>
            </w:pPr>
            <w:r w:rsidRPr="00F47FE6">
              <w:t>a) 2x</w:t>
            </w:r>
            <w:r w:rsidRPr="00F47FE6">
              <w:rPr>
                <w:vertAlign w:val="superscript"/>
              </w:rPr>
              <w:t>2</w:t>
            </w:r>
            <w:r w:rsidRPr="00F47FE6">
              <w:t xml:space="preserve"> – 7x + 3 = 0.</w:t>
            </w:r>
            <w:r w:rsidRPr="00F47FE6">
              <w:tab/>
            </w:r>
            <w:r w:rsidRPr="00F47FE6">
              <w:tab/>
            </w:r>
            <w:r w:rsidRPr="00F47FE6">
              <w:tab/>
            </w:r>
          </w:p>
          <w:p w:rsidR="009139D6" w:rsidRPr="00F47FE6" w:rsidRDefault="009139D6" w:rsidP="009139D6">
            <w:r w:rsidRPr="00F47FE6">
              <w:rPr>
                <w:position w:val="-4"/>
              </w:rPr>
              <w:object w:dxaOrig="200" w:dyaOrig="300">
                <v:shape id="_x0000_i1432" type="#_x0000_t75" style="width:9.75pt;height:15pt" o:ole="">
                  <v:imagedata r:id="rId733" o:title=""/>
                </v:shape>
                <o:OLEObject Type="Embed" ProgID="Equation.DSMT4" ShapeID="_x0000_i1432" DrawAspect="Content" ObjectID="_1592692400" r:id="rId734"/>
              </w:object>
            </w:r>
            <w:r w:rsidRPr="00F47FE6">
              <w:rPr>
                <w:position w:val="-4"/>
              </w:rPr>
              <w:object w:dxaOrig="220" w:dyaOrig="260">
                <v:shape id="_x0000_i1433" type="#_x0000_t75" style="width:11.25pt;height:12.75pt" o:ole="">
                  <v:imagedata r:id="rId735" o:title=""/>
                </v:shape>
                <o:OLEObject Type="Embed" ProgID="Equation.DSMT4" ShapeID="_x0000_i1433" DrawAspect="Content" ObjectID="_1592692401" r:id="rId736"/>
              </w:object>
            </w:r>
            <w:r w:rsidRPr="00F47FE6">
              <w:t xml:space="preserve"> = (-7)</w:t>
            </w:r>
            <w:r w:rsidRPr="00F47FE6">
              <w:rPr>
                <w:vertAlign w:val="superscript"/>
              </w:rPr>
              <w:t>2</w:t>
            </w:r>
            <w:r w:rsidRPr="00F47FE6">
              <w:t xml:space="preserve"> – 4.2.3 = 25 &gt; 0</w:t>
            </w:r>
          </w:p>
          <w:p w:rsidR="009139D6" w:rsidRPr="00F47FE6" w:rsidRDefault="009139D6" w:rsidP="009139D6">
            <w:r w:rsidRPr="00F47FE6">
              <w:tab/>
            </w:r>
            <w:r w:rsidRPr="00F47FE6">
              <w:rPr>
                <w:position w:val="-6"/>
              </w:rPr>
              <w:object w:dxaOrig="400" w:dyaOrig="380">
                <v:shape id="_x0000_i1434" type="#_x0000_t75" style="width:20.25pt;height:18.75pt" o:ole="">
                  <v:imagedata r:id="rId737" o:title=""/>
                </v:shape>
                <o:OLEObject Type="Embed" ProgID="Equation.DSMT4" ShapeID="_x0000_i1434" DrawAspect="Content" ObjectID="_1592692402" r:id="rId738"/>
              </w:object>
            </w:r>
            <w:r w:rsidRPr="00F47FE6">
              <w:t xml:space="preserve">= 5. Phương trình có hai nghiệm phân biệt: </w:t>
            </w:r>
            <w:r w:rsidRPr="00F47FE6">
              <w:rPr>
                <w:position w:val="-58"/>
              </w:rPr>
              <w:object w:dxaOrig="1420" w:dyaOrig="1280">
                <v:shape id="_x0000_i1435" type="#_x0000_t75" style="width:71.25pt;height:63.75pt" o:ole="">
                  <v:imagedata r:id="rId739" o:title=""/>
                </v:shape>
                <o:OLEObject Type="Embed" ProgID="Equation.DSMT4" ShapeID="_x0000_i1435" DrawAspect="Content" ObjectID="_1592692403" r:id="rId740"/>
              </w:object>
            </w:r>
          </w:p>
          <w:p w:rsidR="009139D6" w:rsidRPr="00F47FE6" w:rsidRDefault="009139D6" w:rsidP="001E40D0">
            <w:pPr>
              <w:numPr>
                <w:ilvl w:val="0"/>
                <w:numId w:val="25"/>
              </w:numPr>
              <w:rPr>
                <w:lang w:val="fr-FR"/>
              </w:rPr>
            </w:pPr>
            <w:r w:rsidRPr="00F47FE6">
              <w:rPr>
                <w:lang w:val="fr-FR"/>
              </w:rPr>
              <w:t>9x</w:t>
            </w:r>
            <w:r w:rsidRPr="00F47FE6">
              <w:rPr>
                <w:vertAlign w:val="superscript"/>
                <w:lang w:val="fr-FR"/>
              </w:rPr>
              <w:t>4</w:t>
            </w:r>
            <w:r w:rsidRPr="00F47FE6">
              <w:rPr>
                <w:lang w:val="fr-FR"/>
              </w:rPr>
              <w:t xml:space="preserve"> + 5x</w:t>
            </w:r>
            <w:r w:rsidRPr="00F47FE6">
              <w:rPr>
                <w:vertAlign w:val="superscript"/>
                <w:lang w:val="fr-FR"/>
              </w:rPr>
              <w:t>2</w:t>
            </w:r>
            <w:r w:rsidRPr="00F47FE6">
              <w:rPr>
                <w:lang w:val="fr-FR"/>
              </w:rPr>
              <w:t xml:space="preserve"> – 4 = 0. Đặt x</w:t>
            </w:r>
            <w:r w:rsidRPr="00F47FE6">
              <w:rPr>
                <w:vertAlign w:val="superscript"/>
                <w:lang w:val="fr-FR"/>
              </w:rPr>
              <w:t>2</w:t>
            </w:r>
            <w:r w:rsidRPr="00F47FE6">
              <w:rPr>
                <w:lang w:val="fr-FR"/>
              </w:rPr>
              <w:t xml:space="preserve"> = t , Đk : t ≥ 0.</w:t>
            </w:r>
          </w:p>
          <w:p w:rsidR="009139D6" w:rsidRPr="00F47FE6" w:rsidRDefault="009139D6" w:rsidP="009139D6">
            <w:pPr>
              <w:ind w:left="720"/>
              <w:rPr>
                <w:lang w:val="fr-FR"/>
              </w:rPr>
            </w:pPr>
            <w:r w:rsidRPr="00F47FE6">
              <w:rPr>
                <w:lang w:val="fr-FR"/>
              </w:rPr>
              <w:t>Ta có pt: 9t</w:t>
            </w:r>
            <w:r w:rsidRPr="00F47FE6">
              <w:rPr>
                <w:vertAlign w:val="superscript"/>
                <w:lang w:val="fr-FR"/>
              </w:rPr>
              <w:t>2</w:t>
            </w:r>
            <w:r w:rsidRPr="00F47FE6">
              <w:rPr>
                <w:lang w:val="fr-FR"/>
              </w:rPr>
              <w:t xml:space="preserve"> + 5t – 4 = 0.</w:t>
            </w:r>
          </w:p>
          <w:p w:rsidR="009139D6" w:rsidRPr="00F47FE6" w:rsidRDefault="009139D6" w:rsidP="009139D6">
            <w:pPr>
              <w:ind w:left="720"/>
              <w:rPr>
                <w:lang w:val="fr-FR"/>
              </w:rPr>
            </w:pPr>
            <w:r w:rsidRPr="00F47FE6">
              <w:rPr>
                <w:lang w:val="fr-FR"/>
              </w:rPr>
              <w:tab/>
              <w:t xml:space="preserve">a – b + c = 0 </w:t>
            </w:r>
            <w:r w:rsidRPr="00F47FE6">
              <w:rPr>
                <w:position w:val="-6"/>
              </w:rPr>
              <w:object w:dxaOrig="340" w:dyaOrig="240">
                <v:shape id="_x0000_i1436" type="#_x0000_t75" style="width:17.25pt;height:12pt" o:ole="">
                  <v:imagedata r:id="rId741" o:title=""/>
                </v:shape>
                <o:OLEObject Type="Embed" ProgID="Equation.DSMT4" ShapeID="_x0000_i1436" DrawAspect="Content" ObjectID="_1592692404" r:id="rId742"/>
              </w:object>
            </w:r>
            <w:r w:rsidRPr="00F47FE6">
              <w:rPr>
                <w:lang w:val="fr-FR"/>
              </w:rPr>
              <w:t xml:space="preserve"> t</w:t>
            </w:r>
            <w:r w:rsidRPr="00F47FE6">
              <w:rPr>
                <w:vertAlign w:val="subscript"/>
                <w:lang w:val="fr-FR"/>
              </w:rPr>
              <w:t>1</w:t>
            </w:r>
            <w:r w:rsidRPr="00F47FE6">
              <w:rPr>
                <w:lang w:val="fr-FR"/>
              </w:rPr>
              <w:t xml:space="preserve"> = - 1 (không TMĐK, loại)</w:t>
            </w:r>
          </w:p>
          <w:p w:rsidR="009139D6" w:rsidRPr="00F47FE6" w:rsidRDefault="009139D6" w:rsidP="009139D6">
            <w:pPr>
              <w:ind w:left="720"/>
              <w:rPr>
                <w:lang w:val="fr-FR"/>
              </w:rPr>
            </w:pPr>
            <w:r w:rsidRPr="00F47FE6">
              <w:rPr>
                <w:lang w:val="fr-FR"/>
              </w:rPr>
              <w:tab/>
            </w:r>
            <w:r w:rsidRPr="00F47FE6">
              <w:rPr>
                <w:lang w:val="fr-FR"/>
              </w:rPr>
              <w:tab/>
            </w:r>
            <w:r w:rsidRPr="00F47FE6">
              <w:rPr>
                <w:lang w:val="fr-FR"/>
              </w:rPr>
              <w:tab/>
              <w:t xml:space="preserve">    t</w:t>
            </w:r>
            <w:r w:rsidRPr="00F47FE6">
              <w:rPr>
                <w:vertAlign w:val="subscript"/>
                <w:lang w:val="fr-FR"/>
              </w:rPr>
              <w:t>2</w:t>
            </w:r>
            <w:r w:rsidRPr="00F47FE6">
              <w:rPr>
                <w:lang w:val="fr-FR"/>
              </w:rPr>
              <w:t xml:space="preserve"> = </w:t>
            </w:r>
            <w:r w:rsidRPr="00F47FE6">
              <w:rPr>
                <w:position w:val="-24"/>
              </w:rPr>
              <w:object w:dxaOrig="240" w:dyaOrig="660">
                <v:shape id="_x0000_i1437" type="#_x0000_t75" style="width:12pt;height:33pt" o:ole="">
                  <v:imagedata r:id="rId743" o:title=""/>
                </v:shape>
                <o:OLEObject Type="Embed" ProgID="Equation.DSMT4" ShapeID="_x0000_i1437" DrawAspect="Content" ObjectID="_1592692405" r:id="rId744"/>
              </w:object>
            </w:r>
            <w:r w:rsidRPr="00F47FE6">
              <w:rPr>
                <w:lang w:val="fr-FR"/>
              </w:rPr>
              <w:t xml:space="preserve"> (TMĐK)</w:t>
            </w:r>
          </w:p>
          <w:p w:rsidR="009139D6" w:rsidRPr="00F47FE6" w:rsidRDefault="009139D6" w:rsidP="009139D6">
            <w:pPr>
              <w:ind w:left="720"/>
              <w:rPr>
                <w:lang w:val="fr-FR"/>
              </w:rPr>
            </w:pPr>
            <w:r w:rsidRPr="00F47FE6">
              <w:rPr>
                <w:lang w:val="fr-FR"/>
              </w:rPr>
              <w:tab/>
            </w:r>
            <w:r w:rsidRPr="00F47FE6">
              <w:rPr>
                <w:lang w:val="fr-FR"/>
              </w:rPr>
              <w:tab/>
              <w:t xml:space="preserve">    t</w:t>
            </w:r>
            <w:r w:rsidRPr="00F47FE6">
              <w:rPr>
                <w:vertAlign w:val="subscript"/>
                <w:lang w:val="fr-FR"/>
              </w:rPr>
              <w:t>2</w:t>
            </w:r>
            <w:r w:rsidRPr="00F47FE6">
              <w:rPr>
                <w:lang w:val="fr-FR"/>
              </w:rPr>
              <w:t xml:space="preserve"> = </w:t>
            </w:r>
            <w:r w:rsidRPr="00F47FE6">
              <w:rPr>
                <w:position w:val="-24"/>
              </w:rPr>
              <w:object w:dxaOrig="240" w:dyaOrig="660">
                <v:shape id="_x0000_i1438" type="#_x0000_t75" style="width:12pt;height:33pt" o:ole="">
                  <v:imagedata r:id="rId743" o:title=""/>
                </v:shape>
                <o:OLEObject Type="Embed" ProgID="Equation.DSMT4" ShapeID="_x0000_i1438" DrawAspect="Content" ObjectID="_1592692406" r:id="rId745"/>
              </w:object>
            </w:r>
            <w:r w:rsidRPr="00F47FE6">
              <w:rPr>
                <w:lang w:val="fr-FR"/>
              </w:rPr>
              <w:t xml:space="preserve"> </w:t>
            </w:r>
            <w:r w:rsidRPr="00F47FE6">
              <w:rPr>
                <w:position w:val="-6"/>
              </w:rPr>
              <w:object w:dxaOrig="340" w:dyaOrig="240">
                <v:shape id="_x0000_i1439" type="#_x0000_t75" style="width:17.25pt;height:12pt" o:ole="">
                  <v:imagedata r:id="rId741" o:title=""/>
                </v:shape>
                <o:OLEObject Type="Embed" ProgID="Equation.DSMT4" ShapeID="_x0000_i1439" DrawAspect="Content" ObjectID="_1592692407" r:id="rId746"/>
              </w:object>
            </w:r>
            <w:r w:rsidRPr="00F47FE6">
              <w:rPr>
                <w:lang w:val="fr-FR"/>
              </w:rPr>
              <w:t>x</w:t>
            </w:r>
            <w:r w:rsidRPr="00F47FE6">
              <w:rPr>
                <w:vertAlign w:val="superscript"/>
                <w:lang w:val="fr-FR"/>
              </w:rPr>
              <w:t>2</w:t>
            </w:r>
            <w:r w:rsidRPr="00F47FE6">
              <w:rPr>
                <w:lang w:val="fr-FR"/>
              </w:rPr>
              <w:t xml:space="preserve"> = </w:t>
            </w:r>
            <w:r w:rsidRPr="00F47FE6">
              <w:rPr>
                <w:position w:val="-24"/>
              </w:rPr>
              <w:object w:dxaOrig="240" w:dyaOrig="660">
                <v:shape id="_x0000_i1440" type="#_x0000_t75" style="width:12pt;height:33pt" o:ole="">
                  <v:imagedata r:id="rId743" o:title=""/>
                </v:shape>
                <o:OLEObject Type="Embed" ProgID="Equation.DSMT4" ShapeID="_x0000_i1440" DrawAspect="Content" ObjectID="_1592692408" r:id="rId747"/>
              </w:object>
            </w:r>
            <w:r w:rsidRPr="00F47FE6">
              <w:rPr>
                <w:position w:val="-6"/>
              </w:rPr>
              <w:object w:dxaOrig="340" w:dyaOrig="240">
                <v:shape id="_x0000_i1441" type="#_x0000_t75" style="width:17.25pt;height:12pt" o:ole="">
                  <v:imagedata r:id="rId741" o:title=""/>
                </v:shape>
                <o:OLEObject Type="Embed" ProgID="Equation.DSMT4" ShapeID="_x0000_i1441" DrawAspect="Content" ObjectID="_1592692409" r:id="rId748"/>
              </w:object>
            </w:r>
            <w:r w:rsidRPr="00F47FE6">
              <w:rPr>
                <w:lang w:val="fr-FR"/>
              </w:rPr>
              <w:t>x =</w:t>
            </w:r>
            <w:r w:rsidRPr="00F47FE6">
              <w:rPr>
                <w:position w:val="-26"/>
              </w:rPr>
              <w:object w:dxaOrig="980" w:dyaOrig="720">
                <v:shape id="_x0000_i1442" type="#_x0000_t75" style="width:48.75pt;height:36pt" o:ole="">
                  <v:imagedata r:id="rId749" o:title=""/>
                </v:shape>
                <o:OLEObject Type="Embed" ProgID="Equation.DSMT4" ShapeID="_x0000_i1442" DrawAspect="Content" ObjectID="_1592692410" r:id="rId750"/>
              </w:object>
            </w:r>
            <w:r w:rsidRPr="00F47FE6">
              <w:rPr>
                <w:lang w:val="fr-FR"/>
              </w:rPr>
              <w:t>.</w:t>
            </w:r>
          </w:p>
          <w:p w:rsidR="009139D6" w:rsidRPr="00F47FE6" w:rsidRDefault="009139D6" w:rsidP="009139D6">
            <w:pPr>
              <w:ind w:left="720"/>
              <w:rPr>
                <w:lang w:val="fr-FR"/>
              </w:rPr>
            </w:pPr>
            <w:r w:rsidRPr="00F47FE6">
              <w:rPr>
                <w:lang w:val="fr-FR"/>
              </w:rPr>
              <w:t>Vậy phương trình đã cho có hai nghiệm: x</w:t>
            </w:r>
            <w:r w:rsidRPr="00F47FE6">
              <w:rPr>
                <w:vertAlign w:val="subscript"/>
                <w:lang w:val="fr-FR"/>
              </w:rPr>
              <w:t>1,2</w:t>
            </w:r>
            <w:r w:rsidRPr="00F47FE6">
              <w:rPr>
                <w:lang w:val="fr-FR"/>
              </w:rPr>
              <w:t xml:space="preserve"> = </w:t>
            </w:r>
            <w:r w:rsidRPr="00F47FE6">
              <w:rPr>
                <w:position w:val="-24"/>
              </w:rPr>
              <w:object w:dxaOrig="400" w:dyaOrig="660">
                <v:shape id="_x0000_i1443" type="#_x0000_t75" style="width:20.25pt;height:33pt" o:ole="">
                  <v:imagedata r:id="rId751" o:title=""/>
                </v:shape>
                <o:OLEObject Type="Embed" ProgID="Equation.DSMT4" ShapeID="_x0000_i1443" DrawAspect="Content" ObjectID="_1592692411" r:id="rId752"/>
              </w:object>
            </w:r>
            <w:r w:rsidRPr="00F47FE6">
              <w:rPr>
                <w:position w:val="-4"/>
              </w:rPr>
              <w:object w:dxaOrig="200" w:dyaOrig="300">
                <v:shape id="_x0000_i1444" type="#_x0000_t75" style="width:9.75pt;height:15pt" o:ole="">
                  <v:imagedata r:id="rId733" o:title=""/>
                </v:shape>
                <o:OLEObject Type="Embed" ProgID="Equation.DSMT4" ShapeID="_x0000_i1444" DrawAspect="Content" ObjectID="_1592692412" r:id="rId753"/>
              </w:object>
            </w:r>
          </w:p>
          <w:p w:rsidR="009139D6" w:rsidRPr="00F47FE6" w:rsidRDefault="009139D6" w:rsidP="001E40D0">
            <w:pPr>
              <w:numPr>
                <w:ilvl w:val="0"/>
                <w:numId w:val="21"/>
              </w:numPr>
              <w:rPr>
                <w:lang w:val="fr-FR"/>
              </w:rPr>
            </w:pPr>
            <w:r w:rsidRPr="00F47FE6">
              <w:rPr>
                <w:lang w:val="fr-FR"/>
              </w:rPr>
              <w:t xml:space="preserve">Đồ thị hàm số y = ax + b đi qua hai điểm A(2;5) và B(-2;-3) </w:t>
            </w:r>
            <w:r w:rsidRPr="00F47FE6">
              <w:rPr>
                <w:position w:val="-32"/>
              </w:rPr>
              <w:object w:dxaOrig="2680" w:dyaOrig="760">
                <v:shape id="_x0000_i1445" type="#_x0000_t75" style="width:134.25pt;height:38.25pt" o:ole="">
                  <v:imagedata r:id="rId754" o:title=""/>
                </v:shape>
                <o:OLEObject Type="Embed" ProgID="Equation.DSMT4" ShapeID="_x0000_i1445" DrawAspect="Content" ObjectID="_1592692413" r:id="rId755"/>
              </w:object>
            </w:r>
          </w:p>
          <w:p w:rsidR="009139D6" w:rsidRPr="00F47FE6" w:rsidRDefault="009139D6" w:rsidP="009139D6">
            <w:pPr>
              <w:ind w:left="360"/>
              <w:rPr>
                <w:lang w:val="fr-FR"/>
              </w:rPr>
            </w:pPr>
            <w:r w:rsidRPr="00F47FE6">
              <w:rPr>
                <w:lang w:val="fr-FR"/>
              </w:rPr>
              <w:t>Vậy hàm số càn tìm là : y = 2x + 1</w:t>
            </w:r>
          </w:p>
          <w:p w:rsidR="009139D6" w:rsidRPr="00F47FE6" w:rsidRDefault="009139D6" w:rsidP="009139D6">
            <w:r w:rsidRPr="00F47FE6">
              <w:t>Câu 2.</w:t>
            </w:r>
          </w:p>
          <w:p w:rsidR="009139D6" w:rsidRPr="00F47FE6" w:rsidRDefault="009139D6" w:rsidP="001E40D0">
            <w:pPr>
              <w:numPr>
                <w:ilvl w:val="0"/>
                <w:numId w:val="22"/>
              </w:numPr>
            </w:pPr>
            <w:r w:rsidRPr="00F47FE6">
              <w:t>Gọi vận tốc xe thứ hai là x (km/h). Đk: x &gt; 0</w:t>
            </w:r>
          </w:p>
          <w:p w:rsidR="009139D6" w:rsidRPr="00F47FE6" w:rsidRDefault="009139D6" w:rsidP="009139D6">
            <w:r w:rsidRPr="00F47FE6">
              <w:t>Vận tốc xe thứ nhất là x + 10 (km/h)</w:t>
            </w:r>
          </w:p>
          <w:p w:rsidR="009139D6" w:rsidRPr="00F47FE6" w:rsidRDefault="009139D6" w:rsidP="009139D6">
            <w:r w:rsidRPr="00F47FE6">
              <w:t xml:space="preserve">Thời gian xe thứ nhất đi quảng đường từ A đến B là : </w:t>
            </w:r>
            <w:r w:rsidRPr="00F47FE6">
              <w:rPr>
                <w:position w:val="-24"/>
              </w:rPr>
              <w:object w:dxaOrig="680" w:dyaOrig="660">
                <v:shape id="_x0000_i1446" type="#_x0000_t75" style="width:33.75pt;height:33pt" o:ole="">
                  <v:imagedata r:id="rId756" o:title=""/>
                </v:shape>
                <o:OLEObject Type="Embed" ProgID="Equation.DSMT4" ShapeID="_x0000_i1446" DrawAspect="Content" ObjectID="_1592692414" r:id="rId757"/>
              </w:object>
            </w:r>
            <w:r w:rsidRPr="00F47FE6">
              <w:t>(giờ)</w:t>
            </w:r>
          </w:p>
          <w:p w:rsidR="009139D6" w:rsidRPr="00F47FE6" w:rsidRDefault="009139D6" w:rsidP="009139D6">
            <w:r w:rsidRPr="00F47FE6">
              <w:t xml:space="preserve">Thời gian xe thứ hai đi quảng đường từ A đến B là : </w:t>
            </w:r>
            <w:r w:rsidRPr="00F47FE6">
              <w:rPr>
                <w:position w:val="-24"/>
              </w:rPr>
              <w:object w:dxaOrig="480" w:dyaOrig="660">
                <v:shape id="_x0000_i1447" type="#_x0000_t75" style="width:24pt;height:33pt" o:ole="">
                  <v:imagedata r:id="rId758" o:title=""/>
                </v:shape>
                <o:OLEObject Type="Embed" ProgID="Equation.DSMT4" ShapeID="_x0000_i1447" DrawAspect="Content" ObjectID="_1592692415" r:id="rId759"/>
              </w:object>
            </w:r>
            <w:r w:rsidRPr="00F47FE6">
              <w:t xml:space="preserve"> (giờ)</w:t>
            </w:r>
          </w:p>
          <w:p w:rsidR="009139D6" w:rsidRPr="00F47FE6" w:rsidRDefault="009139D6" w:rsidP="009139D6">
            <w:r w:rsidRPr="00F47FE6">
              <w:t xml:space="preserve">Xe thứ nhất đến B sớm 1 giờ so với xe thứ hai nên ta có phương trình: </w:t>
            </w:r>
            <w:r w:rsidRPr="00F47FE6">
              <w:rPr>
                <w:position w:val="-24"/>
              </w:rPr>
              <w:object w:dxaOrig="1620" w:dyaOrig="660">
                <v:shape id="_x0000_i1448" type="#_x0000_t75" style="width:81pt;height:33pt" o:ole="">
                  <v:imagedata r:id="rId760" o:title=""/>
                </v:shape>
                <o:OLEObject Type="Embed" ProgID="Equation.DSMT4" ShapeID="_x0000_i1448" DrawAspect="Content" ObjectID="_1592692416" r:id="rId761"/>
              </w:object>
            </w:r>
          </w:p>
          <w:p w:rsidR="009139D6" w:rsidRPr="00F47FE6" w:rsidRDefault="009139D6" w:rsidP="009139D6">
            <w:r w:rsidRPr="00F47FE6">
              <w:t>Giải phương trình ta có x</w:t>
            </w:r>
            <w:r w:rsidRPr="00F47FE6">
              <w:rPr>
                <w:vertAlign w:val="subscript"/>
              </w:rPr>
              <w:t>1</w:t>
            </w:r>
            <w:r w:rsidRPr="00F47FE6">
              <w:t xml:space="preserve"> = 40 , x</w:t>
            </w:r>
            <w:r w:rsidRPr="00F47FE6">
              <w:rPr>
                <w:vertAlign w:val="subscript"/>
              </w:rPr>
              <w:t xml:space="preserve">2 </w:t>
            </w:r>
            <w:r w:rsidRPr="00F47FE6">
              <w:t>= -50 ( loại)</w:t>
            </w:r>
          </w:p>
          <w:p w:rsidR="009139D6" w:rsidRPr="00F47FE6" w:rsidRDefault="009139D6" w:rsidP="009139D6">
            <w:r w:rsidRPr="00F47FE6">
              <w:t>x</w:t>
            </w:r>
            <w:r w:rsidRPr="00F47FE6">
              <w:rPr>
                <w:vertAlign w:val="subscript"/>
              </w:rPr>
              <w:t>1</w:t>
            </w:r>
            <w:r w:rsidRPr="00F47FE6">
              <w:t xml:space="preserve"> = 40 (TMĐK). Vậy vận tốc xe thứ nhất là 50km/h, vận tốc xe thứ hai là 40km/h.</w:t>
            </w:r>
          </w:p>
          <w:p w:rsidR="009139D6" w:rsidRPr="00F47FE6" w:rsidRDefault="009139D6" w:rsidP="001E40D0">
            <w:pPr>
              <w:numPr>
                <w:ilvl w:val="0"/>
                <w:numId w:val="22"/>
              </w:numPr>
            </w:pPr>
            <w:r w:rsidRPr="00F47FE6">
              <w:t xml:space="preserve">Rút gọn biểu thức: </w:t>
            </w:r>
            <w:r w:rsidRPr="00F47FE6">
              <w:rPr>
                <w:position w:val="-36"/>
              </w:rPr>
              <w:object w:dxaOrig="4800" w:dyaOrig="840">
                <v:shape id="_x0000_i1449" type="#_x0000_t75" style="width:240pt;height:42pt" o:ole="">
                  <v:imagedata r:id="rId762" o:title=""/>
                </v:shape>
                <o:OLEObject Type="Embed" ProgID="Equation.DSMT4" ShapeID="_x0000_i1449" DrawAspect="Content" ObjectID="_1592692417" r:id="rId763"/>
              </w:object>
            </w:r>
          </w:p>
          <w:p w:rsidR="009139D6" w:rsidRPr="00F47FE6" w:rsidRDefault="009139D6" w:rsidP="009139D6">
            <w:pPr>
              <w:ind w:left="5040"/>
            </w:pPr>
            <w:r w:rsidRPr="00F47FE6">
              <w:t xml:space="preserve">= </w:t>
            </w:r>
            <w:r w:rsidRPr="00F47FE6">
              <w:rPr>
                <w:position w:val="-36"/>
              </w:rPr>
              <w:object w:dxaOrig="2100" w:dyaOrig="840">
                <v:shape id="_x0000_i1450" type="#_x0000_t75" style="width:105pt;height:42pt" o:ole="">
                  <v:imagedata r:id="rId764" o:title=""/>
                </v:shape>
                <o:OLEObject Type="Embed" ProgID="Equation.DSMT4" ShapeID="_x0000_i1450" DrawAspect="Content" ObjectID="_1592692418" r:id="rId765"/>
              </w:object>
            </w:r>
            <w:r w:rsidRPr="00F47FE6">
              <w:t>= x, với x  ≥ 0.</w:t>
            </w:r>
          </w:p>
          <w:p w:rsidR="009139D6" w:rsidRPr="00F47FE6" w:rsidRDefault="009139D6" w:rsidP="009139D6">
            <w:r w:rsidRPr="00F47FE6">
              <w:t>Câu 3. (1,5 đ)</w:t>
            </w:r>
          </w:p>
          <w:p w:rsidR="009139D6" w:rsidRPr="00F47FE6" w:rsidRDefault="009139D6" w:rsidP="009139D6">
            <w:r w:rsidRPr="00F47FE6">
              <w:t>Cho phương trình: x</w:t>
            </w:r>
            <w:r w:rsidRPr="00F47FE6">
              <w:rPr>
                <w:vertAlign w:val="superscript"/>
              </w:rPr>
              <w:t>2</w:t>
            </w:r>
            <w:r w:rsidRPr="00F47FE6">
              <w:t xml:space="preserve"> – 2(m+2)x + m</w:t>
            </w:r>
            <w:r w:rsidRPr="00F47FE6">
              <w:rPr>
                <w:vertAlign w:val="superscript"/>
              </w:rPr>
              <w:t>2</w:t>
            </w:r>
            <w:r w:rsidRPr="00F47FE6">
              <w:t xml:space="preserve"> + 4m +3 = 0.</w:t>
            </w:r>
          </w:p>
          <w:p w:rsidR="009139D6" w:rsidRPr="00F47FE6" w:rsidRDefault="009139D6" w:rsidP="001E40D0">
            <w:pPr>
              <w:numPr>
                <w:ilvl w:val="0"/>
                <w:numId w:val="23"/>
              </w:numPr>
            </w:pPr>
            <w:r w:rsidRPr="00F47FE6">
              <w:t>Chứng minh rằng : Phương trình trên luôn có hai nghiệm phân biệt x</w:t>
            </w:r>
            <w:r w:rsidRPr="00F47FE6">
              <w:rPr>
                <w:vertAlign w:val="subscript"/>
              </w:rPr>
              <w:t>1</w:t>
            </w:r>
            <w:r w:rsidRPr="00F47FE6">
              <w:t>, x</w:t>
            </w:r>
            <w:r w:rsidRPr="00F47FE6">
              <w:rPr>
                <w:vertAlign w:val="subscript"/>
              </w:rPr>
              <w:t>2</w:t>
            </w:r>
            <w:r w:rsidRPr="00F47FE6">
              <w:t xml:space="preserve"> với mọi giá trị của m.</w:t>
            </w:r>
          </w:p>
          <w:p w:rsidR="009139D6" w:rsidRPr="00F47FE6" w:rsidRDefault="009139D6" w:rsidP="009139D6">
            <w:pPr>
              <w:ind w:left="360"/>
              <w:rPr>
                <w:lang w:val="pl-PL"/>
              </w:rPr>
            </w:pPr>
            <w:r w:rsidRPr="00F47FE6">
              <w:rPr>
                <w:lang w:val="pl-PL"/>
              </w:rPr>
              <w:t xml:space="preserve">Ta có </w:t>
            </w:r>
            <w:r w:rsidRPr="00F47FE6">
              <w:rPr>
                <w:position w:val="-16"/>
              </w:rPr>
              <w:object w:dxaOrig="3360" w:dyaOrig="499">
                <v:shape id="_x0000_i1451" type="#_x0000_t75" style="width:168pt;height:24.75pt" o:ole="">
                  <v:imagedata r:id="rId766" o:title=""/>
                </v:shape>
                <o:OLEObject Type="Embed" ProgID="Equation.DSMT4" ShapeID="_x0000_i1451" DrawAspect="Content" ObjectID="_1592692419" r:id="rId767"/>
              </w:object>
            </w:r>
            <w:r w:rsidRPr="00F47FE6">
              <w:rPr>
                <w:lang w:val="pl-PL"/>
              </w:rPr>
              <w:t>&gt; 0 với mọi m.</w:t>
            </w:r>
          </w:p>
          <w:p w:rsidR="009139D6" w:rsidRPr="00F47FE6" w:rsidRDefault="009139D6" w:rsidP="009139D6">
            <w:pPr>
              <w:ind w:left="360"/>
              <w:rPr>
                <w:lang w:val="pl-PL"/>
              </w:rPr>
            </w:pPr>
            <w:r w:rsidRPr="00F47FE6">
              <w:rPr>
                <w:lang w:val="pl-PL"/>
              </w:rPr>
              <w:t>Vậy phương trình đã cho luôn có hai nghiệm phân biệt x</w:t>
            </w:r>
            <w:r w:rsidRPr="00F47FE6">
              <w:rPr>
                <w:vertAlign w:val="subscript"/>
                <w:lang w:val="pl-PL"/>
              </w:rPr>
              <w:t>1</w:t>
            </w:r>
            <w:r w:rsidRPr="00F47FE6">
              <w:rPr>
                <w:lang w:val="pl-PL"/>
              </w:rPr>
              <w:t>, x</w:t>
            </w:r>
            <w:r w:rsidRPr="00F47FE6">
              <w:rPr>
                <w:vertAlign w:val="subscript"/>
                <w:lang w:val="pl-PL"/>
              </w:rPr>
              <w:t>2</w:t>
            </w:r>
            <w:r w:rsidRPr="00F47FE6">
              <w:rPr>
                <w:lang w:val="pl-PL"/>
              </w:rPr>
              <w:t xml:space="preserve"> với mọi giá trị của m.</w:t>
            </w:r>
          </w:p>
          <w:p w:rsidR="009139D6" w:rsidRPr="00F47FE6" w:rsidRDefault="009139D6" w:rsidP="001E40D0">
            <w:pPr>
              <w:numPr>
                <w:ilvl w:val="0"/>
                <w:numId w:val="23"/>
              </w:numPr>
              <w:rPr>
                <w:lang w:val="pl-PL"/>
              </w:rPr>
            </w:pPr>
            <w:r w:rsidRPr="00F47FE6">
              <w:rPr>
                <w:lang w:val="pl-PL"/>
              </w:rPr>
              <w:t>phương trình đã cho luôn có hai nghiệm phân biệt x</w:t>
            </w:r>
            <w:r w:rsidRPr="00F47FE6">
              <w:rPr>
                <w:vertAlign w:val="subscript"/>
                <w:lang w:val="pl-PL"/>
              </w:rPr>
              <w:t>1</w:t>
            </w:r>
            <w:r w:rsidRPr="00F47FE6">
              <w:rPr>
                <w:lang w:val="pl-PL"/>
              </w:rPr>
              <w:t>, x</w:t>
            </w:r>
            <w:r w:rsidRPr="00F47FE6">
              <w:rPr>
                <w:vertAlign w:val="subscript"/>
                <w:lang w:val="pl-PL"/>
              </w:rPr>
              <w:t>2</w:t>
            </w:r>
            <w:r w:rsidRPr="00F47FE6">
              <w:rPr>
                <w:lang w:val="pl-PL"/>
              </w:rPr>
              <w:t xml:space="preserve"> với mọi giá trị của m. Theo hệ thức Vi-ét ta có : </w:t>
            </w:r>
            <w:r w:rsidRPr="00F47FE6">
              <w:rPr>
                <w:position w:val="-36"/>
              </w:rPr>
              <w:object w:dxaOrig="2220" w:dyaOrig="840">
                <v:shape id="_x0000_i1452" type="#_x0000_t75" style="width:111pt;height:42pt" o:ole="">
                  <v:imagedata r:id="rId768" o:title=""/>
                </v:shape>
                <o:OLEObject Type="Embed" ProgID="Equation.DSMT4" ShapeID="_x0000_i1452" DrawAspect="Content" ObjectID="_1592692420" r:id="rId769"/>
              </w:object>
            </w:r>
          </w:p>
          <w:p w:rsidR="009139D6" w:rsidRPr="00F47FE6" w:rsidRDefault="009139D6" w:rsidP="009139D6">
            <w:pPr>
              <w:ind w:left="360"/>
              <w:rPr>
                <w:lang w:val="es-ES"/>
              </w:rPr>
            </w:pPr>
            <w:r w:rsidRPr="00F47FE6">
              <w:rPr>
                <w:lang w:val="es-ES"/>
              </w:rPr>
              <w:t xml:space="preserve">A = </w:t>
            </w:r>
            <w:r w:rsidRPr="00F47FE6">
              <w:rPr>
                <w:position w:val="-12"/>
              </w:rPr>
              <w:object w:dxaOrig="720" w:dyaOrig="400">
                <v:shape id="_x0000_i1453" type="#_x0000_t75" style="width:36pt;height:20.25pt" o:ole="">
                  <v:imagedata r:id="rId727" o:title=""/>
                </v:shape>
                <o:OLEObject Type="Embed" ProgID="Equation.DSMT4" ShapeID="_x0000_i1453" DrawAspect="Content" ObjectID="_1592692421" r:id="rId770"/>
              </w:object>
            </w:r>
            <w:r w:rsidRPr="00F47FE6">
              <w:rPr>
                <w:lang w:val="es-ES"/>
              </w:rPr>
              <w:t xml:space="preserve"> = (x</w:t>
            </w:r>
            <w:r w:rsidRPr="00F47FE6">
              <w:rPr>
                <w:vertAlign w:val="subscript"/>
                <w:lang w:val="es-ES"/>
              </w:rPr>
              <w:t>1</w:t>
            </w:r>
            <w:r w:rsidRPr="00F47FE6">
              <w:rPr>
                <w:lang w:val="es-ES"/>
              </w:rPr>
              <w:t xml:space="preserve"> + x</w:t>
            </w:r>
            <w:r w:rsidRPr="00F47FE6">
              <w:rPr>
                <w:vertAlign w:val="subscript"/>
                <w:lang w:val="es-ES"/>
              </w:rPr>
              <w:t>2</w:t>
            </w:r>
            <w:r w:rsidRPr="00F47FE6">
              <w:rPr>
                <w:lang w:val="es-ES"/>
              </w:rPr>
              <w:t>)</w:t>
            </w:r>
            <w:r w:rsidRPr="00F47FE6">
              <w:rPr>
                <w:vertAlign w:val="superscript"/>
                <w:lang w:val="es-ES"/>
              </w:rPr>
              <w:t>2</w:t>
            </w:r>
            <w:r w:rsidRPr="00F47FE6">
              <w:rPr>
                <w:lang w:val="es-ES"/>
              </w:rPr>
              <w:t xml:space="preserve"> – 2 x</w:t>
            </w:r>
            <w:r w:rsidRPr="00F47FE6">
              <w:rPr>
                <w:vertAlign w:val="subscript"/>
                <w:lang w:val="es-ES"/>
              </w:rPr>
              <w:t>1</w:t>
            </w:r>
            <w:r w:rsidRPr="00F47FE6">
              <w:rPr>
                <w:lang w:val="es-ES"/>
              </w:rPr>
              <w:t>x</w:t>
            </w:r>
            <w:r w:rsidRPr="00F47FE6">
              <w:rPr>
                <w:vertAlign w:val="subscript"/>
                <w:lang w:val="es-ES"/>
              </w:rPr>
              <w:t>2</w:t>
            </w:r>
            <w:r w:rsidRPr="00F47FE6">
              <w:rPr>
                <w:lang w:val="es-ES"/>
              </w:rPr>
              <w:t xml:space="preserve">  = 4(m + 2)</w:t>
            </w:r>
            <w:r w:rsidRPr="00F47FE6">
              <w:rPr>
                <w:vertAlign w:val="superscript"/>
                <w:lang w:val="es-ES"/>
              </w:rPr>
              <w:t>2</w:t>
            </w:r>
            <w:r w:rsidRPr="00F47FE6">
              <w:rPr>
                <w:lang w:val="es-ES"/>
              </w:rPr>
              <w:t xml:space="preserve"> – 2(m</w:t>
            </w:r>
            <w:r w:rsidRPr="00F47FE6">
              <w:rPr>
                <w:vertAlign w:val="superscript"/>
                <w:lang w:val="es-ES"/>
              </w:rPr>
              <w:t>2</w:t>
            </w:r>
            <w:r w:rsidRPr="00F47FE6">
              <w:rPr>
                <w:lang w:val="es-ES"/>
              </w:rPr>
              <w:t xml:space="preserve"> + 4m +3) = 2m</w:t>
            </w:r>
            <w:r w:rsidRPr="00F47FE6">
              <w:rPr>
                <w:vertAlign w:val="superscript"/>
                <w:lang w:val="es-ES"/>
              </w:rPr>
              <w:t>2</w:t>
            </w:r>
            <w:r w:rsidRPr="00F47FE6">
              <w:rPr>
                <w:lang w:val="es-ES"/>
              </w:rPr>
              <w:t xml:space="preserve"> + 8m+ 10 </w:t>
            </w:r>
          </w:p>
          <w:p w:rsidR="009139D6" w:rsidRPr="00F47FE6" w:rsidRDefault="009139D6" w:rsidP="009139D6">
            <w:pPr>
              <w:ind w:left="360"/>
              <w:rPr>
                <w:lang w:val="es-ES"/>
              </w:rPr>
            </w:pPr>
            <w:r w:rsidRPr="00F47FE6">
              <w:rPr>
                <w:lang w:val="es-ES"/>
              </w:rPr>
              <w:tab/>
            </w:r>
            <w:r w:rsidRPr="00F47FE6">
              <w:rPr>
                <w:lang w:val="es-ES"/>
              </w:rPr>
              <w:tab/>
            </w:r>
            <w:r w:rsidRPr="00F47FE6">
              <w:rPr>
                <w:lang w:val="es-ES"/>
              </w:rPr>
              <w:tab/>
            </w:r>
            <w:r w:rsidRPr="00F47FE6">
              <w:rPr>
                <w:lang w:val="es-ES"/>
              </w:rPr>
              <w:tab/>
            </w:r>
            <w:r w:rsidRPr="00F47FE6">
              <w:rPr>
                <w:lang w:val="es-ES"/>
              </w:rPr>
              <w:tab/>
            </w:r>
            <w:r w:rsidRPr="00F47FE6">
              <w:rPr>
                <w:lang w:val="es-ES"/>
              </w:rPr>
              <w:tab/>
            </w:r>
            <w:r w:rsidRPr="00F47FE6">
              <w:rPr>
                <w:lang w:val="es-ES"/>
              </w:rPr>
              <w:tab/>
            </w:r>
            <w:r w:rsidRPr="00F47FE6">
              <w:rPr>
                <w:lang w:val="es-ES"/>
              </w:rPr>
              <w:tab/>
            </w:r>
            <w:r w:rsidRPr="00F47FE6">
              <w:rPr>
                <w:lang w:val="es-ES"/>
              </w:rPr>
              <w:tab/>
              <w:t>= 2(m</w:t>
            </w:r>
            <w:r w:rsidRPr="00F47FE6">
              <w:rPr>
                <w:vertAlign w:val="superscript"/>
                <w:lang w:val="es-ES"/>
              </w:rPr>
              <w:t>2</w:t>
            </w:r>
            <w:r w:rsidRPr="00F47FE6">
              <w:rPr>
                <w:lang w:val="es-ES"/>
              </w:rPr>
              <w:t xml:space="preserve"> + 4m) + 10</w:t>
            </w:r>
          </w:p>
          <w:p w:rsidR="009139D6" w:rsidRPr="00F47FE6" w:rsidRDefault="009139D6" w:rsidP="009139D6">
            <w:pPr>
              <w:ind w:left="360"/>
              <w:rPr>
                <w:lang w:val="es-ES"/>
              </w:rPr>
            </w:pPr>
            <w:r w:rsidRPr="00F47FE6">
              <w:rPr>
                <w:lang w:val="es-ES"/>
              </w:rPr>
              <w:tab/>
            </w:r>
            <w:r w:rsidRPr="00F47FE6">
              <w:rPr>
                <w:lang w:val="es-ES"/>
              </w:rPr>
              <w:tab/>
            </w:r>
            <w:r w:rsidRPr="00F47FE6">
              <w:rPr>
                <w:lang w:val="es-ES"/>
              </w:rPr>
              <w:tab/>
            </w:r>
            <w:r w:rsidRPr="00F47FE6">
              <w:rPr>
                <w:lang w:val="es-ES"/>
              </w:rPr>
              <w:tab/>
            </w:r>
            <w:r w:rsidRPr="00F47FE6">
              <w:rPr>
                <w:lang w:val="es-ES"/>
              </w:rPr>
              <w:tab/>
            </w:r>
            <w:r w:rsidRPr="00F47FE6">
              <w:rPr>
                <w:lang w:val="es-ES"/>
              </w:rPr>
              <w:tab/>
            </w:r>
            <w:r w:rsidRPr="00F47FE6">
              <w:rPr>
                <w:lang w:val="es-ES"/>
              </w:rPr>
              <w:tab/>
            </w:r>
            <w:r w:rsidRPr="00F47FE6">
              <w:rPr>
                <w:lang w:val="es-ES"/>
              </w:rPr>
              <w:tab/>
            </w:r>
            <w:r w:rsidRPr="00F47FE6">
              <w:rPr>
                <w:lang w:val="es-ES"/>
              </w:rPr>
              <w:tab/>
              <w:t>= 2(m + 2)</w:t>
            </w:r>
            <w:r w:rsidRPr="00F47FE6">
              <w:rPr>
                <w:vertAlign w:val="superscript"/>
                <w:lang w:val="es-ES"/>
              </w:rPr>
              <w:t>2</w:t>
            </w:r>
            <w:r w:rsidRPr="00F47FE6">
              <w:rPr>
                <w:lang w:val="es-ES"/>
              </w:rPr>
              <w:t xml:space="preserve"> + 2 ≥ 2 với mọi m.</w:t>
            </w:r>
          </w:p>
          <w:p w:rsidR="009139D6" w:rsidRPr="00F47FE6" w:rsidRDefault="009139D6" w:rsidP="009139D6">
            <w:pPr>
              <w:ind w:left="360"/>
              <w:rPr>
                <w:lang w:val="es-ES"/>
              </w:rPr>
            </w:pPr>
            <w:r>
              <w:rPr>
                <w:noProof/>
                <w:lang w:val="en-US"/>
              </w:rPr>
              <w:drawing>
                <wp:anchor distT="0" distB="0" distL="114300" distR="114300" simplePos="0" relativeHeight="251713536" behindDoc="1" locked="0" layoutInCell="1" allowOverlap="1">
                  <wp:simplePos x="0" y="0"/>
                  <wp:positionH relativeFrom="column">
                    <wp:posOffset>4953000</wp:posOffset>
                  </wp:positionH>
                  <wp:positionV relativeFrom="paragraph">
                    <wp:posOffset>49530</wp:posOffset>
                  </wp:positionV>
                  <wp:extent cx="1680210" cy="2486025"/>
                  <wp:effectExtent l="0" t="0" r="0" b="0"/>
                  <wp:wrapNone/>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71">
                            <a:extLst>
                              <a:ext uri="{28A0092B-C50C-407E-A947-70E740481C1C}">
                                <a14:useLocalDpi xmlns:a14="http://schemas.microsoft.com/office/drawing/2010/main" val="0"/>
                              </a:ext>
                            </a:extLst>
                          </a:blip>
                          <a:srcRect/>
                          <a:stretch>
                            <a:fillRect/>
                          </a:stretch>
                        </pic:blipFill>
                        <pic:spPr bwMode="auto">
                          <a:xfrm>
                            <a:off x="0" y="0"/>
                            <a:ext cx="1680210" cy="2486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7FE6">
              <w:rPr>
                <w:lang w:val="es-ES"/>
              </w:rPr>
              <w:t xml:space="preserve">Suy ra  minA  = 2 </w:t>
            </w:r>
            <w:r w:rsidRPr="00F47FE6">
              <w:rPr>
                <w:position w:val="-6"/>
              </w:rPr>
              <w:object w:dxaOrig="340" w:dyaOrig="240">
                <v:shape id="_x0000_i1454" type="#_x0000_t75" style="width:17.25pt;height:12pt" o:ole="">
                  <v:imagedata r:id="rId741" o:title=""/>
                </v:shape>
                <o:OLEObject Type="Embed" ProgID="Equation.DSMT4" ShapeID="_x0000_i1454" DrawAspect="Content" ObjectID="_1592692422" r:id="rId772"/>
              </w:object>
            </w:r>
            <w:r w:rsidRPr="00F47FE6">
              <w:rPr>
                <w:lang w:val="es-ES"/>
              </w:rPr>
              <w:t xml:space="preserve"> m + 2 = 0 </w:t>
            </w:r>
            <w:r w:rsidRPr="00F47FE6">
              <w:rPr>
                <w:position w:val="-6"/>
              </w:rPr>
              <w:object w:dxaOrig="340" w:dyaOrig="240">
                <v:shape id="_x0000_i1455" type="#_x0000_t75" style="width:17.25pt;height:12pt" o:ole="">
                  <v:imagedata r:id="rId741" o:title=""/>
                </v:shape>
                <o:OLEObject Type="Embed" ProgID="Equation.DSMT4" ShapeID="_x0000_i1455" DrawAspect="Content" ObjectID="_1592692423" r:id="rId773"/>
              </w:object>
            </w:r>
            <w:r w:rsidRPr="00F47FE6">
              <w:rPr>
                <w:lang w:val="es-ES"/>
              </w:rPr>
              <w:t xml:space="preserve">m = - 2 </w:t>
            </w:r>
          </w:p>
          <w:p w:rsidR="009139D6" w:rsidRPr="00F47FE6" w:rsidRDefault="009139D6" w:rsidP="009139D6">
            <w:r w:rsidRPr="00F47FE6">
              <w:t>Vậy với m = - 2 thì A đạt min = 2</w:t>
            </w:r>
          </w:p>
          <w:p w:rsidR="009139D6" w:rsidRPr="00F47FE6" w:rsidRDefault="009139D6" w:rsidP="009139D6">
            <w:r w:rsidRPr="00F47FE6">
              <w:t>Câu 4.</w:t>
            </w:r>
          </w:p>
          <w:p w:rsidR="009139D6" w:rsidRPr="00F47FE6" w:rsidRDefault="009139D6" w:rsidP="001E40D0">
            <w:pPr>
              <w:numPr>
                <w:ilvl w:val="0"/>
                <w:numId w:val="24"/>
              </w:numPr>
            </w:pPr>
            <w:r w:rsidRPr="00F47FE6">
              <w:t xml:space="preserve">Ta có EA = ED (gt) </w:t>
            </w:r>
            <w:r w:rsidRPr="00F47FE6">
              <w:rPr>
                <w:position w:val="-6"/>
              </w:rPr>
              <w:object w:dxaOrig="300" w:dyaOrig="240">
                <v:shape id="_x0000_i1456" type="#_x0000_t75" style="width:15pt;height:12pt" o:ole="">
                  <v:imagedata r:id="rId774" o:title=""/>
                </v:shape>
                <o:OLEObject Type="Embed" ProgID="Equation.DSMT4" ShapeID="_x0000_i1456" DrawAspect="Content" ObjectID="_1592692424" r:id="rId775"/>
              </w:object>
            </w:r>
            <w:r w:rsidRPr="00F47FE6">
              <w:t xml:space="preserve"> OE </w:t>
            </w:r>
            <w:r w:rsidRPr="00F47FE6">
              <w:rPr>
                <w:position w:val="-4"/>
              </w:rPr>
              <w:object w:dxaOrig="240" w:dyaOrig="260">
                <v:shape id="_x0000_i1457" type="#_x0000_t75" style="width:12pt;height:12.75pt" o:ole="">
                  <v:imagedata r:id="rId776" o:title=""/>
                </v:shape>
                <o:OLEObject Type="Embed" ProgID="Equation.DSMT4" ShapeID="_x0000_i1457" DrawAspect="Content" ObjectID="_1592692425" r:id="rId777"/>
              </w:object>
            </w:r>
            <w:r w:rsidRPr="00F47FE6">
              <w:t xml:space="preserve"> AD ( Quan hệ giữa đường kính và dây)</w:t>
            </w:r>
          </w:p>
          <w:p w:rsidR="009139D6" w:rsidRPr="00F47FE6" w:rsidRDefault="009139D6" w:rsidP="009139D6">
            <w:pPr>
              <w:ind w:firstLine="360"/>
            </w:pPr>
            <w:r w:rsidRPr="00F47FE6">
              <w:t xml:space="preserve"> </w:t>
            </w:r>
            <w:r w:rsidRPr="00F47FE6">
              <w:rPr>
                <w:position w:val="-4"/>
              </w:rPr>
              <w:object w:dxaOrig="200" w:dyaOrig="300">
                <v:shape id="_x0000_i1458" type="#_x0000_t75" style="width:9.75pt;height:15pt" o:ole="">
                  <v:imagedata r:id="rId733" o:title=""/>
                </v:shape>
                <o:OLEObject Type="Embed" ProgID="Equation.DSMT4" ShapeID="_x0000_i1458" DrawAspect="Content" ObjectID="_1592692426" r:id="rId778"/>
              </w:object>
            </w:r>
            <w:r w:rsidRPr="00F47FE6">
              <w:rPr>
                <w:position w:val="-6"/>
              </w:rPr>
              <w:object w:dxaOrig="300" w:dyaOrig="240">
                <v:shape id="_x0000_i1459" type="#_x0000_t75" style="width:15pt;height:12pt" o:ole="">
                  <v:imagedata r:id="rId774" o:title=""/>
                </v:shape>
                <o:OLEObject Type="Embed" ProgID="Equation.DSMT4" ShapeID="_x0000_i1459" DrawAspect="Content" ObjectID="_1592692427" r:id="rId779"/>
              </w:object>
            </w:r>
            <w:r w:rsidRPr="00F47FE6">
              <w:rPr>
                <w:position w:val="-6"/>
              </w:rPr>
              <w:object w:dxaOrig="620" w:dyaOrig="380">
                <v:shape id="_x0000_i1460" type="#_x0000_t75" style="width:30.75pt;height:18.75pt" o:ole="">
                  <v:imagedata r:id="rId780" o:title=""/>
                </v:shape>
                <o:OLEObject Type="Embed" ProgID="Equation.DSMT4" ShapeID="_x0000_i1460" DrawAspect="Content" ObjectID="_1592692428" r:id="rId781"/>
              </w:object>
            </w:r>
            <w:r w:rsidRPr="00F47FE6">
              <w:t xml:space="preserve"> = 90</w:t>
            </w:r>
            <w:r w:rsidRPr="00F47FE6">
              <w:rPr>
                <w:vertAlign w:val="superscript"/>
              </w:rPr>
              <w:t>0</w:t>
            </w:r>
            <w:r w:rsidRPr="00F47FE6">
              <w:t xml:space="preserve">; </w:t>
            </w:r>
            <w:r w:rsidRPr="00F47FE6">
              <w:rPr>
                <w:position w:val="-6"/>
              </w:rPr>
              <w:object w:dxaOrig="620" w:dyaOrig="380">
                <v:shape id="_x0000_i1461" type="#_x0000_t75" style="width:30.75pt;height:18.75pt" o:ole="">
                  <v:imagedata r:id="rId782" o:title=""/>
                </v:shape>
                <o:OLEObject Type="Embed" ProgID="Equation.DSMT4" ShapeID="_x0000_i1461" DrawAspect="Content" ObjectID="_1592692429" r:id="rId783"/>
              </w:object>
            </w:r>
            <w:r w:rsidRPr="00F47FE6">
              <w:t xml:space="preserve"> = 90</w:t>
            </w:r>
            <w:r w:rsidRPr="00F47FE6">
              <w:rPr>
                <w:vertAlign w:val="superscript"/>
              </w:rPr>
              <w:t>0</w:t>
            </w:r>
            <w:r w:rsidRPr="00F47FE6">
              <w:t xml:space="preserve"> (Tính chất tiếp tuyến)</w:t>
            </w:r>
          </w:p>
          <w:p w:rsidR="009139D6" w:rsidRPr="00F47FE6" w:rsidRDefault="009139D6" w:rsidP="009139D6">
            <w:pPr>
              <w:ind w:firstLine="360"/>
            </w:pPr>
            <w:r w:rsidRPr="00F47FE6">
              <w:t xml:space="preserve">E và B cùng nhìn </w:t>
            </w:r>
            <w:smartTag w:uri="urn:schemas-microsoft-com:office:smarttags" w:element="place">
              <w:r w:rsidRPr="00F47FE6">
                <w:t>OM</w:t>
              </w:r>
            </w:smartTag>
            <w:r w:rsidRPr="00F47FE6">
              <w:t xml:space="preserve"> dưới một góc vuông </w:t>
            </w:r>
            <w:r w:rsidRPr="00F47FE6">
              <w:rPr>
                <w:position w:val="-6"/>
              </w:rPr>
              <w:object w:dxaOrig="300" w:dyaOrig="240">
                <v:shape id="_x0000_i1462" type="#_x0000_t75" style="width:15pt;height:12pt" o:ole="">
                  <v:imagedata r:id="rId774" o:title=""/>
                </v:shape>
                <o:OLEObject Type="Embed" ProgID="Equation.DSMT4" ShapeID="_x0000_i1462" DrawAspect="Content" ObjectID="_1592692430" r:id="rId784"/>
              </w:object>
            </w:r>
            <w:r w:rsidRPr="00F47FE6">
              <w:t>Tứ giác OEBM nội tiếp.</w:t>
            </w:r>
          </w:p>
          <w:p w:rsidR="009139D6" w:rsidRPr="00F47FE6" w:rsidRDefault="009139D6" w:rsidP="009139D6">
            <w:pPr>
              <w:ind w:firstLine="360"/>
            </w:pPr>
            <w:r w:rsidRPr="00F47FE6">
              <w:t xml:space="preserve">2) Ta có </w:t>
            </w:r>
            <w:r w:rsidRPr="00F47FE6">
              <w:rPr>
                <w:position w:val="-24"/>
              </w:rPr>
              <w:object w:dxaOrig="1020" w:dyaOrig="660">
                <v:shape id="_x0000_i1463" type="#_x0000_t75" style="width:51pt;height:33pt" o:ole="">
                  <v:imagedata r:id="rId785" o:title=""/>
                </v:shape>
                <o:OLEObject Type="Embed" ProgID="Equation.DSMT4" ShapeID="_x0000_i1463" DrawAspect="Content" ObjectID="_1592692431" r:id="rId786"/>
              </w:object>
            </w:r>
            <w:r w:rsidRPr="00F47FE6">
              <w:t xml:space="preserve">sđ </w:t>
            </w:r>
            <w:r w:rsidRPr="00F47FE6">
              <w:rPr>
                <w:position w:val="-4"/>
              </w:rPr>
              <w:object w:dxaOrig="420" w:dyaOrig="360">
                <v:shape id="_x0000_i1464" type="#_x0000_t75" style="width:21pt;height:18pt" o:ole="">
                  <v:imagedata r:id="rId787" o:title=""/>
                </v:shape>
                <o:OLEObject Type="Embed" ProgID="Equation.DSMT4" ShapeID="_x0000_i1464" DrawAspect="Content" ObjectID="_1592692432" r:id="rId788"/>
              </w:object>
            </w:r>
            <w:r w:rsidRPr="00F47FE6">
              <w:t>( góc nội tiếp chắn cung BD)</w:t>
            </w:r>
          </w:p>
          <w:p w:rsidR="009139D6" w:rsidRPr="00F47FE6" w:rsidRDefault="009139D6" w:rsidP="009139D6">
            <w:pPr>
              <w:ind w:firstLine="360"/>
            </w:pPr>
            <w:r w:rsidRPr="00F47FE6">
              <w:tab/>
            </w:r>
            <w:r w:rsidRPr="00F47FE6">
              <w:rPr>
                <w:position w:val="-24"/>
              </w:rPr>
              <w:object w:dxaOrig="1020" w:dyaOrig="660">
                <v:shape id="_x0000_i1465" type="#_x0000_t75" style="width:51pt;height:33pt" o:ole="">
                  <v:imagedata r:id="rId789" o:title=""/>
                </v:shape>
                <o:OLEObject Type="Embed" ProgID="Equation.DSMT4" ShapeID="_x0000_i1465" DrawAspect="Content" ObjectID="_1592692433" r:id="rId790"/>
              </w:object>
            </w:r>
            <w:r w:rsidRPr="00F47FE6">
              <w:t xml:space="preserve">sđ </w:t>
            </w:r>
            <w:r w:rsidRPr="00F47FE6">
              <w:rPr>
                <w:position w:val="-4"/>
              </w:rPr>
              <w:object w:dxaOrig="420" w:dyaOrig="360">
                <v:shape id="_x0000_i1466" type="#_x0000_t75" style="width:21pt;height:18pt" o:ole="">
                  <v:imagedata r:id="rId787" o:title=""/>
                </v:shape>
                <o:OLEObject Type="Embed" ProgID="Equation.DSMT4" ShapeID="_x0000_i1466" DrawAspect="Content" ObjectID="_1592692434" r:id="rId791"/>
              </w:object>
            </w:r>
            <w:r w:rsidRPr="00F47FE6">
              <w:t xml:space="preserve"> ( góc tạo bởi tia tiếp tuyến và dây cung chắn cung BD)</w:t>
            </w:r>
          </w:p>
          <w:p w:rsidR="009139D6" w:rsidRPr="00F47FE6" w:rsidRDefault="009139D6" w:rsidP="009139D6">
            <w:pPr>
              <w:ind w:firstLine="360"/>
            </w:pPr>
            <w:r w:rsidRPr="00F47FE6">
              <w:rPr>
                <w:position w:val="-6"/>
              </w:rPr>
              <w:object w:dxaOrig="300" w:dyaOrig="240">
                <v:shape id="_x0000_i1467" type="#_x0000_t75" style="width:15pt;height:12pt" o:ole="">
                  <v:imagedata r:id="rId774" o:title=""/>
                </v:shape>
                <o:OLEObject Type="Embed" ProgID="Equation.DSMT4" ShapeID="_x0000_i1467" DrawAspect="Content" ObjectID="_1592692435" r:id="rId792"/>
              </w:object>
            </w:r>
            <w:r w:rsidRPr="00F47FE6">
              <w:rPr>
                <w:position w:val="-4"/>
              </w:rPr>
              <w:object w:dxaOrig="1420" w:dyaOrig="360">
                <v:shape id="_x0000_i1468" type="#_x0000_t75" style="width:71.25pt;height:18pt" o:ole="">
                  <v:imagedata r:id="rId793" o:title=""/>
                </v:shape>
                <o:OLEObject Type="Embed" ProgID="Equation.DSMT4" ShapeID="_x0000_i1468" DrawAspect="Content" ObjectID="_1592692436" r:id="rId794"/>
              </w:object>
            </w:r>
            <w:r w:rsidRPr="00F47FE6">
              <w:t>. Xét tam giác MBD và tam giác MAB có:</w:t>
            </w:r>
          </w:p>
          <w:p w:rsidR="009139D6" w:rsidRPr="00F47FE6" w:rsidRDefault="009139D6" w:rsidP="009139D6">
            <w:pPr>
              <w:ind w:firstLine="360"/>
            </w:pPr>
            <w:r w:rsidRPr="00F47FE6">
              <w:t xml:space="preserve">Góc M chung, </w:t>
            </w:r>
            <w:r w:rsidRPr="00F47FE6">
              <w:rPr>
                <w:position w:val="-4"/>
              </w:rPr>
              <w:object w:dxaOrig="1420" w:dyaOrig="360">
                <v:shape id="_x0000_i1469" type="#_x0000_t75" style="width:71.25pt;height:18pt" o:ole="">
                  <v:imagedata r:id="rId793" o:title=""/>
                </v:shape>
                <o:OLEObject Type="Embed" ProgID="Equation.DSMT4" ShapeID="_x0000_i1469" DrawAspect="Content" ObjectID="_1592692437" r:id="rId795"/>
              </w:object>
            </w:r>
            <w:r w:rsidRPr="00F47FE6">
              <w:t xml:space="preserve"> </w:t>
            </w:r>
            <w:r w:rsidRPr="00F47FE6">
              <w:rPr>
                <w:position w:val="-6"/>
              </w:rPr>
              <w:object w:dxaOrig="300" w:dyaOrig="240">
                <v:shape id="_x0000_i1470" type="#_x0000_t75" style="width:15pt;height:12pt" o:ole="">
                  <v:imagedata r:id="rId774" o:title=""/>
                </v:shape>
                <o:OLEObject Type="Embed" ProgID="Equation.DSMT4" ShapeID="_x0000_i1470" DrawAspect="Content" ObjectID="_1592692438" r:id="rId796"/>
              </w:object>
            </w:r>
            <w:r w:rsidRPr="00F47FE6">
              <w:rPr>
                <w:position w:val="-4"/>
              </w:rPr>
              <w:object w:dxaOrig="780" w:dyaOrig="260">
                <v:shape id="_x0000_i1471" type="#_x0000_t75" style="width:39pt;height:12.75pt" o:ole="">
                  <v:imagedata r:id="rId797" o:title=""/>
                </v:shape>
                <o:OLEObject Type="Embed" ProgID="Equation.DSMT4" ShapeID="_x0000_i1471" DrawAspect="Content" ObjectID="_1592692439" r:id="rId798"/>
              </w:object>
            </w:r>
            <w:r w:rsidRPr="00F47FE6">
              <w:t xml:space="preserve">đồng dạng với </w:t>
            </w:r>
            <w:r w:rsidRPr="00F47FE6">
              <w:rPr>
                <w:position w:val="-4"/>
              </w:rPr>
              <w:object w:dxaOrig="760" w:dyaOrig="260">
                <v:shape id="_x0000_i1472" type="#_x0000_t75" style="width:38.25pt;height:12.75pt" o:ole="">
                  <v:imagedata r:id="rId799" o:title=""/>
                </v:shape>
                <o:OLEObject Type="Embed" ProgID="Equation.DSMT4" ShapeID="_x0000_i1472" DrawAspect="Content" ObjectID="_1592692440" r:id="rId800"/>
              </w:object>
            </w:r>
            <w:r w:rsidRPr="00F47FE6">
              <w:t xml:space="preserve">  </w:t>
            </w:r>
            <w:r w:rsidRPr="00F47FE6">
              <w:rPr>
                <w:position w:val="-6"/>
              </w:rPr>
              <w:object w:dxaOrig="300" w:dyaOrig="240">
                <v:shape id="_x0000_i1473" type="#_x0000_t75" style="width:15pt;height:12pt" o:ole="">
                  <v:imagedata r:id="rId774" o:title=""/>
                </v:shape>
                <o:OLEObject Type="Embed" ProgID="Equation.DSMT4" ShapeID="_x0000_i1473" DrawAspect="Content" ObjectID="_1592692441" r:id="rId801"/>
              </w:object>
            </w:r>
            <w:r w:rsidRPr="00F47FE6">
              <w:rPr>
                <w:position w:val="-24"/>
              </w:rPr>
              <w:object w:dxaOrig="1180" w:dyaOrig="660">
                <v:shape id="_x0000_i1474" type="#_x0000_t75" style="width:59.25pt;height:33pt" o:ole="">
                  <v:imagedata r:id="rId802" o:title=""/>
                </v:shape>
                <o:OLEObject Type="Embed" ProgID="Equation.DSMT4" ShapeID="_x0000_i1474" DrawAspect="Content" ObjectID="_1592692442" r:id="rId803"/>
              </w:object>
            </w:r>
          </w:p>
          <w:p w:rsidR="009139D6" w:rsidRPr="00F47FE6" w:rsidRDefault="009139D6" w:rsidP="009139D6">
            <w:pPr>
              <w:ind w:firstLine="360"/>
            </w:pPr>
            <w:r w:rsidRPr="00F47FE6">
              <w:rPr>
                <w:position w:val="-6"/>
              </w:rPr>
              <w:object w:dxaOrig="300" w:dyaOrig="240">
                <v:shape id="_x0000_i1475" type="#_x0000_t75" style="width:15pt;height:12pt" o:ole="">
                  <v:imagedata r:id="rId774" o:title=""/>
                </v:shape>
                <o:OLEObject Type="Embed" ProgID="Equation.DSMT4" ShapeID="_x0000_i1475" DrawAspect="Content" ObjectID="_1592692443" r:id="rId804"/>
              </w:object>
            </w:r>
            <w:r w:rsidRPr="00F47FE6">
              <w:t>MB</w:t>
            </w:r>
            <w:r w:rsidRPr="00F47FE6">
              <w:rPr>
                <w:vertAlign w:val="superscript"/>
              </w:rPr>
              <w:t>2</w:t>
            </w:r>
            <w:r w:rsidRPr="00F47FE6">
              <w:t xml:space="preserve"> = MA.MD</w:t>
            </w:r>
          </w:p>
          <w:p w:rsidR="009139D6" w:rsidRPr="00F47FE6" w:rsidRDefault="009139D6" w:rsidP="001E40D0">
            <w:pPr>
              <w:numPr>
                <w:ilvl w:val="0"/>
                <w:numId w:val="23"/>
              </w:numPr>
            </w:pPr>
            <w:r w:rsidRPr="00F47FE6">
              <w:t xml:space="preserve">Ta có: </w:t>
            </w:r>
            <w:r w:rsidRPr="00F47FE6">
              <w:rPr>
                <w:position w:val="-24"/>
              </w:rPr>
              <w:object w:dxaOrig="1020" w:dyaOrig="660">
                <v:shape id="_x0000_i1476" type="#_x0000_t75" style="width:51pt;height:33pt" o:ole="">
                  <v:imagedata r:id="rId805" o:title=""/>
                </v:shape>
                <o:OLEObject Type="Embed" ProgID="Equation.DSMT4" ShapeID="_x0000_i1476" DrawAspect="Content" ObjectID="_1592692444" r:id="rId806"/>
              </w:object>
            </w:r>
            <w:r w:rsidRPr="00F47FE6">
              <w:rPr>
                <w:position w:val="-6"/>
              </w:rPr>
              <w:object w:dxaOrig="580" w:dyaOrig="380">
                <v:shape id="_x0000_i1477" type="#_x0000_t75" style="width:29.25pt;height:18.75pt" o:ole="">
                  <v:imagedata r:id="rId807" o:title=""/>
                </v:shape>
                <o:OLEObject Type="Embed" ProgID="Equation.DSMT4" ShapeID="_x0000_i1477" DrawAspect="Content" ObjectID="_1592692445" r:id="rId808"/>
              </w:object>
            </w:r>
            <w:r w:rsidRPr="00F47FE6">
              <w:t xml:space="preserve">= </w:t>
            </w:r>
            <w:r w:rsidRPr="00F47FE6">
              <w:rPr>
                <w:position w:val="-24"/>
              </w:rPr>
              <w:object w:dxaOrig="240" w:dyaOrig="660">
                <v:shape id="_x0000_i1478" type="#_x0000_t75" style="width:12pt;height:33pt" o:ole="">
                  <v:imagedata r:id="rId809" o:title=""/>
                </v:shape>
                <o:OLEObject Type="Embed" ProgID="Equation.DSMT4" ShapeID="_x0000_i1478" DrawAspect="Content" ObjectID="_1592692446" r:id="rId810"/>
              </w:object>
            </w:r>
            <w:r w:rsidRPr="00F47FE6">
              <w:t xml:space="preserve">sđ </w:t>
            </w:r>
            <w:r w:rsidRPr="00F47FE6">
              <w:rPr>
                <w:position w:val="-6"/>
              </w:rPr>
              <w:object w:dxaOrig="400" w:dyaOrig="380">
                <v:shape id="_x0000_i1479" type="#_x0000_t75" style="width:20.25pt;height:18.75pt" o:ole="">
                  <v:imagedata r:id="rId811" o:title=""/>
                </v:shape>
                <o:OLEObject Type="Embed" ProgID="Equation.DSMT4" ShapeID="_x0000_i1479" DrawAspect="Content" ObjectID="_1592692447" r:id="rId812"/>
              </w:object>
            </w:r>
            <w:r w:rsidRPr="00F47FE6">
              <w:t xml:space="preserve"> ( Tính chất hai tiếp tuyến cắt nhau); </w:t>
            </w:r>
            <w:r w:rsidRPr="00F47FE6">
              <w:rPr>
                <w:position w:val="-4"/>
              </w:rPr>
              <w:object w:dxaOrig="200" w:dyaOrig="300">
                <v:shape id="_x0000_i1480" type="#_x0000_t75" style="width:9.75pt;height:15pt" o:ole="">
                  <v:imagedata r:id="rId733" o:title=""/>
                </v:shape>
                <o:OLEObject Type="Embed" ProgID="Equation.DSMT4" ShapeID="_x0000_i1480" DrawAspect="Content" ObjectID="_1592692448" r:id="rId813"/>
              </w:object>
            </w:r>
            <w:r w:rsidRPr="00F47FE6">
              <w:rPr>
                <w:position w:val="-24"/>
              </w:rPr>
              <w:object w:dxaOrig="920" w:dyaOrig="660">
                <v:shape id="_x0000_i1481" type="#_x0000_t75" style="width:45.75pt;height:33pt" o:ole="">
                  <v:imagedata r:id="rId814" o:title=""/>
                </v:shape>
                <o:OLEObject Type="Embed" ProgID="Equation.DSMT4" ShapeID="_x0000_i1481" DrawAspect="Content" ObjectID="_1592692449" r:id="rId815"/>
              </w:object>
            </w:r>
            <w:r w:rsidRPr="00F47FE6">
              <w:t xml:space="preserve">sđ </w:t>
            </w:r>
            <w:r w:rsidRPr="00F47FE6">
              <w:rPr>
                <w:position w:val="-6"/>
              </w:rPr>
              <w:object w:dxaOrig="400" w:dyaOrig="380">
                <v:shape id="_x0000_i1482" type="#_x0000_t75" style="width:20.25pt;height:18.75pt" o:ole="">
                  <v:imagedata r:id="rId811" o:title=""/>
                </v:shape>
                <o:OLEObject Type="Embed" ProgID="Equation.DSMT4" ShapeID="_x0000_i1482" DrawAspect="Content" ObjectID="_1592692450" r:id="rId816"/>
              </w:object>
            </w:r>
            <w:r w:rsidRPr="00F47FE6">
              <w:t xml:space="preserve">(góc nội tiếp) </w:t>
            </w:r>
            <w:r w:rsidRPr="00F47FE6">
              <w:rPr>
                <w:position w:val="-6"/>
              </w:rPr>
              <w:object w:dxaOrig="300" w:dyaOrig="240">
                <v:shape id="_x0000_i1483" type="#_x0000_t75" style="width:15pt;height:12pt" o:ole="">
                  <v:imagedata r:id="rId774" o:title=""/>
                </v:shape>
                <o:OLEObject Type="Embed" ProgID="Equation.DSMT4" ShapeID="_x0000_i1483" DrawAspect="Content" ObjectID="_1592692451" r:id="rId817"/>
              </w:object>
            </w:r>
            <w:r w:rsidRPr="00F47FE6">
              <w:rPr>
                <w:position w:val="-6"/>
              </w:rPr>
              <w:object w:dxaOrig="1320" w:dyaOrig="380">
                <v:shape id="_x0000_i1484" type="#_x0000_t75" style="width:66pt;height:18.75pt" o:ole="">
                  <v:imagedata r:id="rId818" o:title=""/>
                </v:shape>
                <o:OLEObject Type="Embed" ProgID="Equation.DSMT4" ShapeID="_x0000_i1484" DrawAspect="Content" ObjectID="_1592692452" r:id="rId819"/>
              </w:object>
            </w:r>
            <w:r w:rsidRPr="00F47FE6">
              <w:t>.</w:t>
            </w:r>
          </w:p>
          <w:p w:rsidR="009139D6" w:rsidRPr="00F47FE6" w:rsidRDefault="009139D6" w:rsidP="001E40D0">
            <w:pPr>
              <w:numPr>
                <w:ilvl w:val="0"/>
                <w:numId w:val="23"/>
              </w:numPr>
            </w:pPr>
            <w:r w:rsidRPr="00F47FE6">
              <w:t xml:space="preserve">Tứ giác MFOC nội tiếp ( </w:t>
            </w:r>
            <w:r w:rsidRPr="00F47FE6">
              <w:rPr>
                <w:position w:val="-6"/>
              </w:rPr>
              <w:object w:dxaOrig="580" w:dyaOrig="380">
                <v:shape id="_x0000_i1485" type="#_x0000_t75" style="width:29.25pt;height:18.75pt" o:ole="">
                  <v:imagedata r:id="rId820" o:title=""/>
                </v:shape>
                <o:OLEObject Type="Embed" ProgID="Equation.DSMT4" ShapeID="_x0000_i1485" DrawAspect="Content" ObjectID="_1592692453" r:id="rId821"/>
              </w:object>
            </w:r>
            <w:r w:rsidRPr="00F47FE6">
              <w:t xml:space="preserve"> = 180</w:t>
            </w:r>
            <w:r w:rsidRPr="00F47FE6">
              <w:rPr>
                <w:vertAlign w:val="superscript"/>
              </w:rPr>
              <w:t>0</w:t>
            </w:r>
            <w:r w:rsidRPr="00F47FE6">
              <w:t xml:space="preserve">) </w:t>
            </w:r>
            <w:r w:rsidRPr="00F47FE6">
              <w:rPr>
                <w:position w:val="-6"/>
              </w:rPr>
              <w:object w:dxaOrig="300" w:dyaOrig="240">
                <v:shape id="_x0000_i1486" type="#_x0000_t75" style="width:15pt;height:12pt" o:ole="">
                  <v:imagedata r:id="rId774" o:title=""/>
                </v:shape>
                <o:OLEObject Type="Embed" ProgID="Equation.DSMT4" ShapeID="_x0000_i1486" DrawAspect="Content" ObjectID="_1592692454" r:id="rId822"/>
              </w:object>
            </w:r>
            <w:r w:rsidRPr="00F47FE6">
              <w:rPr>
                <w:position w:val="-6"/>
              </w:rPr>
              <w:object w:dxaOrig="1380" w:dyaOrig="380">
                <v:shape id="_x0000_i1487" type="#_x0000_t75" style="width:69pt;height:18.75pt" o:ole="">
                  <v:imagedata r:id="rId823" o:title=""/>
                </v:shape>
                <o:OLEObject Type="Embed" ProgID="Equation.DSMT4" ShapeID="_x0000_i1487" DrawAspect="Content" ObjectID="_1592692455" r:id="rId824"/>
              </w:object>
            </w:r>
            <w:r w:rsidRPr="00F47FE6">
              <w:t xml:space="preserve"> ( hai góc nội tiếp cùng chắn cung MC), mặt khác </w:t>
            </w:r>
            <w:r w:rsidRPr="00F47FE6">
              <w:rPr>
                <w:position w:val="-6"/>
              </w:rPr>
              <w:object w:dxaOrig="1320" w:dyaOrig="380">
                <v:shape id="_x0000_i1488" type="#_x0000_t75" style="width:66pt;height:18.75pt" o:ole="">
                  <v:imagedata r:id="rId825" o:title=""/>
                </v:shape>
                <o:OLEObject Type="Embed" ProgID="Equation.DSMT4" ShapeID="_x0000_i1488" DrawAspect="Content" ObjectID="_1592692456" r:id="rId826"/>
              </w:object>
            </w:r>
            <w:r w:rsidRPr="00F47FE6">
              <w:t xml:space="preserve">(theo câu 3) </w:t>
            </w:r>
            <w:r w:rsidRPr="00F47FE6">
              <w:rPr>
                <w:position w:val="-6"/>
              </w:rPr>
              <w:object w:dxaOrig="300" w:dyaOrig="240">
                <v:shape id="_x0000_i1489" type="#_x0000_t75" style="width:15pt;height:12pt" o:ole="">
                  <v:imagedata r:id="rId774" o:title=""/>
                </v:shape>
                <o:OLEObject Type="Embed" ProgID="Equation.DSMT4" ShapeID="_x0000_i1489" DrawAspect="Content" ObjectID="_1592692457" r:id="rId827"/>
              </w:object>
            </w:r>
            <w:r w:rsidRPr="00F47FE6">
              <w:rPr>
                <w:position w:val="-6"/>
              </w:rPr>
              <w:object w:dxaOrig="1280" w:dyaOrig="380">
                <v:shape id="_x0000_i1490" type="#_x0000_t75" style="width:63.75pt;height:18.75pt" o:ole="">
                  <v:imagedata r:id="rId828" o:title=""/>
                </v:shape>
                <o:OLEObject Type="Embed" ProgID="Equation.DSMT4" ShapeID="_x0000_i1490" DrawAspect="Content" ObjectID="_1592692458" r:id="rId829"/>
              </w:object>
            </w:r>
            <w:r w:rsidRPr="00F47FE6">
              <w:rPr>
                <w:position w:val="-6"/>
              </w:rPr>
              <w:object w:dxaOrig="300" w:dyaOrig="240">
                <v:shape id="_x0000_i1491" type="#_x0000_t75" style="width:15pt;height:12pt" o:ole="">
                  <v:imagedata r:id="rId774" o:title=""/>
                </v:shape>
                <o:OLEObject Type="Embed" ProgID="Equation.DSMT4" ShapeID="_x0000_i1491" DrawAspect="Content" ObjectID="_1592692459" r:id="rId830"/>
              </w:object>
            </w:r>
            <w:r w:rsidRPr="00F47FE6">
              <w:t>BF // AM.</w:t>
            </w:r>
          </w:p>
          <w:p w:rsidR="009139D6" w:rsidRPr="00F47FE6" w:rsidRDefault="009139D6" w:rsidP="009139D6">
            <w:pPr>
              <w:rPr>
                <w:lang w:val="es-ES"/>
              </w:rPr>
            </w:pPr>
            <w:r w:rsidRPr="00F47FE6">
              <w:rPr>
                <w:lang w:val="es-ES"/>
              </w:rPr>
              <w:t xml:space="preserve">Câu 5. </w:t>
            </w:r>
            <w:r w:rsidRPr="00F47FE6">
              <w:rPr>
                <w:position w:val="-28"/>
              </w:rPr>
              <w:object w:dxaOrig="1840" w:dyaOrig="760">
                <v:shape id="_x0000_i1492" type="#_x0000_t75" style="width:92.25pt;height:38.25pt" o:ole="">
                  <v:imagedata r:id="rId831" o:title=""/>
                </v:shape>
                <o:OLEObject Type="Embed" ProgID="Equation.DSMT4" ShapeID="_x0000_i1492" DrawAspect="Content" ObjectID="_1592692460" r:id="rId832"/>
              </w:object>
            </w:r>
          </w:p>
          <w:p w:rsidR="009139D6" w:rsidRPr="00F47FE6" w:rsidRDefault="009139D6" w:rsidP="009139D6">
            <w:pPr>
              <w:rPr>
                <w:lang w:val="es-ES"/>
              </w:rPr>
            </w:pPr>
            <w:r w:rsidRPr="00F47FE6">
              <w:rPr>
                <w:lang w:val="es-ES"/>
              </w:rPr>
              <w:t xml:space="preserve">Ta có x + 2y = 3 </w:t>
            </w:r>
            <w:r w:rsidRPr="00F47FE6">
              <w:rPr>
                <w:position w:val="-6"/>
              </w:rPr>
              <w:object w:dxaOrig="300" w:dyaOrig="240">
                <v:shape id="_x0000_i1493" type="#_x0000_t75" style="width:15pt;height:12pt" o:ole="">
                  <v:imagedata r:id="rId774" o:title=""/>
                </v:shape>
                <o:OLEObject Type="Embed" ProgID="Equation.DSMT4" ShapeID="_x0000_i1493" DrawAspect="Content" ObjectID="_1592692461" r:id="rId833"/>
              </w:object>
            </w:r>
            <w:r w:rsidRPr="00F47FE6">
              <w:rPr>
                <w:lang w:val="es-ES"/>
              </w:rPr>
              <w:t xml:space="preserve"> x = 3 – 2y , vì x dương nên 3 – 2y &gt; 0</w:t>
            </w:r>
          </w:p>
          <w:p w:rsidR="009139D6" w:rsidRPr="00F47FE6" w:rsidRDefault="009139D6" w:rsidP="009139D6">
            <w:pPr>
              <w:rPr>
                <w:lang w:val="es-ES"/>
              </w:rPr>
            </w:pPr>
            <w:r w:rsidRPr="00F47FE6">
              <w:rPr>
                <w:lang w:val="es-ES"/>
              </w:rPr>
              <w:t xml:space="preserve">Xét hiệu </w:t>
            </w:r>
            <w:r w:rsidRPr="00F47FE6">
              <w:rPr>
                <w:position w:val="-28"/>
              </w:rPr>
              <w:object w:dxaOrig="940" w:dyaOrig="700">
                <v:shape id="_x0000_i1494" type="#_x0000_t75" style="width:47.25pt;height:35.25pt" o:ole="">
                  <v:imagedata r:id="rId834" o:title=""/>
                </v:shape>
                <o:OLEObject Type="Embed" ProgID="Equation.DSMT4" ShapeID="_x0000_i1494" DrawAspect="Content" ObjectID="_1592692462" r:id="rId835"/>
              </w:object>
            </w:r>
            <w:r w:rsidRPr="00F47FE6">
              <w:rPr>
                <w:lang w:val="es-ES"/>
              </w:rPr>
              <w:t xml:space="preserve">= </w:t>
            </w:r>
            <w:r w:rsidRPr="00F47FE6">
              <w:rPr>
                <w:position w:val="-28"/>
              </w:rPr>
              <w:object w:dxaOrig="4900" w:dyaOrig="700">
                <v:shape id="_x0000_i1495" type="#_x0000_t75" style="width:245.25pt;height:35.25pt" o:ole="">
                  <v:imagedata r:id="rId836" o:title=""/>
                </v:shape>
                <o:OLEObject Type="Embed" ProgID="Equation.DSMT4" ShapeID="_x0000_i1495" DrawAspect="Content" ObjectID="_1592692463" r:id="rId837"/>
              </w:object>
            </w:r>
            <w:r w:rsidRPr="00F47FE6">
              <w:rPr>
                <w:lang w:val="es-ES"/>
              </w:rPr>
              <w:t>≥ 0 ( vì y &gt; 0 và 3 – 2y &gt; 0)</w:t>
            </w:r>
          </w:p>
          <w:p w:rsidR="009139D6" w:rsidRPr="00F47FE6" w:rsidRDefault="009139D6" w:rsidP="009139D6">
            <w:r w:rsidRPr="00F47FE6">
              <w:rPr>
                <w:position w:val="-6"/>
              </w:rPr>
              <w:object w:dxaOrig="300" w:dyaOrig="240">
                <v:shape id="_x0000_i1496" type="#_x0000_t75" style="width:15pt;height:12pt" o:ole="">
                  <v:imagedata r:id="rId774" o:title=""/>
                </v:shape>
                <o:OLEObject Type="Embed" ProgID="Equation.DSMT4" ShapeID="_x0000_i1496" DrawAspect="Content" ObjectID="_1592692464" r:id="rId838"/>
              </w:object>
            </w:r>
            <w:r w:rsidRPr="00F47FE6">
              <w:rPr>
                <w:position w:val="-28"/>
              </w:rPr>
              <w:object w:dxaOrig="1080" w:dyaOrig="700">
                <v:shape id="_x0000_i1497" type="#_x0000_t75" style="width:54pt;height:35.25pt" o:ole="">
                  <v:imagedata r:id="rId839" o:title=""/>
                </v:shape>
                <o:OLEObject Type="Embed" ProgID="Equation.DSMT4" ShapeID="_x0000_i1497" DrawAspect="Content" ObjectID="_1592692465" r:id="rId840"/>
              </w:object>
            </w:r>
            <w:r w:rsidRPr="00F47FE6">
              <w:t xml:space="preserve"> dấu “ =” xãy ra </w:t>
            </w:r>
            <w:r w:rsidRPr="00F47FE6">
              <w:rPr>
                <w:position w:val="-6"/>
              </w:rPr>
              <w:object w:dxaOrig="340" w:dyaOrig="240">
                <v:shape id="_x0000_i1498" type="#_x0000_t75" style="width:17.25pt;height:12pt" o:ole="">
                  <v:imagedata r:id="rId741" o:title=""/>
                </v:shape>
                <o:OLEObject Type="Embed" ProgID="Equation.DSMT4" ShapeID="_x0000_i1498" DrawAspect="Content" ObjectID="_1592692466" r:id="rId841"/>
              </w:object>
            </w:r>
            <w:r w:rsidRPr="00F47FE6">
              <w:rPr>
                <w:position w:val="-52"/>
              </w:rPr>
              <w:object w:dxaOrig="3760" w:dyaOrig="1160">
                <v:shape id="_x0000_i1499" type="#_x0000_t75" style="width:188.25pt;height:57.75pt" o:ole="">
                  <v:imagedata r:id="rId842" o:title=""/>
                </v:shape>
                <o:OLEObject Type="Embed" ProgID="Equation.DSMT4" ShapeID="_x0000_i1499" DrawAspect="Content" ObjectID="_1592692467" r:id="rId843"/>
              </w:object>
            </w:r>
          </w:p>
          <w:p w:rsidR="009139D6" w:rsidRDefault="009139D6"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1910</w:t>
            </w:r>
          </w:p>
          <w:tbl>
            <w:tblPr>
              <w:tblW w:w="0" w:type="auto"/>
              <w:tblInd w:w="108" w:type="dxa"/>
              <w:tblLook w:val="0000" w:firstRow="0" w:lastRow="0" w:firstColumn="0" w:lastColumn="0" w:noHBand="0" w:noVBand="0"/>
            </w:tblPr>
            <w:tblGrid>
              <w:gridCol w:w="3529"/>
              <w:gridCol w:w="6454"/>
            </w:tblGrid>
            <w:tr w:rsidR="009139D6" w:rsidTr="00383697">
              <w:tblPrEx>
                <w:tblCellMar>
                  <w:top w:w="0" w:type="dxa"/>
                  <w:bottom w:w="0" w:type="dxa"/>
                </w:tblCellMar>
              </w:tblPrEx>
              <w:tc>
                <w:tcPr>
                  <w:tcW w:w="3618" w:type="dxa"/>
                  <w:tcBorders>
                    <w:top w:val="nil"/>
                    <w:bottom w:val="nil"/>
                  </w:tcBorders>
                </w:tcPr>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noProof/>
                      <w:sz w:val="26"/>
                      <w:lang w:val="en-US"/>
                    </w:rPr>
                    <mc:AlternateContent>
                      <mc:Choice Requires="wps">
                        <w:drawing>
                          <wp:anchor distT="0" distB="0" distL="0" distR="0" simplePos="0" relativeHeight="251716608" behindDoc="0" locked="0" layoutInCell="1" allowOverlap="1">
                            <wp:simplePos x="0" y="0"/>
                            <wp:positionH relativeFrom="page">
                              <wp:posOffset>914400</wp:posOffset>
                            </wp:positionH>
                            <wp:positionV relativeFrom="page">
                              <wp:posOffset>783590</wp:posOffset>
                            </wp:positionV>
                            <wp:extent cx="5943600" cy="130810"/>
                            <wp:effectExtent l="0" t="0" r="0" b="0"/>
                            <wp:wrapNone/>
                            <wp:docPr id="1352" name="Text Box 1352"/>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wps:cNvSpPr>
                                  <wps:spPr bwMode="auto">
                                    <a:xfrm>
                                      <a:off x="0" y="0"/>
                                      <a:ext cx="5943600" cy="130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139D6">
                                        <w:pPr>
                                          <w:pStyle w:val="Normal0"/>
                                          <w:rPr>
                                            <w:b/>
                                            <w:color w:val="808080"/>
                                            <w:sz w:val="1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2" o:spid="_x0000_s1141" type="#_x0000_t202" style="position:absolute;left:0;text-align:left;margin-left:1in;margin-top:61.7pt;width:468pt;height:10.3pt;z-index:2517166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" stroked="f">
                            <o:lock v:ext="edit" selection="t"/>
                            <v:textbox inset="0,0,0,0">
                              <w:txbxContent>
                                <w:p w:rsidR="00BE079F" w:rsidRDefault="00BE079F" w:rsidP="009139D6">
                                  <w:pPr>
                                    <w:pStyle w:val="Normal0"/>
                                    <w:rPr>
                                      <w:b/>
                                      <w:color w:val="808080"/>
                                      <w:sz w:val="12"/>
                                    </w:rPr>
                                  </w:pPr>
                                </w:p>
                              </w:txbxContent>
                            </v:textbox>
                            <w10:wrap anchorx="page" anchory="page"/>
                          </v:shape>
                        </w:pict>
                      </mc:Fallback>
                    </mc:AlternateContent>
                  </w:r>
                  <w:r>
                    <w:rPr>
                      <w:b/>
                      <w:sz w:val="26"/>
                    </w:rPr>
                    <w:t>SỞ GIÁO DỤC VÀO ĐÀO TẠO HẢI DƯƠNG</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noProof/>
                      <w:sz w:val="26"/>
                      <w:lang w:val="en-US"/>
                    </w:rPr>
                    <mc:AlternateContent>
                      <mc:Choice Requires="wps">
                        <w:drawing>
                          <wp:anchor distT="0" distB="0" distL="114300" distR="114300" simplePos="0" relativeHeight="251717632" behindDoc="0" locked="0" layoutInCell="1" allowOverlap="1">
                            <wp:simplePos x="0" y="0"/>
                            <wp:positionH relativeFrom="column">
                              <wp:posOffset>171450</wp:posOffset>
                            </wp:positionH>
                            <wp:positionV relativeFrom="paragraph">
                              <wp:posOffset>86995</wp:posOffset>
                            </wp:positionV>
                            <wp:extent cx="1676400" cy="349250"/>
                            <wp:effectExtent l="1905" t="1905" r="0" b="1270"/>
                            <wp:wrapSquare wrapText="bothSides"/>
                            <wp:docPr id="1351" name="Text Box 1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349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E35554" w:rsidRDefault="00BE079F"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FF0000"/>
                                          </w:rPr>
                                        </w:pPr>
                                        <w:r w:rsidRPr="00E35554">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1" o:spid="_x0000_s1142" type="#_x0000_t202" style="position:absolute;left:0;text-align:left;margin-left:13.5pt;margin-top:6.85pt;width:132pt;height:2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" stroked="f">
                            <v:textbox>
                              <w:txbxContent>
                                <w:p w:rsidR="00BE079F" w:rsidRPr="00E35554" w:rsidRDefault="00BE079F"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FF0000"/>
                                    </w:rPr>
                                  </w:pPr>
                                  <w:r w:rsidRPr="00E35554">
                                    <w:rPr>
                                      <w:b/>
                                      <w:color w:val="FF0000"/>
                                    </w:rPr>
                                    <w:t>ĐỀ CHÍNH THỨC</w:t>
                                  </w:r>
                                </w:p>
                              </w:txbxContent>
                            </v:textbox>
                            <w10:wrap type="square"/>
                          </v:shape>
                        </w:pict>
                      </mc:Fallback>
                    </mc:AlternateContent>
                  </w:r>
                </w:p>
              </w:tc>
              <w:tc>
                <w:tcPr>
                  <w:tcW w:w="7182" w:type="dxa"/>
                  <w:tcBorders>
                    <w:top w:val="nil"/>
                    <w:bottom w:val="nil"/>
                  </w:tcBorders>
                </w:tcPr>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KỲ THI TUYỂN SINH LỚP 10 THPT</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NĂM HỌC 2012-2013</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MÔN THI: TOÁN</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Thời gian làm bài 120 phút (</w:t>
                  </w:r>
                  <w:r>
                    <w:rPr>
                      <w:b/>
                      <w:i/>
                      <w:sz w:val="26"/>
                    </w:rPr>
                    <w:t>không kể thời gian giao đề</w:t>
                  </w:r>
                  <w:r>
                    <w:rPr>
                      <w:b/>
                      <w:sz w:val="26"/>
                    </w:rPr>
                    <w:t>)</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Ngày thi: Ngày 12 tháng 7 năm 2012</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(Đề thi gồm: 01 trang)</w:t>
                  </w:r>
                </w:p>
              </w:tc>
            </w:tr>
          </w:tbl>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1 (2,0 điểm):</w: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Giải các phương trình sau:</w:t>
            </w:r>
          </w:p>
          <w:p w:rsidR="009139D6" w:rsidRDefault="009139D6" w:rsidP="001E40D0">
            <w:pPr>
              <w:pStyle w:val="ListParagraph"/>
              <w:widowControl w:val="0"/>
              <w:numPr>
                <w:ilvl w:val="0"/>
                <w:numId w:val="2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x(x-2)=12-x.</w:t>
            </w:r>
          </w:p>
          <w:p w:rsidR="009139D6" w:rsidRDefault="009139D6" w:rsidP="001E40D0">
            <w:pPr>
              <w:pStyle w:val="ListParagraph"/>
              <w:widowControl w:val="0"/>
              <w:numPr>
                <w:ilvl w:val="0"/>
                <w:numId w:val="2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position w:val="-23"/>
                <w:sz w:val="26"/>
              </w:rPr>
              <w:object w:dxaOrig="2205" w:dyaOrig="660">
                <v:shape id="_x0000_i1500" type="#_x0000_t75" style="width:110.25pt;height:33pt" o:ole="">
                  <v:imagedata r:id="rId844" o:title=""/>
                </v:shape>
                <o:OLEObject Type="Embed" ProgID="Equation.DSMT4" ShapeID="_x0000_i1500" DrawAspect="Content" ObjectID="_1592692468" r:id="rId845"/>
              </w:objec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2 (2,0 điểm):</w:t>
            </w:r>
          </w:p>
          <w:p w:rsidR="009139D6" w:rsidRDefault="009139D6" w:rsidP="001E40D0">
            <w:pPr>
              <w:pStyle w:val="ListParagraph"/>
              <w:widowControl w:val="0"/>
              <w:numPr>
                <w:ilvl w:val="0"/>
                <w:numId w:val="27"/>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 xml:space="preserve">Cho hệ phương trình </w:t>
            </w:r>
            <w:r>
              <w:rPr>
                <w:position w:val="-29"/>
                <w:sz w:val="26"/>
              </w:rPr>
              <w:object w:dxaOrig="1665" w:dyaOrig="720">
                <v:shape id="_x0000_i1501" type="#_x0000_t75" style="width:83.25pt;height:36pt" o:ole="">
                  <v:imagedata r:id="rId846" o:title=""/>
                </v:shape>
                <o:OLEObject Type="Embed" ProgID="Equation.DSMT4" ShapeID="_x0000_i1501" DrawAspect="Content" ObjectID="_1592692469" r:id="rId847"/>
              </w:object>
            </w:r>
            <w:r>
              <w:rPr>
                <w:sz w:val="26"/>
              </w:rPr>
              <w:t xml:space="preserve"> có nghiệm (x;y). Tìm m để biểu thức (xy+x-1) đạt giái trị lớn nhất.</w:t>
            </w:r>
          </w:p>
          <w:p w:rsidR="009139D6" w:rsidRDefault="009139D6" w:rsidP="001E40D0">
            <w:pPr>
              <w:pStyle w:val="ListParagraph"/>
              <w:widowControl w:val="0"/>
              <w:numPr>
                <w:ilvl w:val="0"/>
                <w:numId w:val="27"/>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 xml:space="preserve">Tìm m để đường thẳng y = (2m-3)x-3 cắt trục hoành tại điểm có hoành độ bằng </w:t>
            </w:r>
            <w:r>
              <w:rPr>
                <w:position w:val="-23"/>
                <w:sz w:val="26"/>
              </w:rPr>
              <w:object w:dxaOrig="240" w:dyaOrig="615">
                <v:shape id="_x0000_i1502" type="#_x0000_t75" style="width:12pt;height:30.75pt" o:ole="">
                  <v:imagedata r:id="rId848" o:title=""/>
                </v:shape>
                <o:OLEObject Type="Embed" ProgID="Equation.DSMT4" ShapeID="_x0000_i1502" DrawAspect="Content" ObjectID="_1592692470" r:id="rId849"/>
              </w:object>
            </w:r>
            <w:r>
              <w:rPr>
                <w:sz w:val="26"/>
              </w:rPr>
              <w:t>.</w: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3 (2,0 điểm):</w:t>
            </w:r>
          </w:p>
          <w:p w:rsidR="009139D6" w:rsidRDefault="009139D6" w:rsidP="001E40D0">
            <w:pPr>
              <w:pStyle w:val="ListParagraph"/>
              <w:widowControl w:val="0"/>
              <w:numPr>
                <w:ilvl w:val="0"/>
                <w:numId w:val="28"/>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 xml:space="preserve">Rút gọn biểu thức </w:t>
            </w:r>
            <w:r>
              <w:rPr>
                <w:position w:val="-29"/>
                <w:sz w:val="26"/>
              </w:rPr>
              <w:object w:dxaOrig="3480" w:dyaOrig="720">
                <v:shape id="_x0000_i1503" type="#_x0000_t75" style="width:174pt;height:36pt" o:ole="">
                  <v:imagedata r:id="rId850" o:title=""/>
                </v:shape>
                <o:OLEObject Type="Embed" ProgID="Equation.DSMT4" ShapeID="_x0000_i1503" DrawAspect="Content" ObjectID="_1592692471" r:id="rId851"/>
              </w:object>
            </w:r>
            <w:r>
              <w:rPr>
                <w:sz w:val="26"/>
              </w:rPr>
              <w:t xml:space="preserve"> với </w:t>
            </w:r>
            <w:r>
              <w:rPr>
                <w:position w:val="-5"/>
                <w:sz w:val="26"/>
              </w:rPr>
              <w:object w:dxaOrig="555" w:dyaOrig="285">
                <v:shape id="_x0000_i1504" type="#_x0000_t75" style="width:27.75pt;height:14.25pt" o:ole="">
                  <v:imagedata r:id="rId852" o:title=""/>
                </v:shape>
                <o:OLEObject Type="Embed" ProgID="Equation.DSMT4" ShapeID="_x0000_i1504" DrawAspect="Content" ObjectID="_1592692472" r:id="rId853"/>
              </w:object>
            </w:r>
            <w:r>
              <w:rPr>
                <w:sz w:val="26"/>
              </w:rPr>
              <w:t xml:space="preserve"> và </w:t>
            </w:r>
            <w:r>
              <w:rPr>
                <w:position w:val="-5"/>
                <w:sz w:val="26"/>
              </w:rPr>
              <w:object w:dxaOrig="555" w:dyaOrig="285">
                <v:shape id="_x0000_i1505" type="#_x0000_t75" style="width:27.75pt;height:14.25pt" o:ole="">
                  <v:imagedata r:id="rId854" o:title=""/>
                </v:shape>
                <o:OLEObject Type="Embed" ProgID="Equation.DSMT4" ShapeID="_x0000_i1505" DrawAspect="Content" ObjectID="_1592692473" r:id="rId855"/>
              </w:object>
            </w:r>
            <w:r>
              <w:rPr>
                <w:sz w:val="26"/>
              </w:rPr>
              <w:t>.</w:t>
            </w:r>
          </w:p>
          <w:p w:rsidR="009139D6" w:rsidRDefault="009139D6" w:rsidP="001E40D0">
            <w:pPr>
              <w:pStyle w:val="ListParagraph"/>
              <w:widowControl w:val="0"/>
              <w:numPr>
                <w:ilvl w:val="0"/>
                <w:numId w:val="28"/>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Năm ngoái, hai đơn vị sản xuất nông nghiệp thu hoạch được 600 tấn thóc. Năm nay, đơn vị thứ nhất làm vượt mức 10%, đơn vị thứ hai làm vượt mức 20% so với năm ngoái. Do đó cả hai đơn vị thu hoạch được 685 tấn thóc. Hỏi năm ngoái, mỗi đơn vị thu hoạch được bao nhiêu tấn thóc?</w: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4 (3,0 điểm):</w: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b/>
                <w:sz w:val="26"/>
              </w:rPr>
              <w:tab/>
            </w:r>
            <w:r>
              <w:rPr>
                <w:sz w:val="26"/>
              </w:rPr>
              <w:t>Cho tam giác ABC có ba góc nhọn, nội tiếp đường tròn (O). Vẽ các đường cao BE, CF của tam giác ấy. Gọi H là giao điểm của BE và CF. Kẻ đường kính BK của (O) .</w:t>
            </w:r>
          </w:p>
          <w:p w:rsidR="009139D6" w:rsidRDefault="009139D6" w:rsidP="001E40D0">
            <w:pPr>
              <w:pStyle w:val="ListParagraph"/>
              <w:widowControl w:val="0"/>
              <w:numPr>
                <w:ilvl w:val="0"/>
                <w:numId w:val="2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Chứng minh tứ giác BCEF là tứ giác nội tiếp.</w:t>
            </w:r>
          </w:p>
          <w:p w:rsidR="009139D6" w:rsidRDefault="009139D6" w:rsidP="001E40D0">
            <w:pPr>
              <w:pStyle w:val="ListParagraph"/>
              <w:widowControl w:val="0"/>
              <w:numPr>
                <w:ilvl w:val="0"/>
                <w:numId w:val="2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Chứng minh tứ giâc AHCK là mình bình hành.</w:t>
            </w:r>
          </w:p>
          <w:p w:rsidR="009139D6" w:rsidRDefault="009139D6" w:rsidP="001E40D0">
            <w:pPr>
              <w:pStyle w:val="ListParagraph"/>
              <w:widowControl w:val="0"/>
              <w:numPr>
                <w:ilvl w:val="0"/>
                <w:numId w:val="2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contextualSpacing w:val="0"/>
              <w:rPr>
                <w:sz w:val="26"/>
              </w:rPr>
            </w:pPr>
            <w:r>
              <w:rPr>
                <w:sz w:val="26"/>
              </w:rPr>
              <w:t xml:space="preserve">Đường tròn đường kính AC cắt BE ở M, đường tròn đường kính AB cặt CF ở </w:t>
            </w:r>
            <w:smartTag w:uri="urn:schemas-microsoft-com:office:smarttags" w:element="place">
              <w:r>
                <w:rPr>
                  <w:sz w:val="26"/>
                </w:rPr>
                <w:t>N. Chứng</w:t>
              </w:r>
            </w:smartTag>
            <w:r>
              <w:rPr>
                <w:sz w:val="26"/>
              </w:rPr>
              <w:t xml:space="preserve"> minh AM = AN.</w: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5 (1,0 điểm):</w: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ab/>
              <w:t xml:space="preserve">Cho a, b, c, d là các số thực thỏa mãn: b + d </w:t>
            </w:r>
            <w:r>
              <w:rPr>
                <w:position w:val="-3"/>
                <w:sz w:val="26"/>
              </w:rPr>
              <w:object w:dxaOrig="225" w:dyaOrig="225">
                <v:shape id="_x0000_i1506" type="#_x0000_t75" style="width:11.25pt;height:11.25pt" o:ole="">
                  <v:imagedata r:id="rId856" o:title=""/>
                </v:shape>
                <o:OLEObject Type="Embed" ProgID="Equation.DSMT4" ShapeID="_x0000_i1506" DrawAspect="Content" ObjectID="_1592692474" r:id="rId857"/>
              </w:object>
            </w:r>
            <w:r>
              <w:rPr>
                <w:sz w:val="26"/>
              </w:rPr>
              <w:t xml:space="preserve"> 0 và </w:t>
            </w:r>
            <w:r>
              <w:rPr>
                <w:position w:val="-23"/>
                <w:sz w:val="26"/>
              </w:rPr>
              <w:object w:dxaOrig="945" w:dyaOrig="615">
                <v:shape id="_x0000_i1507" type="#_x0000_t75" style="width:47.25pt;height:30.75pt" o:ole="">
                  <v:imagedata r:id="rId858" o:title=""/>
                </v:shape>
                <o:OLEObject Type="Embed" ProgID="Equation.DSMT4" ShapeID="_x0000_i1507" DrawAspect="Content" ObjectID="_1592692475" r:id="rId859"/>
              </w:object>
            </w:r>
            <w:r>
              <w:rPr>
                <w:sz w:val="26"/>
              </w:rPr>
              <w:t>. Chứng minh rằng phương trình (x</w:t>
            </w:r>
            <w:r>
              <w:rPr>
                <w:position w:val="7"/>
                <w:sz w:val="26"/>
              </w:rPr>
              <w:t>2</w:t>
            </w:r>
            <w:r>
              <w:rPr>
                <w:sz w:val="26"/>
              </w:rPr>
              <w:t xml:space="preserve"> + ax +b)(x</w:t>
            </w:r>
            <w:r>
              <w:rPr>
                <w:position w:val="7"/>
                <w:sz w:val="26"/>
              </w:rPr>
              <w:t>2</w:t>
            </w:r>
            <w:r>
              <w:rPr>
                <w:sz w:val="26"/>
              </w:rPr>
              <w:t xml:space="preserve"> + cx + d)=0 (x là ẩn) luôn có nghiệm.</w: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26"/>
              </w:rPr>
            </w:pPr>
            <w:r>
              <w:rPr>
                <w:sz w:val="26"/>
              </w:rPr>
              <w:t>---------------------Hết--------------------</w: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26"/>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u w:val="single"/>
              </w:rPr>
            </w:pPr>
            <w:r>
              <w:rPr>
                <w:b/>
                <w:sz w:val="26"/>
                <w:u w:val="single"/>
              </w:rPr>
              <w:t xml:space="preserve">HƯỚNG DẪN - </w:t>
            </w:r>
            <w:r w:rsidRPr="00055C7B">
              <w:rPr>
                <w:b/>
                <w:sz w:val="26"/>
                <w:u w:val="single"/>
              </w:rPr>
              <w:t>ĐÁP ÁN</w:t>
            </w: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055C7B">
              <w:rPr>
                <w:b/>
                <w:sz w:val="26"/>
                <w:u w:val="single"/>
              </w:rPr>
              <w:t>Câu 1:</w:t>
            </w:r>
            <w:r>
              <w:rPr>
                <w:sz w:val="26"/>
              </w:rPr>
              <w:t xml:space="preserve">  a ) x = - 3 và x = 4.         </w:t>
            </w:r>
            <w:r w:rsidRPr="00E35554">
              <w:rPr>
                <w:sz w:val="26"/>
                <w:lang w:val="es-ES"/>
              </w:rPr>
              <w:t>b) x = - 2; loại x = 4.</w:t>
            </w: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b/>
                <w:sz w:val="26"/>
                <w:u w:val="single"/>
                <w:lang w:val="es-ES"/>
              </w:rPr>
              <w:t>Câu 2:</w:t>
            </w:r>
            <w:r w:rsidRPr="00E35554">
              <w:rPr>
                <w:sz w:val="26"/>
                <w:lang w:val="es-ES"/>
              </w:rPr>
              <w:t xml:space="preserve">  a) Hệ =&gt; x = m + 2 và y = 3 - m =&gt; A = (xy+x-1) = …= 8 - ( m -1)</w:t>
            </w:r>
            <w:r w:rsidRPr="00E35554">
              <w:rPr>
                <w:sz w:val="26"/>
                <w:vertAlign w:val="superscript"/>
                <w:lang w:val="es-ES"/>
              </w:rPr>
              <w:t>2</w:t>
            </w: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A</w:t>
            </w:r>
            <w:r w:rsidRPr="00E35554">
              <w:rPr>
                <w:sz w:val="26"/>
                <w:vertAlign w:val="subscript"/>
                <w:lang w:val="es-ES"/>
              </w:rPr>
              <w:t>max</w:t>
            </w:r>
            <w:r w:rsidRPr="00E35554">
              <w:rPr>
                <w:sz w:val="26"/>
                <w:vertAlign w:val="superscript"/>
                <w:lang w:val="es-ES"/>
              </w:rPr>
              <w:t xml:space="preserve"> </w:t>
            </w:r>
            <w:r w:rsidRPr="00E35554">
              <w:rPr>
                <w:sz w:val="26"/>
                <w:lang w:val="es-ES"/>
              </w:rPr>
              <w:t>= 8 khi m = 1.</w:t>
            </w: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b) Thay  x = 2/3 và y = 0 vào pt đường thẳng =&gt; m = 15/4</w:t>
            </w: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b/>
                <w:sz w:val="26"/>
                <w:u w:val="single"/>
                <w:lang w:val="es-ES"/>
              </w:rPr>
              <w:t>Câu 3:</w:t>
            </w:r>
            <w:r w:rsidRPr="00E35554">
              <w:rPr>
                <w:sz w:val="26"/>
                <w:lang w:val="es-ES"/>
              </w:rPr>
              <w:t xml:space="preserve">    a) A = 1</w:t>
            </w: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b) x + y = 600 và  0,1x + 0,2y = 85 hay x + 2y = 850. </w:t>
            </w: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Từ đó tính được  y = 250 tấn, x = 350 tấn</w:t>
            </w: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4 (3,0 điểm):</w:t>
            </w:r>
          </w:p>
          <w:tbl>
            <w:tblPr>
              <w:tblW w:w="0" w:type="auto"/>
              <w:tblInd w:w="98" w:type="dxa"/>
              <w:tblCellMar>
                <w:left w:w="98" w:type="dxa"/>
                <w:right w:w="98" w:type="dxa"/>
              </w:tblCellMar>
              <w:tblLook w:val="0000" w:firstRow="0" w:lastRow="0" w:firstColumn="0" w:lastColumn="0" w:noHBand="0" w:noVBand="0"/>
            </w:tblPr>
            <w:tblGrid>
              <w:gridCol w:w="4702"/>
              <w:gridCol w:w="5291"/>
            </w:tblGrid>
            <w:tr w:rsidR="009139D6" w:rsidTr="00383697">
              <w:tblPrEx>
                <w:tblCellMar>
                  <w:top w:w="0" w:type="dxa"/>
                  <w:bottom w:w="0" w:type="dxa"/>
                </w:tblCellMar>
              </w:tblPrEx>
              <w:tc>
                <w:tcPr>
                  <w:tcW w:w="4788" w:type="dxa"/>
                </w:tcPr>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a) </w:t>
                  </w:r>
                  <w:r w:rsidRPr="00944DF1">
                    <w:rPr>
                      <w:position w:val="-6"/>
                      <w:sz w:val="26"/>
                    </w:rPr>
                    <w:object w:dxaOrig="1860" w:dyaOrig="340">
                      <v:shape id="_x0000_i1508" type="#_x0000_t75" style="width:93pt;height:17.25pt" o:ole="">
                        <v:imagedata r:id="rId860" o:title=""/>
                      </v:shape>
                      <o:OLEObject Type="Embed" ProgID="Equation.3" ShapeID="_x0000_i1508" DrawAspect="Content" ObjectID="_1592692476" r:id="rId861"/>
                    </w:objec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b) AH//KC ( cùng vuông góc với BC)</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     CH // KA ( cùng vuông góc với AB)</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p>
                <w:p w:rsidR="009139D6" w:rsidRPr="00E35554"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de-DE"/>
                    </w:rPr>
                  </w:pPr>
                  <w:r w:rsidRPr="00E35554">
                    <w:rPr>
                      <w:sz w:val="26"/>
                      <w:lang w:val="de-DE"/>
                    </w:rPr>
                    <w:t>c) Có AN</w:t>
                  </w:r>
                  <w:r w:rsidRPr="00E35554">
                    <w:rPr>
                      <w:position w:val="7"/>
                      <w:sz w:val="26"/>
                      <w:lang w:val="de-DE"/>
                    </w:rPr>
                    <w:t>2</w:t>
                  </w:r>
                  <w:r w:rsidRPr="00E35554">
                    <w:rPr>
                      <w:sz w:val="26"/>
                      <w:lang w:val="de-DE"/>
                    </w:rPr>
                    <w:t xml:space="preserve"> = AF.AB; AM</w:t>
                  </w:r>
                  <w:r w:rsidRPr="00E35554">
                    <w:rPr>
                      <w:position w:val="7"/>
                      <w:sz w:val="26"/>
                      <w:lang w:val="de-DE"/>
                    </w:rPr>
                    <w:t>2</w:t>
                  </w:r>
                  <w:r w:rsidRPr="00E35554">
                    <w:rPr>
                      <w:sz w:val="26"/>
                      <w:lang w:val="de-DE"/>
                    </w:rPr>
                    <w:t xml:space="preserve"> =  AE.AC</w:t>
                  </w:r>
                </w:p>
                <w:p w:rsidR="009139D6" w:rsidRPr="00E35554"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de-DE"/>
                    </w:rPr>
                  </w:pPr>
                  <w:r w:rsidRPr="00E35554">
                    <w:rPr>
                      <w:sz w:val="26"/>
                      <w:lang w:val="de-DE"/>
                    </w:rPr>
                    <w:t xml:space="preserve">    ( Hệ thức lượng trong tam giác vuông)</w:t>
                  </w:r>
                </w:p>
                <w:p w:rsidR="009139D6" w:rsidRPr="00E35554"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de-DE"/>
                    </w:rPr>
                  </w:pP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position w:val="-23"/>
                    </w:rPr>
                  </w:pPr>
                  <w:r w:rsidRPr="00EE0BF2">
                    <w:rPr>
                      <w:position w:val="-23"/>
                    </w:rPr>
                    <w:object w:dxaOrig="3825" w:dyaOrig="480">
                      <v:shape id="_x0000_i1509" type="#_x0000_t75" style="width:215.25pt;height:27pt" o:ole="">
                        <v:imagedata r:id="rId862" o:title=""/>
                      </v:shape>
                      <o:OLEObject Type="Embed" ProgID="Equation.DSMT4" ShapeID="_x0000_i1509" DrawAspect="Content" ObjectID="_1592692477" r:id="rId863"/>
                    </w:object>
                  </w:r>
                  <w:r>
                    <w:t xml:space="preserve"> </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position w:val="-5"/>
                    </w:rPr>
                    <w:object w:dxaOrig="300" w:dyaOrig="240">
                      <v:shape id="_x0000_i1510" type="#_x0000_t75" style="width:15pt;height:12pt" o:ole="">
                        <v:imagedata r:id="rId864" o:title=""/>
                      </v:shape>
                      <o:OLEObject Type="Embed" ProgID="Equation.DSMT4" ShapeID="_x0000_i1510" DrawAspect="Content" ObjectID="_1592692478" r:id="rId865"/>
                    </w:object>
                  </w:r>
                  <w:r>
                    <w:t>AM = AN</w:t>
                  </w:r>
                </w:p>
              </w:tc>
              <w:tc>
                <w:tcPr>
                  <w:tcW w:w="5598" w:type="dxa"/>
                </w:tcPr>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right"/>
                    <w:rPr>
                      <w:sz w:val="26"/>
                    </w:rPr>
                  </w:pPr>
                  <w:r>
                    <w:rPr>
                      <w:noProof/>
                      <w:sz w:val="26"/>
                      <w:lang w:val="en-US"/>
                    </w:rPr>
                    <w:drawing>
                      <wp:inline distT="0" distB="0" distL="0" distR="0">
                        <wp:extent cx="2781300" cy="23526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2781300" cy="2352675"/>
                                </a:xfrm>
                                <a:prstGeom prst="rect">
                                  <a:avLst/>
                                </a:prstGeom>
                                <a:noFill/>
                                <a:ln>
                                  <a:noFill/>
                                </a:ln>
                              </pic:spPr>
                            </pic:pic>
                          </a:graphicData>
                        </a:graphic>
                      </wp:inline>
                    </w:drawing>
                  </w:r>
                </w:p>
              </w:tc>
            </w:tr>
          </w:tbl>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b/>
                <w:sz w:val="26"/>
              </w:rPr>
              <w:t>Câu 5 (1,0 điểm)</w:t>
            </w:r>
            <w:r>
              <w:rPr>
                <w:sz w:val="26"/>
              </w:rPr>
              <w:tab/>
            </w:r>
            <w:r>
              <w:rPr>
                <w:b/>
                <w:sz w:val="26"/>
              </w:rPr>
              <w:t>Xét</w:t>
            </w:r>
            <w:r w:rsidRPr="00931F12">
              <w:rPr>
                <w:b/>
                <w:sz w:val="26"/>
              </w:rPr>
              <w:t xml:space="preserve"> 2 p</w:t>
            </w:r>
            <w:r>
              <w:rPr>
                <w:b/>
                <w:sz w:val="26"/>
              </w:rPr>
              <w:t>hương trình:</w:t>
            </w:r>
            <w:r>
              <w:rPr>
                <w:sz w:val="26"/>
              </w:rPr>
              <w:t xml:space="preserve">        </w:t>
            </w: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fr-FR"/>
              </w:rPr>
            </w:pPr>
            <w:r w:rsidRPr="008B4225">
              <w:rPr>
                <w:sz w:val="26"/>
                <w:lang w:val="fr-FR"/>
              </w:rPr>
              <w:t xml:space="preserve">                                           </w:t>
            </w:r>
            <w:r w:rsidRPr="00E35554">
              <w:rPr>
                <w:sz w:val="26"/>
                <w:lang w:val="fr-FR"/>
              </w:rPr>
              <w:t>x</w:t>
            </w:r>
            <w:r w:rsidRPr="00E35554">
              <w:rPr>
                <w:sz w:val="26"/>
                <w:vertAlign w:val="superscript"/>
                <w:lang w:val="fr-FR"/>
              </w:rPr>
              <w:t>2</w:t>
            </w:r>
            <w:r w:rsidRPr="00E35554">
              <w:rPr>
                <w:sz w:val="26"/>
                <w:lang w:val="fr-FR"/>
              </w:rPr>
              <w:t xml:space="preserve"> + ax + b = 0     (1) và        x</w:t>
            </w:r>
            <w:r w:rsidRPr="00E35554">
              <w:rPr>
                <w:sz w:val="26"/>
                <w:vertAlign w:val="superscript"/>
                <w:lang w:val="fr-FR"/>
              </w:rPr>
              <w:t>2</w:t>
            </w:r>
            <w:r w:rsidRPr="00E35554">
              <w:rPr>
                <w:sz w:val="26"/>
                <w:lang w:val="fr-FR"/>
              </w:rPr>
              <w:t xml:space="preserve"> + cx + d = 0    (2)</w:t>
            </w:r>
          </w:p>
          <w:p w:rsidR="009139D6" w:rsidRPr="00E35554"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fr-FR"/>
              </w:rPr>
            </w:pP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037DAA">
              <w:rPr>
                <w:position w:val="-10"/>
              </w:rPr>
              <w:object w:dxaOrig="9040" w:dyaOrig="360">
                <v:shape id="_x0000_i1511" type="#_x0000_t75" style="width:452.25pt;height:18pt" o:ole="">
                  <v:imagedata r:id="rId867" o:title=""/>
                </v:shape>
                <o:OLEObject Type="Embed" ProgID="Equation.3" ShapeID="_x0000_i1511" DrawAspect="Content" ObjectID="_1592692479" r:id="rId868"/>
              </w:objec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rsidR="009139D6" w:rsidRPr="00DE790D" w:rsidRDefault="009139D6" w:rsidP="009139D6">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rPr>
                <w:sz w:val="26"/>
              </w:rPr>
            </w:pPr>
            <w:r>
              <w:rPr>
                <w:sz w:val="26"/>
              </w:rPr>
              <w:t xml:space="preserve">+ Với b+d &lt;0 </w:t>
            </w:r>
            <w:r>
              <w:rPr>
                <w:position w:val="-5"/>
              </w:rPr>
              <w:object w:dxaOrig="300" w:dyaOrig="240">
                <v:shape id="_x0000_i1512" type="#_x0000_t75" style="width:15pt;height:12pt" o:ole="">
                  <v:imagedata r:id="rId869" o:title=""/>
                </v:shape>
                <o:OLEObject Type="Embed" ProgID="Equation.DSMT4" ShapeID="_x0000_i1512" DrawAspect="Content" ObjectID="_1592692480" r:id="rId870"/>
              </w:object>
            </w:r>
            <w:r>
              <w:t xml:space="preserve"> b; d có ít nhất một số nhỏ hơn 0 </w:t>
            </w:r>
          </w:p>
          <w:p w:rsidR="009139D6" w:rsidRDefault="009139D6" w:rsidP="009139D6">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pPr>
            <w:r>
              <w:t xml:space="preserve">     </w:t>
            </w:r>
            <w:r>
              <w:rPr>
                <w:position w:val="-5"/>
              </w:rPr>
              <w:object w:dxaOrig="300" w:dyaOrig="240">
                <v:shape id="_x0000_i1513" type="#_x0000_t75" style="width:15pt;height:12pt" o:ole="">
                  <v:imagedata r:id="rId869" o:title=""/>
                </v:shape>
                <o:OLEObject Type="Embed" ProgID="Equation.DSMT4" ShapeID="_x0000_i1513" DrawAspect="Content" ObjectID="_1592692481" r:id="rId871"/>
              </w:object>
            </w:r>
            <w:r>
              <w:t xml:space="preserve"> </w:t>
            </w:r>
            <w:r>
              <w:rPr>
                <w:position w:val="-11"/>
              </w:rPr>
              <w:object w:dxaOrig="285" w:dyaOrig="360">
                <v:shape id="_x0000_i1514" type="#_x0000_t75" style="width:14.25pt;height:18pt" o:ole="">
                  <v:imagedata r:id="rId872" o:title=""/>
                </v:shape>
                <o:OLEObject Type="Embed" ProgID="Equation.DSMT4" ShapeID="_x0000_i1514" DrawAspect="Content" ObjectID="_1592692482" r:id="rId873"/>
              </w:object>
            </w:r>
            <w:r>
              <w:t xml:space="preserve">&gt;0 hoặc </w:t>
            </w:r>
            <w:r>
              <w:rPr>
                <w:position w:val="-11"/>
              </w:rPr>
              <w:object w:dxaOrig="300" w:dyaOrig="360">
                <v:shape id="_x0000_i1515" type="#_x0000_t75" style="width:15pt;height:18pt" o:ole="">
                  <v:imagedata r:id="rId874" o:title=""/>
                </v:shape>
                <o:OLEObject Type="Embed" ProgID="Equation.DSMT4" ShapeID="_x0000_i1515" DrawAspect="Content" ObjectID="_1592692483" r:id="rId875"/>
              </w:object>
            </w:r>
            <w:r>
              <w:t xml:space="preserve">&gt;0 </w:t>
            </w:r>
            <w:r>
              <w:rPr>
                <w:position w:val="-5"/>
              </w:rPr>
              <w:object w:dxaOrig="300" w:dyaOrig="240">
                <v:shape id="_x0000_i1516" type="#_x0000_t75" style="width:15pt;height:12pt" o:ole="">
                  <v:imagedata r:id="rId869" o:title=""/>
                </v:shape>
                <o:OLEObject Type="Embed" ProgID="Equation.DSMT4" ShapeID="_x0000_i1516" DrawAspect="Content" ObjectID="_1592692484" r:id="rId876"/>
              </w:object>
            </w:r>
            <w:r>
              <w:t xml:space="preserve"> pt đã cho có nghiệm</w:t>
            </w:r>
          </w:p>
          <w:p w:rsidR="009139D6" w:rsidRDefault="009139D6" w:rsidP="009139D6">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pPr>
            <w:r>
              <w:t xml:space="preserve">+ </w:t>
            </w:r>
            <w:r>
              <w:rPr>
                <w:sz w:val="26"/>
              </w:rPr>
              <w:t xml:space="preserve">Với </w:t>
            </w:r>
            <w:r w:rsidRPr="00112EEA">
              <w:rPr>
                <w:position w:val="-6"/>
                <w:sz w:val="26"/>
              </w:rPr>
              <w:object w:dxaOrig="940" w:dyaOrig="279">
                <v:shape id="_x0000_i1517" type="#_x0000_t75" style="width:47.25pt;height:14.25pt" o:ole="">
                  <v:imagedata r:id="rId877" o:title=""/>
                </v:shape>
                <o:OLEObject Type="Embed" ProgID="Equation.3" ShapeID="_x0000_i1517" DrawAspect="Content" ObjectID="_1592692485" r:id="rId878"/>
              </w:object>
            </w:r>
            <w:r>
              <w:rPr>
                <w:sz w:val="26"/>
              </w:rPr>
              <w:t xml:space="preserve"> </w:t>
            </w:r>
            <w:r>
              <w:rPr>
                <w:position w:val="-5"/>
              </w:rPr>
              <w:t xml:space="preserve">. Từ </w:t>
            </w:r>
            <w:r>
              <w:rPr>
                <w:position w:val="-23"/>
                <w:sz w:val="26"/>
              </w:rPr>
              <w:object w:dxaOrig="945" w:dyaOrig="615">
                <v:shape id="_x0000_i1518" type="#_x0000_t75" style="width:47.25pt;height:30.75pt" o:ole="">
                  <v:imagedata r:id="rId858" o:title=""/>
                </v:shape>
                <o:OLEObject Type="Embed" ProgID="Equation.DSMT4" ShapeID="_x0000_i1518" DrawAspect="Content" ObjectID="_1592692486" r:id="rId879"/>
              </w:object>
            </w:r>
            <w:r>
              <w:rPr>
                <w:sz w:val="26"/>
              </w:rPr>
              <w:t xml:space="preserve"> </w:t>
            </w:r>
            <w:r>
              <w:rPr>
                <w:position w:val="-5"/>
              </w:rPr>
              <w:object w:dxaOrig="300" w:dyaOrig="240">
                <v:shape id="_x0000_i1519" type="#_x0000_t75" style="width:15pt;height:12pt" o:ole="">
                  <v:imagedata r:id="rId869" o:title=""/>
                </v:shape>
                <o:OLEObject Type="Embed" ProgID="Equation.DSMT4" ShapeID="_x0000_i1519" DrawAspect="Content" ObjectID="_1592692487" r:id="rId880"/>
              </w:object>
            </w:r>
            <w:r>
              <w:t xml:space="preserve"> ac &gt; 2(b + d) =&gt; </w:t>
            </w:r>
            <w:r w:rsidRPr="00DE790D">
              <w:rPr>
                <w:position w:val="-10"/>
              </w:rPr>
              <w:object w:dxaOrig="1200" w:dyaOrig="340">
                <v:shape id="_x0000_i1520" type="#_x0000_t75" style="width:60pt;height:17.25pt" o:ole="">
                  <v:imagedata r:id="rId881" o:title=""/>
                </v:shape>
                <o:OLEObject Type="Embed" ProgID="Equation.3" ShapeID="_x0000_i1520" DrawAspect="Content" ObjectID="_1592692488" r:id="rId882"/>
              </w:object>
            </w:r>
          </w:p>
          <w:p w:rsidR="009139D6" w:rsidRDefault="009139D6" w:rsidP="009139D6">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rPr>
                <w:sz w:val="26"/>
              </w:rPr>
            </w:pPr>
            <w:r>
              <w:t xml:space="preserve">=&gt; Ít nhất một trong hai biểu giá trị </w:t>
            </w:r>
            <w:r w:rsidRPr="006D0445">
              <w:rPr>
                <w:position w:val="-10"/>
              </w:rPr>
              <w:object w:dxaOrig="660" w:dyaOrig="340">
                <v:shape id="_x0000_i1521" type="#_x0000_t75" style="width:33pt;height:17.25pt" o:ole="">
                  <v:imagedata r:id="rId883" o:title=""/>
                </v:shape>
                <o:OLEObject Type="Embed" ProgID="Equation.3" ShapeID="_x0000_i1521" DrawAspect="Content" ObjectID="_1592692489" r:id="rId884"/>
              </w:object>
            </w:r>
            <w:r w:rsidRPr="00D2693A">
              <w:rPr>
                <w:position w:val="-6"/>
              </w:rPr>
              <w:object w:dxaOrig="380" w:dyaOrig="279">
                <v:shape id="_x0000_i1522" type="#_x0000_t75" style="width:18.75pt;height:14.25pt" o:ole="">
                  <v:imagedata r:id="rId885" o:title=""/>
                </v:shape>
                <o:OLEObject Type="Embed" ProgID="Equation.3" ShapeID="_x0000_i1522" DrawAspect="Content" ObjectID="_1592692490" r:id="rId886"/>
              </w:object>
            </w:r>
            <w:r>
              <w:t xml:space="preserve"> =&gt; Ít nhất một trong hai pt (1) và (2) có nghiệm.</w: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Vậy với a, b, c, d là các số thực thỏa mãn: b + d </w:t>
            </w:r>
            <w:r>
              <w:rPr>
                <w:position w:val="-3"/>
              </w:rPr>
              <w:object w:dxaOrig="225" w:dyaOrig="225">
                <v:shape id="_x0000_i1523" type="#_x0000_t75" style="width:11.25pt;height:11.25pt" o:ole="">
                  <v:imagedata r:id="rId856" o:title=""/>
                </v:shape>
                <o:OLEObject Type="Embed" ProgID="Equation.DSMT4" ShapeID="_x0000_i1523" DrawAspect="Content" ObjectID="_1592692491" r:id="rId887"/>
              </w:object>
            </w:r>
            <w:r>
              <w:rPr>
                <w:sz w:val="26"/>
              </w:rPr>
              <w:t xml:space="preserve"> 0 và </w:t>
            </w:r>
            <w:r>
              <w:rPr>
                <w:position w:val="-23"/>
              </w:rPr>
              <w:object w:dxaOrig="945" w:dyaOrig="615">
                <v:shape id="_x0000_i1524" type="#_x0000_t75" style="width:47.25pt;height:30.75pt" o:ole="">
                  <v:imagedata r:id="rId858" o:title=""/>
                </v:shape>
                <o:OLEObject Type="Embed" ProgID="Equation.DSMT4" ShapeID="_x0000_i1524" DrawAspect="Content" ObjectID="_1592692492" r:id="rId888"/>
              </w:object>
            </w:r>
            <w:r>
              <w:rPr>
                <w:sz w:val="26"/>
              </w:rPr>
              <w:t>,</w:t>
            </w:r>
          </w:p>
          <w:p w:rsidR="009139D6"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 phương trình (x</w:t>
            </w:r>
            <w:r>
              <w:rPr>
                <w:position w:val="7"/>
                <w:sz w:val="26"/>
              </w:rPr>
              <w:t>2</w:t>
            </w:r>
            <w:r>
              <w:rPr>
                <w:sz w:val="26"/>
              </w:rPr>
              <w:t xml:space="preserve"> + ax +b)(x</w:t>
            </w:r>
            <w:r>
              <w:rPr>
                <w:position w:val="7"/>
                <w:sz w:val="26"/>
              </w:rPr>
              <w:t>2</w:t>
            </w:r>
            <w:r>
              <w:rPr>
                <w:sz w:val="26"/>
              </w:rPr>
              <w:t xml:space="preserve"> + cx + d)=0 (x là ẩn) luôn có nghiệm.</w:t>
            </w:r>
          </w:p>
          <w:p w:rsidR="009139D6" w:rsidRDefault="009139D6"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1911</w:t>
            </w:r>
          </w:p>
          <w:tbl>
            <w:tblPr>
              <w:tblW w:w="0" w:type="auto"/>
              <w:tblInd w:w="108" w:type="dxa"/>
              <w:tblLook w:val="0000" w:firstRow="0" w:lastRow="0" w:firstColumn="0" w:lastColumn="0" w:noHBand="0" w:noVBand="0"/>
            </w:tblPr>
            <w:tblGrid>
              <w:gridCol w:w="3415"/>
              <w:gridCol w:w="6568"/>
            </w:tblGrid>
            <w:tr w:rsidR="009139D6" w:rsidTr="00383697">
              <w:tblPrEx>
                <w:tblCellMar>
                  <w:top w:w="0" w:type="dxa"/>
                  <w:bottom w:w="0" w:type="dxa"/>
                </w:tblCellMar>
              </w:tblPrEx>
              <w:tc>
                <w:tcPr>
                  <w:tcW w:w="3618" w:type="dxa"/>
                  <w:tcBorders>
                    <w:top w:val="nil"/>
                    <w:bottom w:val="nil"/>
                  </w:tcBorders>
                </w:tcPr>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noProof/>
                      <w:sz w:val="26"/>
                      <w:lang w:val="en-US"/>
                    </w:rPr>
                    <mc:AlternateContent>
                      <mc:Choice Requires="wps">
                        <w:drawing>
                          <wp:anchor distT="0" distB="0" distL="0" distR="0" simplePos="0" relativeHeight="251719680" behindDoc="0" locked="0" layoutInCell="1" allowOverlap="1">
                            <wp:simplePos x="0" y="0"/>
                            <wp:positionH relativeFrom="page">
                              <wp:posOffset>914400</wp:posOffset>
                            </wp:positionH>
                            <wp:positionV relativeFrom="page">
                              <wp:posOffset>783590</wp:posOffset>
                            </wp:positionV>
                            <wp:extent cx="5943600" cy="130810"/>
                            <wp:effectExtent l="0" t="0" r="0" b="3175"/>
                            <wp:wrapNone/>
                            <wp:docPr id="1356" name="Text Box 1356"/>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wps:cNvSpPr>
                                  <wps:spPr bwMode="auto">
                                    <a:xfrm>
                                      <a:off x="0" y="0"/>
                                      <a:ext cx="5943600" cy="130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139D6">
                                        <w:pPr>
                                          <w:pStyle w:val="Normal0"/>
                                          <w:rPr>
                                            <w:b/>
                                            <w:color w:val="808080"/>
                                            <w:sz w:val="1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6" o:spid="_x0000_s1143" type="#_x0000_t202" style="position:absolute;left:0;text-align:left;margin-left:1in;margin-top:61.7pt;width:468pt;height:10.3pt;z-index:2517196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" stroked="f">
                            <o:lock v:ext="edit" selection="t"/>
                            <v:textbox inset="0,0,0,0">
                              <w:txbxContent>
                                <w:p w:rsidR="00BE079F" w:rsidRDefault="00BE079F" w:rsidP="009139D6">
                                  <w:pPr>
                                    <w:pStyle w:val="Normal0"/>
                                    <w:rPr>
                                      <w:b/>
                                      <w:color w:val="808080"/>
                                      <w:sz w:val="12"/>
                                    </w:rPr>
                                  </w:pPr>
                                </w:p>
                              </w:txbxContent>
                            </v:textbox>
                            <w10:wrap anchorx="page" anchory="page"/>
                          </v:shape>
                        </w:pict>
                      </mc:Fallback>
                    </mc:AlternateContent>
                  </w:r>
                  <w:r>
                    <w:rPr>
                      <w:b/>
                      <w:sz w:val="26"/>
                    </w:rPr>
                    <w:t>SỞ GIÁO DỤC VÀO ĐÀO TẠO HẢI DƯƠNG</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noProof/>
                      <w:lang w:val="en-US"/>
                    </w:rPr>
                    <mc:AlternateContent>
                      <mc:Choice Requires="wps">
                        <w:drawing>
                          <wp:anchor distT="0" distB="0" distL="114300" distR="114300" simplePos="0" relativeHeight="251720704" behindDoc="0" locked="0" layoutInCell="1" allowOverlap="1">
                            <wp:simplePos x="0" y="0"/>
                            <wp:positionH relativeFrom="column">
                              <wp:posOffset>388620</wp:posOffset>
                            </wp:positionH>
                            <wp:positionV relativeFrom="paragraph">
                              <wp:posOffset>116205</wp:posOffset>
                            </wp:positionV>
                            <wp:extent cx="1497330" cy="269240"/>
                            <wp:effectExtent l="9525" t="6350" r="7620" b="10160"/>
                            <wp:wrapNone/>
                            <wp:docPr id="1355" name="Text Box 1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BE079F" w:rsidRPr="00533D2B" w:rsidRDefault="00BE079F" w:rsidP="009139D6">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5" o:spid="_x0000_s1144" type="#_x0000_t202" style="position:absolute;left:0;text-align:left;margin-left:30.6pt;margin-top:9.15pt;width:117.9pt;height:21.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">
                            <v:textbox>
                              <w:txbxContent>
                                <w:p w:rsidR="00BE079F" w:rsidRPr="00533D2B" w:rsidRDefault="00BE079F" w:rsidP="009139D6">
                                  <w:pPr>
                                    <w:rPr>
                                      <w:color w:val="FF0000"/>
                                    </w:rPr>
                                  </w:pPr>
                                  <w:r w:rsidRPr="00533D2B">
                                    <w:rPr>
                                      <w:b/>
                                      <w:color w:val="FF0000"/>
                                    </w:rPr>
                                    <w:t>ĐỀ CHÍNH THỨC</w:t>
                                  </w:r>
                                </w:p>
                              </w:txbxContent>
                            </v:textbox>
                          </v:shape>
                        </w:pict>
                      </mc:Fallback>
                    </mc:AlternateContent>
                  </w:r>
                </w:p>
              </w:tc>
              <w:tc>
                <w:tcPr>
                  <w:tcW w:w="7182" w:type="dxa"/>
                  <w:tcBorders>
                    <w:top w:val="nil"/>
                    <w:bottom w:val="nil"/>
                  </w:tcBorders>
                </w:tcPr>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KỲ THI TUYỂN SINH LỚP 10 THPT</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NĂM HỌC 2012-2013</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MÔN THI: TOÁN</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Thời gian làm bài 120 phút (</w:t>
                  </w:r>
                  <w:r>
                    <w:rPr>
                      <w:b/>
                      <w:i/>
                      <w:sz w:val="26"/>
                    </w:rPr>
                    <w:t>không kể thời gian giao đề</w:t>
                  </w:r>
                  <w:r>
                    <w:rPr>
                      <w:b/>
                      <w:sz w:val="26"/>
                    </w:rPr>
                    <w:t>)</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Ngày thi: Ngày 14 tháng 7 năm 2012</w:t>
                  </w:r>
                </w:p>
                <w:p w:rsidR="009139D6" w:rsidRDefault="009139D6" w:rsidP="0038369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(Đề thi gồm: 01 trang)</w:t>
                  </w:r>
                </w:p>
              </w:tc>
            </w:tr>
          </w:tbl>
          <w:p w:rsidR="009139D6" w:rsidRPr="00011A13" w:rsidRDefault="009139D6" w:rsidP="009139D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 xml:space="preserve">Câu 1 (2,0 điểm): </w:t>
            </w:r>
            <w:r>
              <w:t>Giải các phương trình sau:</w:t>
            </w:r>
          </w:p>
          <w:p w:rsidR="009139D6" w:rsidRDefault="009139D6" w:rsidP="009139D6">
            <w:pPr>
              <w:rPr>
                <w:noProof/>
              </w:rPr>
            </w:pPr>
            <w:r>
              <w:rPr>
                <w:noProof/>
              </w:rPr>
              <w:tab/>
              <w:t xml:space="preserve">a) </w:t>
            </w:r>
            <w:r w:rsidRPr="00011A13">
              <w:rPr>
                <w:noProof/>
                <w:position w:val="-30"/>
              </w:rPr>
              <w:object w:dxaOrig="2520" w:dyaOrig="740">
                <v:shape id="_x0000_i1525" type="#_x0000_t75" style="width:126pt;height:36.75pt" o:ole="">
                  <v:imagedata r:id="rId889" o:title=""/>
                </v:shape>
                <o:OLEObject Type="Embed" ProgID="Equation.DSMT4" ShapeID="_x0000_i1525" DrawAspect="Content" ObjectID="_1592692493" r:id="rId890"/>
              </w:object>
            </w:r>
          </w:p>
          <w:p w:rsidR="009139D6" w:rsidRDefault="009139D6" w:rsidP="009139D6">
            <w:pPr>
              <w:rPr>
                <w:noProof/>
              </w:rPr>
            </w:pPr>
            <w:r>
              <w:rPr>
                <w:noProof/>
              </w:rPr>
              <w:tab/>
              <w:t>b) | 2x – 3 | = 1.</w:t>
            </w:r>
          </w:p>
          <w:p w:rsidR="009139D6" w:rsidRDefault="009139D6" w:rsidP="009139D6">
            <w:pPr>
              <w:rPr>
                <w:sz w:val="26"/>
              </w:rPr>
            </w:pPr>
            <w:r>
              <w:rPr>
                <w:b/>
                <w:sz w:val="26"/>
              </w:rPr>
              <w:t>Câu 2 (2,0 điểm):</w:t>
            </w:r>
            <w:r>
              <w:rPr>
                <w:sz w:val="26"/>
              </w:rPr>
              <w:t xml:space="preserve"> Cho biểu thức:</w:t>
            </w:r>
          </w:p>
          <w:p w:rsidR="009139D6" w:rsidRDefault="009139D6" w:rsidP="009139D6">
            <w:pPr>
              <w:rPr>
                <w:sz w:val="26"/>
              </w:rPr>
            </w:pPr>
            <w:r>
              <w:rPr>
                <w:sz w:val="26"/>
              </w:rPr>
              <w:tab/>
              <w:t xml:space="preserve">A = </w:t>
            </w:r>
            <w:r w:rsidRPr="00206D1E">
              <w:rPr>
                <w:position w:val="-36"/>
                <w:sz w:val="26"/>
              </w:rPr>
              <w:object w:dxaOrig="5400" w:dyaOrig="840">
                <v:shape id="_x0000_i1526" type="#_x0000_t75" style="width:270pt;height:42pt" o:ole="">
                  <v:imagedata r:id="rId891" o:title=""/>
                </v:shape>
                <o:OLEObject Type="Embed" ProgID="Equation.DSMT4" ShapeID="_x0000_i1526" DrawAspect="Content" ObjectID="_1592692494" r:id="rId892"/>
              </w:object>
            </w:r>
            <w:r>
              <w:rPr>
                <w:sz w:val="26"/>
              </w:rPr>
              <w:t>với a và b là các số dương khác nhau.</w:t>
            </w:r>
          </w:p>
          <w:p w:rsidR="009139D6" w:rsidRDefault="009139D6" w:rsidP="009139D6">
            <w:pPr>
              <w:rPr>
                <w:sz w:val="26"/>
              </w:rPr>
            </w:pPr>
            <w:r>
              <w:rPr>
                <w:sz w:val="26"/>
              </w:rPr>
              <w:tab/>
              <w:t xml:space="preserve">a) Rút gọn biểu thức A – </w:t>
            </w:r>
            <w:r w:rsidRPr="009E3838">
              <w:rPr>
                <w:position w:val="-32"/>
                <w:sz w:val="26"/>
              </w:rPr>
              <w:object w:dxaOrig="1579" w:dyaOrig="780">
                <v:shape id="_x0000_i1527" type="#_x0000_t75" style="width:78.75pt;height:39pt" o:ole="">
                  <v:imagedata r:id="rId893" o:title=""/>
                </v:shape>
                <o:OLEObject Type="Embed" ProgID="Equation.DSMT4" ShapeID="_x0000_i1527" DrawAspect="Content" ObjectID="_1592692495" r:id="rId894"/>
              </w:object>
            </w:r>
            <w:r>
              <w:rPr>
                <w:sz w:val="26"/>
              </w:rPr>
              <w:t>.</w:t>
            </w:r>
          </w:p>
          <w:p w:rsidR="009139D6" w:rsidRDefault="009139D6" w:rsidP="009139D6">
            <w:pPr>
              <w:rPr>
                <w:sz w:val="26"/>
              </w:rPr>
            </w:pPr>
            <w:r>
              <w:rPr>
                <w:sz w:val="26"/>
              </w:rPr>
              <w:tab/>
              <w:t xml:space="preserve">b) Tính giá trị của A khi a = </w:t>
            </w:r>
            <w:r w:rsidRPr="009E3838">
              <w:rPr>
                <w:position w:val="-12"/>
                <w:sz w:val="26"/>
              </w:rPr>
              <w:object w:dxaOrig="940" w:dyaOrig="420">
                <v:shape id="_x0000_i1528" type="#_x0000_t75" style="width:47.25pt;height:21pt" o:ole="">
                  <v:imagedata r:id="rId895" o:title=""/>
                </v:shape>
                <o:OLEObject Type="Embed" ProgID="Equation.DSMT4" ShapeID="_x0000_i1528" DrawAspect="Content" ObjectID="_1592692496" r:id="rId896"/>
              </w:object>
            </w:r>
            <w:r>
              <w:rPr>
                <w:sz w:val="26"/>
              </w:rPr>
              <w:t xml:space="preserve"> và b = </w:t>
            </w:r>
            <w:r w:rsidRPr="009E3838">
              <w:rPr>
                <w:position w:val="-12"/>
                <w:sz w:val="26"/>
              </w:rPr>
              <w:object w:dxaOrig="940" w:dyaOrig="420">
                <v:shape id="_x0000_i1529" type="#_x0000_t75" style="width:47.25pt;height:21pt" o:ole="">
                  <v:imagedata r:id="rId897" o:title=""/>
                </v:shape>
                <o:OLEObject Type="Embed" ProgID="Equation.DSMT4" ShapeID="_x0000_i1529" DrawAspect="Content" ObjectID="_1592692497" r:id="rId898"/>
              </w:object>
            </w:r>
            <w:r>
              <w:rPr>
                <w:sz w:val="26"/>
              </w:rPr>
              <w:t>.</w:t>
            </w:r>
          </w:p>
          <w:p w:rsidR="009139D6" w:rsidRDefault="009139D6" w:rsidP="009139D6">
            <w:pPr>
              <w:rPr>
                <w:sz w:val="26"/>
              </w:rPr>
            </w:pPr>
            <w:r>
              <w:rPr>
                <w:b/>
                <w:sz w:val="26"/>
              </w:rPr>
              <w:t>Câu 3 (2,0 điểm):</w:t>
            </w:r>
          </w:p>
          <w:p w:rsidR="009139D6" w:rsidRDefault="009139D6" w:rsidP="001E40D0">
            <w:pPr>
              <w:numPr>
                <w:ilvl w:val="1"/>
                <w:numId w:val="17"/>
              </w:numPr>
              <w:tabs>
                <w:tab w:val="clear" w:pos="1440"/>
              </w:tabs>
              <w:ind w:left="0" w:firstLine="1080"/>
              <w:jc w:val="both"/>
              <w:rPr>
                <w:sz w:val="26"/>
              </w:rPr>
            </w:pPr>
            <w:r w:rsidRPr="00FE1F20">
              <w:rPr>
                <w:sz w:val="26"/>
              </w:rPr>
              <w:t xml:space="preserve">Tìm m để các đường thẳng y = 2x + m và y = x – 2m + 3 cắt nhau </w:t>
            </w:r>
            <w:r>
              <w:rPr>
                <w:sz w:val="26"/>
              </w:rPr>
              <w:t>tại một điểm nằm trên trục tung.</w:t>
            </w:r>
          </w:p>
          <w:p w:rsidR="009139D6" w:rsidRDefault="009139D6" w:rsidP="001E40D0">
            <w:pPr>
              <w:numPr>
                <w:ilvl w:val="1"/>
                <w:numId w:val="17"/>
              </w:numPr>
              <w:tabs>
                <w:tab w:val="clear" w:pos="1440"/>
              </w:tabs>
              <w:ind w:left="0" w:firstLine="1080"/>
              <w:jc w:val="both"/>
              <w:rPr>
                <w:sz w:val="26"/>
              </w:rPr>
            </w:pPr>
            <w:r>
              <w:rPr>
                <w:sz w:val="26"/>
              </w:rPr>
              <w:t>Cho quãng đường từ địa điểm A tới địa điểm B dài 90 km. Lúc 6 giờ một xe máy đi từ A để tới B Lúc 6 giờ 30 phút cùng ngày, một ô tô cũng đi từ A để tới B với vận tốc lớn hơn vận tốc xe máy 15 km/h (Hai xe chạy trên cùng một con đường đã cho). Hai xe nói trên đều đến B cùng lúc. Tính vận tốc mỗi xe.</w:t>
            </w:r>
          </w:p>
          <w:p w:rsidR="009139D6" w:rsidRDefault="009139D6" w:rsidP="009139D6">
            <w:pPr>
              <w:jc w:val="both"/>
            </w:pPr>
            <w:r>
              <w:rPr>
                <w:b/>
                <w:sz w:val="26"/>
              </w:rPr>
              <w:t>Câu 4 (3,0 điểm):</w:t>
            </w:r>
            <w:r>
              <w:rPr>
                <w:sz w:val="26"/>
              </w:rPr>
              <w:t xml:space="preserve"> Cho nửa đường tròn tâm </w:t>
            </w:r>
            <w:r>
              <w:rPr>
                <w:i/>
                <w:sz w:val="26"/>
              </w:rPr>
              <w:t>O</w:t>
            </w:r>
            <w:r>
              <w:t xml:space="preserve"> đường kính </w:t>
            </w:r>
            <w:r>
              <w:rPr>
                <w:i/>
              </w:rPr>
              <w:t>AB = 2R</w:t>
            </w:r>
            <w:r>
              <w:t xml:space="preserve"> (</w:t>
            </w:r>
            <w:r>
              <w:rPr>
                <w:i/>
              </w:rPr>
              <w:t>R</w:t>
            </w:r>
            <w:r>
              <w:t xml:space="preserve"> là một độ dài cho trước). Gọi </w:t>
            </w:r>
            <w:r>
              <w:rPr>
                <w:i/>
              </w:rPr>
              <w:t>C, D</w:t>
            </w:r>
            <w:r>
              <w:t xml:space="preserve"> là hai điểm trên nửa đường tròn đó sao cho </w:t>
            </w:r>
            <w:r>
              <w:rPr>
                <w:i/>
              </w:rPr>
              <w:t>C</w:t>
            </w:r>
            <w:r>
              <w:t xml:space="preserve"> thuộc cung </w:t>
            </w:r>
            <w:r w:rsidRPr="00A92AD1">
              <w:rPr>
                <w:position w:val="-4"/>
              </w:rPr>
              <w:object w:dxaOrig="440" w:dyaOrig="360">
                <v:shape id="_x0000_i1530" type="#_x0000_t75" style="width:21.75pt;height:18pt" o:ole="">
                  <v:imagedata r:id="rId899" o:title=""/>
                </v:shape>
                <o:OLEObject Type="Embed" ProgID="Equation.DSMT4" ShapeID="_x0000_i1530" DrawAspect="Content" ObjectID="_1592692498" r:id="rId900"/>
              </w:object>
            </w:r>
            <w:r>
              <w:t xml:space="preserve"> và </w:t>
            </w:r>
            <w:r w:rsidRPr="00A92AD1">
              <w:rPr>
                <w:position w:val="-6"/>
              </w:rPr>
              <w:object w:dxaOrig="620" w:dyaOrig="380">
                <v:shape id="_x0000_i1531" type="#_x0000_t75" style="width:30.75pt;height:18.75pt" o:ole="">
                  <v:imagedata r:id="rId901" o:title=""/>
                </v:shape>
                <o:OLEObject Type="Embed" ProgID="Equation.DSMT4" ShapeID="_x0000_i1531" DrawAspect="Content" ObjectID="_1592692499" r:id="rId902"/>
              </w:object>
            </w:r>
            <w:r>
              <w:t xml:space="preserve"> = 120</w:t>
            </w:r>
            <w:r>
              <w:rPr>
                <w:vertAlign w:val="superscript"/>
              </w:rPr>
              <w:t>0</w:t>
            </w:r>
            <w:r>
              <w:t xml:space="preserve"> . Gọi giao điểm của hai dây </w:t>
            </w:r>
            <w:r w:rsidRPr="00A92AD1">
              <w:rPr>
                <w:i/>
              </w:rPr>
              <w:t>AD</w:t>
            </w:r>
            <w:r>
              <w:t xml:space="preserve"> và </w:t>
            </w:r>
            <w:r w:rsidRPr="00A92AD1">
              <w:rPr>
                <w:i/>
              </w:rPr>
              <w:t xml:space="preserve">BC </w:t>
            </w:r>
            <w:r>
              <w:t xml:space="preserve"> là </w:t>
            </w:r>
            <w:r>
              <w:rPr>
                <w:i/>
              </w:rPr>
              <w:t>E</w:t>
            </w:r>
            <w:r>
              <w:t xml:space="preserve">, giao điểm của các đường thẳng </w:t>
            </w:r>
            <w:r>
              <w:rPr>
                <w:i/>
              </w:rPr>
              <w:t>AC</w:t>
            </w:r>
            <w:r>
              <w:t xml:space="preserve"> và </w:t>
            </w:r>
            <w:r>
              <w:rPr>
                <w:i/>
              </w:rPr>
              <w:t>BD</w:t>
            </w:r>
            <w:r>
              <w:t xml:space="preserve"> là </w:t>
            </w:r>
            <w:r>
              <w:rPr>
                <w:i/>
              </w:rPr>
              <w:t>F</w:t>
            </w:r>
            <w:r>
              <w:t>.</w:t>
            </w:r>
          </w:p>
          <w:p w:rsidR="009139D6" w:rsidRDefault="009139D6" w:rsidP="009139D6">
            <w:pPr>
              <w:ind w:firstLine="720"/>
            </w:pPr>
            <w:r>
              <w:t xml:space="preserve">a) Chứng minh rằng bốn điêm </w:t>
            </w:r>
            <w:r>
              <w:rPr>
                <w:i/>
              </w:rPr>
              <w:t>C, D, E, F</w:t>
            </w:r>
            <w:r>
              <w:t xml:space="preserve"> cùng nằm trên một đường tròn.</w:t>
            </w:r>
          </w:p>
          <w:p w:rsidR="009139D6" w:rsidRDefault="009139D6" w:rsidP="009139D6">
            <w:pPr>
              <w:ind w:firstLine="720"/>
            </w:pPr>
            <w:r>
              <w:t xml:space="preserve">b)  Tính bán kính của đường tròn đi qua </w:t>
            </w:r>
            <w:r>
              <w:rPr>
                <w:i/>
              </w:rPr>
              <w:t>C, E, D, F</w:t>
            </w:r>
            <w:r>
              <w:t xml:space="preserve"> nói trên theo </w:t>
            </w:r>
            <w:r>
              <w:rPr>
                <w:i/>
              </w:rPr>
              <w:t>R</w:t>
            </w:r>
            <w:r>
              <w:t>.</w:t>
            </w:r>
          </w:p>
          <w:p w:rsidR="009139D6" w:rsidRPr="0034239A" w:rsidRDefault="009139D6" w:rsidP="009139D6">
            <w:pPr>
              <w:ind w:firstLine="720"/>
              <w:jc w:val="both"/>
            </w:pPr>
            <w:r>
              <w:t xml:space="preserve">c)  Tìm giá trị lớn nhất của điện tích tam giác </w:t>
            </w:r>
            <w:r>
              <w:rPr>
                <w:i/>
              </w:rPr>
              <w:t>FAB</w:t>
            </w:r>
            <w:r>
              <w:t xml:space="preserve"> theo </w:t>
            </w:r>
            <w:r>
              <w:rPr>
                <w:i/>
              </w:rPr>
              <w:t>R</w:t>
            </w:r>
            <w:r>
              <w:t xml:space="preserve"> khi </w:t>
            </w:r>
            <w:r>
              <w:rPr>
                <w:i/>
              </w:rPr>
              <w:t>C, D</w:t>
            </w:r>
            <w:r>
              <w:t xml:space="preserve"> thay đổi nhung vẫn thỏa mãn giả thiết bài toán </w:t>
            </w:r>
          </w:p>
          <w:p w:rsidR="009139D6" w:rsidRDefault="009139D6" w:rsidP="009139D6">
            <w:pPr>
              <w:jc w:val="both"/>
            </w:pPr>
            <w:r>
              <w:rPr>
                <w:b/>
                <w:sz w:val="26"/>
              </w:rPr>
              <w:t>Câu 5 (1,0 điểm):</w:t>
            </w:r>
            <w:r>
              <w:rPr>
                <w:sz w:val="26"/>
              </w:rPr>
              <w:t xml:space="preserve"> Không dùng máy tính cầm tay , tìm số nguyên lớn nhất không vượt quá </w:t>
            </w:r>
            <w:r>
              <w:rPr>
                <w:i/>
                <w:sz w:val="26"/>
              </w:rPr>
              <w:t>S</w:t>
            </w:r>
            <w:r>
              <w:t xml:space="preserve">, trong đó   </w:t>
            </w:r>
            <w:r>
              <w:rPr>
                <w:i/>
              </w:rPr>
              <w:t>S =</w:t>
            </w:r>
            <w:r>
              <w:t xml:space="preserve">  </w:t>
            </w:r>
            <w:r w:rsidRPr="00A93131">
              <w:rPr>
                <w:position w:val="-20"/>
              </w:rPr>
              <w:object w:dxaOrig="1100" w:dyaOrig="580">
                <v:shape id="_x0000_i1532" type="#_x0000_t75" style="width:54.75pt;height:29.25pt" o:ole="">
                  <v:imagedata r:id="rId903" o:title=""/>
                </v:shape>
                <o:OLEObject Type="Embed" ProgID="Equation.DSMT4" ShapeID="_x0000_i1532" DrawAspect="Content" ObjectID="_1592692500" r:id="rId904"/>
              </w:object>
            </w:r>
          </w:p>
          <w:p w:rsidR="009139D6" w:rsidRPr="00A93131" w:rsidRDefault="009139D6" w:rsidP="009139D6">
            <w:pPr>
              <w:jc w:val="center"/>
            </w:pPr>
            <w:r>
              <w:t>-------------------- Hết --------------------</w:t>
            </w:r>
          </w:p>
          <w:p w:rsidR="009139D6" w:rsidRPr="00FE1F20" w:rsidRDefault="009139D6" w:rsidP="009139D6">
            <w:pPr>
              <w:jc w:val="both"/>
              <w:rPr>
                <w:sz w:val="26"/>
              </w:rPr>
            </w:pPr>
            <w:r>
              <w:rPr>
                <w:sz w:val="26"/>
              </w:rPr>
              <w:tab/>
            </w:r>
          </w:p>
          <w:p w:rsidR="009139D6" w:rsidRDefault="009139D6" w:rsidP="009139D6">
            <w:pPr>
              <w:rPr>
                <w:noProof/>
              </w:rPr>
            </w:pPr>
          </w:p>
          <w:p w:rsidR="009139D6" w:rsidRDefault="009139D6" w:rsidP="009139D6">
            <w:pPr>
              <w:jc w:val="center"/>
              <w:rPr>
                <w:noProof/>
              </w:rPr>
            </w:pPr>
            <w:r w:rsidRPr="00366C6A">
              <w:rPr>
                <w:b/>
                <w:noProof/>
              </w:rPr>
              <w:t>HƯỚNG DẪN GIẢI</w:t>
            </w:r>
            <w:r>
              <w:rPr>
                <w:noProof/>
              </w:rPr>
              <w:t xml:space="preserve"> .</w:t>
            </w:r>
          </w:p>
          <w:p w:rsidR="009139D6" w:rsidRDefault="009139D6" w:rsidP="009139D6">
            <w:r w:rsidRPr="00366C6A">
              <w:rPr>
                <w:b/>
              </w:rPr>
              <w:t>Câu 1</w:t>
            </w:r>
            <w:r>
              <w:t>.</w:t>
            </w:r>
          </w:p>
          <w:p w:rsidR="009139D6" w:rsidRDefault="009139D6" w:rsidP="009139D6">
            <w:r w:rsidRPr="00932346">
              <w:rPr>
                <w:position w:val="-94"/>
              </w:rPr>
              <w:object w:dxaOrig="4000" w:dyaOrig="2000">
                <v:shape id="_x0000_i1533" type="#_x0000_t75" style="width:200.25pt;height:99.75pt" o:ole="">
                  <v:imagedata r:id="rId905" o:title=""/>
                </v:shape>
                <o:OLEObject Type="Embed" ProgID="Equation.DSMT4" ShapeID="_x0000_i1533" DrawAspect="Content" ObjectID="_1592692501" r:id="rId906"/>
              </w:object>
            </w:r>
          </w:p>
          <w:p w:rsidR="009139D6" w:rsidRDefault="009139D6" w:rsidP="009139D6">
            <w:r>
              <w:t>Vậy nghiệm của phương trình đã cho là S = {</w:t>
            </w:r>
            <w:r w:rsidRPr="00932346">
              <w:rPr>
                <w:position w:val="-24"/>
              </w:rPr>
              <w:object w:dxaOrig="840" w:dyaOrig="620">
                <v:shape id="_x0000_i1534" type="#_x0000_t75" style="width:42pt;height:30.75pt" o:ole="">
                  <v:imagedata r:id="rId907" o:title=""/>
                </v:shape>
                <o:OLEObject Type="Embed" ProgID="Equation.DSMT4" ShapeID="_x0000_i1534" DrawAspect="Content" ObjectID="_1592692502" r:id="rId908"/>
              </w:object>
            </w:r>
            <w:r>
              <w:t xml:space="preserve">} b) </w:t>
            </w:r>
            <w:r w:rsidRPr="00932346">
              <w:rPr>
                <w:position w:val="-30"/>
              </w:rPr>
              <w:object w:dxaOrig="4520" w:dyaOrig="720">
                <v:shape id="_x0000_i1535" type="#_x0000_t75" style="width:225.75pt;height:36pt" o:ole="">
                  <v:imagedata r:id="rId909" o:title=""/>
                </v:shape>
                <o:OLEObject Type="Embed" ProgID="Equation.DSMT4" ShapeID="_x0000_i1535" DrawAspect="Content" ObjectID="_1592692503" r:id="rId910"/>
              </w:object>
            </w:r>
            <w:r>
              <w:t xml:space="preserve"> </w:t>
            </w:r>
          </w:p>
          <w:p w:rsidR="009139D6" w:rsidRDefault="009139D6" w:rsidP="009139D6">
            <w:r>
              <w:t xml:space="preserve">Vậy nghiệm của phương trình đã cho là S = {1;2} </w:t>
            </w:r>
          </w:p>
          <w:p w:rsidR="009139D6" w:rsidRDefault="009139D6" w:rsidP="009139D6">
            <w:r w:rsidRPr="00366C6A">
              <w:rPr>
                <w:b/>
              </w:rPr>
              <w:t>Câu 2</w:t>
            </w:r>
            <w:r>
              <w:t xml:space="preserve"> .</w:t>
            </w:r>
          </w:p>
          <w:p w:rsidR="009139D6" w:rsidRDefault="009139D6" w:rsidP="009139D6">
            <w:r>
              <w:t xml:space="preserve">Ta có : </w:t>
            </w:r>
          </w:p>
          <w:p w:rsidR="009139D6" w:rsidRDefault="009139D6" w:rsidP="009139D6">
            <w:r w:rsidRPr="00E51A79">
              <w:rPr>
                <w:position w:val="-210"/>
              </w:rPr>
              <w:object w:dxaOrig="6360" w:dyaOrig="4459">
                <v:shape id="_x0000_i1536" type="#_x0000_t75" style="width:318pt;height:222.75pt" o:ole="">
                  <v:imagedata r:id="rId911" o:title=""/>
                </v:shape>
                <o:OLEObject Type="Embed" ProgID="Equation.DSMT4" ShapeID="_x0000_i1536" DrawAspect="Content" ObjectID="_1592692504" r:id="rId912"/>
              </w:object>
            </w:r>
          </w:p>
          <w:p w:rsidR="009139D6" w:rsidRDefault="009139D6" w:rsidP="009139D6">
            <w:r>
              <w:t xml:space="preserve">a) Ta có : </w:t>
            </w:r>
          </w:p>
          <w:p w:rsidR="009139D6" w:rsidRDefault="009139D6" w:rsidP="009139D6">
            <w:r w:rsidRPr="006B4E74">
              <w:rPr>
                <w:position w:val="-98"/>
              </w:rPr>
              <w:object w:dxaOrig="3040" w:dyaOrig="2120">
                <v:shape id="_x0000_i1537" type="#_x0000_t75" style="width:152.25pt;height:105.75pt" o:ole="">
                  <v:imagedata r:id="rId913" o:title=""/>
                </v:shape>
                <o:OLEObject Type="Embed" ProgID="Equation.DSMT4" ShapeID="_x0000_i1537" DrawAspect="Content" ObjectID="_1592692505" r:id="rId914"/>
              </w:object>
            </w:r>
          </w:p>
          <w:p w:rsidR="009139D6" w:rsidRDefault="009139D6" w:rsidP="009139D6">
            <w:r>
              <w:t xml:space="preserve">Vậy </w:t>
            </w:r>
            <w:r w:rsidRPr="006B4E74">
              <w:rPr>
                <w:position w:val="-24"/>
              </w:rPr>
              <w:object w:dxaOrig="1700" w:dyaOrig="680">
                <v:shape id="_x0000_i1538" type="#_x0000_t75" style="width:84.75pt;height:33.75pt" o:ole="">
                  <v:imagedata r:id="rId915" o:title=""/>
                </v:shape>
                <o:OLEObject Type="Embed" ProgID="Equation.DSMT4" ShapeID="_x0000_i1538" DrawAspect="Content" ObjectID="_1592692506" r:id="rId916"/>
              </w:object>
            </w:r>
            <w:r>
              <w:t xml:space="preserve"> = 0</w:t>
            </w:r>
          </w:p>
          <w:p w:rsidR="009139D6" w:rsidRDefault="009139D6" w:rsidP="009139D6"/>
          <w:p w:rsidR="009139D6" w:rsidRDefault="009139D6" w:rsidP="009139D6">
            <w:r>
              <w:t>b) Ta có :</w:t>
            </w:r>
          </w:p>
          <w:p w:rsidR="009139D6" w:rsidRDefault="009139D6" w:rsidP="009139D6">
            <w:r>
              <w:t xml:space="preserve"> </w:t>
            </w:r>
            <w:r w:rsidRPr="00D26FE2">
              <w:rPr>
                <w:position w:val="-82"/>
              </w:rPr>
              <w:object w:dxaOrig="1560" w:dyaOrig="1760">
                <v:shape id="_x0000_i1539" type="#_x0000_t75" style="width:78pt;height:87.75pt" o:ole="">
                  <v:imagedata r:id="rId917" o:title=""/>
                </v:shape>
                <o:OLEObject Type="Embed" ProgID="Equation.DSMT4" ShapeID="_x0000_i1539" DrawAspect="Content" ObjectID="_1592692507" r:id="rId918"/>
              </w:object>
            </w:r>
          </w:p>
          <w:p w:rsidR="009139D6" w:rsidRDefault="009139D6" w:rsidP="009139D6">
            <w:r w:rsidRPr="00D26FE2">
              <w:rPr>
                <w:position w:val="-82"/>
              </w:rPr>
              <w:object w:dxaOrig="1560" w:dyaOrig="1760">
                <v:shape id="_x0000_i1540" type="#_x0000_t75" style="width:78pt;height:87.75pt" o:ole="">
                  <v:imagedata r:id="rId919" o:title=""/>
                </v:shape>
                <o:OLEObject Type="Embed" ProgID="Equation.DSMT4" ShapeID="_x0000_i1540" DrawAspect="Content" ObjectID="_1592692508" r:id="rId920"/>
              </w:object>
            </w:r>
          </w:p>
          <w:p w:rsidR="009139D6" w:rsidRDefault="009139D6" w:rsidP="009139D6">
            <w:r>
              <w:t xml:space="preserve">Thay </w:t>
            </w:r>
            <w:r w:rsidRPr="00D26FE2">
              <w:rPr>
                <w:position w:val="-10"/>
              </w:rPr>
              <w:object w:dxaOrig="2520" w:dyaOrig="380">
                <v:shape id="_x0000_i1541" type="#_x0000_t75" style="width:126pt;height:18.75pt" o:ole="">
                  <v:imagedata r:id="rId921" o:title=""/>
                </v:shape>
                <o:OLEObject Type="Embed" ProgID="Equation.DSMT4" ShapeID="_x0000_i1541" DrawAspect="Content" ObjectID="_1592692509" r:id="rId922"/>
              </w:object>
            </w:r>
            <w:r>
              <w:t xml:space="preserve"> vào biểu thức </w:t>
            </w:r>
            <w:r w:rsidRPr="00D26FE2">
              <w:rPr>
                <w:position w:val="-28"/>
              </w:rPr>
              <w:object w:dxaOrig="1340" w:dyaOrig="720">
                <v:shape id="_x0000_i1542" type="#_x0000_t75" style="width:66.75pt;height:36pt" o:ole="">
                  <v:imagedata r:id="rId923" o:title=""/>
                </v:shape>
                <o:OLEObject Type="Embed" ProgID="Equation.DSMT4" ShapeID="_x0000_i1542" DrawAspect="Content" ObjectID="_1592692510" r:id="rId924"/>
              </w:object>
            </w:r>
            <w:r>
              <w:t xml:space="preserve"> ta được :</w:t>
            </w:r>
          </w:p>
          <w:p w:rsidR="009139D6" w:rsidRDefault="009139D6" w:rsidP="009139D6">
            <w:r w:rsidRPr="00545053">
              <w:rPr>
                <w:position w:val="-98"/>
              </w:rPr>
              <w:object w:dxaOrig="1960" w:dyaOrig="2100">
                <v:shape id="_x0000_i1543" type="#_x0000_t75" style="width:98.25pt;height:105pt" o:ole="">
                  <v:imagedata r:id="rId925" o:title=""/>
                </v:shape>
                <o:OLEObject Type="Embed" ProgID="Equation.DSMT4" ShapeID="_x0000_i1543" DrawAspect="Content" ObjectID="_1592692511" r:id="rId926"/>
              </w:object>
            </w:r>
            <w:r>
              <w:t xml:space="preserve">Vậy với a = 7 - </w:t>
            </w:r>
            <w:r w:rsidRPr="00545053">
              <w:rPr>
                <w:position w:val="-8"/>
              </w:rPr>
              <w:object w:dxaOrig="480" w:dyaOrig="360">
                <v:shape id="_x0000_i1544" type="#_x0000_t75" style="width:24pt;height:18pt" o:ole="">
                  <v:imagedata r:id="rId927" o:title=""/>
                </v:shape>
                <o:OLEObject Type="Embed" ProgID="Equation.DSMT4" ShapeID="_x0000_i1544" DrawAspect="Content" ObjectID="_1592692512" r:id="rId928"/>
              </w:object>
            </w:r>
            <w:r>
              <w:t>; b = 7 + 4</w:t>
            </w:r>
            <w:r w:rsidRPr="00545053">
              <w:rPr>
                <w:position w:val="-8"/>
              </w:rPr>
              <w:object w:dxaOrig="360" w:dyaOrig="360">
                <v:shape id="_x0000_i1545" type="#_x0000_t75" style="width:18pt;height:18pt" o:ole="">
                  <v:imagedata r:id="rId929" o:title=""/>
                </v:shape>
                <o:OLEObject Type="Embed" ProgID="Equation.DSMT4" ShapeID="_x0000_i1545" DrawAspect="Content" ObjectID="_1592692513" r:id="rId930"/>
              </w:object>
            </w:r>
            <w:r>
              <w:t xml:space="preserve"> thì A = </w:t>
            </w:r>
            <w:r w:rsidRPr="00545053">
              <w:rPr>
                <w:position w:val="-24"/>
              </w:rPr>
              <w:object w:dxaOrig="520" w:dyaOrig="680">
                <v:shape id="_x0000_i1546" type="#_x0000_t75" style="width:26.25pt;height:33.75pt" o:ole="">
                  <v:imagedata r:id="rId931" o:title=""/>
                </v:shape>
                <o:OLEObject Type="Embed" ProgID="Equation.DSMT4" ShapeID="_x0000_i1546" DrawAspect="Content" ObjectID="_1592692514" r:id="rId932"/>
              </w:object>
            </w:r>
            <w:r>
              <w:t>.</w:t>
            </w:r>
          </w:p>
          <w:p w:rsidR="009139D6" w:rsidRDefault="009139D6" w:rsidP="009139D6">
            <w:pPr>
              <w:rPr>
                <w:b/>
              </w:rPr>
            </w:pPr>
          </w:p>
          <w:p w:rsidR="009139D6" w:rsidRDefault="009139D6" w:rsidP="009139D6">
            <w:r w:rsidRPr="00366C6A">
              <w:rPr>
                <w:b/>
              </w:rPr>
              <w:t>Câu 3</w:t>
            </w:r>
            <w:r>
              <w:t xml:space="preserve"> .</w:t>
            </w:r>
          </w:p>
          <w:p w:rsidR="009139D6" w:rsidRDefault="009139D6" w:rsidP="009139D6">
            <w:r>
              <w:t>a) Để hai đường thẳng y = 2x + m và y = x – 2m + 3 cắt nhau tại một điểm trên trục tung thì m = -2m + 3 =&gt; 3m = 3 =&gt; m = 1.</w:t>
            </w:r>
          </w:p>
          <w:p w:rsidR="009139D6" w:rsidRDefault="009139D6" w:rsidP="009139D6">
            <w:r>
              <w:t>Vậy với m = 1 thì hai đường thẳng y = 2x + m và y = x – 2m + 3 cắt nhau tại một điểm trên trục tung.</w:t>
            </w:r>
          </w:p>
          <w:p w:rsidR="009139D6" w:rsidRDefault="009139D6" w:rsidP="009139D6">
            <w:r>
              <w:t xml:space="preserve">b) Xe máy đi trước ô tô thời gian là : 6 giờ 30 phút - 6 giờ = 30 phút = </w:t>
            </w:r>
            <w:r w:rsidRPr="00767122">
              <w:rPr>
                <w:position w:val="-24"/>
              </w:rPr>
              <w:object w:dxaOrig="380" w:dyaOrig="620">
                <v:shape id="_x0000_i1547" type="#_x0000_t75" style="width:18.75pt;height:30.75pt" o:ole="">
                  <v:imagedata r:id="rId933" o:title=""/>
                </v:shape>
                <o:OLEObject Type="Embed" ProgID="Equation.DSMT4" ShapeID="_x0000_i1547" DrawAspect="Content" ObjectID="_1592692515" r:id="rId934"/>
              </w:object>
            </w:r>
            <w:r>
              <w:t>.</w:t>
            </w:r>
          </w:p>
          <w:p w:rsidR="009139D6" w:rsidRDefault="009139D6" w:rsidP="009139D6">
            <w:r>
              <w:t>Gọi vận tốc của xe máy là x ( km/h ) ( x &gt; 0 )</w:t>
            </w:r>
          </w:p>
          <w:p w:rsidR="009139D6" w:rsidRDefault="009139D6" w:rsidP="009139D6">
            <w:r>
              <w:t>Vì vận tốc ô tô lớn hơn vận tốc xe máy 15 km/h nên  vận tốc của ô tô là x + 15 (km/h)</w:t>
            </w:r>
          </w:p>
          <w:p w:rsidR="009139D6" w:rsidRDefault="009139D6" w:rsidP="009139D6">
            <w:r>
              <w:t xml:space="preserve">Thời gian xe máy đi hết quãng đường AB là : </w:t>
            </w:r>
            <w:r w:rsidRPr="00767122">
              <w:rPr>
                <w:position w:val="-24"/>
              </w:rPr>
              <w:object w:dxaOrig="700" w:dyaOrig="620">
                <v:shape id="_x0000_i1548" type="#_x0000_t75" style="width:35.25pt;height:30.75pt" o:ole="">
                  <v:imagedata r:id="rId935" o:title=""/>
                </v:shape>
                <o:OLEObject Type="Embed" ProgID="Equation.DSMT4" ShapeID="_x0000_i1548" DrawAspect="Content" ObjectID="_1592692516" r:id="rId936"/>
              </w:object>
            </w:r>
          </w:p>
          <w:p w:rsidR="009139D6" w:rsidRDefault="009139D6" w:rsidP="009139D6">
            <w:r>
              <w:t xml:space="preserve">Thời gian ô tô đi hết quãng đường AB là : </w:t>
            </w:r>
            <w:r w:rsidRPr="00767122">
              <w:rPr>
                <w:position w:val="-24"/>
              </w:rPr>
              <w:object w:dxaOrig="1060" w:dyaOrig="620">
                <v:shape id="_x0000_i1549" type="#_x0000_t75" style="width:53.25pt;height:30.75pt" o:ole="">
                  <v:imagedata r:id="rId937" o:title=""/>
                </v:shape>
                <o:OLEObject Type="Embed" ProgID="Equation.DSMT4" ShapeID="_x0000_i1549" DrawAspect="Content" ObjectID="_1592692517" r:id="rId938"/>
              </w:object>
            </w:r>
          </w:p>
          <w:p w:rsidR="009139D6" w:rsidRDefault="009139D6" w:rsidP="009139D6">
            <w:r>
              <w:t xml:space="preserve">Do xe máy đi trước ô tô </w:t>
            </w:r>
            <w:r w:rsidRPr="00767122">
              <w:rPr>
                <w:position w:val="-24"/>
              </w:rPr>
              <w:object w:dxaOrig="240" w:dyaOrig="620">
                <v:shape id="_x0000_i1550" type="#_x0000_t75" style="width:12pt;height:30.75pt" o:ole="">
                  <v:imagedata r:id="rId939" o:title=""/>
                </v:shape>
                <o:OLEObject Type="Embed" ProgID="Equation.DSMT4" ShapeID="_x0000_i1550" DrawAspect="Content" ObjectID="_1592692518" r:id="rId940"/>
              </w:object>
            </w:r>
            <w:r>
              <w:t xml:space="preserve"> giờ và hai xe đều tới B cùng một lúc nên ta có phương trình : </w:t>
            </w:r>
          </w:p>
          <w:p w:rsidR="009139D6" w:rsidRDefault="009139D6" w:rsidP="009139D6">
            <w:r w:rsidRPr="00767122">
              <w:rPr>
                <w:position w:val="-80"/>
              </w:rPr>
              <w:object w:dxaOrig="3420" w:dyaOrig="1719">
                <v:shape id="_x0000_i1551" type="#_x0000_t75" style="width:171pt;height:86.25pt" o:ole="">
                  <v:imagedata r:id="rId941" o:title=""/>
                </v:shape>
                <o:OLEObject Type="Embed" ProgID="Equation.DSMT4" ShapeID="_x0000_i1551" DrawAspect="Content" ObjectID="_1592692519" r:id="rId942"/>
              </w:object>
            </w:r>
          </w:p>
          <w:p w:rsidR="009139D6" w:rsidRDefault="009139D6" w:rsidP="009139D6">
            <w:r>
              <w:t xml:space="preserve">Ta có : </w:t>
            </w:r>
          </w:p>
          <w:p w:rsidR="009139D6" w:rsidRDefault="009139D6" w:rsidP="009139D6">
            <w:r w:rsidRPr="0040735B">
              <w:rPr>
                <w:position w:val="-32"/>
              </w:rPr>
              <w:object w:dxaOrig="3120" w:dyaOrig="760">
                <v:shape id="_x0000_i1552" type="#_x0000_t75" style="width:156pt;height:38.25pt" o:ole="">
                  <v:imagedata r:id="rId943" o:title=""/>
                </v:shape>
                <o:OLEObject Type="Embed" ProgID="Equation.DSMT4" ShapeID="_x0000_i1552" DrawAspect="Content" ObjectID="_1592692520" r:id="rId944"/>
              </w:object>
            </w:r>
          </w:p>
          <w:p w:rsidR="009139D6" w:rsidRDefault="009139D6" w:rsidP="009139D6">
            <w:r w:rsidRPr="0040735B">
              <w:rPr>
                <w:position w:val="-24"/>
              </w:rPr>
              <w:object w:dxaOrig="2060" w:dyaOrig="620">
                <v:shape id="_x0000_i1553" type="#_x0000_t75" style="width:102.75pt;height:30.75pt" o:ole="">
                  <v:imagedata r:id="rId945" o:title=""/>
                </v:shape>
                <o:OLEObject Type="Embed" ProgID="Equation.DSMT4" ShapeID="_x0000_i1553" DrawAspect="Content" ObjectID="_1592692521" r:id="rId946"/>
              </w:object>
            </w:r>
            <w:r>
              <w:t xml:space="preserve"> ( không thỏa mãn điều kiện )</w:t>
            </w:r>
          </w:p>
          <w:p w:rsidR="009139D6" w:rsidRDefault="009139D6" w:rsidP="009139D6">
            <w:r w:rsidRPr="0040735B">
              <w:rPr>
                <w:position w:val="-24"/>
              </w:rPr>
              <w:object w:dxaOrig="1960" w:dyaOrig="620">
                <v:shape id="_x0000_i1554" type="#_x0000_t75" style="width:98.25pt;height:30.75pt" o:ole="">
                  <v:imagedata r:id="rId947" o:title=""/>
                </v:shape>
                <o:OLEObject Type="Embed" ProgID="Equation.DSMT4" ShapeID="_x0000_i1554" DrawAspect="Content" ObjectID="_1592692522" r:id="rId948"/>
              </w:object>
            </w:r>
            <w:r>
              <w:t xml:space="preserve"> ( thỏa mãn điều kiện )</w:t>
            </w:r>
          </w:p>
          <w:p w:rsidR="009139D6" w:rsidRDefault="009139D6" w:rsidP="009139D6">
            <w:r>
              <w:t>Vậy vận tốc của xe máy là 45 ( km/h ) , vận tốc của ô tô là 45 + 15 = 60 ( km/h ).</w:t>
            </w:r>
          </w:p>
          <w:p w:rsidR="009139D6" w:rsidRDefault="009139D6" w:rsidP="009139D6">
            <w:pPr>
              <w:rPr>
                <w:b/>
              </w:rPr>
            </w:pPr>
          </w:p>
          <w:p w:rsidR="009139D6" w:rsidRPr="00A765D7" w:rsidRDefault="009139D6" w:rsidP="009139D6">
            <w:r w:rsidRPr="00366C6A">
              <w:rPr>
                <w:b/>
              </w:rPr>
              <w:t>Câu 4</w:t>
            </w:r>
            <w:r>
              <w:t>.</w:t>
            </w:r>
          </w:p>
          <w:p w:rsidR="009139D6" w:rsidRDefault="009139D6" w:rsidP="009139D6">
            <w:pPr>
              <w:ind w:left="57"/>
            </w:pPr>
            <w:r>
              <w:t>a) Ta có : C, D thuộc đường tròn nên :</w:t>
            </w:r>
          </w:p>
          <w:p w:rsidR="009139D6" w:rsidRDefault="009139D6" w:rsidP="009139D6">
            <w:pPr>
              <w:ind w:left="57"/>
            </w:pPr>
            <w:r>
              <w:rPr>
                <w:noProof/>
                <w:lang w:val="en-US"/>
              </w:rPr>
              <w:drawing>
                <wp:anchor distT="0" distB="0" distL="114300" distR="114300" simplePos="0" relativeHeight="251721728" behindDoc="0" locked="0" layoutInCell="1" allowOverlap="1">
                  <wp:simplePos x="0" y="0"/>
                  <wp:positionH relativeFrom="column">
                    <wp:posOffset>4572000</wp:posOffset>
                  </wp:positionH>
                  <wp:positionV relativeFrom="paragraph">
                    <wp:posOffset>174625</wp:posOffset>
                  </wp:positionV>
                  <wp:extent cx="1676400" cy="1714500"/>
                  <wp:effectExtent l="0" t="0" r="0" b="0"/>
                  <wp:wrapNone/>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167640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1247">
              <w:rPr>
                <w:position w:val="-6"/>
              </w:rPr>
              <w:object w:dxaOrig="1840" w:dyaOrig="360">
                <v:shape id="_x0000_i1555" type="#_x0000_t75" style="width:92.25pt;height:18pt" o:ole="">
                  <v:imagedata r:id="rId950" o:title=""/>
                </v:shape>
                <o:OLEObject Type="Embed" ProgID="Equation.DSMT4" ShapeID="_x0000_i1555" DrawAspect="Content" ObjectID="_1592692523" r:id="rId951"/>
              </w:object>
            </w:r>
            <w:r>
              <w:t>( góc nội tiếp chắn nửa đường tròn )</w:t>
            </w:r>
          </w:p>
          <w:p w:rsidR="009139D6" w:rsidRDefault="009139D6" w:rsidP="009139D6">
            <w:pPr>
              <w:ind w:left="57"/>
            </w:pPr>
            <w:r>
              <w:t xml:space="preserve">=&gt; </w:t>
            </w:r>
            <w:r w:rsidRPr="00F71247">
              <w:rPr>
                <w:position w:val="-10"/>
              </w:rPr>
              <w:object w:dxaOrig="2360" w:dyaOrig="400">
                <v:shape id="_x0000_i1556" type="#_x0000_t75" style="width:117.75pt;height:20.25pt" o:ole="">
                  <v:imagedata r:id="rId952" o:title=""/>
                </v:shape>
                <o:OLEObject Type="Embed" ProgID="Equation.DSMT4" ShapeID="_x0000_i1556" DrawAspect="Content" ObjectID="_1592692524" r:id="rId953"/>
              </w:object>
            </w:r>
            <w:r>
              <w:t xml:space="preserve"> ( góc kề bù )</w:t>
            </w:r>
          </w:p>
          <w:p w:rsidR="009139D6" w:rsidRDefault="009139D6" w:rsidP="009139D6">
            <w:pPr>
              <w:ind w:left="57"/>
            </w:pPr>
            <w:r>
              <w:t xml:space="preserve">Hai điểm C và D cùng nhìn đoạn thẳng FE dưới một góc bằng nhau </w:t>
            </w:r>
          </w:p>
          <w:p w:rsidR="009139D6" w:rsidRDefault="009139D6" w:rsidP="009139D6">
            <w:pPr>
              <w:ind w:left="57"/>
            </w:pPr>
            <w:r>
              <w:t>bằng 90</w:t>
            </w:r>
            <w:r>
              <w:rPr>
                <w:vertAlign w:val="superscript"/>
              </w:rPr>
              <w:t>0</w:t>
            </w:r>
            <w:r>
              <w:t xml:space="preserve"> nên 4 điểm C,D,E,F cùng thuộc đường tròn đường kính EF.</w:t>
            </w:r>
          </w:p>
          <w:p w:rsidR="009139D6" w:rsidRDefault="009139D6" w:rsidP="009139D6">
            <w:pPr>
              <w:ind w:left="57"/>
            </w:pPr>
            <w:r>
              <w:t xml:space="preserve">b) Gọi I là trung điểm EF thì ID = IC là bán kính đường tròn đi qua </w:t>
            </w:r>
          </w:p>
          <w:p w:rsidR="009139D6" w:rsidRPr="00366C6A" w:rsidRDefault="009139D6" w:rsidP="009139D6">
            <w:pPr>
              <w:ind w:left="57"/>
              <w:rPr>
                <w:lang w:val="de-DE"/>
              </w:rPr>
            </w:pPr>
            <w:r w:rsidRPr="00366C6A">
              <w:rPr>
                <w:lang w:val="de-DE"/>
              </w:rPr>
              <w:t>4 điểm C, D, E, F nói trên.</w:t>
            </w:r>
          </w:p>
          <w:p w:rsidR="009139D6" w:rsidRDefault="009139D6" w:rsidP="009139D6">
            <w:pPr>
              <w:ind w:left="57"/>
            </w:pPr>
            <w:r>
              <w:t>Ta có : IC = ID ; OC = OD ( bán kính đường tròn tâm O )</w:t>
            </w:r>
          </w:p>
          <w:p w:rsidR="009139D6" w:rsidRDefault="009139D6" w:rsidP="009139D6">
            <w:pPr>
              <w:ind w:left="57"/>
            </w:pPr>
            <w:r>
              <w:t xml:space="preserve">suy ra IO là trung trực của CD =&gt; OI là phân giác của </w:t>
            </w:r>
            <w:r w:rsidRPr="00A765D7">
              <w:rPr>
                <w:position w:val="-6"/>
              </w:rPr>
              <w:object w:dxaOrig="580" w:dyaOrig="360">
                <v:shape id="_x0000_i1557" type="#_x0000_t75" style="width:29.25pt;height:18pt" o:ole="">
                  <v:imagedata r:id="rId954" o:title=""/>
                </v:shape>
                <o:OLEObject Type="Embed" ProgID="Equation.DSMT4" ShapeID="_x0000_i1557" DrawAspect="Content" ObjectID="_1592692525" r:id="rId955"/>
              </w:object>
            </w:r>
          </w:p>
          <w:p w:rsidR="009139D6" w:rsidRDefault="009139D6" w:rsidP="009139D6">
            <w:pPr>
              <w:ind w:left="57"/>
            </w:pPr>
            <w:r>
              <w:t xml:space="preserve"> =&gt; </w:t>
            </w:r>
            <w:r w:rsidRPr="00A765D7">
              <w:rPr>
                <w:position w:val="-24"/>
              </w:rPr>
              <w:object w:dxaOrig="1780" w:dyaOrig="660">
                <v:shape id="_x0000_i1558" type="#_x0000_t75" style="width:89.25pt;height:33pt" o:ole="">
                  <v:imagedata r:id="rId956" o:title=""/>
                </v:shape>
                <o:OLEObject Type="Embed" ProgID="Equation.DSMT4" ShapeID="_x0000_i1558" DrawAspect="Content" ObjectID="_1592692526" r:id="rId957"/>
              </w:object>
            </w:r>
          </w:p>
          <w:p w:rsidR="009139D6" w:rsidRDefault="009139D6" w:rsidP="009139D6">
            <w:pPr>
              <w:ind w:left="57"/>
            </w:pPr>
            <w:r>
              <w:t xml:space="preserve">Do O là trung điểm AB và tam giác ADB vuông tại D nên tam giác ODB cân tại O </w:t>
            </w:r>
          </w:p>
          <w:p w:rsidR="009139D6" w:rsidRPr="00E35554" w:rsidRDefault="009139D6" w:rsidP="009139D6">
            <w:pPr>
              <w:ind w:left="57"/>
              <w:rPr>
                <w:lang w:val="pl-PL"/>
              </w:rPr>
            </w:pPr>
            <w:r w:rsidRPr="00E35554">
              <w:rPr>
                <w:lang w:val="pl-PL"/>
              </w:rPr>
              <w:t xml:space="preserve">=&gt; </w:t>
            </w:r>
            <w:r w:rsidRPr="006F6D71">
              <w:rPr>
                <w:position w:val="-6"/>
              </w:rPr>
              <w:object w:dxaOrig="1300" w:dyaOrig="360">
                <v:shape id="_x0000_i1559" type="#_x0000_t75" style="width:65.25pt;height:18pt" o:ole="">
                  <v:imagedata r:id="rId958" o:title=""/>
                </v:shape>
                <o:OLEObject Type="Embed" ProgID="Equation.DSMT4" ShapeID="_x0000_i1559" DrawAspect="Content" ObjectID="_1592692527" r:id="rId959"/>
              </w:object>
            </w:r>
            <w:r w:rsidRPr="00E35554">
              <w:rPr>
                <w:lang w:val="pl-PL"/>
              </w:rPr>
              <w:t xml:space="preserve"> (1)</w:t>
            </w:r>
          </w:p>
          <w:p w:rsidR="009139D6" w:rsidRPr="00E35554" w:rsidRDefault="009139D6" w:rsidP="009139D6">
            <w:pPr>
              <w:ind w:left="57"/>
              <w:rPr>
                <w:lang w:val="pl-PL"/>
              </w:rPr>
            </w:pPr>
            <w:r w:rsidRPr="00E35554">
              <w:rPr>
                <w:lang w:val="pl-PL"/>
              </w:rPr>
              <w:t xml:space="preserve">Do ID = IF nên tam giác IFD cân tại I =&gt; </w:t>
            </w:r>
            <w:r w:rsidRPr="006F6D71">
              <w:rPr>
                <w:position w:val="-4"/>
              </w:rPr>
              <w:object w:dxaOrig="1120" w:dyaOrig="340">
                <v:shape id="_x0000_i1560" type="#_x0000_t75" style="width:56.25pt;height:17.25pt" o:ole="">
                  <v:imagedata r:id="rId960" o:title=""/>
                </v:shape>
                <o:OLEObject Type="Embed" ProgID="Equation.DSMT4" ShapeID="_x0000_i1560" DrawAspect="Content" ObjectID="_1592692528" r:id="rId961"/>
              </w:object>
            </w:r>
            <w:r w:rsidRPr="00E35554">
              <w:rPr>
                <w:lang w:val="pl-PL"/>
              </w:rPr>
              <w:t xml:space="preserve"> (2)</w:t>
            </w:r>
          </w:p>
          <w:p w:rsidR="009139D6" w:rsidRPr="00E35554" w:rsidRDefault="009139D6" w:rsidP="009139D6">
            <w:pPr>
              <w:ind w:left="57"/>
              <w:rPr>
                <w:lang w:val="pl-PL"/>
              </w:rPr>
            </w:pPr>
            <w:r w:rsidRPr="00E35554">
              <w:rPr>
                <w:lang w:val="pl-PL"/>
              </w:rPr>
              <w:t xml:space="preserve">Tam giác AFB có hai đường cao AD, BC cắt nhau tại E nên E là trực tâm tam giác =&gt; FE là đường cao thứ ba =&gt; FE vuông góc AB tại H =&gt; </w:t>
            </w:r>
            <w:r w:rsidRPr="005977DD">
              <w:rPr>
                <w:position w:val="-6"/>
              </w:rPr>
              <w:object w:dxaOrig="1719" w:dyaOrig="360">
                <v:shape id="_x0000_i1561" type="#_x0000_t75" style="width:86.25pt;height:18pt" o:ole="">
                  <v:imagedata r:id="rId962" o:title=""/>
                </v:shape>
                <o:OLEObject Type="Embed" ProgID="Equation.DSMT4" ShapeID="_x0000_i1561" DrawAspect="Content" ObjectID="_1592692529" r:id="rId963"/>
              </w:object>
            </w:r>
            <w:r w:rsidRPr="00E35554">
              <w:rPr>
                <w:lang w:val="pl-PL"/>
              </w:rPr>
              <w:t xml:space="preserve"> (3)</w:t>
            </w:r>
          </w:p>
          <w:p w:rsidR="009139D6" w:rsidRPr="00E35554" w:rsidRDefault="009139D6" w:rsidP="009139D6">
            <w:pPr>
              <w:ind w:left="57"/>
              <w:rPr>
                <w:lang w:val="pl-PL"/>
              </w:rPr>
            </w:pPr>
            <w:r>
              <w:rPr>
                <w:noProof/>
                <w:lang w:val="en-US"/>
              </w:rPr>
              <w:drawing>
                <wp:anchor distT="0" distB="0" distL="114300" distR="114300" simplePos="0" relativeHeight="251722752" behindDoc="0" locked="0" layoutInCell="1" allowOverlap="1">
                  <wp:simplePos x="0" y="0"/>
                  <wp:positionH relativeFrom="column">
                    <wp:posOffset>4724400</wp:posOffset>
                  </wp:positionH>
                  <wp:positionV relativeFrom="paragraph">
                    <wp:posOffset>111760</wp:posOffset>
                  </wp:positionV>
                  <wp:extent cx="2009775" cy="2343150"/>
                  <wp:effectExtent l="0" t="0" r="9525" b="0"/>
                  <wp:wrapNone/>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2009775"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5554">
              <w:rPr>
                <w:lang w:val="pl-PL"/>
              </w:rPr>
              <w:t xml:space="preserve">Từ (1) , (2) , (3) suy ra </w:t>
            </w:r>
            <w:r w:rsidRPr="005977DD">
              <w:rPr>
                <w:position w:val="-6"/>
              </w:rPr>
              <w:object w:dxaOrig="1760" w:dyaOrig="360">
                <v:shape id="_x0000_i1562" type="#_x0000_t75" style="width:87.75pt;height:18pt" o:ole="">
                  <v:imagedata r:id="rId965" o:title=""/>
                </v:shape>
                <o:OLEObject Type="Embed" ProgID="Equation.DSMT4" ShapeID="_x0000_i1562" DrawAspect="Content" ObjectID="_1592692530" r:id="rId966"/>
              </w:object>
            </w:r>
            <w:r w:rsidRPr="00E35554">
              <w:rPr>
                <w:lang w:val="pl-PL"/>
              </w:rPr>
              <w:t xml:space="preserve"> =&gt; </w:t>
            </w:r>
            <w:r w:rsidRPr="005977DD">
              <w:rPr>
                <w:position w:val="-6"/>
              </w:rPr>
              <w:object w:dxaOrig="1060" w:dyaOrig="360">
                <v:shape id="_x0000_i1563" type="#_x0000_t75" style="width:53.25pt;height:18pt" o:ole="">
                  <v:imagedata r:id="rId967" o:title=""/>
                </v:shape>
                <o:OLEObject Type="Embed" ProgID="Equation.DSMT4" ShapeID="_x0000_i1563" DrawAspect="Content" ObjectID="_1592692531" r:id="rId968"/>
              </w:object>
            </w:r>
            <w:r w:rsidRPr="00E35554">
              <w:rPr>
                <w:lang w:val="pl-PL"/>
              </w:rPr>
              <w:t>.</w:t>
            </w:r>
          </w:p>
          <w:p w:rsidR="009139D6" w:rsidRPr="00E35554" w:rsidRDefault="009139D6" w:rsidP="009139D6">
            <w:pPr>
              <w:ind w:left="57"/>
              <w:rPr>
                <w:lang w:val="pl-PL"/>
              </w:rPr>
            </w:pPr>
            <w:r w:rsidRPr="00E35554">
              <w:rPr>
                <w:lang w:val="pl-PL"/>
              </w:rPr>
              <w:t xml:space="preserve">Xét tam giác vuông IDO có </w:t>
            </w:r>
            <w:r w:rsidRPr="002768C1">
              <w:rPr>
                <w:position w:val="-6"/>
              </w:rPr>
              <w:object w:dxaOrig="1060" w:dyaOrig="360">
                <v:shape id="_x0000_i1564" type="#_x0000_t75" style="width:53.25pt;height:18pt" o:ole="">
                  <v:imagedata r:id="rId969" o:title=""/>
                </v:shape>
                <o:OLEObject Type="Embed" ProgID="Equation.DSMT4" ShapeID="_x0000_i1564" DrawAspect="Content" ObjectID="_1592692532" r:id="rId970"/>
              </w:object>
            </w:r>
            <w:r w:rsidRPr="00E35554">
              <w:rPr>
                <w:lang w:val="pl-PL"/>
              </w:rPr>
              <w:t>.</w:t>
            </w:r>
          </w:p>
          <w:p w:rsidR="009139D6" w:rsidRPr="00E35554" w:rsidRDefault="009139D6" w:rsidP="009139D6">
            <w:pPr>
              <w:ind w:left="57"/>
              <w:rPr>
                <w:lang w:val="pl-PL"/>
              </w:rPr>
            </w:pPr>
            <w:r w:rsidRPr="00E35554">
              <w:rPr>
                <w:lang w:val="pl-PL"/>
              </w:rPr>
              <w:t>Ta có : ID = OD.tan</w:t>
            </w:r>
            <w:r w:rsidRPr="002768C1">
              <w:rPr>
                <w:position w:val="-6"/>
              </w:rPr>
              <w:object w:dxaOrig="520" w:dyaOrig="360">
                <v:shape id="_x0000_i1565" type="#_x0000_t75" style="width:26.25pt;height:18pt" o:ole="">
                  <v:imagedata r:id="rId971" o:title=""/>
                </v:shape>
                <o:OLEObject Type="Embed" ProgID="Equation.DSMT4" ShapeID="_x0000_i1565" DrawAspect="Content" ObjectID="_1592692533" r:id="rId972"/>
              </w:object>
            </w:r>
            <w:r w:rsidRPr="00E35554">
              <w:rPr>
                <w:lang w:val="pl-PL"/>
              </w:rPr>
              <w:t xml:space="preserve"> = R.tan60</w:t>
            </w:r>
            <w:r w:rsidRPr="00E35554">
              <w:rPr>
                <w:vertAlign w:val="superscript"/>
                <w:lang w:val="pl-PL"/>
              </w:rPr>
              <w:t>0</w:t>
            </w:r>
            <w:r w:rsidRPr="00E35554">
              <w:rPr>
                <w:lang w:val="pl-PL"/>
              </w:rPr>
              <w:t xml:space="preserve"> = R</w:t>
            </w:r>
            <w:r w:rsidRPr="002768C1">
              <w:rPr>
                <w:position w:val="-8"/>
              </w:rPr>
              <w:object w:dxaOrig="360" w:dyaOrig="360">
                <v:shape id="_x0000_i1566" type="#_x0000_t75" style="width:18pt;height:18pt" o:ole="">
                  <v:imagedata r:id="rId973" o:title=""/>
                </v:shape>
                <o:OLEObject Type="Embed" ProgID="Equation.DSMT4" ShapeID="_x0000_i1566" DrawAspect="Content" ObjectID="_1592692534" r:id="rId974"/>
              </w:object>
            </w:r>
            <w:r w:rsidRPr="00E35554">
              <w:rPr>
                <w:lang w:val="pl-PL"/>
              </w:rPr>
              <w:t>.</w:t>
            </w:r>
          </w:p>
          <w:p w:rsidR="009139D6" w:rsidRPr="00E35554" w:rsidRDefault="009139D6" w:rsidP="009139D6">
            <w:pPr>
              <w:ind w:left="57"/>
              <w:rPr>
                <w:lang w:val="pl-PL"/>
              </w:rPr>
            </w:pPr>
            <w:r w:rsidRPr="00E35554">
              <w:rPr>
                <w:lang w:val="pl-PL"/>
              </w:rPr>
              <w:t>Vậy bán kính đường tròn đi qua 4 điểm C,D,E,F là R</w:t>
            </w:r>
            <w:r w:rsidRPr="002768C1">
              <w:rPr>
                <w:position w:val="-8"/>
              </w:rPr>
              <w:object w:dxaOrig="360" w:dyaOrig="360">
                <v:shape id="_x0000_i1567" type="#_x0000_t75" style="width:18pt;height:18pt" o:ole="">
                  <v:imagedata r:id="rId973" o:title=""/>
                </v:shape>
                <o:OLEObject Type="Embed" ProgID="Equation.DSMT4" ShapeID="_x0000_i1567" DrawAspect="Content" ObjectID="_1592692535" r:id="rId975"/>
              </w:object>
            </w:r>
            <w:r w:rsidRPr="00E35554">
              <w:rPr>
                <w:lang w:val="pl-PL"/>
              </w:rPr>
              <w:t>.</w:t>
            </w:r>
          </w:p>
          <w:p w:rsidR="009139D6" w:rsidRDefault="009139D6" w:rsidP="009139D6">
            <w:pPr>
              <w:ind w:left="57"/>
            </w:pPr>
            <w:r>
              <w:t xml:space="preserve">c) Theo phần b) : OI = </w:t>
            </w:r>
            <w:r w:rsidRPr="00580F64">
              <w:rPr>
                <w:position w:val="-8"/>
              </w:rPr>
              <w:object w:dxaOrig="3080" w:dyaOrig="400">
                <v:shape id="_x0000_i1568" type="#_x0000_t75" style="width:153.75pt;height:20.25pt" o:ole="">
                  <v:imagedata r:id="rId976" o:title=""/>
                </v:shape>
                <o:OLEObject Type="Embed" ProgID="Equation.DSMT4" ShapeID="_x0000_i1568" DrawAspect="Content" ObjectID="_1592692536" r:id="rId977"/>
              </w:object>
            </w:r>
            <w:r>
              <w:t>.</w:t>
            </w:r>
          </w:p>
          <w:p w:rsidR="009139D6" w:rsidRDefault="009139D6" w:rsidP="009139D6">
            <w:pPr>
              <w:ind w:left="57"/>
            </w:pPr>
            <w:r>
              <w:t xml:space="preserve">Đặt OH = x thì </w:t>
            </w:r>
            <w:r w:rsidRPr="00580F64">
              <w:rPr>
                <w:position w:val="-6"/>
              </w:rPr>
              <w:object w:dxaOrig="940" w:dyaOrig="279">
                <v:shape id="_x0000_i1569" type="#_x0000_t75" style="width:47.25pt;height:14.25pt" o:ole="">
                  <v:imagedata r:id="rId978" o:title=""/>
                </v:shape>
                <o:OLEObject Type="Embed" ProgID="Equation.DSMT4" ShapeID="_x0000_i1569" DrawAspect="Content" ObjectID="_1592692537" r:id="rId979"/>
              </w:object>
            </w:r>
            <w:r>
              <w:t xml:space="preserve"> =&gt; IH = </w:t>
            </w:r>
            <w:r w:rsidRPr="00580F64">
              <w:rPr>
                <w:position w:val="-8"/>
              </w:rPr>
              <w:object w:dxaOrig="1080" w:dyaOrig="400">
                <v:shape id="_x0000_i1570" type="#_x0000_t75" style="width:54pt;height:20.25pt" o:ole="">
                  <v:imagedata r:id="rId980" o:title=""/>
                </v:shape>
                <o:OLEObject Type="Embed" ProgID="Equation.DSMT4" ShapeID="_x0000_i1570" DrawAspect="Content" ObjectID="_1592692538" r:id="rId981"/>
              </w:object>
            </w:r>
            <w:r>
              <w:t>.</w:t>
            </w:r>
          </w:p>
          <w:p w:rsidR="009139D6" w:rsidRDefault="009139D6" w:rsidP="009139D6">
            <w:pPr>
              <w:ind w:left="57"/>
            </w:pPr>
            <w:r>
              <w:t>=&gt; FH = R</w:t>
            </w:r>
            <w:r w:rsidRPr="00580F64">
              <w:rPr>
                <w:position w:val="-8"/>
              </w:rPr>
              <w:object w:dxaOrig="360" w:dyaOrig="360">
                <v:shape id="_x0000_i1571" type="#_x0000_t75" style="width:18pt;height:18pt" o:ole="">
                  <v:imagedata r:id="rId982" o:title=""/>
                </v:shape>
                <o:OLEObject Type="Embed" ProgID="Equation.DSMT4" ShapeID="_x0000_i1571" DrawAspect="Content" ObjectID="_1592692539" r:id="rId983"/>
              </w:object>
            </w:r>
            <w:r>
              <w:t xml:space="preserve"> + </w:t>
            </w:r>
            <w:r w:rsidRPr="00580F64">
              <w:rPr>
                <w:position w:val="-8"/>
              </w:rPr>
              <w:object w:dxaOrig="1080" w:dyaOrig="400">
                <v:shape id="_x0000_i1572" type="#_x0000_t75" style="width:54pt;height:20.25pt" o:ole="">
                  <v:imagedata r:id="rId980" o:title=""/>
                </v:shape>
                <o:OLEObject Type="Embed" ProgID="Equation.DSMT4" ShapeID="_x0000_i1572" DrawAspect="Content" ObjectID="_1592692540" r:id="rId984"/>
              </w:object>
            </w:r>
            <w:r>
              <w:t>.</w:t>
            </w:r>
          </w:p>
          <w:p w:rsidR="009139D6" w:rsidRDefault="009139D6" w:rsidP="009139D6">
            <w:pPr>
              <w:ind w:left="57"/>
            </w:pPr>
            <w:r w:rsidRPr="00580F64">
              <w:rPr>
                <w:position w:val="-48"/>
              </w:rPr>
              <w:object w:dxaOrig="4320" w:dyaOrig="1080">
                <v:shape id="_x0000_i1573" type="#_x0000_t75" style="width:3in;height:54pt" o:ole="">
                  <v:imagedata r:id="rId985" o:title=""/>
                </v:shape>
                <o:OLEObject Type="Embed" ProgID="Equation.DSMT4" ShapeID="_x0000_i1573" DrawAspect="Content" ObjectID="_1592692541" r:id="rId986"/>
              </w:object>
            </w:r>
          </w:p>
          <w:p w:rsidR="009139D6" w:rsidRDefault="009139D6" w:rsidP="009139D6">
            <w:pPr>
              <w:ind w:left="57"/>
            </w:pPr>
            <w:r>
              <w:t>Ta có : 4R</w:t>
            </w:r>
            <w:r>
              <w:rPr>
                <w:vertAlign w:val="superscript"/>
              </w:rPr>
              <w:t>2</w:t>
            </w:r>
            <w:r>
              <w:t xml:space="preserve"> - x</w:t>
            </w:r>
            <w:r>
              <w:rPr>
                <w:vertAlign w:val="superscript"/>
              </w:rPr>
              <w:t>2</w:t>
            </w:r>
            <w:r>
              <w:t xml:space="preserve"> </w:t>
            </w:r>
            <w:r w:rsidRPr="00580F64">
              <w:rPr>
                <w:position w:val="-4"/>
              </w:rPr>
              <w:object w:dxaOrig="200" w:dyaOrig="240">
                <v:shape id="_x0000_i1574" type="#_x0000_t75" style="width:9.75pt;height:12pt" o:ole="">
                  <v:imagedata r:id="rId987" o:title=""/>
                </v:shape>
                <o:OLEObject Type="Embed" ProgID="Equation.DSMT4" ShapeID="_x0000_i1574" DrawAspect="Content" ObjectID="_1592692542" r:id="rId988"/>
              </w:object>
            </w:r>
            <w:r>
              <w:t xml:space="preserve"> 4R</w:t>
            </w:r>
            <w:r>
              <w:rPr>
                <w:vertAlign w:val="superscript"/>
              </w:rPr>
              <w:t>2</w:t>
            </w:r>
            <w:r>
              <w:t xml:space="preserve"> . Dấu bằng xảy ra khi x = 0.</w:t>
            </w:r>
          </w:p>
          <w:p w:rsidR="009139D6" w:rsidRDefault="009139D6" w:rsidP="009139D6">
            <w:pPr>
              <w:ind w:left="57"/>
            </w:pPr>
            <w:r>
              <w:t>Khi đó : S</w:t>
            </w:r>
            <w:r>
              <w:rPr>
                <w:vertAlign w:val="subscript"/>
              </w:rPr>
              <w:t>FAB</w:t>
            </w:r>
            <w:r>
              <w:t xml:space="preserve"> = R</w:t>
            </w:r>
            <w:r>
              <w:rPr>
                <w:vertAlign w:val="superscript"/>
              </w:rPr>
              <w:t>2</w:t>
            </w:r>
            <w:r w:rsidRPr="00580F64">
              <w:rPr>
                <w:position w:val="-8"/>
              </w:rPr>
              <w:object w:dxaOrig="360" w:dyaOrig="360">
                <v:shape id="_x0000_i1575" type="#_x0000_t75" style="width:18pt;height:18pt" o:ole="">
                  <v:imagedata r:id="rId989" o:title=""/>
                </v:shape>
                <o:OLEObject Type="Embed" ProgID="Equation.DSMT4" ShapeID="_x0000_i1575" DrawAspect="Content" ObjectID="_1592692543" r:id="rId990"/>
              </w:object>
            </w:r>
            <w:r>
              <w:t xml:space="preserve"> + 2R</w:t>
            </w:r>
            <w:r>
              <w:rPr>
                <w:vertAlign w:val="superscript"/>
              </w:rPr>
              <w:t>2</w:t>
            </w:r>
            <w:r>
              <w:t xml:space="preserve">  và H </w:t>
            </w:r>
            <w:r w:rsidRPr="00580F64">
              <w:rPr>
                <w:position w:val="-4"/>
              </w:rPr>
              <w:object w:dxaOrig="200" w:dyaOrig="200">
                <v:shape id="_x0000_i1576" type="#_x0000_t75" style="width:9.75pt;height:9.75pt" o:ole="">
                  <v:imagedata r:id="rId991" o:title=""/>
                </v:shape>
                <o:OLEObject Type="Embed" ProgID="Equation.DSMT4" ShapeID="_x0000_i1576" DrawAspect="Content" ObjectID="_1592692544" r:id="rId992"/>
              </w:object>
            </w:r>
            <w:r>
              <w:t xml:space="preserve"> O =&gt; O, I, F thẳng hàng =&gt; CD // AB =&gt; </w:t>
            </w:r>
            <w:r w:rsidRPr="0075071A">
              <w:rPr>
                <w:position w:val="-6"/>
              </w:rPr>
              <w:object w:dxaOrig="1860" w:dyaOrig="360">
                <v:shape id="_x0000_i1577" type="#_x0000_t75" style="width:93pt;height:18pt" o:ole="">
                  <v:imagedata r:id="rId993" o:title=""/>
                </v:shape>
                <o:OLEObject Type="Embed" ProgID="Equation.DSMT4" ShapeID="_x0000_i1577" DrawAspect="Content" ObjectID="_1592692545" r:id="rId994"/>
              </w:object>
            </w:r>
            <w:r>
              <w:t xml:space="preserve"> =&gt; BD = AC = 2RSin15</w:t>
            </w:r>
            <w:r>
              <w:rPr>
                <w:vertAlign w:val="superscript"/>
              </w:rPr>
              <w:t>0</w:t>
            </w:r>
            <w:r>
              <w:t xml:space="preserve"> .</w:t>
            </w:r>
          </w:p>
          <w:p w:rsidR="009139D6" w:rsidRDefault="009139D6" w:rsidP="009139D6">
            <w:pPr>
              <w:ind w:left="57"/>
            </w:pPr>
            <w:r>
              <w:t>Vậy diện tích lớn nhất đạt được của tam giác AFB là R</w:t>
            </w:r>
            <w:r>
              <w:rPr>
                <w:vertAlign w:val="superscript"/>
              </w:rPr>
              <w:t>2</w:t>
            </w:r>
            <w:r w:rsidRPr="00580F64">
              <w:rPr>
                <w:position w:val="-8"/>
              </w:rPr>
              <w:object w:dxaOrig="360" w:dyaOrig="360">
                <v:shape id="_x0000_i1578" type="#_x0000_t75" style="width:18pt;height:18pt" o:ole="">
                  <v:imagedata r:id="rId989" o:title=""/>
                </v:shape>
                <o:OLEObject Type="Embed" ProgID="Equation.DSMT4" ShapeID="_x0000_i1578" DrawAspect="Content" ObjectID="_1592692546" r:id="rId995"/>
              </w:object>
            </w:r>
            <w:r>
              <w:t xml:space="preserve"> + 2R</w:t>
            </w:r>
            <w:r>
              <w:rPr>
                <w:vertAlign w:val="superscript"/>
              </w:rPr>
              <w:t>2</w:t>
            </w:r>
            <w:r>
              <w:t xml:space="preserve">  khi AC = BD = 2Rsin15</w:t>
            </w:r>
            <w:r>
              <w:rPr>
                <w:vertAlign w:val="superscript"/>
              </w:rPr>
              <w:t>0</w:t>
            </w:r>
            <w:r>
              <w:t xml:space="preserve"> .</w:t>
            </w:r>
          </w:p>
          <w:p w:rsidR="009139D6" w:rsidRPr="00366C6A" w:rsidRDefault="009139D6" w:rsidP="009139D6">
            <w:pPr>
              <w:ind w:left="57"/>
              <w:rPr>
                <w:b/>
                <w:lang w:val="fr-FR"/>
              </w:rPr>
            </w:pPr>
            <w:r>
              <w:rPr>
                <w:b/>
                <w:lang w:val="fr-FR"/>
              </w:rPr>
              <w:t xml:space="preserve">Câu 5 </w:t>
            </w:r>
          </w:p>
          <w:p w:rsidR="009139D6" w:rsidRPr="00E35554" w:rsidRDefault="009139D6" w:rsidP="009139D6">
            <w:pPr>
              <w:ind w:left="57"/>
              <w:rPr>
                <w:lang w:val="fr-FR"/>
              </w:rPr>
            </w:pPr>
            <w:r w:rsidRPr="00E35554">
              <w:rPr>
                <w:lang w:val="fr-FR"/>
              </w:rPr>
              <w:t xml:space="preserve">Xét hai số a = 2 + </w:t>
            </w:r>
            <w:r w:rsidRPr="00B01135">
              <w:rPr>
                <w:position w:val="-8"/>
              </w:rPr>
              <w:object w:dxaOrig="360" w:dyaOrig="360">
                <v:shape id="_x0000_i1579" type="#_x0000_t75" style="width:18pt;height:18pt" o:ole="">
                  <v:imagedata r:id="rId996" o:title=""/>
                </v:shape>
                <o:OLEObject Type="Embed" ProgID="Equation.DSMT4" ShapeID="_x0000_i1579" DrawAspect="Content" ObjectID="_1592692547" r:id="rId997"/>
              </w:object>
            </w:r>
            <w:r w:rsidRPr="00E35554">
              <w:rPr>
                <w:lang w:val="fr-FR"/>
              </w:rPr>
              <w:t xml:space="preserve"> và b = 2 - </w:t>
            </w:r>
            <w:r w:rsidRPr="00B01135">
              <w:rPr>
                <w:position w:val="-8"/>
              </w:rPr>
              <w:object w:dxaOrig="360" w:dyaOrig="360">
                <v:shape id="_x0000_i1580" type="#_x0000_t75" style="width:18pt;height:18pt" o:ole="">
                  <v:imagedata r:id="rId998" o:title=""/>
                </v:shape>
                <o:OLEObject Type="Embed" ProgID="Equation.DSMT4" ShapeID="_x0000_i1580" DrawAspect="Content" ObjectID="_1592692548" r:id="rId999"/>
              </w:object>
            </w:r>
            <w:r w:rsidRPr="00E35554">
              <w:rPr>
                <w:lang w:val="fr-FR"/>
              </w:rPr>
              <w:t>.</w:t>
            </w:r>
          </w:p>
          <w:p w:rsidR="009139D6" w:rsidRPr="00E35554" w:rsidRDefault="009139D6" w:rsidP="009139D6">
            <w:pPr>
              <w:ind w:left="57"/>
              <w:rPr>
                <w:lang w:val="pl-PL"/>
              </w:rPr>
            </w:pPr>
            <w:r w:rsidRPr="00E35554">
              <w:rPr>
                <w:lang w:val="pl-PL"/>
              </w:rPr>
              <w:t>Ta có : a + b = 4 và ab = 1, 0&lt; b &lt; 1.</w:t>
            </w:r>
          </w:p>
          <w:p w:rsidR="009139D6" w:rsidRDefault="009139D6" w:rsidP="009139D6">
            <w:pPr>
              <w:ind w:left="57"/>
            </w:pPr>
            <w:r>
              <w:t>(a+b)</w:t>
            </w:r>
            <w:r>
              <w:rPr>
                <w:vertAlign w:val="superscript"/>
              </w:rPr>
              <w:t>3</w:t>
            </w:r>
            <w:r>
              <w:t xml:space="preserve"> = 4</w:t>
            </w:r>
            <w:r>
              <w:rPr>
                <w:vertAlign w:val="superscript"/>
              </w:rPr>
              <w:t>3</w:t>
            </w:r>
            <w:r>
              <w:t xml:space="preserve"> = 64 =&gt; a</w:t>
            </w:r>
            <w:r>
              <w:rPr>
                <w:vertAlign w:val="superscript"/>
              </w:rPr>
              <w:t>3</w:t>
            </w:r>
            <w:r>
              <w:t xml:space="preserve"> + b</w:t>
            </w:r>
            <w:r>
              <w:rPr>
                <w:vertAlign w:val="superscript"/>
              </w:rPr>
              <w:t>3</w:t>
            </w:r>
            <w:r>
              <w:t xml:space="preserve"> = 64 - 3ab(a + b) = 64 - 3.1.4 = 52</w:t>
            </w:r>
          </w:p>
          <w:p w:rsidR="009139D6" w:rsidRDefault="009139D6" w:rsidP="009139D6">
            <w:pPr>
              <w:ind w:left="57"/>
            </w:pPr>
            <w:r>
              <w:t>(a</w:t>
            </w:r>
            <w:r>
              <w:rPr>
                <w:vertAlign w:val="superscript"/>
              </w:rPr>
              <w:t>3</w:t>
            </w:r>
            <w:r>
              <w:t>+b</w:t>
            </w:r>
            <w:r>
              <w:rPr>
                <w:vertAlign w:val="superscript"/>
              </w:rPr>
              <w:t>3</w:t>
            </w:r>
            <w:r>
              <w:t>)(a</w:t>
            </w:r>
            <w:r>
              <w:rPr>
                <w:vertAlign w:val="superscript"/>
              </w:rPr>
              <w:t>3</w:t>
            </w:r>
            <w:r>
              <w:t xml:space="preserve"> + b</w:t>
            </w:r>
            <w:r>
              <w:rPr>
                <w:vertAlign w:val="superscript"/>
              </w:rPr>
              <w:t>3</w:t>
            </w:r>
            <w:r>
              <w:t>) = 52.52 =&gt; a</w:t>
            </w:r>
            <w:r>
              <w:rPr>
                <w:vertAlign w:val="superscript"/>
              </w:rPr>
              <w:t>6</w:t>
            </w:r>
            <w:r>
              <w:t xml:space="preserve"> + b</w:t>
            </w:r>
            <w:r>
              <w:rPr>
                <w:vertAlign w:val="superscript"/>
              </w:rPr>
              <w:t>6</w:t>
            </w:r>
            <w:r>
              <w:t xml:space="preserve"> = 2704 - 2(ab)</w:t>
            </w:r>
            <w:r>
              <w:rPr>
                <w:vertAlign w:val="superscript"/>
              </w:rPr>
              <w:t>3</w:t>
            </w:r>
            <w:r>
              <w:t xml:space="preserve"> = 2704 - 2 = 2702</w:t>
            </w:r>
          </w:p>
          <w:p w:rsidR="009139D6" w:rsidRPr="00E35554" w:rsidRDefault="009139D6" w:rsidP="009139D6">
            <w:pPr>
              <w:ind w:left="57"/>
              <w:rPr>
                <w:lang w:val="pl-PL"/>
              </w:rPr>
            </w:pPr>
            <w:r w:rsidRPr="00E35554">
              <w:rPr>
                <w:lang w:val="pl-PL"/>
              </w:rPr>
              <w:t>=&gt; a</w:t>
            </w:r>
            <w:r w:rsidRPr="00E35554">
              <w:rPr>
                <w:vertAlign w:val="superscript"/>
                <w:lang w:val="pl-PL"/>
              </w:rPr>
              <w:t>6</w:t>
            </w:r>
            <w:r w:rsidRPr="00E35554">
              <w:rPr>
                <w:lang w:val="pl-PL"/>
              </w:rPr>
              <w:t xml:space="preserve"> = S = 2702 - b</w:t>
            </w:r>
            <w:r w:rsidRPr="00E35554">
              <w:rPr>
                <w:vertAlign w:val="superscript"/>
                <w:lang w:val="pl-PL"/>
              </w:rPr>
              <w:t>6</w:t>
            </w:r>
            <w:r w:rsidRPr="00E35554">
              <w:rPr>
                <w:lang w:val="pl-PL"/>
              </w:rPr>
              <w:t xml:space="preserve"> (*).</w:t>
            </w:r>
          </w:p>
          <w:p w:rsidR="009139D6" w:rsidRPr="00E35554" w:rsidRDefault="009139D6" w:rsidP="009139D6">
            <w:pPr>
              <w:ind w:left="57"/>
              <w:rPr>
                <w:lang w:val="pl-PL"/>
              </w:rPr>
            </w:pPr>
            <w:r w:rsidRPr="00E35554">
              <w:rPr>
                <w:lang w:val="pl-PL"/>
              </w:rPr>
              <w:t>Do 0&lt;b&lt;1 nên 0 &lt; b</w:t>
            </w:r>
            <w:r w:rsidRPr="00E35554">
              <w:rPr>
                <w:vertAlign w:val="superscript"/>
                <w:lang w:val="pl-PL"/>
              </w:rPr>
              <w:t>6</w:t>
            </w:r>
            <w:r w:rsidRPr="00E35554">
              <w:rPr>
                <w:lang w:val="pl-PL"/>
              </w:rPr>
              <w:t xml:space="preserve"> &lt; 1 </w:t>
            </w:r>
          </w:p>
          <w:p w:rsidR="009139D6" w:rsidRPr="00E35554" w:rsidRDefault="009139D6" w:rsidP="009139D6">
            <w:pPr>
              <w:ind w:left="57"/>
              <w:rPr>
                <w:lang w:val="pl-PL"/>
              </w:rPr>
            </w:pPr>
            <w:r w:rsidRPr="00E35554">
              <w:rPr>
                <w:lang w:val="pl-PL"/>
              </w:rPr>
              <w:t>Kết hợp (*) thì số nguyên lớn nhất không vượt quá S là 2701.</w:t>
            </w: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1912</w:t>
            </w:r>
          </w:p>
          <w:tbl>
            <w:tblPr>
              <w:tblW w:w="10560" w:type="dxa"/>
              <w:tblInd w:w="108" w:type="dxa"/>
              <w:tblLook w:val="01E0" w:firstRow="1" w:lastRow="1" w:firstColumn="1" w:lastColumn="1" w:noHBand="0" w:noVBand="0"/>
            </w:tblPr>
            <w:tblGrid>
              <w:gridCol w:w="3600"/>
              <w:gridCol w:w="6960"/>
            </w:tblGrid>
            <w:tr w:rsidR="009139D6" w:rsidRPr="00F47FE6" w:rsidTr="00383697">
              <w:trPr>
                <w:trHeight w:val="1976"/>
              </w:trPr>
              <w:tc>
                <w:tcPr>
                  <w:tcW w:w="3600" w:type="dxa"/>
                </w:tcPr>
                <w:p w:rsidR="009139D6" w:rsidRPr="00F47FE6" w:rsidRDefault="009139D6" w:rsidP="00383697">
                  <w:pPr>
                    <w:jc w:val="center"/>
                    <w:rPr>
                      <w:b/>
                      <w:bCs/>
                    </w:rPr>
                  </w:pPr>
                  <w:r w:rsidRPr="00F47FE6">
                    <w:rPr>
                      <w:b/>
                      <w:bCs/>
                    </w:rPr>
                    <w:t>SỞ GIÁO DỤC VÀ ĐÀO TẠO</w:t>
                  </w:r>
                </w:p>
                <w:p w:rsidR="009139D6" w:rsidRPr="00F47FE6" w:rsidRDefault="009139D6" w:rsidP="00383697">
                  <w:pPr>
                    <w:jc w:val="center"/>
                    <w:rPr>
                      <w:b/>
                      <w:bCs/>
                    </w:rPr>
                  </w:pPr>
                  <w:r w:rsidRPr="00F47FE6">
                    <w:rPr>
                      <w:b/>
                      <w:bCs/>
                    </w:rPr>
                    <w:t>HẢI DƯƠNG</w:t>
                  </w:r>
                </w:p>
                <w:p w:rsidR="009139D6" w:rsidRPr="00F47FE6" w:rsidRDefault="009139D6" w:rsidP="00383697">
                  <w:pPr>
                    <w:jc w:val="center"/>
                    <w:rPr>
                      <w:b/>
                      <w:bCs/>
                    </w:rPr>
                  </w:pPr>
                  <w:r>
                    <w:rPr>
                      <w:noProof/>
                      <w:lang w:val="en-US"/>
                    </w:rPr>
                    <mc:AlternateContent>
                      <mc:Choice Requires="wps">
                        <w:drawing>
                          <wp:anchor distT="0" distB="0" distL="114300" distR="114300" simplePos="0" relativeHeight="251724800" behindDoc="0" locked="0" layoutInCell="1" allowOverlap="1">
                            <wp:simplePos x="0" y="0"/>
                            <wp:positionH relativeFrom="column">
                              <wp:posOffset>398780</wp:posOffset>
                            </wp:positionH>
                            <wp:positionV relativeFrom="paragraph">
                              <wp:posOffset>90805</wp:posOffset>
                            </wp:positionV>
                            <wp:extent cx="1497330" cy="269240"/>
                            <wp:effectExtent l="10160" t="11430" r="6985" b="5080"/>
                            <wp:wrapNone/>
                            <wp:docPr id="1357" name="Text Box 1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BE079F" w:rsidRPr="00533D2B" w:rsidRDefault="00BE079F" w:rsidP="009139D6">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57" o:spid="_x0000_s1145" type="#_x0000_t202" style="position:absolute;left:0;text-align:left;margin-left:31.4pt;margin-top:7.15pt;width:117.9pt;height:21.2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">
                            <v:textbox>
                              <w:txbxContent>
                                <w:p w:rsidR="00BE079F" w:rsidRPr="00533D2B" w:rsidRDefault="00BE079F" w:rsidP="009139D6">
                                  <w:pPr>
                                    <w:rPr>
                                      <w:color w:val="FF0000"/>
                                    </w:rPr>
                                  </w:pPr>
                                  <w:r w:rsidRPr="00533D2B">
                                    <w:rPr>
                                      <w:b/>
                                      <w:color w:val="FF0000"/>
                                    </w:rPr>
                                    <w:t>ĐỀ CHÍNH THỨC</w:t>
                                  </w:r>
                                </w:p>
                              </w:txbxContent>
                            </v:textbox>
                          </v:shape>
                        </w:pict>
                      </mc:Fallback>
                    </mc:AlternateContent>
                  </w:r>
                </w:p>
                <w:p w:rsidR="009139D6" w:rsidRPr="00F47FE6" w:rsidRDefault="009139D6" w:rsidP="00383697">
                  <w:pPr>
                    <w:jc w:val="center"/>
                  </w:pPr>
                </w:p>
              </w:tc>
              <w:tc>
                <w:tcPr>
                  <w:tcW w:w="6960" w:type="dxa"/>
                </w:tcPr>
                <w:p w:rsidR="009139D6" w:rsidRPr="00F47FE6" w:rsidRDefault="009139D6" w:rsidP="00383697">
                  <w:pPr>
                    <w:jc w:val="center"/>
                    <w:rPr>
                      <w:b/>
                      <w:bCs/>
                    </w:rPr>
                  </w:pPr>
                  <w:r w:rsidRPr="00F47FE6">
                    <w:rPr>
                      <w:b/>
                      <w:bCs/>
                    </w:rPr>
                    <w:t>KÌ THI TUYỂN SINH LỚP 10 THPT CHUYÊN</w:t>
                  </w:r>
                </w:p>
                <w:p w:rsidR="009139D6" w:rsidRPr="00F47FE6" w:rsidRDefault="009139D6" w:rsidP="00383697">
                  <w:pPr>
                    <w:jc w:val="center"/>
                    <w:rPr>
                      <w:b/>
                      <w:bCs/>
                    </w:rPr>
                  </w:pPr>
                  <w:r w:rsidRPr="00F47FE6">
                    <w:rPr>
                      <w:b/>
                      <w:bCs/>
                    </w:rPr>
                    <w:t>NGUYỄN TRÃI NĂM HỌC 2012- 2013</w:t>
                  </w:r>
                </w:p>
                <w:p w:rsidR="009139D6" w:rsidRPr="00F47FE6" w:rsidRDefault="009139D6" w:rsidP="00383697">
                  <w:pPr>
                    <w:jc w:val="center"/>
                    <w:rPr>
                      <w:b/>
                      <w:bCs/>
                    </w:rPr>
                  </w:pPr>
                  <w:r w:rsidRPr="00F47FE6">
                    <w:rPr>
                      <w:b/>
                      <w:bCs/>
                    </w:rPr>
                    <w:t>Môn thi</w:t>
                  </w:r>
                  <w:r w:rsidRPr="00F47FE6">
                    <w:rPr>
                      <w:b/>
                    </w:rPr>
                    <w:t xml:space="preserve">: </w:t>
                  </w:r>
                  <w:r w:rsidRPr="00F47FE6">
                    <w:rPr>
                      <w:b/>
                      <w:bCs/>
                    </w:rPr>
                    <w:t>TOÁN (không chuyên)</w:t>
                  </w:r>
                </w:p>
                <w:p w:rsidR="009139D6" w:rsidRPr="00F47FE6" w:rsidRDefault="009139D6" w:rsidP="00383697">
                  <w:pPr>
                    <w:jc w:val="center"/>
                    <w:rPr>
                      <w:b/>
                      <w:bCs/>
                      <w:i/>
                      <w:iCs/>
                    </w:rPr>
                  </w:pPr>
                  <w:r w:rsidRPr="00F47FE6">
                    <w:rPr>
                      <w:b/>
                      <w:bCs/>
                      <w:i/>
                      <w:iCs/>
                    </w:rPr>
                    <w:t>Thời gian làm bài: 120 phút</w:t>
                  </w:r>
                </w:p>
                <w:p w:rsidR="009139D6" w:rsidRPr="00F47FE6" w:rsidRDefault="009139D6" w:rsidP="00383697">
                  <w:pPr>
                    <w:jc w:val="center"/>
                    <w:rPr>
                      <w:b/>
                      <w:bCs/>
                      <w:i/>
                      <w:iCs/>
                    </w:rPr>
                  </w:pPr>
                  <w:r w:rsidRPr="00F47FE6">
                    <w:rPr>
                      <w:b/>
                      <w:bCs/>
                      <w:i/>
                      <w:iCs/>
                    </w:rPr>
                    <w:t>Ngày thi 19 tháng 6 năm 2012</w:t>
                  </w:r>
                </w:p>
                <w:p w:rsidR="009139D6" w:rsidRPr="00F47FE6" w:rsidRDefault="009139D6" w:rsidP="00383697">
                  <w:pPr>
                    <w:jc w:val="center"/>
                    <w:rPr>
                      <w:b/>
                      <w:bCs/>
                    </w:rPr>
                  </w:pPr>
                  <w:r w:rsidRPr="00F47FE6">
                    <w:rPr>
                      <w:b/>
                      <w:bCs/>
                    </w:rPr>
                    <w:t>Đề thi gồm : 01 trang</w:t>
                  </w:r>
                </w:p>
                <w:p w:rsidR="009139D6" w:rsidRPr="00F47FE6" w:rsidRDefault="009139D6" w:rsidP="00383697">
                  <w:pPr>
                    <w:jc w:val="center"/>
                  </w:pPr>
                </w:p>
              </w:tc>
            </w:tr>
          </w:tbl>
          <w:p w:rsidR="009139D6" w:rsidRPr="00F47FE6" w:rsidRDefault="009139D6" w:rsidP="009139D6">
            <w:pPr>
              <w:jc w:val="both"/>
              <w:rPr>
                <w:b/>
              </w:rPr>
            </w:pPr>
            <w:r w:rsidRPr="00F47FE6">
              <w:rPr>
                <w:b/>
              </w:rPr>
              <w:t>Câu I (2,0 điểm)</w:t>
            </w:r>
          </w:p>
          <w:p w:rsidR="009139D6" w:rsidRPr="00F47FE6" w:rsidRDefault="009139D6" w:rsidP="009139D6">
            <w:pPr>
              <w:ind w:left="360" w:firstLine="360"/>
              <w:jc w:val="both"/>
            </w:pPr>
            <w:r w:rsidRPr="00F47FE6">
              <w:t xml:space="preserve">1)  Giải phương trình  </w:t>
            </w:r>
            <w:r w:rsidRPr="00F47FE6">
              <w:rPr>
                <w:position w:val="-24"/>
              </w:rPr>
              <w:object w:dxaOrig="1180" w:dyaOrig="620">
                <v:shape id="_x0000_i1581" type="#_x0000_t75" style="width:59.25pt;height:30.75pt" o:ole="">
                  <v:imagedata r:id="rId1000" o:title=""/>
                </v:shape>
                <o:OLEObject Type="Embed" ProgID="Equation.DSMT4" ShapeID="_x0000_i1581" DrawAspect="Content" ObjectID="_1592692549" r:id="rId1001"/>
              </w:object>
            </w:r>
            <w:r w:rsidRPr="00F47FE6">
              <w:t>.</w:t>
            </w:r>
          </w:p>
          <w:p w:rsidR="009139D6" w:rsidRPr="00F47FE6" w:rsidRDefault="009139D6" w:rsidP="001E40D0">
            <w:pPr>
              <w:numPr>
                <w:ilvl w:val="0"/>
                <w:numId w:val="31"/>
              </w:numPr>
              <w:tabs>
                <w:tab w:val="left" w:pos="1080"/>
              </w:tabs>
              <w:ind w:firstLine="0"/>
              <w:jc w:val="both"/>
            </w:pPr>
            <w:r w:rsidRPr="00F47FE6">
              <w:t xml:space="preserve">Giải hệ phương trình </w:t>
            </w:r>
            <w:r w:rsidRPr="00F47FE6">
              <w:rPr>
                <w:position w:val="-34"/>
              </w:rPr>
              <w:object w:dxaOrig="1579" w:dyaOrig="800">
                <v:shape id="_x0000_i1582" type="#_x0000_t75" style="width:78.75pt;height:39.75pt" o:ole="">
                  <v:imagedata r:id="rId1002" o:title=""/>
                </v:shape>
                <o:OLEObject Type="Embed" ProgID="Equation.DSMT4" ShapeID="_x0000_i1582" DrawAspect="Content" ObjectID="_1592692550" r:id="rId1003"/>
              </w:object>
            </w:r>
            <w:r w:rsidRPr="00F47FE6">
              <w:t>.</w:t>
            </w:r>
          </w:p>
          <w:p w:rsidR="009139D6" w:rsidRPr="00F47FE6" w:rsidRDefault="009139D6" w:rsidP="009139D6">
            <w:pPr>
              <w:jc w:val="both"/>
              <w:rPr>
                <w:b/>
              </w:rPr>
            </w:pPr>
            <w:r w:rsidRPr="00F47FE6">
              <w:rPr>
                <w:b/>
              </w:rPr>
              <w:t>Câu II ( 1,0 điểm)</w:t>
            </w:r>
          </w:p>
          <w:p w:rsidR="009139D6" w:rsidRPr="00F47FE6" w:rsidRDefault="009139D6" w:rsidP="009139D6">
            <w:pPr>
              <w:ind w:firstLine="720"/>
              <w:jc w:val="both"/>
            </w:pPr>
            <w:r w:rsidRPr="00F47FE6">
              <w:t xml:space="preserve"> Rút gọn biểu thức </w:t>
            </w:r>
            <w:r w:rsidRPr="00F47FE6">
              <w:rPr>
                <w:position w:val="-30"/>
              </w:rPr>
              <w:object w:dxaOrig="3460" w:dyaOrig="740">
                <v:shape id="_x0000_i1583" type="#_x0000_t75" style="width:173.25pt;height:36.75pt" o:ole="">
                  <v:imagedata r:id="rId1004" o:title=""/>
                </v:shape>
                <o:OLEObject Type="Embed" ProgID="Equation.DSMT4" ShapeID="_x0000_i1583" DrawAspect="Content" ObjectID="_1592692551" r:id="rId1005"/>
              </w:object>
            </w:r>
            <w:r w:rsidRPr="00F47FE6">
              <w:t xml:space="preserve">  với </w:t>
            </w:r>
            <w:r w:rsidRPr="00F47FE6">
              <w:rPr>
                <w:position w:val="-10"/>
              </w:rPr>
              <w:object w:dxaOrig="1340" w:dyaOrig="320">
                <v:shape id="_x0000_i1584" type="#_x0000_t75" style="width:66.75pt;height:15.75pt" o:ole="">
                  <v:imagedata r:id="rId1006" o:title=""/>
                </v:shape>
                <o:OLEObject Type="Embed" ProgID="Equation.DSMT4" ShapeID="_x0000_i1584" DrawAspect="Content" ObjectID="_1592692552" r:id="rId1007"/>
              </w:object>
            </w:r>
            <w:r w:rsidRPr="00F47FE6">
              <w:t>.</w:t>
            </w:r>
          </w:p>
          <w:p w:rsidR="009139D6" w:rsidRPr="00F47FE6" w:rsidRDefault="009139D6" w:rsidP="009139D6">
            <w:pPr>
              <w:spacing w:line="360" w:lineRule="auto"/>
              <w:jc w:val="both"/>
            </w:pPr>
            <w:r w:rsidRPr="00F47FE6">
              <w:rPr>
                <w:b/>
              </w:rPr>
              <w:t>Câu III (1,0 điểm)</w:t>
            </w:r>
          </w:p>
          <w:p w:rsidR="009139D6" w:rsidRPr="00F47FE6" w:rsidRDefault="009139D6" w:rsidP="009139D6">
            <w:pPr>
              <w:spacing w:line="360" w:lineRule="auto"/>
              <w:ind w:firstLine="720"/>
              <w:jc w:val="both"/>
            </w:pPr>
            <w:r w:rsidRPr="00F47FE6">
              <w:t>Một tam giác vuông có chu vi là 30 cm, độ dài hai cạnh góc vuông hơn kém nhau 7cm. Tính độ dài các cạnh của tam giác vuông đó.</w:t>
            </w:r>
          </w:p>
          <w:p w:rsidR="009139D6" w:rsidRPr="00F47FE6" w:rsidRDefault="009139D6" w:rsidP="009139D6">
            <w:pPr>
              <w:spacing w:line="360" w:lineRule="auto"/>
              <w:jc w:val="both"/>
            </w:pPr>
            <w:r w:rsidRPr="00F47FE6">
              <w:rPr>
                <w:b/>
              </w:rPr>
              <w:t>Câu IV (2,0 điểm)</w:t>
            </w:r>
            <w:r w:rsidRPr="00F47FE6">
              <w:t xml:space="preserve"> </w:t>
            </w:r>
          </w:p>
          <w:p w:rsidR="009139D6" w:rsidRPr="00F47FE6" w:rsidRDefault="009139D6" w:rsidP="009139D6">
            <w:pPr>
              <w:spacing w:line="360" w:lineRule="auto"/>
              <w:jc w:val="both"/>
            </w:pPr>
            <w:r w:rsidRPr="00F47FE6">
              <w:t>Trong mặt phẳng tọa độ Oxy, cho đường thẳng (d):</w:t>
            </w:r>
            <w:r w:rsidRPr="00F47FE6">
              <w:rPr>
                <w:position w:val="-10"/>
              </w:rPr>
              <w:object w:dxaOrig="1359" w:dyaOrig="320">
                <v:shape id="_x0000_i1585" type="#_x0000_t75" style="width:68.25pt;height:15.75pt" o:ole="">
                  <v:imagedata r:id="rId1008" o:title=""/>
                </v:shape>
                <o:OLEObject Type="Embed" ProgID="Equation.DSMT4" ShapeID="_x0000_i1585" DrawAspect="Content" ObjectID="_1592692553" r:id="rId1009"/>
              </w:object>
            </w:r>
            <w:r w:rsidRPr="00F47FE6">
              <w:t xml:space="preserve"> và parabol (P): </w:t>
            </w:r>
            <w:r w:rsidRPr="00F47FE6">
              <w:rPr>
                <w:position w:val="-24"/>
              </w:rPr>
              <w:object w:dxaOrig="820" w:dyaOrig="620">
                <v:shape id="_x0000_i1586" type="#_x0000_t75" style="width:41.25pt;height:30.75pt" o:ole="">
                  <v:imagedata r:id="rId1010" o:title=""/>
                </v:shape>
                <o:OLEObject Type="Embed" ProgID="Equation.DSMT4" ShapeID="_x0000_i1586" DrawAspect="Content" ObjectID="_1592692554" r:id="rId1011"/>
              </w:object>
            </w:r>
            <w:r w:rsidRPr="00F47FE6">
              <w:t>.</w:t>
            </w:r>
          </w:p>
          <w:p w:rsidR="009139D6" w:rsidRPr="00F47FE6" w:rsidRDefault="009139D6" w:rsidP="001E40D0">
            <w:pPr>
              <w:numPr>
                <w:ilvl w:val="0"/>
                <w:numId w:val="30"/>
              </w:numPr>
              <w:spacing w:line="360" w:lineRule="auto"/>
              <w:jc w:val="both"/>
            </w:pPr>
            <w:r w:rsidRPr="00F47FE6">
              <w:t>Tìm m để đường thẳng (d) đi qua điểm A(-1; 3).</w:t>
            </w:r>
          </w:p>
          <w:p w:rsidR="009139D6" w:rsidRPr="00F47FE6" w:rsidRDefault="009139D6" w:rsidP="001E40D0">
            <w:pPr>
              <w:numPr>
                <w:ilvl w:val="0"/>
                <w:numId w:val="30"/>
              </w:numPr>
              <w:spacing w:line="360" w:lineRule="auto"/>
              <w:rPr>
                <w:b/>
                <w:u w:val="single"/>
              </w:rPr>
            </w:pPr>
            <w:r w:rsidRPr="00F47FE6">
              <w:t>Tìm m để (d) cắt (P) tại hai điểm phân biệt có tọa độ (x</w:t>
            </w:r>
            <w:r w:rsidRPr="00F47FE6">
              <w:rPr>
                <w:vertAlign w:val="subscript"/>
              </w:rPr>
              <w:t>1</w:t>
            </w:r>
            <w:r w:rsidRPr="00F47FE6">
              <w:t>; y</w:t>
            </w:r>
            <w:r w:rsidRPr="00F47FE6">
              <w:rPr>
                <w:vertAlign w:val="subscript"/>
              </w:rPr>
              <w:t>1</w:t>
            </w:r>
            <w:r w:rsidRPr="00F47FE6">
              <w:t>) và (x</w:t>
            </w:r>
            <w:r w:rsidRPr="00F47FE6">
              <w:rPr>
                <w:vertAlign w:val="subscript"/>
              </w:rPr>
              <w:t>2</w:t>
            </w:r>
            <w:r w:rsidRPr="00F47FE6">
              <w:t>; y</w:t>
            </w:r>
            <w:r w:rsidRPr="00F47FE6">
              <w:rPr>
                <w:vertAlign w:val="subscript"/>
              </w:rPr>
              <w:t>2</w:t>
            </w:r>
            <w:r w:rsidRPr="00F47FE6">
              <w:t xml:space="preserve">) sao cho               </w:t>
            </w:r>
            <w:r w:rsidRPr="00F47FE6">
              <w:rPr>
                <w:position w:val="-14"/>
              </w:rPr>
              <w:object w:dxaOrig="2180" w:dyaOrig="400">
                <v:shape id="_x0000_i1587" type="#_x0000_t75" style="width:108.75pt;height:20.25pt" o:ole="">
                  <v:imagedata r:id="rId1012" o:title=""/>
                </v:shape>
                <o:OLEObject Type="Embed" ProgID="Equation.DSMT4" ShapeID="_x0000_i1587" DrawAspect="Content" ObjectID="_1592692555" r:id="rId1013"/>
              </w:object>
            </w:r>
            <w:r w:rsidRPr="00F47FE6">
              <w:t xml:space="preserve">.          </w:t>
            </w:r>
          </w:p>
          <w:p w:rsidR="009139D6" w:rsidRPr="00F47FE6" w:rsidRDefault="009139D6" w:rsidP="009139D6">
            <w:pPr>
              <w:spacing w:line="360" w:lineRule="auto"/>
              <w:jc w:val="both"/>
            </w:pPr>
            <w:r w:rsidRPr="00F47FE6">
              <w:rPr>
                <w:b/>
              </w:rPr>
              <w:t>Câu V (3,0 điểm)</w:t>
            </w:r>
            <w:r w:rsidRPr="00F47FE6">
              <w:t xml:space="preserve"> </w:t>
            </w:r>
          </w:p>
          <w:p w:rsidR="009139D6" w:rsidRPr="00F47FE6" w:rsidRDefault="009139D6" w:rsidP="009139D6">
            <w:pPr>
              <w:ind w:firstLine="720"/>
              <w:jc w:val="both"/>
            </w:pPr>
            <w:r w:rsidRPr="00F47FE6">
              <w:t>Cho đường tròn tâm O đường kính AB. Trên đường tròn lấy điểm C sao cho AC &lt; BC (C</w:t>
            </w:r>
            <w:r w:rsidRPr="00F47FE6">
              <w:rPr>
                <w:position w:val="-4"/>
              </w:rPr>
              <w:object w:dxaOrig="220" w:dyaOrig="220">
                <v:shape id="_x0000_i1588" type="#_x0000_t75" style="width:11.25pt;height:11.25pt" o:ole="">
                  <v:imagedata r:id="rId1014" o:title=""/>
                </v:shape>
                <o:OLEObject Type="Embed" ProgID="Equation.DSMT4" ShapeID="_x0000_i1588" DrawAspect="Content" ObjectID="_1592692556" r:id="rId1015"/>
              </w:object>
            </w:r>
            <w:r w:rsidRPr="00F47FE6">
              <w:t>A). Các tiếp tuyến tại B và C của (O) cắt nhau ở điểm D, AD cắt (O) tại E (E</w:t>
            </w:r>
            <w:r w:rsidRPr="00F47FE6">
              <w:rPr>
                <w:position w:val="-4"/>
              </w:rPr>
              <w:object w:dxaOrig="220" w:dyaOrig="220">
                <v:shape id="_x0000_i1589" type="#_x0000_t75" style="width:11.25pt;height:11.25pt" o:ole="">
                  <v:imagedata r:id="rId1014" o:title=""/>
                </v:shape>
                <o:OLEObject Type="Embed" ProgID="Equation.DSMT4" ShapeID="_x0000_i1589" DrawAspect="Content" ObjectID="_1592692557" r:id="rId1016"/>
              </w:object>
            </w:r>
            <w:r w:rsidRPr="00F47FE6">
              <w:t xml:space="preserve"> A) .</w:t>
            </w:r>
          </w:p>
          <w:p w:rsidR="009139D6" w:rsidRPr="00F47FE6" w:rsidRDefault="009139D6" w:rsidP="009139D6">
            <w:pPr>
              <w:ind w:firstLine="720"/>
              <w:jc w:val="both"/>
            </w:pPr>
            <w:r w:rsidRPr="00F47FE6">
              <w:t>1) Chứng minh BE</w:t>
            </w:r>
            <w:r w:rsidRPr="00F47FE6">
              <w:rPr>
                <w:vertAlign w:val="superscript"/>
              </w:rPr>
              <w:t>2</w:t>
            </w:r>
            <w:r w:rsidRPr="00F47FE6">
              <w:t xml:space="preserve"> = AE.DE.</w:t>
            </w:r>
          </w:p>
          <w:p w:rsidR="009139D6" w:rsidRPr="00F47FE6" w:rsidRDefault="009139D6" w:rsidP="009139D6">
            <w:pPr>
              <w:ind w:firstLine="720"/>
              <w:jc w:val="both"/>
            </w:pPr>
            <w:r w:rsidRPr="00F47FE6">
              <w:t>2) Qua C kẻ đường thẳng song song với BD cắt AB tại H, DO cắt BC tại F. Chứng minh tứ giác CHOF nội tiếp .</w:t>
            </w:r>
          </w:p>
          <w:p w:rsidR="009139D6" w:rsidRPr="00F47FE6" w:rsidRDefault="009139D6" w:rsidP="001E40D0">
            <w:pPr>
              <w:numPr>
                <w:ilvl w:val="0"/>
                <w:numId w:val="30"/>
              </w:numPr>
              <w:jc w:val="both"/>
            </w:pPr>
            <w:r w:rsidRPr="00F47FE6">
              <w:t xml:space="preserve">Gọi I là giao điểm của AD và CH. Chứng minh I là trung điểm của </w:t>
            </w:r>
            <w:smartTag w:uri="urn:schemas-microsoft-com:office:smarttags" w:element="place">
              <w:smartTag w:uri="urn:schemas-microsoft-com:office:smarttags" w:element="country-region">
                <w:r w:rsidRPr="00F47FE6">
                  <w:t>CH.</w:t>
                </w:r>
              </w:smartTag>
            </w:smartTag>
          </w:p>
          <w:p w:rsidR="009139D6" w:rsidRPr="00F47FE6" w:rsidRDefault="009139D6" w:rsidP="009139D6">
            <w:pPr>
              <w:jc w:val="both"/>
            </w:pPr>
            <w:r w:rsidRPr="00F47FE6">
              <w:rPr>
                <w:b/>
              </w:rPr>
              <w:t>Câu VI ( 1,0 điểm)</w:t>
            </w:r>
            <w:r w:rsidRPr="00F47FE6">
              <w:t xml:space="preserve"> </w:t>
            </w:r>
          </w:p>
          <w:p w:rsidR="009139D6" w:rsidRPr="00F47FE6" w:rsidRDefault="009139D6" w:rsidP="009139D6">
            <w:pPr>
              <w:ind w:firstLine="720"/>
              <w:jc w:val="both"/>
            </w:pPr>
            <w:r w:rsidRPr="00F47FE6">
              <w:t xml:space="preserve">Cho 2 số dương a, b thỏa mãn </w:t>
            </w:r>
            <w:r w:rsidRPr="00F47FE6">
              <w:rPr>
                <w:position w:val="-24"/>
              </w:rPr>
              <w:object w:dxaOrig="960" w:dyaOrig="620">
                <v:shape id="_x0000_i1590" type="#_x0000_t75" style="width:48pt;height:30.75pt" o:ole="">
                  <v:imagedata r:id="rId1017" o:title=""/>
                </v:shape>
                <o:OLEObject Type="Embed" ProgID="Equation.DSMT4" ShapeID="_x0000_i1590" DrawAspect="Content" ObjectID="_1592692558" r:id="rId1018"/>
              </w:object>
            </w:r>
            <w:r w:rsidRPr="00F47FE6">
              <w:t>. Tìm giá trị lớn nhất của biểu thức</w:t>
            </w:r>
          </w:p>
          <w:p w:rsidR="009139D6" w:rsidRDefault="009139D6" w:rsidP="009139D6">
            <w:pPr>
              <w:jc w:val="both"/>
            </w:pPr>
            <w:r w:rsidRPr="00F47FE6">
              <w:t xml:space="preserve">                                        </w:t>
            </w:r>
            <w:r w:rsidRPr="00F47FE6">
              <w:rPr>
                <w:position w:val="-24"/>
              </w:rPr>
              <w:object w:dxaOrig="3460" w:dyaOrig="620">
                <v:shape id="_x0000_i1591" type="#_x0000_t75" style="width:173.25pt;height:30.75pt" o:ole="">
                  <v:imagedata r:id="rId1019" o:title=""/>
                </v:shape>
                <o:OLEObject Type="Embed" ProgID="Equation.DSMT4" ShapeID="_x0000_i1591" DrawAspect="Content" ObjectID="_1592692559" r:id="rId1020"/>
              </w:object>
            </w:r>
            <w:r w:rsidRPr="00F47FE6">
              <w:t>.</w:t>
            </w: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1913</w:t>
            </w:r>
          </w:p>
          <w:tbl>
            <w:tblPr>
              <w:tblW w:w="10560" w:type="dxa"/>
              <w:tblInd w:w="108" w:type="dxa"/>
              <w:tblLook w:val="00BF" w:firstRow="1" w:lastRow="0" w:firstColumn="1" w:lastColumn="0" w:noHBand="0" w:noVBand="0"/>
            </w:tblPr>
            <w:tblGrid>
              <w:gridCol w:w="3960"/>
              <w:gridCol w:w="6600"/>
            </w:tblGrid>
            <w:tr w:rsidR="009139D6" w:rsidRPr="00F47FE6" w:rsidTr="00383697">
              <w:tc>
                <w:tcPr>
                  <w:tcW w:w="3960" w:type="dxa"/>
                </w:tcPr>
                <w:p w:rsidR="009139D6" w:rsidRPr="00F47FE6" w:rsidRDefault="009139D6" w:rsidP="00383697">
                  <w:pPr>
                    <w:jc w:val="center"/>
                    <w:rPr>
                      <w:b/>
                    </w:rPr>
                  </w:pPr>
                  <w:r w:rsidRPr="00F47FE6">
                    <w:br w:type="page"/>
                  </w:r>
                  <w:r w:rsidRPr="00F47FE6">
                    <w:rPr>
                      <w:b/>
                    </w:rPr>
                    <w:t>SỞ GIÁO DỤC VÀ ĐÀO TẠO</w:t>
                  </w:r>
                </w:p>
                <w:p w:rsidR="009139D6" w:rsidRPr="00AA26DB" w:rsidRDefault="009139D6" w:rsidP="00383697">
                  <w:pPr>
                    <w:jc w:val="center"/>
                    <w:rPr>
                      <w:b/>
                    </w:rPr>
                  </w:pPr>
                  <w:r w:rsidRPr="00AA26DB">
                    <w:rPr>
                      <w:b/>
                    </w:rPr>
                    <w:t>TUYÊN QUANG</w:t>
                  </w:r>
                </w:p>
                <w:p w:rsidR="009139D6" w:rsidRPr="00F47FE6" w:rsidRDefault="009139D6" w:rsidP="00383697">
                  <w:pPr>
                    <w:jc w:val="center"/>
                    <w:rPr>
                      <w:b/>
                    </w:rPr>
                  </w:pPr>
                  <w:r>
                    <w:rPr>
                      <w:b/>
                      <w:noProof/>
                      <w:lang w:val="en-US"/>
                    </w:rPr>
                    <mc:AlternateContent>
                      <mc:Choice Requires="wps">
                        <w:drawing>
                          <wp:anchor distT="0" distB="0" distL="114300" distR="114300" simplePos="0" relativeHeight="251726848" behindDoc="0" locked="0" layoutInCell="1" allowOverlap="1">
                            <wp:simplePos x="0" y="0"/>
                            <wp:positionH relativeFrom="column">
                              <wp:posOffset>452120</wp:posOffset>
                            </wp:positionH>
                            <wp:positionV relativeFrom="paragraph">
                              <wp:posOffset>99060</wp:posOffset>
                            </wp:positionV>
                            <wp:extent cx="1536700" cy="269240"/>
                            <wp:effectExtent l="13970" t="13335" r="11430" b="12700"/>
                            <wp:wrapNone/>
                            <wp:docPr id="1365" name="Text Box 1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269240"/>
                                    </a:xfrm>
                                    <a:prstGeom prst="rect">
                                      <a:avLst/>
                                    </a:prstGeom>
                                    <a:solidFill>
                                      <a:srgbClr val="FFFFFF"/>
                                    </a:solidFill>
                                    <a:ln w="9525">
                                      <a:solidFill>
                                        <a:srgbClr val="000000"/>
                                      </a:solidFill>
                                      <a:miter lim="800000"/>
                                      <a:headEnd/>
                                      <a:tailEnd/>
                                    </a:ln>
                                  </wps:spPr>
                                  <wps:txbx>
                                    <w:txbxContent>
                                      <w:p w:rsidR="00BE079F" w:rsidRPr="00533D2B" w:rsidRDefault="00BE079F" w:rsidP="009139D6">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5" o:spid="_x0000_s1146" type="#_x0000_t202" style="position:absolute;left:0;text-align:left;margin-left:35.6pt;margin-top:7.8pt;width:121pt;height:21.2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">
                            <v:textbox>
                              <w:txbxContent>
                                <w:p w:rsidR="00BE079F" w:rsidRPr="00533D2B" w:rsidRDefault="00BE079F" w:rsidP="009139D6">
                                  <w:pPr>
                                    <w:rPr>
                                      <w:color w:val="FF0000"/>
                                    </w:rPr>
                                  </w:pPr>
                                  <w:r w:rsidRPr="00533D2B">
                                    <w:rPr>
                                      <w:b/>
                                      <w:color w:val="FF0000"/>
                                    </w:rPr>
                                    <w:t>ĐỀ CHÍNH THỨC</w:t>
                                  </w:r>
                                </w:p>
                              </w:txbxContent>
                            </v:textbox>
                          </v:shape>
                        </w:pict>
                      </mc:Fallback>
                    </mc:AlternateContent>
                  </w:r>
                </w:p>
                <w:p w:rsidR="009139D6" w:rsidRPr="00F47FE6" w:rsidRDefault="009139D6" w:rsidP="00383697">
                  <w:pPr>
                    <w:jc w:val="center"/>
                    <w:rPr>
                      <w:b/>
                      <w:bCs/>
                    </w:rPr>
                  </w:pPr>
                </w:p>
              </w:tc>
              <w:tc>
                <w:tcPr>
                  <w:tcW w:w="6600" w:type="dxa"/>
                </w:tcPr>
                <w:p w:rsidR="009139D6" w:rsidRPr="00F47FE6" w:rsidRDefault="009139D6" w:rsidP="00383697">
                  <w:pPr>
                    <w:spacing w:line="360" w:lineRule="exact"/>
                    <w:jc w:val="center"/>
                    <w:rPr>
                      <w:b/>
                    </w:rPr>
                  </w:pPr>
                  <w:r w:rsidRPr="00F47FE6">
                    <w:rPr>
                      <w:b/>
                    </w:rPr>
                    <w:t xml:space="preserve">ĐỀ THI TUYỂN SINH VÀO LỚP 10 THPT </w:t>
                  </w:r>
                </w:p>
                <w:p w:rsidR="009139D6" w:rsidRPr="00F47FE6" w:rsidRDefault="009139D6" w:rsidP="00383697">
                  <w:pPr>
                    <w:spacing w:line="360" w:lineRule="exact"/>
                    <w:jc w:val="center"/>
                    <w:rPr>
                      <w:b/>
                    </w:rPr>
                  </w:pPr>
                  <w:r w:rsidRPr="00F47FE6">
                    <w:rPr>
                      <w:b/>
                    </w:rPr>
                    <w:t>Năm học 2011 - 2012</w:t>
                  </w:r>
                </w:p>
                <w:p w:rsidR="009139D6" w:rsidRPr="00F47FE6" w:rsidRDefault="009139D6" w:rsidP="00383697">
                  <w:pPr>
                    <w:spacing w:line="360" w:lineRule="exact"/>
                    <w:jc w:val="center"/>
                    <w:rPr>
                      <w:b/>
                    </w:rPr>
                  </w:pPr>
                  <w:r w:rsidRPr="00F47FE6">
                    <w:rPr>
                      <w:b/>
                    </w:rPr>
                    <w:t>MÔN THI: TOÁN</w:t>
                  </w:r>
                </w:p>
                <w:p w:rsidR="009139D6" w:rsidRPr="00F47FE6" w:rsidRDefault="009139D6" w:rsidP="00383697">
                  <w:pPr>
                    <w:spacing w:line="360" w:lineRule="exact"/>
                    <w:jc w:val="center"/>
                    <w:rPr>
                      <w:i/>
                    </w:rPr>
                  </w:pPr>
                  <w:r w:rsidRPr="00F47FE6">
                    <w:t xml:space="preserve">Thời gian: 120 phút </w:t>
                  </w:r>
                  <w:r w:rsidRPr="00F47FE6">
                    <w:rPr>
                      <w:i/>
                    </w:rPr>
                    <w:t>(không kể thời gian giao đề)</w:t>
                  </w:r>
                </w:p>
                <w:p w:rsidR="009139D6" w:rsidRPr="00F47FE6" w:rsidRDefault="009139D6" w:rsidP="00383697">
                  <w:pPr>
                    <w:spacing w:line="360" w:lineRule="exact"/>
                    <w:jc w:val="center"/>
                  </w:pPr>
                </w:p>
              </w:tc>
            </w:tr>
          </w:tbl>
          <w:p w:rsidR="009139D6" w:rsidRPr="00F47FE6" w:rsidRDefault="009139D6" w:rsidP="009139D6">
            <w:pPr>
              <w:spacing w:before="120" w:after="80"/>
              <w:jc w:val="both"/>
              <w:rPr>
                <w:b/>
              </w:rPr>
            </w:pPr>
            <w:r w:rsidRPr="00F47FE6">
              <w:rPr>
                <w:b/>
              </w:rPr>
              <w:t>Câu 1</w:t>
            </w:r>
            <w:r w:rsidRPr="00F47FE6">
              <w:t xml:space="preserve"> </w:t>
            </w:r>
            <w:r w:rsidRPr="00F47FE6">
              <w:rPr>
                <w:i/>
              </w:rPr>
              <w:t>(3,0 điểm)</w:t>
            </w:r>
          </w:p>
          <w:p w:rsidR="009139D6" w:rsidRPr="00F47FE6" w:rsidRDefault="009139D6" w:rsidP="009139D6">
            <w:pPr>
              <w:spacing w:before="120" w:after="80"/>
              <w:ind w:firstLine="540"/>
              <w:jc w:val="both"/>
            </w:pPr>
            <w:r w:rsidRPr="00F47FE6">
              <w:t xml:space="preserve">a) Giải phương trình:        </w:t>
            </w:r>
            <w:r w:rsidRPr="00F47FE6">
              <w:rPr>
                <w:position w:val="-10"/>
              </w:rPr>
              <w:object w:dxaOrig="1359" w:dyaOrig="360">
                <v:shape id="_x0000_i1592" type="#_x0000_t75" style="width:99pt;height:23.25pt" o:ole="">
                  <v:imagedata r:id="rId1021" o:title=""/>
                </v:shape>
                <o:OLEObject Type="Embed" ProgID="Equation.DSMT4" ShapeID="_x0000_i1592" DrawAspect="Content" ObjectID="_1592692560" r:id="rId1022"/>
              </w:object>
            </w:r>
            <w:r w:rsidRPr="00F47FE6">
              <w:t xml:space="preserve"> </w:t>
            </w:r>
          </w:p>
          <w:p w:rsidR="009139D6" w:rsidRPr="00F47FE6" w:rsidRDefault="009139D6" w:rsidP="009139D6">
            <w:pPr>
              <w:spacing w:before="120" w:after="80"/>
              <w:ind w:firstLine="540"/>
              <w:jc w:val="both"/>
              <w:rPr>
                <w:lang w:val="en-IN"/>
              </w:rPr>
            </w:pPr>
            <w:r w:rsidRPr="00F47FE6">
              <w:t xml:space="preserve">b) </w:t>
            </w:r>
            <w:r w:rsidRPr="00F47FE6">
              <w:rPr>
                <w:lang w:val="en-IN"/>
              </w:rPr>
              <w:t xml:space="preserve">Giải hệ phương trình: </w:t>
            </w:r>
            <w:r w:rsidRPr="00F47FE6">
              <w:rPr>
                <w:position w:val="-4"/>
                <w:lang w:val="en-IN"/>
              </w:rPr>
              <w:object w:dxaOrig="180" w:dyaOrig="279">
                <v:shape id="_x0000_i1593" type="#_x0000_t75" style="width:9pt;height:14.25pt" o:ole="">
                  <v:imagedata r:id="rId1023" o:title=""/>
                </v:shape>
                <o:OLEObject Type="Embed" ProgID="Equation.DSMT4" ShapeID="_x0000_i1593" DrawAspect="Content" ObjectID="_1592692561" r:id="rId1024"/>
              </w:object>
            </w:r>
            <w:r w:rsidRPr="00F47FE6">
              <w:rPr>
                <w:position w:val="-30"/>
                <w:lang w:val="en-IN"/>
              </w:rPr>
              <w:object w:dxaOrig="1340" w:dyaOrig="720">
                <v:shape id="_x0000_i1594" type="#_x0000_t75" style="width:85.5pt;height:45pt" o:ole="">
                  <v:imagedata r:id="rId1025" o:title=""/>
                </v:shape>
                <o:OLEObject Type="Embed" ProgID="Equation.DSMT4" ShapeID="_x0000_i1594" DrawAspect="Content" ObjectID="_1592692562" r:id="rId1026"/>
              </w:object>
            </w:r>
          </w:p>
          <w:p w:rsidR="009139D6" w:rsidRPr="00F47FE6" w:rsidRDefault="009139D6" w:rsidP="009139D6">
            <w:pPr>
              <w:spacing w:before="120" w:after="80"/>
              <w:ind w:firstLine="540"/>
              <w:jc w:val="both"/>
              <w:rPr>
                <w:lang w:val="en-IN"/>
              </w:rPr>
            </w:pPr>
            <w:r w:rsidRPr="00F47FE6">
              <w:rPr>
                <w:lang w:val="en-IN"/>
              </w:rPr>
              <w:t xml:space="preserve">c) Giải phương trình:         </w:t>
            </w:r>
            <w:r w:rsidRPr="00F47FE6">
              <w:rPr>
                <w:position w:val="-12"/>
                <w:lang w:val="en-IN"/>
              </w:rPr>
              <w:object w:dxaOrig="2220" w:dyaOrig="440">
                <v:shape id="_x0000_i1595" type="#_x0000_t75" style="width:146.25pt;height:27pt" o:ole="">
                  <v:imagedata r:id="rId1027" o:title=""/>
                </v:shape>
                <o:OLEObject Type="Embed" ProgID="Equation.DSMT4" ShapeID="_x0000_i1595" DrawAspect="Content" ObjectID="_1592692563" r:id="rId1028"/>
              </w:object>
            </w:r>
          </w:p>
          <w:p w:rsidR="009139D6" w:rsidRPr="00F47FE6" w:rsidRDefault="009139D6" w:rsidP="009139D6">
            <w:pPr>
              <w:spacing w:before="120" w:after="80"/>
              <w:jc w:val="both"/>
              <w:rPr>
                <w:lang w:val="en-IN"/>
              </w:rPr>
            </w:pPr>
            <w:r w:rsidRPr="00F47FE6">
              <w:rPr>
                <w:b/>
                <w:lang w:val="en-IN"/>
              </w:rPr>
              <w:t xml:space="preserve">Câu 2 </w:t>
            </w:r>
            <w:r w:rsidRPr="00F47FE6">
              <w:rPr>
                <w:i/>
                <w:lang w:val="en-IN"/>
              </w:rPr>
              <w:t>(2,5 điểm)</w:t>
            </w:r>
          </w:p>
          <w:p w:rsidR="009139D6" w:rsidRPr="00F47FE6" w:rsidRDefault="009139D6" w:rsidP="009139D6">
            <w:pPr>
              <w:spacing w:before="120" w:after="120" w:line="360" w:lineRule="exact"/>
              <w:ind w:left="539" w:hanging="539"/>
              <w:jc w:val="both"/>
              <w:rPr>
                <w:lang w:val="en-IN"/>
              </w:rPr>
            </w:pPr>
            <w:r w:rsidRPr="00F47FE6">
              <w:rPr>
                <w:lang w:val="en-IN"/>
              </w:rPr>
              <w:t xml:space="preserve">        Một ca nô chạy xuôi dòng từ A đến B rồi chạy ngược dòng từ B đến A hết tất cả 4 giờ. Tính vận tốc ca nô khi nước yên lặng, biết rằng quãng sông AB dài 30 km và vận tốc dòng nước là 4 km/giờ.</w:t>
            </w:r>
          </w:p>
          <w:p w:rsidR="009139D6" w:rsidRPr="00F47FE6" w:rsidRDefault="009139D6" w:rsidP="009139D6">
            <w:pPr>
              <w:spacing w:before="120" w:after="20" w:line="312" w:lineRule="auto"/>
              <w:jc w:val="both"/>
              <w:rPr>
                <w:i/>
                <w:lang w:val="en-IN"/>
              </w:rPr>
            </w:pPr>
            <w:r w:rsidRPr="00F47FE6">
              <w:rPr>
                <w:b/>
                <w:lang w:val="en-IN"/>
              </w:rPr>
              <w:t>Câu 3</w:t>
            </w:r>
            <w:r w:rsidRPr="00F47FE6">
              <w:rPr>
                <w:lang w:val="en-IN"/>
              </w:rPr>
              <w:t xml:space="preserve"> </w:t>
            </w:r>
            <w:r w:rsidRPr="00F47FE6">
              <w:rPr>
                <w:i/>
                <w:lang w:val="en-IN"/>
              </w:rPr>
              <w:t>(2,5 điểm)</w:t>
            </w:r>
          </w:p>
          <w:p w:rsidR="009139D6" w:rsidRPr="00F47FE6" w:rsidRDefault="009139D6" w:rsidP="009139D6">
            <w:pPr>
              <w:spacing w:before="120" w:after="120" w:line="360" w:lineRule="exact"/>
              <w:ind w:left="540" w:hanging="1"/>
              <w:jc w:val="both"/>
              <w:rPr>
                <w:lang w:val="en-IN"/>
              </w:rPr>
            </w:pPr>
            <w:r w:rsidRPr="00F47FE6">
              <w:rPr>
                <w:lang w:val="en-IN"/>
              </w:rPr>
              <w:t>Trên đường tròn (O) lấy hai điểm M, N sao cho M, O, N không thẳng hàng. Hai tiếp tuyến tại M , N với đường tròn (O) cắt nhau tại A. Từ O kẻ đường vuông góc với OM cắt AN tại S. Từ A kẻ đường vuông góc với AM cắt ON tại I. Chứng minh:</w:t>
            </w:r>
          </w:p>
          <w:p w:rsidR="009139D6" w:rsidRPr="00F47FE6" w:rsidRDefault="009139D6" w:rsidP="009139D6">
            <w:pPr>
              <w:spacing w:before="120" w:after="20" w:line="312" w:lineRule="auto"/>
              <w:ind w:firstLine="540"/>
              <w:jc w:val="both"/>
              <w:rPr>
                <w:lang w:val="pt-BR"/>
              </w:rPr>
            </w:pPr>
            <w:r w:rsidRPr="00F47FE6">
              <w:rPr>
                <w:lang w:val="pt-BR"/>
              </w:rPr>
              <w:t>a) SO = SA</w:t>
            </w:r>
          </w:p>
          <w:p w:rsidR="009139D6" w:rsidRPr="00F47FE6" w:rsidRDefault="009139D6" w:rsidP="009139D6">
            <w:pPr>
              <w:spacing w:before="120" w:after="20" w:line="312" w:lineRule="auto"/>
              <w:ind w:firstLine="540"/>
              <w:jc w:val="both"/>
              <w:rPr>
                <w:lang w:val="pt-BR"/>
              </w:rPr>
            </w:pPr>
            <w:r w:rsidRPr="00F47FE6">
              <w:rPr>
                <w:lang w:val="pt-BR"/>
              </w:rPr>
              <w:t>b) Tam giác OIA cân</w:t>
            </w:r>
          </w:p>
          <w:p w:rsidR="009139D6" w:rsidRPr="00F47FE6" w:rsidRDefault="009139D6" w:rsidP="009139D6">
            <w:pPr>
              <w:spacing w:before="120" w:after="20" w:line="312" w:lineRule="auto"/>
              <w:rPr>
                <w:lang w:val="pt-BR"/>
              </w:rPr>
            </w:pPr>
            <w:r w:rsidRPr="00F47FE6">
              <w:rPr>
                <w:b/>
                <w:lang w:val="pt-BR"/>
              </w:rPr>
              <w:t>Câu 4</w:t>
            </w:r>
            <w:r w:rsidRPr="00F47FE6">
              <w:rPr>
                <w:lang w:val="pt-BR"/>
              </w:rPr>
              <w:t xml:space="preserve"> </w:t>
            </w:r>
            <w:r w:rsidRPr="00F47FE6">
              <w:rPr>
                <w:i/>
                <w:lang w:val="pt-BR"/>
              </w:rPr>
              <w:t>(2,0 điểm).</w:t>
            </w:r>
            <w:r w:rsidRPr="00F47FE6">
              <w:rPr>
                <w:lang w:val="pt-BR"/>
              </w:rPr>
              <w:t xml:space="preserve"> </w:t>
            </w:r>
          </w:p>
          <w:p w:rsidR="009139D6" w:rsidRPr="00F47FE6" w:rsidRDefault="009139D6" w:rsidP="009139D6">
            <w:pPr>
              <w:spacing w:before="120" w:after="120" w:line="360" w:lineRule="exact"/>
              <w:ind w:left="539"/>
              <w:jc w:val="both"/>
              <w:rPr>
                <w:lang w:val="pt-BR"/>
              </w:rPr>
            </w:pPr>
            <w:r w:rsidRPr="00F47FE6">
              <w:rPr>
                <w:lang w:val="pt-BR"/>
              </w:rPr>
              <w:t>a) Tìm nghiệm nguyên của phương trình: x</w:t>
            </w:r>
            <w:r w:rsidRPr="00F47FE6">
              <w:rPr>
                <w:vertAlign w:val="superscript"/>
                <w:lang w:val="pt-BR"/>
              </w:rPr>
              <w:t>2</w:t>
            </w:r>
            <w:r w:rsidRPr="00F47FE6">
              <w:rPr>
                <w:lang w:val="pt-BR"/>
              </w:rPr>
              <w:t xml:space="preserve"> + 2y</w:t>
            </w:r>
            <w:r w:rsidRPr="00F47FE6">
              <w:rPr>
                <w:vertAlign w:val="superscript"/>
                <w:lang w:val="pt-BR"/>
              </w:rPr>
              <w:t>2</w:t>
            </w:r>
            <w:r w:rsidRPr="00F47FE6">
              <w:rPr>
                <w:lang w:val="pt-BR"/>
              </w:rPr>
              <w:t xml:space="preserve"> + 2xy + 3y – 4 = 0</w:t>
            </w:r>
          </w:p>
          <w:p w:rsidR="009139D6" w:rsidRDefault="009139D6" w:rsidP="009139D6">
            <w:pPr>
              <w:spacing w:before="120" w:after="120" w:line="360" w:lineRule="exact"/>
              <w:ind w:left="539"/>
              <w:jc w:val="both"/>
              <w:rPr>
                <w:lang w:val="pt-BR"/>
              </w:rPr>
            </w:pPr>
            <w:r w:rsidRPr="00F47FE6">
              <w:rPr>
                <w:lang w:val="pt-BR"/>
              </w:rPr>
              <w:t xml:space="preserve">b) Cho tam giác ABC vuông tại A. Gọi I là giao điểm các đường phân giác trong. Biết AB = 5 cm, </w:t>
            </w:r>
          </w:p>
          <w:p w:rsidR="009139D6" w:rsidRDefault="009139D6" w:rsidP="009139D6">
            <w:pPr>
              <w:spacing w:before="120" w:after="120" w:line="360" w:lineRule="exact"/>
              <w:ind w:left="539"/>
              <w:jc w:val="both"/>
              <w:rPr>
                <w:lang w:val="pt-BR"/>
              </w:rPr>
            </w:pPr>
            <w:r w:rsidRPr="00F47FE6">
              <w:rPr>
                <w:lang w:val="pt-BR"/>
              </w:rPr>
              <w:t>IC = 6 cm. Tính BC.</w:t>
            </w:r>
          </w:p>
          <w:p w:rsidR="009139D6" w:rsidRDefault="009139D6" w:rsidP="009139D6">
            <w:pPr>
              <w:spacing w:after="80"/>
              <w:jc w:val="center"/>
              <w:rPr>
                <w:b/>
                <w:lang w:val="pt-BR"/>
              </w:rPr>
            </w:pPr>
            <w:r w:rsidRPr="00316F19">
              <w:rPr>
                <w:b/>
                <w:lang w:val="pt-BR"/>
              </w:rPr>
              <w:t>Hướng dẫn chấm, biểu điểm</w:t>
            </w:r>
          </w:p>
          <w:p w:rsidR="009139D6" w:rsidRDefault="009139D6" w:rsidP="009139D6">
            <w:pPr>
              <w:spacing w:after="80"/>
              <w:jc w:val="center"/>
              <w:rPr>
                <w:lang w:val="pt-BR"/>
              </w:rPr>
            </w:pPr>
            <w:r w:rsidRPr="009E2B2C">
              <w:rPr>
                <w:b/>
                <w:lang w:val="pt-BR"/>
              </w:rPr>
              <w:t>MÔN THI: TOÁN CHUNG</w:t>
            </w:r>
          </w:p>
          <w:tbl>
            <w:tblPr>
              <w:tblW w:w="104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306"/>
              <w:gridCol w:w="1134"/>
            </w:tblGrid>
            <w:tr w:rsidR="009139D6" w:rsidRPr="0099155F" w:rsidTr="00383697">
              <w:tc>
                <w:tcPr>
                  <w:tcW w:w="9306" w:type="dxa"/>
                </w:tcPr>
                <w:p w:rsidR="009139D6" w:rsidRPr="0099155F" w:rsidRDefault="009139D6" w:rsidP="00383697">
                  <w:pPr>
                    <w:jc w:val="center"/>
                    <w:rPr>
                      <w:b/>
                      <w:lang w:val="nl-NL"/>
                    </w:rPr>
                  </w:pPr>
                  <w:r w:rsidRPr="0099155F">
                    <w:rPr>
                      <w:b/>
                      <w:lang w:val="nl-NL"/>
                    </w:rPr>
                    <w:t>Nội dung</w:t>
                  </w:r>
                </w:p>
              </w:tc>
              <w:tc>
                <w:tcPr>
                  <w:tcW w:w="1134" w:type="dxa"/>
                </w:tcPr>
                <w:p w:rsidR="009139D6" w:rsidRPr="0099155F" w:rsidRDefault="009139D6" w:rsidP="00383697">
                  <w:pPr>
                    <w:jc w:val="center"/>
                    <w:rPr>
                      <w:b/>
                      <w:sz w:val="20"/>
                      <w:szCs w:val="20"/>
                    </w:rPr>
                  </w:pPr>
                  <w:r w:rsidRPr="0099155F">
                    <w:rPr>
                      <w:b/>
                      <w:sz w:val="20"/>
                      <w:szCs w:val="20"/>
                    </w:rPr>
                    <w:t>Điểm</w:t>
                  </w:r>
                </w:p>
              </w:tc>
            </w:tr>
            <w:tr w:rsidR="009139D6" w:rsidRPr="00B93619" w:rsidTr="00383697">
              <w:tc>
                <w:tcPr>
                  <w:tcW w:w="9306" w:type="dxa"/>
                </w:tcPr>
                <w:p w:rsidR="009139D6" w:rsidRPr="0099155F" w:rsidRDefault="009139D6" w:rsidP="00383697">
                  <w:pPr>
                    <w:spacing w:line="320" w:lineRule="exact"/>
                    <w:jc w:val="both"/>
                    <w:rPr>
                      <w:b/>
                    </w:rPr>
                  </w:pPr>
                  <w:r>
                    <w:rPr>
                      <w:b/>
                    </w:rPr>
                    <w:t xml:space="preserve">Câu 1 </w:t>
                  </w:r>
                  <w:r w:rsidRPr="0099155F">
                    <w:rPr>
                      <w:i/>
                    </w:rPr>
                    <w:t>(3,0 điểm)</w:t>
                  </w:r>
                </w:p>
              </w:tc>
              <w:tc>
                <w:tcPr>
                  <w:tcW w:w="1134" w:type="dxa"/>
                </w:tcPr>
                <w:p w:rsidR="009139D6" w:rsidRPr="0099155F" w:rsidRDefault="009139D6" w:rsidP="00383697">
                  <w:pPr>
                    <w:spacing w:line="320" w:lineRule="exact"/>
                    <w:jc w:val="right"/>
                    <w:rPr>
                      <w:b/>
                      <w:sz w:val="20"/>
                      <w:szCs w:val="20"/>
                    </w:rPr>
                  </w:pPr>
                </w:p>
              </w:tc>
            </w:tr>
            <w:tr w:rsidR="009139D6" w:rsidRPr="0099155F" w:rsidTr="00383697">
              <w:tc>
                <w:tcPr>
                  <w:tcW w:w="9306" w:type="dxa"/>
                  <w:tcBorders>
                    <w:bottom w:val="single" w:sz="4" w:space="0" w:color="auto"/>
                  </w:tcBorders>
                </w:tcPr>
                <w:p w:rsidR="009139D6" w:rsidRPr="0099155F" w:rsidRDefault="009139D6" w:rsidP="00383697">
                  <w:pPr>
                    <w:spacing w:before="120" w:after="120" w:line="320" w:lineRule="exact"/>
                    <w:jc w:val="both"/>
                    <w:rPr>
                      <w:b/>
                    </w:rPr>
                  </w:pPr>
                  <w:r w:rsidRPr="0099155F">
                    <w:rPr>
                      <w:b/>
                    </w:rPr>
                    <w:t xml:space="preserve">a) Giải phương trình:        </w:t>
                  </w:r>
                  <w:r w:rsidRPr="0099155F">
                    <w:rPr>
                      <w:b/>
                      <w:position w:val="-10"/>
                    </w:rPr>
                    <w:object w:dxaOrig="1359" w:dyaOrig="360">
                      <v:shape id="_x0000_i1596" type="#_x0000_t75" style="width:99pt;height:23.25pt" o:ole="">
                        <v:imagedata r:id="rId1021" o:title=""/>
                      </v:shape>
                      <o:OLEObject Type="Embed" ProgID="Equation.DSMT4" ShapeID="_x0000_i1596" DrawAspect="Content" ObjectID="_1592692564" r:id="rId1029"/>
                    </w:object>
                  </w:r>
                  <w:r w:rsidRPr="0099155F">
                    <w:rPr>
                      <w:b/>
                    </w:rPr>
                    <w:t xml:space="preserve">  </w:t>
                  </w:r>
                </w:p>
              </w:tc>
              <w:tc>
                <w:tcPr>
                  <w:tcW w:w="1134" w:type="dxa"/>
                  <w:tcBorders>
                    <w:bottom w:val="single" w:sz="4" w:space="0" w:color="auto"/>
                  </w:tcBorders>
                </w:tcPr>
                <w:p w:rsidR="009139D6" w:rsidRPr="0099155F" w:rsidRDefault="009139D6" w:rsidP="00383697">
                  <w:pPr>
                    <w:spacing w:before="120" w:after="120" w:line="320" w:lineRule="exact"/>
                    <w:jc w:val="right"/>
                    <w:rPr>
                      <w:b/>
                      <w:sz w:val="20"/>
                      <w:szCs w:val="20"/>
                    </w:rPr>
                  </w:pPr>
                  <w:r w:rsidRPr="0099155F">
                    <w:rPr>
                      <w:b/>
                      <w:sz w:val="20"/>
                      <w:szCs w:val="20"/>
                    </w:rPr>
                    <w:t>1,0</w:t>
                  </w:r>
                </w:p>
              </w:tc>
            </w:tr>
            <w:tr w:rsidR="009139D6" w:rsidRPr="00B93619" w:rsidTr="00383697">
              <w:tc>
                <w:tcPr>
                  <w:tcW w:w="9306" w:type="dxa"/>
                  <w:tcBorders>
                    <w:bottom w:val="dotted" w:sz="4" w:space="0" w:color="auto"/>
                  </w:tcBorders>
                </w:tcPr>
                <w:p w:rsidR="009139D6" w:rsidRPr="00B93619" w:rsidRDefault="009139D6" w:rsidP="00383697">
                  <w:pPr>
                    <w:jc w:val="both"/>
                    <w:rPr>
                      <w:lang w:val="nl-NL"/>
                    </w:rPr>
                  </w:pPr>
                  <w:r w:rsidRPr="0099155F">
                    <w:rPr>
                      <w:i/>
                      <w:lang w:val="nl-NL"/>
                    </w:rPr>
                    <w:t>Bài giải:</w:t>
                  </w:r>
                  <w:r>
                    <w:rPr>
                      <w:lang w:val="nl-NL"/>
                    </w:rPr>
                    <w:t xml:space="preserve"> Ta c</w:t>
                  </w:r>
                  <w:r w:rsidRPr="0099155F">
                    <w:rPr>
                      <w:lang w:val="nl-NL"/>
                    </w:rPr>
                    <w:t>ó</w:t>
                  </w:r>
                  <w:r>
                    <w:rPr>
                      <w:lang w:val="nl-NL"/>
                    </w:rPr>
                    <w:t xml:space="preserve"> </w:t>
                  </w:r>
                  <w:r w:rsidRPr="0099155F">
                    <w:rPr>
                      <w:position w:val="-10"/>
                      <w:lang w:val="nl-NL"/>
                    </w:rPr>
                    <w:object w:dxaOrig="1620" w:dyaOrig="360">
                      <v:shape id="_x0000_i1597" type="#_x0000_t75" style="width:81pt;height:18pt" o:ole="">
                        <v:imagedata r:id="rId1030" o:title=""/>
                      </v:shape>
                      <o:OLEObject Type="Embed" ProgID="Equation.DSMT4" ShapeID="_x0000_i1597" DrawAspect="Content" ObjectID="_1592692565" r:id="rId1031"/>
                    </w:object>
                  </w:r>
                  <w:r w:rsidRPr="00B93619">
                    <w:rPr>
                      <w:lang w:val="nl-NL"/>
                    </w:rPr>
                    <w:t xml:space="preserve">  </w:t>
                  </w:r>
                  <w:r>
                    <w:rPr>
                      <w:lang w:val="nl-NL"/>
                    </w:rPr>
                    <w:t xml:space="preserve">            </w:t>
                  </w:r>
                </w:p>
              </w:tc>
              <w:tc>
                <w:tcPr>
                  <w:tcW w:w="1134" w:type="dxa"/>
                  <w:tcBorders>
                    <w:bottom w:val="dotted" w:sz="4" w:space="0" w:color="auto"/>
                  </w:tcBorders>
                  <w:vAlign w:val="center"/>
                </w:tcPr>
                <w:p w:rsidR="009139D6" w:rsidRPr="0099155F" w:rsidRDefault="009139D6" w:rsidP="00383697">
                  <w:pPr>
                    <w:rPr>
                      <w:i/>
                      <w:sz w:val="20"/>
                      <w:szCs w:val="20"/>
                    </w:rPr>
                  </w:pPr>
                  <w:r w:rsidRPr="0099155F">
                    <w:rPr>
                      <w:i/>
                      <w:sz w:val="20"/>
                      <w:szCs w:val="20"/>
                    </w:rPr>
                    <w:t>0,5</w:t>
                  </w:r>
                </w:p>
              </w:tc>
            </w:tr>
            <w:tr w:rsidR="009139D6" w:rsidRPr="00B93619" w:rsidTr="00383697">
              <w:tc>
                <w:tcPr>
                  <w:tcW w:w="9306" w:type="dxa"/>
                  <w:tcBorders>
                    <w:top w:val="dotted" w:sz="4" w:space="0" w:color="auto"/>
                  </w:tcBorders>
                </w:tcPr>
                <w:p w:rsidR="009139D6" w:rsidRPr="00B93619" w:rsidRDefault="009139D6" w:rsidP="00383697">
                  <w:pPr>
                    <w:jc w:val="both"/>
                    <w:rPr>
                      <w:lang w:val="nl-NL"/>
                    </w:rPr>
                  </w:pPr>
                  <w:r>
                    <w:rPr>
                      <w:lang w:val="nl-NL"/>
                    </w:rPr>
                    <w:t>Ph</w:t>
                  </w:r>
                  <w:r w:rsidRPr="0099155F">
                    <w:rPr>
                      <w:lang w:val="nl-NL"/>
                    </w:rPr>
                    <w:t>ươ</w:t>
                  </w:r>
                  <w:r>
                    <w:rPr>
                      <w:lang w:val="nl-NL"/>
                    </w:rPr>
                    <w:t>ng tr</w:t>
                  </w:r>
                  <w:r w:rsidRPr="0099155F">
                    <w:rPr>
                      <w:lang w:val="nl-NL"/>
                    </w:rPr>
                    <w:t>ình</w:t>
                  </w:r>
                  <w:r>
                    <w:rPr>
                      <w:lang w:val="nl-NL"/>
                    </w:rPr>
                    <w:t xml:space="preserve"> c</w:t>
                  </w:r>
                  <w:r w:rsidRPr="0099155F">
                    <w:rPr>
                      <w:lang w:val="nl-NL"/>
                    </w:rPr>
                    <w:t>ó</w:t>
                  </w:r>
                  <w:r>
                    <w:rPr>
                      <w:lang w:val="nl-NL"/>
                    </w:rPr>
                    <w:t xml:space="preserve"> nghi</w:t>
                  </w:r>
                  <w:r w:rsidRPr="0099155F">
                    <w:rPr>
                      <w:lang w:val="nl-NL"/>
                    </w:rPr>
                    <w:t>ệm</w:t>
                  </w:r>
                  <w:r>
                    <w:rPr>
                      <w:lang w:val="nl-NL"/>
                    </w:rPr>
                    <w:t xml:space="preserve">: </w:t>
                  </w:r>
                  <w:r w:rsidRPr="0099155F">
                    <w:rPr>
                      <w:position w:val="-24"/>
                      <w:lang w:val="nl-NL"/>
                    </w:rPr>
                    <w:object w:dxaOrig="1160" w:dyaOrig="620">
                      <v:shape id="_x0000_i1598" type="#_x0000_t75" style="width:57.75pt;height:30.75pt" o:ole="">
                        <v:imagedata r:id="rId1032" o:title=""/>
                      </v:shape>
                      <o:OLEObject Type="Embed" ProgID="Equation.DSMT4" ShapeID="_x0000_i1598" DrawAspect="Content" ObjectID="_1592692566" r:id="rId1033"/>
                    </w:object>
                  </w:r>
                  <w:r>
                    <w:rPr>
                      <w:lang w:val="nl-NL"/>
                    </w:rPr>
                    <w:t xml:space="preserve">    </w:t>
                  </w:r>
                  <w:r w:rsidRPr="00B93619">
                    <w:rPr>
                      <w:lang w:val="nl-NL"/>
                    </w:rPr>
                    <w:t xml:space="preserve">                                                      </w:t>
                  </w:r>
                </w:p>
              </w:tc>
              <w:tc>
                <w:tcPr>
                  <w:tcW w:w="1134" w:type="dxa"/>
                  <w:tcBorders>
                    <w:top w:val="dotted" w:sz="4" w:space="0" w:color="auto"/>
                  </w:tcBorders>
                  <w:vAlign w:val="center"/>
                </w:tcPr>
                <w:p w:rsidR="009139D6" w:rsidRPr="0099155F" w:rsidRDefault="009139D6" w:rsidP="00383697">
                  <w:pPr>
                    <w:rPr>
                      <w:i/>
                      <w:sz w:val="20"/>
                      <w:szCs w:val="20"/>
                    </w:rPr>
                  </w:pPr>
                  <w:r w:rsidRPr="0099155F">
                    <w:rPr>
                      <w:i/>
                      <w:sz w:val="20"/>
                      <w:szCs w:val="20"/>
                    </w:rPr>
                    <w:t>0,5</w:t>
                  </w:r>
                </w:p>
              </w:tc>
            </w:tr>
            <w:tr w:rsidR="009139D6" w:rsidRPr="00B93619" w:rsidTr="00383697">
              <w:tc>
                <w:tcPr>
                  <w:tcW w:w="9306" w:type="dxa"/>
                  <w:tcBorders>
                    <w:bottom w:val="single" w:sz="4" w:space="0" w:color="auto"/>
                  </w:tcBorders>
                </w:tcPr>
                <w:p w:rsidR="009139D6" w:rsidRPr="0099155F" w:rsidRDefault="009139D6" w:rsidP="00383697">
                  <w:pPr>
                    <w:spacing w:before="120" w:after="80"/>
                    <w:jc w:val="both"/>
                    <w:rPr>
                      <w:b/>
                      <w:lang w:val="en-IN"/>
                    </w:rPr>
                  </w:pPr>
                  <w:r w:rsidRPr="0099155F">
                    <w:rPr>
                      <w:b/>
                    </w:rPr>
                    <w:t xml:space="preserve">b) </w:t>
                  </w:r>
                  <w:r w:rsidRPr="0099155F">
                    <w:rPr>
                      <w:b/>
                      <w:lang w:val="en-IN"/>
                    </w:rPr>
                    <w:t xml:space="preserve">Giải hệ phương trình: </w:t>
                  </w:r>
                  <w:r w:rsidRPr="0099155F">
                    <w:rPr>
                      <w:b/>
                      <w:position w:val="-4"/>
                      <w:lang w:val="en-IN"/>
                    </w:rPr>
                    <w:object w:dxaOrig="180" w:dyaOrig="279">
                      <v:shape id="_x0000_i1599" type="#_x0000_t75" style="width:9pt;height:14.25pt" o:ole="">
                        <v:imagedata r:id="rId1023" o:title=""/>
                      </v:shape>
                      <o:OLEObject Type="Embed" ProgID="Equation.DSMT4" ShapeID="_x0000_i1599" DrawAspect="Content" ObjectID="_1592692567" r:id="rId1034"/>
                    </w:object>
                  </w:r>
                  <w:r w:rsidRPr="0099155F">
                    <w:rPr>
                      <w:b/>
                      <w:position w:val="-30"/>
                      <w:lang w:val="en-IN"/>
                    </w:rPr>
                    <w:object w:dxaOrig="1900" w:dyaOrig="720">
                      <v:shape id="_x0000_i1600" type="#_x0000_t75" style="width:132.75pt;height:39.75pt" o:ole="">
                        <v:imagedata r:id="rId1035" o:title=""/>
                      </v:shape>
                      <o:OLEObject Type="Embed" ProgID="Equation.DSMT4" ShapeID="_x0000_i1600" DrawAspect="Content" ObjectID="_1592692568" r:id="rId1036"/>
                    </w:object>
                  </w:r>
                </w:p>
              </w:tc>
              <w:tc>
                <w:tcPr>
                  <w:tcW w:w="1134" w:type="dxa"/>
                  <w:tcBorders>
                    <w:bottom w:val="single" w:sz="4" w:space="0" w:color="auto"/>
                  </w:tcBorders>
                  <w:vAlign w:val="center"/>
                </w:tcPr>
                <w:p w:rsidR="009139D6" w:rsidRPr="0099155F" w:rsidRDefault="009139D6" w:rsidP="00383697">
                  <w:pPr>
                    <w:jc w:val="right"/>
                    <w:rPr>
                      <w:b/>
                      <w:sz w:val="20"/>
                      <w:szCs w:val="20"/>
                    </w:rPr>
                  </w:pPr>
                  <w:r w:rsidRPr="0099155F">
                    <w:rPr>
                      <w:b/>
                      <w:sz w:val="20"/>
                      <w:szCs w:val="20"/>
                    </w:rPr>
                    <w:t>1,0</w:t>
                  </w:r>
                </w:p>
              </w:tc>
            </w:tr>
            <w:tr w:rsidR="009139D6" w:rsidRPr="00B93619" w:rsidTr="00383697">
              <w:tc>
                <w:tcPr>
                  <w:tcW w:w="9306" w:type="dxa"/>
                  <w:tcBorders>
                    <w:bottom w:val="dotted" w:sz="4" w:space="0" w:color="auto"/>
                  </w:tcBorders>
                </w:tcPr>
                <w:p w:rsidR="009139D6" w:rsidRPr="009E2B2C" w:rsidRDefault="009139D6" w:rsidP="00383697">
                  <w:pPr>
                    <w:rPr>
                      <w:lang w:val="es-ES"/>
                    </w:rPr>
                  </w:pPr>
                  <w:r w:rsidRPr="009E2B2C">
                    <w:rPr>
                      <w:i/>
                      <w:lang w:val="es-ES"/>
                    </w:rPr>
                    <w:t>Bài giải:</w:t>
                  </w:r>
                  <w:r w:rsidRPr="009E2B2C">
                    <w:rPr>
                      <w:lang w:val="es-ES"/>
                    </w:rPr>
                    <w:t xml:space="preserve"> Cộng (1) và (2) ta có:  4x - 3y + 3y + 4x = 16 </w:t>
                  </w:r>
                  <w:r w:rsidRPr="00B319F4">
                    <w:rPr>
                      <w:position w:val="-6"/>
                      <w:lang w:val="nl-NL"/>
                    </w:rPr>
                    <w:object w:dxaOrig="340" w:dyaOrig="240">
                      <v:shape id="_x0000_i1601" type="#_x0000_t75" style="width:17.25pt;height:12pt" o:ole="">
                        <v:imagedata r:id="rId1037" o:title=""/>
                      </v:shape>
                      <o:OLEObject Type="Embed" ProgID="Equation.DSMT4" ShapeID="_x0000_i1601" DrawAspect="Content" ObjectID="_1592692569" r:id="rId1038"/>
                    </w:object>
                  </w:r>
                  <w:r w:rsidRPr="009E2B2C">
                    <w:rPr>
                      <w:lang w:val="es-ES"/>
                    </w:rPr>
                    <w:t xml:space="preserve"> 8x = 16</w:t>
                  </w:r>
                  <w:r w:rsidRPr="00B319F4">
                    <w:rPr>
                      <w:position w:val="-6"/>
                      <w:lang w:val="nl-NL"/>
                    </w:rPr>
                    <w:object w:dxaOrig="340" w:dyaOrig="240">
                      <v:shape id="_x0000_i1602" type="#_x0000_t75" style="width:17.25pt;height:12pt" o:ole="">
                        <v:imagedata r:id="rId1039" o:title=""/>
                      </v:shape>
                      <o:OLEObject Type="Embed" ProgID="Equation.DSMT4" ShapeID="_x0000_i1602" DrawAspect="Content" ObjectID="_1592692570" r:id="rId1040"/>
                    </w:object>
                  </w:r>
                  <w:r w:rsidRPr="009E2B2C">
                    <w:rPr>
                      <w:lang w:val="es-ES"/>
                    </w:rPr>
                    <w:t xml:space="preserve"> x = 2</w:t>
                  </w:r>
                </w:p>
              </w:tc>
              <w:tc>
                <w:tcPr>
                  <w:tcW w:w="1134" w:type="dxa"/>
                  <w:tcBorders>
                    <w:bottom w:val="dotted" w:sz="4" w:space="0" w:color="auto"/>
                  </w:tcBorders>
                  <w:vAlign w:val="center"/>
                </w:tcPr>
                <w:p w:rsidR="009139D6" w:rsidRPr="00CB2173" w:rsidRDefault="009139D6" w:rsidP="00383697">
                  <w:pPr>
                    <w:rPr>
                      <w:i/>
                      <w:sz w:val="20"/>
                      <w:szCs w:val="20"/>
                    </w:rPr>
                  </w:pPr>
                  <w:r w:rsidRPr="00CB2173">
                    <w:rPr>
                      <w:i/>
                      <w:sz w:val="20"/>
                      <w:szCs w:val="20"/>
                    </w:rPr>
                    <w:t>0,5</w:t>
                  </w:r>
                </w:p>
              </w:tc>
            </w:tr>
            <w:tr w:rsidR="009139D6" w:rsidRPr="00B93619" w:rsidTr="00383697">
              <w:tc>
                <w:tcPr>
                  <w:tcW w:w="9306" w:type="dxa"/>
                  <w:tcBorders>
                    <w:top w:val="dotted" w:sz="4" w:space="0" w:color="auto"/>
                  </w:tcBorders>
                </w:tcPr>
                <w:p w:rsidR="009139D6" w:rsidRPr="00B319F4" w:rsidRDefault="009139D6" w:rsidP="00383697">
                  <w:pPr>
                    <w:rPr>
                      <w:lang w:val="nl-NL"/>
                    </w:rPr>
                  </w:pPr>
                  <w:r w:rsidRPr="009E2B2C">
                    <w:rPr>
                      <w:lang w:val="es-ES"/>
                    </w:rPr>
                    <w:t xml:space="preserve">Thay  x = 2 vào (1): 4. 2 – 3y = 6 </w:t>
                  </w:r>
                  <w:r w:rsidRPr="00B319F4">
                    <w:rPr>
                      <w:position w:val="-6"/>
                      <w:lang w:val="nl-NL"/>
                    </w:rPr>
                    <w:object w:dxaOrig="340" w:dyaOrig="240">
                      <v:shape id="_x0000_i1603" type="#_x0000_t75" style="width:17.25pt;height:12pt" o:ole="">
                        <v:imagedata r:id="rId1041" o:title=""/>
                      </v:shape>
                      <o:OLEObject Type="Embed" ProgID="Equation.DSMT4" ShapeID="_x0000_i1603" DrawAspect="Content" ObjectID="_1592692571" r:id="rId1042"/>
                    </w:object>
                  </w:r>
                  <w:r w:rsidRPr="009E2B2C">
                    <w:rPr>
                      <w:lang w:val="es-ES"/>
                    </w:rPr>
                    <w:t xml:space="preserve"> y = </w:t>
                  </w:r>
                  <w:r w:rsidRPr="00B319F4">
                    <w:rPr>
                      <w:position w:val="-24"/>
                      <w:lang w:val="nl-NL"/>
                    </w:rPr>
                    <w:object w:dxaOrig="240" w:dyaOrig="620">
                      <v:shape id="_x0000_i1604" type="#_x0000_t75" style="width:12pt;height:30.75pt" o:ole="">
                        <v:imagedata r:id="rId1043" o:title=""/>
                      </v:shape>
                      <o:OLEObject Type="Embed" ProgID="Equation.DSMT4" ShapeID="_x0000_i1604" DrawAspect="Content" ObjectID="_1592692572" r:id="rId1044"/>
                    </w:object>
                  </w:r>
                  <w:r w:rsidRPr="009E2B2C">
                    <w:rPr>
                      <w:lang w:val="es-ES"/>
                    </w:rPr>
                    <w:t xml:space="preserve">. </w:t>
                  </w:r>
                  <w:r>
                    <w:rPr>
                      <w:lang w:val="nl-NL"/>
                    </w:rPr>
                    <w:t>T</w:t>
                  </w:r>
                  <w:r w:rsidRPr="00CB2173">
                    <w:rPr>
                      <w:lang w:val="nl-NL"/>
                    </w:rPr>
                    <w:t>ập</w:t>
                  </w:r>
                  <w:r>
                    <w:rPr>
                      <w:lang w:val="nl-NL"/>
                    </w:rPr>
                    <w:t xml:space="preserve"> nghi</w:t>
                  </w:r>
                  <w:r w:rsidRPr="00B319F4">
                    <w:rPr>
                      <w:lang w:val="nl-NL"/>
                    </w:rPr>
                    <w:t>ệm</w:t>
                  </w:r>
                  <w:r>
                    <w:rPr>
                      <w:lang w:val="nl-NL"/>
                    </w:rPr>
                    <w:t xml:space="preserve">: </w:t>
                  </w:r>
                  <w:r w:rsidRPr="00B319F4">
                    <w:rPr>
                      <w:position w:val="-46"/>
                      <w:lang w:val="nl-NL"/>
                    </w:rPr>
                    <w:object w:dxaOrig="720" w:dyaOrig="1040">
                      <v:shape id="_x0000_i1605" type="#_x0000_t75" style="width:36pt;height:51.75pt" o:ole="">
                        <v:imagedata r:id="rId1045" o:title=""/>
                      </v:shape>
                      <o:OLEObject Type="Embed" ProgID="Equation.DSMT4" ShapeID="_x0000_i1605" DrawAspect="Content" ObjectID="_1592692573" r:id="rId1046"/>
                    </w:object>
                  </w:r>
                </w:p>
              </w:tc>
              <w:tc>
                <w:tcPr>
                  <w:tcW w:w="1134" w:type="dxa"/>
                  <w:tcBorders>
                    <w:top w:val="dotted" w:sz="4" w:space="0" w:color="auto"/>
                  </w:tcBorders>
                  <w:vAlign w:val="center"/>
                </w:tcPr>
                <w:p w:rsidR="009139D6" w:rsidRPr="00CB2173" w:rsidRDefault="009139D6" w:rsidP="00383697">
                  <w:pPr>
                    <w:rPr>
                      <w:i/>
                      <w:sz w:val="20"/>
                      <w:szCs w:val="20"/>
                    </w:rPr>
                  </w:pPr>
                  <w:r w:rsidRPr="00CB2173">
                    <w:rPr>
                      <w:i/>
                      <w:sz w:val="20"/>
                      <w:szCs w:val="20"/>
                    </w:rPr>
                    <w:t>0,5</w:t>
                  </w:r>
                </w:p>
              </w:tc>
            </w:tr>
            <w:tr w:rsidR="009139D6" w:rsidRPr="00B93619" w:rsidTr="00383697">
              <w:tc>
                <w:tcPr>
                  <w:tcW w:w="9306" w:type="dxa"/>
                  <w:tcBorders>
                    <w:bottom w:val="single" w:sz="4" w:space="0" w:color="auto"/>
                  </w:tcBorders>
                </w:tcPr>
                <w:p w:rsidR="009139D6" w:rsidRPr="00CB2173" w:rsidRDefault="009139D6" w:rsidP="00383697">
                  <w:pPr>
                    <w:spacing w:before="120" w:after="80"/>
                    <w:jc w:val="both"/>
                    <w:rPr>
                      <w:b/>
                      <w:lang w:val="en-IN"/>
                    </w:rPr>
                  </w:pPr>
                  <w:r w:rsidRPr="00CB2173">
                    <w:rPr>
                      <w:b/>
                      <w:lang w:val="en-IN"/>
                    </w:rPr>
                    <w:t xml:space="preserve">c) Giải phương trình:         </w:t>
                  </w:r>
                  <w:r w:rsidRPr="00CB2173">
                    <w:rPr>
                      <w:b/>
                      <w:position w:val="-12"/>
                      <w:lang w:val="en-IN"/>
                    </w:rPr>
                    <w:object w:dxaOrig="2220" w:dyaOrig="440">
                      <v:shape id="_x0000_i1606" type="#_x0000_t75" style="width:146.25pt;height:27pt" o:ole="">
                        <v:imagedata r:id="rId1027" o:title=""/>
                      </v:shape>
                      <o:OLEObject Type="Embed" ProgID="Equation.DSMT4" ShapeID="_x0000_i1606" DrawAspect="Content" ObjectID="_1592692574" r:id="rId1047"/>
                    </w:object>
                  </w:r>
                  <w:r w:rsidRPr="00B93619">
                    <w:rPr>
                      <w:lang w:val="nl-NL"/>
                    </w:rPr>
                    <w:t xml:space="preserve">   </w:t>
                  </w:r>
                  <w:r>
                    <w:rPr>
                      <w:lang w:val="nl-NL"/>
                    </w:rPr>
                    <w:t>(3)</w:t>
                  </w:r>
                  <w:r w:rsidRPr="00B93619">
                    <w:rPr>
                      <w:lang w:val="nl-NL"/>
                    </w:rPr>
                    <w:t xml:space="preserve">  </w:t>
                  </w:r>
                </w:p>
              </w:tc>
              <w:tc>
                <w:tcPr>
                  <w:tcW w:w="1134" w:type="dxa"/>
                  <w:tcBorders>
                    <w:bottom w:val="single" w:sz="4" w:space="0" w:color="auto"/>
                  </w:tcBorders>
                  <w:vAlign w:val="center"/>
                </w:tcPr>
                <w:p w:rsidR="009139D6" w:rsidRPr="0099155F" w:rsidRDefault="009139D6" w:rsidP="00383697">
                  <w:pPr>
                    <w:jc w:val="right"/>
                    <w:rPr>
                      <w:b/>
                      <w:sz w:val="20"/>
                      <w:szCs w:val="20"/>
                    </w:rPr>
                  </w:pPr>
                  <w:r>
                    <w:rPr>
                      <w:b/>
                      <w:sz w:val="20"/>
                      <w:szCs w:val="20"/>
                    </w:rPr>
                    <w:t>1,0</w:t>
                  </w:r>
                </w:p>
                <w:p w:rsidR="009139D6" w:rsidRPr="0099155F" w:rsidRDefault="009139D6" w:rsidP="00383697">
                  <w:pPr>
                    <w:jc w:val="right"/>
                    <w:rPr>
                      <w:b/>
                      <w:sz w:val="20"/>
                      <w:szCs w:val="20"/>
                    </w:rPr>
                  </w:pPr>
                </w:p>
              </w:tc>
            </w:tr>
            <w:tr w:rsidR="009139D6" w:rsidRPr="00B93619" w:rsidTr="00383697">
              <w:tc>
                <w:tcPr>
                  <w:tcW w:w="9306" w:type="dxa"/>
                  <w:tcBorders>
                    <w:bottom w:val="dotted" w:sz="4" w:space="0" w:color="auto"/>
                  </w:tcBorders>
                </w:tcPr>
                <w:p w:rsidR="009139D6" w:rsidRPr="00CB2173" w:rsidRDefault="009139D6" w:rsidP="00383697">
                  <w:pPr>
                    <w:jc w:val="both"/>
                    <w:rPr>
                      <w:b/>
                      <w:lang w:val="en-IN"/>
                    </w:rPr>
                  </w:pPr>
                  <w:r w:rsidRPr="0099155F">
                    <w:rPr>
                      <w:i/>
                      <w:lang w:val="nl-NL"/>
                    </w:rPr>
                    <w:t>Bài giải:</w:t>
                  </w:r>
                  <w:r>
                    <w:rPr>
                      <w:lang w:val="nl-NL"/>
                    </w:rPr>
                    <w:t xml:space="preserve"> Ta c</w:t>
                  </w:r>
                  <w:r w:rsidRPr="00CB2173">
                    <w:rPr>
                      <w:lang w:val="nl-NL"/>
                    </w:rPr>
                    <w:t>ó</w:t>
                  </w:r>
                  <w:r>
                    <w:rPr>
                      <w:lang w:val="nl-NL"/>
                    </w:rPr>
                    <w:t xml:space="preserve"> </w:t>
                  </w:r>
                  <w:r w:rsidRPr="00CB2173">
                    <w:rPr>
                      <w:b/>
                      <w:position w:val="-16"/>
                      <w:lang w:val="en-IN"/>
                    </w:rPr>
                    <w:object w:dxaOrig="3060" w:dyaOrig="520">
                      <v:shape id="_x0000_i1607" type="#_x0000_t75" style="width:201.75pt;height:32.25pt" o:ole="">
                        <v:imagedata r:id="rId1048" o:title=""/>
                      </v:shape>
                      <o:OLEObject Type="Embed" ProgID="Equation.DSMT4" ShapeID="_x0000_i1607" DrawAspect="Content" ObjectID="_1592692575" r:id="rId1049"/>
                    </w:object>
                  </w:r>
                </w:p>
              </w:tc>
              <w:tc>
                <w:tcPr>
                  <w:tcW w:w="1134" w:type="dxa"/>
                  <w:tcBorders>
                    <w:bottom w:val="dotted" w:sz="4" w:space="0" w:color="auto"/>
                  </w:tcBorders>
                  <w:vAlign w:val="center"/>
                </w:tcPr>
                <w:p w:rsidR="009139D6" w:rsidRPr="005E18C3" w:rsidRDefault="009139D6" w:rsidP="00383697">
                  <w:pPr>
                    <w:rPr>
                      <w:i/>
                      <w:sz w:val="20"/>
                      <w:szCs w:val="20"/>
                    </w:rPr>
                  </w:pPr>
                  <w:r w:rsidRPr="005E18C3">
                    <w:rPr>
                      <w:i/>
                      <w:sz w:val="20"/>
                      <w:szCs w:val="20"/>
                    </w:rPr>
                    <w:t>0,5</w:t>
                  </w:r>
                </w:p>
              </w:tc>
            </w:tr>
            <w:tr w:rsidR="009139D6" w:rsidRPr="00B93619" w:rsidTr="00383697">
              <w:tc>
                <w:tcPr>
                  <w:tcW w:w="9306" w:type="dxa"/>
                  <w:tcBorders>
                    <w:top w:val="dotted" w:sz="4" w:space="0" w:color="auto"/>
                  </w:tcBorders>
                </w:tcPr>
                <w:p w:rsidR="009139D6" w:rsidRDefault="009139D6" w:rsidP="00383697">
                  <w:pPr>
                    <w:jc w:val="both"/>
                    <w:rPr>
                      <w:lang w:val="en-IN"/>
                    </w:rPr>
                  </w:pPr>
                  <w:r w:rsidRPr="00CB2173">
                    <w:rPr>
                      <w:lang w:val="en-IN"/>
                    </w:rPr>
                    <w:t>Mặt khác</w:t>
                  </w:r>
                  <w:r>
                    <w:rPr>
                      <w:lang w:val="en-IN"/>
                    </w:rPr>
                    <w:t xml:space="preserve">: </w:t>
                  </w:r>
                  <w:r w:rsidRPr="00CB2173">
                    <w:rPr>
                      <w:position w:val="-14"/>
                      <w:lang w:val="en-IN"/>
                    </w:rPr>
                    <w:object w:dxaOrig="5740" w:dyaOrig="460">
                      <v:shape id="_x0000_i1608" type="#_x0000_t75" style="width:373.5pt;height:28.5pt" o:ole="">
                        <v:imagedata r:id="rId1050" o:title=""/>
                      </v:shape>
                      <o:OLEObject Type="Embed" ProgID="Equation.DSMT4" ShapeID="_x0000_i1608" DrawAspect="Content" ObjectID="_1592692576" r:id="rId1051"/>
                    </w:object>
                  </w:r>
                </w:p>
                <w:p w:rsidR="009139D6" w:rsidRPr="00F03056" w:rsidRDefault="009139D6" w:rsidP="00383697">
                  <w:pPr>
                    <w:jc w:val="both"/>
                  </w:pPr>
                  <w:r w:rsidRPr="00F03056">
                    <w:t xml:space="preserve">Vậy: (3) </w:t>
                  </w:r>
                  <w:r w:rsidRPr="005E18C3">
                    <w:rPr>
                      <w:position w:val="-6"/>
                      <w:lang w:val="nl-NL"/>
                    </w:rPr>
                    <w:object w:dxaOrig="3159" w:dyaOrig="279">
                      <v:shape id="_x0000_i1609" type="#_x0000_t75" style="width:158.25pt;height:14.25pt" o:ole="">
                        <v:imagedata r:id="rId1052" o:title=""/>
                      </v:shape>
                      <o:OLEObject Type="Embed" ProgID="Equation.DSMT4" ShapeID="_x0000_i1609" DrawAspect="Content" ObjectID="_1592692577" r:id="rId1053"/>
                    </w:object>
                  </w:r>
                  <w:r w:rsidRPr="00F03056">
                    <w:t xml:space="preserve">. Phương trình vô nghiệm </w:t>
                  </w:r>
                </w:p>
              </w:tc>
              <w:tc>
                <w:tcPr>
                  <w:tcW w:w="1134" w:type="dxa"/>
                  <w:tcBorders>
                    <w:top w:val="dotted" w:sz="4" w:space="0" w:color="auto"/>
                  </w:tcBorders>
                  <w:vAlign w:val="center"/>
                </w:tcPr>
                <w:p w:rsidR="009139D6" w:rsidRPr="005E18C3" w:rsidRDefault="009139D6" w:rsidP="00383697">
                  <w:pPr>
                    <w:rPr>
                      <w:i/>
                      <w:sz w:val="20"/>
                      <w:szCs w:val="20"/>
                    </w:rPr>
                  </w:pPr>
                  <w:r w:rsidRPr="005E18C3">
                    <w:rPr>
                      <w:i/>
                      <w:sz w:val="20"/>
                      <w:szCs w:val="20"/>
                    </w:rPr>
                    <w:t>0,5</w:t>
                  </w:r>
                </w:p>
                <w:p w:rsidR="009139D6" w:rsidRPr="005E18C3" w:rsidRDefault="009139D6" w:rsidP="00383697">
                  <w:pPr>
                    <w:rPr>
                      <w:sz w:val="20"/>
                      <w:szCs w:val="20"/>
                    </w:rPr>
                  </w:pPr>
                </w:p>
              </w:tc>
            </w:tr>
            <w:tr w:rsidR="009139D6" w:rsidRPr="00B93619" w:rsidTr="00383697">
              <w:tc>
                <w:tcPr>
                  <w:tcW w:w="9306" w:type="dxa"/>
                  <w:tcBorders>
                    <w:bottom w:val="single" w:sz="4" w:space="0" w:color="auto"/>
                  </w:tcBorders>
                </w:tcPr>
                <w:p w:rsidR="009139D6" w:rsidRPr="00F03056" w:rsidRDefault="009139D6" w:rsidP="00383697">
                  <w:pPr>
                    <w:jc w:val="both"/>
                    <w:rPr>
                      <w:b/>
                    </w:rPr>
                  </w:pPr>
                  <w:r w:rsidRPr="00F03056">
                    <w:rPr>
                      <w:b/>
                    </w:rPr>
                    <w:t xml:space="preserve">Câu 2 </w:t>
                  </w:r>
                  <w:r w:rsidRPr="00F03056">
                    <w:rPr>
                      <w:i/>
                    </w:rPr>
                    <w:t>(2,5 điểm )</w:t>
                  </w:r>
                </w:p>
              </w:tc>
              <w:tc>
                <w:tcPr>
                  <w:tcW w:w="1134" w:type="dxa"/>
                  <w:tcBorders>
                    <w:bottom w:val="single" w:sz="4" w:space="0" w:color="auto"/>
                  </w:tcBorders>
                </w:tcPr>
                <w:p w:rsidR="009139D6" w:rsidRPr="0099155F" w:rsidRDefault="009139D6" w:rsidP="00383697">
                  <w:pPr>
                    <w:jc w:val="right"/>
                    <w:rPr>
                      <w:b/>
                      <w:sz w:val="20"/>
                      <w:szCs w:val="20"/>
                    </w:rPr>
                  </w:pPr>
                  <w:r>
                    <w:rPr>
                      <w:b/>
                      <w:sz w:val="20"/>
                      <w:szCs w:val="20"/>
                    </w:rPr>
                    <w:t>2,5</w:t>
                  </w:r>
                </w:p>
              </w:tc>
            </w:tr>
            <w:tr w:rsidR="009139D6" w:rsidRPr="00B93619" w:rsidTr="00383697">
              <w:tc>
                <w:tcPr>
                  <w:tcW w:w="9306" w:type="dxa"/>
                  <w:tcBorders>
                    <w:bottom w:val="dotted" w:sz="4" w:space="0" w:color="auto"/>
                  </w:tcBorders>
                </w:tcPr>
                <w:p w:rsidR="009139D6" w:rsidRPr="00F03056" w:rsidRDefault="009139D6" w:rsidP="00383697">
                  <w:pPr>
                    <w:spacing w:before="120" w:after="120" w:line="320" w:lineRule="exact"/>
                  </w:pPr>
                  <w:r w:rsidRPr="00F03056">
                    <w:rPr>
                      <w:i/>
                    </w:rPr>
                    <w:t xml:space="preserve">Bài giải: </w:t>
                  </w:r>
                  <w:r w:rsidRPr="00F03056">
                    <w:t>Gọi vận tốc của ca nô khi nước yên lặng là x km/giờ ( x &gt; 4)</w:t>
                  </w:r>
                </w:p>
              </w:tc>
              <w:tc>
                <w:tcPr>
                  <w:tcW w:w="1134" w:type="dxa"/>
                  <w:tcBorders>
                    <w:bottom w:val="dotted" w:sz="4" w:space="0" w:color="auto"/>
                  </w:tcBorders>
                  <w:vAlign w:val="center"/>
                </w:tcPr>
                <w:p w:rsidR="009139D6" w:rsidRPr="00510CB5" w:rsidRDefault="009139D6" w:rsidP="00383697">
                  <w:pPr>
                    <w:spacing w:before="120" w:after="120" w:line="320" w:lineRule="exact"/>
                    <w:rPr>
                      <w:i/>
                      <w:sz w:val="20"/>
                      <w:szCs w:val="20"/>
                    </w:rPr>
                  </w:pPr>
                  <w:r w:rsidRPr="00510CB5">
                    <w:rPr>
                      <w:i/>
                      <w:sz w:val="20"/>
                      <w:szCs w:val="20"/>
                    </w:rPr>
                    <w:t>0,5</w:t>
                  </w:r>
                </w:p>
              </w:tc>
            </w:tr>
            <w:tr w:rsidR="009139D6" w:rsidRPr="006448CB" w:rsidTr="00383697">
              <w:tc>
                <w:tcPr>
                  <w:tcW w:w="9306" w:type="dxa"/>
                  <w:tcBorders>
                    <w:top w:val="dotted" w:sz="4" w:space="0" w:color="auto"/>
                    <w:bottom w:val="dotted" w:sz="4" w:space="0" w:color="auto"/>
                  </w:tcBorders>
                </w:tcPr>
                <w:p w:rsidR="009139D6" w:rsidRPr="00F03056" w:rsidRDefault="009139D6" w:rsidP="00383697">
                  <w:pPr>
                    <w:spacing w:before="120" w:after="120" w:line="400" w:lineRule="exact"/>
                    <w:jc w:val="both"/>
                  </w:pPr>
                  <w:r w:rsidRPr="00F03056">
                    <w:t xml:space="preserve">Vận tốc của ca nô khi xuôi dòng là x +4 (km/giờ), khi ngược dòng là x - 4 (km/giờ). Thời gian ca nô xuôi dòng từ A đến B là </w:t>
                  </w:r>
                  <w:r w:rsidRPr="006448CB">
                    <w:rPr>
                      <w:position w:val="-24"/>
                      <w:lang w:val="nl-NL"/>
                    </w:rPr>
                    <w:object w:dxaOrig="560" w:dyaOrig="620">
                      <v:shape id="_x0000_i1610" type="#_x0000_t75" style="width:27.75pt;height:30.75pt" o:ole="">
                        <v:imagedata r:id="rId1054" o:title=""/>
                      </v:shape>
                      <o:OLEObject Type="Embed" ProgID="Equation.DSMT4" ShapeID="_x0000_i1610" DrawAspect="Content" ObjectID="_1592692578" r:id="rId1055"/>
                    </w:object>
                  </w:r>
                  <w:r w:rsidRPr="00F03056">
                    <w:t xml:space="preserve">  giờ, đi ngược dòng</w:t>
                  </w:r>
                </w:p>
                <w:p w:rsidR="009139D6" w:rsidRPr="00F03056" w:rsidRDefault="009139D6" w:rsidP="00383697">
                  <w:pPr>
                    <w:spacing w:before="120" w:after="120" w:line="400" w:lineRule="exact"/>
                    <w:jc w:val="both"/>
                    <w:rPr>
                      <w:lang w:val="it-IT"/>
                    </w:rPr>
                  </w:pPr>
                  <w:r w:rsidRPr="00F03056">
                    <w:t xml:space="preserve"> </w:t>
                  </w:r>
                  <w:r w:rsidRPr="00F03056">
                    <w:rPr>
                      <w:lang w:val="it-IT"/>
                    </w:rPr>
                    <w:t xml:space="preserve">từ B đến A là </w:t>
                  </w:r>
                  <w:r w:rsidRPr="006448CB">
                    <w:rPr>
                      <w:position w:val="-24"/>
                      <w:lang w:val="nl-NL"/>
                    </w:rPr>
                    <w:object w:dxaOrig="560" w:dyaOrig="620">
                      <v:shape id="_x0000_i1611" type="#_x0000_t75" style="width:27.75pt;height:30.75pt" o:ole="">
                        <v:imagedata r:id="rId1056" o:title=""/>
                      </v:shape>
                      <o:OLEObject Type="Embed" ProgID="Equation.DSMT4" ShapeID="_x0000_i1611" DrawAspect="Content" ObjectID="_1592692579" r:id="rId1057"/>
                    </w:object>
                  </w:r>
                  <w:r w:rsidRPr="00F03056">
                    <w:rPr>
                      <w:lang w:val="it-IT"/>
                    </w:rPr>
                    <w:t xml:space="preserve"> giờ.</w:t>
                  </w:r>
                </w:p>
              </w:tc>
              <w:tc>
                <w:tcPr>
                  <w:tcW w:w="1134" w:type="dxa"/>
                  <w:tcBorders>
                    <w:top w:val="dotted" w:sz="4" w:space="0" w:color="auto"/>
                    <w:bottom w:val="dotted" w:sz="4" w:space="0" w:color="auto"/>
                  </w:tcBorders>
                  <w:vAlign w:val="center"/>
                </w:tcPr>
                <w:p w:rsidR="009139D6" w:rsidRPr="00510CB5" w:rsidRDefault="009139D6" w:rsidP="00383697">
                  <w:pPr>
                    <w:spacing w:before="120" w:after="120" w:line="320" w:lineRule="exact"/>
                    <w:rPr>
                      <w:i/>
                      <w:sz w:val="20"/>
                      <w:szCs w:val="20"/>
                    </w:rPr>
                  </w:pPr>
                  <w:r>
                    <w:rPr>
                      <w:i/>
                      <w:sz w:val="20"/>
                      <w:szCs w:val="20"/>
                    </w:rPr>
                    <w:t>0,5</w:t>
                  </w:r>
                </w:p>
              </w:tc>
            </w:tr>
            <w:tr w:rsidR="009139D6" w:rsidRPr="00B93619" w:rsidTr="00383697">
              <w:tc>
                <w:tcPr>
                  <w:tcW w:w="9306" w:type="dxa"/>
                  <w:tcBorders>
                    <w:top w:val="dotted" w:sz="4" w:space="0" w:color="auto"/>
                    <w:bottom w:val="dotted" w:sz="4" w:space="0" w:color="auto"/>
                  </w:tcBorders>
                </w:tcPr>
                <w:p w:rsidR="009139D6" w:rsidRPr="00F03056" w:rsidRDefault="009139D6" w:rsidP="00383697">
                  <w:pPr>
                    <w:spacing w:before="120" w:after="120" w:line="320" w:lineRule="exact"/>
                  </w:pPr>
                  <w:r w:rsidRPr="00F03056">
                    <w:t xml:space="preserve">Theo bài ra ta có phương trình: </w:t>
                  </w:r>
                  <w:r w:rsidRPr="006448CB">
                    <w:rPr>
                      <w:position w:val="-24"/>
                      <w:lang w:val="nl-NL"/>
                    </w:rPr>
                    <w:object w:dxaOrig="1640" w:dyaOrig="620">
                      <v:shape id="_x0000_i1612" type="#_x0000_t75" style="width:81.75pt;height:30.75pt" o:ole="">
                        <v:imagedata r:id="rId1058" o:title=""/>
                      </v:shape>
                      <o:OLEObject Type="Embed" ProgID="Equation.DSMT4" ShapeID="_x0000_i1612" DrawAspect="Content" ObjectID="_1592692580" r:id="rId1059"/>
                    </w:object>
                  </w:r>
                  <w:r w:rsidRPr="00F03056">
                    <w:t xml:space="preserve">      (4)</w:t>
                  </w:r>
                </w:p>
              </w:tc>
              <w:tc>
                <w:tcPr>
                  <w:tcW w:w="1134" w:type="dxa"/>
                  <w:tcBorders>
                    <w:top w:val="dotted" w:sz="4" w:space="0" w:color="auto"/>
                    <w:bottom w:val="dotted" w:sz="4" w:space="0" w:color="auto"/>
                  </w:tcBorders>
                  <w:vAlign w:val="center"/>
                </w:tcPr>
                <w:p w:rsidR="009139D6" w:rsidRPr="00510CB5" w:rsidRDefault="009139D6" w:rsidP="00383697">
                  <w:pPr>
                    <w:spacing w:before="120" w:after="120" w:line="320" w:lineRule="exact"/>
                    <w:rPr>
                      <w:i/>
                      <w:sz w:val="20"/>
                      <w:szCs w:val="20"/>
                    </w:rPr>
                  </w:pPr>
                  <w:r>
                    <w:rPr>
                      <w:i/>
                      <w:sz w:val="20"/>
                      <w:szCs w:val="20"/>
                    </w:rPr>
                    <w:t>0,5</w:t>
                  </w:r>
                </w:p>
              </w:tc>
            </w:tr>
            <w:tr w:rsidR="009139D6" w:rsidRPr="00B93619" w:rsidTr="00383697">
              <w:trPr>
                <w:trHeight w:val="599"/>
              </w:trPr>
              <w:tc>
                <w:tcPr>
                  <w:tcW w:w="9306" w:type="dxa"/>
                  <w:tcBorders>
                    <w:top w:val="dotted" w:sz="4" w:space="0" w:color="auto"/>
                    <w:bottom w:val="dotted" w:sz="4" w:space="0" w:color="auto"/>
                  </w:tcBorders>
                  <w:vAlign w:val="center"/>
                </w:tcPr>
                <w:p w:rsidR="009139D6" w:rsidRPr="00F03056" w:rsidRDefault="009139D6" w:rsidP="00383697">
                  <w:pPr>
                    <w:spacing w:before="120" w:after="120" w:line="320" w:lineRule="exact"/>
                  </w:pPr>
                  <w:r w:rsidRPr="00D64A8D">
                    <w:rPr>
                      <w:b/>
                      <w:position w:val="-10"/>
                      <w:lang w:val="nl-NL"/>
                    </w:rPr>
                    <w:object w:dxaOrig="7140" w:dyaOrig="360">
                      <v:shape id="_x0000_i1613" type="#_x0000_t75" style="width:454.5pt;height:18pt" o:ole="">
                        <v:imagedata r:id="rId1060" o:title=""/>
                      </v:shape>
                      <o:OLEObject Type="Embed" ProgID="Equation.DSMT4" ShapeID="_x0000_i1613" DrawAspect="Content" ObjectID="_1592692581" r:id="rId1061"/>
                    </w:object>
                  </w:r>
                  <w:r w:rsidRPr="00F03056">
                    <w:rPr>
                      <w:b/>
                    </w:rPr>
                    <w:t xml:space="preserve"> </w:t>
                  </w:r>
                  <w:r w:rsidRPr="00F03056">
                    <w:t>hoặc x = 16. Nghiệm x = -1 &lt;0 nên bị loại</w:t>
                  </w:r>
                </w:p>
              </w:tc>
              <w:tc>
                <w:tcPr>
                  <w:tcW w:w="1134" w:type="dxa"/>
                  <w:tcBorders>
                    <w:top w:val="dotted" w:sz="4" w:space="0" w:color="auto"/>
                    <w:bottom w:val="dotted" w:sz="4" w:space="0" w:color="auto"/>
                  </w:tcBorders>
                  <w:vAlign w:val="center"/>
                </w:tcPr>
                <w:p w:rsidR="009139D6" w:rsidRPr="00510CB5" w:rsidRDefault="009139D6" w:rsidP="00383697">
                  <w:pPr>
                    <w:spacing w:before="120" w:after="120" w:line="320" w:lineRule="exact"/>
                    <w:rPr>
                      <w:i/>
                      <w:sz w:val="20"/>
                      <w:szCs w:val="20"/>
                    </w:rPr>
                  </w:pPr>
                  <w:r>
                    <w:rPr>
                      <w:i/>
                      <w:sz w:val="20"/>
                      <w:szCs w:val="20"/>
                    </w:rPr>
                    <w:t>0,5</w:t>
                  </w:r>
                </w:p>
              </w:tc>
            </w:tr>
            <w:tr w:rsidR="009139D6" w:rsidRPr="00B93619" w:rsidTr="00383697">
              <w:tc>
                <w:tcPr>
                  <w:tcW w:w="9306" w:type="dxa"/>
                  <w:tcBorders>
                    <w:top w:val="dotted" w:sz="4" w:space="0" w:color="auto"/>
                  </w:tcBorders>
                </w:tcPr>
                <w:p w:rsidR="009139D6" w:rsidRPr="00F03056" w:rsidRDefault="009139D6" w:rsidP="00383697">
                  <w:pPr>
                    <w:spacing w:line="320" w:lineRule="exact"/>
                  </w:pPr>
                  <w:r w:rsidRPr="00F03056">
                    <w:t>Vậy vận tốc của ca nô khi nước yên lặng là 16km/giờ.</w:t>
                  </w:r>
                </w:p>
              </w:tc>
              <w:tc>
                <w:tcPr>
                  <w:tcW w:w="1134" w:type="dxa"/>
                  <w:tcBorders>
                    <w:top w:val="dotted" w:sz="4" w:space="0" w:color="auto"/>
                  </w:tcBorders>
                  <w:vAlign w:val="center"/>
                </w:tcPr>
                <w:p w:rsidR="009139D6" w:rsidRPr="00510CB5" w:rsidRDefault="009139D6" w:rsidP="00383697">
                  <w:pPr>
                    <w:spacing w:line="320" w:lineRule="exact"/>
                    <w:rPr>
                      <w:i/>
                      <w:sz w:val="20"/>
                      <w:szCs w:val="20"/>
                    </w:rPr>
                  </w:pPr>
                  <w:r>
                    <w:rPr>
                      <w:i/>
                      <w:sz w:val="20"/>
                      <w:szCs w:val="20"/>
                    </w:rPr>
                    <w:t>0,5</w:t>
                  </w:r>
                </w:p>
              </w:tc>
            </w:tr>
            <w:tr w:rsidR="009139D6" w:rsidRPr="00B93619" w:rsidTr="00383697">
              <w:tc>
                <w:tcPr>
                  <w:tcW w:w="9306" w:type="dxa"/>
                </w:tcPr>
                <w:p w:rsidR="009139D6" w:rsidRPr="00F03056" w:rsidRDefault="009139D6" w:rsidP="00383697">
                  <w:pPr>
                    <w:spacing w:before="120" w:after="120" w:line="360" w:lineRule="exact"/>
                    <w:jc w:val="both"/>
                    <w:rPr>
                      <w:b/>
                    </w:rPr>
                  </w:pPr>
                  <w:r w:rsidRPr="00F03056">
                    <w:rPr>
                      <w:b/>
                    </w:rPr>
                    <w:t xml:space="preserve">Câu 3 </w:t>
                  </w:r>
                  <w:r w:rsidRPr="00F03056">
                    <w:rPr>
                      <w:b/>
                      <w:i/>
                    </w:rPr>
                    <w:t xml:space="preserve">(2,5 điểm) </w:t>
                  </w:r>
                </w:p>
              </w:tc>
              <w:tc>
                <w:tcPr>
                  <w:tcW w:w="1134" w:type="dxa"/>
                </w:tcPr>
                <w:p w:rsidR="009139D6" w:rsidRPr="0099155F" w:rsidRDefault="009139D6" w:rsidP="00383697">
                  <w:pPr>
                    <w:rPr>
                      <w:b/>
                      <w:sz w:val="20"/>
                      <w:szCs w:val="20"/>
                    </w:rPr>
                  </w:pPr>
                </w:p>
              </w:tc>
            </w:tr>
            <w:tr w:rsidR="009139D6" w:rsidRPr="00B93619" w:rsidTr="00383697">
              <w:trPr>
                <w:trHeight w:val="3224"/>
              </w:trPr>
              <w:tc>
                <w:tcPr>
                  <w:tcW w:w="9306" w:type="dxa"/>
                </w:tcPr>
                <w:p w:rsidR="009139D6" w:rsidRPr="00B93619" w:rsidRDefault="009139D6" w:rsidP="00383697">
                  <w:pPr>
                    <w:jc w:val="center"/>
                    <w:rPr>
                      <w:lang w:val="nl-NL"/>
                    </w:rPr>
                  </w:pPr>
                  <w:r>
                    <w:rPr>
                      <w:noProof/>
                      <w:lang w:val="en-US"/>
                    </w:rPr>
                    <w:drawing>
                      <wp:inline distT="0" distB="0" distL="0" distR="0">
                        <wp:extent cx="2305050" cy="19431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1062">
                                  <a:extLst>
                                    <a:ext uri="{28A0092B-C50C-407E-A947-70E740481C1C}">
                                      <a14:useLocalDpi xmlns:a14="http://schemas.microsoft.com/office/drawing/2010/main" val="0"/>
                                    </a:ext>
                                  </a:extLst>
                                </a:blip>
                                <a:srcRect/>
                                <a:stretch>
                                  <a:fillRect/>
                                </a:stretch>
                              </pic:blipFill>
                              <pic:spPr bwMode="auto">
                                <a:xfrm>
                                  <a:off x="0" y="0"/>
                                  <a:ext cx="2305050" cy="1943100"/>
                                </a:xfrm>
                                <a:prstGeom prst="rect">
                                  <a:avLst/>
                                </a:prstGeom>
                                <a:noFill/>
                                <a:ln>
                                  <a:noFill/>
                                </a:ln>
                              </pic:spPr>
                            </pic:pic>
                          </a:graphicData>
                        </a:graphic>
                      </wp:inline>
                    </w:drawing>
                  </w:r>
                </w:p>
              </w:tc>
              <w:tc>
                <w:tcPr>
                  <w:tcW w:w="1134" w:type="dxa"/>
                  <w:vAlign w:val="center"/>
                </w:tcPr>
                <w:p w:rsidR="009139D6" w:rsidRPr="0099155F" w:rsidRDefault="009139D6" w:rsidP="00383697">
                  <w:pPr>
                    <w:rPr>
                      <w:b/>
                      <w:sz w:val="20"/>
                      <w:szCs w:val="20"/>
                    </w:rPr>
                  </w:pPr>
                </w:p>
                <w:p w:rsidR="009139D6" w:rsidRPr="008A1662" w:rsidRDefault="009139D6" w:rsidP="00383697">
                  <w:pPr>
                    <w:rPr>
                      <w:i/>
                      <w:sz w:val="20"/>
                      <w:szCs w:val="20"/>
                    </w:rPr>
                  </w:pPr>
                  <w:r w:rsidRPr="008A1662">
                    <w:rPr>
                      <w:i/>
                      <w:sz w:val="20"/>
                      <w:szCs w:val="20"/>
                    </w:rPr>
                    <w:t>0,5</w:t>
                  </w:r>
                </w:p>
              </w:tc>
            </w:tr>
            <w:tr w:rsidR="009139D6" w:rsidRPr="00B93619" w:rsidTr="00383697">
              <w:tc>
                <w:tcPr>
                  <w:tcW w:w="9306" w:type="dxa"/>
                  <w:tcBorders>
                    <w:bottom w:val="single" w:sz="4" w:space="0" w:color="auto"/>
                  </w:tcBorders>
                </w:tcPr>
                <w:p w:rsidR="009139D6" w:rsidRPr="00C17757" w:rsidRDefault="009139D6" w:rsidP="00383697">
                  <w:pPr>
                    <w:jc w:val="both"/>
                    <w:rPr>
                      <w:b/>
                      <w:lang w:val="nl-NL"/>
                    </w:rPr>
                  </w:pPr>
                  <w:r w:rsidRPr="00C17757">
                    <w:rPr>
                      <w:b/>
                      <w:lang w:val="nl-NL"/>
                    </w:rPr>
                    <w:t>a) Chứng minh: SA = SO</w:t>
                  </w:r>
                </w:p>
              </w:tc>
              <w:tc>
                <w:tcPr>
                  <w:tcW w:w="1134" w:type="dxa"/>
                </w:tcPr>
                <w:p w:rsidR="009139D6" w:rsidRPr="0099155F" w:rsidRDefault="009139D6" w:rsidP="00383697">
                  <w:pPr>
                    <w:jc w:val="right"/>
                    <w:rPr>
                      <w:b/>
                      <w:sz w:val="20"/>
                      <w:szCs w:val="20"/>
                    </w:rPr>
                  </w:pPr>
                  <w:r>
                    <w:rPr>
                      <w:b/>
                      <w:sz w:val="20"/>
                      <w:szCs w:val="20"/>
                    </w:rPr>
                    <w:t>1,0</w:t>
                  </w:r>
                </w:p>
              </w:tc>
            </w:tr>
            <w:tr w:rsidR="009139D6" w:rsidRPr="00B93619" w:rsidTr="00383697">
              <w:trPr>
                <w:trHeight w:val="621"/>
              </w:trPr>
              <w:tc>
                <w:tcPr>
                  <w:tcW w:w="9306" w:type="dxa"/>
                  <w:tcBorders>
                    <w:bottom w:val="dotted" w:sz="4" w:space="0" w:color="auto"/>
                  </w:tcBorders>
                </w:tcPr>
                <w:p w:rsidR="009139D6" w:rsidRPr="00F03056" w:rsidRDefault="009139D6" w:rsidP="00383697">
                  <w:pPr>
                    <w:spacing w:before="120" w:after="120"/>
                    <w:jc w:val="both"/>
                  </w:pPr>
                  <w:r w:rsidRPr="00F03056">
                    <w:t xml:space="preserve">Vì AM, AN là các tiếp tuyến nên: </w:t>
                  </w:r>
                  <w:r w:rsidRPr="00C17757">
                    <w:rPr>
                      <w:position w:val="-6"/>
                      <w:lang w:val="nl-NL"/>
                    </w:rPr>
                    <w:object w:dxaOrig="1060" w:dyaOrig="360">
                      <v:shape id="_x0000_i1614" type="#_x0000_t75" style="width:78pt;height:25.5pt" o:ole="">
                        <v:imagedata r:id="rId1063" o:title=""/>
                      </v:shape>
                      <o:OLEObject Type="Embed" ProgID="Equation.DSMT4" ShapeID="_x0000_i1614" DrawAspect="Content" ObjectID="_1592692582" r:id="rId1064"/>
                    </w:object>
                  </w:r>
                  <w:r w:rsidRPr="00F03056">
                    <w:t xml:space="preserve">      (1)</w:t>
                  </w:r>
                </w:p>
              </w:tc>
              <w:tc>
                <w:tcPr>
                  <w:tcW w:w="1134" w:type="dxa"/>
                  <w:vAlign w:val="center"/>
                </w:tcPr>
                <w:p w:rsidR="009139D6" w:rsidRPr="00B2401E" w:rsidRDefault="009139D6" w:rsidP="00383697">
                  <w:pPr>
                    <w:spacing w:before="120" w:after="120"/>
                    <w:rPr>
                      <w:i/>
                      <w:sz w:val="20"/>
                      <w:szCs w:val="20"/>
                    </w:rPr>
                  </w:pPr>
                  <w:r>
                    <w:rPr>
                      <w:i/>
                      <w:sz w:val="20"/>
                      <w:szCs w:val="20"/>
                    </w:rPr>
                    <w:t>0,5</w:t>
                  </w:r>
                </w:p>
              </w:tc>
            </w:tr>
            <w:tr w:rsidR="009139D6" w:rsidRPr="00B93619" w:rsidTr="00383697">
              <w:trPr>
                <w:trHeight w:val="585"/>
              </w:trPr>
              <w:tc>
                <w:tcPr>
                  <w:tcW w:w="9306" w:type="dxa"/>
                  <w:tcBorders>
                    <w:top w:val="dotted" w:sz="4" w:space="0" w:color="auto"/>
                    <w:bottom w:val="nil"/>
                  </w:tcBorders>
                </w:tcPr>
                <w:p w:rsidR="009139D6" w:rsidRPr="00F03056" w:rsidRDefault="009139D6" w:rsidP="00383697">
                  <w:pPr>
                    <w:rPr>
                      <w:lang w:val="it-IT"/>
                    </w:rPr>
                  </w:pPr>
                  <w:r w:rsidRPr="00F03056">
                    <w:rPr>
                      <w:lang w:val="it-IT"/>
                    </w:rPr>
                    <w:t xml:space="preserve">Vì MA//SO nên: </w:t>
                  </w:r>
                  <w:r w:rsidRPr="001860B7">
                    <w:rPr>
                      <w:position w:val="-6"/>
                      <w:lang w:val="nl-NL"/>
                    </w:rPr>
                    <w:object w:dxaOrig="1200" w:dyaOrig="480">
                      <v:shape id="_x0000_i1615" type="#_x0000_t75" style="width:60pt;height:29.25pt" o:ole="">
                        <v:imagedata r:id="rId1065" o:title=""/>
                      </v:shape>
                      <o:OLEObject Type="Embed" ProgID="Equation.DSMT4" ShapeID="_x0000_i1615" DrawAspect="Content" ObjectID="_1592692583" r:id="rId1066"/>
                    </w:object>
                  </w:r>
                  <w:r w:rsidRPr="00F03056">
                    <w:rPr>
                      <w:lang w:val="it-IT"/>
                    </w:rPr>
                    <w:t xml:space="preserve"> (so le trong)                   (2) </w:t>
                  </w:r>
                </w:p>
              </w:tc>
              <w:tc>
                <w:tcPr>
                  <w:tcW w:w="1134" w:type="dxa"/>
                  <w:vMerge w:val="restart"/>
                  <w:vAlign w:val="center"/>
                </w:tcPr>
                <w:p w:rsidR="009139D6" w:rsidRPr="00B2401E" w:rsidRDefault="009139D6" w:rsidP="00383697">
                  <w:pPr>
                    <w:rPr>
                      <w:i/>
                      <w:sz w:val="20"/>
                      <w:szCs w:val="20"/>
                    </w:rPr>
                  </w:pPr>
                  <w:r>
                    <w:rPr>
                      <w:i/>
                      <w:sz w:val="20"/>
                      <w:szCs w:val="20"/>
                    </w:rPr>
                    <w:t>0,5</w:t>
                  </w:r>
                </w:p>
              </w:tc>
            </w:tr>
            <w:tr w:rsidR="009139D6" w:rsidRPr="00B93619" w:rsidTr="00383697">
              <w:tc>
                <w:tcPr>
                  <w:tcW w:w="9306" w:type="dxa"/>
                  <w:tcBorders>
                    <w:top w:val="nil"/>
                  </w:tcBorders>
                </w:tcPr>
                <w:p w:rsidR="009139D6" w:rsidRPr="00F03056" w:rsidRDefault="009139D6" w:rsidP="00383697">
                  <w:r w:rsidRPr="00F03056">
                    <w:t xml:space="preserve">Từ (1) và (2) ta có: </w:t>
                  </w:r>
                  <w:r w:rsidRPr="001860B7">
                    <w:rPr>
                      <w:position w:val="-6"/>
                      <w:lang w:val="nl-NL"/>
                    </w:rPr>
                    <w:object w:dxaOrig="1040" w:dyaOrig="460">
                      <v:shape id="_x0000_i1616" type="#_x0000_t75" style="width:51.75pt;height:27.75pt" o:ole="">
                        <v:imagedata r:id="rId1067" o:title=""/>
                      </v:shape>
                      <o:OLEObject Type="Embed" ProgID="Equation.DSMT4" ShapeID="_x0000_i1616" DrawAspect="Content" ObjectID="_1592692584" r:id="rId1068"/>
                    </w:object>
                  </w:r>
                  <w:r w:rsidRPr="00F03056">
                    <w:t xml:space="preserve"> </w:t>
                  </w:r>
                  <w:r w:rsidRPr="00B2401E">
                    <w:rPr>
                      <w:position w:val="-6"/>
                      <w:lang w:val="nl-NL"/>
                    </w:rPr>
                    <w:object w:dxaOrig="300" w:dyaOrig="240">
                      <v:shape id="_x0000_i1617" type="#_x0000_t75" style="width:15pt;height:12pt" o:ole="">
                        <v:imagedata r:id="rId1069" o:title=""/>
                      </v:shape>
                      <o:OLEObject Type="Embed" ProgID="Equation.DSMT4" ShapeID="_x0000_i1617" DrawAspect="Content" ObjectID="_1592692585" r:id="rId1070"/>
                    </w:object>
                  </w:r>
                  <w:r w:rsidRPr="00B2401E">
                    <w:rPr>
                      <w:position w:val="-4"/>
                      <w:lang w:val="nl-NL"/>
                    </w:rPr>
                    <w:object w:dxaOrig="220" w:dyaOrig="260">
                      <v:shape id="_x0000_i1618" type="#_x0000_t75" style="width:11.25pt;height:12.75pt" o:ole="">
                        <v:imagedata r:id="rId1071" o:title=""/>
                      </v:shape>
                      <o:OLEObject Type="Embed" ProgID="Equation.DSMT4" ShapeID="_x0000_i1618" DrawAspect="Content" ObjectID="_1592692586" r:id="rId1072"/>
                    </w:object>
                  </w:r>
                  <w:r w:rsidRPr="00F03056">
                    <w:t xml:space="preserve">SAO cân </w:t>
                  </w:r>
                  <w:r w:rsidRPr="00B2401E">
                    <w:rPr>
                      <w:position w:val="-6"/>
                      <w:lang w:val="nl-NL"/>
                    </w:rPr>
                    <w:object w:dxaOrig="300" w:dyaOrig="240">
                      <v:shape id="_x0000_i1619" type="#_x0000_t75" style="width:15pt;height:12pt" o:ole="">
                        <v:imagedata r:id="rId1073" o:title=""/>
                      </v:shape>
                      <o:OLEObject Type="Embed" ProgID="Equation.DSMT4" ShapeID="_x0000_i1619" DrawAspect="Content" ObjectID="_1592692587" r:id="rId1074"/>
                    </w:object>
                  </w:r>
                  <w:r w:rsidRPr="00F03056">
                    <w:t>SA = SO (đ.p.c.m)</w:t>
                  </w:r>
                </w:p>
              </w:tc>
              <w:tc>
                <w:tcPr>
                  <w:tcW w:w="1134" w:type="dxa"/>
                  <w:vMerge/>
                  <w:vAlign w:val="center"/>
                </w:tcPr>
                <w:p w:rsidR="009139D6" w:rsidRPr="00B2401E" w:rsidRDefault="009139D6" w:rsidP="00383697">
                  <w:pPr>
                    <w:rPr>
                      <w:i/>
                      <w:sz w:val="20"/>
                      <w:szCs w:val="20"/>
                    </w:rPr>
                  </w:pPr>
                </w:p>
              </w:tc>
            </w:tr>
            <w:tr w:rsidR="009139D6" w:rsidRPr="00B93619" w:rsidTr="00383697">
              <w:tc>
                <w:tcPr>
                  <w:tcW w:w="9306" w:type="dxa"/>
                  <w:tcBorders>
                    <w:bottom w:val="single" w:sz="4" w:space="0" w:color="auto"/>
                  </w:tcBorders>
                </w:tcPr>
                <w:p w:rsidR="009139D6" w:rsidRPr="00F03056" w:rsidRDefault="009139D6" w:rsidP="00383697">
                  <w:pPr>
                    <w:rPr>
                      <w:b/>
                      <w:lang w:val="pt-BR"/>
                    </w:rPr>
                  </w:pPr>
                  <w:r w:rsidRPr="005C1D8A">
                    <w:rPr>
                      <w:b/>
                      <w:lang w:val="pt-BR"/>
                    </w:rPr>
                    <w:t xml:space="preserve">b) </w:t>
                  </w:r>
                  <w:r>
                    <w:rPr>
                      <w:b/>
                      <w:lang w:val="pt-BR"/>
                    </w:rPr>
                    <w:t>Ch</w:t>
                  </w:r>
                  <w:r w:rsidRPr="00B2401E">
                    <w:rPr>
                      <w:b/>
                      <w:lang w:val="pt-BR"/>
                    </w:rPr>
                    <w:t>ứng</w:t>
                  </w:r>
                  <w:r>
                    <w:rPr>
                      <w:b/>
                      <w:lang w:val="pt-BR"/>
                    </w:rPr>
                    <w:t xml:space="preserve"> minh t</w:t>
                  </w:r>
                  <w:r w:rsidRPr="005C1D8A">
                    <w:rPr>
                      <w:b/>
                      <w:lang w:val="pt-BR"/>
                    </w:rPr>
                    <w:t>am giác OIA cân</w:t>
                  </w:r>
                  <w:r w:rsidRPr="00F03056">
                    <w:rPr>
                      <w:b/>
                      <w:lang w:val="pt-BR"/>
                    </w:rPr>
                    <w:t xml:space="preserve">                                                                     </w:t>
                  </w:r>
                </w:p>
              </w:tc>
              <w:tc>
                <w:tcPr>
                  <w:tcW w:w="1134" w:type="dxa"/>
                  <w:tcBorders>
                    <w:bottom w:val="single" w:sz="4" w:space="0" w:color="auto"/>
                  </w:tcBorders>
                </w:tcPr>
                <w:p w:rsidR="009139D6" w:rsidRPr="0099155F" w:rsidRDefault="009139D6" w:rsidP="00383697">
                  <w:pPr>
                    <w:jc w:val="right"/>
                    <w:rPr>
                      <w:b/>
                      <w:sz w:val="20"/>
                      <w:szCs w:val="20"/>
                    </w:rPr>
                  </w:pPr>
                  <w:r>
                    <w:rPr>
                      <w:b/>
                      <w:sz w:val="20"/>
                      <w:szCs w:val="20"/>
                    </w:rPr>
                    <w:t>1,0</w:t>
                  </w:r>
                </w:p>
              </w:tc>
            </w:tr>
            <w:tr w:rsidR="009139D6" w:rsidRPr="00B93619" w:rsidTr="00383697">
              <w:tc>
                <w:tcPr>
                  <w:tcW w:w="9306" w:type="dxa"/>
                  <w:tcBorders>
                    <w:bottom w:val="dotted" w:sz="4" w:space="0" w:color="auto"/>
                  </w:tcBorders>
                </w:tcPr>
                <w:p w:rsidR="009139D6" w:rsidRPr="00F03056" w:rsidRDefault="009139D6" w:rsidP="00383697">
                  <w:pPr>
                    <w:jc w:val="both"/>
                  </w:pPr>
                  <w:r w:rsidRPr="00F03056">
                    <w:t xml:space="preserve">Vì AM, AN là các tiếp tuyến nên: </w:t>
                  </w:r>
                  <w:r w:rsidRPr="00C17757">
                    <w:rPr>
                      <w:position w:val="-6"/>
                      <w:lang w:val="nl-NL"/>
                    </w:rPr>
                    <w:object w:dxaOrig="1080" w:dyaOrig="360">
                      <v:shape id="_x0000_i1620" type="#_x0000_t75" style="width:79.5pt;height:25.5pt" o:ole="">
                        <v:imagedata r:id="rId1075" o:title=""/>
                      </v:shape>
                      <o:OLEObject Type="Embed" ProgID="Equation.DSMT4" ShapeID="_x0000_i1620" DrawAspect="Content" ObjectID="_1592692588" r:id="rId1076"/>
                    </w:object>
                  </w:r>
                  <w:r w:rsidRPr="00F03056">
                    <w:t xml:space="preserve">      (3)</w:t>
                  </w:r>
                </w:p>
              </w:tc>
              <w:tc>
                <w:tcPr>
                  <w:tcW w:w="1134" w:type="dxa"/>
                  <w:tcBorders>
                    <w:bottom w:val="dotted" w:sz="4" w:space="0" w:color="auto"/>
                  </w:tcBorders>
                  <w:vAlign w:val="center"/>
                </w:tcPr>
                <w:p w:rsidR="009139D6" w:rsidRPr="00F2786C" w:rsidRDefault="009139D6" w:rsidP="00383697">
                  <w:pPr>
                    <w:jc w:val="both"/>
                    <w:rPr>
                      <w:i/>
                      <w:sz w:val="20"/>
                      <w:szCs w:val="20"/>
                    </w:rPr>
                  </w:pPr>
                  <w:r>
                    <w:rPr>
                      <w:i/>
                      <w:sz w:val="20"/>
                      <w:szCs w:val="20"/>
                    </w:rPr>
                    <w:t>0,5</w:t>
                  </w:r>
                </w:p>
              </w:tc>
            </w:tr>
            <w:tr w:rsidR="009139D6" w:rsidRPr="00B93619" w:rsidTr="00383697">
              <w:tc>
                <w:tcPr>
                  <w:tcW w:w="9306" w:type="dxa"/>
                  <w:tcBorders>
                    <w:bottom w:val="dotted" w:sz="4" w:space="0" w:color="auto"/>
                  </w:tcBorders>
                </w:tcPr>
                <w:p w:rsidR="009139D6" w:rsidRPr="00F03056" w:rsidRDefault="009139D6" w:rsidP="00383697">
                  <w:pPr>
                    <w:jc w:val="both"/>
                  </w:pPr>
                  <w:smartTag w:uri="urn:schemas-microsoft-com:office:smarttags" w:element="place">
                    <w:smartTag w:uri="urn:schemas-microsoft-com:office:smarttags" w:element="City">
                      <w:r>
                        <w:t>Vì</w:t>
                      </w:r>
                    </w:smartTag>
                    <w:r>
                      <w:t xml:space="preserve"> </w:t>
                    </w:r>
                    <w:smartTag w:uri="urn:schemas-microsoft-com:office:smarttags" w:element="State">
                      <w:r>
                        <w:t>MO</w:t>
                      </w:r>
                    </w:smartTag>
                  </w:smartTag>
                  <w:r>
                    <w:t xml:space="preserve"> // AI nên: góc MOA bằng góc OAI (so le trong)  (4)</w:t>
                  </w:r>
                </w:p>
              </w:tc>
              <w:tc>
                <w:tcPr>
                  <w:tcW w:w="1134" w:type="dxa"/>
                  <w:vMerge w:val="restart"/>
                  <w:vAlign w:val="center"/>
                </w:tcPr>
                <w:p w:rsidR="009139D6" w:rsidRDefault="009139D6" w:rsidP="00383697">
                  <w:pPr>
                    <w:jc w:val="both"/>
                    <w:rPr>
                      <w:i/>
                      <w:sz w:val="20"/>
                      <w:szCs w:val="20"/>
                    </w:rPr>
                  </w:pPr>
                  <w:r>
                    <w:rPr>
                      <w:i/>
                      <w:sz w:val="20"/>
                      <w:szCs w:val="20"/>
                    </w:rPr>
                    <w:t>0,5</w:t>
                  </w:r>
                </w:p>
              </w:tc>
            </w:tr>
            <w:tr w:rsidR="009139D6" w:rsidRPr="00B93619" w:rsidTr="00383697">
              <w:tc>
                <w:tcPr>
                  <w:tcW w:w="9306" w:type="dxa"/>
                  <w:tcBorders>
                    <w:bottom w:val="dotted" w:sz="4" w:space="0" w:color="auto"/>
                  </w:tcBorders>
                </w:tcPr>
                <w:p w:rsidR="009139D6" w:rsidRDefault="009139D6" w:rsidP="00383697">
                  <w:pPr>
                    <w:jc w:val="both"/>
                  </w:pPr>
                  <w:r w:rsidRPr="00F03056">
                    <w:t xml:space="preserve">Từ (3) và (4) ta có: </w:t>
                  </w:r>
                  <w:r w:rsidRPr="001860B7">
                    <w:rPr>
                      <w:position w:val="-6"/>
                      <w:lang w:val="nl-NL"/>
                    </w:rPr>
                    <w:object w:dxaOrig="980" w:dyaOrig="460">
                      <v:shape id="_x0000_i1621" type="#_x0000_t75" style="width:48.75pt;height:27.75pt" o:ole="">
                        <v:imagedata r:id="rId1077" o:title=""/>
                      </v:shape>
                      <o:OLEObject Type="Embed" ProgID="Equation.DSMT4" ShapeID="_x0000_i1621" DrawAspect="Content" ObjectID="_1592692589" r:id="rId1078"/>
                    </w:object>
                  </w:r>
                  <w:r w:rsidRPr="00F03056">
                    <w:t xml:space="preserve"> </w:t>
                  </w:r>
                  <w:r w:rsidRPr="00B2401E">
                    <w:rPr>
                      <w:position w:val="-6"/>
                      <w:lang w:val="nl-NL"/>
                    </w:rPr>
                    <w:object w:dxaOrig="300" w:dyaOrig="240">
                      <v:shape id="_x0000_i1622" type="#_x0000_t75" style="width:15pt;height:12pt" o:ole="">
                        <v:imagedata r:id="rId1069" o:title=""/>
                      </v:shape>
                      <o:OLEObject Type="Embed" ProgID="Equation.DSMT4" ShapeID="_x0000_i1622" DrawAspect="Content" ObjectID="_1592692590" r:id="rId1079"/>
                    </w:object>
                  </w:r>
                  <w:r w:rsidRPr="00B2401E">
                    <w:rPr>
                      <w:position w:val="-4"/>
                      <w:lang w:val="nl-NL"/>
                    </w:rPr>
                    <w:object w:dxaOrig="220" w:dyaOrig="260">
                      <v:shape id="_x0000_i1623" type="#_x0000_t75" style="width:11.25pt;height:12.75pt" o:ole="">
                        <v:imagedata r:id="rId1071" o:title=""/>
                      </v:shape>
                      <o:OLEObject Type="Embed" ProgID="Equation.DSMT4" ShapeID="_x0000_i1623" DrawAspect="Content" ObjectID="_1592692591" r:id="rId1080"/>
                    </w:object>
                  </w:r>
                  <w:r w:rsidRPr="00F03056">
                    <w:t>OIA cân (đ.p.c.m)</w:t>
                  </w:r>
                </w:p>
              </w:tc>
              <w:tc>
                <w:tcPr>
                  <w:tcW w:w="1134" w:type="dxa"/>
                  <w:vMerge/>
                  <w:tcBorders>
                    <w:bottom w:val="dotted" w:sz="4" w:space="0" w:color="auto"/>
                  </w:tcBorders>
                  <w:vAlign w:val="center"/>
                </w:tcPr>
                <w:p w:rsidR="009139D6" w:rsidRDefault="009139D6" w:rsidP="00383697">
                  <w:pPr>
                    <w:jc w:val="both"/>
                    <w:rPr>
                      <w:i/>
                      <w:sz w:val="20"/>
                      <w:szCs w:val="20"/>
                    </w:rPr>
                  </w:pPr>
                </w:p>
              </w:tc>
            </w:tr>
            <w:tr w:rsidR="009139D6" w:rsidRPr="00B93619" w:rsidTr="00383697">
              <w:tc>
                <w:tcPr>
                  <w:tcW w:w="9306" w:type="dxa"/>
                </w:tcPr>
                <w:p w:rsidR="009139D6" w:rsidRPr="00F2786C" w:rsidRDefault="009139D6" w:rsidP="00383697">
                  <w:pPr>
                    <w:spacing w:before="120" w:after="20" w:line="312" w:lineRule="auto"/>
                    <w:rPr>
                      <w:lang w:val="pt-BR"/>
                    </w:rPr>
                  </w:pPr>
                  <w:r w:rsidRPr="00E4660F">
                    <w:rPr>
                      <w:b/>
                      <w:lang w:val="pt-BR"/>
                    </w:rPr>
                    <w:t xml:space="preserve">Câu </w:t>
                  </w:r>
                  <w:r>
                    <w:rPr>
                      <w:b/>
                      <w:lang w:val="pt-BR"/>
                    </w:rPr>
                    <w:t>4</w:t>
                  </w:r>
                  <w:r w:rsidRPr="00E4660F">
                    <w:rPr>
                      <w:lang w:val="pt-BR"/>
                    </w:rPr>
                    <w:t xml:space="preserve"> </w:t>
                  </w:r>
                  <w:r w:rsidRPr="00E4660F">
                    <w:rPr>
                      <w:i/>
                      <w:lang w:val="pt-BR"/>
                    </w:rPr>
                    <w:t>(2,0 điểm).</w:t>
                  </w:r>
                  <w:r w:rsidRPr="00E4660F">
                    <w:rPr>
                      <w:lang w:val="pt-BR"/>
                    </w:rPr>
                    <w:t xml:space="preserve"> </w:t>
                  </w:r>
                </w:p>
              </w:tc>
              <w:tc>
                <w:tcPr>
                  <w:tcW w:w="1134" w:type="dxa"/>
                </w:tcPr>
                <w:p w:rsidR="009139D6" w:rsidRPr="0099155F" w:rsidRDefault="009139D6" w:rsidP="00383697">
                  <w:pPr>
                    <w:jc w:val="center"/>
                    <w:rPr>
                      <w:b/>
                      <w:sz w:val="20"/>
                      <w:szCs w:val="20"/>
                    </w:rPr>
                  </w:pPr>
                </w:p>
              </w:tc>
            </w:tr>
            <w:tr w:rsidR="009139D6" w:rsidRPr="00B93619" w:rsidTr="00383697">
              <w:tc>
                <w:tcPr>
                  <w:tcW w:w="9306" w:type="dxa"/>
                  <w:tcBorders>
                    <w:bottom w:val="single" w:sz="4" w:space="0" w:color="auto"/>
                  </w:tcBorders>
                </w:tcPr>
                <w:p w:rsidR="009139D6" w:rsidRPr="00F03056" w:rsidRDefault="009139D6" w:rsidP="00383697">
                  <w:pPr>
                    <w:spacing w:before="120" w:after="120" w:line="360" w:lineRule="exact"/>
                    <w:jc w:val="both"/>
                    <w:rPr>
                      <w:b/>
                    </w:rPr>
                  </w:pPr>
                  <w:r w:rsidRPr="00F03056">
                    <w:rPr>
                      <w:b/>
                    </w:rPr>
                    <w:t>a) Tìm nghiệm nguyên của phương trình: x</w:t>
                  </w:r>
                  <w:r w:rsidRPr="00F03056">
                    <w:rPr>
                      <w:b/>
                      <w:vertAlign w:val="superscript"/>
                    </w:rPr>
                    <w:t>2</w:t>
                  </w:r>
                  <w:r w:rsidRPr="00F03056">
                    <w:rPr>
                      <w:b/>
                    </w:rPr>
                    <w:t xml:space="preserve"> + 2y</w:t>
                  </w:r>
                  <w:r w:rsidRPr="00F03056">
                    <w:rPr>
                      <w:b/>
                      <w:vertAlign w:val="superscript"/>
                    </w:rPr>
                    <w:t>2</w:t>
                  </w:r>
                  <w:r w:rsidRPr="00F03056">
                    <w:rPr>
                      <w:b/>
                    </w:rPr>
                    <w:t xml:space="preserve"> + 2xy + 3y – 4 = 0  </w:t>
                  </w:r>
                  <w:r w:rsidRPr="00F03056">
                    <w:t>(1)</w:t>
                  </w:r>
                </w:p>
              </w:tc>
              <w:tc>
                <w:tcPr>
                  <w:tcW w:w="1134" w:type="dxa"/>
                  <w:vAlign w:val="center"/>
                </w:tcPr>
                <w:p w:rsidR="009139D6" w:rsidRPr="0099155F" w:rsidRDefault="009139D6" w:rsidP="00383697">
                  <w:pPr>
                    <w:jc w:val="right"/>
                    <w:rPr>
                      <w:b/>
                      <w:sz w:val="20"/>
                      <w:szCs w:val="20"/>
                    </w:rPr>
                  </w:pPr>
                  <w:r>
                    <w:rPr>
                      <w:b/>
                      <w:sz w:val="20"/>
                      <w:szCs w:val="20"/>
                    </w:rPr>
                    <w:t>1,0</w:t>
                  </w:r>
                </w:p>
              </w:tc>
            </w:tr>
            <w:tr w:rsidR="009139D6" w:rsidRPr="00B93619" w:rsidTr="00383697">
              <w:tc>
                <w:tcPr>
                  <w:tcW w:w="9306" w:type="dxa"/>
                  <w:tcBorders>
                    <w:bottom w:val="nil"/>
                  </w:tcBorders>
                </w:tcPr>
                <w:p w:rsidR="009139D6" w:rsidRPr="009E2B2C" w:rsidRDefault="009139D6" w:rsidP="00383697">
                  <w:pPr>
                    <w:spacing w:before="120" w:after="20" w:line="312" w:lineRule="auto"/>
                    <w:rPr>
                      <w:lang w:val="es-ES"/>
                    </w:rPr>
                  </w:pPr>
                  <w:r w:rsidRPr="009E2B2C">
                    <w:rPr>
                      <w:i/>
                      <w:lang w:val="es-ES"/>
                    </w:rPr>
                    <w:t>Bài giải:</w:t>
                  </w:r>
                  <w:r w:rsidRPr="009E2B2C">
                    <w:rPr>
                      <w:lang w:val="es-ES"/>
                    </w:rPr>
                    <w:t xml:space="preserve"> (1) </w:t>
                  </w:r>
                  <w:r w:rsidRPr="00F2786C">
                    <w:rPr>
                      <w:position w:val="-6"/>
                      <w:lang w:val="pt-BR"/>
                    </w:rPr>
                    <w:object w:dxaOrig="340" w:dyaOrig="240">
                      <v:shape id="_x0000_i1624" type="#_x0000_t75" style="width:17.25pt;height:12pt" o:ole="">
                        <v:imagedata r:id="rId1081" o:title=""/>
                      </v:shape>
                      <o:OLEObject Type="Embed" ProgID="Equation.DSMT4" ShapeID="_x0000_i1624" DrawAspect="Content" ObjectID="_1592692592" r:id="rId1082"/>
                    </w:object>
                  </w:r>
                  <w:r w:rsidRPr="009E2B2C">
                    <w:rPr>
                      <w:lang w:val="es-ES"/>
                    </w:rPr>
                    <w:t>(x</w:t>
                  </w:r>
                  <w:r w:rsidRPr="009E2B2C">
                    <w:rPr>
                      <w:vertAlign w:val="superscript"/>
                      <w:lang w:val="es-ES"/>
                    </w:rPr>
                    <w:t>2</w:t>
                  </w:r>
                  <w:r w:rsidRPr="009E2B2C">
                    <w:rPr>
                      <w:lang w:val="es-ES"/>
                    </w:rPr>
                    <w:t xml:space="preserve"> + 2xy + y</w:t>
                  </w:r>
                  <w:r w:rsidRPr="009E2B2C">
                    <w:rPr>
                      <w:vertAlign w:val="superscript"/>
                      <w:lang w:val="es-ES"/>
                    </w:rPr>
                    <w:t>2</w:t>
                  </w:r>
                  <w:r w:rsidRPr="009E2B2C">
                    <w:rPr>
                      <w:lang w:val="es-ES"/>
                    </w:rPr>
                    <w:t>) + (y</w:t>
                  </w:r>
                  <w:r w:rsidRPr="009E2B2C">
                    <w:rPr>
                      <w:vertAlign w:val="superscript"/>
                      <w:lang w:val="es-ES"/>
                    </w:rPr>
                    <w:t>2</w:t>
                  </w:r>
                  <w:r w:rsidRPr="009E2B2C">
                    <w:rPr>
                      <w:lang w:val="es-ES"/>
                    </w:rPr>
                    <w:t xml:space="preserve"> + 3y – 4) = 0</w:t>
                  </w:r>
                </w:p>
              </w:tc>
              <w:tc>
                <w:tcPr>
                  <w:tcW w:w="1134" w:type="dxa"/>
                  <w:vMerge w:val="restart"/>
                  <w:vAlign w:val="center"/>
                </w:tcPr>
                <w:p w:rsidR="009139D6" w:rsidRPr="00AA3974" w:rsidRDefault="009139D6" w:rsidP="00383697">
                  <w:pPr>
                    <w:rPr>
                      <w:i/>
                      <w:sz w:val="20"/>
                      <w:szCs w:val="20"/>
                    </w:rPr>
                  </w:pPr>
                  <w:r>
                    <w:rPr>
                      <w:i/>
                      <w:sz w:val="20"/>
                      <w:szCs w:val="20"/>
                    </w:rPr>
                    <w:t>0,5</w:t>
                  </w:r>
                </w:p>
              </w:tc>
            </w:tr>
            <w:tr w:rsidR="009139D6" w:rsidRPr="00B93619" w:rsidTr="00383697">
              <w:tc>
                <w:tcPr>
                  <w:tcW w:w="9306" w:type="dxa"/>
                  <w:tcBorders>
                    <w:top w:val="nil"/>
                    <w:bottom w:val="nil"/>
                  </w:tcBorders>
                </w:tcPr>
                <w:p w:rsidR="009139D6" w:rsidRPr="00E4660F" w:rsidRDefault="009139D6" w:rsidP="00383697">
                  <w:pPr>
                    <w:spacing w:before="120" w:after="20" w:line="312" w:lineRule="auto"/>
                    <w:rPr>
                      <w:b/>
                      <w:lang w:val="pt-BR"/>
                    </w:rPr>
                  </w:pPr>
                  <w:r>
                    <w:rPr>
                      <w:lang w:val="pt-BR"/>
                    </w:rPr>
                    <w:t xml:space="preserve">                     </w:t>
                  </w:r>
                  <w:r w:rsidRPr="00F2786C">
                    <w:rPr>
                      <w:position w:val="-6"/>
                      <w:lang w:val="pt-BR"/>
                    </w:rPr>
                    <w:object w:dxaOrig="340" w:dyaOrig="240">
                      <v:shape id="_x0000_i1625" type="#_x0000_t75" style="width:17.25pt;height:12pt" o:ole="">
                        <v:imagedata r:id="rId1081" o:title=""/>
                      </v:shape>
                      <o:OLEObject Type="Embed" ProgID="Equation.DSMT4" ShapeID="_x0000_i1625" DrawAspect="Content" ObjectID="_1592692593" r:id="rId1083"/>
                    </w:object>
                  </w:r>
                  <w:r>
                    <w:rPr>
                      <w:lang w:val="pt-BR"/>
                    </w:rPr>
                    <w:t>(x</w:t>
                  </w:r>
                  <w:r>
                    <w:rPr>
                      <w:vertAlign w:val="superscript"/>
                      <w:lang w:val="pt-BR"/>
                    </w:rPr>
                    <w:t xml:space="preserve"> </w:t>
                  </w:r>
                  <w:r>
                    <w:rPr>
                      <w:lang w:val="pt-BR"/>
                    </w:rPr>
                    <w:t>+ y)</w:t>
                  </w:r>
                  <w:r>
                    <w:rPr>
                      <w:vertAlign w:val="superscript"/>
                      <w:lang w:val="pt-BR"/>
                    </w:rPr>
                    <w:t>2</w:t>
                  </w:r>
                  <w:r>
                    <w:rPr>
                      <w:lang w:val="pt-BR"/>
                    </w:rPr>
                    <w:t xml:space="preserve"> + (y - 1)(y + 4) = 0</w:t>
                  </w:r>
                </w:p>
              </w:tc>
              <w:tc>
                <w:tcPr>
                  <w:tcW w:w="1134" w:type="dxa"/>
                  <w:vMerge/>
                </w:tcPr>
                <w:p w:rsidR="009139D6" w:rsidRPr="0099155F" w:rsidRDefault="009139D6" w:rsidP="00383697">
                  <w:pPr>
                    <w:jc w:val="center"/>
                    <w:rPr>
                      <w:b/>
                      <w:sz w:val="20"/>
                      <w:szCs w:val="20"/>
                    </w:rPr>
                  </w:pPr>
                </w:p>
              </w:tc>
            </w:tr>
            <w:tr w:rsidR="009139D6" w:rsidRPr="00B93619" w:rsidTr="00383697">
              <w:tc>
                <w:tcPr>
                  <w:tcW w:w="9306" w:type="dxa"/>
                  <w:tcBorders>
                    <w:top w:val="nil"/>
                    <w:bottom w:val="dotted" w:sz="4" w:space="0" w:color="auto"/>
                  </w:tcBorders>
                </w:tcPr>
                <w:p w:rsidR="009139D6" w:rsidRPr="00E4660F" w:rsidRDefault="009139D6" w:rsidP="00383697">
                  <w:pPr>
                    <w:spacing w:before="120" w:after="20" w:line="312" w:lineRule="auto"/>
                    <w:rPr>
                      <w:b/>
                      <w:lang w:val="pt-BR"/>
                    </w:rPr>
                  </w:pPr>
                  <w:r>
                    <w:rPr>
                      <w:lang w:val="pt-BR"/>
                    </w:rPr>
                    <w:t xml:space="preserve">                     </w:t>
                  </w:r>
                  <w:r w:rsidRPr="00F2786C">
                    <w:rPr>
                      <w:position w:val="-6"/>
                      <w:lang w:val="pt-BR"/>
                    </w:rPr>
                    <w:object w:dxaOrig="340" w:dyaOrig="240">
                      <v:shape id="_x0000_i1626" type="#_x0000_t75" style="width:17.25pt;height:12pt" o:ole="">
                        <v:imagedata r:id="rId1081" o:title=""/>
                      </v:shape>
                      <o:OLEObject Type="Embed" ProgID="Equation.DSMT4" ShapeID="_x0000_i1626" DrawAspect="Content" ObjectID="_1592692594" r:id="rId1084"/>
                    </w:object>
                  </w:r>
                  <w:r>
                    <w:rPr>
                      <w:lang w:val="pt-BR"/>
                    </w:rPr>
                    <w:t xml:space="preserve"> (y - 1)(y + 4) = - (x</w:t>
                  </w:r>
                  <w:r>
                    <w:rPr>
                      <w:vertAlign w:val="superscript"/>
                      <w:lang w:val="pt-BR"/>
                    </w:rPr>
                    <w:t xml:space="preserve"> </w:t>
                  </w:r>
                  <w:r>
                    <w:rPr>
                      <w:lang w:val="pt-BR"/>
                    </w:rPr>
                    <w:t>+ y)</w:t>
                  </w:r>
                  <w:r>
                    <w:rPr>
                      <w:vertAlign w:val="superscript"/>
                      <w:lang w:val="pt-BR"/>
                    </w:rPr>
                    <w:t>2</w:t>
                  </w:r>
                  <w:r>
                    <w:rPr>
                      <w:lang w:val="pt-BR"/>
                    </w:rPr>
                    <w:t xml:space="preserve">  (2)</w:t>
                  </w:r>
                </w:p>
              </w:tc>
              <w:tc>
                <w:tcPr>
                  <w:tcW w:w="1134" w:type="dxa"/>
                  <w:vMerge/>
                </w:tcPr>
                <w:p w:rsidR="009139D6" w:rsidRPr="0099155F" w:rsidRDefault="009139D6" w:rsidP="00383697">
                  <w:pPr>
                    <w:jc w:val="center"/>
                    <w:rPr>
                      <w:b/>
                      <w:sz w:val="20"/>
                      <w:szCs w:val="20"/>
                    </w:rPr>
                  </w:pPr>
                </w:p>
              </w:tc>
            </w:tr>
            <w:tr w:rsidR="009139D6" w:rsidRPr="00B93619" w:rsidTr="00383697">
              <w:tc>
                <w:tcPr>
                  <w:tcW w:w="9306" w:type="dxa"/>
                  <w:tcBorders>
                    <w:top w:val="dotted" w:sz="4" w:space="0" w:color="auto"/>
                    <w:bottom w:val="nil"/>
                  </w:tcBorders>
                </w:tcPr>
                <w:p w:rsidR="009139D6" w:rsidRPr="009E2B2C" w:rsidRDefault="009139D6" w:rsidP="00383697">
                  <w:pPr>
                    <w:spacing w:before="120" w:after="20" w:line="312" w:lineRule="auto"/>
                    <w:rPr>
                      <w:lang w:val="es-ES"/>
                    </w:rPr>
                  </w:pPr>
                  <w:r w:rsidRPr="009E2B2C">
                    <w:rPr>
                      <w:lang w:val="es-ES"/>
                    </w:rPr>
                    <w:t>Vì - (x</w:t>
                  </w:r>
                  <w:r w:rsidRPr="009E2B2C">
                    <w:rPr>
                      <w:vertAlign w:val="superscript"/>
                      <w:lang w:val="es-ES"/>
                    </w:rPr>
                    <w:t xml:space="preserve"> </w:t>
                  </w:r>
                  <w:r w:rsidRPr="009E2B2C">
                    <w:rPr>
                      <w:lang w:val="es-ES"/>
                    </w:rPr>
                    <w:t>+ y)</w:t>
                  </w:r>
                  <w:r w:rsidRPr="009E2B2C">
                    <w:rPr>
                      <w:vertAlign w:val="superscript"/>
                      <w:lang w:val="es-ES"/>
                    </w:rPr>
                    <w:t>2</w:t>
                  </w:r>
                  <w:r w:rsidRPr="009E2B2C">
                    <w:rPr>
                      <w:lang w:val="es-ES"/>
                    </w:rPr>
                    <w:t xml:space="preserve"> </w:t>
                  </w:r>
                  <w:r w:rsidRPr="000674EA">
                    <w:rPr>
                      <w:position w:val="-4"/>
                      <w:lang w:val="pt-BR"/>
                    </w:rPr>
                    <w:object w:dxaOrig="200" w:dyaOrig="240">
                      <v:shape id="_x0000_i1627" type="#_x0000_t75" style="width:9.75pt;height:12pt" o:ole="">
                        <v:imagedata r:id="rId1085" o:title=""/>
                      </v:shape>
                      <o:OLEObject Type="Embed" ProgID="Equation.DSMT4" ShapeID="_x0000_i1627" DrawAspect="Content" ObjectID="_1592692595" r:id="rId1086"/>
                    </w:object>
                  </w:r>
                  <w:r w:rsidRPr="009E2B2C">
                    <w:rPr>
                      <w:lang w:val="es-ES"/>
                    </w:rPr>
                    <w:t xml:space="preserve"> 0 với mọi x, y nên: (y - 1)(y + 4) </w:t>
                  </w:r>
                  <w:r w:rsidRPr="000674EA">
                    <w:rPr>
                      <w:position w:val="-4"/>
                      <w:lang w:val="pt-BR"/>
                    </w:rPr>
                    <w:object w:dxaOrig="200" w:dyaOrig="240">
                      <v:shape id="_x0000_i1628" type="#_x0000_t75" style="width:9.75pt;height:12pt" o:ole="">
                        <v:imagedata r:id="rId1085" o:title=""/>
                      </v:shape>
                      <o:OLEObject Type="Embed" ProgID="Equation.DSMT4" ShapeID="_x0000_i1628" DrawAspect="Content" ObjectID="_1592692596" r:id="rId1087"/>
                    </w:object>
                  </w:r>
                  <w:r w:rsidRPr="009E2B2C">
                    <w:rPr>
                      <w:lang w:val="es-ES"/>
                    </w:rPr>
                    <w:t xml:space="preserve"> 0 </w:t>
                  </w:r>
                  <w:r w:rsidRPr="00F2786C">
                    <w:rPr>
                      <w:position w:val="-6"/>
                      <w:lang w:val="pt-BR"/>
                    </w:rPr>
                    <w:object w:dxaOrig="340" w:dyaOrig="240">
                      <v:shape id="_x0000_i1629" type="#_x0000_t75" style="width:17.25pt;height:12pt" o:ole="">
                        <v:imagedata r:id="rId1081" o:title=""/>
                      </v:shape>
                      <o:OLEObject Type="Embed" ProgID="Equation.DSMT4" ShapeID="_x0000_i1629" DrawAspect="Content" ObjectID="_1592692597" r:id="rId1088"/>
                    </w:object>
                  </w:r>
                  <w:r w:rsidRPr="009E2B2C">
                    <w:rPr>
                      <w:lang w:val="es-ES"/>
                    </w:rPr>
                    <w:t xml:space="preserve"> -4 </w:t>
                  </w:r>
                  <w:r w:rsidRPr="000674EA">
                    <w:rPr>
                      <w:position w:val="-4"/>
                      <w:lang w:val="pt-BR"/>
                    </w:rPr>
                    <w:object w:dxaOrig="200" w:dyaOrig="240">
                      <v:shape id="_x0000_i1630" type="#_x0000_t75" style="width:9.75pt;height:12pt" o:ole="">
                        <v:imagedata r:id="rId1085" o:title=""/>
                      </v:shape>
                      <o:OLEObject Type="Embed" ProgID="Equation.DSMT4" ShapeID="_x0000_i1630" DrawAspect="Content" ObjectID="_1592692598" r:id="rId1089"/>
                    </w:object>
                  </w:r>
                  <w:r w:rsidRPr="009E2B2C">
                    <w:rPr>
                      <w:lang w:val="es-ES"/>
                    </w:rPr>
                    <w:t xml:space="preserve"> y </w:t>
                  </w:r>
                  <w:r w:rsidRPr="000674EA">
                    <w:rPr>
                      <w:position w:val="-4"/>
                      <w:lang w:val="pt-BR"/>
                    </w:rPr>
                    <w:object w:dxaOrig="200" w:dyaOrig="240">
                      <v:shape id="_x0000_i1631" type="#_x0000_t75" style="width:9.75pt;height:12pt" o:ole="">
                        <v:imagedata r:id="rId1085" o:title=""/>
                      </v:shape>
                      <o:OLEObject Type="Embed" ProgID="Equation.DSMT4" ShapeID="_x0000_i1631" DrawAspect="Content" ObjectID="_1592692599" r:id="rId1090"/>
                    </w:object>
                  </w:r>
                  <w:r w:rsidRPr="009E2B2C">
                    <w:rPr>
                      <w:lang w:val="es-ES"/>
                    </w:rPr>
                    <w:t xml:space="preserve"> 1</w:t>
                  </w:r>
                </w:p>
              </w:tc>
              <w:tc>
                <w:tcPr>
                  <w:tcW w:w="1134" w:type="dxa"/>
                  <w:vMerge w:val="restart"/>
                  <w:vAlign w:val="center"/>
                </w:tcPr>
                <w:p w:rsidR="009139D6" w:rsidRPr="00AA3974" w:rsidRDefault="009139D6" w:rsidP="00383697">
                  <w:pPr>
                    <w:rPr>
                      <w:i/>
                      <w:sz w:val="20"/>
                      <w:szCs w:val="20"/>
                    </w:rPr>
                  </w:pPr>
                  <w:r w:rsidRPr="00AA3974">
                    <w:rPr>
                      <w:i/>
                      <w:sz w:val="20"/>
                      <w:szCs w:val="20"/>
                    </w:rPr>
                    <w:t>0,5</w:t>
                  </w:r>
                </w:p>
              </w:tc>
            </w:tr>
            <w:tr w:rsidR="009139D6" w:rsidRPr="009E2B2C" w:rsidTr="00383697">
              <w:tc>
                <w:tcPr>
                  <w:tcW w:w="9306" w:type="dxa"/>
                  <w:tcBorders>
                    <w:top w:val="nil"/>
                    <w:bottom w:val="nil"/>
                  </w:tcBorders>
                </w:tcPr>
                <w:p w:rsidR="009139D6" w:rsidRPr="009E2B2C" w:rsidRDefault="009139D6" w:rsidP="00383697">
                  <w:pPr>
                    <w:spacing w:before="120" w:after="20" w:line="312" w:lineRule="auto"/>
                    <w:rPr>
                      <w:lang w:val="es-ES"/>
                    </w:rPr>
                  </w:pPr>
                  <w:r w:rsidRPr="009E2B2C">
                    <w:rPr>
                      <w:lang w:val="es-ES"/>
                    </w:rPr>
                    <w:t xml:space="preserve">Vì y nguyên nên y </w:t>
                  </w:r>
                  <w:r w:rsidRPr="000674EA">
                    <w:rPr>
                      <w:position w:val="-4"/>
                      <w:lang w:val="pt-BR"/>
                    </w:rPr>
                    <w:object w:dxaOrig="200" w:dyaOrig="200">
                      <v:shape id="_x0000_i1632" type="#_x0000_t75" style="width:9.75pt;height:9.75pt" o:ole="">
                        <v:imagedata r:id="rId1091" o:title=""/>
                      </v:shape>
                      <o:OLEObject Type="Embed" ProgID="Equation.DSMT4" ShapeID="_x0000_i1632" DrawAspect="Content" ObjectID="_1592692600" r:id="rId1092"/>
                    </w:object>
                  </w:r>
                  <w:r w:rsidRPr="009E2B2C">
                    <w:rPr>
                      <w:lang w:val="es-ES"/>
                    </w:rPr>
                    <w:t xml:space="preserve"> </w:t>
                  </w:r>
                  <w:r w:rsidRPr="000674EA">
                    <w:rPr>
                      <w:position w:val="-14"/>
                      <w:lang w:val="pt-BR"/>
                    </w:rPr>
                    <w:object w:dxaOrig="2040" w:dyaOrig="400">
                      <v:shape id="_x0000_i1633" type="#_x0000_t75" style="width:102pt;height:20.25pt" o:ole="">
                        <v:imagedata r:id="rId1093" o:title=""/>
                      </v:shape>
                      <o:OLEObject Type="Embed" ProgID="Equation.DSMT4" ShapeID="_x0000_i1633" DrawAspect="Content" ObjectID="_1592692601" r:id="rId1094"/>
                    </w:object>
                  </w:r>
                </w:p>
              </w:tc>
              <w:tc>
                <w:tcPr>
                  <w:tcW w:w="1134" w:type="dxa"/>
                  <w:vMerge/>
                </w:tcPr>
                <w:p w:rsidR="009139D6" w:rsidRPr="009E2B2C" w:rsidRDefault="009139D6" w:rsidP="00383697">
                  <w:pPr>
                    <w:jc w:val="center"/>
                    <w:rPr>
                      <w:b/>
                      <w:sz w:val="20"/>
                      <w:szCs w:val="20"/>
                      <w:lang w:val="es-ES"/>
                    </w:rPr>
                  </w:pPr>
                </w:p>
              </w:tc>
            </w:tr>
            <w:tr w:rsidR="009139D6" w:rsidRPr="009E2B2C" w:rsidTr="00383697">
              <w:tc>
                <w:tcPr>
                  <w:tcW w:w="9306" w:type="dxa"/>
                  <w:tcBorders>
                    <w:top w:val="nil"/>
                    <w:bottom w:val="single" w:sz="4" w:space="0" w:color="auto"/>
                  </w:tcBorders>
                </w:tcPr>
                <w:p w:rsidR="009139D6" w:rsidRPr="009E2B2C" w:rsidRDefault="009139D6" w:rsidP="00383697">
                  <w:pPr>
                    <w:spacing w:before="120" w:after="20" w:line="312" w:lineRule="auto"/>
                    <w:rPr>
                      <w:lang w:val="es-ES"/>
                    </w:rPr>
                  </w:pPr>
                  <w:r w:rsidRPr="009E2B2C">
                    <w:rPr>
                      <w:lang w:val="es-ES"/>
                    </w:rPr>
                    <w:t xml:space="preserve">Thay các giá trị nguyên của y vào (2) ta tìm được các cặp nghiệm nguyên (x; y) của PT đã cho là: (4; -4), (1; -3), (5; -3), ( -2; 0), (-1; 1). </w:t>
                  </w:r>
                  <w:r w:rsidRPr="000674EA">
                    <w:rPr>
                      <w:position w:val="-4"/>
                      <w:lang w:val="pt-BR"/>
                    </w:rPr>
                    <w:object w:dxaOrig="180" w:dyaOrig="279">
                      <v:shape id="_x0000_i1634" type="#_x0000_t75" style="width:9pt;height:14.25pt" o:ole="">
                        <v:imagedata r:id="rId1095" o:title=""/>
                      </v:shape>
                      <o:OLEObject Type="Embed" ProgID="Equation.DSMT4" ShapeID="_x0000_i1634" DrawAspect="Content" ObjectID="_1592692602" r:id="rId1096"/>
                    </w:object>
                  </w:r>
                </w:p>
              </w:tc>
              <w:tc>
                <w:tcPr>
                  <w:tcW w:w="1134" w:type="dxa"/>
                  <w:vMerge/>
                </w:tcPr>
                <w:p w:rsidR="009139D6" w:rsidRPr="009E2B2C" w:rsidRDefault="009139D6" w:rsidP="00383697">
                  <w:pPr>
                    <w:jc w:val="center"/>
                    <w:rPr>
                      <w:b/>
                      <w:sz w:val="20"/>
                      <w:szCs w:val="20"/>
                      <w:lang w:val="es-ES"/>
                    </w:rPr>
                  </w:pPr>
                </w:p>
              </w:tc>
            </w:tr>
            <w:tr w:rsidR="009139D6" w:rsidRPr="009E2B2C" w:rsidTr="00383697">
              <w:tc>
                <w:tcPr>
                  <w:tcW w:w="9306" w:type="dxa"/>
                  <w:tcBorders>
                    <w:top w:val="single" w:sz="4" w:space="0" w:color="auto"/>
                    <w:left w:val="single" w:sz="4" w:space="0" w:color="auto"/>
                    <w:bottom w:val="single" w:sz="4" w:space="0" w:color="auto"/>
                    <w:right w:val="single" w:sz="4" w:space="0" w:color="auto"/>
                  </w:tcBorders>
                </w:tcPr>
                <w:p w:rsidR="009139D6" w:rsidRPr="00AA3974" w:rsidRDefault="009139D6" w:rsidP="00383697">
                  <w:pPr>
                    <w:spacing w:before="120" w:after="120" w:line="360" w:lineRule="exact"/>
                    <w:jc w:val="both"/>
                    <w:rPr>
                      <w:b/>
                      <w:lang w:val="pt-BR"/>
                    </w:rPr>
                  </w:pPr>
                  <w:r w:rsidRPr="009E2B2C">
                    <w:rPr>
                      <w:b/>
                      <w:lang w:val="es-ES"/>
                    </w:rPr>
                    <w:t xml:space="preserve">b) Cho tam giác ABC vuông tại A. Gọi I là giao điểm các đường phân giác trong. </w:t>
                  </w:r>
                  <w:r w:rsidRPr="00AA3974">
                    <w:rPr>
                      <w:b/>
                      <w:lang w:val="pt-BR"/>
                    </w:rPr>
                    <w:t>Biết AB = 5 cm, IC = 6 cm. Tính BC.</w:t>
                  </w:r>
                </w:p>
              </w:tc>
              <w:tc>
                <w:tcPr>
                  <w:tcW w:w="1134" w:type="dxa"/>
                  <w:tcBorders>
                    <w:left w:val="single" w:sz="4" w:space="0" w:color="auto"/>
                  </w:tcBorders>
                </w:tcPr>
                <w:p w:rsidR="009139D6" w:rsidRPr="009E2B2C" w:rsidRDefault="009139D6" w:rsidP="00383697">
                  <w:pPr>
                    <w:jc w:val="center"/>
                    <w:rPr>
                      <w:b/>
                      <w:sz w:val="20"/>
                      <w:szCs w:val="20"/>
                      <w:lang w:val="es-ES"/>
                    </w:rPr>
                  </w:pPr>
                </w:p>
              </w:tc>
            </w:tr>
          </w:tbl>
          <w:p w:rsidR="009139D6" w:rsidRDefault="009139D6" w:rsidP="009139D6">
            <w:pPr>
              <w:rPr>
                <w:lang w:val="pt-BR"/>
              </w:rPr>
            </w:pPr>
            <w:r>
              <w:rPr>
                <w:b/>
                <w:noProof/>
                <w:lang w:val="en-US"/>
              </w:rPr>
              <mc:AlternateContent>
                <mc:Choice Requires="wps">
                  <w:drawing>
                    <wp:anchor distT="0" distB="0" distL="114300" distR="114300" simplePos="0" relativeHeight="251729920" behindDoc="0" locked="0" layoutInCell="1" allowOverlap="1">
                      <wp:simplePos x="0" y="0"/>
                      <wp:positionH relativeFrom="column">
                        <wp:posOffset>5867400</wp:posOffset>
                      </wp:positionH>
                      <wp:positionV relativeFrom="paragraph">
                        <wp:posOffset>1270</wp:posOffset>
                      </wp:positionV>
                      <wp:extent cx="762000" cy="2691130"/>
                      <wp:effectExtent l="9525" t="10795" r="9525" b="12700"/>
                      <wp:wrapNone/>
                      <wp:docPr id="1364" name="Rectangle 1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2691130"/>
                              </a:xfrm>
                              <a:prstGeom prst="rect">
                                <a:avLst/>
                              </a:prstGeom>
                              <a:solidFill>
                                <a:srgbClr val="FFFFFF"/>
                              </a:solidFill>
                              <a:ln w="9525">
                                <a:solidFill>
                                  <a:srgbClr val="000000"/>
                                </a:solidFill>
                                <a:miter lim="800000"/>
                                <a:headEnd/>
                                <a:tailEnd/>
                              </a:ln>
                            </wps:spPr>
                            <wps:txbx>
                              <w:txbxContent>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Pr="007C5B4C" w:rsidRDefault="00BE079F" w:rsidP="009139D6">
                                  <w:pPr>
                                    <w:rPr>
                                      <w:i/>
                                      <w:sz w:val="20"/>
                                      <w:szCs w:val="20"/>
                                    </w:rPr>
                                  </w:pPr>
                                  <w:r>
                                    <w:rPr>
                                      <w:i/>
                                      <w:sz w:val="20"/>
                                      <w:szCs w:val="20"/>
                                    </w:rPr>
                                    <w:t>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4" o:spid="_x0000_s1147" style="position:absolute;margin-left:462pt;margin-top:.1pt;width:60pt;height:211.9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">
                      <v:textbox>
                        <w:txbxContent>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Pr="007C5B4C" w:rsidRDefault="00BE079F" w:rsidP="009139D6">
                            <w:pPr>
                              <w:rPr>
                                <w:i/>
                                <w:sz w:val="20"/>
                                <w:szCs w:val="20"/>
                              </w:rPr>
                            </w:pPr>
                            <w:r>
                              <w:rPr>
                                <w:i/>
                                <w:sz w:val="20"/>
                                <w:szCs w:val="20"/>
                              </w:rPr>
                              <w:t>0,5</w:t>
                            </w:r>
                          </w:p>
                        </w:txbxContent>
                      </v:textbox>
                    </v:rect>
                  </w:pict>
                </mc:Fallback>
              </mc:AlternateContent>
            </w:r>
            <w:r>
              <w:rPr>
                <w:b/>
                <w:noProof/>
                <w:lang w:val="en-US"/>
              </w:rPr>
              <mc:AlternateContent>
                <mc:Choice Requires="wps">
                  <w:drawing>
                    <wp:anchor distT="0" distB="0" distL="114300" distR="114300" simplePos="0" relativeHeight="251727872" behindDoc="0" locked="0" layoutInCell="1" allowOverlap="1">
                      <wp:simplePos x="0" y="0"/>
                      <wp:positionH relativeFrom="column">
                        <wp:posOffset>2609850</wp:posOffset>
                      </wp:positionH>
                      <wp:positionV relativeFrom="paragraph">
                        <wp:posOffset>-1270</wp:posOffset>
                      </wp:positionV>
                      <wp:extent cx="3257550" cy="2686685"/>
                      <wp:effectExtent l="9525" t="8255" r="9525" b="10160"/>
                      <wp:wrapNone/>
                      <wp:docPr id="1363" name="Rectangle 1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7550" cy="2686685"/>
                              </a:xfrm>
                              <a:prstGeom prst="rect">
                                <a:avLst/>
                              </a:prstGeom>
                              <a:solidFill>
                                <a:srgbClr val="FFFFFF"/>
                              </a:solidFill>
                              <a:ln w="9525">
                                <a:solidFill>
                                  <a:srgbClr val="000000"/>
                                </a:solidFill>
                                <a:miter lim="800000"/>
                                <a:headEnd/>
                                <a:tailEnd/>
                              </a:ln>
                            </wps:spPr>
                            <wps:txbx>
                              <w:txbxContent>
                                <w:p w:rsidR="00BE079F" w:rsidRPr="00852F73" w:rsidRDefault="00BE079F" w:rsidP="009139D6">
                                  <w:pPr>
                                    <w:jc w:val="center"/>
                                  </w:pPr>
                                  <w:r>
                                    <w:rPr>
                                      <w:noProof/>
                                      <w:lang w:val="en-US"/>
                                    </w:rPr>
                                    <w:drawing>
                                      <wp:inline distT="0" distB="0" distL="0" distR="0" wp14:anchorId="7B37BE01" wp14:editId="24812D64">
                                        <wp:extent cx="3086100" cy="262890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1097">
                                                  <a:extLst>
                                                    <a:ext uri="{28A0092B-C50C-407E-A947-70E740481C1C}">
                                                      <a14:useLocalDpi xmlns:a14="http://schemas.microsoft.com/office/drawing/2010/main" val="0"/>
                                                    </a:ext>
                                                  </a:extLst>
                                                </a:blip>
                                                <a:srcRect/>
                                                <a:stretch>
                                                  <a:fillRect/>
                                                </a:stretch>
                                              </pic:blipFill>
                                              <pic:spPr bwMode="auto">
                                                <a:xfrm>
                                                  <a:off x="0" y="0"/>
                                                  <a:ext cx="3086100" cy="2628900"/>
                                                </a:xfrm>
                                                <a:prstGeom prst="rect">
                                                  <a:avLst/>
                                                </a:prstGeom>
                                                <a:noFill/>
                                                <a:ln>
                                                  <a:noFill/>
                                                </a:ln>
                                              </pic:spPr>
                                            </pic:pic>
                                          </a:graphicData>
                                        </a:graphic>
                                      </wp:inline>
                                    </w:drawing>
                                  </w:r>
                                </w:p>
                                <w:p w:rsidR="00BE079F" w:rsidRPr="00852F73" w:rsidRDefault="00BE079F" w:rsidP="009139D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3" o:spid="_x0000_s1148" style="position:absolute;margin-left:205.5pt;margin-top:-.1pt;width:256.5pt;height:211.5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">
                      <v:textbox>
                        <w:txbxContent>
                          <w:p w:rsidR="00BE079F" w:rsidRPr="00852F73" w:rsidRDefault="00BE079F" w:rsidP="009139D6">
                            <w:pPr>
                              <w:jc w:val="center"/>
                            </w:pPr>
                            <w:r>
                              <w:rPr>
                                <w:noProof/>
                                <w:lang w:val="en-US"/>
                              </w:rPr>
                              <w:drawing>
                                <wp:inline distT="0" distB="0" distL="0" distR="0" wp14:anchorId="7B37BE01" wp14:editId="24812D64">
                                  <wp:extent cx="3086100" cy="262890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1097">
                                            <a:extLst>
                                              <a:ext uri="{28A0092B-C50C-407E-A947-70E740481C1C}">
                                                <a14:useLocalDpi xmlns:a14="http://schemas.microsoft.com/office/drawing/2010/main" val="0"/>
                                              </a:ext>
                                            </a:extLst>
                                          </a:blip>
                                          <a:srcRect/>
                                          <a:stretch>
                                            <a:fillRect/>
                                          </a:stretch>
                                        </pic:blipFill>
                                        <pic:spPr bwMode="auto">
                                          <a:xfrm>
                                            <a:off x="0" y="0"/>
                                            <a:ext cx="3086100" cy="2628900"/>
                                          </a:xfrm>
                                          <a:prstGeom prst="rect">
                                            <a:avLst/>
                                          </a:prstGeom>
                                          <a:noFill/>
                                          <a:ln>
                                            <a:noFill/>
                                          </a:ln>
                                        </pic:spPr>
                                      </pic:pic>
                                    </a:graphicData>
                                  </a:graphic>
                                </wp:inline>
                              </w:drawing>
                            </w:r>
                          </w:p>
                          <w:p w:rsidR="00BE079F" w:rsidRPr="00852F73" w:rsidRDefault="00BE079F" w:rsidP="009139D6">
                            <w:pPr>
                              <w:jc w:val="center"/>
                            </w:pPr>
                          </w:p>
                        </w:txbxContent>
                      </v:textbox>
                    </v:rect>
                  </w:pict>
                </mc:Fallback>
              </mc:AlternateContent>
            </w:r>
            <w:r>
              <w:rPr>
                <w:b/>
                <w:noProof/>
                <w:lang w:val="en-US"/>
              </w:rPr>
              <mc:AlternateContent>
                <mc:Choice Requires="wps">
                  <w:drawing>
                    <wp:anchor distT="0" distB="0" distL="114300" distR="114300" simplePos="0" relativeHeight="251728896" behindDoc="0" locked="0" layoutInCell="1" allowOverlap="1">
                      <wp:simplePos x="0" y="0"/>
                      <wp:positionH relativeFrom="column">
                        <wp:posOffset>8890</wp:posOffset>
                      </wp:positionH>
                      <wp:positionV relativeFrom="paragraph">
                        <wp:posOffset>-1905</wp:posOffset>
                      </wp:positionV>
                      <wp:extent cx="2628900" cy="2701925"/>
                      <wp:effectExtent l="8890" t="7620" r="10160" b="5080"/>
                      <wp:wrapNone/>
                      <wp:docPr id="1361" name="Rectangle 1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2701925"/>
                              </a:xfrm>
                              <a:prstGeom prst="rect">
                                <a:avLst/>
                              </a:prstGeom>
                              <a:solidFill>
                                <a:srgbClr val="FFFFFF"/>
                              </a:solidFill>
                              <a:ln w="9525">
                                <a:solidFill>
                                  <a:srgbClr val="000000"/>
                                </a:solidFill>
                                <a:miter lim="800000"/>
                                <a:headEnd/>
                                <a:tailEnd/>
                              </a:ln>
                            </wps:spPr>
                            <wps:txbx>
                              <w:txbxContent>
                                <w:p w:rsidR="00BE079F" w:rsidRPr="007C5B4C" w:rsidRDefault="00BE079F" w:rsidP="009139D6">
                                  <w:pPr>
                                    <w:rPr>
                                      <w:i/>
                                    </w:rPr>
                                  </w:pPr>
                                  <w:r w:rsidRPr="007C5B4C">
                                    <w:rPr>
                                      <w:i/>
                                    </w:rPr>
                                    <w:t xml:space="preserve">Bài giải: </w:t>
                                  </w:r>
                                </w:p>
                                <w:p w:rsidR="00BE079F" w:rsidRDefault="00BE079F" w:rsidP="009139D6">
                                  <w:pPr>
                                    <w:jc w:val="both"/>
                                  </w:pPr>
                                  <w:r w:rsidRPr="007C5B4C">
                                    <w:t>Gọi D là hình chiếu vuông góc của C trên đường thẳng BI</w:t>
                                  </w:r>
                                  <w:r>
                                    <w:t>, E l</w:t>
                                  </w:r>
                                  <w:r w:rsidRPr="007C5B4C">
                                    <w:t>à</w:t>
                                  </w:r>
                                  <w:r>
                                    <w:t xml:space="preserve"> giao </w:t>
                                  </w:r>
                                  <w:r w:rsidRPr="007C5B4C">
                                    <w:t>đ</w:t>
                                  </w:r>
                                  <w:r>
                                    <w:t>i</w:t>
                                  </w:r>
                                  <w:r w:rsidRPr="007C5B4C">
                                    <w:t>ểm</w:t>
                                  </w:r>
                                  <w:r>
                                    <w:t xml:space="preserve"> c</w:t>
                                  </w:r>
                                  <w:r w:rsidRPr="007C5B4C">
                                    <w:t>ủa</w:t>
                                  </w:r>
                                  <w:r>
                                    <w:t xml:space="preserve"> AB v</w:t>
                                  </w:r>
                                  <w:r w:rsidRPr="007C5B4C">
                                    <w:t>à</w:t>
                                  </w:r>
                                  <w:r>
                                    <w:t xml:space="preserve"> CD.</w:t>
                                  </w:r>
                                  <w:r w:rsidRPr="007C5B4C">
                                    <w:rPr>
                                      <w:position w:val="-4"/>
                                    </w:rPr>
                                    <w:object w:dxaOrig="220" w:dyaOrig="260">
                                      <v:shape id="_x0000_i3196" type="#_x0000_t75" style="width:11.25pt;height:12.75pt" o:ole="">
                                        <v:imagedata r:id="rId1098" o:title=""/>
                                      </v:shape>
                                      <o:OLEObject Type="Embed" ProgID="Equation.DSMT4" ShapeID="_x0000_i3196" DrawAspect="Content" ObjectID="_1592694161" r:id="rId1099"/>
                                    </w:object>
                                  </w:r>
                                  <w:r>
                                    <w:t>BIC c</w:t>
                                  </w:r>
                                  <w:r w:rsidRPr="007C5B4C">
                                    <w:t>ó</w:t>
                                  </w:r>
                                  <w:r>
                                    <w:t xml:space="preserve"> </w:t>
                                  </w:r>
                                  <w:r w:rsidRPr="00097122">
                                    <w:rPr>
                                      <w:position w:val="-6"/>
                                    </w:rPr>
                                    <w:object w:dxaOrig="440" w:dyaOrig="360">
                                      <v:shape id="_x0000_i3197" type="#_x0000_t75" style="width:21.75pt;height:18pt" o:ole="">
                                        <v:imagedata r:id="rId1100" o:title=""/>
                                      </v:shape>
                                      <o:OLEObject Type="Embed" ProgID="Equation.DSMT4" ShapeID="_x0000_i3197" DrawAspect="Content" ObjectID="_1592694162" r:id="rId1101"/>
                                    </w:object>
                                  </w:r>
                                  <w:r>
                                    <w:t xml:space="preserve"> l</w:t>
                                  </w:r>
                                  <w:r w:rsidRPr="00097122">
                                    <w:t>à</w:t>
                                  </w:r>
                                  <w:r>
                                    <w:t xml:space="preserve"> g</w:t>
                                  </w:r>
                                  <w:r w:rsidRPr="00097122">
                                    <w:t>óc</w:t>
                                  </w:r>
                                  <w:r>
                                    <w:t xml:space="preserve"> ngo</w:t>
                                  </w:r>
                                  <w:r w:rsidRPr="00097122">
                                    <w:t>ài</w:t>
                                  </w:r>
                                  <w:r>
                                    <w:t xml:space="preserve"> n</w:t>
                                  </w:r>
                                  <w:r w:rsidRPr="00097122">
                                    <w:t>ê</w:t>
                                  </w:r>
                                  <w:r>
                                    <w:t xml:space="preserve">n: </w:t>
                                  </w:r>
                                  <w:r w:rsidRPr="00097122">
                                    <w:rPr>
                                      <w:position w:val="-6"/>
                                    </w:rPr>
                                    <w:object w:dxaOrig="440" w:dyaOrig="360">
                                      <v:shape id="_x0000_i3198" type="#_x0000_t75" style="width:21.75pt;height:18pt" o:ole="">
                                        <v:imagedata r:id="rId1100" o:title=""/>
                                      </v:shape>
                                      <o:OLEObject Type="Embed" ProgID="Equation.DSMT4" ShapeID="_x0000_i3198" DrawAspect="Content" ObjectID="_1592694163" r:id="rId1102"/>
                                    </w:object>
                                  </w:r>
                                  <w:r>
                                    <w:t xml:space="preserve">= </w:t>
                                  </w:r>
                                  <w:r w:rsidRPr="00097122">
                                    <w:rPr>
                                      <w:position w:val="-24"/>
                                    </w:rPr>
                                    <w:object w:dxaOrig="3180" w:dyaOrig="620">
                                      <v:shape id="_x0000_i3199" type="#_x0000_t75" style="width:159pt;height:30.75pt" o:ole="">
                                        <v:imagedata r:id="rId1103" o:title=""/>
                                      </v:shape>
                                      <o:OLEObject Type="Embed" ProgID="Equation.DSMT4" ShapeID="_x0000_i3199" DrawAspect="Content" ObjectID="_1592694164" r:id="rId1104"/>
                                    </w:object>
                                  </w:r>
                                </w:p>
                                <w:p w:rsidR="00BE079F" w:rsidRDefault="00BE079F" w:rsidP="009139D6">
                                  <w:pPr>
                                    <w:jc w:val="both"/>
                                  </w:pPr>
                                  <w:r w:rsidRPr="00097122">
                                    <w:rPr>
                                      <w:position w:val="-6"/>
                                    </w:rPr>
                                    <w:object w:dxaOrig="300" w:dyaOrig="240">
                                      <v:shape id="_x0000_i3200" type="#_x0000_t75" style="width:15pt;height:12pt" o:ole="">
                                        <v:imagedata r:id="rId1105" o:title=""/>
                                      </v:shape>
                                      <o:OLEObject Type="Embed" ProgID="Equation.DSMT4" ShapeID="_x0000_i3200" DrawAspect="Content" ObjectID="_1592694165" r:id="rId1106"/>
                                    </w:object>
                                  </w:r>
                                  <w:r w:rsidRPr="00097122">
                                    <w:rPr>
                                      <w:position w:val="-6"/>
                                    </w:rPr>
                                    <w:object w:dxaOrig="560" w:dyaOrig="240">
                                      <v:shape id="_x0000_i3201" type="#_x0000_t75" style="width:27.75pt;height:12pt" o:ole="">
                                        <v:imagedata r:id="rId1107" o:title=""/>
                                      </v:shape>
                                      <o:OLEObject Type="Embed" ProgID="Equation.DSMT4" ShapeID="_x0000_i3201" DrawAspect="Content" ObjectID="_1592694166" r:id="rId1108"/>
                                    </w:object>
                                  </w:r>
                                  <w:r>
                                    <w:t xml:space="preserve"> vu</w:t>
                                  </w:r>
                                  <w:r w:rsidRPr="00097122">
                                    <w:t>ô</w:t>
                                  </w:r>
                                  <w:r>
                                    <w:t>ng c</w:t>
                                  </w:r>
                                  <w:r w:rsidRPr="00097122">
                                    <w:t>â</w:t>
                                  </w:r>
                                  <w:r>
                                    <w:t xml:space="preserve">n </w:t>
                                  </w:r>
                                  <w:r w:rsidRPr="00097122">
                                    <w:rPr>
                                      <w:position w:val="-6"/>
                                    </w:rPr>
                                    <w:object w:dxaOrig="300" w:dyaOrig="240">
                                      <v:shape id="_x0000_i3202" type="#_x0000_t75" style="width:15pt;height:12pt" o:ole="">
                                        <v:imagedata r:id="rId1105" o:title=""/>
                                      </v:shape>
                                      <o:OLEObject Type="Embed" ProgID="Equation.DSMT4" ShapeID="_x0000_i3202" DrawAspect="Content" ObjectID="_1592694167" r:id="rId1109"/>
                                    </w:object>
                                  </w:r>
                                  <w:r>
                                    <w:t xml:space="preserve">DC = 6 : </w:t>
                                  </w:r>
                                  <w:r w:rsidRPr="005E1F01">
                                    <w:rPr>
                                      <w:position w:val="-6"/>
                                    </w:rPr>
                                    <w:object w:dxaOrig="320" w:dyaOrig="340">
                                      <v:shape id="_x0000_i3203" type="#_x0000_t75" style="width:15.75pt;height:17.25pt" o:ole="">
                                        <v:imagedata r:id="rId1110" o:title=""/>
                                      </v:shape>
                                      <o:OLEObject Type="Embed" ProgID="Equation.DSMT4" ShapeID="_x0000_i3203" DrawAspect="Content" ObjectID="_1592694168" r:id="rId1111"/>
                                    </w:object>
                                  </w:r>
                                </w:p>
                                <w:p w:rsidR="00BE079F" w:rsidRPr="005E1F01" w:rsidRDefault="00BE079F" w:rsidP="009139D6">
                                  <w:pPr>
                                    <w:jc w:val="both"/>
                                  </w:pPr>
                                  <w:r>
                                    <w:t>M</w:t>
                                  </w:r>
                                  <w:r w:rsidRPr="005E1F01">
                                    <w:t>ặt</w:t>
                                  </w:r>
                                  <w:r>
                                    <w:t xml:space="preserve"> kh</w:t>
                                  </w:r>
                                  <w:r w:rsidRPr="005E1F01">
                                    <w:t>ác</w:t>
                                  </w:r>
                                  <w:r>
                                    <w:t xml:space="preserve"> BD l</w:t>
                                  </w:r>
                                  <w:r w:rsidRPr="005E1F01">
                                    <w:t>à</w:t>
                                  </w:r>
                                  <w:r>
                                    <w:t xml:space="preserve"> </w:t>
                                  </w:r>
                                  <w:r w:rsidRPr="005E1F01">
                                    <w:t>đường</w:t>
                                  </w:r>
                                  <w:r>
                                    <w:t xml:space="preserve"> ph</w:t>
                                  </w:r>
                                  <w:r w:rsidRPr="005E1F01">
                                    <w:t>â</w:t>
                                  </w:r>
                                  <w:r>
                                    <w:t>n gi</w:t>
                                  </w:r>
                                  <w:r w:rsidRPr="005E1F01">
                                    <w:t>á</w:t>
                                  </w:r>
                                  <w:r>
                                    <w:t>c v</w:t>
                                  </w:r>
                                  <w:r w:rsidRPr="005E1F01">
                                    <w:t>à</w:t>
                                  </w:r>
                                  <w:r>
                                    <w:t xml:space="preserve"> </w:t>
                                  </w:r>
                                  <w:r w:rsidRPr="005E1F01">
                                    <w:t>đường</w:t>
                                  </w:r>
                                  <w:r>
                                    <w:t xml:space="preserve"> cao n</w:t>
                                  </w:r>
                                  <w:r w:rsidRPr="005E1F01">
                                    <w:t>ê</w:t>
                                  </w:r>
                                  <w:r>
                                    <w:t>n tam gi</w:t>
                                  </w:r>
                                  <w:r w:rsidRPr="005E1F01">
                                    <w:t>ác</w:t>
                                  </w:r>
                                  <w:r>
                                    <w:t xml:space="preserve"> BEC c</w:t>
                                  </w:r>
                                  <w:r w:rsidRPr="005E1F01">
                                    <w:t>â</w:t>
                                  </w:r>
                                  <w:r>
                                    <w:t>n t</w:t>
                                  </w:r>
                                  <w:r w:rsidRPr="005E1F01">
                                    <w:t>ại</w:t>
                                  </w:r>
                                  <w:r>
                                    <w:t xml:space="preserve"> B </w:t>
                                  </w:r>
                                  <w:r w:rsidRPr="00097122">
                                    <w:rPr>
                                      <w:position w:val="-6"/>
                                    </w:rPr>
                                    <w:object w:dxaOrig="300" w:dyaOrig="240">
                                      <v:shape id="_x0000_i3204" type="#_x0000_t75" style="width:15pt;height:12pt" o:ole="">
                                        <v:imagedata r:id="rId1105" o:title=""/>
                                      </v:shape>
                                      <o:OLEObject Type="Embed" ProgID="Equation.DSMT4" ShapeID="_x0000_i3204" DrawAspect="Content" ObjectID="_1592694169" r:id="rId1112"/>
                                    </w:object>
                                  </w:r>
                                  <w:r>
                                    <w:t xml:space="preserve">EC = 2 DC = 12: </w:t>
                                  </w:r>
                                  <w:r w:rsidRPr="005E1F01">
                                    <w:rPr>
                                      <w:position w:val="-6"/>
                                    </w:rPr>
                                    <w:object w:dxaOrig="320" w:dyaOrig="340">
                                      <v:shape id="_x0000_i3205" type="#_x0000_t75" style="width:15.75pt;height:17.25pt" o:ole="">
                                        <v:imagedata r:id="rId1110" o:title=""/>
                                      </v:shape>
                                      <o:OLEObject Type="Embed" ProgID="Equation.DSMT4" ShapeID="_x0000_i3205" DrawAspect="Content" ObjectID="_1592694170" r:id="rId1113"/>
                                    </w:object>
                                  </w:r>
                                  <w:r>
                                    <w:t xml:space="preserve"> v</w:t>
                                  </w:r>
                                  <w:r w:rsidRPr="005E1F01">
                                    <w:t>à</w:t>
                                  </w:r>
                                  <w:r>
                                    <w:t xml:space="preserve"> BC = BE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1" o:spid="_x0000_s1149" style="position:absolute;margin-left:.7pt;margin-top:-.15pt;width:207pt;height:212.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">
                      <v:textbox>
                        <w:txbxContent>
                          <w:p w:rsidR="00BE079F" w:rsidRPr="007C5B4C" w:rsidRDefault="00BE079F" w:rsidP="009139D6">
                            <w:pPr>
                              <w:rPr>
                                <w:i/>
                              </w:rPr>
                            </w:pPr>
                            <w:r w:rsidRPr="007C5B4C">
                              <w:rPr>
                                <w:i/>
                              </w:rPr>
                              <w:t xml:space="preserve">Bài giải: </w:t>
                            </w:r>
                          </w:p>
                          <w:p w:rsidR="00BE079F" w:rsidRDefault="00BE079F" w:rsidP="009139D6">
                            <w:pPr>
                              <w:jc w:val="both"/>
                            </w:pPr>
                            <w:r w:rsidRPr="007C5B4C">
                              <w:t>Gọi D là hình chiếu vuông góc của C trên đường thẳng BI</w:t>
                            </w:r>
                            <w:r>
                              <w:t>, E l</w:t>
                            </w:r>
                            <w:r w:rsidRPr="007C5B4C">
                              <w:t>à</w:t>
                            </w:r>
                            <w:r>
                              <w:t xml:space="preserve"> giao </w:t>
                            </w:r>
                            <w:r w:rsidRPr="007C5B4C">
                              <w:t>đ</w:t>
                            </w:r>
                            <w:r>
                              <w:t>i</w:t>
                            </w:r>
                            <w:r w:rsidRPr="007C5B4C">
                              <w:t>ểm</w:t>
                            </w:r>
                            <w:r>
                              <w:t xml:space="preserve"> c</w:t>
                            </w:r>
                            <w:r w:rsidRPr="007C5B4C">
                              <w:t>ủa</w:t>
                            </w:r>
                            <w:r>
                              <w:t xml:space="preserve"> AB v</w:t>
                            </w:r>
                            <w:r w:rsidRPr="007C5B4C">
                              <w:t>à</w:t>
                            </w:r>
                            <w:r>
                              <w:t xml:space="preserve"> CD.</w:t>
                            </w:r>
                            <w:r w:rsidRPr="007C5B4C">
                              <w:rPr>
                                <w:position w:val="-4"/>
                              </w:rPr>
                              <w:object w:dxaOrig="220" w:dyaOrig="260">
                                <v:shape id="_x0000_i3196" type="#_x0000_t75" style="width:11.25pt;height:12.75pt" o:ole="">
                                  <v:imagedata r:id="rId1098" o:title=""/>
                                </v:shape>
                                <o:OLEObject Type="Embed" ProgID="Equation.DSMT4" ShapeID="_x0000_i3196" DrawAspect="Content" ObjectID="_1592694161" r:id="rId1114"/>
                              </w:object>
                            </w:r>
                            <w:r>
                              <w:t>BIC c</w:t>
                            </w:r>
                            <w:r w:rsidRPr="007C5B4C">
                              <w:t>ó</w:t>
                            </w:r>
                            <w:r>
                              <w:t xml:space="preserve"> </w:t>
                            </w:r>
                            <w:r w:rsidRPr="00097122">
                              <w:rPr>
                                <w:position w:val="-6"/>
                              </w:rPr>
                              <w:object w:dxaOrig="440" w:dyaOrig="360">
                                <v:shape id="_x0000_i3197" type="#_x0000_t75" style="width:21.75pt;height:18pt" o:ole="">
                                  <v:imagedata r:id="rId1100" o:title=""/>
                                </v:shape>
                                <o:OLEObject Type="Embed" ProgID="Equation.DSMT4" ShapeID="_x0000_i3197" DrawAspect="Content" ObjectID="_1592694162" r:id="rId1115"/>
                              </w:object>
                            </w:r>
                            <w:r>
                              <w:t xml:space="preserve"> l</w:t>
                            </w:r>
                            <w:r w:rsidRPr="00097122">
                              <w:t>à</w:t>
                            </w:r>
                            <w:r>
                              <w:t xml:space="preserve"> g</w:t>
                            </w:r>
                            <w:r w:rsidRPr="00097122">
                              <w:t>óc</w:t>
                            </w:r>
                            <w:r>
                              <w:t xml:space="preserve"> ngo</w:t>
                            </w:r>
                            <w:r w:rsidRPr="00097122">
                              <w:t>ài</w:t>
                            </w:r>
                            <w:r>
                              <w:t xml:space="preserve"> n</w:t>
                            </w:r>
                            <w:r w:rsidRPr="00097122">
                              <w:t>ê</w:t>
                            </w:r>
                            <w:r>
                              <w:t xml:space="preserve">n: </w:t>
                            </w:r>
                            <w:r w:rsidRPr="00097122">
                              <w:rPr>
                                <w:position w:val="-6"/>
                              </w:rPr>
                              <w:object w:dxaOrig="440" w:dyaOrig="360">
                                <v:shape id="_x0000_i3198" type="#_x0000_t75" style="width:21.75pt;height:18pt" o:ole="">
                                  <v:imagedata r:id="rId1100" o:title=""/>
                                </v:shape>
                                <o:OLEObject Type="Embed" ProgID="Equation.DSMT4" ShapeID="_x0000_i3198" DrawAspect="Content" ObjectID="_1592694163" r:id="rId1116"/>
                              </w:object>
                            </w:r>
                            <w:r>
                              <w:t xml:space="preserve">= </w:t>
                            </w:r>
                            <w:r w:rsidRPr="00097122">
                              <w:rPr>
                                <w:position w:val="-24"/>
                              </w:rPr>
                              <w:object w:dxaOrig="3180" w:dyaOrig="620">
                                <v:shape id="_x0000_i3199" type="#_x0000_t75" style="width:159pt;height:30.75pt" o:ole="">
                                  <v:imagedata r:id="rId1103" o:title=""/>
                                </v:shape>
                                <o:OLEObject Type="Embed" ProgID="Equation.DSMT4" ShapeID="_x0000_i3199" DrawAspect="Content" ObjectID="_1592694164" r:id="rId1117"/>
                              </w:object>
                            </w:r>
                          </w:p>
                          <w:p w:rsidR="00BE079F" w:rsidRDefault="00BE079F" w:rsidP="009139D6">
                            <w:pPr>
                              <w:jc w:val="both"/>
                            </w:pPr>
                            <w:r w:rsidRPr="00097122">
                              <w:rPr>
                                <w:position w:val="-6"/>
                              </w:rPr>
                              <w:object w:dxaOrig="300" w:dyaOrig="240">
                                <v:shape id="_x0000_i3200" type="#_x0000_t75" style="width:15pt;height:12pt" o:ole="">
                                  <v:imagedata r:id="rId1105" o:title=""/>
                                </v:shape>
                                <o:OLEObject Type="Embed" ProgID="Equation.DSMT4" ShapeID="_x0000_i3200" DrawAspect="Content" ObjectID="_1592694165" r:id="rId1118"/>
                              </w:object>
                            </w:r>
                            <w:r w:rsidRPr="00097122">
                              <w:rPr>
                                <w:position w:val="-6"/>
                              </w:rPr>
                              <w:object w:dxaOrig="560" w:dyaOrig="240">
                                <v:shape id="_x0000_i3201" type="#_x0000_t75" style="width:27.75pt;height:12pt" o:ole="">
                                  <v:imagedata r:id="rId1107" o:title=""/>
                                </v:shape>
                                <o:OLEObject Type="Embed" ProgID="Equation.DSMT4" ShapeID="_x0000_i3201" DrawAspect="Content" ObjectID="_1592694166" r:id="rId1119"/>
                              </w:object>
                            </w:r>
                            <w:r>
                              <w:t xml:space="preserve"> vu</w:t>
                            </w:r>
                            <w:r w:rsidRPr="00097122">
                              <w:t>ô</w:t>
                            </w:r>
                            <w:r>
                              <w:t>ng c</w:t>
                            </w:r>
                            <w:r w:rsidRPr="00097122">
                              <w:t>â</w:t>
                            </w:r>
                            <w:r>
                              <w:t xml:space="preserve">n </w:t>
                            </w:r>
                            <w:r w:rsidRPr="00097122">
                              <w:rPr>
                                <w:position w:val="-6"/>
                              </w:rPr>
                              <w:object w:dxaOrig="300" w:dyaOrig="240">
                                <v:shape id="_x0000_i3202" type="#_x0000_t75" style="width:15pt;height:12pt" o:ole="">
                                  <v:imagedata r:id="rId1105" o:title=""/>
                                </v:shape>
                                <o:OLEObject Type="Embed" ProgID="Equation.DSMT4" ShapeID="_x0000_i3202" DrawAspect="Content" ObjectID="_1592694167" r:id="rId1120"/>
                              </w:object>
                            </w:r>
                            <w:r>
                              <w:t xml:space="preserve">DC = 6 : </w:t>
                            </w:r>
                            <w:r w:rsidRPr="005E1F01">
                              <w:rPr>
                                <w:position w:val="-6"/>
                              </w:rPr>
                              <w:object w:dxaOrig="320" w:dyaOrig="340">
                                <v:shape id="_x0000_i3203" type="#_x0000_t75" style="width:15.75pt;height:17.25pt" o:ole="">
                                  <v:imagedata r:id="rId1110" o:title=""/>
                                </v:shape>
                                <o:OLEObject Type="Embed" ProgID="Equation.DSMT4" ShapeID="_x0000_i3203" DrawAspect="Content" ObjectID="_1592694168" r:id="rId1121"/>
                              </w:object>
                            </w:r>
                          </w:p>
                          <w:p w:rsidR="00BE079F" w:rsidRPr="005E1F01" w:rsidRDefault="00BE079F" w:rsidP="009139D6">
                            <w:pPr>
                              <w:jc w:val="both"/>
                            </w:pPr>
                            <w:r>
                              <w:t>M</w:t>
                            </w:r>
                            <w:r w:rsidRPr="005E1F01">
                              <w:t>ặt</w:t>
                            </w:r>
                            <w:r>
                              <w:t xml:space="preserve"> kh</w:t>
                            </w:r>
                            <w:r w:rsidRPr="005E1F01">
                              <w:t>ác</w:t>
                            </w:r>
                            <w:r>
                              <w:t xml:space="preserve"> BD l</w:t>
                            </w:r>
                            <w:r w:rsidRPr="005E1F01">
                              <w:t>à</w:t>
                            </w:r>
                            <w:r>
                              <w:t xml:space="preserve"> </w:t>
                            </w:r>
                            <w:r w:rsidRPr="005E1F01">
                              <w:t>đường</w:t>
                            </w:r>
                            <w:r>
                              <w:t xml:space="preserve"> ph</w:t>
                            </w:r>
                            <w:r w:rsidRPr="005E1F01">
                              <w:t>â</w:t>
                            </w:r>
                            <w:r>
                              <w:t>n gi</w:t>
                            </w:r>
                            <w:r w:rsidRPr="005E1F01">
                              <w:t>á</w:t>
                            </w:r>
                            <w:r>
                              <w:t>c v</w:t>
                            </w:r>
                            <w:r w:rsidRPr="005E1F01">
                              <w:t>à</w:t>
                            </w:r>
                            <w:r>
                              <w:t xml:space="preserve"> </w:t>
                            </w:r>
                            <w:r w:rsidRPr="005E1F01">
                              <w:t>đường</w:t>
                            </w:r>
                            <w:r>
                              <w:t xml:space="preserve"> cao n</w:t>
                            </w:r>
                            <w:r w:rsidRPr="005E1F01">
                              <w:t>ê</w:t>
                            </w:r>
                            <w:r>
                              <w:t>n tam gi</w:t>
                            </w:r>
                            <w:r w:rsidRPr="005E1F01">
                              <w:t>ác</w:t>
                            </w:r>
                            <w:r>
                              <w:t xml:space="preserve"> BEC c</w:t>
                            </w:r>
                            <w:r w:rsidRPr="005E1F01">
                              <w:t>â</w:t>
                            </w:r>
                            <w:r>
                              <w:t>n t</w:t>
                            </w:r>
                            <w:r w:rsidRPr="005E1F01">
                              <w:t>ại</w:t>
                            </w:r>
                            <w:r>
                              <w:t xml:space="preserve"> B </w:t>
                            </w:r>
                            <w:r w:rsidRPr="00097122">
                              <w:rPr>
                                <w:position w:val="-6"/>
                              </w:rPr>
                              <w:object w:dxaOrig="300" w:dyaOrig="240">
                                <v:shape id="_x0000_i3204" type="#_x0000_t75" style="width:15pt;height:12pt" o:ole="">
                                  <v:imagedata r:id="rId1105" o:title=""/>
                                </v:shape>
                                <o:OLEObject Type="Embed" ProgID="Equation.DSMT4" ShapeID="_x0000_i3204" DrawAspect="Content" ObjectID="_1592694169" r:id="rId1122"/>
                              </w:object>
                            </w:r>
                            <w:r>
                              <w:t xml:space="preserve">EC = 2 DC = 12: </w:t>
                            </w:r>
                            <w:r w:rsidRPr="005E1F01">
                              <w:rPr>
                                <w:position w:val="-6"/>
                              </w:rPr>
                              <w:object w:dxaOrig="320" w:dyaOrig="340">
                                <v:shape id="_x0000_i3205" type="#_x0000_t75" style="width:15.75pt;height:17.25pt" o:ole="">
                                  <v:imagedata r:id="rId1110" o:title=""/>
                                </v:shape>
                                <o:OLEObject Type="Embed" ProgID="Equation.DSMT4" ShapeID="_x0000_i3205" DrawAspect="Content" ObjectID="_1592694170" r:id="rId1123"/>
                              </w:object>
                            </w:r>
                            <w:r>
                              <w:t xml:space="preserve"> v</w:t>
                            </w:r>
                            <w:r w:rsidRPr="005E1F01">
                              <w:t>à</w:t>
                            </w:r>
                            <w:r>
                              <w:t xml:space="preserve"> BC = BE</w:t>
                            </w:r>
                          </w:p>
                        </w:txbxContent>
                      </v:textbox>
                    </v:rect>
                  </w:pict>
                </mc:Fallback>
              </mc:AlternateContent>
            </w:r>
          </w:p>
          <w:p w:rsidR="009139D6" w:rsidRDefault="009139D6" w:rsidP="009139D6">
            <w:pPr>
              <w:rPr>
                <w:lang w:val="pt-BR"/>
              </w:rPr>
            </w:pPr>
          </w:p>
          <w:p w:rsidR="009139D6" w:rsidRDefault="009139D6" w:rsidP="009139D6">
            <w:pPr>
              <w:jc w:val="cente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r>
              <w:rPr>
                <w:noProof/>
                <w:lang w:val="en-US"/>
              </w:rPr>
              <mc:AlternateContent>
                <mc:Choice Requires="wps">
                  <w:drawing>
                    <wp:anchor distT="0" distB="0" distL="114300" distR="114300" simplePos="0" relativeHeight="251731968" behindDoc="0" locked="0" layoutInCell="1" allowOverlap="1">
                      <wp:simplePos x="0" y="0"/>
                      <wp:positionH relativeFrom="column">
                        <wp:posOffset>5867400</wp:posOffset>
                      </wp:positionH>
                      <wp:positionV relativeFrom="paragraph">
                        <wp:posOffset>67945</wp:posOffset>
                      </wp:positionV>
                      <wp:extent cx="762000" cy="1371600"/>
                      <wp:effectExtent l="9525" t="10795" r="9525" b="8255"/>
                      <wp:wrapNone/>
                      <wp:docPr id="1360" name="Rectangle 1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1371600"/>
                              </a:xfrm>
                              <a:prstGeom prst="rect">
                                <a:avLst/>
                              </a:prstGeom>
                              <a:solidFill>
                                <a:srgbClr val="FFFFFF"/>
                              </a:solidFill>
                              <a:ln w="9525">
                                <a:solidFill>
                                  <a:srgbClr val="000000"/>
                                </a:solidFill>
                                <a:miter lim="800000"/>
                                <a:headEnd/>
                                <a:tailEnd/>
                              </a:ln>
                            </wps:spPr>
                            <wps:txbx>
                              <w:txbxContent>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Pr="00113F72" w:rsidRDefault="00BE079F" w:rsidP="009139D6">
                                  <w:pPr>
                                    <w:rPr>
                                      <w:i/>
                                      <w:sz w:val="20"/>
                                      <w:szCs w:val="20"/>
                                    </w:rPr>
                                  </w:pPr>
                                  <w:r w:rsidRPr="00113F72">
                                    <w:rPr>
                                      <w:i/>
                                      <w:sz w:val="20"/>
                                      <w:szCs w:val="20"/>
                                    </w:rPr>
                                    <w:t>O,5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60" o:spid="_x0000_s1150" style="position:absolute;margin-left:462pt;margin-top:5.35pt;width:60pt;height:108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">
                      <v:textbox>
                        <w:txbxContent>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Default="00BE079F" w:rsidP="009139D6">
                            <w:pPr>
                              <w:rPr>
                                <w:i/>
                                <w:sz w:val="20"/>
                                <w:szCs w:val="20"/>
                              </w:rPr>
                            </w:pPr>
                          </w:p>
                          <w:p w:rsidR="00BE079F" w:rsidRPr="00113F72" w:rsidRDefault="00BE079F" w:rsidP="009139D6">
                            <w:pPr>
                              <w:rPr>
                                <w:i/>
                                <w:sz w:val="20"/>
                                <w:szCs w:val="20"/>
                              </w:rPr>
                            </w:pPr>
                            <w:r w:rsidRPr="00113F72">
                              <w:rPr>
                                <w:i/>
                                <w:sz w:val="20"/>
                                <w:szCs w:val="20"/>
                              </w:rPr>
                              <w:t>O,5</w:t>
                            </w:r>
                          </w:p>
                        </w:txbxContent>
                      </v:textbox>
                    </v:rect>
                  </w:pict>
                </mc:Fallback>
              </mc:AlternateContent>
            </w:r>
            <w:r>
              <w:rPr>
                <w:noProof/>
                <w:lang w:val="en-US"/>
              </w:rPr>
              <mc:AlternateContent>
                <mc:Choice Requires="wps">
                  <w:drawing>
                    <wp:anchor distT="0" distB="0" distL="114300" distR="114300" simplePos="0" relativeHeight="251730944" behindDoc="0" locked="0" layoutInCell="1" allowOverlap="1">
                      <wp:simplePos x="0" y="0"/>
                      <wp:positionH relativeFrom="column">
                        <wp:posOffset>12065</wp:posOffset>
                      </wp:positionH>
                      <wp:positionV relativeFrom="paragraph">
                        <wp:posOffset>64135</wp:posOffset>
                      </wp:positionV>
                      <wp:extent cx="5855335" cy="1371600"/>
                      <wp:effectExtent l="12065" t="6985" r="9525" b="12065"/>
                      <wp:wrapNone/>
                      <wp:docPr id="1359" name="Rectangle 1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55335" cy="1371600"/>
                              </a:xfrm>
                              <a:prstGeom prst="rect">
                                <a:avLst/>
                              </a:prstGeom>
                              <a:solidFill>
                                <a:srgbClr val="FFFFFF"/>
                              </a:solidFill>
                              <a:ln w="9525">
                                <a:solidFill>
                                  <a:srgbClr val="000000"/>
                                </a:solidFill>
                                <a:miter lim="800000"/>
                                <a:headEnd/>
                                <a:tailEnd/>
                              </a:ln>
                            </wps:spPr>
                            <wps:txbx>
                              <w:txbxContent>
                                <w:p w:rsidR="00BE079F" w:rsidRDefault="00BE079F" w:rsidP="009139D6">
                                  <w:pPr>
                                    <w:jc w:val="both"/>
                                  </w:pPr>
                                  <w:r w:rsidRPr="005E1F01">
                                    <w:t xml:space="preserve">Gọi x = BC = BE. </w:t>
                                  </w:r>
                                  <w:r>
                                    <w:t xml:space="preserve">(x &gt; 0). </w:t>
                                  </w:r>
                                  <w:r w:rsidRPr="005E1F01">
                                    <w:t>Áp dụng định lý Pi-ta-go vào</w:t>
                                  </w:r>
                                  <w:r>
                                    <w:t xml:space="preserve"> c</w:t>
                                  </w:r>
                                  <w:r w:rsidRPr="005E1F01">
                                    <w:t>ác</w:t>
                                  </w:r>
                                  <w:r>
                                    <w:t xml:space="preserve"> </w:t>
                                  </w:r>
                                  <w:r w:rsidRPr="005E1F01">
                                    <w:t xml:space="preserve">tam giác </w:t>
                                  </w:r>
                                  <w:r>
                                    <w:t>vu</w:t>
                                  </w:r>
                                  <w:r w:rsidRPr="005E1F01">
                                    <w:t>ô</w:t>
                                  </w:r>
                                  <w:r>
                                    <w:t>ng ABC v</w:t>
                                  </w:r>
                                  <w:r w:rsidRPr="005E1F01">
                                    <w:t>à</w:t>
                                  </w:r>
                                  <w:r>
                                    <w:t xml:space="preserve"> ACE ta c</w:t>
                                  </w:r>
                                  <w:r w:rsidRPr="005E1F01">
                                    <w:t>ó</w:t>
                                  </w:r>
                                  <w:r>
                                    <w:t>: AC</w:t>
                                  </w:r>
                                  <w:r>
                                    <w:rPr>
                                      <w:vertAlign w:val="superscript"/>
                                    </w:rPr>
                                    <w:t>2</w:t>
                                  </w:r>
                                  <w:r>
                                    <w:t xml:space="preserve"> = BC</w:t>
                                  </w:r>
                                  <w:r>
                                    <w:rPr>
                                      <w:vertAlign w:val="superscript"/>
                                    </w:rPr>
                                    <w:t>2</w:t>
                                  </w:r>
                                  <w:r>
                                    <w:t xml:space="preserve"> – AB</w:t>
                                  </w:r>
                                  <w:r>
                                    <w:rPr>
                                      <w:vertAlign w:val="superscript"/>
                                    </w:rPr>
                                    <w:t xml:space="preserve">2 </w:t>
                                  </w:r>
                                  <w:r>
                                    <w:t>= x</w:t>
                                  </w:r>
                                  <w:r>
                                    <w:rPr>
                                      <w:vertAlign w:val="superscript"/>
                                    </w:rPr>
                                    <w:t>2</w:t>
                                  </w:r>
                                  <w:r>
                                    <w:t xml:space="preserve"> – 5</w:t>
                                  </w:r>
                                  <w:r>
                                    <w:rPr>
                                      <w:vertAlign w:val="superscript"/>
                                    </w:rPr>
                                    <w:t>2</w:t>
                                  </w:r>
                                  <w:r>
                                    <w:t>= x</w:t>
                                  </w:r>
                                  <w:r>
                                    <w:rPr>
                                      <w:vertAlign w:val="superscript"/>
                                    </w:rPr>
                                    <w:t>2</w:t>
                                  </w:r>
                                  <w:r>
                                    <w:t xml:space="preserve"> -25</w:t>
                                  </w:r>
                                </w:p>
                                <w:p w:rsidR="00BE079F" w:rsidRPr="00113F72" w:rsidRDefault="00BE079F" w:rsidP="009139D6">
                                  <w:pPr>
                                    <w:jc w:val="both"/>
                                  </w:pPr>
                                  <w:r>
                                    <w:t xml:space="preserve">                                 EC</w:t>
                                  </w:r>
                                  <w:r>
                                    <w:rPr>
                                      <w:vertAlign w:val="superscript"/>
                                    </w:rPr>
                                    <w:t>2</w:t>
                                  </w:r>
                                  <w:r>
                                    <w:t xml:space="preserve"> = AC</w:t>
                                  </w:r>
                                  <w:r>
                                    <w:rPr>
                                      <w:vertAlign w:val="superscript"/>
                                    </w:rPr>
                                    <w:t>2</w:t>
                                  </w:r>
                                  <w:r>
                                    <w:t xml:space="preserve"> + AE</w:t>
                                  </w:r>
                                  <w:r>
                                    <w:rPr>
                                      <w:vertAlign w:val="superscript"/>
                                    </w:rPr>
                                    <w:t>2</w:t>
                                  </w:r>
                                  <w:r>
                                    <w:t xml:space="preserve"> = x</w:t>
                                  </w:r>
                                  <w:r>
                                    <w:rPr>
                                      <w:vertAlign w:val="superscript"/>
                                    </w:rPr>
                                    <w:t>2</w:t>
                                  </w:r>
                                  <w:r>
                                    <w:t xml:space="preserve"> -25 + (x – 5)</w:t>
                                  </w:r>
                                  <w:r>
                                    <w:rPr>
                                      <w:vertAlign w:val="superscript"/>
                                    </w:rPr>
                                    <w:t>2</w:t>
                                  </w:r>
                                  <w:r>
                                    <w:t xml:space="preserve"> = 2x</w:t>
                                  </w:r>
                                  <w:r>
                                    <w:rPr>
                                      <w:vertAlign w:val="superscript"/>
                                    </w:rPr>
                                    <w:t>2</w:t>
                                  </w:r>
                                  <w:r>
                                    <w:t xml:space="preserve"> – 10x</w:t>
                                  </w:r>
                                </w:p>
                                <w:p w:rsidR="00BE079F" w:rsidRDefault="00BE079F" w:rsidP="009139D6">
                                  <w:pPr>
                                    <w:jc w:val="both"/>
                                  </w:pPr>
                                  <w:r>
                                    <w:t xml:space="preserve">                                 (12: </w:t>
                                  </w:r>
                                  <w:r w:rsidRPr="005E1F01">
                                    <w:rPr>
                                      <w:position w:val="-6"/>
                                    </w:rPr>
                                    <w:object w:dxaOrig="320" w:dyaOrig="340">
                                      <v:shape id="_x0000_i3206" type="#_x0000_t75" style="width:15.75pt;height:17.25pt" o:ole="">
                                        <v:imagedata r:id="rId1110" o:title=""/>
                                      </v:shape>
                                      <o:OLEObject Type="Embed" ProgID="Equation.DSMT4" ShapeID="_x0000_i3206" DrawAspect="Content" ObjectID="_1592694171" r:id="rId1124"/>
                                    </w:object>
                                  </w:r>
                                  <w:r>
                                    <w:t>)</w:t>
                                  </w:r>
                                  <w:r>
                                    <w:rPr>
                                      <w:vertAlign w:val="superscript"/>
                                    </w:rPr>
                                    <w:t>2</w:t>
                                  </w:r>
                                  <w:r>
                                    <w:t xml:space="preserve"> = 2x</w:t>
                                  </w:r>
                                  <w:r>
                                    <w:rPr>
                                      <w:vertAlign w:val="superscript"/>
                                    </w:rPr>
                                    <w:t>2</w:t>
                                  </w:r>
                                  <w:r>
                                    <w:t xml:space="preserve"> – 10x</w:t>
                                  </w:r>
                                </w:p>
                                <w:p w:rsidR="00BE079F" w:rsidRDefault="00BE079F" w:rsidP="009139D6">
                                  <w:pPr>
                                    <w:jc w:val="both"/>
                                  </w:pPr>
                                  <w:r>
                                    <w:t xml:space="preserve">                                  x</w:t>
                                  </w:r>
                                  <w:r>
                                    <w:rPr>
                                      <w:vertAlign w:val="superscript"/>
                                    </w:rPr>
                                    <w:t>2</w:t>
                                  </w:r>
                                  <w:r>
                                    <w:t xml:space="preserve"> - 5x – 36 = 0 </w:t>
                                  </w:r>
                                </w:p>
                                <w:p w:rsidR="00BE079F" w:rsidRPr="00113F72" w:rsidRDefault="00BE079F" w:rsidP="009139D6">
                                  <w:pPr>
                                    <w:jc w:val="both"/>
                                  </w:pPr>
                                  <w:r>
                                    <w:t>Gi</w:t>
                                  </w:r>
                                  <w:r w:rsidRPr="00113F72">
                                    <w:t>ải</w:t>
                                  </w:r>
                                  <w:r>
                                    <w:t xml:space="preserve"> ph</w:t>
                                  </w:r>
                                  <w:r w:rsidRPr="00113F72">
                                    <w:t>ươ</w:t>
                                  </w:r>
                                  <w:r>
                                    <w:t>ng tr</w:t>
                                  </w:r>
                                  <w:r w:rsidRPr="00113F72">
                                    <w:t>ình</w:t>
                                  </w:r>
                                  <w:r>
                                    <w:t xml:space="preserve"> ta c</w:t>
                                  </w:r>
                                  <w:r w:rsidRPr="00113F72">
                                    <w:t>ó</w:t>
                                  </w:r>
                                  <w:r>
                                    <w:t xml:space="preserve"> nghi</w:t>
                                  </w:r>
                                  <w:r w:rsidRPr="00113F72">
                                    <w:t>ệm</w:t>
                                  </w:r>
                                  <w:r>
                                    <w:t xml:space="preserve"> x = 9 tho</w:t>
                                  </w:r>
                                  <w:r w:rsidRPr="00113F72">
                                    <w:t>ả</w:t>
                                  </w:r>
                                  <w:r>
                                    <w:t xml:space="preserve"> m</w:t>
                                  </w:r>
                                  <w:r w:rsidRPr="00113F72">
                                    <w:t>ãn</w:t>
                                  </w:r>
                                  <w:r>
                                    <w:t xml:space="preserve">. </w:t>
                                  </w:r>
                                  <w:smartTag w:uri="urn:schemas-microsoft-com:office:smarttags" w:element="place">
                                    <w:smartTag w:uri="urn:schemas-microsoft-com:office:smarttags" w:element="City">
                                      <w:r>
                                        <w:t>V</w:t>
                                      </w:r>
                                      <w:r w:rsidRPr="00113F72">
                                        <w:t>ậy</w:t>
                                      </w:r>
                                    </w:smartTag>
                                    <w:r>
                                      <w:t xml:space="preserve"> </w:t>
                                    </w:r>
                                    <w:smartTag w:uri="urn:schemas-microsoft-com:office:smarttags" w:element="State">
                                      <w:r>
                                        <w:t>BC</w:t>
                                      </w:r>
                                    </w:smartTag>
                                  </w:smartTag>
                                  <w:r>
                                    <w:t xml:space="preserve"> = 9 (cm)</w:t>
                                  </w:r>
                                </w:p>
                                <w:p w:rsidR="00BE079F" w:rsidRPr="00113F72" w:rsidRDefault="00BE079F" w:rsidP="009139D6">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59" o:spid="_x0000_s1151" style="position:absolute;margin-left:.95pt;margin-top:5.05pt;width:461.05pt;height:1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">
                      <v:textbox>
                        <w:txbxContent>
                          <w:p w:rsidR="00BE079F" w:rsidRDefault="00BE079F" w:rsidP="009139D6">
                            <w:pPr>
                              <w:jc w:val="both"/>
                            </w:pPr>
                            <w:r w:rsidRPr="005E1F01">
                              <w:t xml:space="preserve">Gọi x = BC = BE. </w:t>
                            </w:r>
                            <w:r>
                              <w:t xml:space="preserve">(x &gt; 0). </w:t>
                            </w:r>
                            <w:r w:rsidRPr="005E1F01">
                              <w:t>Áp dụng định lý Pi-ta-go vào</w:t>
                            </w:r>
                            <w:r>
                              <w:t xml:space="preserve"> c</w:t>
                            </w:r>
                            <w:r w:rsidRPr="005E1F01">
                              <w:t>ác</w:t>
                            </w:r>
                            <w:r>
                              <w:t xml:space="preserve"> </w:t>
                            </w:r>
                            <w:r w:rsidRPr="005E1F01">
                              <w:t xml:space="preserve">tam giác </w:t>
                            </w:r>
                            <w:r>
                              <w:t>vu</w:t>
                            </w:r>
                            <w:r w:rsidRPr="005E1F01">
                              <w:t>ô</w:t>
                            </w:r>
                            <w:r>
                              <w:t>ng ABC v</w:t>
                            </w:r>
                            <w:r w:rsidRPr="005E1F01">
                              <w:t>à</w:t>
                            </w:r>
                            <w:r>
                              <w:t xml:space="preserve"> ACE ta c</w:t>
                            </w:r>
                            <w:r w:rsidRPr="005E1F01">
                              <w:t>ó</w:t>
                            </w:r>
                            <w:r>
                              <w:t>: AC</w:t>
                            </w:r>
                            <w:r>
                              <w:rPr>
                                <w:vertAlign w:val="superscript"/>
                              </w:rPr>
                              <w:t>2</w:t>
                            </w:r>
                            <w:r>
                              <w:t xml:space="preserve"> = BC</w:t>
                            </w:r>
                            <w:r>
                              <w:rPr>
                                <w:vertAlign w:val="superscript"/>
                              </w:rPr>
                              <w:t>2</w:t>
                            </w:r>
                            <w:r>
                              <w:t xml:space="preserve"> – AB</w:t>
                            </w:r>
                            <w:r>
                              <w:rPr>
                                <w:vertAlign w:val="superscript"/>
                              </w:rPr>
                              <w:t xml:space="preserve">2 </w:t>
                            </w:r>
                            <w:r>
                              <w:t>= x</w:t>
                            </w:r>
                            <w:r>
                              <w:rPr>
                                <w:vertAlign w:val="superscript"/>
                              </w:rPr>
                              <w:t>2</w:t>
                            </w:r>
                            <w:r>
                              <w:t xml:space="preserve"> – 5</w:t>
                            </w:r>
                            <w:r>
                              <w:rPr>
                                <w:vertAlign w:val="superscript"/>
                              </w:rPr>
                              <w:t>2</w:t>
                            </w:r>
                            <w:r>
                              <w:t>= x</w:t>
                            </w:r>
                            <w:r>
                              <w:rPr>
                                <w:vertAlign w:val="superscript"/>
                              </w:rPr>
                              <w:t>2</w:t>
                            </w:r>
                            <w:r>
                              <w:t xml:space="preserve"> -25</w:t>
                            </w:r>
                          </w:p>
                          <w:p w:rsidR="00BE079F" w:rsidRPr="00113F72" w:rsidRDefault="00BE079F" w:rsidP="009139D6">
                            <w:pPr>
                              <w:jc w:val="both"/>
                            </w:pPr>
                            <w:r>
                              <w:t xml:space="preserve">                                 EC</w:t>
                            </w:r>
                            <w:r>
                              <w:rPr>
                                <w:vertAlign w:val="superscript"/>
                              </w:rPr>
                              <w:t>2</w:t>
                            </w:r>
                            <w:r>
                              <w:t xml:space="preserve"> = AC</w:t>
                            </w:r>
                            <w:r>
                              <w:rPr>
                                <w:vertAlign w:val="superscript"/>
                              </w:rPr>
                              <w:t>2</w:t>
                            </w:r>
                            <w:r>
                              <w:t xml:space="preserve"> + AE</w:t>
                            </w:r>
                            <w:r>
                              <w:rPr>
                                <w:vertAlign w:val="superscript"/>
                              </w:rPr>
                              <w:t>2</w:t>
                            </w:r>
                            <w:r>
                              <w:t xml:space="preserve"> = x</w:t>
                            </w:r>
                            <w:r>
                              <w:rPr>
                                <w:vertAlign w:val="superscript"/>
                              </w:rPr>
                              <w:t>2</w:t>
                            </w:r>
                            <w:r>
                              <w:t xml:space="preserve"> -25 + (x – 5)</w:t>
                            </w:r>
                            <w:r>
                              <w:rPr>
                                <w:vertAlign w:val="superscript"/>
                              </w:rPr>
                              <w:t>2</w:t>
                            </w:r>
                            <w:r>
                              <w:t xml:space="preserve"> = 2x</w:t>
                            </w:r>
                            <w:r>
                              <w:rPr>
                                <w:vertAlign w:val="superscript"/>
                              </w:rPr>
                              <w:t>2</w:t>
                            </w:r>
                            <w:r>
                              <w:t xml:space="preserve"> – 10x</w:t>
                            </w:r>
                          </w:p>
                          <w:p w:rsidR="00BE079F" w:rsidRDefault="00BE079F" w:rsidP="009139D6">
                            <w:pPr>
                              <w:jc w:val="both"/>
                            </w:pPr>
                            <w:r>
                              <w:t xml:space="preserve">                                 (12: </w:t>
                            </w:r>
                            <w:r w:rsidRPr="005E1F01">
                              <w:rPr>
                                <w:position w:val="-6"/>
                              </w:rPr>
                              <w:object w:dxaOrig="320" w:dyaOrig="340">
                                <v:shape id="_x0000_i3206" type="#_x0000_t75" style="width:15.75pt;height:17.25pt" o:ole="">
                                  <v:imagedata r:id="rId1110" o:title=""/>
                                </v:shape>
                                <o:OLEObject Type="Embed" ProgID="Equation.DSMT4" ShapeID="_x0000_i3206" DrawAspect="Content" ObjectID="_1592694171" r:id="rId1125"/>
                              </w:object>
                            </w:r>
                            <w:r>
                              <w:t>)</w:t>
                            </w:r>
                            <w:r>
                              <w:rPr>
                                <w:vertAlign w:val="superscript"/>
                              </w:rPr>
                              <w:t>2</w:t>
                            </w:r>
                            <w:r>
                              <w:t xml:space="preserve"> = 2x</w:t>
                            </w:r>
                            <w:r>
                              <w:rPr>
                                <w:vertAlign w:val="superscript"/>
                              </w:rPr>
                              <w:t>2</w:t>
                            </w:r>
                            <w:r>
                              <w:t xml:space="preserve"> – 10x</w:t>
                            </w:r>
                          </w:p>
                          <w:p w:rsidR="00BE079F" w:rsidRDefault="00BE079F" w:rsidP="009139D6">
                            <w:pPr>
                              <w:jc w:val="both"/>
                            </w:pPr>
                            <w:r>
                              <w:t xml:space="preserve">                                  x</w:t>
                            </w:r>
                            <w:r>
                              <w:rPr>
                                <w:vertAlign w:val="superscript"/>
                              </w:rPr>
                              <w:t>2</w:t>
                            </w:r>
                            <w:r>
                              <w:t xml:space="preserve"> - 5x – 36 = 0 </w:t>
                            </w:r>
                          </w:p>
                          <w:p w:rsidR="00BE079F" w:rsidRPr="00113F72" w:rsidRDefault="00BE079F" w:rsidP="009139D6">
                            <w:pPr>
                              <w:jc w:val="both"/>
                            </w:pPr>
                            <w:r>
                              <w:t>Gi</w:t>
                            </w:r>
                            <w:r w:rsidRPr="00113F72">
                              <w:t>ải</w:t>
                            </w:r>
                            <w:r>
                              <w:t xml:space="preserve"> ph</w:t>
                            </w:r>
                            <w:r w:rsidRPr="00113F72">
                              <w:t>ươ</w:t>
                            </w:r>
                            <w:r>
                              <w:t>ng tr</w:t>
                            </w:r>
                            <w:r w:rsidRPr="00113F72">
                              <w:t>ình</w:t>
                            </w:r>
                            <w:r>
                              <w:t xml:space="preserve"> ta c</w:t>
                            </w:r>
                            <w:r w:rsidRPr="00113F72">
                              <w:t>ó</w:t>
                            </w:r>
                            <w:r>
                              <w:t xml:space="preserve"> nghi</w:t>
                            </w:r>
                            <w:r w:rsidRPr="00113F72">
                              <w:t>ệm</w:t>
                            </w:r>
                            <w:r>
                              <w:t xml:space="preserve"> x = 9 tho</w:t>
                            </w:r>
                            <w:r w:rsidRPr="00113F72">
                              <w:t>ả</w:t>
                            </w:r>
                            <w:r>
                              <w:t xml:space="preserve"> m</w:t>
                            </w:r>
                            <w:r w:rsidRPr="00113F72">
                              <w:t>ãn</w:t>
                            </w:r>
                            <w:r>
                              <w:t xml:space="preserve">. </w:t>
                            </w:r>
                            <w:smartTag w:uri="urn:schemas-microsoft-com:office:smarttags" w:element="place">
                              <w:smartTag w:uri="urn:schemas-microsoft-com:office:smarttags" w:element="City">
                                <w:r>
                                  <w:t>V</w:t>
                                </w:r>
                                <w:r w:rsidRPr="00113F72">
                                  <w:t>ậy</w:t>
                                </w:r>
                              </w:smartTag>
                              <w:r>
                                <w:t xml:space="preserve"> </w:t>
                              </w:r>
                              <w:smartTag w:uri="urn:schemas-microsoft-com:office:smarttags" w:element="State">
                                <w:r>
                                  <w:t>BC</w:t>
                                </w:r>
                              </w:smartTag>
                            </w:smartTag>
                            <w:r>
                              <w:t xml:space="preserve"> = 9 (cm)</w:t>
                            </w:r>
                          </w:p>
                          <w:p w:rsidR="00BE079F" w:rsidRPr="00113F72" w:rsidRDefault="00BE079F" w:rsidP="009139D6">
                            <w:r>
                              <w:t xml:space="preserve">                   </w:t>
                            </w:r>
                          </w:p>
                        </w:txbxContent>
                      </v:textbox>
                    </v:rect>
                  </w:pict>
                </mc:Fallback>
              </mc:AlternateContent>
            </w: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Pr="006F7D86" w:rsidRDefault="009139D6" w:rsidP="009139D6">
            <w:pPr>
              <w:rPr>
                <w:lang w:val="pt-BR"/>
              </w:rPr>
            </w:pPr>
          </w:p>
          <w:p w:rsidR="009139D6" w:rsidRDefault="009139D6"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1914</w:t>
            </w: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1915</w:t>
            </w:r>
          </w:p>
          <w:p w:rsidR="009139D6" w:rsidRDefault="009139D6"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1916</w:t>
            </w:r>
          </w:p>
          <w:tbl>
            <w:tblPr>
              <w:tblW w:w="10124" w:type="dxa"/>
              <w:tblBorders>
                <w:insideH w:val="single" w:sz="4" w:space="0" w:color="auto"/>
              </w:tblBorders>
              <w:tblLook w:val="01E0" w:firstRow="1" w:lastRow="1" w:firstColumn="1" w:lastColumn="1" w:noHBand="0" w:noVBand="0"/>
            </w:tblPr>
            <w:tblGrid>
              <w:gridCol w:w="4587"/>
              <w:gridCol w:w="5537"/>
            </w:tblGrid>
            <w:tr w:rsidR="009139D6" w:rsidRPr="00F47FE6" w:rsidTr="00383697">
              <w:trPr>
                <w:trHeight w:val="1003"/>
              </w:trPr>
              <w:tc>
                <w:tcPr>
                  <w:tcW w:w="4587" w:type="dxa"/>
                </w:tcPr>
                <w:p w:rsidR="009139D6" w:rsidRPr="006D6331" w:rsidRDefault="009139D6" w:rsidP="00383697">
                  <w:pPr>
                    <w:jc w:val="center"/>
                    <w:rPr>
                      <w:b/>
                      <w:lang w:val="pl-PL"/>
                    </w:rPr>
                  </w:pPr>
                  <w:r w:rsidRPr="006D6331">
                    <w:rPr>
                      <w:b/>
                      <w:lang w:val="pl-PL"/>
                    </w:rPr>
                    <w:t>SỞ GIÁO DỤC VÀ ĐÀO TẠO</w:t>
                  </w:r>
                </w:p>
                <w:p w:rsidR="009139D6" w:rsidRPr="00F47FE6" w:rsidRDefault="009139D6" w:rsidP="00383697">
                  <w:pPr>
                    <w:jc w:val="center"/>
                    <w:rPr>
                      <w:b/>
                    </w:rPr>
                  </w:pPr>
                  <w:r w:rsidRPr="00F47FE6">
                    <w:rPr>
                      <w:b/>
                    </w:rPr>
                    <w:t xml:space="preserve">HÀ </w:t>
                  </w:r>
                  <w:smartTag w:uri="urn:schemas-microsoft-com:office:smarttags" w:element="place">
                    <w:smartTag w:uri="urn:schemas-microsoft-com:office:smarttags" w:element="country-region">
                      <w:r w:rsidRPr="00F47FE6">
                        <w:rPr>
                          <w:b/>
                        </w:rPr>
                        <w:t>NAM</w:t>
                      </w:r>
                    </w:smartTag>
                  </w:smartTag>
                </w:p>
                <w:p w:rsidR="009139D6" w:rsidRPr="00F47FE6" w:rsidRDefault="009139D6" w:rsidP="00383697">
                  <w:pPr>
                    <w:jc w:val="center"/>
                    <w:rPr>
                      <w:b/>
                    </w:rPr>
                  </w:pPr>
                  <w:r>
                    <w:rPr>
                      <w:noProof/>
                      <w:lang w:val="en-US"/>
                    </w:rPr>
                    <mc:AlternateContent>
                      <mc:Choice Requires="wps">
                        <w:drawing>
                          <wp:anchor distT="0" distB="0" distL="114300" distR="114300" simplePos="0" relativeHeight="251734016" behindDoc="0" locked="0" layoutInCell="1" allowOverlap="1">
                            <wp:simplePos x="0" y="0"/>
                            <wp:positionH relativeFrom="column">
                              <wp:posOffset>678180</wp:posOffset>
                            </wp:positionH>
                            <wp:positionV relativeFrom="paragraph">
                              <wp:posOffset>46355</wp:posOffset>
                            </wp:positionV>
                            <wp:extent cx="1600200" cy="269240"/>
                            <wp:effectExtent l="11430" t="5715" r="7620" b="10795"/>
                            <wp:wrapNone/>
                            <wp:docPr id="1371" name="Text Box 1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269240"/>
                                    </a:xfrm>
                                    <a:prstGeom prst="rect">
                                      <a:avLst/>
                                    </a:prstGeom>
                                    <a:solidFill>
                                      <a:srgbClr val="FFFFFF"/>
                                    </a:solidFill>
                                    <a:ln w="9525">
                                      <a:solidFill>
                                        <a:srgbClr val="000000"/>
                                      </a:solidFill>
                                      <a:miter lim="800000"/>
                                      <a:headEnd/>
                                      <a:tailEnd/>
                                    </a:ln>
                                  </wps:spPr>
                                  <wps:txbx>
                                    <w:txbxContent>
                                      <w:p w:rsidR="00BE079F" w:rsidRPr="00533D2B" w:rsidRDefault="00BE079F" w:rsidP="009139D6">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1" o:spid="_x0000_s1152" type="#_x0000_t202" style="position:absolute;left:0;text-align:left;margin-left:53.4pt;margin-top:3.65pt;width:126pt;height:21.2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">
                            <v:textbox>
                              <w:txbxContent>
                                <w:p w:rsidR="00BE079F" w:rsidRPr="00533D2B" w:rsidRDefault="00BE079F" w:rsidP="009139D6">
                                  <w:pPr>
                                    <w:rPr>
                                      <w:color w:val="FF0000"/>
                                    </w:rPr>
                                  </w:pPr>
                                  <w:r w:rsidRPr="00533D2B">
                                    <w:rPr>
                                      <w:b/>
                                      <w:color w:val="FF0000"/>
                                    </w:rPr>
                                    <w:t>ĐỀ CHÍNH THỨC</w:t>
                                  </w:r>
                                </w:p>
                              </w:txbxContent>
                            </v:textbox>
                          </v:shape>
                        </w:pict>
                      </mc:Fallback>
                    </mc:AlternateContent>
                  </w:r>
                </w:p>
                <w:p w:rsidR="009139D6" w:rsidRPr="00F47FE6" w:rsidRDefault="009139D6" w:rsidP="00383697">
                  <w:pPr>
                    <w:jc w:val="center"/>
                  </w:pPr>
                  <w:r w:rsidRPr="00F47FE6">
                    <w:rPr>
                      <w:b/>
                    </w:rPr>
                    <w:t xml:space="preserve"> </w:t>
                  </w:r>
                </w:p>
              </w:tc>
              <w:tc>
                <w:tcPr>
                  <w:tcW w:w="5537" w:type="dxa"/>
                </w:tcPr>
                <w:p w:rsidR="009139D6" w:rsidRPr="00F47FE6" w:rsidRDefault="009139D6" w:rsidP="00383697">
                  <w:pPr>
                    <w:jc w:val="center"/>
                    <w:rPr>
                      <w:b/>
                    </w:rPr>
                  </w:pPr>
                  <w:r w:rsidRPr="00F47FE6">
                    <w:rPr>
                      <w:b/>
                    </w:rPr>
                    <w:t>KỲ THI TUYỂN SINH LỚP 10 THPT</w:t>
                  </w:r>
                </w:p>
                <w:p w:rsidR="009139D6" w:rsidRPr="00F47FE6" w:rsidRDefault="009139D6" w:rsidP="00383697">
                  <w:pPr>
                    <w:jc w:val="center"/>
                    <w:rPr>
                      <w:b/>
                    </w:rPr>
                  </w:pPr>
                  <w:r w:rsidRPr="00F47FE6">
                    <w:rPr>
                      <w:b/>
                    </w:rPr>
                    <w:t>NĂM HỌC 2012 – 2013</w:t>
                  </w:r>
                </w:p>
                <w:p w:rsidR="009139D6" w:rsidRPr="00F47FE6" w:rsidRDefault="009139D6" w:rsidP="00383697">
                  <w:pPr>
                    <w:jc w:val="center"/>
                    <w:rPr>
                      <w:b/>
                    </w:rPr>
                  </w:pPr>
                  <w:r w:rsidRPr="00F47FE6">
                    <w:rPr>
                      <w:b/>
                    </w:rPr>
                    <w:t>Môn: Toán</w:t>
                  </w:r>
                </w:p>
                <w:p w:rsidR="009139D6" w:rsidRPr="00F47FE6" w:rsidRDefault="009139D6" w:rsidP="00383697">
                  <w:pPr>
                    <w:jc w:val="center"/>
                  </w:pPr>
                  <w:r w:rsidRPr="00F47FE6">
                    <w:t>Thời gian làm bài: 120 phút</w:t>
                  </w:r>
                </w:p>
                <w:p w:rsidR="009139D6" w:rsidRPr="00F47FE6" w:rsidRDefault="009139D6" w:rsidP="00383697">
                  <w:pPr>
                    <w:jc w:val="center"/>
                  </w:pPr>
                  <w:r w:rsidRPr="00F47FE6">
                    <w:t>Ngày thi : 22/06/2012</w:t>
                  </w:r>
                </w:p>
              </w:tc>
            </w:tr>
          </w:tbl>
          <w:p w:rsidR="009139D6" w:rsidRPr="00F47FE6" w:rsidRDefault="009139D6" w:rsidP="009139D6"/>
          <w:p w:rsidR="009139D6" w:rsidRPr="00F47FE6" w:rsidRDefault="009139D6" w:rsidP="009139D6">
            <w:r w:rsidRPr="00F47FE6">
              <w:rPr>
                <w:b/>
                <w:u w:val="single"/>
              </w:rPr>
              <w:t>Câu 1</w:t>
            </w:r>
            <w:r w:rsidRPr="00F47FE6">
              <w:t xml:space="preserve"> (1,5 điểm)</w:t>
            </w:r>
            <w:r w:rsidRPr="00F47FE6">
              <w:tab/>
            </w:r>
            <w:r w:rsidRPr="00F47FE6">
              <w:tab/>
              <w:t>Rút gọn các biểu thức sau:</w:t>
            </w:r>
          </w:p>
          <w:p w:rsidR="009139D6" w:rsidRPr="00F47FE6" w:rsidRDefault="009139D6" w:rsidP="009139D6">
            <w:r w:rsidRPr="00F47FE6">
              <w:t xml:space="preserve">    </w:t>
            </w:r>
            <w:r w:rsidRPr="00F47FE6">
              <w:tab/>
            </w:r>
            <w:r w:rsidRPr="00F47FE6">
              <w:tab/>
              <w:t xml:space="preserve"> </w:t>
            </w:r>
            <w:r w:rsidRPr="00F47FE6">
              <w:rPr>
                <w:position w:val="-54"/>
              </w:rPr>
              <w:object w:dxaOrig="2620" w:dyaOrig="1200">
                <v:shape id="_x0000_i1635" type="#_x0000_t75" style="width:131.25pt;height:60pt" o:ole="">
                  <v:imagedata r:id="rId1126" o:title=""/>
                </v:shape>
                <o:OLEObject Type="Embed" ProgID="Equation.DSMT4" ShapeID="_x0000_i1635" DrawAspect="Content" ObjectID="_1592692603" r:id="rId1127"/>
              </w:object>
            </w:r>
          </w:p>
          <w:p w:rsidR="009139D6" w:rsidRPr="00F47FE6" w:rsidRDefault="009139D6" w:rsidP="009139D6">
            <w:r w:rsidRPr="00F47FE6">
              <w:rPr>
                <w:b/>
                <w:u w:val="single"/>
              </w:rPr>
              <w:t>Câu 2:</w:t>
            </w:r>
            <w:r w:rsidRPr="00F47FE6">
              <w:t xml:space="preserve"> (2 điểm)</w:t>
            </w:r>
          </w:p>
          <w:p w:rsidR="009139D6" w:rsidRPr="00F47FE6" w:rsidRDefault="009139D6" w:rsidP="001E40D0">
            <w:pPr>
              <w:numPr>
                <w:ilvl w:val="0"/>
                <w:numId w:val="32"/>
              </w:numPr>
            </w:pPr>
            <w:r w:rsidRPr="00F47FE6">
              <w:t>Giải phương trình: x</w:t>
            </w:r>
            <w:r w:rsidRPr="00F47FE6">
              <w:rPr>
                <w:vertAlign w:val="superscript"/>
              </w:rPr>
              <w:t>2</w:t>
            </w:r>
            <w:r w:rsidRPr="00F47FE6">
              <w:t xml:space="preserve"> – 5x + 4 = 0</w:t>
            </w:r>
          </w:p>
          <w:p w:rsidR="009139D6" w:rsidRPr="00F47FE6" w:rsidRDefault="009139D6" w:rsidP="001E40D0">
            <w:pPr>
              <w:numPr>
                <w:ilvl w:val="0"/>
                <w:numId w:val="32"/>
              </w:numPr>
            </w:pPr>
            <w:r w:rsidRPr="00F47FE6">
              <w:t xml:space="preserve">Giải hệ phương trình: </w:t>
            </w:r>
            <w:r w:rsidRPr="00F47FE6">
              <w:rPr>
                <w:position w:val="-30"/>
              </w:rPr>
              <w:object w:dxaOrig="1160" w:dyaOrig="720">
                <v:shape id="_x0000_i1636" type="#_x0000_t75" style="width:57.75pt;height:36pt" o:ole="">
                  <v:imagedata r:id="rId1128" o:title=""/>
                </v:shape>
                <o:OLEObject Type="Embed" ProgID="Equation.DSMT4" ShapeID="_x0000_i1636" DrawAspect="Content" ObjectID="_1592692604" r:id="rId1129"/>
              </w:object>
            </w:r>
          </w:p>
          <w:p w:rsidR="009139D6" w:rsidRPr="00F47FE6" w:rsidRDefault="009139D6" w:rsidP="009139D6">
            <w:r w:rsidRPr="00F47FE6">
              <w:rPr>
                <w:b/>
                <w:u w:val="single"/>
              </w:rPr>
              <w:t>Câu 3</w:t>
            </w:r>
            <w:r w:rsidRPr="00F47FE6">
              <w:t>: (2 điểm)</w:t>
            </w:r>
          </w:p>
          <w:p w:rsidR="009139D6" w:rsidRPr="00F47FE6" w:rsidRDefault="009139D6" w:rsidP="009139D6">
            <w:r w:rsidRPr="00F47FE6">
              <w:t>Trong mặt phẳng toạ độ Oxy cho Parabol (P) có phương trình: y = x</w:t>
            </w:r>
            <w:r w:rsidRPr="00F47FE6">
              <w:rPr>
                <w:vertAlign w:val="superscript"/>
              </w:rPr>
              <w:t>2</w:t>
            </w:r>
            <w:r w:rsidRPr="00F47FE6">
              <w:t xml:space="preserve"> và đường thẳng (d) có phương trình: y = 2mx – 2m + 3 (m là tham số)</w:t>
            </w:r>
          </w:p>
          <w:p w:rsidR="009139D6" w:rsidRPr="00F47FE6" w:rsidRDefault="009139D6" w:rsidP="001E40D0">
            <w:pPr>
              <w:numPr>
                <w:ilvl w:val="0"/>
                <w:numId w:val="33"/>
              </w:numPr>
            </w:pPr>
            <w:r w:rsidRPr="00F47FE6">
              <w:t>Tìm toạ độ các điểm thuộc (P) biết tung độ của chúng bằng 2</w:t>
            </w:r>
          </w:p>
          <w:p w:rsidR="009139D6" w:rsidRPr="00F47FE6" w:rsidRDefault="009139D6" w:rsidP="001E40D0">
            <w:pPr>
              <w:numPr>
                <w:ilvl w:val="0"/>
                <w:numId w:val="33"/>
              </w:numPr>
            </w:pPr>
            <w:r w:rsidRPr="00F47FE6">
              <w:t>Chứng minh rằng (P) và (d) cắt nhau tại hai điểm phân biệt với mọi m.</w:t>
            </w:r>
          </w:p>
          <w:p w:rsidR="009139D6" w:rsidRPr="00F47FE6" w:rsidRDefault="009139D6" w:rsidP="009139D6">
            <w:pPr>
              <w:ind w:left="360"/>
            </w:pPr>
            <w:r w:rsidRPr="00F47FE6">
              <w:t xml:space="preserve">Gọi </w:t>
            </w:r>
            <w:r w:rsidRPr="00F47FE6">
              <w:rPr>
                <w:position w:val="-12"/>
              </w:rPr>
              <w:object w:dxaOrig="580" w:dyaOrig="360">
                <v:shape id="_x0000_i1637" type="#_x0000_t75" style="width:29.25pt;height:18pt" o:ole="">
                  <v:imagedata r:id="rId1130" o:title=""/>
                </v:shape>
                <o:OLEObject Type="Embed" ProgID="Equation.DSMT4" ShapeID="_x0000_i1637" DrawAspect="Content" ObjectID="_1592692605" r:id="rId1131"/>
              </w:object>
            </w:r>
            <w:r w:rsidRPr="00F47FE6">
              <w:t xml:space="preserve">là các tung độ giao điểm của (P) và (d), tìm m để </w:t>
            </w:r>
            <w:r w:rsidRPr="00F47FE6">
              <w:rPr>
                <w:position w:val="-12"/>
              </w:rPr>
              <w:object w:dxaOrig="1080" w:dyaOrig="360">
                <v:shape id="_x0000_i1638" type="#_x0000_t75" style="width:54pt;height:18pt" o:ole="">
                  <v:imagedata r:id="rId1132" o:title=""/>
                </v:shape>
                <o:OLEObject Type="Embed" ProgID="Equation.DSMT4" ShapeID="_x0000_i1638" DrawAspect="Content" ObjectID="_1592692606" r:id="rId1133"/>
              </w:object>
            </w:r>
          </w:p>
          <w:p w:rsidR="009139D6" w:rsidRPr="00F47FE6" w:rsidRDefault="009139D6" w:rsidP="009139D6">
            <w:r w:rsidRPr="00F47FE6">
              <w:rPr>
                <w:b/>
                <w:u w:val="single"/>
              </w:rPr>
              <w:t>Câu 4:</w:t>
            </w:r>
            <w:r w:rsidRPr="00F47FE6">
              <w:t xml:space="preserve"> (3,5 điểm)</w:t>
            </w:r>
          </w:p>
          <w:p w:rsidR="009139D6" w:rsidRPr="00F47FE6" w:rsidRDefault="009139D6" w:rsidP="009139D6">
            <w:r w:rsidRPr="00F47FE6">
              <w:t>Cho đường tròn tâm O, đường kính AB. Trên tiếp tuyến của đường tròn (O) tại A lấy điểm M ( M khác A). Từ M vẽ tiếp tuyến thứ hai MC với (O) (C là tiếp điểm). Kẻ CH vuông góc với AB (</w:t>
            </w:r>
            <w:r w:rsidRPr="00F47FE6">
              <w:rPr>
                <w:position w:val="-4"/>
              </w:rPr>
              <w:object w:dxaOrig="800" w:dyaOrig="260">
                <v:shape id="_x0000_i1639" type="#_x0000_t75" style="width:39.75pt;height:12.75pt" o:ole="">
                  <v:imagedata r:id="rId1134" o:title=""/>
                </v:shape>
                <o:OLEObject Type="Embed" ProgID="Equation.DSMT4" ShapeID="_x0000_i1639" DrawAspect="Content" ObjectID="_1592692607" r:id="rId1135"/>
              </w:object>
            </w:r>
            <w:r w:rsidRPr="00F47FE6">
              <w:t xml:space="preserve">), MB cắt (O) tại điểm thứ hai là K và cắt CH tại </w:t>
            </w:r>
            <w:smartTag w:uri="urn:schemas-microsoft-com:office:smarttags" w:element="place">
              <w:r w:rsidRPr="00F47FE6">
                <w:t>N. Chứng</w:t>
              </w:r>
            </w:smartTag>
            <w:r w:rsidRPr="00F47FE6">
              <w:t xml:space="preserve"> minh rằng:</w:t>
            </w:r>
          </w:p>
          <w:p w:rsidR="009139D6" w:rsidRPr="00F47FE6" w:rsidRDefault="009139D6" w:rsidP="001E40D0">
            <w:pPr>
              <w:numPr>
                <w:ilvl w:val="0"/>
                <w:numId w:val="34"/>
              </w:numPr>
            </w:pPr>
            <w:r w:rsidRPr="00F47FE6">
              <w:t>Tứ giác AKNH là tứ giác nội tiếp.</w:t>
            </w:r>
          </w:p>
          <w:p w:rsidR="009139D6" w:rsidRPr="00F47FE6" w:rsidRDefault="009139D6" w:rsidP="001E40D0">
            <w:pPr>
              <w:numPr>
                <w:ilvl w:val="0"/>
                <w:numId w:val="34"/>
              </w:numPr>
            </w:pPr>
            <w:r w:rsidRPr="00F47FE6">
              <w:t>AM</w:t>
            </w:r>
            <w:r w:rsidRPr="00F47FE6">
              <w:rPr>
                <w:vertAlign w:val="superscript"/>
              </w:rPr>
              <w:t>2</w:t>
            </w:r>
            <w:r w:rsidRPr="00F47FE6">
              <w:t xml:space="preserve"> = MK.MB</w:t>
            </w:r>
          </w:p>
          <w:p w:rsidR="009139D6" w:rsidRPr="00F47FE6" w:rsidRDefault="009139D6" w:rsidP="001E40D0">
            <w:pPr>
              <w:numPr>
                <w:ilvl w:val="0"/>
                <w:numId w:val="34"/>
              </w:numPr>
            </w:pPr>
            <w:r w:rsidRPr="00F47FE6">
              <w:t>Góc KAC bằng góc OMB</w:t>
            </w:r>
          </w:p>
          <w:p w:rsidR="009139D6" w:rsidRPr="00F47FE6" w:rsidRDefault="009139D6" w:rsidP="001E40D0">
            <w:pPr>
              <w:numPr>
                <w:ilvl w:val="0"/>
                <w:numId w:val="34"/>
              </w:numPr>
            </w:pPr>
            <w:r w:rsidRPr="00F47FE6">
              <w:t xml:space="preserve">N là trung điểm của </w:t>
            </w:r>
            <w:smartTag w:uri="urn:schemas-microsoft-com:office:smarttags" w:element="place">
              <w:smartTag w:uri="urn:schemas-microsoft-com:office:smarttags" w:element="country-region">
                <w:r w:rsidRPr="00F47FE6">
                  <w:t>CH.</w:t>
                </w:r>
              </w:smartTag>
            </w:smartTag>
          </w:p>
          <w:p w:rsidR="009139D6" w:rsidRPr="00F47FE6" w:rsidRDefault="009139D6" w:rsidP="009139D6">
            <w:r w:rsidRPr="00F47FE6">
              <w:rPr>
                <w:b/>
                <w:u w:val="single"/>
              </w:rPr>
              <w:t>Câu 5</w:t>
            </w:r>
            <w:r w:rsidRPr="00F47FE6">
              <w:t>(1 điểm)</w:t>
            </w:r>
          </w:p>
          <w:p w:rsidR="009139D6" w:rsidRPr="00F47FE6" w:rsidRDefault="009139D6" w:rsidP="009139D6">
            <w:r w:rsidRPr="00F47FE6">
              <w:t xml:space="preserve">Cho ba số thực a, b, c thoả mãn </w:t>
            </w:r>
            <w:r w:rsidRPr="00F47FE6">
              <w:rPr>
                <w:position w:val="-10"/>
              </w:rPr>
              <w:object w:dxaOrig="1600" w:dyaOrig="320">
                <v:shape id="_x0000_i1640" type="#_x0000_t75" style="width:80.25pt;height:15.75pt" o:ole="">
                  <v:imagedata r:id="rId1136" o:title=""/>
                </v:shape>
                <o:OLEObject Type="Embed" ProgID="Equation.DSMT4" ShapeID="_x0000_i1640" DrawAspect="Content" ObjectID="_1592692608" r:id="rId1137"/>
              </w:object>
            </w:r>
          </w:p>
          <w:p w:rsidR="009139D6" w:rsidRPr="00F47FE6" w:rsidRDefault="009139D6" w:rsidP="009139D6">
            <w:r w:rsidRPr="00F47FE6">
              <w:t>Tìm giá trị lớn nhất của biểu thức :</w:t>
            </w:r>
          </w:p>
          <w:p w:rsidR="009139D6" w:rsidRPr="00F47FE6" w:rsidRDefault="009139D6" w:rsidP="009139D6">
            <w:pPr>
              <w:ind w:firstLine="720"/>
            </w:pPr>
            <w:r w:rsidRPr="00F47FE6">
              <w:rPr>
                <w:position w:val="-24"/>
              </w:rPr>
              <w:object w:dxaOrig="3440" w:dyaOrig="680">
                <v:shape id="_x0000_i1641" type="#_x0000_t75" style="width:171.75pt;height:33.75pt" o:ole="">
                  <v:imagedata r:id="rId1138" o:title=""/>
                </v:shape>
                <o:OLEObject Type="Embed" ProgID="Equation.DSMT4" ShapeID="_x0000_i1641" DrawAspect="Content" ObjectID="_1592692609" r:id="rId1139"/>
              </w:object>
            </w:r>
          </w:p>
          <w:p w:rsidR="009139D6" w:rsidRDefault="009139D6" w:rsidP="009139D6"/>
          <w:p w:rsidR="009139D6" w:rsidRDefault="009139D6" w:rsidP="009139D6">
            <w:r>
              <w:rPr>
                <w:noProof/>
                <w:lang w:val="en-US"/>
              </w:rPr>
              <w:drawing>
                <wp:inline distT="0" distB="0" distL="0" distR="0">
                  <wp:extent cx="6781800" cy="3514725"/>
                  <wp:effectExtent l="0" t="0" r="0" b="9525"/>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6781800" cy="3514725"/>
                          </a:xfrm>
                          <a:prstGeom prst="rect">
                            <a:avLst/>
                          </a:prstGeom>
                          <a:noFill/>
                          <a:ln>
                            <a:noFill/>
                          </a:ln>
                        </pic:spPr>
                      </pic:pic>
                    </a:graphicData>
                  </a:graphic>
                </wp:inline>
              </w:drawing>
            </w:r>
          </w:p>
          <w:p w:rsidR="009139D6" w:rsidRDefault="009139D6" w:rsidP="009139D6"/>
          <w:p w:rsidR="009139D6" w:rsidRDefault="009139D6" w:rsidP="009139D6">
            <w:r>
              <w:rPr>
                <w:noProof/>
                <w:lang w:val="en-US"/>
              </w:rPr>
              <w:drawing>
                <wp:inline distT="0" distB="0" distL="0" distR="0">
                  <wp:extent cx="6848475" cy="3190875"/>
                  <wp:effectExtent l="0" t="0" r="9525" b="9525"/>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1141">
                            <a:extLst>
                              <a:ext uri="{28A0092B-C50C-407E-A947-70E740481C1C}">
                                <a14:useLocalDpi xmlns:a14="http://schemas.microsoft.com/office/drawing/2010/main" val="0"/>
                              </a:ext>
                            </a:extLst>
                          </a:blip>
                          <a:srcRect/>
                          <a:stretch>
                            <a:fillRect/>
                          </a:stretch>
                        </pic:blipFill>
                        <pic:spPr bwMode="auto">
                          <a:xfrm>
                            <a:off x="0" y="0"/>
                            <a:ext cx="6848475" cy="3190875"/>
                          </a:xfrm>
                          <a:prstGeom prst="rect">
                            <a:avLst/>
                          </a:prstGeom>
                          <a:noFill/>
                          <a:ln>
                            <a:noFill/>
                          </a:ln>
                        </pic:spPr>
                      </pic:pic>
                    </a:graphicData>
                  </a:graphic>
                </wp:inline>
              </w:drawing>
            </w:r>
          </w:p>
          <w:p w:rsidR="009139D6" w:rsidRDefault="009139D6" w:rsidP="009139D6"/>
          <w:p w:rsidR="009139D6" w:rsidRDefault="009139D6" w:rsidP="009139D6">
            <w:r>
              <w:rPr>
                <w:noProof/>
                <w:lang w:val="en-US"/>
              </w:rPr>
              <w:drawing>
                <wp:inline distT="0" distB="0" distL="0" distR="0">
                  <wp:extent cx="6848475" cy="2819400"/>
                  <wp:effectExtent l="0" t="0" r="9525"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1142">
                            <a:extLst>
                              <a:ext uri="{28A0092B-C50C-407E-A947-70E740481C1C}">
                                <a14:useLocalDpi xmlns:a14="http://schemas.microsoft.com/office/drawing/2010/main" val="0"/>
                              </a:ext>
                            </a:extLst>
                          </a:blip>
                          <a:srcRect/>
                          <a:stretch>
                            <a:fillRect/>
                          </a:stretch>
                        </pic:blipFill>
                        <pic:spPr bwMode="auto">
                          <a:xfrm>
                            <a:off x="0" y="0"/>
                            <a:ext cx="6848475" cy="2819400"/>
                          </a:xfrm>
                          <a:prstGeom prst="rect">
                            <a:avLst/>
                          </a:prstGeom>
                          <a:noFill/>
                          <a:ln>
                            <a:noFill/>
                          </a:ln>
                        </pic:spPr>
                      </pic:pic>
                    </a:graphicData>
                  </a:graphic>
                </wp:inline>
              </w:drawing>
            </w:r>
          </w:p>
          <w:p w:rsidR="009139D6" w:rsidRDefault="009139D6" w:rsidP="009139D6">
            <w:r>
              <w:rPr>
                <w:noProof/>
                <w:lang w:val="en-US"/>
              </w:rPr>
              <w:drawing>
                <wp:inline distT="0" distB="0" distL="0" distR="0">
                  <wp:extent cx="6858000" cy="3324225"/>
                  <wp:effectExtent l="0" t="0" r="0" b="9525"/>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1143">
                            <a:extLst>
                              <a:ext uri="{28A0092B-C50C-407E-A947-70E740481C1C}">
                                <a14:useLocalDpi xmlns:a14="http://schemas.microsoft.com/office/drawing/2010/main" val="0"/>
                              </a:ext>
                            </a:extLst>
                          </a:blip>
                          <a:srcRect/>
                          <a:stretch>
                            <a:fillRect/>
                          </a:stretch>
                        </pic:blipFill>
                        <pic:spPr bwMode="auto">
                          <a:xfrm>
                            <a:off x="0" y="0"/>
                            <a:ext cx="6858000" cy="3324225"/>
                          </a:xfrm>
                          <a:prstGeom prst="rect">
                            <a:avLst/>
                          </a:prstGeom>
                          <a:noFill/>
                          <a:ln>
                            <a:noFill/>
                          </a:ln>
                        </pic:spPr>
                      </pic:pic>
                    </a:graphicData>
                  </a:graphic>
                </wp:inline>
              </w:drawing>
            </w:r>
          </w:p>
          <w:p w:rsidR="009139D6" w:rsidRDefault="009139D6" w:rsidP="009139D6">
            <w:pPr>
              <w:jc w:val="center"/>
              <w:rPr>
                <w:rFonts w:ascii="Times New Roman" w:hAnsi="Times New Roman" w:cs="Times New Roman"/>
                <w:b/>
                <w:color w:val="FF0000"/>
                <w:sz w:val="28"/>
                <w:lang w:val="pt-BR"/>
              </w:rPr>
            </w:pPr>
            <w:r>
              <w:rPr>
                <w:noProof/>
                <w:lang w:val="en-US"/>
              </w:rPr>
              <w:drawing>
                <wp:inline distT="0" distB="0" distL="0" distR="0">
                  <wp:extent cx="6848475" cy="2762250"/>
                  <wp:effectExtent l="0" t="0" r="9525"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1144">
                            <a:extLst>
                              <a:ext uri="{28A0092B-C50C-407E-A947-70E740481C1C}">
                                <a14:useLocalDpi xmlns:a14="http://schemas.microsoft.com/office/drawing/2010/main" val="0"/>
                              </a:ext>
                            </a:extLst>
                          </a:blip>
                          <a:srcRect/>
                          <a:stretch>
                            <a:fillRect/>
                          </a:stretch>
                        </pic:blipFill>
                        <pic:spPr bwMode="auto">
                          <a:xfrm>
                            <a:off x="0" y="0"/>
                            <a:ext cx="6848475" cy="2762250"/>
                          </a:xfrm>
                          <a:prstGeom prst="rect">
                            <a:avLst/>
                          </a:prstGeom>
                          <a:noFill/>
                          <a:ln>
                            <a:noFill/>
                          </a:ln>
                        </pic:spPr>
                      </pic:pic>
                    </a:graphicData>
                  </a:graphic>
                </wp:inline>
              </w:drawing>
            </w: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9139D6" w:rsidRDefault="009139D6"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1917</w:t>
            </w:r>
          </w:p>
          <w:tbl>
            <w:tblPr>
              <w:tblW w:w="10440" w:type="dxa"/>
              <w:tblInd w:w="108" w:type="dxa"/>
              <w:tblBorders>
                <w:insideH w:val="single" w:sz="4" w:space="0" w:color="auto"/>
              </w:tblBorders>
              <w:tblLook w:val="01E0" w:firstRow="1" w:lastRow="1" w:firstColumn="1" w:lastColumn="1" w:noHBand="0" w:noVBand="0"/>
            </w:tblPr>
            <w:tblGrid>
              <w:gridCol w:w="3600"/>
              <w:gridCol w:w="6840"/>
            </w:tblGrid>
            <w:tr w:rsidR="00383697" w:rsidRPr="00F47FE6" w:rsidTr="00383697">
              <w:tc>
                <w:tcPr>
                  <w:tcW w:w="3600" w:type="dxa"/>
                  <w:vAlign w:val="center"/>
                </w:tcPr>
                <w:p w:rsidR="00383697" w:rsidRPr="00F47FE6" w:rsidRDefault="00383697" w:rsidP="00383697">
                  <w:pPr>
                    <w:tabs>
                      <w:tab w:val="center" w:pos="6545"/>
                    </w:tabs>
                    <w:spacing w:before="120"/>
                    <w:ind w:right="252"/>
                    <w:jc w:val="center"/>
                    <w:rPr>
                      <w:b/>
                      <w:bCs/>
                    </w:rPr>
                  </w:pPr>
                  <w:r w:rsidRPr="00F47FE6">
                    <w:rPr>
                      <w:b/>
                      <w:bCs/>
                    </w:rPr>
                    <w:t xml:space="preserve">SỞ GIÁO DỤC VÀ ĐÀOTẠO  </w:t>
                  </w:r>
                </w:p>
                <w:p w:rsidR="00383697" w:rsidRPr="00F47FE6" w:rsidRDefault="00383697" w:rsidP="00383697">
                  <w:pPr>
                    <w:tabs>
                      <w:tab w:val="center" w:pos="6545"/>
                    </w:tabs>
                    <w:spacing w:before="120"/>
                    <w:ind w:right="252"/>
                    <w:jc w:val="center"/>
                    <w:rPr>
                      <w:b/>
                      <w:bCs/>
                    </w:rPr>
                  </w:pPr>
                  <w:r w:rsidRPr="00F47FE6">
                    <w:rPr>
                      <w:b/>
                      <w:bCs/>
                    </w:rPr>
                    <w:t>QUẢNG TRỊ</w:t>
                  </w:r>
                </w:p>
                <w:p w:rsidR="00383697" w:rsidRPr="00F47FE6" w:rsidRDefault="00383697" w:rsidP="00383697">
                  <w:pPr>
                    <w:tabs>
                      <w:tab w:val="center" w:pos="6545"/>
                    </w:tabs>
                    <w:spacing w:before="240" w:after="120"/>
                    <w:ind w:right="249"/>
                    <w:jc w:val="center"/>
                    <w:rPr>
                      <w:b/>
                      <w:bCs/>
                    </w:rPr>
                  </w:pPr>
                  <w:r>
                    <w:rPr>
                      <w:b/>
                      <w:bCs/>
                      <w:noProof/>
                      <w:lang w:val="en-US"/>
                    </w:rPr>
                    <mc:AlternateContent>
                      <mc:Choice Requires="wps">
                        <w:drawing>
                          <wp:anchor distT="0" distB="0" distL="114300" distR="114300" simplePos="0" relativeHeight="251738112" behindDoc="0" locked="0" layoutInCell="1" allowOverlap="1">
                            <wp:simplePos x="0" y="0"/>
                            <wp:positionH relativeFrom="column">
                              <wp:posOffset>236220</wp:posOffset>
                            </wp:positionH>
                            <wp:positionV relativeFrom="paragraph">
                              <wp:posOffset>96520</wp:posOffset>
                            </wp:positionV>
                            <wp:extent cx="1600200" cy="269240"/>
                            <wp:effectExtent l="9525" t="11430" r="9525" b="5080"/>
                            <wp:wrapNone/>
                            <wp:docPr id="1374" name="Text Box 1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269240"/>
                                    </a:xfrm>
                                    <a:prstGeom prst="rect">
                                      <a:avLst/>
                                    </a:prstGeom>
                                    <a:solidFill>
                                      <a:srgbClr val="FFFFFF"/>
                                    </a:solidFill>
                                    <a:ln w="9525">
                                      <a:solidFill>
                                        <a:srgbClr val="000000"/>
                                      </a:solidFill>
                                      <a:miter lim="800000"/>
                                      <a:headEnd/>
                                      <a:tailEnd/>
                                    </a:ln>
                                  </wps:spPr>
                                  <wps:txbx>
                                    <w:txbxContent>
                                      <w:p w:rsidR="00BE079F" w:rsidRPr="00533D2B" w:rsidRDefault="00BE079F" w:rsidP="00383697">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4" o:spid="_x0000_s1153" type="#_x0000_t202" style="position:absolute;left:0;text-align:left;margin-left:18.6pt;margin-top:7.6pt;width:126pt;height:21.2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">
                            <v:textbox>
                              <w:txbxContent>
                                <w:p w:rsidR="00BE079F" w:rsidRPr="00533D2B" w:rsidRDefault="00BE079F" w:rsidP="00383697">
                                  <w:pPr>
                                    <w:rPr>
                                      <w:color w:val="FF0000"/>
                                    </w:rPr>
                                  </w:pPr>
                                  <w:r w:rsidRPr="00533D2B">
                                    <w:rPr>
                                      <w:b/>
                                      <w:color w:val="FF0000"/>
                                    </w:rPr>
                                    <w:t>ĐỀ CHÍNH THỨC</w:t>
                                  </w:r>
                                </w:p>
                              </w:txbxContent>
                            </v:textbox>
                          </v:shape>
                        </w:pict>
                      </mc:Fallback>
                    </mc:AlternateContent>
                  </w:r>
                  <w:r>
                    <w:rPr>
                      <w:b/>
                      <w:bCs/>
                      <w:noProof/>
                      <w:lang w:val="en-US"/>
                    </w:rPr>
                    <mc:AlternateContent>
                      <mc:Choice Requires="wps">
                        <w:drawing>
                          <wp:anchor distT="0" distB="0" distL="114300" distR="114300" simplePos="0" relativeHeight="251737088" behindDoc="0" locked="0" layoutInCell="1" allowOverlap="1">
                            <wp:simplePos x="0" y="0"/>
                            <wp:positionH relativeFrom="column">
                              <wp:posOffset>502920</wp:posOffset>
                            </wp:positionH>
                            <wp:positionV relativeFrom="paragraph">
                              <wp:posOffset>68580</wp:posOffset>
                            </wp:positionV>
                            <wp:extent cx="914400" cy="0"/>
                            <wp:effectExtent l="9525" t="12065" r="9525" b="6985"/>
                            <wp:wrapNone/>
                            <wp:docPr id="1373" name="Straight Connector 13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3"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6pt,5.4pt" to="111.6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BX0HgIAADs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"/>
                        </w:pict>
                      </mc:Fallback>
                    </mc:AlternateContent>
                  </w:r>
                </w:p>
              </w:tc>
              <w:tc>
                <w:tcPr>
                  <w:tcW w:w="6840" w:type="dxa"/>
                </w:tcPr>
                <w:p w:rsidR="00383697" w:rsidRPr="00F47FE6" w:rsidRDefault="00383697" w:rsidP="00383697">
                  <w:pPr>
                    <w:tabs>
                      <w:tab w:val="center" w:pos="6545"/>
                    </w:tabs>
                    <w:spacing w:before="120"/>
                    <w:ind w:left="72"/>
                    <w:jc w:val="center"/>
                    <w:rPr>
                      <w:b/>
                    </w:rPr>
                  </w:pPr>
                  <w:r w:rsidRPr="00F47FE6">
                    <w:rPr>
                      <w:b/>
                    </w:rPr>
                    <w:t xml:space="preserve">KÌ THI TUYỂN SINH LỚP 10 THPT NĂM HỌC 2012-2013                            </w:t>
                  </w:r>
                </w:p>
                <w:p w:rsidR="00383697" w:rsidRPr="00F47FE6" w:rsidRDefault="00383697" w:rsidP="00383697">
                  <w:pPr>
                    <w:tabs>
                      <w:tab w:val="center" w:pos="6545"/>
                    </w:tabs>
                    <w:ind w:left="432"/>
                    <w:jc w:val="center"/>
                    <w:rPr>
                      <w:b/>
                    </w:rPr>
                  </w:pPr>
                  <w:r w:rsidRPr="00F47FE6">
                    <w:rPr>
                      <w:b/>
                    </w:rPr>
                    <w:t>KHÓA NGÀY : 19/6/2012</w:t>
                  </w:r>
                </w:p>
                <w:p w:rsidR="00383697" w:rsidRPr="00F47FE6" w:rsidRDefault="00383697" w:rsidP="00383697">
                  <w:pPr>
                    <w:tabs>
                      <w:tab w:val="center" w:pos="6545"/>
                    </w:tabs>
                    <w:ind w:left="432"/>
                    <w:jc w:val="center"/>
                    <w:rPr>
                      <w:b/>
                    </w:rPr>
                  </w:pPr>
                  <w:r w:rsidRPr="00F47FE6">
                    <w:rPr>
                      <w:b/>
                    </w:rPr>
                    <w:t>MÔN : TOÁN</w:t>
                  </w:r>
                </w:p>
                <w:p w:rsidR="00383697" w:rsidRPr="00F47FE6" w:rsidRDefault="00383697" w:rsidP="00383697">
                  <w:pPr>
                    <w:tabs>
                      <w:tab w:val="center" w:pos="6545"/>
                    </w:tabs>
                    <w:ind w:left="432"/>
                    <w:jc w:val="center"/>
                    <w:rPr>
                      <w:b/>
                      <w:bCs/>
                    </w:rPr>
                  </w:pPr>
                  <w:r>
                    <w:rPr>
                      <w:b/>
                      <w:noProof/>
                      <w:lang w:val="en-US"/>
                    </w:rPr>
                    <mc:AlternateContent>
                      <mc:Choice Requires="wps">
                        <w:drawing>
                          <wp:anchor distT="0" distB="0" distL="114300" distR="114300" simplePos="0" relativeHeight="251736064" behindDoc="0" locked="0" layoutInCell="1" allowOverlap="1">
                            <wp:simplePos x="0" y="0"/>
                            <wp:positionH relativeFrom="column">
                              <wp:posOffset>1188720</wp:posOffset>
                            </wp:positionH>
                            <wp:positionV relativeFrom="paragraph">
                              <wp:posOffset>226695</wp:posOffset>
                            </wp:positionV>
                            <wp:extent cx="2400300" cy="0"/>
                            <wp:effectExtent l="9525" t="12065" r="9525" b="6985"/>
                            <wp:wrapNone/>
                            <wp:docPr id="1372" name="Straight Connector 13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2" o:spid="_x0000_s1026" style="position:absolute;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6pt,17.85pt" to="282.6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"/>
                        </w:pict>
                      </mc:Fallback>
                    </mc:AlternateContent>
                  </w:r>
                  <w:r w:rsidRPr="00F47FE6">
                    <w:rPr>
                      <w:b/>
                    </w:rPr>
                    <w:t>Thời gian làm bài: 120 phút</w:t>
                  </w:r>
                  <w:r w:rsidRPr="00F47FE6">
                    <w:rPr>
                      <w:i/>
                    </w:rPr>
                    <w:t xml:space="preserve"> (không kể thời gian giao đề)</w:t>
                  </w:r>
                </w:p>
              </w:tc>
            </w:tr>
          </w:tbl>
          <w:p w:rsidR="00383697" w:rsidRPr="00F47FE6" w:rsidRDefault="00383697" w:rsidP="00383697"/>
          <w:p w:rsidR="00383697" w:rsidRPr="00F47FE6" w:rsidRDefault="00383697" w:rsidP="00383697">
            <w:r w:rsidRPr="00F47FE6">
              <w:rPr>
                <w:b/>
                <w:u w:val="single"/>
              </w:rPr>
              <w:t>Câu 1</w:t>
            </w:r>
            <w:r w:rsidRPr="00F47FE6">
              <w:t>:(2 điểm)</w:t>
            </w:r>
          </w:p>
          <w:p w:rsidR="00383697" w:rsidRPr="00F47FE6" w:rsidRDefault="00383697" w:rsidP="00383697">
            <w:r w:rsidRPr="00F47FE6">
              <w:t>1.Rút gọn các biểu thức (không dùng máy tính cầm tay):</w:t>
            </w:r>
          </w:p>
          <w:p w:rsidR="00383697" w:rsidRPr="00F47FE6" w:rsidRDefault="00383697" w:rsidP="00383697">
            <w:pPr>
              <w:ind w:firstLine="720"/>
            </w:pPr>
            <w:r w:rsidRPr="00F47FE6">
              <w:t>a) 2</w:t>
            </w:r>
            <w:r w:rsidRPr="00F47FE6">
              <w:rPr>
                <w:position w:val="-8"/>
              </w:rPr>
              <w:object w:dxaOrig="480" w:dyaOrig="360">
                <v:shape id="_x0000_i1642" type="#_x0000_t75" style="width:24pt;height:18pt" o:ole="">
                  <v:imagedata r:id="rId1145" o:title=""/>
                </v:shape>
                <o:OLEObject Type="Embed" ProgID="Equation.3" ShapeID="_x0000_i1642" DrawAspect="Content" ObjectID="_1592692610" r:id="rId1146"/>
              </w:object>
            </w:r>
            <w:r w:rsidRPr="00F47FE6">
              <w:t>-</w:t>
            </w:r>
            <w:r w:rsidRPr="00F47FE6">
              <w:rPr>
                <w:position w:val="-8"/>
              </w:rPr>
              <w:object w:dxaOrig="460" w:dyaOrig="360">
                <v:shape id="_x0000_i1643" type="#_x0000_t75" style="width:23.25pt;height:18pt" o:ole="">
                  <v:imagedata r:id="rId1147" o:title=""/>
                </v:shape>
                <o:OLEObject Type="Embed" ProgID="Equation.3" ShapeID="_x0000_i1643" DrawAspect="Content" ObjectID="_1592692611" r:id="rId1148"/>
              </w:object>
            </w:r>
          </w:p>
          <w:p w:rsidR="00383697" w:rsidRPr="00F47FE6" w:rsidRDefault="00383697" w:rsidP="00383697">
            <w:pPr>
              <w:ind w:firstLine="720"/>
            </w:pPr>
            <w:r w:rsidRPr="00F47FE6">
              <w:t xml:space="preserve">b) </w:t>
            </w:r>
            <w:r w:rsidRPr="00F47FE6">
              <w:rPr>
                <w:position w:val="-30"/>
              </w:rPr>
              <w:object w:dxaOrig="2940" w:dyaOrig="720">
                <v:shape id="_x0000_i1644" type="#_x0000_t75" style="width:147pt;height:36pt" o:ole="">
                  <v:imagedata r:id="rId1149" o:title=""/>
                </v:shape>
                <o:OLEObject Type="Embed" ProgID="Equation.3" ShapeID="_x0000_i1644" DrawAspect="Content" ObjectID="_1592692612" r:id="rId1150"/>
              </w:object>
            </w:r>
            <w:r w:rsidRPr="00F47FE6">
              <w:t>, với a</w:t>
            </w:r>
            <w:r w:rsidRPr="00F47FE6">
              <w:rPr>
                <w:position w:val="-4"/>
              </w:rPr>
              <w:object w:dxaOrig="200" w:dyaOrig="240">
                <v:shape id="_x0000_i1645" type="#_x0000_t75" style="width:9.75pt;height:12pt" o:ole="">
                  <v:imagedata r:id="rId1151" o:title=""/>
                </v:shape>
                <o:OLEObject Type="Embed" ProgID="Equation.3" ShapeID="_x0000_i1645" DrawAspect="Content" ObjectID="_1592692613" r:id="rId1152"/>
              </w:object>
            </w:r>
            <w:r w:rsidRPr="00F47FE6">
              <w:t>0,a</w:t>
            </w:r>
            <w:r w:rsidRPr="00F47FE6">
              <w:rPr>
                <w:position w:val="-4"/>
              </w:rPr>
              <w:object w:dxaOrig="220" w:dyaOrig="220">
                <v:shape id="_x0000_i1646" type="#_x0000_t75" style="width:11.25pt;height:11.25pt" o:ole="">
                  <v:imagedata r:id="rId1153" o:title=""/>
                </v:shape>
                <o:OLEObject Type="Embed" ProgID="Equation.3" ShapeID="_x0000_i1646" DrawAspect="Content" ObjectID="_1592692614" r:id="rId1154"/>
              </w:object>
            </w:r>
            <w:r w:rsidRPr="00F47FE6">
              <w:t>1</w:t>
            </w:r>
          </w:p>
          <w:p w:rsidR="00383697" w:rsidRPr="00F47FE6" w:rsidRDefault="00383697" w:rsidP="00383697">
            <w:r w:rsidRPr="00F47FE6">
              <w:t>2.Giải hệ phương trình (không dùng máy tính cầm tay):</w:t>
            </w:r>
          </w:p>
          <w:p w:rsidR="00383697" w:rsidRPr="00F47FE6" w:rsidRDefault="00383697" w:rsidP="00383697">
            <w:pPr>
              <w:ind w:firstLine="720"/>
            </w:pPr>
            <w:r w:rsidRPr="00F47FE6">
              <w:rPr>
                <w:position w:val="-30"/>
              </w:rPr>
              <w:object w:dxaOrig="1160" w:dyaOrig="720">
                <v:shape id="_x0000_i1647" type="#_x0000_t75" style="width:57.75pt;height:36pt" o:ole="">
                  <v:imagedata r:id="rId1155" o:title=""/>
                </v:shape>
                <o:OLEObject Type="Embed" ProgID="Equation.3" ShapeID="_x0000_i1647" DrawAspect="Content" ObjectID="_1592692615" r:id="rId1156"/>
              </w:object>
            </w:r>
          </w:p>
          <w:p w:rsidR="00383697" w:rsidRPr="00F47FE6" w:rsidRDefault="00383697" w:rsidP="00383697">
            <w:r w:rsidRPr="00F47FE6">
              <w:rPr>
                <w:b/>
                <w:u w:val="single"/>
              </w:rPr>
              <w:t>Câu 2</w:t>
            </w:r>
            <w:r w:rsidRPr="00F47FE6">
              <w:t>:(1,5 điểm)</w:t>
            </w:r>
          </w:p>
          <w:p w:rsidR="00383697" w:rsidRPr="00F47FE6" w:rsidRDefault="00383697" w:rsidP="00383697">
            <w:r w:rsidRPr="00F47FE6">
              <w:tab/>
              <w:t>Gọi x</w:t>
            </w:r>
            <w:r w:rsidRPr="00F47FE6">
              <w:rPr>
                <w:vertAlign w:val="subscript"/>
              </w:rPr>
              <w:t>1</w:t>
            </w:r>
            <w:r w:rsidRPr="00F47FE6">
              <w:t>, x</w:t>
            </w:r>
            <w:r w:rsidRPr="00F47FE6">
              <w:rPr>
                <w:vertAlign w:val="subscript"/>
              </w:rPr>
              <w:t>2</w:t>
            </w:r>
            <w:r w:rsidRPr="00F47FE6">
              <w:t xml:space="preserve"> là hai nghiệm của phương trình </w:t>
            </w:r>
            <w:r w:rsidRPr="00F47FE6">
              <w:rPr>
                <w:position w:val="-6"/>
              </w:rPr>
              <w:object w:dxaOrig="1480" w:dyaOrig="320">
                <v:shape id="_x0000_i1648" type="#_x0000_t75" style="width:74.25pt;height:15.75pt" o:ole="">
                  <v:imagedata r:id="rId1157" o:title=""/>
                </v:shape>
                <o:OLEObject Type="Embed" ProgID="Equation.3" ShapeID="_x0000_i1648" DrawAspect="Content" ObjectID="_1592692616" r:id="rId1158"/>
              </w:object>
            </w:r>
            <w:r w:rsidRPr="00F47FE6">
              <w:t>.Không giải phương trình, tính giá trị các biểu thức sau:</w:t>
            </w:r>
          </w:p>
          <w:p w:rsidR="00383697" w:rsidRPr="00F47FE6" w:rsidRDefault="00383697" w:rsidP="00383697">
            <w:pPr>
              <w:rPr>
                <w:lang w:val="pl-PL"/>
              </w:rPr>
            </w:pPr>
            <w:r w:rsidRPr="00F47FE6">
              <w:rPr>
                <w:lang w:val="pl-PL"/>
              </w:rPr>
              <w:t>a, x</w:t>
            </w:r>
            <w:r w:rsidRPr="00F47FE6">
              <w:rPr>
                <w:vertAlign w:val="subscript"/>
                <w:lang w:val="pl-PL"/>
              </w:rPr>
              <w:t xml:space="preserve">1 </w:t>
            </w:r>
            <w:r w:rsidRPr="00F47FE6">
              <w:rPr>
                <w:lang w:val="pl-PL"/>
              </w:rPr>
              <w:t>+ x</w:t>
            </w:r>
            <w:r w:rsidRPr="00F47FE6">
              <w:rPr>
                <w:vertAlign w:val="subscript"/>
                <w:lang w:val="pl-PL"/>
              </w:rPr>
              <w:t>2</w:t>
            </w:r>
            <w:r w:rsidRPr="00F47FE6">
              <w:rPr>
                <w:lang w:val="pl-PL"/>
              </w:rPr>
              <w:t xml:space="preserve"> </w:t>
            </w:r>
            <w:r w:rsidRPr="00F47FE6">
              <w:rPr>
                <w:lang w:val="pl-PL"/>
              </w:rPr>
              <w:tab/>
            </w:r>
            <w:r w:rsidRPr="00F47FE6">
              <w:rPr>
                <w:lang w:val="pl-PL"/>
              </w:rPr>
              <w:tab/>
            </w:r>
            <w:r w:rsidRPr="00F47FE6">
              <w:rPr>
                <w:lang w:val="pl-PL"/>
              </w:rPr>
              <w:tab/>
              <w:t>b,</w:t>
            </w:r>
            <w:r w:rsidRPr="00F47FE6">
              <w:rPr>
                <w:position w:val="-30"/>
              </w:rPr>
              <w:object w:dxaOrig="780" w:dyaOrig="680">
                <v:shape id="_x0000_i1649" type="#_x0000_t75" style="width:39pt;height:33.75pt" o:ole="">
                  <v:imagedata r:id="rId1159" o:title=""/>
                </v:shape>
                <o:OLEObject Type="Embed" ProgID="Equation.3" ShapeID="_x0000_i1649" DrawAspect="Content" ObjectID="_1592692617" r:id="rId1160"/>
              </w:object>
            </w:r>
            <w:r w:rsidRPr="00F47FE6">
              <w:rPr>
                <w:lang w:val="pl-PL"/>
              </w:rPr>
              <w:tab/>
            </w:r>
            <w:r w:rsidRPr="00F47FE6">
              <w:rPr>
                <w:lang w:val="pl-PL"/>
              </w:rPr>
              <w:tab/>
            </w:r>
            <w:r w:rsidRPr="00F47FE6">
              <w:rPr>
                <w:lang w:val="pl-PL"/>
              </w:rPr>
              <w:tab/>
              <w:t>c,</w:t>
            </w:r>
            <w:r w:rsidRPr="00F47FE6">
              <w:rPr>
                <w:position w:val="-10"/>
              </w:rPr>
              <w:object w:dxaOrig="760" w:dyaOrig="360">
                <v:shape id="_x0000_i1650" type="#_x0000_t75" style="width:38.25pt;height:18pt" o:ole="">
                  <v:imagedata r:id="rId1161" o:title=""/>
                </v:shape>
                <o:OLEObject Type="Embed" ProgID="Equation.3" ShapeID="_x0000_i1650" DrawAspect="Content" ObjectID="_1592692618" r:id="rId1162"/>
              </w:object>
            </w:r>
          </w:p>
          <w:p w:rsidR="00383697" w:rsidRPr="00F47FE6" w:rsidRDefault="00383697" w:rsidP="00383697">
            <w:pPr>
              <w:rPr>
                <w:lang w:val="pl-PL"/>
              </w:rPr>
            </w:pPr>
            <w:r w:rsidRPr="00F47FE6">
              <w:rPr>
                <w:b/>
                <w:u w:val="single"/>
                <w:lang w:val="pl-PL"/>
              </w:rPr>
              <w:t>Câu 3</w:t>
            </w:r>
            <w:r w:rsidRPr="00F47FE6">
              <w:rPr>
                <w:lang w:val="pl-PL"/>
              </w:rPr>
              <w:t>:(1,5 điểm)</w:t>
            </w:r>
          </w:p>
          <w:p w:rsidR="00383697" w:rsidRPr="00F47FE6" w:rsidRDefault="00383697" w:rsidP="00383697">
            <w:pPr>
              <w:rPr>
                <w:lang w:val="pl-PL"/>
              </w:rPr>
            </w:pPr>
            <w:r w:rsidRPr="00F47FE6">
              <w:rPr>
                <w:lang w:val="pl-PL"/>
              </w:rPr>
              <w:tab/>
              <w:t xml:space="preserve">Trên mặt phảng tọa độ, gọi (P) là đồ thị hàm số </w:t>
            </w:r>
            <w:r w:rsidRPr="00F47FE6">
              <w:rPr>
                <w:position w:val="-10"/>
              </w:rPr>
              <w:object w:dxaOrig="680" w:dyaOrig="360">
                <v:shape id="_x0000_i1651" type="#_x0000_t75" style="width:33.75pt;height:18pt" o:ole="">
                  <v:imagedata r:id="rId1163" o:title=""/>
                </v:shape>
                <o:OLEObject Type="Embed" ProgID="Equation.3" ShapeID="_x0000_i1651" DrawAspect="Content" ObjectID="_1592692619" r:id="rId1164"/>
              </w:object>
            </w:r>
          </w:p>
          <w:p w:rsidR="00383697" w:rsidRPr="00F47FE6" w:rsidRDefault="00383697" w:rsidP="00383697">
            <w:pPr>
              <w:rPr>
                <w:lang w:val="pl-PL"/>
              </w:rPr>
            </w:pPr>
            <w:r w:rsidRPr="00F47FE6">
              <w:rPr>
                <w:lang w:val="pl-PL"/>
              </w:rPr>
              <w:tab/>
            </w:r>
            <w:r w:rsidRPr="00F47FE6">
              <w:rPr>
                <w:lang w:val="pl-PL"/>
              </w:rPr>
              <w:tab/>
              <w:t>a, Vẽ (P)</w:t>
            </w:r>
          </w:p>
          <w:p w:rsidR="00383697" w:rsidRPr="00F47FE6" w:rsidRDefault="00383697" w:rsidP="00383697">
            <w:pPr>
              <w:rPr>
                <w:lang w:val="pl-PL"/>
              </w:rPr>
            </w:pPr>
            <w:r w:rsidRPr="00F47FE6">
              <w:rPr>
                <w:lang w:val="pl-PL"/>
              </w:rPr>
              <w:tab/>
            </w:r>
            <w:r w:rsidRPr="00F47FE6">
              <w:rPr>
                <w:lang w:val="pl-PL"/>
              </w:rPr>
              <w:tab/>
              <w:t>b, Tìm tọa độ giao điểm của (P) và đường thẳng d: y = -2x+3</w:t>
            </w:r>
          </w:p>
          <w:p w:rsidR="00383697" w:rsidRPr="00F47FE6" w:rsidRDefault="00383697" w:rsidP="00383697">
            <w:pPr>
              <w:rPr>
                <w:lang w:val="pl-PL"/>
              </w:rPr>
            </w:pPr>
            <w:r w:rsidRPr="00F47FE6">
              <w:rPr>
                <w:b/>
                <w:u w:val="single"/>
                <w:lang w:val="pl-PL"/>
              </w:rPr>
              <w:t>Câu 4</w:t>
            </w:r>
            <w:r w:rsidRPr="00F47FE6">
              <w:rPr>
                <w:lang w:val="pl-PL"/>
              </w:rPr>
              <w:t>:(1,5 điểm)</w:t>
            </w:r>
          </w:p>
          <w:p w:rsidR="00383697" w:rsidRPr="00F47FE6" w:rsidRDefault="00383697" w:rsidP="00383697">
            <w:pPr>
              <w:rPr>
                <w:lang w:val="pl-PL"/>
              </w:rPr>
            </w:pPr>
            <w:r w:rsidRPr="00F47FE6">
              <w:rPr>
                <w:lang w:val="pl-PL"/>
              </w:rPr>
              <w:tab/>
              <w:t>Hai xe khởi hành cùng một lúc đi từ địa điểm A đến địa điểm B cách nhau 100km. Xe thứ nhất chạy nhanh hơn xe thứ hai 10km/h nên đã đến B sớm hơm 30 phút, Tính vận tốc mỗi xe.</w:t>
            </w:r>
          </w:p>
          <w:p w:rsidR="00383697" w:rsidRPr="00F47FE6" w:rsidRDefault="00383697" w:rsidP="00383697">
            <w:pPr>
              <w:rPr>
                <w:lang w:val="pl-PL"/>
              </w:rPr>
            </w:pPr>
            <w:r w:rsidRPr="00F47FE6">
              <w:rPr>
                <w:b/>
                <w:u w:val="single"/>
                <w:lang w:val="pl-PL"/>
              </w:rPr>
              <w:t>Câu 5</w:t>
            </w:r>
            <w:r w:rsidRPr="00F47FE6">
              <w:rPr>
                <w:lang w:val="pl-PL"/>
              </w:rPr>
              <w:t>:(3,5 điểm)</w:t>
            </w:r>
          </w:p>
          <w:p w:rsidR="00383697" w:rsidRPr="00F47FE6" w:rsidRDefault="00383697" w:rsidP="00383697">
            <w:pPr>
              <w:rPr>
                <w:lang w:val="pl-PL"/>
              </w:rPr>
            </w:pPr>
            <w:r w:rsidRPr="00F47FE6">
              <w:rPr>
                <w:lang w:val="pl-PL"/>
              </w:rPr>
              <w:tab/>
              <w:t>Cho đường tròn (O). Đường thẳng (d) không đi qua tâm (O) cắt đường tròn tại hai điểm A và B theo thứ tự, C là điểm thuộc (d) ở ngoài đường tròn (O). Vẽ đường kính PQ vuông góc với dây AB tại D ( P thuộc cung lớn AB), Tia CP cắt đường tròn (O) tại điểm thứ hai là I, AB cắt IQ tại K.</w:t>
            </w:r>
          </w:p>
          <w:p w:rsidR="00383697" w:rsidRPr="00F47FE6" w:rsidRDefault="00383697" w:rsidP="001E40D0">
            <w:pPr>
              <w:numPr>
                <w:ilvl w:val="0"/>
                <w:numId w:val="35"/>
              </w:numPr>
              <w:rPr>
                <w:lang w:val="pl-PL"/>
              </w:rPr>
            </w:pPr>
            <w:r w:rsidRPr="00F47FE6">
              <w:rPr>
                <w:lang w:val="pl-PL"/>
              </w:rPr>
              <w:t xml:space="preserve">Chứng minh tứ giác PDKI nội tiếp đường tròn. </w:t>
            </w:r>
          </w:p>
          <w:p w:rsidR="00383697" w:rsidRPr="00F47FE6" w:rsidRDefault="00383697" w:rsidP="001E40D0">
            <w:pPr>
              <w:numPr>
                <w:ilvl w:val="0"/>
                <w:numId w:val="35"/>
              </w:numPr>
              <w:rPr>
                <w:lang w:val="pl-PL"/>
              </w:rPr>
            </w:pPr>
            <w:r w:rsidRPr="00F47FE6">
              <w:rPr>
                <w:lang w:val="pl-PL"/>
              </w:rPr>
              <w:t>Chứng minh CI.CP = CK.CD</w:t>
            </w:r>
          </w:p>
          <w:p w:rsidR="00383697" w:rsidRPr="00F47FE6" w:rsidRDefault="00383697" w:rsidP="001E40D0">
            <w:pPr>
              <w:numPr>
                <w:ilvl w:val="0"/>
                <w:numId w:val="35"/>
              </w:numPr>
              <w:rPr>
                <w:lang w:val="pl-PL"/>
              </w:rPr>
            </w:pPr>
            <w:r w:rsidRPr="00F47FE6">
              <w:rPr>
                <w:lang w:val="pl-PL"/>
              </w:rPr>
              <w:t>Chứng minh IC là phân giác của góc ngoài ở đỉnh I của tam giác AIB.</w:t>
            </w:r>
          </w:p>
          <w:p w:rsidR="00383697" w:rsidRPr="00F47FE6" w:rsidRDefault="00383697" w:rsidP="001E40D0">
            <w:pPr>
              <w:numPr>
                <w:ilvl w:val="0"/>
                <w:numId w:val="35"/>
              </w:numPr>
              <w:rPr>
                <w:lang w:val="pl-PL"/>
              </w:rPr>
            </w:pPr>
            <w:r w:rsidRPr="00F47FE6">
              <w:rPr>
                <w:lang w:val="pl-PL"/>
              </w:rPr>
              <w:t>Cho ba điểm A, B, C cố định. Đường tròn (O) thay đổi nhưng vẫn đi qua A và B. Chứng minh rằng IQ luôn đi qua một điểm cố định.</w:t>
            </w:r>
          </w:p>
          <w:p w:rsidR="00383697" w:rsidRDefault="00383697"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1918</w:t>
            </w:r>
          </w:p>
          <w:tbl>
            <w:tblPr>
              <w:tblW w:w="0" w:type="auto"/>
              <w:jc w:val="center"/>
              <w:tblLook w:val="01E0" w:firstRow="1" w:lastRow="1" w:firstColumn="1" w:lastColumn="1" w:noHBand="0" w:noVBand="0"/>
            </w:tblPr>
            <w:tblGrid>
              <w:gridCol w:w="3780"/>
              <w:gridCol w:w="5688"/>
            </w:tblGrid>
            <w:tr w:rsidR="00383697" w:rsidRPr="00E82F8B" w:rsidTr="00383697">
              <w:trPr>
                <w:jc w:val="center"/>
              </w:trPr>
              <w:tc>
                <w:tcPr>
                  <w:tcW w:w="3780" w:type="dxa"/>
                  <w:shd w:val="clear" w:color="auto" w:fill="auto"/>
                </w:tcPr>
                <w:p w:rsidR="00383697" w:rsidRPr="00E82F8B" w:rsidRDefault="00383697" w:rsidP="00383697">
                  <w:pPr>
                    <w:jc w:val="center"/>
                    <w:rPr>
                      <w:b/>
                      <w:lang w:val="pl-PL"/>
                    </w:rPr>
                  </w:pPr>
                  <w:r w:rsidRPr="00E82F8B">
                    <w:rPr>
                      <w:b/>
                      <w:lang w:val="pl-PL"/>
                    </w:rPr>
                    <w:t>SỞ GIÁO DỤC ĐÀO TẠO</w:t>
                  </w:r>
                </w:p>
                <w:p w:rsidR="00383697" w:rsidRPr="00E82F8B" w:rsidRDefault="00383697" w:rsidP="00383697">
                  <w:pPr>
                    <w:jc w:val="center"/>
                    <w:rPr>
                      <w:b/>
                      <w:u w:val="single"/>
                      <w:lang w:val="pl-PL"/>
                    </w:rPr>
                  </w:pPr>
                  <w:r w:rsidRPr="00E82F8B">
                    <w:rPr>
                      <w:b/>
                      <w:u w:val="single"/>
                      <w:lang w:val="pl-PL"/>
                    </w:rPr>
                    <w:t>NINH THUẬN</w:t>
                  </w:r>
                </w:p>
                <w:p w:rsidR="00383697" w:rsidRPr="00E82F8B" w:rsidRDefault="00383697" w:rsidP="00383697">
                  <w:pPr>
                    <w:jc w:val="center"/>
                    <w:rPr>
                      <w:lang w:val="pl-PL"/>
                    </w:rPr>
                  </w:pPr>
                  <w:r>
                    <w:rPr>
                      <w:noProof/>
                      <w:lang w:val="en-US"/>
                    </w:rPr>
                    <mc:AlternateContent>
                      <mc:Choice Requires="wps">
                        <w:drawing>
                          <wp:anchor distT="0" distB="0" distL="114300" distR="114300" simplePos="0" relativeHeight="251740160" behindDoc="0" locked="0" layoutInCell="1" allowOverlap="1">
                            <wp:simplePos x="0" y="0"/>
                            <wp:positionH relativeFrom="column">
                              <wp:posOffset>346075</wp:posOffset>
                            </wp:positionH>
                            <wp:positionV relativeFrom="paragraph">
                              <wp:posOffset>66675</wp:posOffset>
                            </wp:positionV>
                            <wp:extent cx="1497330" cy="269240"/>
                            <wp:effectExtent l="6985" t="10160" r="10160" b="6350"/>
                            <wp:wrapNone/>
                            <wp:docPr id="1378" name="Text Box 1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BE079F" w:rsidRPr="00533D2B" w:rsidRDefault="00BE079F" w:rsidP="00383697">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8" o:spid="_x0000_s1154" type="#_x0000_t202" style="position:absolute;left:0;text-align:left;margin-left:27.25pt;margin-top:5.25pt;width:117.9pt;height:21.2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">
                            <v:textbox>
                              <w:txbxContent>
                                <w:p w:rsidR="00BE079F" w:rsidRPr="00533D2B" w:rsidRDefault="00BE079F" w:rsidP="00383697">
                                  <w:pPr>
                                    <w:rPr>
                                      <w:color w:val="FF0000"/>
                                    </w:rPr>
                                  </w:pPr>
                                  <w:r w:rsidRPr="00533D2B">
                                    <w:rPr>
                                      <w:b/>
                                      <w:color w:val="FF0000"/>
                                    </w:rPr>
                                    <w:t>ĐỀ CHÍNH THỨC</w:t>
                                  </w:r>
                                </w:p>
                              </w:txbxContent>
                            </v:textbox>
                          </v:shape>
                        </w:pict>
                      </mc:Fallback>
                    </mc:AlternateContent>
                  </w:r>
                </w:p>
              </w:tc>
              <w:tc>
                <w:tcPr>
                  <w:tcW w:w="5688" w:type="dxa"/>
                  <w:shd w:val="clear" w:color="auto" w:fill="auto"/>
                </w:tcPr>
                <w:p w:rsidR="00383697" w:rsidRPr="00E82F8B" w:rsidRDefault="00383697" w:rsidP="00383697">
                  <w:pPr>
                    <w:jc w:val="center"/>
                    <w:rPr>
                      <w:b/>
                      <w:lang w:val="pl-PL"/>
                    </w:rPr>
                  </w:pPr>
                  <w:r w:rsidRPr="00E82F8B">
                    <w:rPr>
                      <w:b/>
                      <w:lang w:val="pl-PL"/>
                    </w:rPr>
                    <w:t>KỲ THI TUYỂN SINH VÀO LỚP 10 THPT</w:t>
                  </w:r>
                </w:p>
                <w:p w:rsidR="00383697" w:rsidRPr="00E82F8B" w:rsidRDefault="00383697" w:rsidP="00383697">
                  <w:pPr>
                    <w:jc w:val="center"/>
                    <w:rPr>
                      <w:b/>
                      <w:lang w:val="pl-PL"/>
                    </w:rPr>
                  </w:pPr>
                  <w:r w:rsidRPr="00E82F8B">
                    <w:rPr>
                      <w:b/>
                      <w:lang w:val="pl-PL"/>
                    </w:rPr>
                    <w:t>NĂM HỌC 2012 – 2013</w:t>
                  </w:r>
                </w:p>
                <w:p w:rsidR="00383697" w:rsidRPr="00E82F8B" w:rsidRDefault="00383697" w:rsidP="00383697">
                  <w:pPr>
                    <w:jc w:val="center"/>
                    <w:rPr>
                      <w:lang w:val="pl-PL"/>
                    </w:rPr>
                  </w:pPr>
                  <w:r w:rsidRPr="00E82F8B">
                    <w:rPr>
                      <w:lang w:val="pl-PL"/>
                    </w:rPr>
                    <w:t xml:space="preserve">Khóa ngày: </w:t>
                  </w:r>
                  <w:r w:rsidRPr="00E82F8B">
                    <w:rPr>
                      <w:b/>
                      <w:lang w:val="pl-PL"/>
                    </w:rPr>
                    <w:t>24 – 6 – 2012</w:t>
                  </w:r>
                  <w:r w:rsidRPr="00E82F8B">
                    <w:rPr>
                      <w:lang w:val="pl-PL"/>
                    </w:rPr>
                    <w:t xml:space="preserve"> </w:t>
                  </w:r>
                </w:p>
                <w:p w:rsidR="00383697" w:rsidRPr="00E82F8B" w:rsidRDefault="00383697" w:rsidP="00383697">
                  <w:pPr>
                    <w:jc w:val="center"/>
                    <w:rPr>
                      <w:lang w:val="pl-PL"/>
                    </w:rPr>
                  </w:pPr>
                  <w:r w:rsidRPr="00E82F8B">
                    <w:rPr>
                      <w:lang w:val="pl-PL"/>
                    </w:rPr>
                    <w:t xml:space="preserve">Môn thi: </w:t>
                  </w:r>
                  <w:r w:rsidRPr="00E82F8B">
                    <w:rPr>
                      <w:b/>
                      <w:lang w:val="pl-PL"/>
                    </w:rPr>
                    <w:t>TOÁN</w:t>
                  </w:r>
                </w:p>
                <w:p w:rsidR="00383697" w:rsidRPr="00E82F8B" w:rsidRDefault="00383697" w:rsidP="00383697">
                  <w:pPr>
                    <w:jc w:val="center"/>
                    <w:rPr>
                      <w:lang w:val="pl-PL"/>
                    </w:rPr>
                  </w:pPr>
                  <w:r w:rsidRPr="00E82F8B">
                    <w:rPr>
                      <w:lang w:val="pl-PL"/>
                    </w:rPr>
                    <w:t>Thời gian làm bài: 120 phút</w:t>
                  </w:r>
                </w:p>
              </w:tc>
            </w:tr>
          </w:tbl>
          <w:p w:rsidR="00383697" w:rsidRPr="006D6331" w:rsidRDefault="00383697" w:rsidP="00383697">
            <w:pPr>
              <w:rPr>
                <w:lang w:val="pl-PL"/>
              </w:rPr>
            </w:pPr>
          </w:p>
          <w:p w:rsidR="00383697" w:rsidRPr="00717ADB" w:rsidRDefault="00383697" w:rsidP="00383697">
            <w:r w:rsidRPr="00717ADB">
              <w:rPr>
                <w:b/>
              </w:rPr>
              <w:t>Bài  1</w:t>
            </w:r>
            <w:r w:rsidRPr="00717ADB">
              <w:t xml:space="preserve">: </w:t>
            </w:r>
            <w:r w:rsidRPr="00717ADB">
              <w:rPr>
                <w:i/>
              </w:rPr>
              <w:t>(2,0 điểm)</w:t>
            </w:r>
          </w:p>
          <w:p w:rsidR="00383697" w:rsidRPr="00717ADB" w:rsidRDefault="00383697" w:rsidP="001E40D0">
            <w:pPr>
              <w:numPr>
                <w:ilvl w:val="0"/>
                <w:numId w:val="37"/>
              </w:numPr>
            </w:pPr>
            <w:r w:rsidRPr="00717ADB">
              <w:t xml:space="preserve">Giải hệ phương trình: </w:t>
            </w:r>
            <w:r w:rsidRPr="00717ADB">
              <w:rPr>
                <w:position w:val="-30"/>
              </w:rPr>
              <w:object w:dxaOrig="1140" w:dyaOrig="720">
                <v:shape id="_x0000_i1652" type="#_x0000_t75" style="width:57pt;height:36pt" o:ole="">
                  <v:imagedata r:id="rId1165" o:title=""/>
                </v:shape>
                <o:OLEObject Type="Embed" ProgID="Equation.DSMT4" ShapeID="_x0000_i1652" DrawAspect="Content" ObjectID="_1592692620" r:id="rId1166"/>
              </w:object>
            </w:r>
          </w:p>
          <w:p w:rsidR="00383697" w:rsidRPr="00717ADB" w:rsidRDefault="00383697" w:rsidP="001E40D0">
            <w:pPr>
              <w:numPr>
                <w:ilvl w:val="0"/>
                <w:numId w:val="37"/>
              </w:numPr>
            </w:pPr>
            <w:r w:rsidRPr="00717ADB">
              <w:t>Xác định các giá trị của m để hệ phương trình sau vô nghiệm:</w:t>
            </w:r>
          </w:p>
          <w:p w:rsidR="00383697" w:rsidRPr="00717ADB" w:rsidRDefault="00383697" w:rsidP="00383697">
            <w:pPr>
              <w:ind w:left="1440" w:firstLine="720"/>
            </w:pPr>
            <w:r w:rsidRPr="00717ADB">
              <w:rPr>
                <w:position w:val="-30"/>
              </w:rPr>
              <w:object w:dxaOrig="2340" w:dyaOrig="720">
                <v:shape id="_x0000_i1653" type="#_x0000_t75" style="width:117pt;height:36pt" o:ole="">
                  <v:imagedata r:id="rId1167" o:title=""/>
                </v:shape>
                <o:OLEObject Type="Embed" ProgID="Equation.DSMT4" ShapeID="_x0000_i1653" DrawAspect="Content" ObjectID="_1592692621" r:id="rId1168"/>
              </w:object>
            </w:r>
            <w:r w:rsidRPr="00717ADB">
              <w:t xml:space="preserve">   ( m là tham số)</w:t>
            </w:r>
          </w:p>
          <w:p w:rsidR="00383697" w:rsidRPr="00717ADB" w:rsidRDefault="00383697" w:rsidP="00383697">
            <w:r w:rsidRPr="00717ADB">
              <w:rPr>
                <w:b/>
              </w:rPr>
              <w:t>Bài  2</w:t>
            </w:r>
            <w:r w:rsidRPr="00717ADB">
              <w:t xml:space="preserve">: </w:t>
            </w:r>
            <w:r w:rsidRPr="00717ADB">
              <w:rPr>
                <w:i/>
              </w:rPr>
              <w:t>(3,0 điểm)</w:t>
            </w:r>
          </w:p>
          <w:p w:rsidR="00383697" w:rsidRPr="00717ADB" w:rsidRDefault="00383697" w:rsidP="00383697">
            <w:pPr>
              <w:rPr>
                <w:lang w:val="es-ES"/>
              </w:rPr>
            </w:pPr>
            <w:r w:rsidRPr="00717ADB">
              <w:tab/>
            </w:r>
            <w:r w:rsidRPr="00717ADB">
              <w:rPr>
                <w:lang w:val="es-ES"/>
              </w:rPr>
              <w:t>Cho hai hàm số y = x</w:t>
            </w:r>
            <w:r w:rsidRPr="00717ADB">
              <w:rPr>
                <w:vertAlign w:val="superscript"/>
                <w:lang w:val="es-ES"/>
              </w:rPr>
              <w:t>2</w:t>
            </w:r>
            <w:r w:rsidRPr="00717ADB">
              <w:rPr>
                <w:lang w:val="es-ES"/>
              </w:rPr>
              <w:t xml:space="preserve"> và  y = x + 2.</w:t>
            </w:r>
          </w:p>
          <w:p w:rsidR="00383697" w:rsidRPr="00717ADB" w:rsidRDefault="00383697" w:rsidP="001E40D0">
            <w:pPr>
              <w:numPr>
                <w:ilvl w:val="0"/>
                <w:numId w:val="36"/>
              </w:numPr>
              <w:rPr>
                <w:lang w:val="es-ES"/>
              </w:rPr>
            </w:pPr>
            <w:r w:rsidRPr="00717ADB">
              <w:rPr>
                <w:lang w:val="es-ES"/>
              </w:rPr>
              <w:t>Vẽ đồ thị hai hàm số đã cho trên cùng một hệ trục tọa độ Oxy.</w:t>
            </w:r>
          </w:p>
          <w:p w:rsidR="00383697" w:rsidRPr="00717ADB" w:rsidRDefault="00383697" w:rsidP="001E40D0">
            <w:pPr>
              <w:numPr>
                <w:ilvl w:val="0"/>
                <w:numId w:val="36"/>
              </w:numPr>
              <w:rPr>
                <w:lang w:val="es-ES"/>
              </w:rPr>
            </w:pPr>
            <w:r w:rsidRPr="00717ADB">
              <w:rPr>
                <w:lang w:val="es-ES"/>
              </w:rPr>
              <w:t>Bằng phép tính hãy xác định tọa độ các giao điểm A, B của hai đồ thị trên (điểm A có hoành độ âm).</w:t>
            </w:r>
          </w:p>
          <w:p w:rsidR="00383697" w:rsidRPr="00717ADB" w:rsidRDefault="00383697" w:rsidP="001E40D0">
            <w:pPr>
              <w:numPr>
                <w:ilvl w:val="0"/>
                <w:numId w:val="36"/>
              </w:numPr>
              <w:rPr>
                <w:lang w:val="es-ES"/>
              </w:rPr>
            </w:pPr>
            <w:r w:rsidRPr="00717ADB">
              <w:rPr>
                <w:lang w:val="es-ES"/>
              </w:rPr>
              <w:t>Tính diện tích của tam giác OAB (O là gốc tọa độ)</w:t>
            </w:r>
          </w:p>
          <w:p w:rsidR="00383697" w:rsidRPr="00717ADB" w:rsidRDefault="00383697" w:rsidP="00383697">
            <w:pPr>
              <w:rPr>
                <w:lang w:val="es-ES"/>
              </w:rPr>
            </w:pPr>
            <w:r w:rsidRPr="00717ADB">
              <w:rPr>
                <w:b/>
                <w:lang w:val="es-ES"/>
              </w:rPr>
              <w:t>Bài  3</w:t>
            </w:r>
            <w:r w:rsidRPr="00717ADB">
              <w:rPr>
                <w:lang w:val="es-ES"/>
              </w:rPr>
              <w:t xml:space="preserve">: </w:t>
            </w:r>
            <w:r w:rsidRPr="00717ADB">
              <w:rPr>
                <w:i/>
                <w:lang w:val="es-ES"/>
              </w:rPr>
              <w:t>(1,0 điểm)</w:t>
            </w:r>
          </w:p>
          <w:p w:rsidR="00383697" w:rsidRPr="00717ADB" w:rsidRDefault="00383697" w:rsidP="00383697">
            <w:pPr>
              <w:ind w:left="1440"/>
              <w:rPr>
                <w:lang w:val="es-ES"/>
              </w:rPr>
            </w:pPr>
            <w:r w:rsidRPr="00717ADB">
              <w:rPr>
                <w:lang w:val="es-ES"/>
              </w:rPr>
              <w:t xml:space="preserve">Tính giá trị của biểu thức H = </w:t>
            </w:r>
            <w:r w:rsidRPr="00717ADB">
              <w:rPr>
                <w:position w:val="-10"/>
              </w:rPr>
              <w:object w:dxaOrig="1939" w:dyaOrig="440">
                <v:shape id="_x0000_i1654" type="#_x0000_t75" style="width:96.75pt;height:21.75pt" o:ole="">
                  <v:imagedata r:id="rId1169" o:title=""/>
                </v:shape>
                <o:OLEObject Type="Embed" ProgID="Equation.DSMT4" ShapeID="_x0000_i1654" DrawAspect="Content" ObjectID="_1592692622" r:id="rId1170"/>
              </w:object>
            </w:r>
          </w:p>
          <w:p w:rsidR="00383697" w:rsidRPr="00717ADB" w:rsidRDefault="00383697" w:rsidP="00383697">
            <w:pPr>
              <w:rPr>
                <w:lang w:val="es-ES"/>
              </w:rPr>
            </w:pPr>
            <w:r w:rsidRPr="00717ADB">
              <w:rPr>
                <w:b/>
                <w:lang w:val="es-ES"/>
              </w:rPr>
              <w:t>Bài  4</w:t>
            </w:r>
            <w:r w:rsidRPr="00717ADB">
              <w:rPr>
                <w:lang w:val="es-ES"/>
              </w:rPr>
              <w:t xml:space="preserve">: </w:t>
            </w:r>
            <w:r w:rsidRPr="00717ADB">
              <w:rPr>
                <w:i/>
                <w:lang w:val="es-ES"/>
              </w:rPr>
              <w:t>(3,0 điểm)</w:t>
            </w:r>
          </w:p>
          <w:p w:rsidR="00383697" w:rsidRPr="00717ADB" w:rsidRDefault="00383697" w:rsidP="00383697">
            <w:pPr>
              <w:rPr>
                <w:lang w:val="es-ES"/>
              </w:rPr>
            </w:pPr>
            <w:r w:rsidRPr="00717ADB">
              <w:rPr>
                <w:lang w:val="es-ES"/>
              </w:rPr>
              <w:tab/>
              <w:t xml:space="preserve">Cho đường tròn tâm O, đường kính AC = 2R. Từ một điểm E ở trên  đoạn OA (E không trùng với A và O). Kẻ dây BD vuông góc với AC. Kẻ đường kính DI của đường tròn (O). </w:t>
            </w:r>
          </w:p>
          <w:p w:rsidR="00383697" w:rsidRPr="006D6331" w:rsidRDefault="00383697" w:rsidP="001E40D0">
            <w:pPr>
              <w:numPr>
                <w:ilvl w:val="0"/>
                <w:numId w:val="38"/>
              </w:numPr>
              <w:rPr>
                <w:lang w:val="de-DE"/>
              </w:rPr>
            </w:pPr>
            <w:r w:rsidRPr="006D6331">
              <w:rPr>
                <w:lang w:val="de-DE"/>
              </w:rPr>
              <w:t>Chứng minh rằng: AB = CI.</w:t>
            </w:r>
          </w:p>
          <w:p w:rsidR="00383697" w:rsidRPr="006D6331" w:rsidRDefault="00383697" w:rsidP="001E40D0">
            <w:pPr>
              <w:numPr>
                <w:ilvl w:val="0"/>
                <w:numId w:val="38"/>
              </w:numPr>
              <w:rPr>
                <w:lang w:val="de-DE"/>
              </w:rPr>
            </w:pPr>
            <w:r w:rsidRPr="006D6331">
              <w:rPr>
                <w:lang w:val="de-DE"/>
              </w:rPr>
              <w:t>Chứng minh rằng: EA</w:t>
            </w:r>
            <w:r w:rsidRPr="006D6331">
              <w:rPr>
                <w:vertAlign w:val="superscript"/>
                <w:lang w:val="de-DE"/>
              </w:rPr>
              <w:t>2</w:t>
            </w:r>
            <w:r w:rsidRPr="006D6331">
              <w:rPr>
                <w:lang w:val="de-DE"/>
              </w:rPr>
              <w:t xml:space="preserve"> + EB</w:t>
            </w:r>
            <w:r w:rsidRPr="006D6331">
              <w:rPr>
                <w:vertAlign w:val="superscript"/>
                <w:lang w:val="de-DE"/>
              </w:rPr>
              <w:t>2</w:t>
            </w:r>
            <w:r w:rsidRPr="006D6331">
              <w:rPr>
                <w:lang w:val="de-DE"/>
              </w:rPr>
              <w:t xml:space="preserve"> + EC</w:t>
            </w:r>
            <w:r w:rsidRPr="006D6331">
              <w:rPr>
                <w:vertAlign w:val="superscript"/>
                <w:lang w:val="de-DE"/>
              </w:rPr>
              <w:t>2</w:t>
            </w:r>
            <w:r w:rsidRPr="006D6331">
              <w:rPr>
                <w:lang w:val="de-DE"/>
              </w:rPr>
              <w:t xml:space="preserve"> + ED</w:t>
            </w:r>
            <w:r w:rsidRPr="006D6331">
              <w:rPr>
                <w:vertAlign w:val="superscript"/>
                <w:lang w:val="de-DE"/>
              </w:rPr>
              <w:t xml:space="preserve">2 </w:t>
            </w:r>
            <w:r w:rsidRPr="006D6331">
              <w:rPr>
                <w:lang w:val="de-DE"/>
              </w:rPr>
              <w:t xml:space="preserve"> = 4R</w:t>
            </w:r>
            <w:r w:rsidRPr="006D6331">
              <w:rPr>
                <w:vertAlign w:val="superscript"/>
                <w:lang w:val="de-DE"/>
              </w:rPr>
              <w:t>2</w:t>
            </w:r>
          </w:p>
          <w:p w:rsidR="00383697" w:rsidRPr="006D6331" w:rsidRDefault="00383697" w:rsidP="001E40D0">
            <w:pPr>
              <w:numPr>
                <w:ilvl w:val="0"/>
                <w:numId w:val="38"/>
              </w:numPr>
              <w:rPr>
                <w:lang w:val="de-DE"/>
              </w:rPr>
            </w:pPr>
            <w:r w:rsidRPr="006D6331">
              <w:rPr>
                <w:lang w:val="de-DE"/>
              </w:rPr>
              <w:t xml:space="preserve">Tính diện tích của đa giác ABICD theo R khi OE = </w:t>
            </w:r>
            <w:r w:rsidRPr="00717ADB">
              <w:rPr>
                <w:position w:val="-24"/>
              </w:rPr>
              <w:object w:dxaOrig="400" w:dyaOrig="620">
                <v:shape id="_x0000_i1655" type="#_x0000_t75" style="width:20.25pt;height:30.75pt" o:ole="">
                  <v:imagedata r:id="rId1171" o:title=""/>
                </v:shape>
                <o:OLEObject Type="Embed" ProgID="Equation.DSMT4" ShapeID="_x0000_i1655" DrawAspect="Content" ObjectID="_1592692623" r:id="rId1172"/>
              </w:object>
            </w:r>
          </w:p>
          <w:p w:rsidR="00383697" w:rsidRPr="006D6331" w:rsidRDefault="00383697" w:rsidP="00383697">
            <w:pPr>
              <w:rPr>
                <w:lang w:val="de-DE"/>
              </w:rPr>
            </w:pPr>
            <w:r w:rsidRPr="006D6331">
              <w:rPr>
                <w:b/>
                <w:lang w:val="de-DE"/>
              </w:rPr>
              <w:t>Bài  5</w:t>
            </w:r>
            <w:r w:rsidRPr="006D6331">
              <w:rPr>
                <w:lang w:val="de-DE"/>
              </w:rPr>
              <w:t xml:space="preserve">: </w:t>
            </w:r>
            <w:r w:rsidRPr="006D6331">
              <w:rPr>
                <w:i/>
                <w:lang w:val="de-DE"/>
              </w:rPr>
              <w:t>(1,0 điểm)</w:t>
            </w:r>
          </w:p>
          <w:p w:rsidR="00383697" w:rsidRPr="006D6331" w:rsidRDefault="00383697" w:rsidP="00383697">
            <w:pPr>
              <w:rPr>
                <w:lang w:val="de-DE"/>
              </w:rPr>
            </w:pPr>
            <w:r w:rsidRPr="006D6331">
              <w:rPr>
                <w:lang w:val="de-DE"/>
              </w:rPr>
              <w:tab/>
              <w:t xml:space="preserve">Cho tam giác ABC và các trung tuyến AM, BN, CP. Chứng minh rằng: </w:t>
            </w:r>
          </w:p>
          <w:p w:rsidR="00383697" w:rsidRPr="006D6331" w:rsidRDefault="00383697" w:rsidP="00383697">
            <w:pPr>
              <w:jc w:val="center"/>
              <w:rPr>
                <w:lang w:val="de-DE"/>
              </w:rPr>
            </w:pPr>
            <w:r w:rsidRPr="00717ADB">
              <w:rPr>
                <w:position w:val="-24"/>
              </w:rPr>
              <w:object w:dxaOrig="240" w:dyaOrig="620">
                <v:shape id="_x0000_i1656" type="#_x0000_t75" style="width:12pt;height:30.75pt" o:ole="">
                  <v:imagedata r:id="rId1173" o:title=""/>
                </v:shape>
                <o:OLEObject Type="Embed" ProgID="Equation.DSMT4" ShapeID="_x0000_i1656" DrawAspect="Content" ObjectID="_1592692624" r:id="rId1174"/>
              </w:object>
            </w:r>
            <w:r w:rsidRPr="006D6331">
              <w:rPr>
                <w:lang w:val="de-DE"/>
              </w:rPr>
              <w:t>(AB + BC + CA) &lt; AM + BN + CP &lt; AB + BC + CA</w:t>
            </w:r>
          </w:p>
          <w:p w:rsidR="00383697" w:rsidRPr="00717ADB" w:rsidRDefault="00383697" w:rsidP="00383697">
            <w:pPr>
              <w:rPr>
                <w:b/>
                <w:u w:val="single"/>
              </w:rPr>
            </w:pPr>
            <w:r w:rsidRPr="00717ADB">
              <w:rPr>
                <w:b/>
                <w:u w:val="single"/>
              </w:rPr>
              <w:t>ĐÁP ÁN:</w:t>
            </w:r>
          </w:p>
          <w:p w:rsidR="00383697" w:rsidRPr="00717ADB" w:rsidRDefault="00383697" w:rsidP="00383697">
            <w:r w:rsidRPr="00717ADB">
              <w:rPr>
                <w:b/>
              </w:rPr>
              <w:t>Bài  1</w:t>
            </w:r>
            <w:r w:rsidRPr="00717ADB">
              <w:t xml:space="preserve">: </w:t>
            </w:r>
            <w:r w:rsidRPr="00717ADB">
              <w:rPr>
                <w:i/>
              </w:rPr>
              <w:t>(2,0 điểm)</w:t>
            </w:r>
          </w:p>
          <w:p w:rsidR="00383697" w:rsidRPr="00717ADB" w:rsidRDefault="00383697" w:rsidP="001E40D0">
            <w:pPr>
              <w:numPr>
                <w:ilvl w:val="0"/>
                <w:numId w:val="39"/>
              </w:numPr>
            </w:pPr>
            <w:r w:rsidRPr="00717ADB">
              <w:t xml:space="preserve">Giải hệ phương trình: </w:t>
            </w:r>
            <w:r w:rsidRPr="00717ADB">
              <w:rPr>
                <w:position w:val="-30"/>
              </w:rPr>
              <w:object w:dxaOrig="5080" w:dyaOrig="720">
                <v:shape id="_x0000_i1657" type="#_x0000_t75" style="width:254.25pt;height:36pt" o:ole="">
                  <v:imagedata r:id="rId1175" o:title=""/>
                </v:shape>
                <o:OLEObject Type="Embed" ProgID="Equation.DSMT4" ShapeID="_x0000_i1657" DrawAspect="Content" ObjectID="_1592692625" r:id="rId1176"/>
              </w:object>
            </w:r>
          </w:p>
          <w:p w:rsidR="00383697" w:rsidRPr="00717ADB" w:rsidRDefault="00383697" w:rsidP="001E40D0">
            <w:pPr>
              <w:numPr>
                <w:ilvl w:val="0"/>
                <w:numId w:val="39"/>
              </w:numPr>
            </w:pPr>
            <w:r w:rsidRPr="00717ADB">
              <w:t>Hệ phương trình  vô nghiệm khi:</w:t>
            </w:r>
          </w:p>
          <w:p w:rsidR="00383697" w:rsidRPr="00717ADB" w:rsidRDefault="00383697" w:rsidP="00383697">
            <w:pPr>
              <w:ind w:left="360"/>
              <w:jc w:val="center"/>
            </w:pPr>
            <w:r w:rsidRPr="00717ADB">
              <w:rPr>
                <w:position w:val="-60"/>
              </w:rPr>
              <w:object w:dxaOrig="6399" w:dyaOrig="1320">
                <v:shape id="_x0000_i1658" type="#_x0000_t75" style="width:320.25pt;height:66pt" o:ole="">
                  <v:imagedata r:id="rId1177" o:title=""/>
                </v:shape>
                <o:OLEObject Type="Embed" ProgID="Equation.DSMT4" ShapeID="_x0000_i1658" DrawAspect="Content" ObjectID="_1592692626" r:id="rId1178"/>
              </w:object>
            </w:r>
          </w:p>
          <w:p w:rsidR="00383697" w:rsidRPr="00717ADB" w:rsidRDefault="00383697" w:rsidP="00383697">
            <w:r w:rsidRPr="00717ADB">
              <w:rPr>
                <w:b/>
              </w:rPr>
              <w:t>Bài 2</w:t>
            </w:r>
            <w:r w:rsidRPr="00717ADB">
              <w:t xml:space="preserve">: </w:t>
            </w:r>
            <w:r w:rsidRPr="00717ADB">
              <w:rPr>
                <w:i/>
              </w:rPr>
              <w:t>(3,0 điểm)</w:t>
            </w:r>
          </w:p>
          <w:p w:rsidR="00383697" w:rsidRPr="00717ADB" w:rsidRDefault="00383697" w:rsidP="00383697">
            <w:r w:rsidRPr="00717ADB">
              <w:t>a) Vẽ (d) và (P) trên cùng một hệ trục tọa độ.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081"/>
              <w:gridCol w:w="1081"/>
              <w:gridCol w:w="1081"/>
              <w:gridCol w:w="1081"/>
              <w:gridCol w:w="1081"/>
            </w:tblGrid>
            <w:tr w:rsidR="00383697" w:rsidRPr="00E82F8B" w:rsidTr="00383697">
              <w:trPr>
                <w:jc w:val="center"/>
              </w:trPr>
              <w:tc>
                <w:tcPr>
                  <w:tcW w:w="1081" w:type="dxa"/>
                  <w:shd w:val="clear" w:color="auto" w:fill="auto"/>
                </w:tcPr>
                <w:p w:rsidR="00383697" w:rsidRPr="00717ADB" w:rsidRDefault="00383697" w:rsidP="00383697">
                  <w:pPr>
                    <w:jc w:val="center"/>
                  </w:pPr>
                  <w:r w:rsidRPr="00717ADB">
                    <w:t>x</w:t>
                  </w:r>
                </w:p>
              </w:tc>
              <w:tc>
                <w:tcPr>
                  <w:tcW w:w="1081" w:type="dxa"/>
                  <w:shd w:val="clear" w:color="auto" w:fill="auto"/>
                </w:tcPr>
                <w:p w:rsidR="00383697" w:rsidRPr="00717ADB" w:rsidRDefault="00383697" w:rsidP="00383697">
                  <w:pPr>
                    <w:jc w:val="center"/>
                  </w:pPr>
                  <w:r w:rsidRPr="00717ADB">
                    <w:t>-2</w:t>
                  </w:r>
                </w:p>
              </w:tc>
              <w:tc>
                <w:tcPr>
                  <w:tcW w:w="1081" w:type="dxa"/>
                  <w:shd w:val="clear" w:color="auto" w:fill="auto"/>
                </w:tcPr>
                <w:p w:rsidR="00383697" w:rsidRPr="00717ADB" w:rsidRDefault="00383697" w:rsidP="00383697">
                  <w:pPr>
                    <w:jc w:val="center"/>
                  </w:pPr>
                  <w:r w:rsidRPr="00717ADB">
                    <w:t>-1</w:t>
                  </w:r>
                </w:p>
              </w:tc>
              <w:tc>
                <w:tcPr>
                  <w:tcW w:w="1081" w:type="dxa"/>
                  <w:shd w:val="clear" w:color="auto" w:fill="auto"/>
                </w:tcPr>
                <w:p w:rsidR="00383697" w:rsidRPr="00717ADB" w:rsidRDefault="00383697" w:rsidP="00383697">
                  <w:pPr>
                    <w:jc w:val="center"/>
                  </w:pPr>
                  <w:r w:rsidRPr="00717ADB">
                    <w:t>0</w:t>
                  </w:r>
                </w:p>
              </w:tc>
              <w:tc>
                <w:tcPr>
                  <w:tcW w:w="1081" w:type="dxa"/>
                  <w:shd w:val="clear" w:color="auto" w:fill="auto"/>
                </w:tcPr>
                <w:p w:rsidR="00383697" w:rsidRPr="00717ADB" w:rsidRDefault="00383697" w:rsidP="00383697">
                  <w:pPr>
                    <w:jc w:val="center"/>
                  </w:pPr>
                  <w:r w:rsidRPr="00717ADB">
                    <w:t>1</w:t>
                  </w:r>
                </w:p>
              </w:tc>
              <w:tc>
                <w:tcPr>
                  <w:tcW w:w="1081" w:type="dxa"/>
                  <w:shd w:val="clear" w:color="auto" w:fill="auto"/>
                </w:tcPr>
                <w:p w:rsidR="00383697" w:rsidRPr="00717ADB" w:rsidRDefault="00383697" w:rsidP="00383697">
                  <w:pPr>
                    <w:jc w:val="center"/>
                  </w:pPr>
                  <w:r w:rsidRPr="00717ADB">
                    <w:t>2</w:t>
                  </w:r>
                </w:p>
              </w:tc>
            </w:tr>
            <w:tr w:rsidR="00383697" w:rsidRPr="00E82F8B" w:rsidTr="00383697">
              <w:trPr>
                <w:jc w:val="center"/>
              </w:trPr>
              <w:tc>
                <w:tcPr>
                  <w:tcW w:w="1081" w:type="dxa"/>
                  <w:shd w:val="clear" w:color="auto" w:fill="auto"/>
                </w:tcPr>
                <w:p w:rsidR="00383697" w:rsidRPr="00717ADB" w:rsidRDefault="00383697" w:rsidP="00383697">
                  <w:r w:rsidRPr="00E82F8B">
                    <w:rPr>
                      <w:position w:val="-10"/>
                    </w:rPr>
                    <w:object w:dxaOrig="660" w:dyaOrig="360">
                      <v:shape id="_x0000_i1659" type="#_x0000_t75" style="width:33pt;height:18pt" o:ole="">
                        <v:imagedata r:id="rId1179" o:title=""/>
                      </v:shape>
                      <o:OLEObject Type="Embed" ProgID="Equation.DSMT4" ShapeID="_x0000_i1659" DrawAspect="Content" ObjectID="_1592692627" r:id="rId1180"/>
                    </w:object>
                  </w:r>
                  <w:r w:rsidRPr="00717ADB">
                    <w:t>(P)</w:t>
                  </w:r>
                </w:p>
              </w:tc>
              <w:tc>
                <w:tcPr>
                  <w:tcW w:w="1081" w:type="dxa"/>
                  <w:shd w:val="clear" w:color="auto" w:fill="auto"/>
                </w:tcPr>
                <w:p w:rsidR="00383697" w:rsidRPr="00717ADB" w:rsidRDefault="00383697" w:rsidP="00383697">
                  <w:pPr>
                    <w:jc w:val="center"/>
                  </w:pPr>
                  <w:r w:rsidRPr="00717ADB">
                    <w:t>4</w:t>
                  </w:r>
                </w:p>
              </w:tc>
              <w:tc>
                <w:tcPr>
                  <w:tcW w:w="1081" w:type="dxa"/>
                  <w:shd w:val="clear" w:color="auto" w:fill="auto"/>
                </w:tcPr>
                <w:p w:rsidR="00383697" w:rsidRPr="00717ADB" w:rsidRDefault="00383697" w:rsidP="00383697">
                  <w:pPr>
                    <w:jc w:val="center"/>
                  </w:pPr>
                  <w:r w:rsidRPr="00717ADB">
                    <w:t>1</w:t>
                  </w:r>
                </w:p>
              </w:tc>
              <w:tc>
                <w:tcPr>
                  <w:tcW w:w="1081" w:type="dxa"/>
                  <w:shd w:val="clear" w:color="auto" w:fill="auto"/>
                </w:tcPr>
                <w:p w:rsidR="00383697" w:rsidRPr="00717ADB" w:rsidRDefault="00383697" w:rsidP="00383697">
                  <w:pPr>
                    <w:jc w:val="center"/>
                  </w:pPr>
                  <w:r w:rsidRPr="00717ADB">
                    <w:t>0</w:t>
                  </w:r>
                </w:p>
              </w:tc>
              <w:tc>
                <w:tcPr>
                  <w:tcW w:w="1081" w:type="dxa"/>
                  <w:shd w:val="clear" w:color="auto" w:fill="auto"/>
                </w:tcPr>
                <w:p w:rsidR="00383697" w:rsidRPr="00717ADB" w:rsidRDefault="00383697" w:rsidP="00383697">
                  <w:pPr>
                    <w:jc w:val="center"/>
                  </w:pPr>
                  <w:r w:rsidRPr="00717ADB">
                    <w:t>1</w:t>
                  </w:r>
                </w:p>
              </w:tc>
              <w:tc>
                <w:tcPr>
                  <w:tcW w:w="1081" w:type="dxa"/>
                  <w:shd w:val="clear" w:color="auto" w:fill="auto"/>
                </w:tcPr>
                <w:p w:rsidR="00383697" w:rsidRPr="00717ADB" w:rsidRDefault="00383697" w:rsidP="00383697">
                  <w:pPr>
                    <w:jc w:val="center"/>
                  </w:pPr>
                  <w:r w:rsidRPr="00717ADB">
                    <w:t>4</w:t>
                  </w:r>
                </w:p>
              </w:tc>
            </w:tr>
          </w:tbl>
          <w:p w:rsidR="00383697" w:rsidRPr="00717ADB" w:rsidRDefault="00383697" w:rsidP="0038369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1200"/>
              <w:gridCol w:w="960"/>
            </w:tblGrid>
            <w:tr w:rsidR="00383697" w:rsidRPr="00E82F8B" w:rsidTr="00383697">
              <w:trPr>
                <w:jc w:val="center"/>
              </w:trPr>
              <w:tc>
                <w:tcPr>
                  <w:tcW w:w="1848" w:type="dxa"/>
                  <w:shd w:val="clear" w:color="auto" w:fill="auto"/>
                </w:tcPr>
                <w:p w:rsidR="00383697" w:rsidRPr="00717ADB" w:rsidRDefault="00383697" w:rsidP="00383697">
                  <w:pPr>
                    <w:jc w:val="center"/>
                  </w:pPr>
                  <w:r w:rsidRPr="00717ADB">
                    <w:t>x</w:t>
                  </w:r>
                </w:p>
              </w:tc>
              <w:tc>
                <w:tcPr>
                  <w:tcW w:w="1200" w:type="dxa"/>
                  <w:shd w:val="clear" w:color="auto" w:fill="auto"/>
                </w:tcPr>
                <w:p w:rsidR="00383697" w:rsidRPr="00717ADB" w:rsidRDefault="00383697" w:rsidP="00383697">
                  <w:pPr>
                    <w:jc w:val="center"/>
                  </w:pPr>
                  <w:r w:rsidRPr="00717ADB">
                    <w:t>- 2</w:t>
                  </w:r>
                </w:p>
              </w:tc>
              <w:tc>
                <w:tcPr>
                  <w:tcW w:w="960" w:type="dxa"/>
                  <w:shd w:val="clear" w:color="auto" w:fill="auto"/>
                </w:tcPr>
                <w:p w:rsidR="00383697" w:rsidRPr="00717ADB" w:rsidRDefault="00383697" w:rsidP="00383697">
                  <w:pPr>
                    <w:jc w:val="center"/>
                  </w:pPr>
                  <w:r w:rsidRPr="00717ADB">
                    <w:t>0</w:t>
                  </w:r>
                </w:p>
              </w:tc>
            </w:tr>
            <w:tr w:rsidR="00383697" w:rsidRPr="00E82F8B" w:rsidTr="00383697">
              <w:trPr>
                <w:jc w:val="center"/>
              </w:trPr>
              <w:tc>
                <w:tcPr>
                  <w:tcW w:w="1848" w:type="dxa"/>
                  <w:shd w:val="clear" w:color="auto" w:fill="auto"/>
                </w:tcPr>
                <w:p w:rsidR="00383697" w:rsidRPr="00717ADB" w:rsidRDefault="00383697" w:rsidP="00383697">
                  <w:pPr>
                    <w:jc w:val="center"/>
                  </w:pPr>
                  <w:r w:rsidRPr="00717ADB">
                    <w:t>y = x + 2(d)</w:t>
                  </w:r>
                </w:p>
              </w:tc>
              <w:tc>
                <w:tcPr>
                  <w:tcW w:w="1200" w:type="dxa"/>
                  <w:shd w:val="clear" w:color="auto" w:fill="auto"/>
                </w:tcPr>
                <w:p w:rsidR="00383697" w:rsidRPr="00717ADB" w:rsidRDefault="00383697" w:rsidP="00383697">
                  <w:pPr>
                    <w:jc w:val="center"/>
                  </w:pPr>
                  <w:r w:rsidRPr="00717ADB">
                    <w:t>0</w:t>
                  </w:r>
                </w:p>
              </w:tc>
              <w:tc>
                <w:tcPr>
                  <w:tcW w:w="960" w:type="dxa"/>
                  <w:shd w:val="clear" w:color="auto" w:fill="auto"/>
                </w:tcPr>
                <w:p w:rsidR="00383697" w:rsidRPr="00717ADB" w:rsidRDefault="00383697" w:rsidP="00383697">
                  <w:pPr>
                    <w:jc w:val="center"/>
                  </w:pPr>
                  <w:r w:rsidRPr="00717ADB">
                    <w:t>2</w:t>
                  </w:r>
                </w:p>
              </w:tc>
            </w:tr>
          </w:tbl>
          <w:p w:rsidR="00383697" w:rsidRPr="00717ADB" w:rsidRDefault="00383697" w:rsidP="00383697">
            <w:pPr>
              <w:tabs>
                <w:tab w:val="left" w:pos="3405"/>
              </w:tabs>
              <w:rPr>
                <w:rFonts w:eastAsia="TimesNewRomanPS-BoldMT"/>
                <w:lang w:val="nl-NL"/>
              </w:rPr>
            </w:pPr>
          </w:p>
          <w:p w:rsidR="00383697" w:rsidRPr="00717ADB" w:rsidRDefault="00383697" w:rsidP="00383697">
            <w:pPr>
              <w:spacing w:before="120" w:after="120"/>
              <w:jc w:val="center"/>
              <w:rPr>
                <w:rFonts w:eastAsia="TimesNewRomanPS-BoldMT"/>
                <w:color w:val="000000"/>
                <w:lang w:val="nl-NL"/>
              </w:rPr>
            </w:pPr>
            <w:r>
              <w:rPr>
                <w:noProof/>
                <w:lang w:val="en-US"/>
              </w:rPr>
              <w:drawing>
                <wp:anchor distT="0" distB="0" distL="114300" distR="114300" simplePos="0" relativeHeight="251741184" behindDoc="0" locked="0" layoutInCell="1" allowOverlap="1">
                  <wp:simplePos x="0" y="0"/>
                  <wp:positionH relativeFrom="column">
                    <wp:posOffset>356870</wp:posOffset>
                  </wp:positionH>
                  <wp:positionV relativeFrom="paragraph">
                    <wp:posOffset>64135</wp:posOffset>
                  </wp:positionV>
                  <wp:extent cx="6162040" cy="3888105"/>
                  <wp:effectExtent l="0" t="0" r="0" b="0"/>
                  <wp:wrapNone/>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81">
                            <a:extLst>
                              <a:ext uri="{28A0092B-C50C-407E-A947-70E740481C1C}">
                                <a14:useLocalDpi xmlns:a14="http://schemas.microsoft.com/office/drawing/2010/main" val="0"/>
                              </a:ext>
                            </a:extLst>
                          </a:blip>
                          <a:srcRect/>
                          <a:stretch>
                            <a:fillRect/>
                          </a:stretch>
                        </pic:blipFill>
                        <pic:spPr bwMode="auto">
                          <a:xfrm>
                            <a:off x="0" y="0"/>
                            <a:ext cx="6162040" cy="3888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Default="00383697" w:rsidP="00383697"/>
          <w:p w:rsidR="00383697" w:rsidRPr="00717ADB" w:rsidRDefault="00383697" w:rsidP="00383697"/>
          <w:p w:rsidR="00383697" w:rsidRPr="00717ADB" w:rsidRDefault="00383697" w:rsidP="00383697">
            <w:r w:rsidRPr="00717ADB">
              <w:t xml:space="preserve">b) Tọa độ giao điểm của (P) và (d) là nghiệm của hệ phương trình: </w:t>
            </w:r>
          </w:p>
          <w:p w:rsidR="00383697" w:rsidRPr="00717ADB" w:rsidRDefault="00383697" w:rsidP="00383697">
            <w:r w:rsidRPr="00717ADB">
              <w:rPr>
                <w:position w:val="-32"/>
              </w:rPr>
              <w:object w:dxaOrig="6300" w:dyaOrig="760">
                <v:shape id="_x0000_i1660" type="#_x0000_t75" style="width:315pt;height:38.25pt" o:ole="">
                  <v:imagedata r:id="rId1182" o:title=""/>
                </v:shape>
                <o:OLEObject Type="Embed" ProgID="Equation.DSMT4" ShapeID="_x0000_i1660" DrawAspect="Content" ObjectID="_1592692628" r:id="rId1183"/>
              </w:object>
            </w:r>
          </w:p>
          <w:p w:rsidR="00383697" w:rsidRPr="00717ADB" w:rsidRDefault="00383697" w:rsidP="00383697">
            <w:r w:rsidRPr="00717ADB">
              <w:t xml:space="preserve">Tọa độ các giao điểm của (d) và (P): A (-1;1)    và     B (2;4) </w:t>
            </w:r>
          </w:p>
          <w:p w:rsidR="00383697" w:rsidRPr="00717ADB" w:rsidRDefault="00383697" w:rsidP="00383697">
            <w:r w:rsidRPr="00717ADB">
              <w:t>c)   S</w:t>
            </w:r>
            <w:r w:rsidRPr="00717ADB">
              <w:rPr>
                <w:vertAlign w:val="subscript"/>
              </w:rPr>
              <w:t>OAB</w:t>
            </w:r>
            <w:r w:rsidRPr="00717ADB">
              <w:t xml:space="preserve"> = </w:t>
            </w:r>
            <w:r w:rsidRPr="00717ADB">
              <w:rPr>
                <w:position w:val="-24"/>
              </w:rPr>
              <w:object w:dxaOrig="240" w:dyaOrig="620">
                <v:shape id="_x0000_i1661" type="#_x0000_t75" style="width:12pt;height:30.75pt" o:ole="">
                  <v:imagedata r:id="rId1184" o:title=""/>
                </v:shape>
                <o:OLEObject Type="Embed" ProgID="Equation.DSMT4" ShapeID="_x0000_i1661" DrawAspect="Content" ObjectID="_1592692629" r:id="rId1185"/>
              </w:object>
            </w:r>
            <w:r w:rsidRPr="00717ADB">
              <w:t xml:space="preserve">.(1+4).3 -  </w:t>
            </w:r>
            <w:r w:rsidRPr="00717ADB">
              <w:rPr>
                <w:position w:val="-24"/>
              </w:rPr>
              <w:object w:dxaOrig="240" w:dyaOrig="620">
                <v:shape id="_x0000_i1662" type="#_x0000_t75" style="width:12pt;height:30.75pt" o:ole="">
                  <v:imagedata r:id="rId1184" o:title=""/>
                </v:shape>
                <o:OLEObject Type="Embed" ProgID="Equation.DSMT4" ShapeID="_x0000_i1662" DrawAspect="Content" ObjectID="_1592692630" r:id="rId1186"/>
              </w:object>
            </w:r>
            <w:r w:rsidRPr="00717ADB">
              <w:t xml:space="preserve">.1.1 - </w:t>
            </w:r>
            <w:r w:rsidRPr="00717ADB">
              <w:rPr>
                <w:position w:val="-24"/>
              </w:rPr>
              <w:object w:dxaOrig="240" w:dyaOrig="620">
                <v:shape id="_x0000_i1663" type="#_x0000_t75" style="width:12pt;height:30.75pt" o:ole="">
                  <v:imagedata r:id="rId1184" o:title=""/>
                </v:shape>
                <o:OLEObject Type="Embed" ProgID="Equation.DSMT4" ShapeID="_x0000_i1663" DrawAspect="Content" ObjectID="_1592692631" r:id="rId1187"/>
              </w:object>
            </w:r>
            <w:r w:rsidRPr="00717ADB">
              <w:t xml:space="preserve">.2.4 = 3                         </w:t>
            </w:r>
          </w:p>
          <w:p w:rsidR="00383697" w:rsidRPr="00717ADB" w:rsidRDefault="00383697" w:rsidP="00383697"/>
          <w:p w:rsidR="00383697" w:rsidRPr="00717ADB" w:rsidRDefault="00383697" w:rsidP="00383697">
            <w:pPr>
              <w:rPr>
                <w:i/>
              </w:rPr>
            </w:pPr>
            <w:r w:rsidRPr="00717ADB">
              <w:rPr>
                <w:b/>
              </w:rPr>
              <w:t>Bài  3</w:t>
            </w:r>
            <w:r w:rsidRPr="00717ADB">
              <w:t xml:space="preserve">: </w:t>
            </w:r>
            <w:r w:rsidRPr="00717ADB">
              <w:rPr>
                <w:i/>
              </w:rPr>
              <w:t>(1,0 điểm)</w:t>
            </w:r>
          </w:p>
          <w:p w:rsidR="00383697" w:rsidRPr="00717ADB" w:rsidRDefault="00383697" w:rsidP="00383697">
            <w:r w:rsidRPr="00717ADB">
              <w:t xml:space="preserve">H = </w:t>
            </w:r>
            <w:r w:rsidRPr="00717ADB">
              <w:rPr>
                <w:position w:val="-18"/>
              </w:rPr>
              <w:object w:dxaOrig="6680" w:dyaOrig="520">
                <v:shape id="_x0000_i1664" type="#_x0000_t75" style="width:333.75pt;height:26.25pt" o:ole="">
                  <v:imagedata r:id="rId1188" o:title=""/>
                </v:shape>
                <o:OLEObject Type="Embed" ProgID="Equation.DSMT4" ShapeID="_x0000_i1664" DrawAspect="Content" ObjectID="_1592692632" r:id="rId1189"/>
              </w:object>
            </w:r>
            <w:r w:rsidRPr="00717ADB">
              <w:t xml:space="preserve"> </w:t>
            </w:r>
          </w:p>
          <w:p w:rsidR="00383697" w:rsidRPr="00717ADB" w:rsidRDefault="00383697" w:rsidP="00383697">
            <w:pPr>
              <w:rPr>
                <w:i/>
              </w:rPr>
            </w:pPr>
            <w:r>
              <w:rPr>
                <w:noProof/>
                <w:lang w:val="en-US"/>
              </w:rPr>
              <w:drawing>
                <wp:anchor distT="0" distB="0" distL="114300" distR="114300" simplePos="0" relativeHeight="251742208" behindDoc="0" locked="0" layoutInCell="1" allowOverlap="1">
                  <wp:simplePos x="0" y="0"/>
                  <wp:positionH relativeFrom="column">
                    <wp:align>right</wp:align>
                  </wp:positionH>
                  <wp:positionV relativeFrom="paragraph">
                    <wp:posOffset>149860</wp:posOffset>
                  </wp:positionV>
                  <wp:extent cx="2157730" cy="2239010"/>
                  <wp:effectExtent l="0" t="0" r="0" b="0"/>
                  <wp:wrapNone/>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90">
                            <a:extLst>
                              <a:ext uri="{28A0092B-C50C-407E-A947-70E740481C1C}">
                                <a14:useLocalDpi xmlns:a14="http://schemas.microsoft.com/office/drawing/2010/main" val="0"/>
                              </a:ext>
                            </a:extLst>
                          </a:blip>
                          <a:srcRect/>
                          <a:stretch>
                            <a:fillRect/>
                          </a:stretch>
                        </pic:blipFill>
                        <pic:spPr bwMode="auto">
                          <a:xfrm>
                            <a:off x="0" y="0"/>
                            <a:ext cx="2157730" cy="22390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7ADB">
              <w:rPr>
                <w:b/>
              </w:rPr>
              <w:t>Bài  4</w:t>
            </w:r>
            <w:r w:rsidRPr="00717ADB">
              <w:t xml:space="preserve">: </w:t>
            </w:r>
            <w:r w:rsidRPr="00717ADB">
              <w:rPr>
                <w:i/>
              </w:rPr>
              <w:t>(3,0 điểm)</w:t>
            </w:r>
          </w:p>
          <w:p w:rsidR="00383697" w:rsidRPr="006D6331" w:rsidRDefault="00383697" w:rsidP="001E40D0">
            <w:pPr>
              <w:numPr>
                <w:ilvl w:val="0"/>
                <w:numId w:val="40"/>
              </w:numPr>
              <w:rPr>
                <w:lang w:val="de-DE"/>
              </w:rPr>
            </w:pPr>
            <w:r w:rsidRPr="006D6331">
              <w:rPr>
                <w:lang w:val="de-DE"/>
              </w:rPr>
              <w:t>Chứng minh rằng: AB = CI.</w:t>
            </w:r>
          </w:p>
          <w:p w:rsidR="00383697" w:rsidRPr="006D6331" w:rsidRDefault="00383697" w:rsidP="00383697">
            <w:pPr>
              <w:jc w:val="center"/>
              <w:rPr>
                <w:lang w:val="de-DE"/>
              </w:rPr>
            </w:pPr>
          </w:p>
          <w:p w:rsidR="00383697" w:rsidRPr="00717ADB" w:rsidRDefault="00383697" w:rsidP="00383697">
            <w:pPr>
              <w:rPr>
                <w:lang w:val="pl-PL"/>
              </w:rPr>
            </w:pPr>
            <w:r w:rsidRPr="00717ADB">
              <w:rPr>
                <w:lang w:val="pl-PL"/>
              </w:rPr>
              <w:t>Ta có: BD</w:t>
            </w:r>
            <w:r w:rsidRPr="00717ADB">
              <w:rPr>
                <w:position w:val="-4"/>
              </w:rPr>
              <w:object w:dxaOrig="240" w:dyaOrig="260">
                <v:shape id="_x0000_i1665" type="#_x0000_t75" style="width:12pt;height:12.75pt" o:ole="">
                  <v:imagedata r:id="rId1191" o:title=""/>
                </v:shape>
                <o:OLEObject Type="Embed" ProgID="Equation.DSMT4" ShapeID="_x0000_i1665" DrawAspect="Content" ObjectID="_1592692633" r:id="rId1192"/>
              </w:object>
            </w:r>
            <w:r w:rsidRPr="00717ADB">
              <w:rPr>
                <w:lang w:val="pl-PL"/>
              </w:rPr>
              <w:t>AC (gt)</w:t>
            </w:r>
          </w:p>
          <w:p w:rsidR="00383697" w:rsidRPr="00717ADB" w:rsidRDefault="00383697" w:rsidP="00383697">
            <w:pPr>
              <w:rPr>
                <w:lang w:val="pl-PL"/>
              </w:rPr>
            </w:pPr>
            <w:r w:rsidRPr="00717ADB">
              <w:rPr>
                <w:position w:val="-4"/>
              </w:rPr>
              <w:object w:dxaOrig="499" w:dyaOrig="340">
                <v:shape id="_x0000_i1666" type="#_x0000_t75" style="width:24.75pt;height:17.25pt" o:ole="">
                  <v:imagedata r:id="rId1193" o:title=""/>
                </v:shape>
                <o:OLEObject Type="Embed" ProgID="Equation.DSMT4" ShapeID="_x0000_i1666" DrawAspect="Content" ObjectID="_1592692634" r:id="rId1194"/>
              </w:object>
            </w:r>
            <w:r w:rsidRPr="00717ADB">
              <w:rPr>
                <w:lang w:val="pl-PL"/>
              </w:rPr>
              <w:t xml:space="preserve"> = 90</w:t>
            </w:r>
            <w:r w:rsidRPr="00717ADB">
              <w:rPr>
                <w:vertAlign w:val="superscript"/>
                <w:lang w:val="pl-PL"/>
              </w:rPr>
              <w:t>0</w:t>
            </w:r>
            <w:r w:rsidRPr="00717ADB">
              <w:rPr>
                <w:lang w:val="pl-PL"/>
              </w:rPr>
              <w:t xml:space="preserve">  ( góc nội tiếp chắn nửa đường tròn) </w:t>
            </w:r>
            <w:r w:rsidRPr="00717ADB">
              <w:rPr>
                <w:position w:val="-6"/>
              </w:rPr>
              <w:object w:dxaOrig="300" w:dyaOrig="240">
                <v:shape id="_x0000_i1667" type="#_x0000_t75" style="width:15pt;height:12pt" o:ole="">
                  <v:imagedata r:id="rId1195" o:title=""/>
                </v:shape>
                <o:OLEObject Type="Embed" ProgID="Equation.DSMT4" ShapeID="_x0000_i1667" DrawAspect="Content" ObjectID="_1592692635" r:id="rId1196"/>
              </w:object>
            </w:r>
            <w:r w:rsidRPr="00717ADB">
              <w:rPr>
                <w:lang w:val="pl-PL"/>
              </w:rPr>
              <w:t xml:space="preserve"> BD</w:t>
            </w:r>
            <w:r w:rsidRPr="00717ADB">
              <w:rPr>
                <w:position w:val="-4"/>
              </w:rPr>
              <w:object w:dxaOrig="240" w:dyaOrig="260">
                <v:shape id="_x0000_i1668" type="#_x0000_t75" style="width:12pt;height:12.75pt" o:ole="">
                  <v:imagedata r:id="rId1191" o:title=""/>
                </v:shape>
                <o:OLEObject Type="Embed" ProgID="Equation.DSMT4" ShapeID="_x0000_i1668" DrawAspect="Content" ObjectID="_1592692636" r:id="rId1197"/>
              </w:object>
            </w:r>
            <w:r w:rsidRPr="00717ADB">
              <w:rPr>
                <w:lang w:val="pl-PL"/>
              </w:rPr>
              <w:t>BI</w:t>
            </w:r>
          </w:p>
          <w:p w:rsidR="00383697" w:rsidRPr="00717ADB" w:rsidRDefault="00383697" w:rsidP="00383697">
            <w:pPr>
              <w:rPr>
                <w:lang w:val="pl-PL"/>
              </w:rPr>
            </w:pPr>
            <w:r w:rsidRPr="00717ADB">
              <w:rPr>
                <w:lang w:val="pl-PL"/>
              </w:rPr>
              <w:t xml:space="preserve">Do đó: AC // BI </w:t>
            </w:r>
            <w:r w:rsidRPr="00717ADB">
              <w:rPr>
                <w:position w:val="-6"/>
              </w:rPr>
              <w:object w:dxaOrig="300" w:dyaOrig="240">
                <v:shape id="_x0000_i1669" type="#_x0000_t75" style="width:15pt;height:12pt" o:ole="">
                  <v:imagedata r:id="rId1195" o:title=""/>
                </v:shape>
                <o:OLEObject Type="Embed" ProgID="Equation.DSMT4" ShapeID="_x0000_i1669" DrawAspect="Content" ObjectID="_1592692637" r:id="rId1198"/>
              </w:object>
            </w:r>
            <w:r w:rsidRPr="00717ADB">
              <w:rPr>
                <w:lang w:val="pl-PL"/>
              </w:rPr>
              <w:t xml:space="preserve"> </w:t>
            </w:r>
            <w:r w:rsidRPr="00717ADB">
              <w:rPr>
                <w:position w:val="-6"/>
              </w:rPr>
              <w:object w:dxaOrig="900" w:dyaOrig="360">
                <v:shape id="_x0000_i1670" type="#_x0000_t75" style="width:45pt;height:18pt" o:ole="">
                  <v:imagedata r:id="rId1199" o:title=""/>
                </v:shape>
                <o:OLEObject Type="Embed" ProgID="Equation.DSMT4" ShapeID="_x0000_i1670" DrawAspect="Content" ObjectID="_1592692638" r:id="rId1200"/>
              </w:object>
            </w:r>
            <w:r w:rsidRPr="00717ADB">
              <w:rPr>
                <w:lang w:val="pl-PL"/>
              </w:rPr>
              <w:t xml:space="preserve"> </w:t>
            </w:r>
            <w:r w:rsidRPr="00717ADB">
              <w:rPr>
                <w:position w:val="-6"/>
              </w:rPr>
              <w:object w:dxaOrig="300" w:dyaOrig="240">
                <v:shape id="_x0000_i1671" type="#_x0000_t75" style="width:15pt;height:12pt" o:ole="">
                  <v:imagedata r:id="rId1195" o:title=""/>
                </v:shape>
                <o:OLEObject Type="Embed" ProgID="Equation.DSMT4" ShapeID="_x0000_i1671" DrawAspect="Content" ObjectID="_1592692639" r:id="rId1201"/>
              </w:object>
            </w:r>
            <w:r w:rsidRPr="00717ADB">
              <w:rPr>
                <w:lang w:val="pl-PL"/>
              </w:rPr>
              <w:t xml:space="preserve"> AB = CI</w:t>
            </w:r>
          </w:p>
          <w:p w:rsidR="00383697" w:rsidRPr="00717ADB" w:rsidRDefault="00383697" w:rsidP="001E40D0">
            <w:pPr>
              <w:numPr>
                <w:ilvl w:val="0"/>
                <w:numId w:val="40"/>
              </w:numPr>
              <w:rPr>
                <w:lang w:val="pl-PL"/>
              </w:rPr>
            </w:pPr>
            <w:r w:rsidRPr="00717ADB">
              <w:rPr>
                <w:lang w:val="pl-PL"/>
              </w:rPr>
              <w:t>Chứng minh rằng: EA</w:t>
            </w:r>
            <w:r w:rsidRPr="00717ADB">
              <w:rPr>
                <w:vertAlign w:val="superscript"/>
                <w:lang w:val="pl-PL"/>
              </w:rPr>
              <w:t>2</w:t>
            </w:r>
            <w:r w:rsidRPr="00717ADB">
              <w:rPr>
                <w:lang w:val="pl-PL"/>
              </w:rPr>
              <w:t xml:space="preserve"> + EB</w:t>
            </w:r>
            <w:r w:rsidRPr="00717ADB">
              <w:rPr>
                <w:vertAlign w:val="superscript"/>
                <w:lang w:val="pl-PL"/>
              </w:rPr>
              <w:t>2</w:t>
            </w:r>
            <w:r w:rsidRPr="00717ADB">
              <w:rPr>
                <w:lang w:val="pl-PL"/>
              </w:rPr>
              <w:t xml:space="preserve"> + EC</w:t>
            </w:r>
            <w:r w:rsidRPr="00717ADB">
              <w:rPr>
                <w:vertAlign w:val="superscript"/>
                <w:lang w:val="pl-PL"/>
              </w:rPr>
              <w:t>2</w:t>
            </w:r>
            <w:r w:rsidRPr="00717ADB">
              <w:rPr>
                <w:lang w:val="pl-PL"/>
              </w:rPr>
              <w:t xml:space="preserve"> + ED</w:t>
            </w:r>
            <w:r w:rsidRPr="00717ADB">
              <w:rPr>
                <w:vertAlign w:val="superscript"/>
                <w:lang w:val="pl-PL"/>
              </w:rPr>
              <w:t xml:space="preserve">2 </w:t>
            </w:r>
            <w:r w:rsidRPr="00717ADB">
              <w:rPr>
                <w:lang w:val="pl-PL"/>
              </w:rPr>
              <w:t xml:space="preserve"> = 4R</w:t>
            </w:r>
            <w:r w:rsidRPr="00717ADB">
              <w:rPr>
                <w:vertAlign w:val="superscript"/>
                <w:lang w:val="pl-PL"/>
              </w:rPr>
              <w:t>2</w:t>
            </w:r>
          </w:p>
          <w:p w:rsidR="00383697" w:rsidRPr="00717ADB" w:rsidRDefault="00383697" w:rsidP="00383697">
            <w:r w:rsidRPr="00717ADB">
              <w:t>Vì BD</w:t>
            </w:r>
            <w:r w:rsidRPr="00717ADB">
              <w:rPr>
                <w:position w:val="-4"/>
              </w:rPr>
              <w:object w:dxaOrig="240" w:dyaOrig="260">
                <v:shape id="_x0000_i1672" type="#_x0000_t75" style="width:12pt;height:12.75pt" o:ole="">
                  <v:imagedata r:id="rId1191" o:title=""/>
                </v:shape>
                <o:OLEObject Type="Embed" ProgID="Equation.DSMT4" ShapeID="_x0000_i1672" DrawAspect="Content" ObjectID="_1592692640" r:id="rId1202"/>
              </w:object>
            </w:r>
            <w:r w:rsidRPr="00717ADB">
              <w:t xml:space="preserve">AC   </w:t>
            </w:r>
            <w:r w:rsidRPr="00717ADB">
              <w:rPr>
                <w:position w:val="-6"/>
              </w:rPr>
              <w:object w:dxaOrig="300" w:dyaOrig="240">
                <v:shape id="_x0000_i1673" type="#_x0000_t75" style="width:15pt;height:12pt" o:ole="">
                  <v:imagedata r:id="rId1195" o:title=""/>
                </v:shape>
                <o:OLEObject Type="Embed" ProgID="Equation.DSMT4" ShapeID="_x0000_i1673" DrawAspect="Content" ObjectID="_1592692641" r:id="rId1203"/>
              </w:object>
            </w:r>
            <w:r w:rsidRPr="00717ADB">
              <w:t xml:space="preserve"> </w:t>
            </w:r>
            <w:r w:rsidRPr="00717ADB">
              <w:rPr>
                <w:position w:val="-4"/>
              </w:rPr>
              <w:object w:dxaOrig="980" w:dyaOrig="340">
                <v:shape id="_x0000_i1674" type="#_x0000_t75" style="width:48.75pt;height:17.25pt" o:ole="">
                  <v:imagedata r:id="rId1204" o:title=""/>
                </v:shape>
                <o:OLEObject Type="Embed" ProgID="Equation.DSMT4" ShapeID="_x0000_i1674" DrawAspect="Content" ObjectID="_1592692642" r:id="rId1205"/>
              </w:object>
            </w:r>
            <w:r w:rsidRPr="00717ADB">
              <w:t xml:space="preserve">   nên AB = AD</w:t>
            </w:r>
          </w:p>
          <w:p w:rsidR="00383697" w:rsidRPr="00717ADB" w:rsidRDefault="00383697" w:rsidP="00383697"/>
          <w:p w:rsidR="00383697" w:rsidRPr="00717ADB" w:rsidRDefault="00383697" w:rsidP="00383697">
            <w:r w:rsidRPr="00717ADB">
              <w:t>Ta có: EA</w:t>
            </w:r>
            <w:r w:rsidRPr="00717ADB">
              <w:rPr>
                <w:vertAlign w:val="superscript"/>
              </w:rPr>
              <w:t>2</w:t>
            </w:r>
            <w:r w:rsidRPr="00717ADB">
              <w:t xml:space="preserve"> + EB</w:t>
            </w:r>
            <w:r w:rsidRPr="00717ADB">
              <w:rPr>
                <w:vertAlign w:val="superscript"/>
              </w:rPr>
              <w:t>2</w:t>
            </w:r>
            <w:r w:rsidRPr="00717ADB">
              <w:t xml:space="preserve"> + EC</w:t>
            </w:r>
            <w:r w:rsidRPr="00717ADB">
              <w:rPr>
                <w:vertAlign w:val="superscript"/>
              </w:rPr>
              <w:t>2</w:t>
            </w:r>
            <w:r w:rsidRPr="00717ADB">
              <w:t xml:space="preserve"> + ED</w:t>
            </w:r>
            <w:r w:rsidRPr="00717ADB">
              <w:rPr>
                <w:vertAlign w:val="superscript"/>
              </w:rPr>
              <w:t xml:space="preserve">2 </w:t>
            </w:r>
            <w:r w:rsidRPr="00717ADB">
              <w:t xml:space="preserve"> = AB</w:t>
            </w:r>
            <w:r w:rsidRPr="00717ADB">
              <w:rPr>
                <w:vertAlign w:val="superscript"/>
              </w:rPr>
              <w:t>2</w:t>
            </w:r>
            <w:r w:rsidRPr="00717ADB">
              <w:t xml:space="preserve"> + CD</w:t>
            </w:r>
            <w:r w:rsidRPr="00717ADB">
              <w:rPr>
                <w:vertAlign w:val="superscript"/>
              </w:rPr>
              <w:t>2</w:t>
            </w:r>
            <w:r w:rsidRPr="00717ADB">
              <w:t xml:space="preserve"> = AD</w:t>
            </w:r>
            <w:r w:rsidRPr="00717ADB">
              <w:rPr>
                <w:vertAlign w:val="superscript"/>
              </w:rPr>
              <w:t>2</w:t>
            </w:r>
            <w:r w:rsidRPr="00717ADB">
              <w:t xml:space="preserve"> + </w:t>
            </w:r>
            <w:r w:rsidRPr="00717ADB">
              <w:rPr>
                <w:vertAlign w:val="superscript"/>
              </w:rPr>
              <w:t xml:space="preserve"> </w:t>
            </w:r>
            <w:r w:rsidRPr="00717ADB">
              <w:t>CD</w:t>
            </w:r>
            <w:r w:rsidRPr="00717ADB">
              <w:rPr>
                <w:vertAlign w:val="superscript"/>
              </w:rPr>
              <w:t>2</w:t>
            </w:r>
            <w:r w:rsidRPr="00717ADB">
              <w:t xml:space="preserve">  = AC</w:t>
            </w:r>
            <w:r w:rsidRPr="00717ADB">
              <w:rPr>
                <w:vertAlign w:val="superscript"/>
              </w:rPr>
              <w:t>2</w:t>
            </w:r>
            <w:r w:rsidRPr="00717ADB">
              <w:t xml:space="preserve"> = (2R)</w:t>
            </w:r>
            <w:r w:rsidRPr="00717ADB">
              <w:rPr>
                <w:vertAlign w:val="superscript"/>
              </w:rPr>
              <w:t>2</w:t>
            </w:r>
            <w:r w:rsidRPr="00717ADB">
              <w:t xml:space="preserve"> = 4R</w:t>
            </w:r>
            <w:r w:rsidRPr="00717ADB">
              <w:rPr>
                <w:vertAlign w:val="superscript"/>
              </w:rPr>
              <w:t>2</w:t>
            </w:r>
          </w:p>
          <w:p w:rsidR="00383697" w:rsidRPr="00717ADB" w:rsidRDefault="00383697" w:rsidP="001E40D0">
            <w:pPr>
              <w:numPr>
                <w:ilvl w:val="0"/>
                <w:numId w:val="40"/>
              </w:numPr>
            </w:pPr>
            <w:r w:rsidRPr="00717ADB">
              <w:t xml:space="preserve">Tính diện tích của đa giác ABICD theo R khi OE = </w:t>
            </w:r>
            <w:r w:rsidRPr="00717ADB">
              <w:rPr>
                <w:position w:val="-24"/>
              </w:rPr>
              <w:object w:dxaOrig="400" w:dyaOrig="620">
                <v:shape id="_x0000_i1675" type="#_x0000_t75" style="width:20.25pt;height:30.75pt" o:ole="">
                  <v:imagedata r:id="rId1171" o:title=""/>
                </v:shape>
                <o:OLEObject Type="Embed" ProgID="Equation.DSMT4" ShapeID="_x0000_i1675" DrawAspect="Content" ObjectID="_1592692643" r:id="rId1206"/>
              </w:object>
            </w:r>
          </w:p>
          <w:p w:rsidR="00383697" w:rsidRPr="00717ADB" w:rsidRDefault="00383697" w:rsidP="00383697">
            <w:r w:rsidRPr="00717ADB">
              <w:t>S</w:t>
            </w:r>
            <w:r w:rsidRPr="00717ADB">
              <w:rPr>
                <w:vertAlign w:val="subscript"/>
              </w:rPr>
              <w:t>ABICD</w:t>
            </w:r>
            <w:r w:rsidRPr="00717ADB">
              <w:t xml:space="preserve"> = S</w:t>
            </w:r>
            <w:r w:rsidRPr="00717ADB">
              <w:rPr>
                <w:vertAlign w:val="subscript"/>
              </w:rPr>
              <w:t>ABD</w:t>
            </w:r>
            <w:r w:rsidRPr="00717ADB">
              <w:t xml:space="preserve"> + S</w:t>
            </w:r>
            <w:r w:rsidRPr="00717ADB">
              <w:rPr>
                <w:vertAlign w:val="subscript"/>
              </w:rPr>
              <w:t>ABIC</w:t>
            </w:r>
            <w:r w:rsidRPr="00717ADB">
              <w:t xml:space="preserve"> = </w:t>
            </w:r>
            <w:r w:rsidRPr="00717ADB">
              <w:rPr>
                <w:position w:val="-24"/>
              </w:rPr>
              <w:object w:dxaOrig="240" w:dyaOrig="620">
                <v:shape id="_x0000_i1676" type="#_x0000_t75" style="width:12pt;height:30.75pt" o:ole="">
                  <v:imagedata r:id="rId1207" o:title=""/>
                </v:shape>
                <o:OLEObject Type="Embed" ProgID="Equation.DSMT4" ShapeID="_x0000_i1676" DrawAspect="Content" ObjectID="_1592692644" r:id="rId1208"/>
              </w:object>
            </w:r>
            <w:r w:rsidRPr="00717ADB">
              <w:t xml:space="preserve">.DE.AC + </w:t>
            </w:r>
            <w:r w:rsidRPr="00717ADB">
              <w:rPr>
                <w:position w:val="-24"/>
              </w:rPr>
              <w:object w:dxaOrig="240" w:dyaOrig="620">
                <v:shape id="_x0000_i1677" type="#_x0000_t75" style="width:12pt;height:30.75pt" o:ole="">
                  <v:imagedata r:id="rId1207" o:title=""/>
                </v:shape>
                <o:OLEObject Type="Embed" ProgID="Equation.DSMT4" ShapeID="_x0000_i1677" DrawAspect="Content" ObjectID="_1592692645" r:id="rId1209"/>
              </w:object>
            </w:r>
            <w:r w:rsidRPr="00717ADB">
              <w:t>.EB.(BI + AC)</w:t>
            </w:r>
          </w:p>
          <w:p w:rsidR="00383697" w:rsidRPr="00717ADB" w:rsidRDefault="00383697" w:rsidP="00383697">
            <w:pPr>
              <w:rPr>
                <w:lang w:val="es-ES"/>
              </w:rPr>
            </w:pPr>
            <w:r w:rsidRPr="00717ADB">
              <w:rPr>
                <w:lang w:val="es-ES"/>
              </w:rPr>
              <w:t xml:space="preserve">* OE = </w:t>
            </w:r>
            <w:r w:rsidRPr="00717ADB">
              <w:rPr>
                <w:position w:val="-24"/>
              </w:rPr>
              <w:object w:dxaOrig="400" w:dyaOrig="620">
                <v:shape id="_x0000_i1678" type="#_x0000_t75" style="width:20.25pt;height:30.75pt" o:ole="">
                  <v:imagedata r:id="rId1171" o:title=""/>
                </v:shape>
                <o:OLEObject Type="Embed" ProgID="Equation.DSMT4" ShapeID="_x0000_i1678" DrawAspect="Content" ObjectID="_1592692646" r:id="rId1210"/>
              </w:object>
            </w:r>
            <w:r w:rsidRPr="00717ADB">
              <w:rPr>
                <w:lang w:val="es-ES"/>
              </w:rPr>
              <w:t xml:space="preserve">  </w:t>
            </w:r>
            <w:r w:rsidRPr="00717ADB">
              <w:rPr>
                <w:position w:val="-6"/>
              </w:rPr>
              <w:object w:dxaOrig="300" w:dyaOrig="240">
                <v:shape id="_x0000_i1679" type="#_x0000_t75" style="width:15pt;height:12pt" o:ole="">
                  <v:imagedata r:id="rId1195" o:title=""/>
                </v:shape>
                <o:OLEObject Type="Embed" ProgID="Equation.DSMT4" ShapeID="_x0000_i1679" DrawAspect="Content" ObjectID="_1592692647" r:id="rId1211"/>
              </w:object>
            </w:r>
            <w:r w:rsidRPr="00717ADB">
              <w:rPr>
                <w:lang w:val="es-ES"/>
              </w:rPr>
              <w:t xml:space="preserve">AE = </w:t>
            </w:r>
            <w:r w:rsidRPr="00717ADB">
              <w:rPr>
                <w:position w:val="-24"/>
              </w:rPr>
              <w:object w:dxaOrig="279" w:dyaOrig="620">
                <v:shape id="_x0000_i1680" type="#_x0000_t75" style="width:14.25pt;height:30.75pt" o:ole="">
                  <v:imagedata r:id="rId1212" o:title=""/>
                </v:shape>
                <o:OLEObject Type="Embed" ProgID="Equation.DSMT4" ShapeID="_x0000_i1680" DrawAspect="Content" ObjectID="_1592692648" r:id="rId1213"/>
              </w:object>
            </w:r>
            <w:r w:rsidRPr="00717ADB">
              <w:rPr>
                <w:lang w:val="es-ES"/>
              </w:rPr>
              <w:t xml:space="preserve">  và EC = </w:t>
            </w:r>
            <w:r w:rsidRPr="00717ADB">
              <w:rPr>
                <w:position w:val="-24"/>
              </w:rPr>
              <w:object w:dxaOrig="400" w:dyaOrig="620">
                <v:shape id="_x0000_i1681" type="#_x0000_t75" style="width:20.25pt;height:30.75pt" o:ole="">
                  <v:imagedata r:id="rId1171" o:title=""/>
                </v:shape>
                <o:OLEObject Type="Embed" ProgID="Equation.DSMT4" ShapeID="_x0000_i1681" DrawAspect="Content" ObjectID="_1592692649" r:id="rId1214"/>
              </w:object>
            </w:r>
            <w:r w:rsidRPr="00717ADB">
              <w:rPr>
                <w:lang w:val="es-ES"/>
              </w:rPr>
              <w:t xml:space="preserve"> + R = </w:t>
            </w:r>
            <w:r w:rsidRPr="00717ADB">
              <w:rPr>
                <w:position w:val="-24"/>
              </w:rPr>
              <w:object w:dxaOrig="380" w:dyaOrig="620">
                <v:shape id="_x0000_i1682" type="#_x0000_t75" style="width:18.75pt;height:30.75pt" o:ole="">
                  <v:imagedata r:id="rId1215" o:title=""/>
                </v:shape>
                <o:OLEObject Type="Embed" ProgID="Equation.DSMT4" ShapeID="_x0000_i1682" DrawAspect="Content" ObjectID="_1592692650" r:id="rId1216"/>
              </w:object>
            </w:r>
          </w:p>
          <w:p w:rsidR="00383697" w:rsidRPr="00717ADB" w:rsidRDefault="00383697" w:rsidP="00383697">
            <w:pPr>
              <w:rPr>
                <w:lang w:val="es-ES"/>
              </w:rPr>
            </w:pPr>
            <w:r w:rsidRPr="00717ADB">
              <w:rPr>
                <w:lang w:val="es-ES"/>
              </w:rPr>
              <w:t>* DE</w:t>
            </w:r>
            <w:r w:rsidRPr="00717ADB">
              <w:rPr>
                <w:vertAlign w:val="superscript"/>
                <w:lang w:val="es-ES"/>
              </w:rPr>
              <w:t>2</w:t>
            </w:r>
            <w:r w:rsidRPr="00717ADB">
              <w:rPr>
                <w:lang w:val="es-ES"/>
              </w:rPr>
              <w:t xml:space="preserve"> = AE.EC = </w:t>
            </w:r>
            <w:r w:rsidRPr="00717ADB">
              <w:rPr>
                <w:position w:val="-24"/>
              </w:rPr>
              <w:object w:dxaOrig="279" w:dyaOrig="620">
                <v:shape id="_x0000_i1683" type="#_x0000_t75" style="width:14.25pt;height:30.75pt" o:ole="">
                  <v:imagedata r:id="rId1212" o:title=""/>
                </v:shape>
                <o:OLEObject Type="Embed" ProgID="Equation.DSMT4" ShapeID="_x0000_i1683" DrawAspect="Content" ObjectID="_1592692651" r:id="rId1217"/>
              </w:object>
            </w:r>
            <w:r w:rsidRPr="00717ADB">
              <w:rPr>
                <w:lang w:val="es-ES"/>
              </w:rPr>
              <w:t>.</w:t>
            </w:r>
            <w:r w:rsidRPr="00717ADB">
              <w:rPr>
                <w:position w:val="-24"/>
              </w:rPr>
              <w:object w:dxaOrig="380" w:dyaOrig="620">
                <v:shape id="_x0000_i1684" type="#_x0000_t75" style="width:18.75pt;height:30.75pt" o:ole="">
                  <v:imagedata r:id="rId1215" o:title=""/>
                </v:shape>
                <o:OLEObject Type="Embed" ProgID="Equation.DSMT4" ShapeID="_x0000_i1684" DrawAspect="Content" ObjectID="_1592692652" r:id="rId1218"/>
              </w:object>
            </w:r>
            <w:r w:rsidRPr="00717ADB">
              <w:rPr>
                <w:lang w:val="es-ES"/>
              </w:rPr>
              <w:t xml:space="preserve"> = </w:t>
            </w:r>
            <w:r w:rsidRPr="00717ADB">
              <w:rPr>
                <w:position w:val="-24"/>
              </w:rPr>
              <w:object w:dxaOrig="480" w:dyaOrig="660">
                <v:shape id="_x0000_i1685" type="#_x0000_t75" style="width:24pt;height:33pt" o:ole="">
                  <v:imagedata r:id="rId1219" o:title=""/>
                </v:shape>
                <o:OLEObject Type="Embed" ProgID="Equation.DSMT4" ShapeID="_x0000_i1685" DrawAspect="Content" ObjectID="_1592692653" r:id="rId1220"/>
              </w:object>
            </w:r>
            <w:r w:rsidRPr="00717ADB">
              <w:rPr>
                <w:lang w:val="es-ES"/>
              </w:rPr>
              <w:t xml:space="preserve">  </w:t>
            </w:r>
            <w:r w:rsidRPr="00717ADB">
              <w:rPr>
                <w:position w:val="-6"/>
              </w:rPr>
              <w:object w:dxaOrig="300" w:dyaOrig="240">
                <v:shape id="_x0000_i1686" type="#_x0000_t75" style="width:15pt;height:9.75pt" o:ole="">
                  <v:imagedata r:id="rId1195" o:title=""/>
                </v:shape>
                <o:OLEObject Type="Embed" ProgID="Equation.DSMT4" ShapeID="_x0000_i1686" DrawAspect="Content" ObjectID="_1592692654" r:id="rId1221"/>
              </w:object>
            </w:r>
            <w:r w:rsidRPr="00717ADB">
              <w:rPr>
                <w:lang w:val="es-ES"/>
              </w:rPr>
              <w:t xml:space="preserve">  DE = </w:t>
            </w:r>
            <w:r w:rsidRPr="00717ADB">
              <w:rPr>
                <w:position w:val="-24"/>
              </w:rPr>
              <w:object w:dxaOrig="560" w:dyaOrig="680">
                <v:shape id="_x0000_i1687" type="#_x0000_t75" style="width:27.75pt;height:33.75pt" o:ole="">
                  <v:imagedata r:id="rId1222" o:title=""/>
                </v:shape>
                <o:OLEObject Type="Embed" ProgID="Equation.DSMT4" ShapeID="_x0000_i1687" DrawAspect="Content" ObjectID="_1592692655" r:id="rId1223"/>
              </w:object>
            </w:r>
            <w:r w:rsidRPr="00717ADB">
              <w:rPr>
                <w:lang w:val="es-ES"/>
              </w:rPr>
              <w:t xml:space="preserve">. Do đó: EB = </w:t>
            </w:r>
            <w:r w:rsidRPr="00717ADB">
              <w:rPr>
                <w:position w:val="-24"/>
              </w:rPr>
              <w:object w:dxaOrig="560" w:dyaOrig="680">
                <v:shape id="_x0000_i1688" type="#_x0000_t75" style="width:27.75pt;height:33.75pt" o:ole="">
                  <v:imagedata r:id="rId1222" o:title=""/>
                </v:shape>
                <o:OLEObject Type="Embed" ProgID="Equation.DSMT4" ShapeID="_x0000_i1688" DrawAspect="Content" ObjectID="_1592692656" r:id="rId1224"/>
              </w:object>
            </w:r>
          </w:p>
          <w:p w:rsidR="00383697" w:rsidRPr="00717ADB" w:rsidRDefault="00383697" w:rsidP="00383697">
            <w:pPr>
              <w:rPr>
                <w:lang w:val="es-ES"/>
              </w:rPr>
            </w:pPr>
            <w:r w:rsidRPr="00717ADB">
              <w:rPr>
                <w:lang w:val="es-ES"/>
              </w:rPr>
              <w:t xml:space="preserve">* BI = AC – 2AE = 2R – 2. </w:t>
            </w:r>
            <w:r w:rsidRPr="00717ADB">
              <w:rPr>
                <w:position w:val="-24"/>
              </w:rPr>
              <w:object w:dxaOrig="279" w:dyaOrig="620">
                <v:shape id="_x0000_i1689" type="#_x0000_t75" style="width:14.25pt;height:30.75pt" o:ole="">
                  <v:imagedata r:id="rId1212" o:title=""/>
                </v:shape>
                <o:OLEObject Type="Embed" ProgID="Equation.DSMT4" ShapeID="_x0000_i1689" DrawAspect="Content" ObjectID="_1592692657" r:id="rId1225"/>
              </w:object>
            </w:r>
            <w:r w:rsidRPr="00717ADB">
              <w:rPr>
                <w:lang w:val="es-ES"/>
              </w:rPr>
              <w:t xml:space="preserve"> =</w:t>
            </w:r>
            <w:r w:rsidRPr="00717ADB">
              <w:rPr>
                <w:position w:val="-24"/>
              </w:rPr>
              <w:object w:dxaOrig="400" w:dyaOrig="620">
                <v:shape id="_x0000_i1690" type="#_x0000_t75" style="width:20.25pt;height:30.75pt" o:ole="">
                  <v:imagedata r:id="rId1226" o:title=""/>
                </v:shape>
                <o:OLEObject Type="Embed" ProgID="Equation.DSMT4" ShapeID="_x0000_i1690" DrawAspect="Content" ObjectID="_1592692658" r:id="rId1227"/>
              </w:object>
            </w:r>
          </w:p>
          <w:p w:rsidR="00383697" w:rsidRPr="00717ADB" w:rsidRDefault="00383697" w:rsidP="00383697">
            <w:pPr>
              <w:rPr>
                <w:lang w:val="es-ES"/>
              </w:rPr>
            </w:pPr>
            <w:r w:rsidRPr="00717ADB">
              <w:rPr>
                <w:lang w:val="es-ES"/>
              </w:rPr>
              <w:t>Vậy:  S</w:t>
            </w:r>
            <w:r w:rsidRPr="00717ADB">
              <w:rPr>
                <w:vertAlign w:val="subscript"/>
                <w:lang w:val="es-ES"/>
              </w:rPr>
              <w:t>ABICD</w:t>
            </w:r>
            <w:r w:rsidRPr="00717ADB">
              <w:rPr>
                <w:lang w:val="es-ES"/>
              </w:rPr>
              <w:t xml:space="preserve"> = </w:t>
            </w:r>
            <w:r w:rsidRPr="00717ADB">
              <w:rPr>
                <w:position w:val="-24"/>
              </w:rPr>
              <w:object w:dxaOrig="240" w:dyaOrig="620">
                <v:shape id="_x0000_i1691" type="#_x0000_t75" style="width:12pt;height:30.75pt" o:ole="">
                  <v:imagedata r:id="rId1207" o:title=""/>
                </v:shape>
                <o:OLEObject Type="Embed" ProgID="Equation.DSMT4" ShapeID="_x0000_i1691" DrawAspect="Content" ObjectID="_1592692659" r:id="rId1228"/>
              </w:object>
            </w:r>
            <w:r w:rsidRPr="00717ADB">
              <w:rPr>
                <w:lang w:val="es-ES"/>
              </w:rPr>
              <w:t>.</w:t>
            </w:r>
            <w:r w:rsidRPr="00717ADB">
              <w:rPr>
                <w:position w:val="-24"/>
              </w:rPr>
              <w:object w:dxaOrig="560" w:dyaOrig="680">
                <v:shape id="_x0000_i1692" type="#_x0000_t75" style="width:27.75pt;height:33.75pt" o:ole="">
                  <v:imagedata r:id="rId1222" o:title=""/>
                </v:shape>
                <o:OLEObject Type="Embed" ProgID="Equation.DSMT4" ShapeID="_x0000_i1692" DrawAspect="Content" ObjectID="_1592692660" r:id="rId1229"/>
              </w:object>
            </w:r>
            <w:r w:rsidRPr="00717ADB">
              <w:rPr>
                <w:lang w:val="es-ES"/>
              </w:rPr>
              <w:t xml:space="preserve">.2R + </w:t>
            </w:r>
            <w:r w:rsidRPr="00717ADB">
              <w:rPr>
                <w:position w:val="-24"/>
              </w:rPr>
              <w:object w:dxaOrig="240" w:dyaOrig="620">
                <v:shape id="_x0000_i1693" type="#_x0000_t75" style="width:12pt;height:30.75pt" o:ole="">
                  <v:imagedata r:id="rId1207" o:title=""/>
                </v:shape>
                <o:OLEObject Type="Embed" ProgID="Equation.DSMT4" ShapeID="_x0000_i1693" DrawAspect="Content" ObjectID="_1592692661" r:id="rId1230"/>
              </w:object>
            </w:r>
            <w:r w:rsidRPr="00717ADB">
              <w:rPr>
                <w:position w:val="-24"/>
              </w:rPr>
              <w:object w:dxaOrig="560" w:dyaOrig="680">
                <v:shape id="_x0000_i1694" type="#_x0000_t75" style="width:27.75pt;height:33.75pt" o:ole="">
                  <v:imagedata r:id="rId1222" o:title=""/>
                </v:shape>
                <o:OLEObject Type="Embed" ProgID="Equation.DSMT4" ShapeID="_x0000_i1694" DrawAspect="Content" ObjectID="_1592692662" r:id="rId1231"/>
              </w:object>
            </w:r>
            <w:r w:rsidRPr="00717ADB">
              <w:rPr>
                <w:lang w:val="es-ES"/>
              </w:rPr>
              <w:t>.(</w:t>
            </w:r>
            <w:r w:rsidRPr="00717ADB">
              <w:rPr>
                <w:position w:val="-24"/>
              </w:rPr>
              <w:object w:dxaOrig="400" w:dyaOrig="620">
                <v:shape id="_x0000_i1695" type="#_x0000_t75" style="width:20.25pt;height:30.75pt" o:ole="">
                  <v:imagedata r:id="rId1226" o:title=""/>
                </v:shape>
                <o:OLEObject Type="Embed" ProgID="Equation.DSMT4" ShapeID="_x0000_i1695" DrawAspect="Content" ObjectID="_1592692663" r:id="rId1232"/>
              </w:object>
            </w:r>
            <w:r w:rsidRPr="00717ADB">
              <w:rPr>
                <w:lang w:val="es-ES"/>
              </w:rPr>
              <w:t xml:space="preserve">+ 2R) = </w:t>
            </w:r>
            <w:r w:rsidRPr="00717ADB">
              <w:rPr>
                <w:position w:val="-24"/>
              </w:rPr>
              <w:object w:dxaOrig="560" w:dyaOrig="680">
                <v:shape id="_x0000_i1696" type="#_x0000_t75" style="width:27.75pt;height:33.75pt" o:ole="">
                  <v:imagedata r:id="rId1233" o:title=""/>
                </v:shape>
                <o:OLEObject Type="Embed" ProgID="Equation.DSMT4" ShapeID="_x0000_i1696" DrawAspect="Content" ObjectID="_1592692664" r:id="rId1234"/>
              </w:object>
            </w:r>
            <w:r w:rsidRPr="00717ADB">
              <w:rPr>
                <w:lang w:val="es-ES"/>
              </w:rPr>
              <w:t>.</w:t>
            </w:r>
            <w:r w:rsidRPr="00717ADB">
              <w:rPr>
                <w:position w:val="-24"/>
              </w:rPr>
              <w:object w:dxaOrig="499" w:dyaOrig="620">
                <v:shape id="_x0000_i1697" type="#_x0000_t75" style="width:24.75pt;height:30.75pt" o:ole="">
                  <v:imagedata r:id="rId1235" o:title=""/>
                </v:shape>
                <o:OLEObject Type="Embed" ProgID="Equation.DSMT4" ShapeID="_x0000_i1697" DrawAspect="Content" ObjectID="_1592692665" r:id="rId1236"/>
              </w:object>
            </w:r>
            <w:r w:rsidRPr="00717ADB">
              <w:rPr>
                <w:lang w:val="es-ES"/>
              </w:rPr>
              <w:t xml:space="preserve"> = </w:t>
            </w:r>
            <w:r w:rsidRPr="00717ADB">
              <w:rPr>
                <w:position w:val="-24"/>
              </w:rPr>
              <w:object w:dxaOrig="780" w:dyaOrig="680">
                <v:shape id="_x0000_i1698" type="#_x0000_t75" style="width:39pt;height:33.75pt" o:ole="">
                  <v:imagedata r:id="rId1237" o:title=""/>
                </v:shape>
                <o:OLEObject Type="Embed" ProgID="Equation.DSMT4" ShapeID="_x0000_i1698" DrawAspect="Content" ObjectID="_1592692666" r:id="rId1238"/>
              </w:object>
            </w:r>
            <w:r w:rsidRPr="00717ADB">
              <w:rPr>
                <w:lang w:val="es-ES"/>
              </w:rPr>
              <w:t xml:space="preserve"> (đvdt)</w:t>
            </w:r>
          </w:p>
          <w:p w:rsidR="00383697" w:rsidRPr="00717ADB" w:rsidRDefault="00383697" w:rsidP="00383697">
            <w:pPr>
              <w:pStyle w:val="Header"/>
              <w:rPr>
                <w:rFonts w:ascii="Times New Roman" w:hAnsi="Times New Roman"/>
                <w:lang w:val="es-ES"/>
              </w:rPr>
            </w:pPr>
            <w:r w:rsidRPr="00717ADB">
              <w:rPr>
                <w:rFonts w:ascii="Times New Roman" w:hAnsi="Times New Roman"/>
                <w:b/>
                <w:lang w:val="es-ES"/>
              </w:rPr>
              <w:t>Bài  5</w:t>
            </w:r>
            <w:r w:rsidRPr="00717ADB">
              <w:rPr>
                <w:rFonts w:ascii="Times New Roman" w:hAnsi="Times New Roman"/>
                <w:lang w:val="es-ES"/>
              </w:rPr>
              <w:t xml:space="preserve">: </w:t>
            </w:r>
            <w:r w:rsidRPr="00717ADB">
              <w:rPr>
                <w:rFonts w:ascii="Times New Roman" w:hAnsi="Times New Roman"/>
                <w:i/>
                <w:lang w:val="es-ES"/>
              </w:rPr>
              <w:t>(1,0 điểm)</w:t>
            </w:r>
            <w:r w:rsidRPr="00717ADB">
              <w:rPr>
                <w:rFonts w:ascii="Times New Roman" w:hAnsi="Times New Roman"/>
                <w:lang w:val="es-ES"/>
              </w:rPr>
              <w:t xml:space="preserve"> </w:t>
            </w:r>
          </w:p>
          <w:p w:rsidR="00383697" w:rsidRPr="00717ADB" w:rsidRDefault="00383697" w:rsidP="00383697">
            <w:pPr>
              <w:rPr>
                <w:lang w:val="es-ES"/>
              </w:rPr>
            </w:pPr>
            <w:r>
              <w:rPr>
                <w:noProof/>
                <w:lang w:val="en-US"/>
              </w:rPr>
              <w:drawing>
                <wp:anchor distT="0" distB="0" distL="114300" distR="114300" simplePos="0" relativeHeight="251743232" behindDoc="0" locked="0" layoutInCell="1" allowOverlap="1">
                  <wp:simplePos x="0" y="0"/>
                  <wp:positionH relativeFrom="column">
                    <wp:posOffset>4870450</wp:posOffset>
                  </wp:positionH>
                  <wp:positionV relativeFrom="paragraph">
                    <wp:posOffset>91440</wp:posOffset>
                  </wp:positionV>
                  <wp:extent cx="2084705" cy="1393190"/>
                  <wp:effectExtent l="0" t="0" r="0" b="0"/>
                  <wp:wrapNone/>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39">
                            <a:extLst>
                              <a:ext uri="{28A0092B-C50C-407E-A947-70E740481C1C}">
                                <a14:useLocalDpi xmlns:a14="http://schemas.microsoft.com/office/drawing/2010/main" val="0"/>
                              </a:ext>
                            </a:extLst>
                          </a:blip>
                          <a:srcRect/>
                          <a:stretch>
                            <a:fillRect/>
                          </a:stretch>
                        </pic:blipFill>
                        <pic:spPr bwMode="auto">
                          <a:xfrm>
                            <a:off x="0" y="0"/>
                            <a:ext cx="2084705" cy="13931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3697" w:rsidRPr="006D6331" w:rsidRDefault="00383697" w:rsidP="00383697">
            <w:pPr>
              <w:rPr>
                <w:lang w:val="de-DE"/>
              </w:rPr>
            </w:pPr>
            <w:r w:rsidRPr="00717ADB">
              <w:rPr>
                <w:lang w:val="es-ES"/>
              </w:rPr>
              <w:tab/>
              <w:t xml:space="preserve">Cho tam giác ABC và các trung tuyến AM, BN, CP. </w:t>
            </w:r>
            <w:r w:rsidRPr="006D6331">
              <w:rPr>
                <w:lang w:val="de-DE"/>
              </w:rPr>
              <w:t xml:space="preserve">Chứng minh rằng: </w:t>
            </w:r>
          </w:p>
          <w:p w:rsidR="00383697" w:rsidRPr="006D6331" w:rsidRDefault="00383697" w:rsidP="00383697">
            <w:pPr>
              <w:ind w:firstLine="720"/>
              <w:rPr>
                <w:lang w:val="de-DE"/>
              </w:rPr>
            </w:pPr>
            <w:r w:rsidRPr="00717ADB">
              <w:rPr>
                <w:position w:val="-24"/>
              </w:rPr>
              <w:object w:dxaOrig="240" w:dyaOrig="620">
                <v:shape id="_x0000_i1699" type="#_x0000_t75" style="width:12pt;height:30.75pt" o:ole="">
                  <v:imagedata r:id="rId1173" o:title=""/>
                </v:shape>
                <o:OLEObject Type="Embed" ProgID="Equation.DSMT4" ShapeID="_x0000_i1699" DrawAspect="Content" ObjectID="_1592692667" r:id="rId1240"/>
              </w:object>
            </w:r>
            <w:r w:rsidRPr="006D6331">
              <w:rPr>
                <w:lang w:val="de-DE"/>
              </w:rPr>
              <w:t>(AB + BC + CA) &lt; AM + BN + CP &lt; AB + BC + CA</w:t>
            </w:r>
          </w:p>
          <w:p w:rsidR="00383697" w:rsidRPr="006D6331" w:rsidRDefault="00383697" w:rsidP="00383697">
            <w:pPr>
              <w:jc w:val="center"/>
              <w:rPr>
                <w:lang w:val="de-DE"/>
              </w:rPr>
            </w:pPr>
          </w:p>
          <w:p w:rsidR="00383697" w:rsidRPr="006D6331" w:rsidRDefault="00383697" w:rsidP="00383697">
            <w:pPr>
              <w:rPr>
                <w:lang w:val="de-DE"/>
              </w:rPr>
            </w:pPr>
            <w:r w:rsidRPr="006D6331">
              <w:rPr>
                <w:lang w:val="de-DE"/>
              </w:rPr>
              <w:t xml:space="preserve">Gọi G là trọng tâm của </w:t>
            </w:r>
            <w:r w:rsidRPr="00717ADB">
              <w:rPr>
                <w:position w:val="-4"/>
              </w:rPr>
              <w:object w:dxaOrig="220" w:dyaOrig="260">
                <v:shape id="_x0000_i1700" type="#_x0000_t75" style="width:11.25pt;height:12.75pt" o:ole="">
                  <v:imagedata r:id="rId1241" o:title=""/>
                </v:shape>
                <o:OLEObject Type="Embed" ProgID="Equation.DSMT4" ShapeID="_x0000_i1700" DrawAspect="Content" ObjectID="_1592692668" r:id="rId1242"/>
              </w:object>
            </w:r>
            <w:r w:rsidRPr="006D6331">
              <w:rPr>
                <w:lang w:val="de-DE"/>
              </w:rPr>
              <w:t xml:space="preserve">ABC, ta có: GM = </w:t>
            </w:r>
            <w:r w:rsidRPr="00717ADB">
              <w:rPr>
                <w:position w:val="-24"/>
              </w:rPr>
              <w:object w:dxaOrig="220" w:dyaOrig="620">
                <v:shape id="_x0000_i1701" type="#_x0000_t75" style="width:11.25pt;height:30.75pt" o:ole="">
                  <v:imagedata r:id="rId1243" o:title=""/>
                </v:shape>
                <o:OLEObject Type="Embed" ProgID="Equation.DSMT4" ShapeID="_x0000_i1701" DrawAspect="Content" ObjectID="_1592692669" r:id="rId1244"/>
              </w:object>
            </w:r>
            <w:r w:rsidRPr="006D6331">
              <w:rPr>
                <w:lang w:val="de-DE"/>
              </w:rPr>
              <w:t xml:space="preserve">AM; GN = </w:t>
            </w:r>
            <w:r w:rsidRPr="00717ADB">
              <w:rPr>
                <w:position w:val="-24"/>
              </w:rPr>
              <w:object w:dxaOrig="220" w:dyaOrig="620">
                <v:shape id="_x0000_i1702" type="#_x0000_t75" style="width:11.25pt;height:30.75pt" o:ole="">
                  <v:imagedata r:id="rId1243" o:title=""/>
                </v:shape>
                <o:OLEObject Type="Embed" ProgID="Equation.DSMT4" ShapeID="_x0000_i1702" DrawAspect="Content" ObjectID="_1592692670" r:id="rId1245"/>
              </w:object>
            </w:r>
            <w:r w:rsidRPr="006D6331">
              <w:rPr>
                <w:lang w:val="de-DE"/>
              </w:rPr>
              <w:t>BN; GP =</w:t>
            </w:r>
            <w:r w:rsidRPr="00717ADB">
              <w:rPr>
                <w:position w:val="-24"/>
              </w:rPr>
              <w:object w:dxaOrig="220" w:dyaOrig="620">
                <v:shape id="_x0000_i1703" type="#_x0000_t75" style="width:11.25pt;height:30.75pt" o:ole="">
                  <v:imagedata r:id="rId1243" o:title=""/>
                </v:shape>
                <o:OLEObject Type="Embed" ProgID="Equation.DSMT4" ShapeID="_x0000_i1703" DrawAspect="Content" ObjectID="_1592692671" r:id="rId1246"/>
              </w:object>
            </w:r>
            <w:r w:rsidRPr="006D6331">
              <w:rPr>
                <w:lang w:val="de-DE"/>
              </w:rPr>
              <w:t>CP</w:t>
            </w:r>
          </w:p>
          <w:p w:rsidR="00383697" w:rsidRPr="006D6331" w:rsidRDefault="00383697" w:rsidP="00383697">
            <w:pPr>
              <w:rPr>
                <w:lang w:val="de-DE"/>
              </w:rPr>
            </w:pPr>
            <w:r w:rsidRPr="006D6331">
              <w:rPr>
                <w:lang w:val="de-DE"/>
              </w:rPr>
              <w:t>Vì AM, BN, CP  các trung tuyến, nên: M, N, P lần lượt là trung điểm của BC, AC, AB</w:t>
            </w:r>
          </w:p>
          <w:p w:rsidR="00383697" w:rsidRPr="006D6331" w:rsidRDefault="00383697" w:rsidP="00383697">
            <w:pPr>
              <w:rPr>
                <w:lang w:val="de-DE"/>
              </w:rPr>
            </w:pPr>
            <w:r w:rsidRPr="006D6331">
              <w:rPr>
                <w:lang w:val="de-DE"/>
              </w:rPr>
              <w:t xml:space="preserve">Do đó: MN, NP, MP là các đường trung bình của </w:t>
            </w:r>
            <w:r w:rsidRPr="00717ADB">
              <w:rPr>
                <w:position w:val="-4"/>
              </w:rPr>
              <w:object w:dxaOrig="220" w:dyaOrig="260">
                <v:shape id="_x0000_i1704" type="#_x0000_t75" style="width:11.25pt;height:12.75pt" o:ole="">
                  <v:imagedata r:id="rId1241" o:title=""/>
                </v:shape>
                <o:OLEObject Type="Embed" ProgID="Equation.DSMT4" ShapeID="_x0000_i1704" DrawAspect="Content" ObjectID="_1592692672" r:id="rId1247"/>
              </w:object>
            </w:r>
            <w:r w:rsidRPr="006D6331">
              <w:rPr>
                <w:lang w:val="de-DE"/>
              </w:rPr>
              <w:t>ABC</w:t>
            </w:r>
          </w:p>
          <w:p w:rsidR="00383697" w:rsidRPr="006D6331" w:rsidRDefault="00383697" w:rsidP="00383697">
            <w:pPr>
              <w:rPr>
                <w:lang w:val="de-DE"/>
              </w:rPr>
            </w:pPr>
            <w:r w:rsidRPr="006D6331">
              <w:rPr>
                <w:lang w:val="de-DE"/>
              </w:rPr>
              <w:t xml:space="preserve">Nên: MN = </w:t>
            </w:r>
            <w:r w:rsidRPr="00717ADB">
              <w:rPr>
                <w:position w:val="-24"/>
              </w:rPr>
              <w:object w:dxaOrig="240" w:dyaOrig="620">
                <v:shape id="_x0000_i1705" type="#_x0000_t75" style="width:12pt;height:30.75pt" o:ole="">
                  <v:imagedata r:id="rId1248" o:title=""/>
                </v:shape>
                <o:OLEObject Type="Embed" ProgID="Equation.DSMT4" ShapeID="_x0000_i1705" DrawAspect="Content" ObjectID="_1592692673" r:id="rId1249"/>
              </w:object>
            </w:r>
            <w:r w:rsidRPr="006D6331">
              <w:rPr>
                <w:lang w:val="de-DE"/>
              </w:rPr>
              <w:t xml:space="preserve">AB;    NP = </w:t>
            </w:r>
            <w:r w:rsidRPr="00717ADB">
              <w:rPr>
                <w:position w:val="-24"/>
              </w:rPr>
              <w:object w:dxaOrig="240" w:dyaOrig="620">
                <v:shape id="_x0000_i1706" type="#_x0000_t75" style="width:12pt;height:30.75pt" o:ole="">
                  <v:imagedata r:id="rId1248" o:title=""/>
                </v:shape>
                <o:OLEObject Type="Embed" ProgID="Equation.DSMT4" ShapeID="_x0000_i1706" DrawAspect="Content" ObjectID="_1592692674" r:id="rId1250"/>
              </w:object>
            </w:r>
            <w:r w:rsidRPr="006D6331">
              <w:rPr>
                <w:lang w:val="de-DE"/>
              </w:rPr>
              <w:t xml:space="preserve">BC;    MP = </w:t>
            </w:r>
            <w:r w:rsidRPr="00717ADB">
              <w:rPr>
                <w:position w:val="-24"/>
              </w:rPr>
              <w:object w:dxaOrig="240" w:dyaOrig="620">
                <v:shape id="_x0000_i1707" type="#_x0000_t75" style="width:12pt;height:30.75pt" o:ole="">
                  <v:imagedata r:id="rId1248" o:title=""/>
                </v:shape>
                <o:OLEObject Type="Embed" ProgID="Equation.DSMT4" ShapeID="_x0000_i1707" DrawAspect="Content" ObjectID="_1592692675" r:id="rId1251"/>
              </w:object>
            </w:r>
            <w:r w:rsidRPr="006D6331">
              <w:rPr>
                <w:lang w:val="de-DE"/>
              </w:rPr>
              <w:t>AC</w:t>
            </w:r>
          </w:p>
          <w:p w:rsidR="00383697" w:rsidRPr="006D6331" w:rsidRDefault="00383697" w:rsidP="00383697">
            <w:pPr>
              <w:rPr>
                <w:lang w:val="de-DE"/>
              </w:rPr>
            </w:pPr>
            <w:r w:rsidRPr="006D6331">
              <w:rPr>
                <w:lang w:val="de-DE"/>
              </w:rPr>
              <w:t xml:space="preserve">Áp dụng bất đẳng thức tam giác, ta có: </w:t>
            </w:r>
          </w:p>
          <w:p w:rsidR="00383697" w:rsidRPr="006D6331" w:rsidRDefault="00383697" w:rsidP="00383697">
            <w:pPr>
              <w:rPr>
                <w:lang w:val="de-DE"/>
              </w:rPr>
            </w:pPr>
            <w:r w:rsidRPr="006D6331">
              <w:rPr>
                <w:lang w:val="de-DE"/>
              </w:rPr>
              <w:t xml:space="preserve">*  AM &lt; MN + AN  hay AM &lt;  </w:t>
            </w:r>
            <w:r w:rsidRPr="00717ADB">
              <w:rPr>
                <w:position w:val="-24"/>
              </w:rPr>
              <w:object w:dxaOrig="240" w:dyaOrig="620">
                <v:shape id="_x0000_i1708" type="#_x0000_t75" style="width:12pt;height:30.75pt" o:ole="">
                  <v:imagedata r:id="rId1248" o:title=""/>
                </v:shape>
                <o:OLEObject Type="Embed" ProgID="Equation.DSMT4" ShapeID="_x0000_i1708" DrawAspect="Content" ObjectID="_1592692676" r:id="rId1252"/>
              </w:object>
            </w:r>
            <w:r w:rsidRPr="006D6331">
              <w:rPr>
                <w:lang w:val="de-DE"/>
              </w:rPr>
              <w:t xml:space="preserve">AB + </w:t>
            </w:r>
            <w:r w:rsidRPr="00717ADB">
              <w:rPr>
                <w:position w:val="-24"/>
              </w:rPr>
              <w:object w:dxaOrig="240" w:dyaOrig="620">
                <v:shape id="_x0000_i1709" type="#_x0000_t75" style="width:12pt;height:30.75pt" o:ole="">
                  <v:imagedata r:id="rId1248" o:title=""/>
                </v:shape>
                <o:OLEObject Type="Embed" ProgID="Equation.DSMT4" ShapeID="_x0000_i1709" DrawAspect="Content" ObjectID="_1592692677" r:id="rId1253"/>
              </w:object>
            </w:r>
            <w:r w:rsidRPr="006D6331">
              <w:rPr>
                <w:lang w:val="de-DE"/>
              </w:rPr>
              <w:t>AC (1)</w:t>
            </w:r>
          </w:p>
          <w:p w:rsidR="00383697" w:rsidRPr="006D6331" w:rsidRDefault="00383697" w:rsidP="00383697">
            <w:pPr>
              <w:rPr>
                <w:lang w:val="de-DE"/>
              </w:rPr>
            </w:pPr>
            <w:r w:rsidRPr="006D6331">
              <w:rPr>
                <w:lang w:val="de-DE"/>
              </w:rPr>
              <w:t xml:space="preserve">                     Tương tự:   BN &lt;  </w:t>
            </w:r>
            <w:r w:rsidRPr="00717ADB">
              <w:rPr>
                <w:position w:val="-24"/>
              </w:rPr>
              <w:object w:dxaOrig="240" w:dyaOrig="620">
                <v:shape id="_x0000_i1710" type="#_x0000_t75" style="width:12pt;height:30.75pt" o:ole="">
                  <v:imagedata r:id="rId1248" o:title=""/>
                </v:shape>
                <o:OLEObject Type="Embed" ProgID="Equation.DSMT4" ShapeID="_x0000_i1710" DrawAspect="Content" ObjectID="_1592692678" r:id="rId1254"/>
              </w:object>
            </w:r>
            <w:r w:rsidRPr="006D6331">
              <w:rPr>
                <w:lang w:val="de-DE"/>
              </w:rPr>
              <w:t xml:space="preserve">AB + </w:t>
            </w:r>
            <w:r w:rsidRPr="00717ADB">
              <w:rPr>
                <w:position w:val="-24"/>
              </w:rPr>
              <w:object w:dxaOrig="240" w:dyaOrig="620">
                <v:shape id="_x0000_i1711" type="#_x0000_t75" style="width:12pt;height:30.75pt" o:ole="">
                  <v:imagedata r:id="rId1248" o:title=""/>
                </v:shape>
                <o:OLEObject Type="Embed" ProgID="Equation.DSMT4" ShapeID="_x0000_i1711" DrawAspect="Content" ObjectID="_1592692679" r:id="rId1255"/>
              </w:object>
            </w:r>
            <w:r w:rsidRPr="006D6331">
              <w:rPr>
                <w:lang w:val="de-DE"/>
              </w:rPr>
              <w:t>BC  (2)</w:t>
            </w:r>
          </w:p>
          <w:p w:rsidR="00383697" w:rsidRPr="006D6331" w:rsidRDefault="00383697" w:rsidP="00383697">
            <w:pPr>
              <w:rPr>
                <w:lang w:val="de-DE"/>
              </w:rPr>
            </w:pPr>
            <w:r w:rsidRPr="006D6331">
              <w:rPr>
                <w:lang w:val="de-DE"/>
              </w:rPr>
              <w:t xml:space="preserve">                                        CP &lt;  </w:t>
            </w:r>
            <w:r w:rsidRPr="00717ADB">
              <w:rPr>
                <w:position w:val="-24"/>
              </w:rPr>
              <w:object w:dxaOrig="240" w:dyaOrig="620">
                <v:shape id="_x0000_i1712" type="#_x0000_t75" style="width:12pt;height:30.75pt" o:ole="">
                  <v:imagedata r:id="rId1248" o:title=""/>
                </v:shape>
                <o:OLEObject Type="Embed" ProgID="Equation.DSMT4" ShapeID="_x0000_i1712" DrawAspect="Content" ObjectID="_1592692680" r:id="rId1256"/>
              </w:object>
            </w:r>
            <w:r w:rsidRPr="006D6331">
              <w:rPr>
                <w:lang w:val="de-DE"/>
              </w:rPr>
              <w:t xml:space="preserve">BC + </w:t>
            </w:r>
            <w:r w:rsidRPr="00717ADB">
              <w:rPr>
                <w:position w:val="-24"/>
              </w:rPr>
              <w:object w:dxaOrig="240" w:dyaOrig="620">
                <v:shape id="_x0000_i1713" type="#_x0000_t75" style="width:12pt;height:30.75pt" o:ole="">
                  <v:imagedata r:id="rId1248" o:title=""/>
                </v:shape>
                <o:OLEObject Type="Embed" ProgID="Equation.DSMT4" ShapeID="_x0000_i1713" DrawAspect="Content" ObjectID="_1592692681" r:id="rId1257"/>
              </w:object>
            </w:r>
            <w:r w:rsidRPr="006D6331">
              <w:rPr>
                <w:lang w:val="de-DE"/>
              </w:rPr>
              <w:t>AC   (3)</w:t>
            </w:r>
          </w:p>
          <w:p w:rsidR="00383697" w:rsidRPr="006D6331" w:rsidRDefault="00383697" w:rsidP="00383697">
            <w:pPr>
              <w:rPr>
                <w:lang w:val="de-DE"/>
              </w:rPr>
            </w:pPr>
            <w:r w:rsidRPr="006D6331">
              <w:rPr>
                <w:lang w:val="de-DE"/>
              </w:rPr>
              <w:t>Từ (1), (2), (3) suy ra:         AM + BN + CP &lt; AB + BC + CA</w:t>
            </w:r>
            <w:r w:rsidRPr="006D6331">
              <w:rPr>
                <w:lang w:val="de-DE"/>
              </w:rPr>
              <w:tab/>
            </w:r>
            <w:r w:rsidRPr="006D6331">
              <w:rPr>
                <w:lang w:val="de-DE"/>
              </w:rPr>
              <w:tab/>
            </w:r>
            <w:r w:rsidRPr="006D6331">
              <w:rPr>
                <w:lang w:val="de-DE"/>
              </w:rPr>
              <w:tab/>
              <w:t>(*)</w:t>
            </w:r>
          </w:p>
          <w:p w:rsidR="00383697" w:rsidRPr="006D6331" w:rsidRDefault="00383697" w:rsidP="00383697">
            <w:pPr>
              <w:rPr>
                <w:lang w:val="de-DE"/>
              </w:rPr>
            </w:pPr>
            <w:r w:rsidRPr="006D6331">
              <w:rPr>
                <w:lang w:val="de-DE"/>
              </w:rPr>
              <w:t xml:space="preserve">* GN + GM  &gt; MN hay  </w:t>
            </w:r>
            <w:r w:rsidRPr="00717ADB">
              <w:rPr>
                <w:position w:val="-24"/>
              </w:rPr>
              <w:object w:dxaOrig="220" w:dyaOrig="620">
                <v:shape id="_x0000_i1714" type="#_x0000_t75" style="width:11.25pt;height:30.75pt" o:ole="">
                  <v:imagedata r:id="rId1243" o:title=""/>
                </v:shape>
                <o:OLEObject Type="Embed" ProgID="Equation.DSMT4" ShapeID="_x0000_i1714" DrawAspect="Content" ObjectID="_1592692682" r:id="rId1258"/>
              </w:object>
            </w:r>
            <w:r w:rsidRPr="006D6331">
              <w:rPr>
                <w:lang w:val="de-DE"/>
              </w:rPr>
              <w:t xml:space="preserve">BN + </w:t>
            </w:r>
            <w:r w:rsidRPr="00717ADB">
              <w:rPr>
                <w:position w:val="-24"/>
              </w:rPr>
              <w:object w:dxaOrig="220" w:dyaOrig="620">
                <v:shape id="_x0000_i1715" type="#_x0000_t75" style="width:11.25pt;height:30.75pt" o:ole="">
                  <v:imagedata r:id="rId1243" o:title=""/>
                </v:shape>
                <o:OLEObject Type="Embed" ProgID="Equation.DSMT4" ShapeID="_x0000_i1715" DrawAspect="Content" ObjectID="_1592692683" r:id="rId1259"/>
              </w:object>
            </w:r>
            <w:r w:rsidRPr="006D6331">
              <w:rPr>
                <w:lang w:val="de-DE"/>
              </w:rPr>
              <w:t xml:space="preserve">AM   &gt; </w:t>
            </w:r>
            <w:r w:rsidRPr="00717ADB">
              <w:rPr>
                <w:position w:val="-24"/>
              </w:rPr>
              <w:object w:dxaOrig="240" w:dyaOrig="620">
                <v:shape id="_x0000_i1716" type="#_x0000_t75" style="width:12pt;height:30.75pt" o:ole="">
                  <v:imagedata r:id="rId1248" o:title=""/>
                </v:shape>
                <o:OLEObject Type="Embed" ProgID="Equation.DSMT4" ShapeID="_x0000_i1716" DrawAspect="Content" ObjectID="_1592692684" r:id="rId1260"/>
              </w:object>
            </w:r>
            <w:r w:rsidRPr="006D6331">
              <w:rPr>
                <w:lang w:val="de-DE"/>
              </w:rPr>
              <w:t>AB</w:t>
            </w:r>
            <w:r w:rsidRPr="006D6331">
              <w:rPr>
                <w:lang w:val="de-DE"/>
              </w:rPr>
              <w:tab/>
              <w:t>(4)</w:t>
            </w:r>
          </w:p>
          <w:p w:rsidR="00383697" w:rsidRPr="006D6331" w:rsidRDefault="00383697" w:rsidP="00383697">
            <w:pPr>
              <w:rPr>
                <w:lang w:val="de-DE"/>
              </w:rPr>
            </w:pPr>
            <w:r w:rsidRPr="006D6331">
              <w:rPr>
                <w:lang w:val="de-DE"/>
              </w:rPr>
              <w:t xml:space="preserve">                       Tương tự:  </w:t>
            </w:r>
            <w:r w:rsidRPr="00717ADB">
              <w:rPr>
                <w:position w:val="-24"/>
              </w:rPr>
              <w:object w:dxaOrig="220" w:dyaOrig="620">
                <v:shape id="_x0000_i1717" type="#_x0000_t75" style="width:11.25pt;height:30.75pt" o:ole="">
                  <v:imagedata r:id="rId1243" o:title=""/>
                </v:shape>
                <o:OLEObject Type="Embed" ProgID="Equation.DSMT4" ShapeID="_x0000_i1717" DrawAspect="Content" ObjectID="_1592692685" r:id="rId1261"/>
              </w:object>
            </w:r>
            <w:r w:rsidRPr="006D6331">
              <w:rPr>
                <w:lang w:val="de-DE"/>
              </w:rPr>
              <w:t xml:space="preserve">BN + </w:t>
            </w:r>
            <w:r w:rsidRPr="00717ADB">
              <w:rPr>
                <w:position w:val="-24"/>
              </w:rPr>
              <w:object w:dxaOrig="220" w:dyaOrig="620">
                <v:shape id="_x0000_i1718" type="#_x0000_t75" style="width:11.25pt;height:30.75pt" o:ole="">
                  <v:imagedata r:id="rId1243" o:title=""/>
                </v:shape>
                <o:OLEObject Type="Embed" ProgID="Equation.DSMT4" ShapeID="_x0000_i1718" DrawAspect="Content" ObjectID="_1592692686" r:id="rId1262"/>
              </w:object>
            </w:r>
            <w:r w:rsidRPr="006D6331">
              <w:rPr>
                <w:lang w:val="de-DE"/>
              </w:rPr>
              <w:t xml:space="preserve">CP   &gt; </w:t>
            </w:r>
            <w:r w:rsidRPr="00717ADB">
              <w:rPr>
                <w:position w:val="-24"/>
              </w:rPr>
              <w:object w:dxaOrig="240" w:dyaOrig="620">
                <v:shape id="_x0000_i1719" type="#_x0000_t75" style="width:12pt;height:30.75pt" o:ole="">
                  <v:imagedata r:id="rId1248" o:title=""/>
                </v:shape>
                <o:OLEObject Type="Embed" ProgID="Equation.DSMT4" ShapeID="_x0000_i1719" DrawAspect="Content" ObjectID="_1592692687" r:id="rId1263"/>
              </w:object>
            </w:r>
            <w:r w:rsidRPr="006D6331">
              <w:rPr>
                <w:lang w:val="de-DE"/>
              </w:rPr>
              <w:t>BC</w:t>
            </w:r>
            <w:r w:rsidRPr="006D6331">
              <w:rPr>
                <w:lang w:val="de-DE"/>
              </w:rPr>
              <w:tab/>
              <w:t>(5)</w:t>
            </w:r>
          </w:p>
          <w:p w:rsidR="00383697" w:rsidRPr="006D6331" w:rsidRDefault="00383697" w:rsidP="00383697">
            <w:pPr>
              <w:rPr>
                <w:lang w:val="de-DE"/>
              </w:rPr>
            </w:pPr>
            <w:r w:rsidRPr="006D6331">
              <w:rPr>
                <w:lang w:val="de-DE"/>
              </w:rPr>
              <w:t xml:space="preserve">                                         </w:t>
            </w:r>
            <w:r w:rsidRPr="00717ADB">
              <w:rPr>
                <w:position w:val="-24"/>
              </w:rPr>
              <w:object w:dxaOrig="220" w:dyaOrig="620">
                <v:shape id="_x0000_i1720" type="#_x0000_t75" style="width:11.25pt;height:30.75pt" o:ole="">
                  <v:imagedata r:id="rId1243" o:title=""/>
                </v:shape>
                <o:OLEObject Type="Embed" ProgID="Equation.DSMT4" ShapeID="_x0000_i1720" DrawAspect="Content" ObjectID="_1592692688" r:id="rId1264"/>
              </w:object>
            </w:r>
            <w:r w:rsidRPr="006D6331">
              <w:rPr>
                <w:lang w:val="de-DE"/>
              </w:rPr>
              <w:t xml:space="preserve">CP + </w:t>
            </w:r>
            <w:r w:rsidRPr="00717ADB">
              <w:rPr>
                <w:position w:val="-24"/>
              </w:rPr>
              <w:object w:dxaOrig="220" w:dyaOrig="620">
                <v:shape id="_x0000_i1721" type="#_x0000_t75" style="width:11.25pt;height:30.75pt" o:ole="">
                  <v:imagedata r:id="rId1243" o:title=""/>
                </v:shape>
                <o:OLEObject Type="Embed" ProgID="Equation.DSMT4" ShapeID="_x0000_i1721" DrawAspect="Content" ObjectID="_1592692689" r:id="rId1265"/>
              </w:object>
            </w:r>
            <w:r w:rsidRPr="006D6331">
              <w:rPr>
                <w:lang w:val="de-DE"/>
              </w:rPr>
              <w:t xml:space="preserve">AM   &gt; </w:t>
            </w:r>
            <w:r w:rsidRPr="00717ADB">
              <w:rPr>
                <w:position w:val="-24"/>
              </w:rPr>
              <w:object w:dxaOrig="240" w:dyaOrig="620">
                <v:shape id="_x0000_i1722" type="#_x0000_t75" style="width:12pt;height:30.75pt" o:ole="">
                  <v:imagedata r:id="rId1248" o:title=""/>
                </v:shape>
                <o:OLEObject Type="Embed" ProgID="Equation.DSMT4" ShapeID="_x0000_i1722" DrawAspect="Content" ObjectID="_1592692690" r:id="rId1266"/>
              </w:object>
            </w:r>
            <w:r w:rsidRPr="006D6331">
              <w:rPr>
                <w:lang w:val="de-DE"/>
              </w:rPr>
              <w:t>AC</w:t>
            </w:r>
            <w:r w:rsidRPr="006D6331">
              <w:rPr>
                <w:lang w:val="de-DE"/>
              </w:rPr>
              <w:tab/>
              <w:t>(6)</w:t>
            </w:r>
          </w:p>
          <w:p w:rsidR="00383697" w:rsidRPr="006D6331" w:rsidRDefault="00383697" w:rsidP="00383697">
            <w:pPr>
              <w:pStyle w:val="Header"/>
              <w:rPr>
                <w:rFonts w:ascii="Times New Roman" w:hAnsi="Times New Roman"/>
                <w:lang w:val="de-DE"/>
              </w:rPr>
            </w:pPr>
            <w:r w:rsidRPr="006D6331">
              <w:rPr>
                <w:rFonts w:ascii="Times New Roman" w:hAnsi="Times New Roman"/>
                <w:lang w:val="de-DE"/>
              </w:rPr>
              <w:t xml:space="preserve">Từ (4), (5), (6) suy ra:    </w:t>
            </w:r>
          </w:p>
          <w:p w:rsidR="00383697" w:rsidRPr="006D6331" w:rsidRDefault="00383697" w:rsidP="00383697">
            <w:pPr>
              <w:rPr>
                <w:lang w:val="de-DE"/>
              </w:rPr>
            </w:pPr>
          </w:p>
          <w:p w:rsidR="00383697" w:rsidRPr="006D6331" w:rsidRDefault="00383697" w:rsidP="00383697">
            <w:pPr>
              <w:jc w:val="center"/>
              <w:rPr>
                <w:lang w:val="de-DE"/>
              </w:rPr>
            </w:pPr>
            <w:r w:rsidRPr="00717ADB">
              <w:rPr>
                <w:position w:val="-24"/>
              </w:rPr>
              <w:object w:dxaOrig="220" w:dyaOrig="620">
                <v:shape id="_x0000_i1723" type="#_x0000_t75" style="width:11.25pt;height:30.75pt" o:ole="">
                  <v:imagedata r:id="rId1243" o:title=""/>
                </v:shape>
                <o:OLEObject Type="Embed" ProgID="Equation.DSMT4" ShapeID="_x0000_i1723" DrawAspect="Content" ObjectID="_1592692691" r:id="rId1267"/>
              </w:object>
            </w:r>
            <w:r w:rsidRPr="006D6331">
              <w:rPr>
                <w:lang w:val="de-DE"/>
              </w:rPr>
              <w:t xml:space="preserve">BN + </w:t>
            </w:r>
            <w:r w:rsidRPr="00717ADB">
              <w:rPr>
                <w:position w:val="-24"/>
              </w:rPr>
              <w:object w:dxaOrig="220" w:dyaOrig="620">
                <v:shape id="_x0000_i1724" type="#_x0000_t75" style="width:11.25pt;height:30.75pt" o:ole="">
                  <v:imagedata r:id="rId1243" o:title=""/>
                </v:shape>
                <o:OLEObject Type="Embed" ProgID="Equation.DSMT4" ShapeID="_x0000_i1724" DrawAspect="Content" ObjectID="_1592692692" r:id="rId1268"/>
              </w:object>
            </w:r>
            <w:r w:rsidRPr="006D6331">
              <w:rPr>
                <w:lang w:val="de-DE"/>
              </w:rPr>
              <w:t xml:space="preserve">AM  + </w:t>
            </w:r>
            <w:r w:rsidRPr="00717ADB">
              <w:rPr>
                <w:position w:val="-24"/>
              </w:rPr>
              <w:object w:dxaOrig="220" w:dyaOrig="620">
                <v:shape id="_x0000_i1725" type="#_x0000_t75" style="width:11.25pt;height:30.75pt" o:ole="">
                  <v:imagedata r:id="rId1243" o:title=""/>
                </v:shape>
                <o:OLEObject Type="Embed" ProgID="Equation.DSMT4" ShapeID="_x0000_i1725" DrawAspect="Content" ObjectID="_1592692693" r:id="rId1269"/>
              </w:object>
            </w:r>
            <w:r w:rsidRPr="006D6331">
              <w:rPr>
                <w:lang w:val="de-DE"/>
              </w:rPr>
              <w:t xml:space="preserve">BN + </w:t>
            </w:r>
            <w:r w:rsidRPr="00717ADB">
              <w:rPr>
                <w:position w:val="-24"/>
              </w:rPr>
              <w:object w:dxaOrig="220" w:dyaOrig="620">
                <v:shape id="_x0000_i1726" type="#_x0000_t75" style="width:11.25pt;height:30.75pt" o:ole="">
                  <v:imagedata r:id="rId1243" o:title=""/>
                </v:shape>
                <o:OLEObject Type="Embed" ProgID="Equation.DSMT4" ShapeID="_x0000_i1726" DrawAspect="Content" ObjectID="_1592692694" r:id="rId1270"/>
              </w:object>
            </w:r>
            <w:r w:rsidRPr="006D6331">
              <w:rPr>
                <w:lang w:val="de-DE"/>
              </w:rPr>
              <w:t xml:space="preserve">CP + </w:t>
            </w:r>
            <w:r w:rsidRPr="00717ADB">
              <w:rPr>
                <w:position w:val="-24"/>
              </w:rPr>
              <w:object w:dxaOrig="220" w:dyaOrig="620">
                <v:shape id="_x0000_i1727" type="#_x0000_t75" style="width:11.25pt;height:30.75pt" o:ole="">
                  <v:imagedata r:id="rId1243" o:title=""/>
                </v:shape>
                <o:OLEObject Type="Embed" ProgID="Equation.DSMT4" ShapeID="_x0000_i1727" DrawAspect="Content" ObjectID="_1592692695" r:id="rId1271"/>
              </w:object>
            </w:r>
            <w:r w:rsidRPr="006D6331">
              <w:rPr>
                <w:lang w:val="de-DE"/>
              </w:rPr>
              <w:t xml:space="preserve">CP + </w:t>
            </w:r>
            <w:r w:rsidRPr="00717ADB">
              <w:rPr>
                <w:position w:val="-24"/>
              </w:rPr>
              <w:object w:dxaOrig="220" w:dyaOrig="620">
                <v:shape id="_x0000_i1728" type="#_x0000_t75" style="width:11.25pt;height:30.75pt" o:ole="">
                  <v:imagedata r:id="rId1243" o:title=""/>
                </v:shape>
                <o:OLEObject Type="Embed" ProgID="Equation.DSMT4" ShapeID="_x0000_i1728" DrawAspect="Content" ObjectID="_1592692696" r:id="rId1272"/>
              </w:object>
            </w:r>
            <w:r w:rsidRPr="006D6331">
              <w:rPr>
                <w:lang w:val="de-DE"/>
              </w:rPr>
              <w:t xml:space="preserve">AM &gt; </w:t>
            </w:r>
            <w:r w:rsidRPr="00717ADB">
              <w:rPr>
                <w:position w:val="-24"/>
              </w:rPr>
              <w:object w:dxaOrig="240" w:dyaOrig="620">
                <v:shape id="_x0000_i1729" type="#_x0000_t75" style="width:12pt;height:30.75pt" o:ole="">
                  <v:imagedata r:id="rId1248" o:title=""/>
                </v:shape>
                <o:OLEObject Type="Embed" ProgID="Equation.DSMT4" ShapeID="_x0000_i1729" DrawAspect="Content" ObjectID="_1592692697" r:id="rId1273"/>
              </w:object>
            </w:r>
            <w:r w:rsidRPr="006D6331">
              <w:rPr>
                <w:lang w:val="de-DE"/>
              </w:rPr>
              <w:t xml:space="preserve">AB + </w:t>
            </w:r>
            <w:r w:rsidRPr="00717ADB">
              <w:rPr>
                <w:position w:val="-24"/>
              </w:rPr>
              <w:object w:dxaOrig="240" w:dyaOrig="620">
                <v:shape id="_x0000_i1730" type="#_x0000_t75" style="width:12pt;height:30.75pt" o:ole="">
                  <v:imagedata r:id="rId1248" o:title=""/>
                </v:shape>
                <o:OLEObject Type="Embed" ProgID="Equation.DSMT4" ShapeID="_x0000_i1730" DrawAspect="Content" ObjectID="_1592692698" r:id="rId1274"/>
              </w:object>
            </w:r>
            <w:r w:rsidRPr="006D6331">
              <w:rPr>
                <w:lang w:val="de-DE"/>
              </w:rPr>
              <w:t>BC+</w:t>
            </w:r>
            <w:r w:rsidRPr="00717ADB">
              <w:rPr>
                <w:position w:val="-24"/>
              </w:rPr>
              <w:object w:dxaOrig="240" w:dyaOrig="620">
                <v:shape id="_x0000_i1731" type="#_x0000_t75" style="width:12pt;height:30.75pt" o:ole="">
                  <v:imagedata r:id="rId1248" o:title=""/>
                </v:shape>
                <o:OLEObject Type="Embed" ProgID="Equation.DSMT4" ShapeID="_x0000_i1731" DrawAspect="Content" ObjectID="_1592692699" r:id="rId1275"/>
              </w:object>
            </w:r>
            <w:r w:rsidRPr="006D6331">
              <w:rPr>
                <w:lang w:val="de-DE"/>
              </w:rPr>
              <w:t>AC</w:t>
            </w:r>
          </w:p>
          <w:p w:rsidR="00383697" w:rsidRPr="006D6331" w:rsidRDefault="00383697" w:rsidP="00383697">
            <w:pPr>
              <w:jc w:val="center"/>
              <w:rPr>
                <w:lang w:val="de-DE"/>
              </w:rPr>
            </w:pPr>
            <w:r w:rsidRPr="00717ADB">
              <w:rPr>
                <w:position w:val="-6"/>
              </w:rPr>
              <w:object w:dxaOrig="300" w:dyaOrig="240">
                <v:shape id="_x0000_i1732" type="#_x0000_t75" style="width:15pt;height:12pt" o:ole="">
                  <v:imagedata r:id="rId1276" o:title=""/>
                </v:shape>
                <o:OLEObject Type="Embed" ProgID="Equation.DSMT4" ShapeID="_x0000_i1732" DrawAspect="Content" ObjectID="_1592692700" r:id="rId1277"/>
              </w:object>
            </w:r>
            <w:r w:rsidRPr="00717ADB">
              <w:rPr>
                <w:position w:val="-24"/>
              </w:rPr>
              <w:object w:dxaOrig="240" w:dyaOrig="620">
                <v:shape id="_x0000_i1733" type="#_x0000_t75" style="width:12pt;height:30.75pt" o:ole="">
                  <v:imagedata r:id="rId1278" o:title=""/>
                </v:shape>
                <o:OLEObject Type="Embed" ProgID="Equation.DSMT4" ShapeID="_x0000_i1733" DrawAspect="Content" ObjectID="_1592692701" r:id="rId1279"/>
              </w:object>
            </w:r>
            <w:r w:rsidRPr="006D6331">
              <w:rPr>
                <w:lang w:val="de-DE"/>
              </w:rPr>
              <w:t xml:space="preserve"> (AM + BN + CP) &gt; </w:t>
            </w:r>
            <w:r w:rsidRPr="00717ADB">
              <w:rPr>
                <w:position w:val="-24"/>
              </w:rPr>
              <w:object w:dxaOrig="240" w:dyaOrig="620">
                <v:shape id="_x0000_i1734" type="#_x0000_t75" style="width:12pt;height:30.75pt" o:ole="">
                  <v:imagedata r:id="rId1248" o:title=""/>
                </v:shape>
                <o:OLEObject Type="Embed" ProgID="Equation.DSMT4" ShapeID="_x0000_i1734" DrawAspect="Content" ObjectID="_1592692702" r:id="rId1280"/>
              </w:object>
            </w:r>
            <w:r w:rsidRPr="006D6331">
              <w:rPr>
                <w:lang w:val="de-DE"/>
              </w:rPr>
              <w:t>(AB + AC + BC)</w:t>
            </w:r>
          </w:p>
          <w:p w:rsidR="00383697" w:rsidRPr="006D6331" w:rsidRDefault="00383697" w:rsidP="00383697">
            <w:pPr>
              <w:tabs>
                <w:tab w:val="left" w:pos="2790"/>
              </w:tabs>
              <w:rPr>
                <w:lang w:val="de-DE"/>
              </w:rPr>
            </w:pPr>
            <w:r w:rsidRPr="006D6331">
              <w:rPr>
                <w:lang w:val="de-DE"/>
              </w:rPr>
              <w:tab/>
            </w:r>
            <w:r w:rsidRPr="00717ADB">
              <w:rPr>
                <w:position w:val="-6"/>
              </w:rPr>
              <w:object w:dxaOrig="300" w:dyaOrig="240">
                <v:shape id="_x0000_i1735" type="#_x0000_t75" style="width:15pt;height:12pt" o:ole="">
                  <v:imagedata r:id="rId1276" o:title=""/>
                </v:shape>
                <o:OLEObject Type="Embed" ProgID="Equation.DSMT4" ShapeID="_x0000_i1735" DrawAspect="Content" ObjectID="_1592692703" r:id="rId1281"/>
              </w:object>
            </w:r>
            <w:r w:rsidRPr="00717ADB">
              <w:rPr>
                <w:position w:val="-24"/>
              </w:rPr>
              <w:object w:dxaOrig="240" w:dyaOrig="620">
                <v:shape id="_x0000_i1736" type="#_x0000_t75" style="width:12pt;height:30.75pt" o:ole="">
                  <v:imagedata r:id="rId1173" o:title=""/>
                </v:shape>
                <o:OLEObject Type="Embed" ProgID="Equation.DSMT4" ShapeID="_x0000_i1736" DrawAspect="Content" ObjectID="_1592692704" r:id="rId1282"/>
              </w:object>
            </w:r>
            <w:r w:rsidRPr="006D6331">
              <w:rPr>
                <w:lang w:val="de-DE"/>
              </w:rPr>
              <w:t>(AB + BC + CA) &lt; AM + BN + CP</w:t>
            </w:r>
            <w:r w:rsidRPr="006D6331">
              <w:rPr>
                <w:lang w:val="de-DE"/>
              </w:rPr>
              <w:tab/>
              <w:t xml:space="preserve"> </w:t>
            </w:r>
            <w:r w:rsidRPr="006D6331">
              <w:rPr>
                <w:lang w:val="de-DE"/>
              </w:rPr>
              <w:tab/>
              <w:t>(**)</w:t>
            </w:r>
          </w:p>
          <w:p w:rsidR="00383697" w:rsidRPr="006D6331" w:rsidRDefault="00383697" w:rsidP="00383697">
            <w:pPr>
              <w:rPr>
                <w:lang w:val="de-DE"/>
              </w:rPr>
            </w:pPr>
            <w:r w:rsidRPr="006D6331">
              <w:rPr>
                <w:lang w:val="de-DE"/>
              </w:rPr>
              <w:t xml:space="preserve">Từ (*), (**)  suy ra: </w:t>
            </w:r>
            <w:r w:rsidRPr="00717ADB">
              <w:rPr>
                <w:position w:val="-24"/>
              </w:rPr>
              <w:object w:dxaOrig="240" w:dyaOrig="620">
                <v:shape id="_x0000_i1737" type="#_x0000_t75" style="width:12pt;height:30.75pt" o:ole="">
                  <v:imagedata r:id="rId1173" o:title=""/>
                </v:shape>
                <o:OLEObject Type="Embed" ProgID="Equation.DSMT4" ShapeID="_x0000_i1737" DrawAspect="Content" ObjectID="_1592692705" r:id="rId1283"/>
              </w:object>
            </w:r>
            <w:r w:rsidRPr="006D6331">
              <w:rPr>
                <w:lang w:val="de-DE"/>
              </w:rPr>
              <w:t>(AB + BC + CA) &lt; AM + BN + CP &lt; AB + BC + CA</w:t>
            </w:r>
          </w:p>
          <w:p w:rsidR="00383697" w:rsidRDefault="00383697"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1919</w:t>
            </w:r>
          </w:p>
          <w:tbl>
            <w:tblPr>
              <w:tblW w:w="5418" w:type="pct"/>
              <w:tblBorders>
                <w:bottom w:val="single" w:sz="4" w:space="0" w:color="auto"/>
              </w:tblBorders>
              <w:tblLook w:val="01E0" w:firstRow="1" w:lastRow="1" w:firstColumn="1" w:lastColumn="1" w:noHBand="0" w:noVBand="0"/>
            </w:tblPr>
            <w:tblGrid>
              <w:gridCol w:w="4160"/>
              <w:gridCol w:w="6775"/>
            </w:tblGrid>
            <w:tr w:rsidR="00383697" w:rsidRPr="00173ACF" w:rsidTr="00383697">
              <w:trPr>
                <w:trHeight w:val="711"/>
              </w:trPr>
              <w:tc>
                <w:tcPr>
                  <w:tcW w:w="1902" w:type="pct"/>
                </w:tcPr>
                <w:p w:rsidR="00383697" w:rsidRPr="00173ACF" w:rsidRDefault="00383697" w:rsidP="00383697">
                  <w:pPr>
                    <w:jc w:val="center"/>
                    <w:rPr>
                      <w:b/>
                      <w:sz w:val="26"/>
                      <w:szCs w:val="26"/>
                    </w:rPr>
                  </w:pPr>
                  <w:r w:rsidRPr="00173ACF">
                    <w:rPr>
                      <w:b/>
                      <w:sz w:val="26"/>
                      <w:szCs w:val="26"/>
                    </w:rPr>
                    <w:t>SỞ GIÁO DỤC VÀ ĐÀO TẠO</w:t>
                  </w:r>
                </w:p>
                <w:p w:rsidR="00383697" w:rsidRPr="00173ACF" w:rsidRDefault="00383697" w:rsidP="00383697">
                  <w:pPr>
                    <w:jc w:val="center"/>
                    <w:rPr>
                      <w:b/>
                      <w:sz w:val="26"/>
                      <w:szCs w:val="26"/>
                    </w:rPr>
                  </w:pPr>
                  <w:r>
                    <w:rPr>
                      <w:noProof/>
                      <w:sz w:val="26"/>
                      <w:szCs w:val="26"/>
                      <w:lang w:val="en-US"/>
                    </w:rPr>
                    <mc:AlternateContent>
                      <mc:Choice Requires="wps">
                        <w:drawing>
                          <wp:anchor distT="0" distB="0" distL="114300" distR="114300" simplePos="0" relativeHeight="251745280" behindDoc="0" locked="0" layoutInCell="1" allowOverlap="1">
                            <wp:simplePos x="0" y="0"/>
                            <wp:positionH relativeFrom="column">
                              <wp:posOffset>706755</wp:posOffset>
                            </wp:positionH>
                            <wp:positionV relativeFrom="paragraph">
                              <wp:posOffset>210185</wp:posOffset>
                            </wp:positionV>
                            <wp:extent cx="800100" cy="0"/>
                            <wp:effectExtent l="11430" t="10160" r="7620" b="8890"/>
                            <wp:wrapNone/>
                            <wp:docPr id="1381" name="Straight Connector 13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1"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65pt,16.55pt" to="118.65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8ohHgIAADsEAAAOAAAAZHJzL2Uyb0RvYy54bWysU8GO2jAQvVfqP1i+QxIWK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"/>
                        </w:pict>
                      </mc:Fallback>
                    </mc:AlternateContent>
                  </w:r>
                  <w:r w:rsidRPr="00173ACF">
                    <w:rPr>
                      <w:b/>
                      <w:sz w:val="26"/>
                      <w:szCs w:val="26"/>
                    </w:rPr>
                    <w:t xml:space="preserve">QUẢNG </w:t>
                  </w:r>
                  <w:smartTag w:uri="urn:schemas-microsoft-com:office:smarttags" w:element="country-region">
                    <w:smartTag w:uri="urn:schemas-microsoft-com:office:smarttags" w:element="place">
                      <w:r w:rsidRPr="00173ACF">
                        <w:rPr>
                          <w:b/>
                          <w:sz w:val="26"/>
                          <w:szCs w:val="26"/>
                        </w:rPr>
                        <w:t>NAM</w:t>
                      </w:r>
                    </w:smartTag>
                  </w:smartTag>
                </w:p>
              </w:tc>
              <w:tc>
                <w:tcPr>
                  <w:tcW w:w="3098" w:type="pct"/>
                </w:tcPr>
                <w:p w:rsidR="00383697" w:rsidRPr="00173ACF" w:rsidRDefault="00383697" w:rsidP="00383697">
                  <w:pPr>
                    <w:jc w:val="center"/>
                    <w:rPr>
                      <w:b/>
                      <w:sz w:val="26"/>
                      <w:szCs w:val="26"/>
                    </w:rPr>
                  </w:pPr>
                  <w:r w:rsidRPr="00173ACF">
                    <w:rPr>
                      <w:b/>
                      <w:sz w:val="26"/>
                      <w:szCs w:val="26"/>
                    </w:rPr>
                    <w:t>KỲ THI TUYỂN SINH LỚP 10 THPT CHUYÊN</w:t>
                  </w:r>
                </w:p>
                <w:p w:rsidR="00383697" w:rsidRPr="00173ACF" w:rsidRDefault="00383697" w:rsidP="00383697">
                  <w:pPr>
                    <w:jc w:val="center"/>
                    <w:rPr>
                      <w:b/>
                      <w:sz w:val="26"/>
                      <w:szCs w:val="26"/>
                    </w:rPr>
                  </w:pPr>
                  <w:r>
                    <w:rPr>
                      <w:noProof/>
                      <w:sz w:val="26"/>
                      <w:szCs w:val="26"/>
                      <w:lang w:val="en-US"/>
                    </w:rPr>
                    <mc:AlternateContent>
                      <mc:Choice Requires="wps">
                        <w:drawing>
                          <wp:anchor distT="0" distB="0" distL="114300" distR="114300" simplePos="0" relativeHeight="251746304" behindDoc="0" locked="0" layoutInCell="1" allowOverlap="1">
                            <wp:simplePos x="0" y="0"/>
                            <wp:positionH relativeFrom="column">
                              <wp:posOffset>1313815</wp:posOffset>
                            </wp:positionH>
                            <wp:positionV relativeFrom="paragraph">
                              <wp:posOffset>212090</wp:posOffset>
                            </wp:positionV>
                            <wp:extent cx="1147445" cy="0"/>
                            <wp:effectExtent l="8890" t="12065" r="5715" b="6985"/>
                            <wp:wrapNone/>
                            <wp:docPr id="1380" name="Straight Connector 1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74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0"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3.45pt,16.7pt" to="193.8pt,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Ho5IA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"/>
                        </w:pict>
                      </mc:Fallback>
                    </mc:AlternateContent>
                  </w:r>
                  <w:r w:rsidRPr="00173ACF">
                    <w:rPr>
                      <w:b/>
                      <w:sz w:val="26"/>
                      <w:szCs w:val="26"/>
                    </w:rPr>
                    <w:t>NĂM HỌC 201</w:t>
                  </w:r>
                  <w:r>
                    <w:rPr>
                      <w:b/>
                      <w:sz w:val="26"/>
                      <w:szCs w:val="26"/>
                    </w:rPr>
                    <w:t xml:space="preserve">8 </w:t>
                  </w:r>
                  <w:r w:rsidRPr="00173ACF">
                    <w:rPr>
                      <w:b/>
                      <w:sz w:val="26"/>
                      <w:szCs w:val="26"/>
                    </w:rPr>
                    <w:t>-</w:t>
                  </w:r>
                  <w:r>
                    <w:rPr>
                      <w:b/>
                      <w:sz w:val="26"/>
                      <w:szCs w:val="26"/>
                    </w:rPr>
                    <w:t xml:space="preserve"> </w:t>
                  </w:r>
                  <w:r w:rsidRPr="00173ACF">
                    <w:rPr>
                      <w:b/>
                      <w:sz w:val="26"/>
                      <w:szCs w:val="26"/>
                    </w:rPr>
                    <w:t>201</w:t>
                  </w:r>
                  <w:r>
                    <w:rPr>
                      <w:b/>
                      <w:sz w:val="26"/>
                      <w:szCs w:val="26"/>
                    </w:rPr>
                    <w:t>9</w:t>
                  </w:r>
                </w:p>
              </w:tc>
            </w:tr>
            <w:tr w:rsidR="00383697" w:rsidRPr="00173ACF" w:rsidTr="00383697">
              <w:trPr>
                <w:trHeight w:val="853"/>
              </w:trPr>
              <w:tc>
                <w:tcPr>
                  <w:tcW w:w="1902" w:type="pct"/>
                  <w:tcBorders>
                    <w:bottom w:val="single" w:sz="4" w:space="0" w:color="auto"/>
                  </w:tcBorders>
                  <w:vAlign w:val="center"/>
                </w:tcPr>
                <w:p w:rsidR="00383697" w:rsidRPr="00173ACF" w:rsidRDefault="00383697" w:rsidP="00383697">
                  <w:pPr>
                    <w:jc w:val="center"/>
                    <w:rPr>
                      <w:b/>
                      <w:sz w:val="26"/>
                      <w:szCs w:val="26"/>
                    </w:rPr>
                  </w:pPr>
                  <w:r>
                    <w:rPr>
                      <w:b/>
                      <w:noProof/>
                      <w:sz w:val="26"/>
                      <w:szCs w:val="26"/>
                      <w:lang w:val="en-US"/>
                    </w:rPr>
                    <mc:AlternateContent>
                      <mc:Choice Requires="wps">
                        <w:drawing>
                          <wp:inline distT="0" distB="0" distL="0" distR="0">
                            <wp:extent cx="1590675" cy="275590"/>
                            <wp:effectExtent l="9525" t="9525" r="9525" b="10160"/>
                            <wp:docPr id="1379" name="Text Box 1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0675" cy="275590"/>
                                    </a:xfrm>
                                    <a:prstGeom prst="rect">
                                      <a:avLst/>
                                    </a:prstGeom>
                                    <a:solidFill>
                                      <a:srgbClr val="FFFFFF"/>
                                    </a:solidFill>
                                    <a:ln w="9525">
                                      <a:solidFill>
                                        <a:srgbClr val="000000"/>
                                      </a:solidFill>
                                      <a:miter lim="800000"/>
                                      <a:headEnd/>
                                      <a:tailEnd/>
                                    </a:ln>
                                  </wps:spPr>
                                  <wps:txbx>
                                    <w:txbxContent>
                                      <w:p w:rsidR="00BE079F" w:rsidRPr="00B06816" w:rsidRDefault="00BE079F" w:rsidP="00383697">
                                        <w:pPr>
                                          <w:jc w:val="center"/>
                                          <w:rPr>
                                            <w:b/>
                                            <w:sz w:val="26"/>
                                          </w:rPr>
                                        </w:pPr>
                                        <w:r w:rsidRPr="00B06816">
                                          <w:rPr>
                                            <w:b/>
                                            <w:sz w:val="26"/>
                                          </w:rPr>
                                          <w:t>ĐỀ CHÍNH THỨC</w:t>
                                        </w:r>
                                      </w:p>
                                    </w:txbxContent>
                                  </wps:txbx>
                                  <wps:bodyPr rot="0" vert="horz" wrap="square" lIns="91440" tIns="45720" rIns="91440" bIns="45720" anchor="t" anchorCtr="0" upright="1">
                                    <a:noAutofit/>
                                  </wps:bodyPr>
                                </wps:wsp>
                              </a:graphicData>
                            </a:graphic>
                          </wp:inline>
                        </w:drawing>
                      </mc:Choice>
                      <mc:Fallback>
                        <w:pict>
                          <v:shape id="Text Box 1379" o:spid="_x0000_s1155" type="#_x0000_t202" style="width:125.25pt;height:2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">
                            <v:textbox>
                              <w:txbxContent>
                                <w:p w:rsidR="00BE079F" w:rsidRPr="00B06816" w:rsidRDefault="00BE079F" w:rsidP="00383697">
                                  <w:pPr>
                                    <w:jc w:val="center"/>
                                    <w:rPr>
                                      <w:b/>
                                      <w:sz w:val="26"/>
                                    </w:rPr>
                                  </w:pPr>
                                  <w:r w:rsidRPr="00B06816">
                                    <w:rPr>
                                      <w:b/>
                                      <w:sz w:val="26"/>
                                    </w:rPr>
                                    <w:t>ĐỀ CHÍNH THỨC</w:t>
                                  </w:r>
                                </w:p>
                              </w:txbxContent>
                            </v:textbox>
                            <w10:anchorlock/>
                          </v:shape>
                        </w:pict>
                      </mc:Fallback>
                    </mc:AlternateContent>
                  </w:r>
                </w:p>
                <w:p w:rsidR="00383697" w:rsidRPr="00173ACF" w:rsidRDefault="00383697" w:rsidP="00383697">
                  <w:pPr>
                    <w:jc w:val="center"/>
                    <w:rPr>
                      <w:i/>
                      <w:sz w:val="26"/>
                      <w:szCs w:val="26"/>
                    </w:rPr>
                  </w:pPr>
                  <w:r w:rsidRPr="00173ACF">
                    <w:rPr>
                      <w:i/>
                      <w:sz w:val="26"/>
                      <w:szCs w:val="26"/>
                    </w:rPr>
                    <w:t>(Đề thi có 01 trang)</w:t>
                  </w:r>
                </w:p>
              </w:tc>
              <w:tc>
                <w:tcPr>
                  <w:tcW w:w="3098" w:type="pct"/>
                  <w:tcBorders>
                    <w:bottom w:val="single" w:sz="4" w:space="0" w:color="auto"/>
                  </w:tcBorders>
                </w:tcPr>
                <w:p w:rsidR="00383697" w:rsidRPr="00173ACF" w:rsidRDefault="00383697" w:rsidP="00383697">
                  <w:pPr>
                    <w:ind w:firstLine="347"/>
                    <w:rPr>
                      <w:b/>
                      <w:sz w:val="26"/>
                      <w:szCs w:val="26"/>
                    </w:rPr>
                  </w:pPr>
                  <w:r w:rsidRPr="00173ACF">
                    <w:rPr>
                      <w:sz w:val="26"/>
                      <w:szCs w:val="26"/>
                    </w:rPr>
                    <w:t>Môn thi      :</w:t>
                  </w:r>
                  <w:r>
                    <w:rPr>
                      <w:b/>
                      <w:sz w:val="26"/>
                      <w:szCs w:val="26"/>
                    </w:rPr>
                    <w:t xml:space="preserve">     TOÁN (chung)</w:t>
                  </w:r>
                </w:p>
                <w:p w:rsidR="00383697" w:rsidRPr="00173ACF" w:rsidRDefault="00383697" w:rsidP="00383697">
                  <w:pPr>
                    <w:ind w:firstLine="347"/>
                    <w:rPr>
                      <w:sz w:val="26"/>
                      <w:szCs w:val="26"/>
                    </w:rPr>
                  </w:pPr>
                  <w:r w:rsidRPr="00173ACF">
                    <w:rPr>
                      <w:sz w:val="26"/>
                      <w:szCs w:val="26"/>
                    </w:rPr>
                    <w:t>Thời gian   :</w:t>
                  </w:r>
                  <w:r w:rsidRPr="00173ACF">
                    <w:rPr>
                      <w:b/>
                      <w:sz w:val="26"/>
                      <w:szCs w:val="26"/>
                    </w:rPr>
                    <w:t xml:space="preserve">   </w:t>
                  </w:r>
                  <w:r>
                    <w:rPr>
                      <w:b/>
                      <w:sz w:val="26"/>
                      <w:szCs w:val="26"/>
                    </w:rPr>
                    <w:t xml:space="preserve">   120</w:t>
                  </w:r>
                  <w:r w:rsidRPr="00173ACF">
                    <w:rPr>
                      <w:b/>
                      <w:sz w:val="26"/>
                      <w:szCs w:val="26"/>
                    </w:rPr>
                    <w:t xml:space="preserve"> phút </w:t>
                  </w:r>
                  <w:r w:rsidRPr="00173ACF">
                    <w:rPr>
                      <w:sz w:val="26"/>
                      <w:szCs w:val="26"/>
                    </w:rPr>
                    <w:t>(</w:t>
                  </w:r>
                  <w:r w:rsidRPr="00173ACF">
                    <w:rPr>
                      <w:i/>
                      <w:sz w:val="26"/>
                      <w:szCs w:val="26"/>
                    </w:rPr>
                    <w:t>không kể thời gian giao đề</w:t>
                  </w:r>
                  <w:r w:rsidRPr="00173ACF">
                    <w:rPr>
                      <w:sz w:val="26"/>
                      <w:szCs w:val="26"/>
                    </w:rPr>
                    <w:t>)</w:t>
                  </w:r>
                </w:p>
                <w:p w:rsidR="00383697" w:rsidRPr="00173ACF" w:rsidRDefault="00383697" w:rsidP="00383697">
                  <w:pPr>
                    <w:ind w:firstLine="347"/>
                    <w:rPr>
                      <w:b/>
                      <w:sz w:val="26"/>
                      <w:szCs w:val="26"/>
                    </w:rPr>
                  </w:pPr>
                  <w:r>
                    <w:rPr>
                      <w:sz w:val="26"/>
                      <w:szCs w:val="26"/>
                    </w:rPr>
                    <w:t>Khóa</w:t>
                  </w:r>
                  <w:r w:rsidRPr="00173ACF">
                    <w:rPr>
                      <w:sz w:val="26"/>
                      <w:szCs w:val="26"/>
                    </w:rPr>
                    <w:t xml:space="preserve"> thi</w:t>
                  </w:r>
                  <w:r>
                    <w:rPr>
                      <w:sz w:val="26"/>
                      <w:szCs w:val="26"/>
                    </w:rPr>
                    <w:t xml:space="preserve"> ngày</w:t>
                  </w:r>
                  <w:r w:rsidRPr="00173ACF">
                    <w:rPr>
                      <w:i/>
                      <w:sz w:val="26"/>
                      <w:szCs w:val="26"/>
                    </w:rPr>
                    <w:t xml:space="preserve">     </w:t>
                  </w:r>
                  <w:r w:rsidRPr="00173ACF">
                    <w:rPr>
                      <w:sz w:val="26"/>
                      <w:szCs w:val="26"/>
                    </w:rPr>
                    <w:t>:</w:t>
                  </w:r>
                  <w:r w:rsidRPr="00173ACF">
                    <w:rPr>
                      <w:i/>
                      <w:sz w:val="26"/>
                      <w:szCs w:val="26"/>
                    </w:rPr>
                    <w:t xml:space="preserve"> </w:t>
                  </w:r>
                  <w:r w:rsidRPr="00173ACF">
                    <w:rPr>
                      <w:sz w:val="26"/>
                      <w:szCs w:val="26"/>
                    </w:rPr>
                    <w:t xml:space="preserve"> </w:t>
                  </w:r>
                  <w:r>
                    <w:rPr>
                      <w:b/>
                      <w:sz w:val="26"/>
                      <w:szCs w:val="26"/>
                    </w:rPr>
                    <w:t xml:space="preserve">   </w:t>
                  </w:r>
                  <w:r w:rsidRPr="00173ACF">
                    <w:rPr>
                      <w:b/>
                      <w:sz w:val="26"/>
                      <w:szCs w:val="26"/>
                    </w:rPr>
                    <w:t xml:space="preserve"> </w:t>
                  </w:r>
                  <w:r>
                    <w:rPr>
                      <w:b/>
                      <w:sz w:val="26"/>
                      <w:szCs w:val="26"/>
                    </w:rPr>
                    <w:t>07/6/2018</w:t>
                  </w:r>
                </w:p>
              </w:tc>
            </w:tr>
          </w:tbl>
          <w:p w:rsidR="00383697" w:rsidRDefault="00383697" w:rsidP="00383697">
            <w:pPr>
              <w:rPr>
                <w:b/>
                <w:sz w:val="26"/>
                <w:u w:val="single"/>
              </w:rPr>
            </w:pPr>
          </w:p>
          <w:p w:rsidR="00383697" w:rsidRDefault="00383697" w:rsidP="00383697">
            <w:pPr>
              <w:rPr>
                <w:sz w:val="26"/>
              </w:rPr>
            </w:pPr>
            <w:r w:rsidRPr="00846687">
              <w:rPr>
                <w:b/>
                <w:sz w:val="26"/>
                <w:u w:val="single"/>
              </w:rPr>
              <w:t>Câu 1</w:t>
            </w:r>
            <w:r w:rsidRPr="00846687">
              <w:rPr>
                <w:sz w:val="26"/>
              </w:rPr>
              <w:t xml:space="preserve">: </w:t>
            </w:r>
            <w:r>
              <w:rPr>
                <w:b/>
                <w:i/>
                <w:sz w:val="26"/>
              </w:rPr>
              <w:t>(2,0 điểm</w:t>
            </w:r>
            <w:r w:rsidRPr="00E97CCA">
              <w:rPr>
                <w:b/>
                <w:i/>
                <w:sz w:val="26"/>
              </w:rPr>
              <w:t>)</w:t>
            </w:r>
            <w:r w:rsidRPr="00846687">
              <w:rPr>
                <w:sz w:val="26"/>
              </w:rPr>
              <w:t xml:space="preserve"> </w:t>
            </w:r>
          </w:p>
          <w:p w:rsidR="00383697" w:rsidRPr="00004322" w:rsidRDefault="00383697" w:rsidP="00383697">
            <w:pPr>
              <w:rPr>
                <w:sz w:val="26"/>
              </w:rPr>
            </w:pPr>
            <w:r>
              <w:rPr>
                <w:b/>
                <w:color w:val="000000"/>
                <w:sz w:val="26"/>
                <w:szCs w:val="26"/>
                <w:lang w:val="nl-NL"/>
              </w:rPr>
              <w:t xml:space="preserve">     </w:t>
            </w:r>
            <w:r w:rsidRPr="00BC2B48">
              <w:rPr>
                <w:b/>
                <w:color w:val="000000"/>
                <w:sz w:val="26"/>
                <w:szCs w:val="26"/>
                <w:lang w:val="nl-NL"/>
              </w:rPr>
              <w:t>a.</w:t>
            </w:r>
            <w:r w:rsidRPr="00124CC3">
              <w:rPr>
                <w:color w:val="000000"/>
                <w:sz w:val="26"/>
                <w:szCs w:val="26"/>
                <w:lang w:val="nl-NL"/>
              </w:rPr>
              <w:t xml:space="preserve"> Rút gọn các biểu thứ</w:t>
            </w:r>
            <w:r>
              <w:rPr>
                <w:color w:val="000000"/>
                <w:sz w:val="26"/>
                <w:szCs w:val="26"/>
                <w:lang w:val="nl-NL"/>
              </w:rPr>
              <w:t>c sau:</w:t>
            </w:r>
            <w:r>
              <w:rPr>
                <w:color w:val="000000"/>
                <w:sz w:val="26"/>
                <w:szCs w:val="26"/>
                <w:lang w:val="nl-NL"/>
              </w:rPr>
              <w:tab/>
            </w:r>
            <w:r w:rsidRPr="00124CC3">
              <w:rPr>
                <w:color w:val="000000"/>
                <w:sz w:val="26"/>
                <w:szCs w:val="26"/>
                <w:lang w:val="nl-NL"/>
              </w:rPr>
              <w:t xml:space="preserve"> </w:t>
            </w:r>
            <w:r w:rsidRPr="000F5835">
              <w:rPr>
                <w:color w:val="000000"/>
                <w:position w:val="-28"/>
                <w:sz w:val="26"/>
                <w:lang w:val="nl-NL"/>
              </w:rPr>
              <w:object w:dxaOrig="2580" w:dyaOrig="660">
                <v:shape id="_x0000_i1738" type="#_x0000_t75" style="width:128.25pt;height:33pt" o:ole="">
                  <v:imagedata r:id="rId1284" o:title=""/>
                </v:shape>
                <o:OLEObject Type="Embed" ProgID="Equation.DSMT4" ShapeID="_x0000_i1738" DrawAspect="Content" ObjectID="_1592692706" r:id="rId1285"/>
              </w:object>
            </w:r>
          </w:p>
          <w:p w:rsidR="00383697" w:rsidRDefault="00383697" w:rsidP="00383697">
            <w:pPr>
              <w:tabs>
                <w:tab w:val="left" w:pos="3402"/>
              </w:tabs>
              <w:spacing w:before="120"/>
              <w:ind w:left="993" w:hanging="284"/>
              <w:jc w:val="both"/>
              <w:rPr>
                <w:color w:val="000000"/>
                <w:sz w:val="26"/>
                <w:szCs w:val="26"/>
                <w:lang w:val="fr-FR"/>
              </w:rPr>
            </w:pPr>
            <w:r w:rsidRPr="00124CC3">
              <w:rPr>
                <w:color w:val="000000"/>
                <w:sz w:val="26"/>
                <w:szCs w:val="26"/>
                <w:lang w:val="nl-NL"/>
              </w:rPr>
              <w:tab/>
            </w:r>
            <w:r w:rsidRPr="00124CC3">
              <w:rPr>
                <w:color w:val="000000"/>
                <w:sz w:val="26"/>
                <w:szCs w:val="26"/>
                <w:lang w:val="nl-NL"/>
              </w:rPr>
              <w:tab/>
            </w:r>
            <w:r>
              <w:rPr>
                <w:color w:val="000000"/>
                <w:sz w:val="26"/>
                <w:szCs w:val="26"/>
                <w:lang w:val="nl-NL"/>
              </w:rPr>
              <w:t xml:space="preserve">    </w:t>
            </w:r>
            <w:r w:rsidRPr="004A5D22">
              <w:rPr>
                <w:color w:val="000000"/>
                <w:position w:val="-34"/>
                <w:sz w:val="26"/>
                <w:szCs w:val="26"/>
                <w:lang w:val="nl-NL"/>
              </w:rPr>
              <w:object w:dxaOrig="2960" w:dyaOrig="820">
                <v:shape id="_x0000_i1739" type="#_x0000_t75" style="width:147.75pt;height:41.25pt" o:ole="">
                  <v:imagedata r:id="rId1286" o:title=""/>
                </v:shape>
                <o:OLEObject Type="Embed" ProgID="Equation.DSMT4" ShapeID="_x0000_i1739" DrawAspect="Content" ObjectID="_1592692707" r:id="rId1287"/>
              </w:object>
            </w:r>
            <w:r w:rsidRPr="00124CC3">
              <w:rPr>
                <w:color w:val="000000"/>
                <w:sz w:val="26"/>
                <w:szCs w:val="26"/>
                <w:lang w:val="fr-FR"/>
              </w:rPr>
              <w:t xml:space="preserve">    với </w:t>
            </w:r>
            <w:r>
              <w:rPr>
                <w:color w:val="000000"/>
                <w:spacing w:val="40"/>
                <w:sz w:val="26"/>
                <w:szCs w:val="26"/>
                <w:lang w:val="fr-FR"/>
              </w:rPr>
              <w:t>x&gt;0; y&gt;0.</w:t>
            </w:r>
          </w:p>
          <w:p w:rsidR="00383697" w:rsidRPr="00124CC3" w:rsidRDefault="00383697" w:rsidP="00383697">
            <w:pPr>
              <w:tabs>
                <w:tab w:val="left" w:pos="3402"/>
              </w:tabs>
              <w:spacing w:before="120"/>
              <w:jc w:val="both"/>
              <w:rPr>
                <w:color w:val="000000"/>
                <w:sz w:val="26"/>
                <w:szCs w:val="26"/>
                <w:lang w:val="fr-FR"/>
              </w:rPr>
            </w:pPr>
            <w:r>
              <w:rPr>
                <w:color w:val="000000"/>
                <w:sz w:val="26"/>
                <w:szCs w:val="26"/>
                <w:lang w:val="fr-FR"/>
              </w:rPr>
              <w:t xml:space="preserve">     </w:t>
            </w:r>
            <w:r>
              <w:rPr>
                <w:b/>
                <w:color w:val="000000"/>
                <w:sz w:val="26"/>
                <w:szCs w:val="26"/>
                <w:lang w:val="fr-FR"/>
              </w:rPr>
              <w:t xml:space="preserve"> </w:t>
            </w:r>
            <w:r w:rsidRPr="00BC2B48">
              <w:rPr>
                <w:b/>
                <w:color w:val="000000"/>
                <w:sz w:val="26"/>
                <w:szCs w:val="26"/>
                <w:lang w:val="fr-FR"/>
              </w:rPr>
              <w:t>b.</w:t>
            </w:r>
            <w:r w:rsidRPr="00124CC3">
              <w:rPr>
                <w:color w:val="000000"/>
                <w:sz w:val="26"/>
                <w:szCs w:val="26"/>
                <w:lang w:val="fr-FR"/>
              </w:rPr>
              <w:t xml:space="preserve"> Giải phương trình: </w:t>
            </w:r>
            <w:r>
              <w:rPr>
                <w:color w:val="000000"/>
                <w:sz w:val="26"/>
                <w:szCs w:val="26"/>
                <w:lang w:val="fr-FR"/>
              </w:rPr>
              <w:t xml:space="preserve">             </w:t>
            </w:r>
            <w:r w:rsidRPr="004A5D22">
              <w:rPr>
                <w:color w:val="000000"/>
                <w:position w:val="-26"/>
                <w:sz w:val="26"/>
                <w:szCs w:val="26"/>
                <w:lang w:val="nl-NL"/>
              </w:rPr>
              <w:object w:dxaOrig="1380" w:dyaOrig="680">
                <v:shape id="_x0000_i1740" type="#_x0000_t75" style="width:69pt;height:33.75pt" o:ole="">
                  <v:imagedata r:id="rId1288" o:title=""/>
                </v:shape>
                <o:OLEObject Type="Embed" ProgID="Equation.DSMT4" ShapeID="_x0000_i1740" DrawAspect="Content" ObjectID="_1592692708" r:id="rId1289"/>
              </w:object>
            </w:r>
            <w:r w:rsidRPr="00124CC3">
              <w:rPr>
                <w:color w:val="000000"/>
                <w:sz w:val="26"/>
                <w:szCs w:val="26"/>
                <w:lang w:val="fr-FR"/>
              </w:rPr>
              <w:t>.</w:t>
            </w:r>
          </w:p>
          <w:p w:rsidR="00383697" w:rsidRDefault="00383697" w:rsidP="00383697">
            <w:pPr>
              <w:rPr>
                <w:sz w:val="26"/>
                <w:lang w:val="fr-FR"/>
              </w:rPr>
            </w:pPr>
            <w:r w:rsidRPr="00124CC3">
              <w:rPr>
                <w:b/>
                <w:sz w:val="26"/>
                <w:u w:val="single"/>
                <w:lang w:val="fr-FR"/>
              </w:rPr>
              <w:t xml:space="preserve">Câu 2 </w:t>
            </w:r>
            <w:r w:rsidRPr="00124CC3">
              <w:rPr>
                <w:sz w:val="26"/>
                <w:lang w:val="fr-FR"/>
              </w:rPr>
              <w:t xml:space="preserve">: </w:t>
            </w:r>
            <w:r>
              <w:rPr>
                <w:b/>
                <w:i/>
                <w:sz w:val="26"/>
                <w:lang w:val="fr-FR"/>
              </w:rPr>
              <w:t>(</w:t>
            </w:r>
            <w:r w:rsidRPr="00124CC3">
              <w:rPr>
                <w:b/>
                <w:i/>
                <w:sz w:val="26"/>
                <w:lang w:val="fr-FR"/>
              </w:rPr>
              <w:t>2,0 điể</w:t>
            </w:r>
            <w:r>
              <w:rPr>
                <w:b/>
                <w:i/>
                <w:sz w:val="26"/>
                <w:lang w:val="fr-FR"/>
              </w:rPr>
              <w:t>m</w:t>
            </w:r>
            <w:r w:rsidRPr="00124CC3">
              <w:rPr>
                <w:b/>
                <w:i/>
                <w:sz w:val="26"/>
                <w:lang w:val="fr-FR"/>
              </w:rPr>
              <w:t>)</w:t>
            </w:r>
            <w:r w:rsidRPr="00124CC3">
              <w:rPr>
                <w:sz w:val="26"/>
                <w:lang w:val="fr-FR"/>
              </w:rPr>
              <w:t xml:space="preserve">  </w:t>
            </w:r>
          </w:p>
          <w:p w:rsidR="00383697" w:rsidRPr="004A5D22" w:rsidRDefault="00383697" w:rsidP="00383697">
            <w:pPr>
              <w:rPr>
                <w:sz w:val="26"/>
                <w:lang w:val="fr-FR"/>
              </w:rPr>
            </w:pPr>
            <w:r>
              <w:rPr>
                <w:color w:val="000000"/>
                <w:sz w:val="26"/>
                <w:szCs w:val="26"/>
                <w:lang w:val="fr-FR"/>
              </w:rPr>
              <w:t xml:space="preserve">     </w:t>
            </w:r>
            <w:r w:rsidRPr="000F5835">
              <w:rPr>
                <w:color w:val="000000"/>
                <w:sz w:val="26"/>
                <w:szCs w:val="26"/>
                <w:lang w:val="fr-FR"/>
              </w:rPr>
              <w:t xml:space="preserve">Trong mặt phẳng tọa độ Oxy, cho đường thẳng (d): </w:t>
            </w:r>
            <w:r w:rsidRPr="000F5835">
              <w:rPr>
                <w:color w:val="000000"/>
                <w:position w:val="-14"/>
                <w:sz w:val="26"/>
                <w:szCs w:val="26"/>
                <w:lang w:val="nl-NL"/>
              </w:rPr>
              <w:object w:dxaOrig="1800" w:dyaOrig="400">
                <v:shape id="_x0000_i1741" type="#_x0000_t75" style="width:90pt;height:20.25pt" o:ole="">
                  <v:imagedata r:id="rId1290" o:title=""/>
                </v:shape>
                <o:OLEObject Type="Embed" ProgID="Equation.DSMT4" ShapeID="_x0000_i1741" DrawAspect="Content" ObjectID="_1592692709" r:id="rId1291"/>
              </w:object>
            </w:r>
            <w:r w:rsidRPr="000F5835">
              <w:rPr>
                <w:color w:val="000000"/>
                <w:sz w:val="26"/>
                <w:szCs w:val="26"/>
                <w:lang w:val="fr-FR"/>
              </w:rPr>
              <w:t xml:space="preserve"> (k là tham số) và parabol (P): </w:t>
            </w:r>
            <w:r w:rsidRPr="000F5835">
              <w:rPr>
                <w:color w:val="000000"/>
                <w:position w:val="-10"/>
                <w:sz w:val="26"/>
                <w:szCs w:val="26"/>
                <w:lang w:val="nl-NL"/>
              </w:rPr>
              <w:object w:dxaOrig="700" w:dyaOrig="380">
                <v:shape id="_x0000_i1742" type="#_x0000_t75" style="width:35.25pt;height:19.5pt" o:ole="">
                  <v:imagedata r:id="rId1292" o:title=""/>
                </v:shape>
                <o:OLEObject Type="Embed" ProgID="Equation.DSMT4" ShapeID="_x0000_i1742" DrawAspect="Content" ObjectID="_1592692710" r:id="rId1293"/>
              </w:object>
            </w:r>
            <w:r w:rsidRPr="000F5835">
              <w:rPr>
                <w:color w:val="000000"/>
                <w:sz w:val="26"/>
                <w:szCs w:val="26"/>
                <w:lang w:val="fr-FR"/>
              </w:rPr>
              <w:t>.</w:t>
            </w:r>
          </w:p>
          <w:p w:rsidR="00383697" w:rsidRPr="000F5835" w:rsidRDefault="00383697" w:rsidP="00383697">
            <w:pPr>
              <w:tabs>
                <w:tab w:val="left" w:pos="426"/>
              </w:tabs>
              <w:spacing w:before="40"/>
              <w:ind w:left="709" w:hanging="709"/>
              <w:jc w:val="both"/>
              <w:rPr>
                <w:i/>
                <w:color w:val="000000"/>
                <w:sz w:val="26"/>
                <w:szCs w:val="26"/>
                <w:lang w:val="fr-FR"/>
              </w:rPr>
            </w:pPr>
            <w:r>
              <w:rPr>
                <w:color w:val="000000"/>
                <w:sz w:val="26"/>
                <w:szCs w:val="26"/>
                <w:lang w:val="fr-FR"/>
              </w:rPr>
              <w:tab/>
            </w:r>
            <w:r w:rsidRPr="00BC2B48">
              <w:rPr>
                <w:b/>
                <w:color w:val="000000"/>
                <w:sz w:val="26"/>
                <w:szCs w:val="26"/>
                <w:lang w:val="fr-FR"/>
              </w:rPr>
              <w:t>a</w:t>
            </w:r>
            <w:r>
              <w:rPr>
                <w:b/>
                <w:color w:val="000000"/>
                <w:sz w:val="26"/>
                <w:szCs w:val="26"/>
                <w:lang w:val="fr-FR"/>
              </w:rPr>
              <w:t xml:space="preserve">. </w:t>
            </w:r>
            <w:r w:rsidRPr="004002C9">
              <w:rPr>
                <w:color w:val="000000"/>
                <w:sz w:val="26"/>
                <w:szCs w:val="26"/>
                <w:lang w:val="fr-FR"/>
              </w:rPr>
              <w:t>Vẽ</w:t>
            </w:r>
            <w:r w:rsidRPr="000F5835">
              <w:rPr>
                <w:color w:val="000000"/>
                <w:sz w:val="26"/>
                <w:szCs w:val="26"/>
                <w:lang w:val="fr-FR"/>
              </w:rPr>
              <w:t xml:space="preserve"> </w:t>
            </w:r>
            <w:r>
              <w:rPr>
                <w:color w:val="000000"/>
                <w:sz w:val="26"/>
                <w:szCs w:val="26"/>
                <w:lang w:val="fr-FR"/>
              </w:rPr>
              <w:t xml:space="preserve">parabol </w:t>
            </w:r>
            <w:r w:rsidRPr="000F5835">
              <w:rPr>
                <w:color w:val="000000"/>
                <w:sz w:val="26"/>
                <w:szCs w:val="26"/>
                <w:lang w:val="fr-FR"/>
              </w:rPr>
              <w:t>(P)</w:t>
            </w:r>
            <w:r>
              <w:rPr>
                <w:color w:val="000000"/>
                <w:sz w:val="26"/>
                <w:szCs w:val="26"/>
                <w:lang w:val="fr-FR"/>
              </w:rPr>
              <w:t>.</w:t>
            </w:r>
          </w:p>
          <w:p w:rsidR="00383697" w:rsidRPr="00B30AA4" w:rsidRDefault="00383697" w:rsidP="00383697">
            <w:pPr>
              <w:tabs>
                <w:tab w:val="left" w:pos="426"/>
              </w:tabs>
              <w:spacing w:before="40"/>
              <w:ind w:left="709" w:hanging="709"/>
              <w:jc w:val="both"/>
              <w:rPr>
                <w:i/>
                <w:color w:val="000000"/>
                <w:sz w:val="26"/>
                <w:szCs w:val="26"/>
                <w:lang w:val="fr-FR"/>
              </w:rPr>
            </w:pPr>
            <w:r>
              <w:rPr>
                <w:color w:val="000000"/>
                <w:sz w:val="26"/>
                <w:szCs w:val="26"/>
                <w:lang w:val="fr-FR"/>
              </w:rPr>
              <w:tab/>
            </w:r>
            <w:r w:rsidRPr="00BC2B48">
              <w:rPr>
                <w:b/>
                <w:color w:val="000000"/>
                <w:sz w:val="26"/>
                <w:szCs w:val="26"/>
                <w:lang w:val="fr-FR"/>
              </w:rPr>
              <w:t>b.</w:t>
            </w:r>
            <w:r w:rsidRPr="000F5835">
              <w:rPr>
                <w:color w:val="000000"/>
                <w:sz w:val="26"/>
                <w:szCs w:val="26"/>
                <w:lang w:val="fr-FR"/>
              </w:rPr>
              <w:t xml:space="preserve"> </w:t>
            </w:r>
            <w:r w:rsidRPr="000F5835">
              <w:rPr>
                <w:color w:val="000000"/>
                <w:spacing w:val="-4"/>
                <w:sz w:val="26"/>
                <w:szCs w:val="26"/>
                <w:lang w:val="fr-FR"/>
              </w:rPr>
              <w:t>Chứng minh rằng với bất kỳ giá trị nào của k thì đường thẳng (d) luôn cắt parabol (P) tại hai điểm phân biệt</w:t>
            </w:r>
            <w:r>
              <w:rPr>
                <w:color w:val="000000"/>
                <w:sz w:val="26"/>
                <w:szCs w:val="26"/>
                <w:lang w:val="fr-FR"/>
              </w:rPr>
              <w:t>.</w:t>
            </w:r>
          </w:p>
          <w:p w:rsidR="00383697" w:rsidRDefault="00383697" w:rsidP="00383697">
            <w:pPr>
              <w:rPr>
                <w:sz w:val="26"/>
                <w:lang w:val="fr-FR"/>
              </w:rPr>
            </w:pPr>
            <w:r w:rsidRPr="00124CC3">
              <w:rPr>
                <w:b/>
                <w:sz w:val="26"/>
                <w:u w:val="single"/>
                <w:lang w:val="fr-FR"/>
              </w:rPr>
              <w:t xml:space="preserve">Câu 3 </w:t>
            </w:r>
            <w:r w:rsidRPr="00124CC3">
              <w:rPr>
                <w:sz w:val="26"/>
                <w:lang w:val="fr-FR"/>
              </w:rPr>
              <w:t xml:space="preserve">: </w:t>
            </w:r>
            <w:r w:rsidRPr="00124CC3">
              <w:rPr>
                <w:b/>
                <w:i/>
                <w:sz w:val="26"/>
                <w:lang w:val="fr-FR"/>
              </w:rPr>
              <w:t>(</w:t>
            </w:r>
            <w:r>
              <w:rPr>
                <w:b/>
                <w:i/>
                <w:sz w:val="26"/>
                <w:lang w:val="fr-FR"/>
              </w:rPr>
              <w:t>2,0 điểm</w:t>
            </w:r>
            <w:r w:rsidRPr="00124CC3">
              <w:rPr>
                <w:b/>
                <w:i/>
                <w:sz w:val="26"/>
                <w:lang w:val="fr-FR"/>
              </w:rPr>
              <w:t>)</w:t>
            </w:r>
            <w:r>
              <w:rPr>
                <w:sz w:val="26"/>
                <w:lang w:val="fr-FR"/>
              </w:rPr>
              <w:t xml:space="preserve">  </w:t>
            </w:r>
          </w:p>
          <w:p w:rsidR="00383697" w:rsidRPr="00124CC3" w:rsidRDefault="00383697" w:rsidP="00383697">
            <w:pPr>
              <w:rPr>
                <w:sz w:val="26"/>
                <w:lang w:val="fr-FR"/>
              </w:rPr>
            </w:pPr>
            <w:r>
              <w:rPr>
                <w:sz w:val="26"/>
                <w:lang w:val="fr-FR"/>
              </w:rPr>
              <w:t xml:space="preserve">       </w:t>
            </w:r>
            <w:r w:rsidRPr="00BC2B48">
              <w:rPr>
                <w:b/>
                <w:sz w:val="26"/>
                <w:lang w:val="fr-FR"/>
              </w:rPr>
              <w:t>a.</w:t>
            </w:r>
            <w:r>
              <w:rPr>
                <w:sz w:val="26"/>
                <w:lang w:val="fr-FR"/>
              </w:rPr>
              <w:t xml:space="preserve"> Tìm tất cả các giá trị của m </w:t>
            </w:r>
            <w:r w:rsidRPr="00124CC3">
              <w:rPr>
                <w:sz w:val="26"/>
                <w:lang w:val="fr-FR"/>
              </w:rPr>
              <w:t>để phương trình</w:t>
            </w:r>
            <w:r>
              <w:rPr>
                <w:sz w:val="26"/>
                <w:lang w:val="fr-FR"/>
              </w:rPr>
              <w:t xml:space="preserve">: </w:t>
            </w:r>
            <w:r w:rsidRPr="0002353A">
              <w:rPr>
                <w:color w:val="000000"/>
                <w:position w:val="-14"/>
                <w:sz w:val="26"/>
                <w:szCs w:val="26"/>
                <w:lang w:val="nl-NL"/>
              </w:rPr>
              <w:object w:dxaOrig="2880" w:dyaOrig="420">
                <v:shape id="_x0000_i1743" type="#_x0000_t75" style="width:2in;height:21pt" o:ole="">
                  <v:imagedata r:id="rId1294" o:title=""/>
                </v:shape>
                <o:OLEObject Type="Embed" ProgID="Equation.DSMT4" ShapeID="_x0000_i1743" DrawAspect="Content" ObjectID="_1592692711" r:id="rId1295"/>
              </w:object>
            </w:r>
            <w:r w:rsidRPr="00124CC3">
              <w:rPr>
                <w:sz w:val="26"/>
                <w:lang w:val="fr-FR"/>
              </w:rPr>
              <w:t xml:space="preserve"> có hai nghiệ</w:t>
            </w:r>
            <w:r>
              <w:rPr>
                <w:sz w:val="26"/>
                <w:lang w:val="fr-FR"/>
              </w:rPr>
              <w:t xml:space="preserve">m phân biệt </w:t>
            </w:r>
            <w:r w:rsidRPr="0002353A">
              <w:rPr>
                <w:color w:val="000000"/>
                <w:position w:val="-12"/>
                <w:sz w:val="26"/>
                <w:szCs w:val="26"/>
                <w:lang w:val="nl-NL"/>
              </w:rPr>
              <w:object w:dxaOrig="279" w:dyaOrig="360">
                <v:shape id="_x0000_i1744" type="#_x0000_t75" style="width:13.5pt;height:18pt" o:ole="">
                  <v:imagedata r:id="rId1296" o:title=""/>
                </v:shape>
                <o:OLEObject Type="Embed" ProgID="Equation.DSMT4" ShapeID="_x0000_i1744" DrawAspect="Content" ObjectID="_1592692712" r:id="rId1297"/>
              </w:object>
            </w:r>
            <w:r w:rsidRPr="00124CC3">
              <w:rPr>
                <w:sz w:val="26"/>
                <w:lang w:val="fr-FR"/>
              </w:rPr>
              <w:t>và</w:t>
            </w:r>
            <w:r>
              <w:rPr>
                <w:sz w:val="26"/>
                <w:lang w:val="fr-FR"/>
              </w:rPr>
              <w:t xml:space="preserve"> </w:t>
            </w:r>
            <w:r w:rsidRPr="0002353A">
              <w:rPr>
                <w:color w:val="000000"/>
                <w:position w:val="-12"/>
                <w:sz w:val="26"/>
                <w:szCs w:val="26"/>
                <w:lang w:val="nl-NL"/>
              </w:rPr>
              <w:object w:dxaOrig="300" w:dyaOrig="360">
                <v:shape id="_x0000_i1745" type="#_x0000_t75" style="width:15pt;height:18pt" o:ole="">
                  <v:imagedata r:id="rId1298" o:title=""/>
                </v:shape>
                <o:OLEObject Type="Embed" ProgID="Equation.DSMT4" ShapeID="_x0000_i1745" DrawAspect="Content" ObjectID="_1592692713" r:id="rId1299"/>
              </w:object>
            </w:r>
            <w:r>
              <w:rPr>
                <w:sz w:val="26"/>
                <w:lang w:val="fr-FR"/>
              </w:rPr>
              <w:t xml:space="preserve"> </w:t>
            </w:r>
            <w:r w:rsidRPr="00124CC3">
              <w:rPr>
                <w:sz w:val="26"/>
                <w:lang w:val="fr-FR"/>
              </w:rPr>
              <w:t xml:space="preserve">thỏa mãn điều kiện </w:t>
            </w:r>
            <w:r w:rsidRPr="0002353A">
              <w:rPr>
                <w:color w:val="000000"/>
                <w:position w:val="-12"/>
                <w:sz w:val="26"/>
                <w:szCs w:val="26"/>
                <w:lang w:val="nl-NL"/>
              </w:rPr>
              <w:object w:dxaOrig="1579" w:dyaOrig="360">
                <v:shape id="_x0000_i1746" type="#_x0000_t75" style="width:79.5pt;height:18pt" o:ole="">
                  <v:imagedata r:id="rId1300" o:title=""/>
                </v:shape>
                <o:OLEObject Type="Embed" ProgID="Equation.DSMT4" ShapeID="_x0000_i1746" DrawAspect="Content" ObjectID="_1592692714" r:id="rId1301"/>
              </w:object>
            </w:r>
          </w:p>
          <w:p w:rsidR="00383697" w:rsidRPr="00124CC3" w:rsidRDefault="00383697" w:rsidP="00383697">
            <w:pPr>
              <w:rPr>
                <w:sz w:val="26"/>
                <w:lang w:val="fr-FR"/>
              </w:rPr>
            </w:pPr>
            <w:r w:rsidRPr="00124CC3">
              <w:rPr>
                <w:sz w:val="26"/>
                <w:lang w:val="fr-FR"/>
              </w:rPr>
              <w:t xml:space="preserve">  </w:t>
            </w:r>
            <w:r>
              <w:rPr>
                <w:sz w:val="26"/>
                <w:lang w:val="fr-FR"/>
              </w:rPr>
              <w:t xml:space="preserve">     </w:t>
            </w:r>
            <w:r w:rsidRPr="00BC2B48">
              <w:rPr>
                <w:b/>
                <w:sz w:val="26"/>
                <w:lang w:val="fr-FR"/>
              </w:rPr>
              <w:t>b.</w:t>
            </w:r>
            <w:r>
              <w:rPr>
                <w:sz w:val="26"/>
                <w:lang w:val="fr-FR"/>
              </w:rPr>
              <w:t xml:space="preserve"> </w:t>
            </w:r>
            <w:r w:rsidRPr="00124CC3">
              <w:rPr>
                <w:sz w:val="26"/>
                <w:lang w:val="fr-FR"/>
              </w:rPr>
              <w:t xml:space="preserve"> Giải  phương trình</w:t>
            </w:r>
            <w:r>
              <w:rPr>
                <w:sz w:val="26"/>
                <w:lang w:val="fr-FR"/>
              </w:rPr>
              <w:t> :</w:t>
            </w:r>
            <w:r w:rsidRPr="00124CC3">
              <w:rPr>
                <w:sz w:val="26"/>
                <w:lang w:val="fr-FR"/>
              </w:rPr>
              <w:t xml:space="preserve">  </w:t>
            </w:r>
            <w:r w:rsidRPr="000A7D94">
              <w:rPr>
                <w:position w:val="-12"/>
                <w:sz w:val="26"/>
                <w:szCs w:val="26"/>
                <w:lang w:val="nl-NL"/>
              </w:rPr>
              <w:object w:dxaOrig="3720" w:dyaOrig="400">
                <v:shape id="_x0000_i1747" type="#_x0000_t75" style="width:186pt;height:20.25pt" o:ole="">
                  <v:imagedata r:id="rId1302" o:title=""/>
                </v:shape>
                <o:OLEObject Type="Embed" ProgID="Equation.DSMT4" ShapeID="_x0000_i1747" DrawAspect="Content" ObjectID="_1592692715" r:id="rId1303"/>
              </w:object>
            </w:r>
          </w:p>
          <w:p w:rsidR="00383697" w:rsidRDefault="00383697" w:rsidP="00383697">
            <w:pPr>
              <w:spacing w:before="120"/>
              <w:ind w:left="567" w:hanging="709"/>
              <w:jc w:val="both"/>
              <w:rPr>
                <w:sz w:val="26"/>
                <w:lang w:val="fr-FR"/>
              </w:rPr>
            </w:pPr>
            <w:r w:rsidRPr="00AE0CD7">
              <w:rPr>
                <w:b/>
                <w:sz w:val="26"/>
                <w:u w:val="single"/>
                <w:lang w:val="fr-FR"/>
              </w:rPr>
              <w:t xml:space="preserve">Câu 4 </w:t>
            </w:r>
            <w:r w:rsidRPr="00AE0CD7">
              <w:rPr>
                <w:sz w:val="26"/>
                <w:lang w:val="fr-FR"/>
              </w:rPr>
              <w:t xml:space="preserve">: </w:t>
            </w:r>
            <w:r>
              <w:rPr>
                <w:b/>
                <w:i/>
                <w:sz w:val="26"/>
                <w:lang w:val="fr-FR"/>
              </w:rPr>
              <w:t>(3,5</w:t>
            </w:r>
            <w:r w:rsidRPr="00AE0CD7">
              <w:rPr>
                <w:b/>
                <w:i/>
                <w:sz w:val="26"/>
                <w:lang w:val="fr-FR"/>
              </w:rPr>
              <w:t xml:space="preserve"> điể</w:t>
            </w:r>
            <w:r>
              <w:rPr>
                <w:b/>
                <w:i/>
                <w:sz w:val="26"/>
                <w:lang w:val="fr-FR"/>
              </w:rPr>
              <w:t>m</w:t>
            </w:r>
            <w:r w:rsidRPr="00AE0CD7">
              <w:rPr>
                <w:b/>
                <w:i/>
                <w:sz w:val="26"/>
                <w:lang w:val="fr-FR"/>
              </w:rPr>
              <w:t>)</w:t>
            </w:r>
            <w:r>
              <w:rPr>
                <w:sz w:val="26"/>
                <w:lang w:val="fr-FR"/>
              </w:rPr>
              <w:t xml:space="preserve"> </w:t>
            </w:r>
          </w:p>
          <w:p w:rsidR="00383697" w:rsidRDefault="00383697" w:rsidP="00383697">
            <w:pPr>
              <w:spacing w:before="120"/>
              <w:ind w:hanging="142"/>
              <w:jc w:val="both"/>
              <w:rPr>
                <w:color w:val="000000"/>
                <w:sz w:val="26"/>
                <w:szCs w:val="26"/>
                <w:lang w:val="fr-FR"/>
              </w:rPr>
            </w:pPr>
            <w:r>
              <w:rPr>
                <w:b/>
                <w:sz w:val="26"/>
                <w:lang w:val="fr-FR"/>
              </w:rPr>
              <w:t xml:space="preserve">         </w:t>
            </w:r>
            <w:r>
              <w:rPr>
                <w:color w:val="000000"/>
                <w:sz w:val="26"/>
                <w:szCs w:val="26"/>
                <w:lang w:val="fr-FR"/>
              </w:rPr>
              <w:t xml:space="preserve">Cho hình vuông ABCD, lấy </w:t>
            </w:r>
            <w:r w:rsidRPr="00391337">
              <w:rPr>
                <w:color w:val="000000"/>
                <w:sz w:val="26"/>
                <w:szCs w:val="26"/>
                <w:lang w:val="fr-FR"/>
              </w:rPr>
              <w:t>điểm K thuộc cạnh AD (K khác A, D). Qua A kẻ đường thẳng vuông góc với CK</w:t>
            </w:r>
            <w:r w:rsidRPr="00391337">
              <w:rPr>
                <w:rFonts w:eastAsia="Calibri"/>
                <w:color w:val="000000"/>
                <w:sz w:val="26"/>
                <w:szCs w:val="26"/>
                <w:lang w:val="fr-FR"/>
              </w:rPr>
              <w:t xml:space="preserve">, đường </w:t>
            </w:r>
            <w:r w:rsidRPr="00391337">
              <w:rPr>
                <w:color w:val="000000"/>
                <w:sz w:val="26"/>
                <w:szCs w:val="26"/>
                <w:lang w:val="fr-FR"/>
              </w:rPr>
              <w:t>thẳng này cắt các đường thẳng CK và CD</w:t>
            </w:r>
            <w:r w:rsidRPr="00391337">
              <w:rPr>
                <w:rFonts w:eastAsia="Calibri"/>
                <w:color w:val="000000"/>
                <w:sz w:val="26"/>
                <w:szCs w:val="26"/>
                <w:lang w:val="fr-FR"/>
              </w:rPr>
              <w:t xml:space="preserve"> theo thứ </w:t>
            </w:r>
            <w:r w:rsidRPr="00391337">
              <w:rPr>
                <w:color w:val="000000"/>
                <w:sz w:val="26"/>
                <w:szCs w:val="26"/>
                <w:lang w:val="fr-FR"/>
              </w:rPr>
              <w:t>tự tại I và H</w:t>
            </w:r>
            <w:r w:rsidRPr="00391337">
              <w:rPr>
                <w:rFonts w:eastAsia="Calibri"/>
                <w:color w:val="000000"/>
                <w:sz w:val="26"/>
                <w:szCs w:val="26"/>
                <w:lang w:val="fr-FR"/>
              </w:rPr>
              <w:t>.</w:t>
            </w:r>
          </w:p>
          <w:p w:rsidR="00383697" w:rsidRPr="00AE0CD7" w:rsidRDefault="00383697" w:rsidP="00383697">
            <w:pPr>
              <w:spacing w:before="120"/>
              <w:ind w:left="567" w:hanging="567"/>
              <w:jc w:val="both"/>
              <w:rPr>
                <w:i/>
                <w:color w:val="000000"/>
                <w:sz w:val="26"/>
                <w:szCs w:val="26"/>
                <w:lang w:val="fr-FR"/>
              </w:rPr>
            </w:pPr>
            <w:r>
              <w:rPr>
                <w:color w:val="000000"/>
                <w:sz w:val="26"/>
                <w:szCs w:val="26"/>
                <w:lang w:val="fr-FR"/>
              </w:rPr>
              <w:t xml:space="preserve">       </w:t>
            </w:r>
            <w:r w:rsidRPr="00BC2B48">
              <w:rPr>
                <w:b/>
                <w:color w:val="000000"/>
                <w:sz w:val="26"/>
                <w:szCs w:val="26"/>
                <w:lang w:val="fr-FR"/>
              </w:rPr>
              <w:t>a.</w:t>
            </w:r>
            <w:r w:rsidRPr="00AE0CD7">
              <w:rPr>
                <w:color w:val="000000"/>
                <w:sz w:val="26"/>
                <w:szCs w:val="26"/>
                <w:lang w:val="fr-FR"/>
              </w:rPr>
              <w:t xml:space="preserve"> Chứ</w:t>
            </w:r>
            <w:r>
              <w:rPr>
                <w:color w:val="000000"/>
                <w:sz w:val="26"/>
                <w:szCs w:val="26"/>
                <w:lang w:val="fr-FR"/>
              </w:rPr>
              <w:t>ng minh c</w:t>
            </w:r>
            <w:r w:rsidRPr="00AE0CD7">
              <w:rPr>
                <w:color w:val="000000"/>
                <w:sz w:val="26"/>
                <w:szCs w:val="26"/>
                <w:lang w:val="fr-FR"/>
              </w:rPr>
              <w:t>ác tứ</w:t>
            </w:r>
            <w:r>
              <w:rPr>
                <w:color w:val="000000"/>
                <w:sz w:val="26"/>
                <w:szCs w:val="26"/>
                <w:lang w:val="fr-FR"/>
              </w:rPr>
              <w:t xml:space="preserve"> giác ABCI, AIDC</w:t>
            </w:r>
            <w:r w:rsidRPr="00AE0CD7">
              <w:rPr>
                <w:color w:val="000000"/>
                <w:sz w:val="26"/>
                <w:szCs w:val="26"/>
                <w:lang w:val="fr-FR"/>
              </w:rPr>
              <w:t xml:space="preserve"> nội tiếp đường tròn</w:t>
            </w:r>
            <w:r>
              <w:rPr>
                <w:color w:val="000000"/>
                <w:sz w:val="26"/>
                <w:szCs w:val="26"/>
                <w:lang w:val="fr-FR"/>
              </w:rPr>
              <w:t>.</w:t>
            </w:r>
          </w:p>
          <w:p w:rsidR="00383697" w:rsidRPr="00AE0CD7" w:rsidRDefault="00383697" w:rsidP="00383697">
            <w:pPr>
              <w:tabs>
                <w:tab w:val="left" w:pos="426"/>
              </w:tabs>
              <w:spacing w:before="40"/>
              <w:ind w:left="709" w:hanging="709"/>
              <w:jc w:val="both"/>
              <w:rPr>
                <w:color w:val="000000"/>
                <w:sz w:val="26"/>
                <w:szCs w:val="26"/>
                <w:lang w:val="fr-FR"/>
              </w:rPr>
            </w:pPr>
            <w:r>
              <w:rPr>
                <w:color w:val="000000"/>
                <w:sz w:val="26"/>
                <w:szCs w:val="26"/>
                <w:lang w:val="fr-FR"/>
              </w:rPr>
              <w:tab/>
              <w:t xml:space="preserve"> </w:t>
            </w:r>
            <w:r w:rsidRPr="00BC2B48">
              <w:rPr>
                <w:b/>
                <w:color w:val="000000"/>
                <w:sz w:val="26"/>
                <w:szCs w:val="26"/>
                <w:lang w:val="fr-FR"/>
              </w:rPr>
              <w:t>b.</w:t>
            </w:r>
            <w:r w:rsidRPr="00AE0CD7">
              <w:rPr>
                <w:color w:val="000000"/>
                <w:sz w:val="26"/>
                <w:szCs w:val="26"/>
                <w:lang w:val="fr-FR"/>
              </w:rPr>
              <w:t xml:space="preserve"> </w:t>
            </w:r>
            <w:r w:rsidRPr="00AE0CD7">
              <w:rPr>
                <w:color w:val="000000"/>
                <w:spacing w:val="-4"/>
                <w:sz w:val="26"/>
                <w:szCs w:val="26"/>
                <w:lang w:val="fr-FR"/>
              </w:rPr>
              <w:t>Tính</w:t>
            </w:r>
            <w:r>
              <w:rPr>
                <w:color w:val="000000"/>
                <w:spacing w:val="-4"/>
                <w:sz w:val="26"/>
                <w:szCs w:val="26"/>
                <w:lang w:val="fr-FR"/>
              </w:rPr>
              <w:t xml:space="preserve"> số đo</w:t>
            </w:r>
            <w:r w:rsidRPr="008E2535">
              <w:rPr>
                <w:color w:val="000000"/>
                <w:position w:val="-6"/>
                <w:sz w:val="26"/>
                <w:lang w:val="nl-NL"/>
              </w:rPr>
              <w:t xml:space="preserve"> </w:t>
            </w:r>
            <w:r w:rsidRPr="008E2535">
              <w:rPr>
                <w:color w:val="000000"/>
                <w:position w:val="-6"/>
                <w:sz w:val="26"/>
                <w:lang w:val="nl-NL"/>
              </w:rPr>
              <w:object w:dxaOrig="540" w:dyaOrig="360">
                <v:shape id="_x0000_i1748" type="#_x0000_t75" style="width:27pt;height:18pt" o:ole="">
                  <v:imagedata r:id="rId1304" o:title=""/>
                </v:shape>
                <o:OLEObject Type="Embed" ProgID="Equation.DSMT4" ShapeID="_x0000_i1748" DrawAspect="Content" ObjectID="_1592692716" r:id="rId1305"/>
              </w:object>
            </w:r>
          </w:p>
          <w:p w:rsidR="00383697" w:rsidRPr="00202BC0" w:rsidRDefault="00383697" w:rsidP="00383697">
            <w:pPr>
              <w:tabs>
                <w:tab w:val="left" w:pos="426"/>
              </w:tabs>
              <w:spacing w:before="40"/>
              <w:ind w:left="709" w:hanging="709"/>
              <w:jc w:val="both"/>
              <w:rPr>
                <w:color w:val="000000"/>
                <w:sz w:val="26"/>
                <w:szCs w:val="26"/>
                <w:lang w:val="fr-FR"/>
              </w:rPr>
            </w:pPr>
            <w:r>
              <w:rPr>
                <w:color w:val="000000"/>
                <w:sz w:val="26"/>
                <w:szCs w:val="26"/>
                <w:lang w:val="fr-FR"/>
              </w:rPr>
              <w:tab/>
              <w:t xml:space="preserve"> </w:t>
            </w:r>
            <w:r w:rsidRPr="00202BC0">
              <w:rPr>
                <w:b/>
                <w:color w:val="000000"/>
                <w:sz w:val="26"/>
                <w:szCs w:val="26"/>
                <w:lang w:val="fr-FR"/>
              </w:rPr>
              <w:t>c.</w:t>
            </w:r>
            <w:r w:rsidRPr="00202BC0">
              <w:rPr>
                <w:color w:val="000000"/>
                <w:sz w:val="26"/>
                <w:szCs w:val="26"/>
                <w:lang w:val="fr-FR"/>
              </w:rPr>
              <w:t xml:space="preserve"> Chứng minh HI</w:t>
            </w:r>
            <w:r w:rsidRPr="00202BC0">
              <w:rPr>
                <w:color w:val="000000"/>
                <w:spacing w:val="20"/>
                <w:sz w:val="26"/>
                <w:szCs w:val="26"/>
                <w:lang w:val="fr-FR"/>
              </w:rPr>
              <w:t>.HA</w:t>
            </w:r>
            <w:r w:rsidRPr="00202BC0">
              <w:rPr>
                <w:color w:val="000000"/>
                <w:sz w:val="26"/>
                <w:szCs w:val="26"/>
                <w:lang w:val="fr-FR"/>
              </w:rPr>
              <w:t xml:space="preserve"> = HD.HC</w:t>
            </w:r>
            <w:r>
              <w:rPr>
                <w:color w:val="000000"/>
                <w:sz w:val="26"/>
                <w:szCs w:val="26"/>
                <w:lang w:val="fr-FR"/>
              </w:rPr>
              <w:t>.</w:t>
            </w:r>
          </w:p>
          <w:p w:rsidR="00383697" w:rsidRPr="00202BC0" w:rsidRDefault="00383697" w:rsidP="00383697">
            <w:pPr>
              <w:tabs>
                <w:tab w:val="left" w:pos="426"/>
              </w:tabs>
              <w:ind w:left="709" w:hanging="709"/>
              <w:jc w:val="both"/>
              <w:rPr>
                <w:i/>
                <w:color w:val="000000"/>
                <w:sz w:val="26"/>
                <w:szCs w:val="26"/>
                <w:lang w:val="fr-FR"/>
              </w:rPr>
            </w:pPr>
            <w:r w:rsidRPr="00202BC0">
              <w:rPr>
                <w:color w:val="000000"/>
                <w:sz w:val="26"/>
                <w:szCs w:val="26"/>
                <w:lang w:val="fr-FR"/>
              </w:rPr>
              <w:tab/>
            </w:r>
            <w:r>
              <w:rPr>
                <w:color w:val="000000"/>
                <w:sz w:val="26"/>
                <w:szCs w:val="26"/>
                <w:lang w:val="fr-FR"/>
              </w:rPr>
              <w:t xml:space="preserve"> </w:t>
            </w:r>
            <w:r w:rsidRPr="00202BC0">
              <w:rPr>
                <w:b/>
                <w:color w:val="000000"/>
                <w:sz w:val="26"/>
                <w:szCs w:val="26"/>
                <w:lang w:val="fr-FR"/>
              </w:rPr>
              <w:t>d.</w:t>
            </w:r>
            <w:r w:rsidRPr="00202BC0">
              <w:rPr>
                <w:color w:val="000000"/>
                <w:sz w:val="26"/>
                <w:szCs w:val="26"/>
                <w:lang w:val="fr-FR"/>
              </w:rPr>
              <w:t xml:space="preserve"> Đường thẳng BK cắt đường thẳng CD tại N. Chứng minh </w:t>
            </w:r>
            <w:r w:rsidRPr="00AE0CD7">
              <w:rPr>
                <w:color w:val="000000"/>
                <w:spacing w:val="-4"/>
                <w:position w:val="-24"/>
                <w:sz w:val="26"/>
                <w:szCs w:val="26"/>
                <w:lang w:val="nl-NL"/>
              </w:rPr>
              <w:object w:dxaOrig="1960" w:dyaOrig="620">
                <v:shape id="_x0000_i1749" type="#_x0000_t75" style="width:98.25pt;height:30.75pt" o:ole="">
                  <v:imagedata r:id="rId1306" o:title=""/>
                </v:shape>
                <o:OLEObject Type="Embed" ProgID="Equation.DSMT4" ShapeID="_x0000_i1749" DrawAspect="Content" ObjectID="_1592692717" r:id="rId1307"/>
              </w:object>
            </w:r>
            <w:r w:rsidRPr="00202BC0">
              <w:rPr>
                <w:color w:val="000000"/>
                <w:sz w:val="26"/>
                <w:szCs w:val="26"/>
                <w:lang w:val="fr-FR"/>
              </w:rPr>
              <w:t>.</w:t>
            </w:r>
          </w:p>
          <w:p w:rsidR="00383697" w:rsidRDefault="00383697" w:rsidP="00383697">
            <w:pPr>
              <w:rPr>
                <w:sz w:val="26"/>
                <w:lang w:val="nl-NL"/>
              </w:rPr>
            </w:pPr>
            <w:r w:rsidRPr="00846687">
              <w:rPr>
                <w:b/>
                <w:sz w:val="26"/>
                <w:u w:val="single"/>
                <w:lang w:val="nl-NL"/>
              </w:rPr>
              <w:t xml:space="preserve">Câu 5 </w:t>
            </w:r>
            <w:r w:rsidRPr="00846687">
              <w:rPr>
                <w:sz w:val="26"/>
                <w:lang w:val="nl-NL"/>
              </w:rPr>
              <w:t xml:space="preserve">: </w:t>
            </w:r>
            <w:r>
              <w:rPr>
                <w:b/>
                <w:i/>
                <w:sz w:val="26"/>
                <w:lang w:val="nl-NL"/>
              </w:rPr>
              <w:t>(0,5 điểm</w:t>
            </w:r>
            <w:r w:rsidRPr="00E97CCA">
              <w:rPr>
                <w:b/>
                <w:i/>
                <w:sz w:val="26"/>
                <w:lang w:val="nl-NL"/>
              </w:rPr>
              <w:t>)</w:t>
            </w:r>
            <w:r w:rsidRPr="00846687">
              <w:rPr>
                <w:sz w:val="26"/>
                <w:lang w:val="nl-NL"/>
              </w:rPr>
              <w:t xml:space="preserve">  </w:t>
            </w:r>
          </w:p>
          <w:p w:rsidR="00383697" w:rsidRPr="00846687" w:rsidRDefault="00383697" w:rsidP="00383697">
            <w:pPr>
              <w:rPr>
                <w:sz w:val="26"/>
                <w:lang w:val="nl-NL"/>
              </w:rPr>
            </w:pPr>
            <w:r>
              <w:rPr>
                <w:sz w:val="26"/>
                <w:lang w:val="nl-NL"/>
              </w:rPr>
              <w:t xml:space="preserve">     Cho </w:t>
            </w:r>
            <w:r w:rsidRPr="00123A9A">
              <w:rPr>
                <w:i/>
                <w:sz w:val="26"/>
                <w:lang w:val="nl-NL"/>
              </w:rPr>
              <w:t>a; b; c</w:t>
            </w:r>
            <w:r w:rsidRPr="00846687">
              <w:rPr>
                <w:sz w:val="26"/>
                <w:lang w:val="nl-NL"/>
              </w:rPr>
              <w:t xml:space="preserve"> là độ dài ba cạnh củ</w:t>
            </w:r>
            <w:r>
              <w:rPr>
                <w:sz w:val="26"/>
                <w:lang w:val="nl-NL"/>
              </w:rPr>
              <w:t>a một tam giác</w:t>
            </w:r>
            <w:r w:rsidRPr="00846687">
              <w:rPr>
                <w:sz w:val="26"/>
                <w:lang w:val="nl-NL"/>
              </w:rPr>
              <w:t>.</w:t>
            </w:r>
            <w:r>
              <w:rPr>
                <w:sz w:val="26"/>
                <w:lang w:val="nl-NL"/>
              </w:rPr>
              <w:t xml:space="preserve"> </w:t>
            </w:r>
            <w:r w:rsidRPr="00846687">
              <w:rPr>
                <w:sz w:val="26"/>
                <w:lang w:val="nl-NL"/>
              </w:rPr>
              <w:t xml:space="preserve">Chứng minh rằng </w:t>
            </w:r>
          </w:p>
          <w:p w:rsidR="00383697" w:rsidRPr="00846687" w:rsidRDefault="00383697" w:rsidP="00383697">
            <w:pPr>
              <w:jc w:val="center"/>
              <w:rPr>
                <w:sz w:val="26"/>
                <w:lang w:val="nl-NL"/>
              </w:rPr>
            </w:pPr>
            <w:r w:rsidRPr="00846687">
              <w:rPr>
                <w:position w:val="-24"/>
                <w:sz w:val="26"/>
              </w:rPr>
              <w:object w:dxaOrig="1280" w:dyaOrig="660">
                <v:shape id="_x0000_i1750" type="#_x0000_t75" style="width:63.75pt;height:33pt" o:ole="">
                  <v:imagedata r:id="rId1308" o:title=""/>
                </v:shape>
                <o:OLEObject Type="Embed" ProgID="Equation.3" ShapeID="_x0000_i1750" DrawAspect="Content" ObjectID="_1592692718" r:id="rId1309"/>
              </w:object>
            </w:r>
            <w:r w:rsidRPr="00846687">
              <w:rPr>
                <w:sz w:val="26"/>
                <w:lang w:val="nl-NL"/>
              </w:rPr>
              <w:t xml:space="preserve"> + </w:t>
            </w:r>
            <w:r w:rsidRPr="00846687">
              <w:rPr>
                <w:position w:val="-24"/>
                <w:sz w:val="26"/>
              </w:rPr>
              <w:object w:dxaOrig="1280" w:dyaOrig="660">
                <v:shape id="_x0000_i1751" type="#_x0000_t75" style="width:63.75pt;height:33pt" o:ole="">
                  <v:imagedata r:id="rId1310" o:title=""/>
                </v:shape>
                <o:OLEObject Type="Embed" ProgID="Equation.3" ShapeID="_x0000_i1751" DrawAspect="Content" ObjectID="_1592692719" r:id="rId1311"/>
              </w:object>
            </w:r>
            <w:r w:rsidRPr="00846687">
              <w:rPr>
                <w:sz w:val="26"/>
                <w:lang w:val="nl-NL"/>
              </w:rPr>
              <w:t xml:space="preserve"> + </w:t>
            </w:r>
            <w:r w:rsidRPr="00846687">
              <w:rPr>
                <w:position w:val="-24"/>
                <w:sz w:val="26"/>
              </w:rPr>
              <w:object w:dxaOrig="1280" w:dyaOrig="660">
                <v:shape id="_x0000_i1752" type="#_x0000_t75" style="width:63.75pt;height:33pt" o:ole="">
                  <v:imagedata r:id="rId1312" o:title=""/>
                </v:shape>
                <o:OLEObject Type="Embed" ProgID="Equation.3" ShapeID="_x0000_i1752" DrawAspect="Content" ObjectID="_1592692720" r:id="rId1313"/>
              </w:object>
            </w:r>
            <w:r w:rsidRPr="00846687">
              <w:rPr>
                <w:sz w:val="26"/>
                <w:lang w:val="nl-NL"/>
              </w:rPr>
              <w:t xml:space="preserve"> &gt; 1</w:t>
            </w:r>
            <w:r>
              <w:rPr>
                <w:sz w:val="26"/>
                <w:lang w:val="nl-NL"/>
              </w:rPr>
              <w:t>.</w:t>
            </w:r>
          </w:p>
          <w:p w:rsidR="00383697" w:rsidRDefault="00383697" w:rsidP="00383697">
            <w:pPr>
              <w:jc w:val="center"/>
              <w:rPr>
                <w:b/>
                <w:sz w:val="26"/>
                <w:lang w:val="nl-NL"/>
              </w:rPr>
            </w:pPr>
          </w:p>
          <w:p w:rsidR="00383697" w:rsidRDefault="00383697" w:rsidP="00383697">
            <w:pPr>
              <w:jc w:val="center"/>
              <w:rPr>
                <w:b/>
                <w:sz w:val="26"/>
                <w:lang w:val="nl-NL"/>
              </w:rPr>
            </w:pPr>
            <w:r w:rsidRPr="00DD5554">
              <w:rPr>
                <w:b/>
                <w:sz w:val="26"/>
                <w:lang w:val="nl-NL"/>
              </w:rPr>
              <w:t>......................HẾT........................</w:t>
            </w:r>
          </w:p>
          <w:p w:rsidR="00383697" w:rsidRDefault="00383697" w:rsidP="00383697">
            <w:pPr>
              <w:rPr>
                <w:sz w:val="26"/>
                <w:lang w:val="nl-NL"/>
              </w:rPr>
            </w:pPr>
          </w:p>
          <w:p w:rsidR="00383697" w:rsidRPr="008E2535" w:rsidRDefault="00383697" w:rsidP="00383697">
            <w:pPr>
              <w:rPr>
                <w:b/>
                <w:sz w:val="26"/>
                <w:lang w:val="nl-NL"/>
              </w:rPr>
            </w:pPr>
            <w:r w:rsidRPr="008E2535">
              <w:rPr>
                <w:b/>
                <w:sz w:val="26"/>
                <w:lang w:val="nl-NL"/>
              </w:rPr>
              <w:t>Họ và tên thí sinh:..............................................</w:t>
            </w:r>
            <w:r>
              <w:rPr>
                <w:b/>
                <w:sz w:val="26"/>
                <w:lang w:val="nl-NL"/>
              </w:rPr>
              <w:t>....</w:t>
            </w:r>
            <w:r w:rsidRPr="008E2535">
              <w:rPr>
                <w:b/>
                <w:sz w:val="26"/>
                <w:lang w:val="nl-NL"/>
              </w:rPr>
              <w:t>............Số báo danh: .....................</w:t>
            </w:r>
          </w:p>
          <w:p w:rsidR="00383697" w:rsidRPr="008E2535" w:rsidRDefault="00383697" w:rsidP="00383697">
            <w:pPr>
              <w:rPr>
                <w:b/>
                <w:sz w:val="26"/>
                <w:lang w:val="nl-NL"/>
              </w:rPr>
            </w:pPr>
          </w:p>
          <w:p w:rsidR="00383697" w:rsidRPr="008E2535" w:rsidRDefault="00383697" w:rsidP="00383697">
            <w:pPr>
              <w:rPr>
                <w:b/>
                <w:sz w:val="26"/>
                <w:lang w:val="nl-NL"/>
              </w:rPr>
            </w:pPr>
            <w:r w:rsidRPr="008E2535">
              <w:rPr>
                <w:b/>
                <w:sz w:val="26"/>
                <w:lang w:val="nl-NL"/>
              </w:rPr>
              <w:t>Chữ ký Giám thị 1</w:t>
            </w:r>
            <w:r w:rsidRPr="008E2535">
              <w:rPr>
                <w:b/>
                <w:sz w:val="26"/>
                <w:lang w:val="nl-NL"/>
              </w:rPr>
              <w:tab/>
            </w:r>
            <w:r w:rsidRPr="008E2535">
              <w:rPr>
                <w:b/>
                <w:sz w:val="26"/>
                <w:lang w:val="nl-NL"/>
              </w:rPr>
              <w:tab/>
            </w:r>
            <w:r w:rsidRPr="008E2535">
              <w:rPr>
                <w:b/>
                <w:sz w:val="26"/>
                <w:lang w:val="nl-NL"/>
              </w:rPr>
              <w:tab/>
            </w:r>
            <w:r w:rsidRPr="008E2535">
              <w:rPr>
                <w:b/>
                <w:sz w:val="26"/>
                <w:lang w:val="nl-NL"/>
              </w:rPr>
              <w:tab/>
            </w:r>
            <w:r w:rsidRPr="008E2535">
              <w:rPr>
                <w:b/>
                <w:sz w:val="26"/>
                <w:lang w:val="nl-NL"/>
              </w:rPr>
              <w:tab/>
            </w:r>
            <w:r w:rsidRPr="008E2535">
              <w:rPr>
                <w:b/>
                <w:sz w:val="26"/>
                <w:lang w:val="nl-NL"/>
              </w:rPr>
              <w:tab/>
            </w:r>
            <w:r w:rsidRPr="008E2535">
              <w:rPr>
                <w:b/>
                <w:sz w:val="26"/>
                <w:lang w:val="nl-NL"/>
              </w:rPr>
              <w:tab/>
              <w:t>Chữ ký Giám thị 2</w:t>
            </w:r>
          </w:p>
          <w:p w:rsidR="00383697" w:rsidRDefault="00383697"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1920</w:t>
            </w:r>
          </w:p>
          <w:tbl>
            <w:tblPr>
              <w:tblW w:w="10080" w:type="dxa"/>
              <w:tblBorders>
                <w:bottom w:val="single" w:sz="4" w:space="0" w:color="auto"/>
              </w:tblBorders>
              <w:tblLook w:val="01E0" w:firstRow="1" w:lastRow="1" w:firstColumn="1" w:lastColumn="1" w:noHBand="0" w:noVBand="0"/>
            </w:tblPr>
            <w:tblGrid>
              <w:gridCol w:w="3780"/>
              <w:gridCol w:w="6300"/>
            </w:tblGrid>
            <w:tr w:rsidR="00383697" w:rsidRPr="00055466" w:rsidTr="00383697">
              <w:trPr>
                <w:trHeight w:val="711"/>
              </w:trPr>
              <w:tc>
                <w:tcPr>
                  <w:tcW w:w="3780" w:type="dxa"/>
                </w:tcPr>
                <w:p w:rsidR="00383697" w:rsidRPr="00C836EF" w:rsidRDefault="00383697" w:rsidP="00383697">
                  <w:pPr>
                    <w:jc w:val="center"/>
                    <w:rPr>
                      <w:b/>
                      <w:color w:val="000000"/>
                      <w:sz w:val="26"/>
                      <w:szCs w:val="26"/>
                    </w:rPr>
                  </w:pPr>
                  <w:r w:rsidRPr="00C836EF">
                    <w:rPr>
                      <w:b/>
                      <w:color w:val="000000"/>
                      <w:sz w:val="26"/>
                      <w:szCs w:val="26"/>
                    </w:rPr>
                    <w:t>SỞ GIÁO DỤC VÀ ĐÀO TẠO</w:t>
                  </w:r>
                </w:p>
                <w:p w:rsidR="00383697" w:rsidRPr="00C836EF" w:rsidRDefault="00383697" w:rsidP="00383697">
                  <w:pPr>
                    <w:jc w:val="center"/>
                    <w:rPr>
                      <w:b/>
                      <w:color w:val="000000"/>
                      <w:sz w:val="26"/>
                      <w:szCs w:val="26"/>
                    </w:rPr>
                  </w:pPr>
                  <w:r>
                    <w:rPr>
                      <w:noProof/>
                      <w:color w:val="000000"/>
                      <w:sz w:val="26"/>
                      <w:szCs w:val="26"/>
                      <w:lang w:val="en-US"/>
                    </w:rPr>
                    <mc:AlternateContent>
                      <mc:Choice Requires="wps">
                        <w:drawing>
                          <wp:anchor distT="0" distB="0" distL="114300" distR="114300" simplePos="0" relativeHeight="251748352" behindDoc="0" locked="0" layoutInCell="1" allowOverlap="1">
                            <wp:simplePos x="0" y="0"/>
                            <wp:positionH relativeFrom="column">
                              <wp:posOffset>740410</wp:posOffset>
                            </wp:positionH>
                            <wp:positionV relativeFrom="paragraph">
                              <wp:posOffset>200660</wp:posOffset>
                            </wp:positionV>
                            <wp:extent cx="800100" cy="0"/>
                            <wp:effectExtent l="6985" t="10160" r="12065" b="8890"/>
                            <wp:wrapNone/>
                            <wp:docPr id="1383" name="Straight Connector 1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3"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3pt,15.8pt" to="121.3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"/>
                        </w:pict>
                      </mc:Fallback>
                    </mc:AlternateContent>
                  </w:r>
                  <w:r w:rsidRPr="00C836EF">
                    <w:rPr>
                      <w:b/>
                      <w:color w:val="000000"/>
                      <w:sz w:val="26"/>
                      <w:szCs w:val="26"/>
                    </w:rPr>
                    <w:t>QUẢNG NAM</w:t>
                  </w:r>
                </w:p>
              </w:tc>
              <w:tc>
                <w:tcPr>
                  <w:tcW w:w="6300" w:type="dxa"/>
                </w:tcPr>
                <w:p w:rsidR="00383697" w:rsidRPr="00C836EF" w:rsidRDefault="00383697" w:rsidP="00383697">
                  <w:pPr>
                    <w:jc w:val="center"/>
                    <w:rPr>
                      <w:b/>
                      <w:color w:val="000000"/>
                      <w:sz w:val="26"/>
                      <w:szCs w:val="26"/>
                    </w:rPr>
                  </w:pPr>
                  <w:r w:rsidRPr="00C836EF">
                    <w:rPr>
                      <w:b/>
                      <w:color w:val="000000"/>
                      <w:sz w:val="26"/>
                      <w:szCs w:val="26"/>
                    </w:rPr>
                    <w:t>KỲ THI TUYỂN SINH LỚP 10 THPT CHUYÊN</w:t>
                  </w:r>
                </w:p>
                <w:p w:rsidR="00383697" w:rsidRPr="00C836EF" w:rsidRDefault="00383697" w:rsidP="00383697">
                  <w:pPr>
                    <w:jc w:val="center"/>
                    <w:rPr>
                      <w:b/>
                      <w:color w:val="000000"/>
                      <w:sz w:val="26"/>
                      <w:szCs w:val="26"/>
                    </w:rPr>
                  </w:pPr>
                  <w:r>
                    <w:rPr>
                      <w:noProof/>
                      <w:color w:val="000000"/>
                      <w:sz w:val="26"/>
                      <w:szCs w:val="26"/>
                      <w:lang w:val="en-US"/>
                    </w:rPr>
                    <mc:AlternateContent>
                      <mc:Choice Requires="wps">
                        <w:drawing>
                          <wp:anchor distT="0" distB="0" distL="114300" distR="114300" simplePos="0" relativeHeight="251749376" behindDoc="0" locked="0" layoutInCell="1" allowOverlap="1">
                            <wp:simplePos x="0" y="0"/>
                            <wp:positionH relativeFrom="column">
                              <wp:posOffset>1388110</wp:posOffset>
                            </wp:positionH>
                            <wp:positionV relativeFrom="paragraph">
                              <wp:posOffset>193040</wp:posOffset>
                            </wp:positionV>
                            <wp:extent cx="1147445" cy="0"/>
                            <wp:effectExtent l="6985" t="12065" r="7620" b="6985"/>
                            <wp:wrapNone/>
                            <wp:docPr id="1382" name="Straight Connector 1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74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2"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3pt,15.2pt" to="199.6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hJkIQ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"/>
                        </w:pict>
                      </mc:Fallback>
                    </mc:AlternateContent>
                  </w:r>
                  <w:r w:rsidRPr="00C836EF">
                    <w:rPr>
                      <w:b/>
                      <w:color w:val="000000"/>
                      <w:sz w:val="26"/>
                      <w:szCs w:val="26"/>
                    </w:rPr>
                    <w:t>NĂM HỌ</w:t>
                  </w:r>
                  <w:r>
                    <w:rPr>
                      <w:b/>
                      <w:color w:val="000000"/>
                      <w:sz w:val="26"/>
                      <w:szCs w:val="26"/>
                    </w:rPr>
                    <w:t>C 2018-2019</w:t>
                  </w:r>
                </w:p>
              </w:tc>
            </w:tr>
            <w:tr w:rsidR="00383697" w:rsidRPr="00055466" w:rsidTr="00383697">
              <w:trPr>
                <w:trHeight w:val="853"/>
              </w:trPr>
              <w:tc>
                <w:tcPr>
                  <w:tcW w:w="3780" w:type="dxa"/>
                  <w:tcBorders>
                    <w:bottom w:val="single" w:sz="4" w:space="0" w:color="auto"/>
                  </w:tcBorders>
                  <w:vAlign w:val="center"/>
                </w:tcPr>
                <w:tbl>
                  <w:tblPr>
                    <w:tblW w:w="0" w:type="auto"/>
                    <w:tblInd w:w="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tblGrid>
                  <w:tr w:rsidR="00383697" w:rsidRPr="00E64CA1" w:rsidTr="00383697">
                    <w:tc>
                      <w:tcPr>
                        <w:tcW w:w="2700" w:type="dxa"/>
                        <w:vAlign w:val="center"/>
                      </w:tcPr>
                      <w:p w:rsidR="00383697" w:rsidRPr="00E64CA1" w:rsidRDefault="00383697" w:rsidP="00383697">
                        <w:pPr>
                          <w:jc w:val="center"/>
                          <w:rPr>
                            <w:b/>
                            <w:color w:val="000000"/>
                            <w:sz w:val="26"/>
                            <w:szCs w:val="26"/>
                          </w:rPr>
                        </w:pPr>
                        <w:r w:rsidRPr="00E64CA1">
                          <w:rPr>
                            <w:b/>
                            <w:color w:val="000000"/>
                            <w:sz w:val="26"/>
                            <w:szCs w:val="26"/>
                          </w:rPr>
                          <w:t>ĐỀ CHÍNH THỨC</w:t>
                        </w:r>
                      </w:p>
                    </w:tc>
                  </w:tr>
                </w:tbl>
                <w:p w:rsidR="00383697" w:rsidRDefault="00383697" w:rsidP="00383697">
                  <w:pPr>
                    <w:jc w:val="center"/>
                    <w:rPr>
                      <w:i/>
                      <w:color w:val="000000"/>
                      <w:sz w:val="26"/>
                      <w:szCs w:val="26"/>
                    </w:rPr>
                  </w:pPr>
                </w:p>
                <w:p w:rsidR="00383697" w:rsidRPr="00236F04" w:rsidRDefault="00383697" w:rsidP="00383697">
                  <w:pPr>
                    <w:jc w:val="center"/>
                    <w:rPr>
                      <w:i/>
                      <w:color w:val="000000"/>
                      <w:sz w:val="26"/>
                      <w:szCs w:val="26"/>
                    </w:rPr>
                  </w:pPr>
                  <w:r w:rsidRPr="00236F04">
                    <w:rPr>
                      <w:i/>
                      <w:color w:val="000000"/>
                      <w:sz w:val="26"/>
                      <w:szCs w:val="26"/>
                    </w:rPr>
                    <w:t>(Đề thi có 01 trang)</w:t>
                  </w:r>
                </w:p>
              </w:tc>
              <w:tc>
                <w:tcPr>
                  <w:tcW w:w="6300" w:type="dxa"/>
                  <w:tcBorders>
                    <w:bottom w:val="single" w:sz="4" w:space="0" w:color="auto"/>
                  </w:tcBorders>
                </w:tcPr>
                <w:p w:rsidR="00383697" w:rsidRPr="00C836EF" w:rsidRDefault="00383697" w:rsidP="00383697">
                  <w:pPr>
                    <w:tabs>
                      <w:tab w:val="left" w:pos="403"/>
                      <w:tab w:val="left" w:pos="1445"/>
                    </w:tabs>
                    <w:rPr>
                      <w:b/>
                      <w:color w:val="000000"/>
                      <w:sz w:val="26"/>
                      <w:szCs w:val="26"/>
                    </w:rPr>
                  </w:pPr>
                  <w:r w:rsidRPr="00C836EF">
                    <w:rPr>
                      <w:color w:val="000000"/>
                      <w:sz w:val="26"/>
                      <w:szCs w:val="26"/>
                    </w:rPr>
                    <w:tab/>
                    <w:t xml:space="preserve">Môn thi  </w:t>
                  </w:r>
                  <w:r w:rsidRPr="00C836EF">
                    <w:rPr>
                      <w:color w:val="000000"/>
                      <w:sz w:val="26"/>
                      <w:szCs w:val="26"/>
                    </w:rPr>
                    <w:tab/>
                    <w:t xml:space="preserve">: </w:t>
                  </w:r>
                  <w:r>
                    <w:rPr>
                      <w:b/>
                      <w:color w:val="000000"/>
                      <w:sz w:val="26"/>
                      <w:szCs w:val="26"/>
                    </w:rPr>
                    <w:t xml:space="preserve"> TOÁN (</w:t>
                  </w:r>
                  <w:r w:rsidRPr="00C836EF">
                    <w:rPr>
                      <w:b/>
                      <w:color w:val="000000"/>
                      <w:sz w:val="26"/>
                      <w:szCs w:val="26"/>
                    </w:rPr>
                    <w:t>chu</w:t>
                  </w:r>
                  <w:r>
                    <w:rPr>
                      <w:b/>
                      <w:color w:val="000000"/>
                      <w:sz w:val="26"/>
                      <w:szCs w:val="26"/>
                    </w:rPr>
                    <w:t>yên</w:t>
                  </w:r>
                  <w:r w:rsidRPr="00C836EF">
                    <w:rPr>
                      <w:b/>
                      <w:color w:val="000000"/>
                      <w:sz w:val="26"/>
                      <w:szCs w:val="26"/>
                    </w:rPr>
                    <w:t>)</w:t>
                  </w:r>
                </w:p>
                <w:p w:rsidR="00383697" w:rsidRPr="00C836EF" w:rsidRDefault="00383697" w:rsidP="00383697">
                  <w:pPr>
                    <w:tabs>
                      <w:tab w:val="left" w:pos="403"/>
                      <w:tab w:val="left" w:pos="1445"/>
                    </w:tabs>
                    <w:rPr>
                      <w:color w:val="000000"/>
                      <w:sz w:val="26"/>
                      <w:szCs w:val="26"/>
                    </w:rPr>
                  </w:pPr>
                  <w:r w:rsidRPr="00C836EF">
                    <w:rPr>
                      <w:color w:val="000000"/>
                      <w:sz w:val="26"/>
                      <w:szCs w:val="26"/>
                    </w:rPr>
                    <w:tab/>
                    <w:t>Thời gian</w:t>
                  </w:r>
                  <w:r w:rsidRPr="00C836EF">
                    <w:rPr>
                      <w:color w:val="000000"/>
                      <w:sz w:val="26"/>
                      <w:szCs w:val="26"/>
                    </w:rPr>
                    <w:tab/>
                    <w:t>:</w:t>
                  </w:r>
                  <w:r w:rsidRPr="00C836EF">
                    <w:rPr>
                      <w:b/>
                      <w:color w:val="000000"/>
                      <w:sz w:val="26"/>
                      <w:szCs w:val="26"/>
                    </w:rPr>
                    <w:t xml:space="preserve">  1</w:t>
                  </w:r>
                  <w:r>
                    <w:rPr>
                      <w:b/>
                      <w:color w:val="000000"/>
                      <w:sz w:val="26"/>
                      <w:szCs w:val="26"/>
                    </w:rPr>
                    <w:t>5</w:t>
                  </w:r>
                  <w:r w:rsidRPr="00C836EF">
                    <w:rPr>
                      <w:b/>
                      <w:color w:val="000000"/>
                      <w:sz w:val="26"/>
                      <w:szCs w:val="26"/>
                    </w:rPr>
                    <w:t xml:space="preserve">0 phút </w:t>
                  </w:r>
                  <w:r w:rsidRPr="00C836EF">
                    <w:rPr>
                      <w:color w:val="000000"/>
                      <w:sz w:val="26"/>
                      <w:szCs w:val="26"/>
                    </w:rPr>
                    <w:t>(</w:t>
                  </w:r>
                  <w:r w:rsidRPr="00C836EF">
                    <w:rPr>
                      <w:i/>
                      <w:color w:val="000000"/>
                      <w:sz w:val="26"/>
                      <w:szCs w:val="26"/>
                    </w:rPr>
                    <w:t>không kể thời gian giao đề</w:t>
                  </w:r>
                  <w:r w:rsidRPr="00C836EF">
                    <w:rPr>
                      <w:color w:val="000000"/>
                      <w:sz w:val="26"/>
                      <w:szCs w:val="26"/>
                    </w:rPr>
                    <w:t>)</w:t>
                  </w:r>
                </w:p>
                <w:p w:rsidR="00383697" w:rsidRPr="00C836EF" w:rsidRDefault="00383697" w:rsidP="00383697">
                  <w:pPr>
                    <w:tabs>
                      <w:tab w:val="left" w:pos="403"/>
                      <w:tab w:val="left" w:pos="1445"/>
                    </w:tabs>
                    <w:rPr>
                      <w:b/>
                      <w:color w:val="000000"/>
                      <w:sz w:val="26"/>
                      <w:szCs w:val="26"/>
                    </w:rPr>
                  </w:pPr>
                  <w:r w:rsidRPr="00C836EF">
                    <w:rPr>
                      <w:color w:val="000000"/>
                      <w:sz w:val="26"/>
                      <w:szCs w:val="26"/>
                    </w:rPr>
                    <w:tab/>
                    <w:t xml:space="preserve">Ngày thi  </w:t>
                  </w:r>
                  <w:r w:rsidRPr="00C836EF">
                    <w:rPr>
                      <w:color w:val="000000"/>
                      <w:sz w:val="26"/>
                      <w:szCs w:val="26"/>
                    </w:rPr>
                    <w:tab/>
                    <w:t>:</w:t>
                  </w:r>
                  <w:r>
                    <w:rPr>
                      <w:b/>
                      <w:color w:val="000000"/>
                      <w:sz w:val="26"/>
                      <w:szCs w:val="26"/>
                    </w:rPr>
                    <w:t xml:space="preserve">     </w:t>
                  </w:r>
                </w:p>
              </w:tc>
            </w:tr>
          </w:tbl>
          <w:p w:rsidR="00383697" w:rsidRPr="00055466" w:rsidRDefault="00383697" w:rsidP="00383697">
            <w:pPr>
              <w:jc w:val="both"/>
              <w:rPr>
                <w:b/>
                <w:bCs/>
                <w:iCs/>
                <w:color w:val="000000"/>
                <w:sz w:val="26"/>
                <w:szCs w:val="26"/>
              </w:rPr>
            </w:pPr>
          </w:p>
          <w:p w:rsidR="00383697" w:rsidRPr="00055466" w:rsidRDefault="00383697" w:rsidP="00383697">
            <w:pPr>
              <w:rPr>
                <w:b/>
                <w:color w:val="000000"/>
                <w:sz w:val="26"/>
                <w:szCs w:val="26"/>
                <w:lang w:val="pt-BR"/>
              </w:rPr>
            </w:pPr>
            <w:r w:rsidRPr="00055466">
              <w:rPr>
                <w:b/>
                <w:color w:val="000000"/>
                <w:sz w:val="26"/>
                <w:szCs w:val="26"/>
                <w:lang w:val="pt-BR"/>
              </w:rPr>
              <w:t>Câu 1 (</w:t>
            </w:r>
            <w:r w:rsidRPr="00055466">
              <w:rPr>
                <w:b/>
                <w:i/>
                <w:color w:val="000000"/>
                <w:sz w:val="26"/>
                <w:szCs w:val="26"/>
                <w:lang w:val="pt-BR"/>
              </w:rPr>
              <w:t>2,0 điểm</w:t>
            </w:r>
            <w:r w:rsidRPr="00055466">
              <w:rPr>
                <w:b/>
                <w:color w:val="000000"/>
                <w:sz w:val="26"/>
                <w:szCs w:val="26"/>
                <w:lang w:val="pt-BR"/>
              </w:rPr>
              <w:t>).</w:t>
            </w:r>
          </w:p>
          <w:p w:rsidR="00383697" w:rsidRDefault="00383697" w:rsidP="00383697">
            <w:pPr>
              <w:rPr>
                <w:color w:val="000000"/>
                <w:sz w:val="26"/>
                <w:szCs w:val="26"/>
                <w:lang w:val="pt-BR"/>
              </w:rPr>
            </w:pPr>
            <w:r w:rsidRPr="00055466">
              <w:rPr>
                <w:bCs/>
                <w:iCs/>
                <w:color w:val="000000"/>
                <w:sz w:val="26"/>
                <w:szCs w:val="26"/>
                <w:lang w:val="pt-BR"/>
              </w:rPr>
              <w:tab/>
              <w:t xml:space="preserve">a) </w:t>
            </w:r>
            <w:r w:rsidRPr="00055466">
              <w:rPr>
                <w:color w:val="000000"/>
                <w:sz w:val="26"/>
                <w:szCs w:val="26"/>
                <w:lang w:val="pt-BR"/>
              </w:rPr>
              <w:t xml:space="preserve">Cho biểu thức </w:t>
            </w:r>
            <w:r w:rsidRPr="002E799A">
              <w:rPr>
                <w:color w:val="000000"/>
                <w:position w:val="-36"/>
                <w:sz w:val="26"/>
                <w:szCs w:val="26"/>
                <w:lang w:val="pt-BR"/>
              </w:rPr>
              <w:object w:dxaOrig="5120" w:dyaOrig="859">
                <v:shape id="_x0000_i1753" type="#_x0000_t75" style="width:255.75pt;height:42.75pt" o:ole="">
                  <v:imagedata r:id="rId1314" o:title=""/>
                </v:shape>
                <o:OLEObject Type="Embed" ProgID="Equation.DSMT4" ShapeID="_x0000_i1753" DrawAspect="Content" ObjectID="_1592692721" r:id="rId1315"/>
              </w:object>
            </w:r>
            <w:r>
              <w:rPr>
                <w:color w:val="000000"/>
                <w:sz w:val="26"/>
                <w:szCs w:val="26"/>
                <w:lang w:val="pt-BR"/>
              </w:rPr>
              <w:t>.</w:t>
            </w:r>
          </w:p>
          <w:p w:rsidR="00383697" w:rsidRPr="00055466" w:rsidRDefault="00383697" w:rsidP="00383697">
            <w:pPr>
              <w:rPr>
                <w:color w:val="000000"/>
                <w:sz w:val="26"/>
                <w:szCs w:val="26"/>
                <w:lang w:val="pt-BR"/>
              </w:rPr>
            </w:pPr>
            <w:r>
              <w:rPr>
                <w:color w:val="000000"/>
                <w:sz w:val="26"/>
                <w:szCs w:val="26"/>
                <w:lang w:val="pt-BR"/>
              </w:rPr>
              <w:t xml:space="preserve"> </w:t>
            </w:r>
            <w:r w:rsidRPr="00055466">
              <w:rPr>
                <w:color w:val="000000"/>
                <w:sz w:val="26"/>
                <w:szCs w:val="26"/>
                <w:lang w:val="pt-BR"/>
              </w:rPr>
              <w:t xml:space="preserve">với </w:t>
            </w:r>
            <w:r w:rsidRPr="002E2069">
              <w:rPr>
                <w:color w:val="000000"/>
                <w:position w:val="-10"/>
                <w:sz w:val="26"/>
                <w:szCs w:val="26"/>
                <w:lang w:val="pt-BR"/>
              </w:rPr>
              <w:object w:dxaOrig="1240" w:dyaOrig="320">
                <v:shape id="_x0000_i1754" type="#_x0000_t75" style="width:62.25pt;height:15.75pt" o:ole="">
                  <v:imagedata r:id="rId1316" o:title=""/>
                </v:shape>
                <o:OLEObject Type="Embed" ProgID="Equation.DSMT4" ShapeID="_x0000_i1754" DrawAspect="Content" ObjectID="_1592692722" r:id="rId1317"/>
              </w:object>
            </w:r>
            <w:r w:rsidRPr="00055466">
              <w:rPr>
                <w:color w:val="000000"/>
                <w:sz w:val="26"/>
                <w:szCs w:val="26"/>
                <w:lang w:val="pt-BR"/>
              </w:rPr>
              <w:t xml:space="preserve"> và </w:t>
            </w:r>
            <w:r w:rsidRPr="002E2069">
              <w:rPr>
                <w:color w:val="000000"/>
                <w:position w:val="-4"/>
                <w:sz w:val="26"/>
                <w:szCs w:val="26"/>
                <w:lang w:val="pt-BR"/>
              </w:rPr>
              <w:object w:dxaOrig="700" w:dyaOrig="260">
                <v:shape id="_x0000_i1755" type="#_x0000_t75" style="width:35.25pt;height:12.75pt" o:ole="">
                  <v:imagedata r:id="rId1318" o:title=""/>
                </v:shape>
                <o:OLEObject Type="Embed" ProgID="Equation.DSMT4" ShapeID="_x0000_i1755" DrawAspect="Content" ObjectID="_1592692723" r:id="rId1319"/>
              </w:object>
            </w:r>
            <w:r w:rsidRPr="00055466">
              <w:rPr>
                <w:color w:val="000000"/>
                <w:sz w:val="26"/>
                <w:szCs w:val="26"/>
                <w:lang w:val="pt-BR"/>
              </w:rPr>
              <w:t xml:space="preserve">. </w:t>
            </w:r>
          </w:p>
          <w:p w:rsidR="00383697" w:rsidRPr="00055466" w:rsidRDefault="00383697" w:rsidP="00383697">
            <w:pPr>
              <w:rPr>
                <w:color w:val="000000"/>
                <w:sz w:val="26"/>
                <w:szCs w:val="26"/>
                <w:lang w:val="pt-BR"/>
              </w:rPr>
            </w:pPr>
            <w:r w:rsidRPr="00055466">
              <w:rPr>
                <w:color w:val="000000"/>
                <w:sz w:val="26"/>
                <w:szCs w:val="26"/>
                <w:lang w:val="pt-BR"/>
              </w:rPr>
              <w:tab/>
              <w:t xml:space="preserve">Rút gọn biểu thức </w:t>
            </w:r>
            <w:r w:rsidRPr="004B33FF">
              <w:rPr>
                <w:color w:val="000000"/>
                <w:position w:val="-4"/>
                <w:sz w:val="26"/>
                <w:szCs w:val="26"/>
                <w:lang w:val="pt-BR"/>
              </w:rPr>
              <w:object w:dxaOrig="240" w:dyaOrig="260">
                <v:shape id="_x0000_i1756" type="#_x0000_t75" style="width:12pt;height:12.75pt" o:ole="">
                  <v:imagedata r:id="rId1320" o:title=""/>
                </v:shape>
                <o:OLEObject Type="Embed" ProgID="Equation.DSMT4" ShapeID="_x0000_i1756" DrawAspect="Content" ObjectID="_1592692724" r:id="rId1321"/>
              </w:object>
            </w:r>
            <w:r w:rsidRPr="00055466">
              <w:rPr>
                <w:color w:val="000000"/>
                <w:sz w:val="26"/>
                <w:szCs w:val="26"/>
                <w:lang w:val="pt-BR"/>
              </w:rPr>
              <w:t xml:space="preserve"> và tìm </w:t>
            </w:r>
            <w:r>
              <w:rPr>
                <w:color w:val="000000"/>
                <w:sz w:val="26"/>
                <w:szCs w:val="26"/>
                <w:lang w:val="pt-BR"/>
              </w:rPr>
              <w:t xml:space="preserve">giá trị lớn nhất của </w:t>
            </w:r>
            <w:r w:rsidRPr="004B33FF">
              <w:rPr>
                <w:color w:val="000000"/>
                <w:position w:val="-4"/>
                <w:sz w:val="26"/>
                <w:szCs w:val="26"/>
                <w:lang w:val="pt-BR"/>
              </w:rPr>
              <w:object w:dxaOrig="240" w:dyaOrig="260">
                <v:shape id="_x0000_i1757" type="#_x0000_t75" style="width:12pt;height:12.75pt" o:ole="">
                  <v:imagedata r:id="rId1320" o:title=""/>
                </v:shape>
                <o:OLEObject Type="Embed" ProgID="Equation.DSMT4" ShapeID="_x0000_i1757" DrawAspect="Content" ObjectID="_1592692725" r:id="rId1322"/>
              </w:object>
            </w:r>
            <w:r>
              <w:rPr>
                <w:color w:val="000000"/>
                <w:sz w:val="26"/>
                <w:szCs w:val="26"/>
                <w:lang w:val="pt-BR"/>
              </w:rPr>
              <w:t xml:space="preserve"> khi </w:t>
            </w:r>
            <w:r w:rsidRPr="002E2069">
              <w:rPr>
                <w:color w:val="000000"/>
                <w:position w:val="-8"/>
                <w:sz w:val="26"/>
                <w:szCs w:val="26"/>
                <w:lang w:val="pt-BR"/>
              </w:rPr>
              <w:object w:dxaOrig="1700" w:dyaOrig="380">
                <v:shape id="_x0000_i1758" type="#_x0000_t75" style="width:84.75pt;height:18.75pt" o:ole="">
                  <v:imagedata r:id="rId1323" o:title=""/>
                </v:shape>
                <o:OLEObject Type="Embed" ProgID="Equation.DSMT4" ShapeID="_x0000_i1758" DrawAspect="Content" ObjectID="_1592692726" r:id="rId1324"/>
              </w:object>
            </w:r>
            <w:r>
              <w:rPr>
                <w:color w:val="000000"/>
                <w:sz w:val="26"/>
                <w:szCs w:val="26"/>
                <w:lang w:val="pt-BR"/>
              </w:rPr>
              <w:t xml:space="preserve">. </w:t>
            </w:r>
          </w:p>
          <w:p w:rsidR="00383697" w:rsidRPr="00055466" w:rsidRDefault="00383697" w:rsidP="00383697">
            <w:pPr>
              <w:rPr>
                <w:color w:val="000000"/>
                <w:sz w:val="26"/>
                <w:szCs w:val="26"/>
                <w:lang w:val="pt-BR"/>
              </w:rPr>
            </w:pPr>
            <w:r w:rsidRPr="00055466">
              <w:rPr>
                <w:bCs/>
                <w:iCs/>
                <w:color w:val="000000"/>
                <w:sz w:val="26"/>
                <w:szCs w:val="26"/>
                <w:lang w:val="pt-BR"/>
              </w:rPr>
              <w:tab/>
              <w:t xml:space="preserve">b) </w:t>
            </w:r>
            <w:r w:rsidRPr="00055466">
              <w:rPr>
                <w:color w:val="000000"/>
                <w:sz w:val="26"/>
                <w:szCs w:val="26"/>
                <w:lang w:val="nl-NL"/>
              </w:rPr>
              <w:t xml:space="preserve">Tìm tất cả các cặp số nguyên </w:t>
            </w:r>
            <w:r w:rsidRPr="004B33FF">
              <w:rPr>
                <w:color w:val="000000"/>
                <w:position w:val="-10"/>
                <w:sz w:val="26"/>
                <w:szCs w:val="26"/>
                <w:lang w:val="nl-NL"/>
              </w:rPr>
              <w:object w:dxaOrig="720" w:dyaOrig="320">
                <v:shape id="_x0000_i1759" type="#_x0000_t75" style="width:36pt;height:15.75pt" o:ole="">
                  <v:imagedata r:id="rId1325" o:title=""/>
                </v:shape>
                <o:OLEObject Type="Embed" ProgID="Equation.DSMT4" ShapeID="_x0000_i1759" DrawAspect="Content" ObjectID="_1592692727" r:id="rId1326"/>
              </w:object>
            </w:r>
            <w:r w:rsidRPr="00055466">
              <w:rPr>
                <w:color w:val="000000"/>
                <w:sz w:val="26"/>
                <w:szCs w:val="26"/>
                <w:lang w:val="pt-BR"/>
              </w:rPr>
              <w:t xml:space="preserve"> thỏa mãn đẳng thức  </w:t>
            </w:r>
            <w:r w:rsidRPr="00B42DE4">
              <w:rPr>
                <w:color w:val="000000"/>
                <w:position w:val="-10"/>
                <w:sz w:val="26"/>
                <w:szCs w:val="26"/>
                <w:lang w:val="pt-BR"/>
              </w:rPr>
              <w:object w:dxaOrig="2439" w:dyaOrig="420">
                <v:shape id="_x0000_i1760" type="#_x0000_t75" style="width:122.25pt;height:21pt" o:ole="">
                  <v:imagedata r:id="rId1327" o:title=""/>
                </v:shape>
                <o:OLEObject Type="Embed" ProgID="Equation.DSMT4" ShapeID="_x0000_i1760" DrawAspect="Content" ObjectID="_1592692728" r:id="rId1328"/>
              </w:object>
            </w:r>
          </w:p>
          <w:p w:rsidR="00383697" w:rsidRPr="00055466" w:rsidRDefault="00383697" w:rsidP="00383697">
            <w:pPr>
              <w:rPr>
                <w:b/>
                <w:color w:val="000000"/>
                <w:sz w:val="26"/>
                <w:szCs w:val="26"/>
                <w:lang w:val="pt-BR"/>
              </w:rPr>
            </w:pPr>
            <w:r w:rsidRPr="00055466">
              <w:rPr>
                <w:b/>
                <w:color w:val="000000"/>
                <w:sz w:val="26"/>
                <w:szCs w:val="26"/>
                <w:lang w:val="pt-BR"/>
              </w:rPr>
              <w:t>Câu 2 (</w:t>
            </w:r>
            <w:r w:rsidRPr="00055466">
              <w:rPr>
                <w:b/>
                <w:i/>
                <w:color w:val="000000"/>
                <w:sz w:val="26"/>
                <w:szCs w:val="26"/>
                <w:lang w:val="pt-BR"/>
              </w:rPr>
              <w:t>2,0 điểm</w:t>
            </w:r>
            <w:r w:rsidRPr="00055466">
              <w:rPr>
                <w:b/>
                <w:color w:val="000000"/>
                <w:sz w:val="26"/>
                <w:szCs w:val="26"/>
                <w:lang w:val="pt-BR"/>
              </w:rPr>
              <w:t>).</w:t>
            </w:r>
          </w:p>
          <w:p w:rsidR="00383697" w:rsidRPr="00055466" w:rsidRDefault="00383697" w:rsidP="00383697">
            <w:pPr>
              <w:rPr>
                <w:color w:val="000000"/>
                <w:sz w:val="26"/>
                <w:szCs w:val="26"/>
                <w:lang w:val="pt-BR"/>
              </w:rPr>
            </w:pPr>
            <w:r w:rsidRPr="00055466">
              <w:rPr>
                <w:color w:val="000000"/>
                <w:sz w:val="26"/>
                <w:szCs w:val="26"/>
                <w:lang w:val="pt-BR"/>
              </w:rPr>
              <w:tab/>
              <w:t>a) Giải phương trình</w:t>
            </w:r>
            <w:r>
              <w:rPr>
                <w:color w:val="000000"/>
                <w:sz w:val="26"/>
                <w:szCs w:val="26"/>
                <w:lang w:val="pt-BR"/>
              </w:rPr>
              <w:t xml:space="preserve">  </w:t>
            </w:r>
            <w:r w:rsidRPr="00121FAE">
              <w:rPr>
                <w:color w:val="000000"/>
                <w:position w:val="-8"/>
                <w:sz w:val="26"/>
                <w:szCs w:val="26"/>
                <w:lang w:val="pt-BR"/>
              </w:rPr>
              <w:object w:dxaOrig="6380" w:dyaOrig="420">
                <v:shape id="_x0000_i1761" type="#_x0000_t75" style="width:318.75pt;height:21pt" o:ole="">
                  <v:imagedata r:id="rId1329" o:title=""/>
                </v:shape>
                <o:OLEObject Type="Embed" ProgID="Equation.DSMT4" ShapeID="_x0000_i1761" DrawAspect="Content" ObjectID="_1592692729" r:id="rId1330"/>
              </w:object>
            </w:r>
            <w:r>
              <w:rPr>
                <w:color w:val="000000"/>
                <w:sz w:val="26"/>
                <w:szCs w:val="26"/>
                <w:lang w:val="pt-BR"/>
              </w:rPr>
              <w:t xml:space="preserve"> </w:t>
            </w:r>
          </w:p>
          <w:p w:rsidR="00383697" w:rsidRPr="00055466" w:rsidRDefault="00383697" w:rsidP="00383697">
            <w:pPr>
              <w:rPr>
                <w:color w:val="000000"/>
                <w:sz w:val="26"/>
                <w:szCs w:val="26"/>
                <w:lang w:val="es-ES"/>
              </w:rPr>
            </w:pPr>
            <w:r w:rsidRPr="00055466">
              <w:rPr>
                <w:color w:val="000000"/>
                <w:sz w:val="26"/>
                <w:szCs w:val="26"/>
                <w:lang w:val="pt-BR"/>
              </w:rPr>
              <w:tab/>
              <w:t>b)</w:t>
            </w:r>
            <w:r w:rsidRPr="00055466">
              <w:rPr>
                <w:color w:val="000000"/>
                <w:sz w:val="26"/>
                <w:szCs w:val="26"/>
                <w:lang w:val="es-ES"/>
              </w:rPr>
              <w:t xml:space="preserve"> Giải hệ phương trình </w:t>
            </w:r>
            <w:r>
              <w:rPr>
                <w:color w:val="000000"/>
                <w:sz w:val="26"/>
                <w:szCs w:val="26"/>
                <w:lang w:val="es-ES"/>
              </w:rPr>
              <w:t xml:space="preserve"> </w:t>
            </w:r>
            <w:r w:rsidRPr="00EE47B9">
              <w:rPr>
                <w:b/>
                <w:position w:val="-70"/>
              </w:rPr>
              <w:object w:dxaOrig="1700" w:dyaOrig="1540">
                <v:shape id="_x0000_i1762" type="#_x0000_t75" style="width:84.75pt;height:77.25pt" o:ole="">
                  <v:imagedata r:id="rId1331" o:title=""/>
                </v:shape>
                <o:OLEObject Type="Embed" ProgID="Equation.DSMT4" ShapeID="_x0000_i1762" DrawAspect="Content" ObjectID="_1592692730" r:id="rId1332"/>
              </w:object>
            </w:r>
          </w:p>
          <w:p w:rsidR="00383697" w:rsidRPr="00055466" w:rsidRDefault="00383697" w:rsidP="00383697">
            <w:pPr>
              <w:rPr>
                <w:b/>
                <w:color w:val="000000"/>
                <w:sz w:val="4"/>
                <w:szCs w:val="26"/>
                <w:lang w:val="es-ES"/>
              </w:rPr>
            </w:pPr>
          </w:p>
          <w:p w:rsidR="00383697" w:rsidRPr="00055466" w:rsidRDefault="00383697" w:rsidP="00383697">
            <w:pPr>
              <w:rPr>
                <w:b/>
                <w:color w:val="000000"/>
                <w:sz w:val="26"/>
                <w:szCs w:val="26"/>
                <w:lang w:val="es-ES"/>
              </w:rPr>
            </w:pPr>
            <w:r w:rsidRPr="00055466">
              <w:rPr>
                <w:b/>
                <w:color w:val="000000"/>
                <w:sz w:val="26"/>
                <w:szCs w:val="26"/>
                <w:lang w:val="es-ES"/>
              </w:rPr>
              <w:t>Câu 3 (</w:t>
            </w:r>
            <w:r w:rsidRPr="00055466">
              <w:rPr>
                <w:b/>
                <w:i/>
                <w:color w:val="000000"/>
                <w:sz w:val="26"/>
                <w:szCs w:val="26"/>
                <w:lang w:val="es-ES"/>
              </w:rPr>
              <w:t>1,0 điểm</w:t>
            </w:r>
            <w:r w:rsidRPr="00055466">
              <w:rPr>
                <w:b/>
                <w:color w:val="000000"/>
                <w:sz w:val="26"/>
                <w:szCs w:val="26"/>
                <w:lang w:val="es-ES"/>
              </w:rPr>
              <w:t>).</w:t>
            </w:r>
          </w:p>
          <w:p w:rsidR="00383697" w:rsidRPr="00055466" w:rsidRDefault="00383697" w:rsidP="00383697">
            <w:pPr>
              <w:jc w:val="both"/>
              <w:rPr>
                <w:color w:val="000000"/>
                <w:sz w:val="26"/>
                <w:szCs w:val="26"/>
                <w:lang w:val="es-ES"/>
              </w:rPr>
            </w:pPr>
            <w:r w:rsidRPr="004E46F2">
              <w:rPr>
                <w:i/>
                <w:color w:val="000000"/>
                <w:sz w:val="26"/>
                <w:szCs w:val="26"/>
                <w:lang w:val="es-ES"/>
              </w:rPr>
              <w:tab/>
            </w:r>
            <w:r>
              <w:rPr>
                <w:color w:val="000000"/>
                <w:sz w:val="26"/>
                <w:szCs w:val="26"/>
                <w:lang w:val="es-ES"/>
              </w:rPr>
              <w:t xml:space="preserve"> Cho hai hàm số </w:t>
            </w:r>
            <w:r w:rsidRPr="00780988">
              <w:rPr>
                <w:color w:val="000000"/>
                <w:position w:val="-10"/>
                <w:sz w:val="26"/>
                <w:szCs w:val="26"/>
                <w:lang w:val="es-ES"/>
              </w:rPr>
              <w:object w:dxaOrig="840" w:dyaOrig="380">
                <v:shape id="_x0000_i1763" type="#_x0000_t75" style="width:42pt;height:18.75pt" o:ole="">
                  <v:imagedata r:id="rId1333" o:title=""/>
                </v:shape>
                <o:OLEObject Type="Embed" ProgID="Equation.DSMT4" ShapeID="_x0000_i1763" DrawAspect="Content" ObjectID="_1592692731" r:id="rId1334"/>
              </w:object>
            </w:r>
            <w:r>
              <w:rPr>
                <w:color w:val="000000"/>
                <w:sz w:val="26"/>
                <w:szCs w:val="26"/>
                <w:lang w:val="es-ES"/>
              </w:rPr>
              <w:t xml:space="preserve"> và </w:t>
            </w:r>
            <w:r w:rsidRPr="00780988">
              <w:rPr>
                <w:color w:val="000000"/>
                <w:position w:val="-14"/>
                <w:sz w:val="26"/>
                <w:szCs w:val="26"/>
                <w:lang w:val="es-ES"/>
              </w:rPr>
              <w:object w:dxaOrig="880" w:dyaOrig="400">
                <v:shape id="_x0000_i1764" type="#_x0000_t75" style="width:44.25pt;height:20.25pt" o:ole="">
                  <v:imagedata r:id="rId1335" o:title=""/>
                </v:shape>
                <o:OLEObject Type="Embed" ProgID="Equation.DSMT4" ShapeID="_x0000_i1764" DrawAspect="Content" ObjectID="_1592692732" r:id="rId1336"/>
              </w:object>
            </w:r>
            <w:r>
              <w:rPr>
                <w:color w:val="000000"/>
                <w:sz w:val="26"/>
                <w:szCs w:val="26"/>
                <w:lang w:val="es-ES"/>
              </w:rPr>
              <w:t xml:space="preserve">. Tìm </w:t>
            </w:r>
            <w:r w:rsidRPr="006879B5">
              <w:rPr>
                <w:color w:val="000000"/>
                <w:position w:val="-6"/>
                <w:sz w:val="26"/>
                <w:szCs w:val="26"/>
                <w:lang w:val="es-ES"/>
              </w:rPr>
              <w:object w:dxaOrig="260" w:dyaOrig="220">
                <v:shape id="_x0000_i1765" type="#_x0000_t75" style="width:12.75pt;height:11.25pt" o:ole="">
                  <v:imagedata r:id="rId1337" o:title=""/>
                </v:shape>
                <o:OLEObject Type="Embed" ProgID="Equation.DSMT4" ShapeID="_x0000_i1765" DrawAspect="Content" ObjectID="_1592692733" r:id="rId1338"/>
              </w:object>
            </w:r>
            <w:r>
              <w:rPr>
                <w:color w:val="000000"/>
                <w:sz w:val="26"/>
                <w:szCs w:val="26"/>
                <w:lang w:val="es-ES"/>
              </w:rPr>
              <w:t xml:space="preserve"> để hai đồ thị của hai hàm số đã cho cắt nhau tại ba điểm phân biệt là ba đỉnh của tam giác đều. </w:t>
            </w:r>
          </w:p>
          <w:p w:rsidR="00383697" w:rsidRPr="00055466" w:rsidRDefault="00383697" w:rsidP="00383697">
            <w:pPr>
              <w:rPr>
                <w:b/>
                <w:color w:val="000000"/>
                <w:sz w:val="26"/>
                <w:szCs w:val="26"/>
                <w:lang w:val="es-ES"/>
              </w:rPr>
            </w:pPr>
            <w:r w:rsidRPr="00055466">
              <w:rPr>
                <w:b/>
                <w:color w:val="000000"/>
                <w:sz w:val="26"/>
                <w:szCs w:val="26"/>
                <w:lang w:val="es-ES"/>
              </w:rPr>
              <w:t>Câu 4 (</w:t>
            </w:r>
            <w:r w:rsidRPr="00055466">
              <w:rPr>
                <w:b/>
                <w:i/>
                <w:color w:val="000000"/>
                <w:sz w:val="26"/>
                <w:szCs w:val="26"/>
                <w:lang w:val="es-ES"/>
              </w:rPr>
              <w:t>2,0 điểm</w:t>
            </w:r>
            <w:r w:rsidRPr="00055466">
              <w:rPr>
                <w:b/>
                <w:color w:val="000000"/>
                <w:sz w:val="26"/>
                <w:szCs w:val="26"/>
                <w:lang w:val="es-ES"/>
              </w:rPr>
              <w:t>).</w:t>
            </w:r>
          </w:p>
          <w:p w:rsidR="00383697" w:rsidRDefault="00383697" w:rsidP="00383697">
            <w:pPr>
              <w:jc w:val="both"/>
              <w:rPr>
                <w:sz w:val="26"/>
                <w:szCs w:val="26"/>
                <w:lang w:val="nl-NL"/>
              </w:rPr>
            </w:pPr>
            <w:r>
              <w:rPr>
                <w:sz w:val="26"/>
                <w:szCs w:val="26"/>
                <w:lang w:val="nl-NL"/>
              </w:rPr>
              <w:tab/>
              <w:t xml:space="preserve">Cho hình vuông </w:t>
            </w:r>
            <w:r w:rsidRPr="005877BA">
              <w:rPr>
                <w:i/>
                <w:sz w:val="26"/>
                <w:szCs w:val="26"/>
                <w:lang w:val="nl-NL"/>
              </w:rPr>
              <w:t>ABCD</w:t>
            </w:r>
            <w:r>
              <w:rPr>
                <w:sz w:val="26"/>
                <w:szCs w:val="26"/>
                <w:lang w:val="nl-NL"/>
              </w:rPr>
              <w:t xml:space="preserve"> có cạnh bằng</w:t>
            </w:r>
            <w:r>
              <w:rPr>
                <w:i/>
                <w:sz w:val="26"/>
                <w:szCs w:val="26"/>
                <w:lang w:val="nl-NL"/>
              </w:rPr>
              <w:t xml:space="preserve"> </w:t>
            </w:r>
            <w:r w:rsidRPr="004E46F2">
              <w:rPr>
                <w:i/>
                <w:position w:val="-6"/>
                <w:sz w:val="26"/>
                <w:szCs w:val="26"/>
                <w:lang w:val="nl-NL"/>
              </w:rPr>
              <w:object w:dxaOrig="220" w:dyaOrig="220">
                <v:shape id="_x0000_i1766" type="#_x0000_t75" style="width:11.25pt;height:11.25pt" o:ole="">
                  <v:imagedata r:id="rId1339" o:title=""/>
                </v:shape>
                <o:OLEObject Type="Embed" ProgID="Equation.DSMT4" ShapeID="_x0000_i1766" DrawAspect="Content" ObjectID="_1592692734" r:id="rId1340"/>
              </w:object>
            </w:r>
            <w:r>
              <w:rPr>
                <w:i/>
                <w:sz w:val="26"/>
                <w:szCs w:val="26"/>
                <w:lang w:val="nl-NL"/>
              </w:rPr>
              <w:t xml:space="preserve">. </w:t>
            </w:r>
            <w:r w:rsidRPr="004E46F2">
              <w:rPr>
                <w:sz w:val="26"/>
                <w:szCs w:val="26"/>
                <w:lang w:val="nl-NL"/>
              </w:rPr>
              <w:t>Trên cạnh</w:t>
            </w:r>
            <w:r>
              <w:rPr>
                <w:i/>
                <w:sz w:val="26"/>
                <w:szCs w:val="26"/>
                <w:lang w:val="nl-NL"/>
              </w:rPr>
              <w:t xml:space="preserve"> AD </w:t>
            </w:r>
            <w:r>
              <w:rPr>
                <w:sz w:val="26"/>
                <w:szCs w:val="26"/>
                <w:lang w:val="nl-NL"/>
              </w:rPr>
              <w:t xml:space="preserve">lấy điểm </w:t>
            </w:r>
            <w:r w:rsidRPr="004E46F2">
              <w:rPr>
                <w:i/>
                <w:sz w:val="26"/>
                <w:szCs w:val="26"/>
                <w:lang w:val="nl-NL"/>
              </w:rPr>
              <w:t>M</w:t>
            </w:r>
            <w:r>
              <w:rPr>
                <w:sz w:val="26"/>
                <w:szCs w:val="26"/>
                <w:lang w:val="nl-NL"/>
              </w:rPr>
              <w:t xml:space="preserve"> sao cho </w:t>
            </w:r>
            <w:r w:rsidRPr="004E46F2">
              <w:rPr>
                <w:position w:val="-6"/>
                <w:sz w:val="26"/>
                <w:szCs w:val="26"/>
                <w:lang w:val="nl-NL"/>
              </w:rPr>
              <w:object w:dxaOrig="1300" w:dyaOrig="279">
                <v:shape id="_x0000_i1767" type="#_x0000_t75" style="width:67.5pt;height:15pt" o:ole="">
                  <v:imagedata r:id="rId1341" o:title=""/>
                </v:shape>
                <o:OLEObject Type="Embed" ProgID="Equation.DSMT4" ShapeID="_x0000_i1767" DrawAspect="Content" ObjectID="_1592692735" r:id="rId1342"/>
              </w:object>
            </w:r>
            <w:r>
              <w:rPr>
                <w:sz w:val="26"/>
                <w:szCs w:val="26"/>
                <w:lang w:val="nl-NL"/>
              </w:rPr>
              <w:t xml:space="preserve">. Kẻ tia </w:t>
            </w:r>
            <w:r w:rsidRPr="004E46F2">
              <w:rPr>
                <w:i/>
                <w:sz w:val="26"/>
                <w:szCs w:val="26"/>
                <w:lang w:val="nl-NL"/>
              </w:rPr>
              <w:t>Bx</w:t>
            </w:r>
            <w:r>
              <w:rPr>
                <w:sz w:val="26"/>
                <w:szCs w:val="26"/>
                <w:lang w:val="nl-NL"/>
              </w:rPr>
              <w:t xml:space="preserve"> cắt cạnh </w:t>
            </w:r>
            <w:r w:rsidRPr="004E46F2">
              <w:rPr>
                <w:i/>
                <w:sz w:val="26"/>
                <w:szCs w:val="26"/>
                <w:lang w:val="nl-NL"/>
              </w:rPr>
              <w:t>CD</w:t>
            </w:r>
            <w:r>
              <w:rPr>
                <w:sz w:val="26"/>
                <w:szCs w:val="26"/>
                <w:lang w:val="nl-NL"/>
              </w:rPr>
              <w:t xml:space="preserve"> tại </w:t>
            </w:r>
            <w:r w:rsidRPr="004E46F2">
              <w:rPr>
                <w:i/>
                <w:sz w:val="26"/>
                <w:szCs w:val="26"/>
                <w:lang w:val="nl-NL"/>
              </w:rPr>
              <w:t xml:space="preserve">I </w:t>
            </w:r>
            <w:r>
              <w:rPr>
                <w:sz w:val="26"/>
                <w:szCs w:val="26"/>
                <w:lang w:val="nl-NL"/>
              </w:rPr>
              <w:t xml:space="preserve">sao cho </w:t>
            </w:r>
            <w:r w:rsidRPr="004E46F2">
              <w:rPr>
                <w:position w:val="-4"/>
                <w:sz w:val="26"/>
                <w:szCs w:val="26"/>
                <w:lang w:val="nl-NL"/>
              </w:rPr>
              <w:object w:dxaOrig="1420" w:dyaOrig="360">
                <v:shape id="_x0000_i1768" type="#_x0000_t75" style="width:71.25pt;height:18pt" o:ole="">
                  <v:imagedata r:id="rId1343" o:title=""/>
                </v:shape>
                <o:OLEObject Type="Embed" ProgID="Equation.DSMT4" ShapeID="_x0000_i1768" DrawAspect="Content" ObjectID="_1592692736" r:id="rId1344"/>
              </w:object>
            </w:r>
            <w:r>
              <w:rPr>
                <w:sz w:val="26"/>
                <w:szCs w:val="26"/>
                <w:lang w:val="nl-NL"/>
              </w:rPr>
              <w:t xml:space="preserve">. Kẻ tia phân giác của </w:t>
            </w:r>
            <w:r w:rsidRPr="00063173">
              <w:rPr>
                <w:position w:val="-6"/>
                <w:sz w:val="26"/>
                <w:szCs w:val="26"/>
                <w:lang w:val="nl-NL"/>
              </w:rPr>
              <w:object w:dxaOrig="520" w:dyaOrig="380">
                <v:shape id="_x0000_i1769" type="#_x0000_t75" style="width:26.25pt;height:18.75pt" o:ole="">
                  <v:imagedata r:id="rId1345" o:title=""/>
                </v:shape>
                <o:OLEObject Type="Embed" ProgID="Equation.DSMT4" ShapeID="_x0000_i1769" DrawAspect="Content" ObjectID="_1592692737" r:id="rId1346"/>
              </w:object>
            </w:r>
            <w:r>
              <w:rPr>
                <w:sz w:val="26"/>
                <w:szCs w:val="26"/>
                <w:lang w:val="nl-NL"/>
              </w:rPr>
              <w:t>, tia này cắt cạnh</w:t>
            </w:r>
            <w:r w:rsidRPr="00063173">
              <w:rPr>
                <w:i/>
                <w:sz w:val="26"/>
                <w:szCs w:val="26"/>
                <w:lang w:val="nl-NL"/>
              </w:rPr>
              <w:t xml:space="preserve"> CD</w:t>
            </w:r>
            <w:r>
              <w:rPr>
                <w:sz w:val="26"/>
                <w:szCs w:val="26"/>
                <w:lang w:val="nl-NL"/>
              </w:rPr>
              <w:t xml:space="preserve"> tại</w:t>
            </w:r>
            <w:r w:rsidRPr="00063173">
              <w:rPr>
                <w:i/>
                <w:sz w:val="26"/>
                <w:szCs w:val="26"/>
                <w:lang w:val="nl-NL"/>
              </w:rPr>
              <w:t xml:space="preserve"> N</w:t>
            </w:r>
            <w:r>
              <w:rPr>
                <w:sz w:val="26"/>
                <w:szCs w:val="26"/>
                <w:lang w:val="nl-NL"/>
              </w:rPr>
              <w:t>.</w:t>
            </w:r>
          </w:p>
          <w:p w:rsidR="00383697" w:rsidRDefault="00383697" w:rsidP="00383697">
            <w:pPr>
              <w:jc w:val="both"/>
              <w:rPr>
                <w:sz w:val="26"/>
                <w:szCs w:val="26"/>
                <w:lang w:val="nl-NL"/>
              </w:rPr>
            </w:pPr>
            <w:r>
              <w:rPr>
                <w:sz w:val="26"/>
                <w:szCs w:val="26"/>
                <w:lang w:val="nl-NL"/>
              </w:rPr>
              <w:t xml:space="preserve">           a) So sánh </w:t>
            </w:r>
            <w:r w:rsidRPr="00063173">
              <w:rPr>
                <w:i/>
                <w:sz w:val="26"/>
                <w:szCs w:val="26"/>
                <w:lang w:val="nl-NL"/>
              </w:rPr>
              <w:t>MN</w:t>
            </w:r>
            <w:r>
              <w:rPr>
                <w:sz w:val="26"/>
                <w:szCs w:val="26"/>
                <w:lang w:val="nl-NL"/>
              </w:rPr>
              <w:t xml:space="preserve"> </w:t>
            </w:r>
            <w:r w:rsidRPr="00FA713A">
              <w:rPr>
                <w:sz w:val="26"/>
                <w:szCs w:val="26"/>
                <w:lang w:val="nl-NL"/>
              </w:rPr>
              <w:t>với</w:t>
            </w:r>
            <w:r w:rsidRPr="00063173">
              <w:rPr>
                <w:i/>
                <w:sz w:val="26"/>
                <w:szCs w:val="26"/>
                <w:lang w:val="nl-NL"/>
              </w:rPr>
              <w:t xml:space="preserve"> AM + NC</w:t>
            </w:r>
            <w:r>
              <w:rPr>
                <w:sz w:val="26"/>
                <w:szCs w:val="26"/>
                <w:lang w:val="nl-NL"/>
              </w:rPr>
              <w:t>.</w:t>
            </w:r>
          </w:p>
          <w:p w:rsidR="00383697" w:rsidRPr="00063173" w:rsidRDefault="00383697" w:rsidP="00383697">
            <w:pPr>
              <w:jc w:val="both"/>
              <w:rPr>
                <w:b/>
                <w:sz w:val="26"/>
                <w:szCs w:val="26"/>
                <w:lang w:val="nl-NL"/>
              </w:rPr>
            </w:pPr>
            <w:r>
              <w:rPr>
                <w:sz w:val="26"/>
                <w:szCs w:val="26"/>
                <w:lang w:val="nl-NL"/>
              </w:rPr>
              <w:t xml:space="preserve">           b) Tính diện tích tam giác </w:t>
            </w:r>
            <w:r w:rsidRPr="003C75C1">
              <w:rPr>
                <w:i/>
                <w:sz w:val="26"/>
                <w:szCs w:val="24"/>
                <w:lang w:val="nl-NL"/>
              </w:rPr>
              <w:t>BMN</w:t>
            </w:r>
            <w:r w:rsidRPr="003C75C1">
              <w:rPr>
                <w:sz w:val="28"/>
                <w:szCs w:val="26"/>
                <w:lang w:val="nl-NL"/>
              </w:rPr>
              <w:t xml:space="preserve"> </w:t>
            </w:r>
            <w:r>
              <w:rPr>
                <w:sz w:val="26"/>
                <w:szCs w:val="26"/>
                <w:lang w:val="nl-NL"/>
              </w:rPr>
              <w:t xml:space="preserve">theo </w:t>
            </w:r>
            <w:r w:rsidRPr="00063173">
              <w:rPr>
                <w:i/>
                <w:sz w:val="26"/>
                <w:szCs w:val="26"/>
                <w:lang w:val="nl-NL"/>
              </w:rPr>
              <w:t>a</w:t>
            </w:r>
            <w:r>
              <w:rPr>
                <w:sz w:val="26"/>
                <w:szCs w:val="26"/>
                <w:lang w:val="nl-NL"/>
              </w:rPr>
              <w:t>.</w:t>
            </w:r>
          </w:p>
          <w:p w:rsidR="00383697" w:rsidRDefault="00383697" w:rsidP="00383697">
            <w:pPr>
              <w:rPr>
                <w:b/>
                <w:color w:val="000000"/>
                <w:sz w:val="26"/>
                <w:szCs w:val="26"/>
                <w:lang w:val="es-ES"/>
              </w:rPr>
            </w:pPr>
            <w:r w:rsidRPr="00055466">
              <w:rPr>
                <w:b/>
                <w:color w:val="000000"/>
                <w:sz w:val="26"/>
                <w:szCs w:val="26"/>
                <w:lang w:val="es-ES"/>
              </w:rPr>
              <w:t>Câu 5 (</w:t>
            </w:r>
            <w:r w:rsidRPr="00055466">
              <w:rPr>
                <w:b/>
                <w:i/>
                <w:color w:val="000000"/>
                <w:sz w:val="26"/>
                <w:szCs w:val="26"/>
                <w:lang w:val="es-ES"/>
              </w:rPr>
              <w:t>2,0 điểm</w:t>
            </w:r>
            <w:r w:rsidRPr="00055466">
              <w:rPr>
                <w:b/>
                <w:color w:val="000000"/>
                <w:sz w:val="26"/>
                <w:szCs w:val="26"/>
                <w:lang w:val="es-ES"/>
              </w:rPr>
              <w:t>).</w:t>
            </w:r>
          </w:p>
          <w:p w:rsidR="00383697" w:rsidRDefault="00383697" w:rsidP="00383697">
            <w:pPr>
              <w:tabs>
                <w:tab w:val="left" w:pos="954"/>
              </w:tabs>
              <w:rPr>
                <w:color w:val="000000"/>
                <w:sz w:val="26"/>
                <w:szCs w:val="26"/>
                <w:lang w:val="es-ES"/>
              </w:rPr>
            </w:pPr>
            <w:r>
              <w:rPr>
                <w:b/>
                <w:color w:val="000000"/>
                <w:sz w:val="26"/>
                <w:szCs w:val="26"/>
                <w:lang w:val="es-ES"/>
              </w:rPr>
              <w:t xml:space="preserve">            </w:t>
            </w:r>
            <w:r>
              <w:rPr>
                <w:color w:val="000000"/>
                <w:sz w:val="26"/>
                <w:szCs w:val="26"/>
                <w:lang w:val="es-ES"/>
              </w:rPr>
              <w:t xml:space="preserve">Cho đường tròn tâm </w:t>
            </w:r>
            <w:r w:rsidRPr="00F23F92">
              <w:rPr>
                <w:i/>
                <w:color w:val="000000"/>
                <w:sz w:val="26"/>
                <w:szCs w:val="26"/>
                <w:lang w:val="es-ES"/>
              </w:rPr>
              <w:t>O</w:t>
            </w:r>
            <w:r>
              <w:rPr>
                <w:color w:val="000000"/>
                <w:sz w:val="26"/>
                <w:szCs w:val="26"/>
                <w:lang w:val="es-ES"/>
              </w:rPr>
              <w:t xml:space="preserve">, dây cung AB không qua </w:t>
            </w:r>
            <w:r w:rsidRPr="00F23F92">
              <w:rPr>
                <w:i/>
                <w:color w:val="000000"/>
                <w:sz w:val="26"/>
                <w:szCs w:val="26"/>
                <w:lang w:val="es-ES"/>
              </w:rPr>
              <w:t>O</w:t>
            </w:r>
            <w:r>
              <w:rPr>
                <w:color w:val="000000"/>
                <w:sz w:val="26"/>
                <w:szCs w:val="26"/>
                <w:lang w:val="es-ES"/>
              </w:rPr>
              <w:t xml:space="preserve">. Điểm </w:t>
            </w:r>
            <w:r w:rsidRPr="00F23F92">
              <w:rPr>
                <w:i/>
                <w:color w:val="000000"/>
                <w:sz w:val="26"/>
                <w:szCs w:val="26"/>
                <w:lang w:val="es-ES"/>
              </w:rPr>
              <w:t>M</w:t>
            </w:r>
            <w:r>
              <w:rPr>
                <w:color w:val="000000"/>
                <w:sz w:val="26"/>
                <w:szCs w:val="26"/>
                <w:lang w:val="es-ES"/>
              </w:rPr>
              <w:t xml:space="preserve"> nằm trên cung lớn </w:t>
            </w:r>
            <w:r w:rsidRPr="00F23F92">
              <w:rPr>
                <w:i/>
                <w:color w:val="000000"/>
                <w:sz w:val="26"/>
                <w:szCs w:val="26"/>
                <w:lang w:val="es-ES"/>
              </w:rPr>
              <w:t>AB</w:t>
            </w:r>
            <w:r>
              <w:rPr>
                <w:color w:val="000000"/>
                <w:sz w:val="26"/>
                <w:szCs w:val="26"/>
                <w:lang w:val="es-ES"/>
              </w:rPr>
              <w:t xml:space="preserve">. Các đường cao </w:t>
            </w:r>
            <w:r w:rsidRPr="00F23F92">
              <w:rPr>
                <w:i/>
                <w:color w:val="000000"/>
                <w:sz w:val="26"/>
                <w:szCs w:val="26"/>
                <w:lang w:val="es-ES"/>
              </w:rPr>
              <w:t>AE</w:t>
            </w:r>
            <w:r>
              <w:rPr>
                <w:color w:val="000000"/>
                <w:sz w:val="26"/>
                <w:szCs w:val="26"/>
                <w:lang w:val="es-ES"/>
              </w:rPr>
              <w:t xml:space="preserve">, </w:t>
            </w:r>
            <w:r w:rsidRPr="00F23F92">
              <w:rPr>
                <w:i/>
                <w:color w:val="000000"/>
                <w:sz w:val="26"/>
                <w:szCs w:val="26"/>
                <w:lang w:val="es-ES"/>
              </w:rPr>
              <w:t>BF</w:t>
            </w:r>
            <w:r>
              <w:rPr>
                <w:color w:val="000000"/>
                <w:sz w:val="26"/>
                <w:szCs w:val="26"/>
                <w:lang w:val="es-ES"/>
              </w:rPr>
              <w:t xml:space="preserve"> của tam giác </w:t>
            </w:r>
            <w:r w:rsidRPr="00F23F92">
              <w:rPr>
                <w:i/>
                <w:color w:val="000000"/>
                <w:sz w:val="26"/>
                <w:szCs w:val="26"/>
                <w:lang w:val="es-ES"/>
              </w:rPr>
              <w:t>ABM</w:t>
            </w:r>
            <w:r>
              <w:rPr>
                <w:color w:val="000000"/>
                <w:sz w:val="26"/>
                <w:szCs w:val="26"/>
                <w:lang w:val="es-ES"/>
              </w:rPr>
              <w:t xml:space="preserve"> cắt nhau ở </w:t>
            </w:r>
            <w:r w:rsidRPr="00F23F92">
              <w:rPr>
                <w:i/>
                <w:color w:val="000000"/>
                <w:sz w:val="26"/>
                <w:szCs w:val="26"/>
                <w:lang w:val="es-ES"/>
              </w:rPr>
              <w:t>H</w:t>
            </w:r>
            <w:r>
              <w:rPr>
                <w:color w:val="000000"/>
                <w:sz w:val="26"/>
                <w:szCs w:val="26"/>
                <w:lang w:val="es-ES"/>
              </w:rPr>
              <w:t>.</w:t>
            </w:r>
          </w:p>
          <w:p w:rsidR="00383697" w:rsidRDefault="00383697" w:rsidP="00383697">
            <w:pPr>
              <w:tabs>
                <w:tab w:val="left" w:pos="954"/>
              </w:tabs>
              <w:rPr>
                <w:color w:val="000000"/>
                <w:sz w:val="26"/>
                <w:szCs w:val="26"/>
                <w:lang w:val="es-ES"/>
              </w:rPr>
            </w:pPr>
            <w:r>
              <w:rPr>
                <w:color w:val="000000"/>
                <w:sz w:val="26"/>
                <w:szCs w:val="26"/>
                <w:lang w:val="es-ES"/>
              </w:rPr>
              <w:t xml:space="preserve">            a) Chứng minh </w:t>
            </w:r>
            <w:r w:rsidRPr="00F23F92">
              <w:rPr>
                <w:i/>
                <w:color w:val="000000"/>
                <w:sz w:val="26"/>
                <w:szCs w:val="26"/>
                <w:lang w:val="es-ES"/>
              </w:rPr>
              <w:t>OM</w:t>
            </w:r>
            <w:r>
              <w:rPr>
                <w:color w:val="000000"/>
                <w:sz w:val="26"/>
                <w:szCs w:val="26"/>
                <w:lang w:val="es-ES"/>
              </w:rPr>
              <w:t xml:space="preserve"> vuông góc với </w:t>
            </w:r>
            <w:r w:rsidRPr="00F23F92">
              <w:rPr>
                <w:i/>
                <w:color w:val="000000"/>
                <w:sz w:val="26"/>
                <w:szCs w:val="26"/>
                <w:lang w:val="es-ES"/>
              </w:rPr>
              <w:t>EF</w:t>
            </w:r>
            <w:r>
              <w:rPr>
                <w:color w:val="000000"/>
                <w:sz w:val="26"/>
                <w:szCs w:val="26"/>
                <w:lang w:val="es-ES"/>
              </w:rPr>
              <w:t>.</w:t>
            </w:r>
          </w:p>
          <w:p w:rsidR="00383697" w:rsidRPr="000F0D53" w:rsidRDefault="00383697" w:rsidP="00383697">
            <w:pPr>
              <w:tabs>
                <w:tab w:val="left" w:pos="954"/>
              </w:tabs>
              <w:rPr>
                <w:color w:val="000000"/>
                <w:sz w:val="26"/>
                <w:szCs w:val="26"/>
                <w:lang w:val="es-ES"/>
              </w:rPr>
            </w:pPr>
            <w:r>
              <w:rPr>
                <w:color w:val="000000"/>
                <w:sz w:val="26"/>
                <w:szCs w:val="26"/>
                <w:lang w:val="es-ES"/>
              </w:rPr>
              <w:t xml:space="preserve">            b) Đường tròn tâm </w:t>
            </w:r>
            <w:r w:rsidRPr="00F23F92">
              <w:rPr>
                <w:i/>
                <w:color w:val="000000"/>
                <w:sz w:val="26"/>
                <w:szCs w:val="26"/>
                <w:lang w:val="es-ES"/>
              </w:rPr>
              <w:t>H</w:t>
            </w:r>
            <w:r>
              <w:rPr>
                <w:color w:val="000000"/>
                <w:sz w:val="26"/>
                <w:szCs w:val="26"/>
                <w:lang w:val="es-ES"/>
              </w:rPr>
              <w:t xml:space="preserve"> bán kính </w:t>
            </w:r>
            <w:r w:rsidRPr="00F23F92">
              <w:rPr>
                <w:i/>
                <w:color w:val="000000"/>
                <w:sz w:val="26"/>
                <w:szCs w:val="26"/>
                <w:lang w:val="es-ES"/>
              </w:rPr>
              <w:t>HM</w:t>
            </w:r>
            <w:r>
              <w:rPr>
                <w:color w:val="000000"/>
                <w:sz w:val="26"/>
                <w:szCs w:val="26"/>
                <w:lang w:val="es-ES"/>
              </w:rPr>
              <w:t xml:space="preserve"> cắt </w:t>
            </w:r>
            <w:r w:rsidRPr="00F23F92">
              <w:rPr>
                <w:i/>
                <w:color w:val="000000"/>
                <w:sz w:val="26"/>
                <w:szCs w:val="26"/>
                <w:lang w:val="es-ES"/>
              </w:rPr>
              <w:t>MA</w:t>
            </w:r>
            <w:r>
              <w:rPr>
                <w:color w:val="000000"/>
                <w:sz w:val="26"/>
                <w:szCs w:val="26"/>
                <w:lang w:val="es-ES"/>
              </w:rPr>
              <w:t xml:space="preserve">, </w:t>
            </w:r>
            <w:r w:rsidRPr="00F23F92">
              <w:rPr>
                <w:i/>
                <w:color w:val="000000"/>
                <w:sz w:val="26"/>
                <w:szCs w:val="26"/>
                <w:lang w:val="es-ES"/>
              </w:rPr>
              <w:t>MB</w:t>
            </w:r>
            <w:r>
              <w:rPr>
                <w:color w:val="000000"/>
                <w:sz w:val="26"/>
                <w:szCs w:val="26"/>
                <w:lang w:val="es-ES"/>
              </w:rPr>
              <w:t xml:space="preserve"> lần lượt tại </w:t>
            </w:r>
            <w:r w:rsidRPr="00F23F92">
              <w:rPr>
                <w:i/>
                <w:color w:val="000000"/>
                <w:sz w:val="26"/>
                <w:szCs w:val="26"/>
                <w:lang w:val="es-ES"/>
              </w:rPr>
              <w:t>C</w:t>
            </w:r>
            <w:r>
              <w:rPr>
                <w:color w:val="000000"/>
                <w:sz w:val="26"/>
                <w:szCs w:val="26"/>
                <w:lang w:val="es-ES"/>
              </w:rPr>
              <w:t xml:space="preserve"> và </w:t>
            </w:r>
            <w:r w:rsidRPr="00F23F92">
              <w:rPr>
                <w:i/>
                <w:color w:val="000000"/>
                <w:sz w:val="26"/>
                <w:szCs w:val="26"/>
                <w:lang w:val="es-ES"/>
              </w:rPr>
              <w:t>D</w:t>
            </w:r>
            <w:r>
              <w:rPr>
                <w:color w:val="000000"/>
                <w:sz w:val="26"/>
                <w:szCs w:val="26"/>
                <w:lang w:val="es-ES"/>
              </w:rPr>
              <w:t xml:space="preserve">. Chứng minh rằng khi </w:t>
            </w:r>
            <w:r w:rsidRPr="00F23F92">
              <w:rPr>
                <w:i/>
                <w:color w:val="000000"/>
                <w:sz w:val="26"/>
                <w:szCs w:val="26"/>
                <w:lang w:val="es-ES"/>
              </w:rPr>
              <w:t>M</w:t>
            </w:r>
            <w:r>
              <w:rPr>
                <w:color w:val="000000"/>
                <w:sz w:val="26"/>
                <w:szCs w:val="26"/>
                <w:lang w:val="es-ES"/>
              </w:rPr>
              <w:t xml:space="preserve"> di động trên cung lớn </w:t>
            </w:r>
            <w:r w:rsidRPr="00F23F92">
              <w:rPr>
                <w:i/>
                <w:color w:val="000000"/>
                <w:sz w:val="26"/>
                <w:szCs w:val="26"/>
                <w:lang w:val="es-ES"/>
              </w:rPr>
              <w:t>AB</w:t>
            </w:r>
            <w:r>
              <w:rPr>
                <w:color w:val="000000"/>
                <w:sz w:val="26"/>
                <w:szCs w:val="26"/>
                <w:lang w:val="es-ES"/>
              </w:rPr>
              <w:t xml:space="preserve"> thì đường thẳng kẻ từ </w:t>
            </w:r>
            <w:r w:rsidRPr="00F23F92">
              <w:rPr>
                <w:i/>
                <w:color w:val="000000"/>
                <w:sz w:val="26"/>
                <w:szCs w:val="26"/>
                <w:lang w:val="es-ES"/>
              </w:rPr>
              <w:t>H</w:t>
            </w:r>
            <w:r>
              <w:rPr>
                <w:color w:val="000000"/>
                <w:sz w:val="26"/>
                <w:szCs w:val="26"/>
                <w:lang w:val="es-ES"/>
              </w:rPr>
              <w:t xml:space="preserve"> vuông góc với </w:t>
            </w:r>
            <w:r w:rsidRPr="00F23F92">
              <w:rPr>
                <w:i/>
                <w:color w:val="000000"/>
                <w:sz w:val="26"/>
                <w:szCs w:val="26"/>
                <w:lang w:val="es-ES"/>
              </w:rPr>
              <w:t>CD</w:t>
            </w:r>
            <w:r>
              <w:rPr>
                <w:color w:val="000000"/>
                <w:sz w:val="26"/>
                <w:szCs w:val="26"/>
                <w:lang w:val="es-ES"/>
              </w:rPr>
              <w:t xml:space="preserve"> luôn đi qua một điểm cố định.</w:t>
            </w:r>
          </w:p>
          <w:p w:rsidR="00383697" w:rsidRPr="00055466" w:rsidRDefault="00383697" w:rsidP="00383697">
            <w:pPr>
              <w:rPr>
                <w:b/>
                <w:color w:val="000000"/>
                <w:sz w:val="26"/>
                <w:szCs w:val="26"/>
                <w:lang w:val="nl-NL"/>
              </w:rPr>
            </w:pPr>
            <w:r w:rsidRPr="00055466">
              <w:rPr>
                <w:b/>
                <w:color w:val="000000"/>
                <w:sz w:val="26"/>
                <w:szCs w:val="26"/>
                <w:lang w:val="nl-NL"/>
              </w:rPr>
              <w:t>Câu 6 (</w:t>
            </w:r>
            <w:r w:rsidRPr="00055466">
              <w:rPr>
                <w:b/>
                <w:i/>
                <w:color w:val="000000"/>
                <w:sz w:val="26"/>
                <w:szCs w:val="26"/>
                <w:lang w:val="nl-NL"/>
              </w:rPr>
              <w:t>1,0 điểm</w:t>
            </w:r>
            <w:r w:rsidRPr="00055466">
              <w:rPr>
                <w:b/>
                <w:color w:val="000000"/>
                <w:sz w:val="26"/>
                <w:szCs w:val="26"/>
                <w:lang w:val="nl-NL"/>
              </w:rPr>
              <w:t>).</w:t>
            </w:r>
          </w:p>
          <w:p w:rsidR="00383697" w:rsidRDefault="00383697" w:rsidP="00383697">
            <w:pPr>
              <w:jc w:val="both"/>
              <w:rPr>
                <w:bCs/>
                <w:color w:val="000000"/>
                <w:sz w:val="26"/>
                <w:szCs w:val="26"/>
                <w:lang w:val="nl-NL"/>
              </w:rPr>
            </w:pPr>
            <w:r w:rsidRPr="00055466">
              <w:rPr>
                <w:color w:val="000000"/>
                <w:sz w:val="26"/>
                <w:szCs w:val="26"/>
                <w:lang w:val="es-ES"/>
              </w:rPr>
              <w:tab/>
            </w:r>
            <w:r w:rsidRPr="00055466">
              <w:rPr>
                <w:bCs/>
                <w:color w:val="000000"/>
                <w:sz w:val="26"/>
                <w:szCs w:val="26"/>
                <w:lang w:val="nl-NL"/>
              </w:rPr>
              <w:t xml:space="preserve">Cho ba số thực dương </w:t>
            </w:r>
            <w:r w:rsidRPr="004B33FF">
              <w:rPr>
                <w:bCs/>
                <w:color w:val="000000"/>
                <w:position w:val="-10"/>
                <w:sz w:val="26"/>
                <w:szCs w:val="26"/>
                <w:lang w:val="nl-NL"/>
              </w:rPr>
              <w:object w:dxaOrig="720" w:dyaOrig="320">
                <v:shape id="_x0000_i1770" type="#_x0000_t75" style="width:36pt;height:15.75pt" o:ole="">
                  <v:imagedata r:id="rId1347" o:title=""/>
                </v:shape>
                <o:OLEObject Type="Embed" ProgID="Equation.DSMT4" ShapeID="_x0000_i1770" DrawAspect="Content" ObjectID="_1592692738" r:id="rId1348"/>
              </w:object>
            </w:r>
            <w:r>
              <w:rPr>
                <w:bCs/>
                <w:color w:val="000000"/>
                <w:sz w:val="26"/>
                <w:szCs w:val="26"/>
                <w:lang w:val="nl-NL"/>
              </w:rPr>
              <w:t>. Chứng minh rằng</w:t>
            </w:r>
          </w:p>
          <w:p w:rsidR="00383697" w:rsidRDefault="00383697" w:rsidP="00383697">
            <w:pPr>
              <w:jc w:val="both"/>
              <w:rPr>
                <w:b/>
                <w:color w:val="000000"/>
                <w:sz w:val="26"/>
                <w:szCs w:val="26"/>
                <w:lang w:val="es-ES"/>
              </w:rPr>
            </w:pPr>
            <w:r>
              <w:rPr>
                <w:bCs/>
                <w:color w:val="000000"/>
                <w:sz w:val="26"/>
                <w:szCs w:val="26"/>
                <w:lang w:val="nl-NL"/>
              </w:rPr>
              <w:t xml:space="preserve">                                </w:t>
            </w:r>
            <w:r w:rsidRPr="003C75C1">
              <w:rPr>
                <w:bCs/>
                <w:color w:val="000000"/>
                <w:position w:val="-26"/>
                <w:sz w:val="26"/>
                <w:szCs w:val="26"/>
                <w:lang w:val="nl-NL"/>
              </w:rPr>
              <w:object w:dxaOrig="4599" w:dyaOrig="700">
                <v:shape id="_x0000_i1771" type="#_x0000_t75" style="width:230.25pt;height:35.25pt" o:ole="">
                  <v:imagedata r:id="rId1349" o:title=""/>
                </v:shape>
                <o:OLEObject Type="Embed" ProgID="Equation.DSMT4" ShapeID="_x0000_i1771" DrawAspect="Content" ObjectID="_1592692739" r:id="rId1350"/>
              </w:object>
            </w:r>
            <w:r>
              <w:rPr>
                <w:bCs/>
                <w:color w:val="000000"/>
                <w:sz w:val="26"/>
                <w:szCs w:val="26"/>
                <w:lang w:val="nl-NL"/>
              </w:rPr>
              <w:t xml:space="preserve"> .</w:t>
            </w:r>
            <w:r w:rsidRPr="00055466">
              <w:rPr>
                <w:b/>
                <w:color w:val="000000"/>
                <w:sz w:val="26"/>
                <w:szCs w:val="26"/>
                <w:lang w:val="es-ES"/>
              </w:rPr>
              <w:t xml:space="preserve"> </w:t>
            </w:r>
          </w:p>
          <w:p w:rsidR="00383697" w:rsidRPr="001B2F2E" w:rsidRDefault="00383697" w:rsidP="00383697">
            <w:pPr>
              <w:jc w:val="both"/>
              <w:rPr>
                <w:bCs/>
                <w:color w:val="000000"/>
                <w:sz w:val="26"/>
                <w:szCs w:val="26"/>
                <w:lang w:val="nl-NL"/>
              </w:rPr>
            </w:pPr>
          </w:p>
          <w:p w:rsidR="00383697" w:rsidRPr="00055466" w:rsidRDefault="00383697" w:rsidP="00383697">
            <w:pPr>
              <w:jc w:val="center"/>
              <w:rPr>
                <w:color w:val="000000"/>
                <w:sz w:val="26"/>
                <w:szCs w:val="26"/>
              </w:rPr>
            </w:pPr>
            <w:r w:rsidRPr="00055466">
              <w:rPr>
                <w:color w:val="000000"/>
                <w:sz w:val="26"/>
                <w:szCs w:val="26"/>
              </w:rPr>
              <w:t xml:space="preserve">--------------- </w:t>
            </w:r>
            <w:r w:rsidRPr="00055466">
              <w:rPr>
                <w:color w:val="000000"/>
                <w:sz w:val="26"/>
                <w:szCs w:val="26"/>
                <w:lang w:val="nl-NL"/>
              </w:rPr>
              <w:t>HẾT</w:t>
            </w:r>
            <w:r w:rsidRPr="00055466">
              <w:rPr>
                <w:color w:val="000000"/>
                <w:sz w:val="26"/>
                <w:szCs w:val="26"/>
              </w:rPr>
              <w:t xml:space="preserve"> ---------------</w:t>
            </w:r>
          </w:p>
          <w:p w:rsidR="00383697" w:rsidRPr="00055466" w:rsidRDefault="00383697" w:rsidP="00383697">
            <w:pPr>
              <w:spacing w:before="120"/>
              <w:jc w:val="both"/>
              <w:rPr>
                <w:color w:val="000000"/>
                <w:sz w:val="26"/>
                <w:szCs w:val="26"/>
                <w:lang w:val="nl-NL"/>
              </w:rPr>
            </w:pPr>
            <w:r w:rsidRPr="009837F1">
              <w:rPr>
                <w:color w:val="000000"/>
                <w:sz w:val="26"/>
                <w:lang w:val="nl-NL"/>
              </w:rPr>
              <w:t>Họ và tên thí sinh:</w:t>
            </w:r>
            <w:r w:rsidRPr="00055466">
              <w:rPr>
                <w:color w:val="000000"/>
              </w:rPr>
              <w:t xml:space="preserve"> </w:t>
            </w:r>
            <w:r w:rsidRPr="00055466">
              <w:rPr>
                <w:color w:val="000000"/>
                <w:sz w:val="20"/>
                <w:szCs w:val="20"/>
                <w:lang w:val="nl-NL"/>
              </w:rPr>
              <w:t>.</w:t>
            </w:r>
            <w:r w:rsidRPr="00055466">
              <w:rPr>
                <w:color w:val="000000"/>
                <w:sz w:val="20"/>
                <w:szCs w:val="20"/>
              </w:rPr>
              <w:t>............</w:t>
            </w:r>
            <w:r w:rsidRPr="00055466">
              <w:rPr>
                <w:color w:val="000000"/>
                <w:sz w:val="20"/>
                <w:szCs w:val="20"/>
                <w:lang w:val="nl-NL"/>
              </w:rPr>
              <w:t>.................................................................</w:t>
            </w:r>
            <w:r w:rsidRPr="00055466">
              <w:rPr>
                <w:color w:val="000000"/>
                <w:sz w:val="20"/>
                <w:szCs w:val="20"/>
              </w:rPr>
              <w:t>.</w:t>
            </w:r>
            <w:r w:rsidRPr="00236F04">
              <w:rPr>
                <w:color w:val="000000"/>
                <w:sz w:val="20"/>
                <w:szCs w:val="20"/>
                <w:lang w:val="nl-NL"/>
              </w:rPr>
              <w:t>..</w:t>
            </w:r>
            <w:r w:rsidRPr="00055466">
              <w:rPr>
                <w:color w:val="000000"/>
                <w:sz w:val="20"/>
                <w:szCs w:val="20"/>
              </w:rPr>
              <w:t>..</w:t>
            </w:r>
            <w:r w:rsidRPr="00055466">
              <w:rPr>
                <w:color w:val="000000"/>
                <w:sz w:val="20"/>
                <w:szCs w:val="20"/>
                <w:lang w:val="nl-NL"/>
              </w:rPr>
              <w:t>...</w:t>
            </w:r>
            <w:r w:rsidRPr="00055466">
              <w:rPr>
                <w:color w:val="000000"/>
                <w:sz w:val="20"/>
                <w:szCs w:val="20"/>
              </w:rPr>
              <w:t>.</w:t>
            </w:r>
            <w:r w:rsidRPr="00055466">
              <w:rPr>
                <w:color w:val="000000"/>
                <w:sz w:val="20"/>
                <w:szCs w:val="20"/>
                <w:lang w:val="nl-NL"/>
              </w:rPr>
              <w:t>.</w:t>
            </w:r>
            <w:r w:rsidRPr="00055466">
              <w:rPr>
                <w:color w:val="000000"/>
                <w:lang w:val="nl-NL"/>
              </w:rPr>
              <w:t xml:space="preserve"> </w:t>
            </w:r>
            <w:r w:rsidRPr="009837F1">
              <w:rPr>
                <w:color w:val="000000"/>
                <w:sz w:val="26"/>
                <w:lang w:val="nl-NL"/>
              </w:rPr>
              <w:t>Số báo danh:</w:t>
            </w:r>
            <w:r w:rsidRPr="00055466">
              <w:rPr>
                <w:color w:val="000000"/>
              </w:rPr>
              <w:t xml:space="preserve"> </w:t>
            </w:r>
            <w:r w:rsidRPr="00055466">
              <w:rPr>
                <w:color w:val="000000"/>
                <w:sz w:val="20"/>
                <w:szCs w:val="20"/>
                <w:lang w:val="nl-NL"/>
              </w:rPr>
              <w:t>.</w:t>
            </w:r>
            <w:r w:rsidRPr="00055466">
              <w:rPr>
                <w:color w:val="000000"/>
                <w:sz w:val="20"/>
                <w:szCs w:val="20"/>
              </w:rPr>
              <w:t>.......</w:t>
            </w:r>
            <w:r w:rsidRPr="00055466">
              <w:rPr>
                <w:color w:val="000000"/>
                <w:sz w:val="20"/>
                <w:szCs w:val="20"/>
                <w:lang w:val="nl-NL"/>
              </w:rPr>
              <w:t>....</w:t>
            </w:r>
            <w:r w:rsidRPr="00055466">
              <w:rPr>
                <w:color w:val="000000"/>
                <w:sz w:val="20"/>
                <w:szCs w:val="20"/>
              </w:rPr>
              <w:t>.....................</w:t>
            </w:r>
            <w:r w:rsidRPr="00055466">
              <w:rPr>
                <w:color w:val="000000"/>
                <w:sz w:val="20"/>
                <w:szCs w:val="20"/>
                <w:lang w:val="nl-NL"/>
              </w:rPr>
              <w:t>.....</w:t>
            </w:r>
          </w:p>
          <w:p w:rsidR="00383697" w:rsidRDefault="00383697" w:rsidP="00383697"/>
          <w:tbl>
            <w:tblPr>
              <w:tblW w:w="10080" w:type="dxa"/>
              <w:tblBorders>
                <w:bottom w:val="single" w:sz="4" w:space="0" w:color="auto"/>
              </w:tblBorders>
              <w:tblLook w:val="01E0" w:firstRow="1" w:lastRow="1" w:firstColumn="1" w:lastColumn="1" w:noHBand="0" w:noVBand="0"/>
            </w:tblPr>
            <w:tblGrid>
              <w:gridCol w:w="3780"/>
              <w:gridCol w:w="6300"/>
            </w:tblGrid>
            <w:tr w:rsidR="009A2FED" w:rsidRPr="00C836EF" w:rsidTr="009A2FED">
              <w:trPr>
                <w:trHeight w:val="711"/>
              </w:trPr>
              <w:tc>
                <w:tcPr>
                  <w:tcW w:w="3780" w:type="dxa"/>
                </w:tcPr>
                <w:p w:rsidR="009A2FED" w:rsidRPr="00C836EF" w:rsidRDefault="009A2FED" w:rsidP="009A2FED">
                  <w:pPr>
                    <w:jc w:val="center"/>
                    <w:rPr>
                      <w:b/>
                      <w:color w:val="000000"/>
                      <w:sz w:val="26"/>
                      <w:szCs w:val="26"/>
                    </w:rPr>
                  </w:pPr>
                  <w:r w:rsidRPr="00C836EF">
                    <w:rPr>
                      <w:b/>
                      <w:color w:val="000000"/>
                      <w:sz w:val="26"/>
                      <w:szCs w:val="26"/>
                    </w:rPr>
                    <w:t>SỞ GIÁO DỤC VÀ ĐÀO TẠO</w:t>
                  </w:r>
                </w:p>
                <w:p w:rsidR="009A2FED" w:rsidRPr="00C836EF" w:rsidRDefault="009A2FED" w:rsidP="009A2FED">
                  <w:pPr>
                    <w:jc w:val="center"/>
                    <w:rPr>
                      <w:b/>
                      <w:color w:val="000000"/>
                      <w:sz w:val="26"/>
                      <w:szCs w:val="26"/>
                    </w:rPr>
                  </w:pPr>
                  <w:r>
                    <w:rPr>
                      <w:noProof/>
                      <w:color w:val="000000"/>
                      <w:sz w:val="26"/>
                      <w:szCs w:val="26"/>
                      <w:lang w:val="en-US"/>
                    </w:rPr>
                    <mc:AlternateContent>
                      <mc:Choice Requires="wps">
                        <w:drawing>
                          <wp:anchor distT="0" distB="0" distL="114300" distR="114300" simplePos="0" relativeHeight="251751424" behindDoc="0" locked="0" layoutInCell="1" allowOverlap="1">
                            <wp:simplePos x="0" y="0"/>
                            <wp:positionH relativeFrom="column">
                              <wp:posOffset>740410</wp:posOffset>
                            </wp:positionH>
                            <wp:positionV relativeFrom="paragraph">
                              <wp:posOffset>200660</wp:posOffset>
                            </wp:positionV>
                            <wp:extent cx="800100" cy="0"/>
                            <wp:effectExtent l="6985" t="10160" r="12065" b="8890"/>
                            <wp:wrapNone/>
                            <wp:docPr id="1388" name="Straight Connector 1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8"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3pt,15.8pt" to="121.3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"/>
                        </w:pict>
                      </mc:Fallback>
                    </mc:AlternateContent>
                  </w:r>
                  <w:r w:rsidRPr="00C836EF">
                    <w:rPr>
                      <w:b/>
                      <w:color w:val="000000"/>
                      <w:sz w:val="26"/>
                      <w:szCs w:val="26"/>
                    </w:rPr>
                    <w:t>QUẢNG NAM</w:t>
                  </w:r>
                </w:p>
              </w:tc>
              <w:tc>
                <w:tcPr>
                  <w:tcW w:w="6300" w:type="dxa"/>
                </w:tcPr>
                <w:p w:rsidR="009A2FED" w:rsidRPr="00C836EF" w:rsidRDefault="009A2FED" w:rsidP="009A2FED">
                  <w:pPr>
                    <w:jc w:val="center"/>
                    <w:rPr>
                      <w:b/>
                      <w:color w:val="000000"/>
                      <w:sz w:val="26"/>
                      <w:szCs w:val="26"/>
                    </w:rPr>
                  </w:pPr>
                  <w:r w:rsidRPr="00C836EF">
                    <w:rPr>
                      <w:b/>
                      <w:color w:val="000000"/>
                      <w:sz w:val="26"/>
                      <w:szCs w:val="26"/>
                    </w:rPr>
                    <w:t>KỲ THI TUYỂN SINH LỚP 10 THPT CHUYÊN</w:t>
                  </w:r>
                </w:p>
                <w:p w:rsidR="009A2FED" w:rsidRPr="00C836EF" w:rsidRDefault="009A2FED" w:rsidP="009A2FED">
                  <w:pPr>
                    <w:jc w:val="center"/>
                    <w:rPr>
                      <w:b/>
                      <w:color w:val="000000"/>
                      <w:sz w:val="26"/>
                      <w:szCs w:val="26"/>
                    </w:rPr>
                  </w:pPr>
                  <w:r>
                    <w:rPr>
                      <w:noProof/>
                      <w:color w:val="000000"/>
                      <w:sz w:val="26"/>
                      <w:szCs w:val="26"/>
                      <w:lang w:val="en-US"/>
                    </w:rPr>
                    <mc:AlternateContent>
                      <mc:Choice Requires="wps">
                        <w:drawing>
                          <wp:anchor distT="0" distB="0" distL="114300" distR="114300" simplePos="0" relativeHeight="251752448" behindDoc="0" locked="0" layoutInCell="1" allowOverlap="1">
                            <wp:simplePos x="0" y="0"/>
                            <wp:positionH relativeFrom="column">
                              <wp:posOffset>1355090</wp:posOffset>
                            </wp:positionH>
                            <wp:positionV relativeFrom="paragraph">
                              <wp:posOffset>193040</wp:posOffset>
                            </wp:positionV>
                            <wp:extent cx="1147445" cy="0"/>
                            <wp:effectExtent l="12065" t="12065" r="12065" b="6985"/>
                            <wp:wrapNone/>
                            <wp:docPr id="1387" name="Straight Connector 1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74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7"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7pt,15.2pt" to="197.05pt,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"/>
                        </w:pict>
                      </mc:Fallback>
                    </mc:AlternateContent>
                  </w:r>
                  <w:r w:rsidRPr="00C836EF">
                    <w:rPr>
                      <w:b/>
                      <w:color w:val="000000"/>
                      <w:sz w:val="26"/>
                      <w:szCs w:val="26"/>
                    </w:rPr>
                    <w:t>NĂM HỌ</w:t>
                  </w:r>
                  <w:r>
                    <w:rPr>
                      <w:b/>
                      <w:color w:val="000000"/>
                      <w:sz w:val="26"/>
                      <w:szCs w:val="26"/>
                    </w:rPr>
                    <w:t>C 2018-2019</w:t>
                  </w:r>
                </w:p>
              </w:tc>
            </w:tr>
            <w:tr w:rsidR="009A2FED" w:rsidRPr="00C836EF" w:rsidTr="009A2FED">
              <w:trPr>
                <w:trHeight w:val="731"/>
              </w:trPr>
              <w:tc>
                <w:tcPr>
                  <w:tcW w:w="3780" w:type="dxa"/>
                  <w:tcBorders>
                    <w:bottom w:val="single" w:sz="4" w:space="0" w:color="auto"/>
                  </w:tcBorders>
                  <w:vAlign w:val="center"/>
                </w:tcPr>
                <w:tbl>
                  <w:tblPr>
                    <w:tblW w:w="0" w:type="auto"/>
                    <w:tblInd w:w="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tblGrid>
                  <w:tr w:rsidR="009A2FED" w:rsidRPr="00C575FC" w:rsidTr="009A2FED">
                    <w:trPr>
                      <w:trHeight w:val="427"/>
                    </w:trPr>
                    <w:tc>
                      <w:tcPr>
                        <w:tcW w:w="2700" w:type="dxa"/>
                        <w:vAlign w:val="center"/>
                      </w:tcPr>
                      <w:p w:rsidR="009A2FED" w:rsidRPr="00C575FC" w:rsidRDefault="009A2FED" w:rsidP="009A2FED">
                        <w:pPr>
                          <w:jc w:val="center"/>
                          <w:rPr>
                            <w:b/>
                            <w:color w:val="000000"/>
                            <w:sz w:val="26"/>
                            <w:szCs w:val="26"/>
                          </w:rPr>
                        </w:pPr>
                        <w:r w:rsidRPr="00C575FC">
                          <w:rPr>
                            <w:b/>
                            <w:color w:val="000000"/>
                            <w:sz w:val="26"/>
                            <w:szCs w:val="26"/>
                          </w:rPr>
                          <w:t>HDC CHÍNH THỨC</w:t>
                        </w:r>
                      </w:p>
                    </w:tc>
                  </w:tr>
                </w:tbl>
                <w:p w:rsidR="009A2FED" w:rsidRPr="00C836EF" w:rsidRDefault="009A2FED" w:rsidP="009A2FED">
                  <w:pPr>
                    <w:rPr>
                      <w:color w:val="000000"/>
                      <w:sz w:val="26"/>
                      <w:szCs w:val="26"/>
                    </w:rPr>
                  </w:pPr>
                </w:p>
              </w:tc>
              <w:tc>
                <w:tcPr>
                  <w:tcW w:w="6300" w:type="dxa"/>
                  <w:tcBorders>
                    <w:bottom w:val="single" w:sz="4" w:space="0" w:color="auto"/>
                  </w:tcBorders>
                </w:tcPr>
                <w:p w:rsidR="009A2FED" w:rsidRDefault="009A2FED" w:rsidP="009A2FED">
                  <w:pPr>
                    <w:jc w:val="center"/>
                    <w:rPr>
                      <w:color w:val="000000"/>
                      <w:sz w:val="26"/>
                      <w:szCs w:val="26"/>
                    </w:rPr>
                  </w:pPr>
                </w:p>
                <w:p w:rsidR="009A2FED" w:rsidRPr="00132A58" w:rsidRDefault="009A2FED" w:rsidP="009A2FED">
                  <w:pPr>
                    <w:jc w:val="center"/>
                    <w:rPr>
                      <w:b/>
                      <w:color w:val="000000"/>
                      <w:sz w:val="26"/>
                      <w:szCs w:val="26"/>
                      <w:lang w:val="nl-NL"/>
                    </w:rPr>
                  </w:pPr>
                  <w:r w:rsidRPr="00132A58">
                    <w:rPr>
                      <w:b/>
                      <w:color w:val="000000"/>
                      <w:sz w:val="26"/>
                      <w:szCs w:val="26"/>
                      <w:lang w:val="nl-NL"/>
                    </w:rPr>
                    <w:t xml:space="preserve">HƯỚNG DẪN CHẤM MÔN TOÁN </w:t>
                  </w:r>
                  <w:r>
                    <w:rPr>
                      <w:b/>
                      <w:color w:val="000000"/>
                      <w:sz w:val="26"/>
                      <w:szCs w:val="26"/>
                      <w:lang w:val="nl-NL"/>
                    </w:rPr>
                    <w:t>CHUYÊN</w:t>
                  </w:r>
                </w:p>
              </w:tc>
            </w:tr>
          </w:tbl>
          <w:p w:rsidR="009A2FED" w:rsidRPr="00D86A78" w:rsidRDefault="009A2FED" w:rsidP="009A2FED">
            <w:pPr>
              <w:tabs>
                <w:tab w:val="left" w:pos="992"/>
                <w:tab w:val="left" w:pos="1478"/>
                <w:tab w:val="left" w:pos="1530"/>
                <w:tab w:val="center" w:pos="4787"/>
              </w:tabs>
              <w:jc w:val="center"/>
              <w:rPr>
                <w:i/>
                <w:color w:val="000000"/>
                <w:sz w:val="26"/>
                <w:szCs w:val="24"/>
                <w:lang w:val="nl-NL"/>
              </w:rPr>
            </w:pPr>
            <w:r w:rsidRPr="00E03414">
              <w:rPr>
                <w:i/>
                <w:color w:val="000000"/>
                <w:lang w:val="nl-NL"/>
              </w:rPr>
              <w:t xml:space="preserve"> </w:t>
            </w:r>
            <w:r w:rsidRPr="00D86A78">
              <w:rPr>
                <w:i/>
                <w:color w:val="000000"/>
                <w:sz w:val="26"/>
                <w:szCs w:val="24"/>
                <w:lang w:val="nl-NL"/>
              </w:rPr>
              <w:t>(Bản hướng dẫn này gồ</w:t>
            </w:r>
            <w:r>
              <w:rPr>
                <w:i/>
                <w:color w:val="000000"/>
                <w:sz w:val="26"/>
                <w:szCs w:val="24"/>
                <w:lang w:val="nl-NL"/>
              </w:rPr>
              <w:t>m 04</w:t>
            </w:r>
            <w:r w:rsidRPr="00D86A78">
              <w:rPr>
                <w:i/>
                <w:color w:val="000000"/>
                <w:sz w:val="26"/>
                <w:szCs w:val="24"/>
                <w:lang w:val="nl-NL"/>
              </w:rPr>
              <w:t xml:space="preserve"> trang)</w:t>
            </w:r>
          </w:p>
          <w:tbl>
            <w:tblPr>
              <w:tblW w:w="10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
              <w:gridCol w:w="9314"/>
              <w:gridCol w:w="708"/>
            </w:tblGrid>
            <w:tr w:rsidR="009A2FED" w:rsidRPr="00D86A78" w:rsidTr="009A2FED">
              <w:tc>
                <w:tcPr>
                  <w:tcW w:w="695"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Câu</w:t>
                  </w:r>
                </w:p>
              </w:tc>
              <w:tc>
                <w:tcPr>
                  <w:tcW w:w="9314" w:type="dxa"/>
                  <w:tcMar>
                    <w:left w:w="57" w:type="dxa"/>
                    <w:right w:w="57" w:type="dxa"/>
                  </w:tcMar>
                  <w:vAlign w:val="center"/>
                </w:tcPr>
                <w:p w:rsidR="009A2FED" w:rsidRPr="00D86A78" w:rsidRDefault="009A2FED" w:rsidP="009A2FED">
                  <w:pPr>
                    <w:jc w:val="center"/>
                    <w:rPr>
                      <w:b/>
                      <w:color w:val="000000"/>
                      <w:sz w:val="26"/>
                      <w:szCs w:val="24"/>
                    </w:rPr>
                  </w:pPr>
                  <w:r w:rsidRPr="00D86A78">
                    <w:rPr>
                      <w:b/>
                      <w:color w:val="000000"/>
                      <w:sz w:val="26"/>
                      <w:szCs w:val="24"/>
                    </w:rPr>
                    <w:t>Nội dung</w:t>
                  </w:r>
                </w:p>
              </w:tc>
              <w:tc>
                <w:tcPr>
                  <w:tcW w:w="708"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Điểm</w:t>
                  </w:r>
                </w:p>
              </w:tc>
            </w:tr>
            <w:tr w:rsidR="009A2FED" w:rsidRPr="00D86A78" w:rsidTr="009A2FED">
              <w:trPr>
                <w:trHeight w:val="870"/>
              </w:trPr>
              <w:tc>
                <w:tcPr>
                  <w:tcW w:w="695" w:type="dxa"/>
                  <w:vMerge w:val="restart"/>
                  <w:tcMar>
                    <w:left w:w="28" w:type="dxa"/>
                    <w:right w:w="28" w:type="dxa"/>
                  </w:tcMar>
                </w:tcPr>
                <w:p w:rsidR="009A2FED" w:rsidRPr="00D86A78" w:rsidRDefault="009A2FED" w:rsidP="009A2FED">
                  <w:pPr>
                    <w:jc w:val="center"/>
                    <w:rPr>
                      <w:b/>
                      <w:color w:val="000000"/>
                      <w:sz w:val="26"/>
                      <w:szCs w:val="24"/>
                    </w:rPr>
                  </w:pPr>
                  <w:r w:rsidRPr="00D86A78">
                    <w:rPr>
                      <w:b/>
                      <w:color w:val="000000"/>
                      <w:sz w:val="26"/>
                      <w:szCs w:val="24"/>
                    </w:rPr>
                    <w:t>Câu 1</w:t>
                  </w:r>
                </w:p>
                <w:p w:rsidR="009A2FED" w:rsidRPr="00D86A78" w:rsidRDefault="009A2FED" w:rsidP="009A2FED">
                  <w:pPr>
                    <w:jc w:val="center"/>
                    <w:rPr>
                      <w:b/>
                      <w:color w:val="000000"/>
                      <w:sz w:val="26"/>
                      <w:szCs w:val="24"/>
                    </w:rPr>
                  </w:pPr>
                  <w:r w:rsidRPr="00D86A78">
                    <w:rPr>
                      <w:b/>
                      <w:color w:val="000000"/>
                      <w:sz w:val="26"/>
                      <w:szCs w:val="24"/>
                    </w:rPr>
                    <w:t>(2,0)</w:t>
                  </w:r>
                </w:p>
              </w:tc>
              <w:tc>
                <w:tcPr>
                  <w:tcW w:w="9314" w:type="dxa"/>
                  <w:tcMar>
                    <w:left w:w="57" w:type="dxa"/>
                    <w:right w:w="57" w:type="dxa"/>
                  </w:tcMar>
                </w:tcPr>
                <w:p w:rsidR="009A2FED" w:rsidRPr="00D86A78" w:rsidRDefault="009A2FED" w:rsidP="009A2FED">
                  <w:pPr>
                    <w:rPr>
                      <w:color w:val="000000"/>
                      <w:sz w:val="26"/>
                      <w:szCs w:val="24"/>
                      <w:lang w:val="pt-BR"/>
                    </w:rPr>
                  </w:pPr>
                  <w:r w:rsidRPr="00D86A78">
                    <w:rPr>
                      <w:bCs/>
                      <w:iCs/>
                      <w:color w:val="000000"/>
                      <w:sz w:val="26"/>
                      <w:szCs w:val="24"/>
                      <w:lang w:val="pt-BR"/>
                    </w:rPr>
                    <w:t xml:space="preserve">a) </w:t>
                  </w:r>
                  <w:r w:rsidRPr="00D86A78">
                    <w:rPr>
                      <w:color w:val="000000"/>
                      <w:sz w:val="26"/>
                      <w:szCs w:val="24"/>
                      <w:lang w:val="pt-BR"/>
                    </w:rPr>
                    <w:t xml:space="preserve">Cho biểu thức </w:t>
                  </w:r>
                  <w:r w:rsidRPr="00D86A78">
                    <w:rPr>
                      <w:color w:val="000000"/>
                      <w:position w:val="-36"/>
                      <w:sz w:val="26"/>
                      <w:szCs w:val="24"/>
                      <w:lang w:val="pt-BR"/>
                    </w:rPr>
                    <w:object w:dxaOrig="5120" w:dyaOrig="859">
                      <v:shape id="_x0000_i1772" type="#_x0000_t75" style="width:255.75pt;height:42.75pt" o:ole="">
                        <v:imagedata r:id="rId1351" o:title=""/>
                      </v:shape>
                      <o:OLEObject Type="Embed" ProgID="Equation.DSMT4" ShapeID="_x0000_i1772" DrawAspect="Content" ObjectID="_1592692740" r:id="rId1352"/>
                    </w:object>
                  </w:r>
                  <w:r w:rsidRPr="00D86A78">
                    <w:rPr>
                      <w:color w:val="000000"/>
                      <w:sz w:val="26"/>
                      <w:szCs w:val="24"/>
                      <w:lang w:val="pt-BR"/>
                    </w:rPr>
                    <w:t>,</w:t>
                  </w:r>
                </w:p>
                <w:p w:rsidR="009A2FED" w:rsidRPr="00D86A78" w:rsidRDefault="009A2FED" w:rsidP="009A2FED">
                  <w:pPr>
                    <w:rPr>
                      <w:color w:val="000000"/>
                      <w:sz w:val="26"/>
                      <w:szCs w:val="24"/>
                      <w:lang w:val="pt-BR"/>
                    </w:rPr>
                  </w:pPr>
                  <w:r w:rsidRPr="00D86A78">
                    <w:rPr>
                      <w:color w:val="000000"/>
                      <w:sz w:val="26"/>
                      <w:szCs w:val="24"/>
                      <w:lang w:val="pt-BR"/>
                    </w:rPr>
                    <w:t xml:space="preserve"> với </w:t>
                  </w:r>
                  <w:r w:rsidRPr="00D86A78">
                    <w:rPr>
                      <w:color w:val="000000"/>
                      <w:position w:val="-10"/>
                      <w:sz w:val="26"/>
                      <w:szCs w:val="24"/>
                      <w:lang w:val="pt-BR"/>
                    </w:rPr>
                    <w:object w:dxaOrig="1240" w:dyaOrig="320">
                      <v:shape id="_x0000_i1773" type="#_x0000_t75" style="width:62.25pt;height:15.75pt" o:ole="">
                        <v:imagedata r:id="rId1316" o:title=""/>
                      </v:shape>
                      <o:OLEObject Type="Embed" ProgID="Equation.DSMT4" ShapeID="_x0000_i1773" DrawAspect="Content" ObjectID="_1592692741" r:id="rId1353"/>
                    </w:object>
                  </w:r>
                  <w:r w:rsidRPr="00D86A78">
                    <w:rPr>
                      <w:color w:val="000000"/>
                      <w:sz w:val="26"/>
                      <w:szCs w:val="24"/>
                      <w:lang w:val="pt-BR"/>
                    </w:rPr>
                    <w:t xml:space="preserve"> và </w:t>
                  </w:r>
                  <w:r w:rsidRPr="00D86A78">
                    <w:rPr>
                      <w:color w:val="000000"/>
                      <w:position w:val="-4"/>
                      <w:sz w:val="26"/>
                      <w:szCs w:val="24"/>
                      <w:lang w:val="pt-BR"/>
                    </w:rPr>
                    <w:object w:dxaOrig="700" w:dyaOrig="260">
                      <v:shape id="_x0000_i1774" type="#_x0000_t75" style="width:35.25pt;height:12.75pt" o:ole="">
                        <v:imagedata r:id="rId1318" o:title=""/>
                      </v:shape>
                      <o:OLEObject Type="Embed" ProgID="Equation.DSMT4" ShapeID="_x0000_i1774" DrawAspect="Content" ObjectID="_1592692742" r:id="rId1354"/>
                    </w:object>
                  </w:r>
                  <w:r w:rsidRPr="00D86A78">
                    <w:rPr>
                      <w:color w:val="000000"/>
                      <w:sz w:val="26"/>
                      <w:szCs w:val="24"/>
                      <w:lang w:val="pt-BR"/>
                    </w:rPr>
                    <w:t xml:space="preserve">. </w:t>
                  </w:r>
                </w:p>
                <w:p w:rsidR="009A2FED" w:rsidRPr="00D86A78" w:rsidRDefault="009A2FED" w:rsidP="009A2FED">
                  <w:pPr>
                    <w:rPr>
                      <w:color w:val="000000"/>
                      <w:sz w:val="26"/>
                      <w:szCs w:val="24"/>
                      <w:lang w:val="pt-BR"/>
                    </w:rPr>
                  </w:pPr>
                  <w:r w:rsidRPr="00D86A78">
                    <w:rPr>
                      <w:color w:val="000000"/>
                      <w:sz w:val="26"/>
                      <w:szCs w:val="24"/>
                      <w:lang w:val="pt-BR"/>
                    </w:rPr>
                    <w:tab/>
                    <w:t xml:space="preserve">Rút gọn biểu thức </w:t>
                  </w:r>
                  <w:r w:rsidRPr="00D86A78">
                    <w:rPr>
                      <w:color w:val="000000"/>
                      <w:position w:val="-4"/>
                      <w:sz w:val="26"/>
                      <w:szCs w:val="24"/>
                      <w:lang w:val="pt-BR"/>
                    </w:rPr>
                    <w:object w:dxaOrig="240" w:dyaOrig="260">
                      <v:shape id="_x0000_i1775" type="#_x0000_t75" style="width:12pt;height:12.75pt" o:ole="">
                        <v:imagedata r:id="rId1320" o:title=""/>
                      </v:shape>
                      <o:OLEObject Type="Embed" ProgID="Equation.DSMT4" ShapeID="_x0000_i1775" DrawAspect="Content" ObjectID="_1592692743" r:id="rId1355"/>
                    </w:object>
                  </w:r>
                  <w:r w:rsidRPr="00D86A78">
                    <w:rPr>
                      <w:color w:val="000000"/>
                      <w:sz w:val="26"/>
                      <w:szCs w:val="24"/>
                      <w:lang w:val="pt-BR"/>
                    </w:rPr>
                    <w:t xml:space="preserve"> và tìm giá trị lớn nhất của </w:t>
                  </w:r>
                  <w:r w:rsidRPr="00D86A78">
                    <w:rPr>
                      <w:color w:val="000000"/>
                      <w:position w:val="-4"/>
                      <w:sz w:val="26"/>
                      <w:szCs w:val="24"/>
                      <w:lang w:val="pt-BR"/>
                    </w:rPr>
                    <w:object w:dxaOrig="240" w:dyaOrig="260">
                      <v:shape id="_x0000_i1776" type="#_x0000_t75" style="width:12pt;height:12.75pt" o:ole="">
                        <v:imagedata r:id="rId1320" o:title=""/>
                      </v:shape>
                      <o:OLEObject Type="Embed" ProgID="Equation.DSMT4" ShapeID="_x0000_i1776" DrawAspect="Content" ObjectID="_1592692744" r:id="rId1356"/>
                    </w:object>
                  </w:r>
                  <w:r w:rsidRPr="00D86A78">
                    <w:rPr>
                      <w:color w:val="000000"/>
                      <w:sz w:val="26"/>
                      <w:szCs w:val="24"/>
                      <w:lang w:val="pt-BR"/>
                    </w:rPr>
                    <w:t xml:space="preserve"> khi </w:t>
                  </w:r>
                  <w:r w:rsidRPr="00D86A78">
                    <w:rPr>
                      <w:color w:val="000000"/>
                      <w:position w:val="-8"/>
                      <w:sz w:val="26"/>
                      <w:szCs w:val="24"/>
                      <w:lang w:val="pt-BR"/>
                    </w:rPr>
                    <w:object w:dxaOrig="1700" w:dyaOrig="380">
                      <v:shape id="_x0000_i1777" type="#_x0000_t75" style="width:84.75pt;height:18.75pt" o:ole="">
                        <v:imagedata r:id="rId1323" o:title=""/>
                      </v:shape>
                      <o:OLEObject Type="Embed" ProgID="Equation.DSMT4" ShapeID="_x0000_i1777" DrawAspect="Content" ObjectID="_1592692745" r:id="rId1357"/>
                    </w:object>
                  </w:r>
                  <w:r w:rsidRPr="00D86A78">
                    <w:rPr>
                      <w:color w:val="000000"/>
                      <w:sz w:val="26"/>
                      <w:szCs w:val="24"/>
                      <w:lang w:val="pt-BR"/>
                    </w:rPr>
                    <w:t xml:space="preserve">. </w:t>
                  </w:r>
                </w:p>
                <w:p w:rsidR="009A2FED" w:rsidRPr="00D86A78" w:rsidRDefault="009A2FED" w:rsidP="009A2FED">
                  <w:pPr>
                    <w:rPr>
                      <w:color w:val="000000"/>
                      <w:sz w:val="26"/>
                      <w:szCs w:val="24"/>
                      <w:lang w:val="pt-BR"/>
                    </w:rPr>
                  </w:pPr>
                </w:p>
                <w:p w:rsidR="009A2FED" w:rsidRPr="00D86A78" w:rsidRDefault="009A2FED" w:rsidP="009A2FED">
                  <w:pPr>
                    <w:rPr>
                      <w:color w:val="000000"/>
                      <w:sz w:val="26"/>
                      <w:szCs w:val="24"/>
                      <w:lang w:val="pt-BR"/>
                    </w:rPr>
                  </w:pPr>
                </w:p>
              </w:tc>
              <w:tc>
                <w:tcPr>
                  <w:tcW w:w="708"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1,0</w:t>
                  </w:r>
                </w:p>
              </w:tc>
            </w:tr>
            <w:tr w:rsidR="009A2FED" w:rsidRPr="00D86A78" w:rsidTr="009A2FED">
              <w:trPr>
                <w:trHeight w:val="413"/>
              </w:trPr>
              <w:tc>
                <w:tcPr>
                  <w:tcW w:w="695" w:type="dxa"/>
                  <w:vMerge/>
                  <w:tcMar>
                    <w:left w:w="28" w:type="dxa"/>
                    <w:right w:w="28" w:type="dxa"/>
                  </w:tcMar>
                </w:tcPr>
                <w:p w:rsidR="009A2FED" w:rsidRPr="00D86A78" w:rsidRDefault="009A2FED" w:rsidP="009A2FED">
                  <w:pPr>
                    <w:jc w:val="center"/>
                    <w:rPr>
                      <w:b/>
                      <w:color w:val="000000"/>
                      <w:sz w:val="26"/>
                      <w:szCs w:val="24"/>
                    </w:rPr>
                  </w:pPr>
                </w:p>
              </w:tc>
              <w:tc>
                <w:tcPr>
                  <w:tcW w:w="9314" w:type="dxa"/>
                  <w:tcBorders>
                    <w:bottom w:val="dashed" w:sz="4" w:space="0" w:color="auto"/>
                  </w:tcBorders>
                  <w:tcMar>
                    <w:left w:w="57" w:type="dxa"/>
                    <w:right w:w="57" w:type="dxa"/>
                  </w:tcMar>
                </w:tcPr>
                <w:p w:rsidR="009A2FED" w:rsidRPr="00D86A78" w:rsidRDefault="009A2FED" w:rsidP="009A2FED">
                  <w:pPr>
                    <w:rPr>
                      <w:color w:val="000000"/>
                      <w:sz w:val="26"/>
                      <w:szCs w:val="24"/>
                    </w:rPr>
                  </w:pPr>
                  <w:r w:rsidRPr="00D86A78">
                    <w:rPr>
                      <w:color w:val="000000"/>
                      <w:sz w:val="26"/>
                      <w:szCs w:val="24"/>
                    </w:rPr>
                    <w:t xml:space="preserve">  </w:t>
                  </w:r>
                  <w:r w:rsidRPr="00D86A78">
                    <w:rPr>
                      <w:color w:val="000000"/>
                      <w:position w:val="-26"/>
                      <w:sz w:val="26"/>
                      <w:szCs w:val="24"/>
                    </w:rPr>
                    <w:object w:dxaOrig="3019" w:dyaOrig="720">
                      <v:shape id="_x0000_i1778" type="#_x0000_t75" style="width:150.75pt;height:36pt" o:ole="">
                        <v:imagedata r:id="rId1358" o:title=""/>
                      </v:shape>
                      <o:OLEObject Type="Embed" ProgID="Equation.DSMT4" ShapeID="_x0000_i1778" DrawAspect="Content" ObjectID="_1592692746" r:id="rId1359"/>
                    </w:object>
                  </w:r>
                  <w:r w:rsidRPr="00D86A78">
                    <w:rPr>
                      <w:color w:val="000000"/>
                      <w:sz w:val="26"/>
                      <w:szCs w:val="24"/>
                    </w:rPr>
                    <w:t xml:space="preserve"> </w:t>
                  </w:r>
                </w:p>
              </w:tc>
              <w:tc>
                <w:tcPr>
                  <w:tcW w:w="708" w:type="dxa"/>
                  <w:tcBorders>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800"/>
              </w:trPr>
              <w:tc>
                <w:tcPr>
                  <w:tcW w:w="695" w:type="dxa"/>
                  <w:vMerge/>
                  <w:tcMar>
                    <w:left w:w="28" w:type="dxa"/>
                    <w:right w:w="28" w:type="dxa"/>
                  </w:tcMar>
                </w:tcPr>
                <w:p w:rsidR="009A2FED" w:rsidRPr="00D86A78" w:rsidRDefault="009A2FED" w:rsidP="009A2FED">
                  <w:pPr>
                    <w:jc w:val="center"/>
                    <w:rPr>
                      <w:b/>
                      <w:color w:val="000000"/>
                      <w:sz w:val="26"/>
                      <w:szCs w:val="24"/>
                    </w:rPr>
                  </w:pPr>
                </w:p>
              </w:tc>
              <w:tc>
                <w:tcPr>
                  <w:tcW w:w="9314" w:type="dxa"/>
                  <w:tcBorders>
                    <w:top w:val="dashed" w:sz="4" w:space="0" w:color="auto"/>
                    <w:bottom w:val="dashed" w:sz="4" w:space="0" w:color="auto"/>
                  </w:tcBorders>
                  <w:tcMar>
                    <w:left w:w="57" w:type="dxa"/>
                    <w:right w:w="57" w:type="dxa"/>
                  </w:tcMar>
                </w:tcPr>
                <w:p w:rsidR="009A2FED" w:rsidRPr="00D86A78" w:rsidRDefault="009A2FED" w:rsidP="009A2FED">
                  <w:pPr>
                    <w:rPr>
                      <w:color w:val="000000"/>
                      <w:sz w:val="26"/>
                      <w:szCs w:val="24"/>
                    </w:rPr>
                  </w:pPr>
                  <w:r w:rsidRPr="00D86A78">
                    <w:rPr>
                      <w:color w:val="000000"/>
                      <w:sz w:val="26"/>
                      <w:szCs w:val="24"/>
                    </w:rPr>
                    <w:t xml:space="preserve">     </w:t>
                  </w:r>
                  <w:r w:rsidRPr="00D86A78">
                    <w:rPr>
                      <w:color w:val="000000"/>
                      <w:position w:val="-32"/>
                      <w:sz w:val="26"/>
                      <w:szCs w:val="24"/>
                    </w:rPr>
                    <w:object w:dxaOrig="2520" w:dyaOrig="780">
                      <v:shape id="_x0000_i1779" type="#_x0000_t75" style="width:126pt;height:39pt" o:ole="">
                        <v:imagedata r:id="rId1360" o:title=""/>
                      </v:shape>
                      <o:OLEObject Type="Embed" ProgID="Equation.DSMT4" ShapeID="_x0000_i1779" DrawAspect="Content" ObjectID="_1592692747" r:id="rId1361"/>
                    </w:object>
                  </w:r>
                  <w:r w:rsidRPr="00D86A78">
                    <w:rPr>
                      <w:color w:val="000000"/>
                      <w:sz w:val="26"/>
                      <w:szCs w:val="24"/>
                    </w:rPr>
                    <w:t xml:space="preserve"> </w:t>
                  </w:r>
                </w:p>
              </w:tc>
              <w:tc>
                <w:tcPr>
                  <w:tcW w:w="708"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354"/>
              </w:trPr>
              <w:tc>
                <w:tcPr>
                  <w:tcW w:w="695" w:type="dxa"/>
                  <w:vMerge/>
                  <w:tcMar>
                    <w:left w:w="28" w:type="dxa"/>
                    <w:right w:w="28" w:type="dxa"/>
                  </w:tcMar>
                </w:tcPr>
                <w:p w:rsidR="009A2FED" w:rsidRPr="00D86A78" w:rsidRDefault="009A2FED" w:rsidP="009A2FED">
                  <w:pPr>
                    <w:jc w:val="center"/>
                    <w:rPr>
                      <w:b/>
                      <w:color w:val="000000"/>
                      <w:sz w:val="26"/>
                      <w:szCs w:val="24"/>
                    </w:rPr>
                  </w:pPr>
                </w:p>
              </w:tc>
              <w:tc>
                <w:tcPr>
                  <w:tcW w:w="9314" w:type="dxa"/>
                  <w:tcBorders>
                    <w:top w:val="dashed" w:sz="4" w:space="0" w:color="auto"/>
                    <w:bottom w:val="dashed" w:sz="4" w:space="0" w:color="auto"/>
                  </w:tcBorders>
                  <w:tcMar>
                    <w:left w:w="57" w:type="dxa"/>
                    <w:right w:w="57" w:type="dxa"/>
                  </w:tcMar>
                </w:tcPr>
                <w:p w:rsidR="009A2FED" w:rsidRPr="00D86A78" w:rsidRDefault="009A2FED" w:rsidP="009A2FED">
                  <w:pPr>
                    <w:rPr>
                      <w:color w:val="000000"/>
                      <w:sz w:val="26"/>
                      <w:szCs w:val="24"/>
                    </w:rPr>
                  </w:pPr>
                  <w:r w:rsidRPr="00D86A78">
                    <w:rPr>
                      <w:color w:val="000000"/>
                      <w:sz w:val="26"/>
                      <w:szCs w:val="24"/>
                    </w:rPr>
                    <w:t xml:space="preserve"> Khi </w:t>
                  </w:r>
                  <w:r w:rsidRPr="00D86A78">
                    <w:rPr>
                      <w:color w:val="000000"/>
                      <w:position w:val="-10"/>
                      <w:sz w:val="26"/>
                      <w:szCs w:val="24"/>
                      <w:lang w:val="pt-BR"/>
                    </w:rPr>
                    <w:object w:dxaOrig="1240" w:dyaOrig="320">
                      <v:shape id="_x0000_i1780" type="#_x0000_t75" style="width:62.25pt;height:15.75pt" o:ole="">
                        <v:imagedata r:id="rId1316" o:title=""/>
                      </v:shape>
                      <o:OLEObject Type="Embed" ProgID="Equation.DSMT4" ShapeID="_x0000_i1780" DrawAspect="Content" ObjectID="_1592692748" r:id="rId1362"/>
                    </w:object>
                  </w:r>
                  <w:r w:rsidRPr="00D86A78">
                    <w:rPr>
                      <w:color w:val="000000"/>
                      <w:sz w:val="26"/>
                      <w:szCs w:val="24"/>
                      <w:lang w:val="pt-BR"/>
                    </w:rPr>
                    <w:t xml:space="preserve">, </w:t>
                  </w:r>
                  <w:r w:rsidRPr="00D86A78">
                    <w:rPr>
                      <w:color w:val="000000"/>
                      <w:position w:val="-30"/>
                      <w:sz w:val="26"/>
                      <w:szCs w:val="24"/>
                      <w:lang w:val="pt-BR"/>
                    </w:rPr>
                    <w:object w:dxaOrig="6820" w:dyaOrig="760">
                      <v:shape id="_x0000_i1781" type="#_x0000_t75" style="width:341.25pt;height:38.25pt" o:ole="">
                        <v:imagedata r:id="rId1363" o:title=""/>
                      </v:shape>
                      <o:OLEObject Type="Embed" ProgID="Equation.DSMT4" ShapeID="_x0000_i1781" DrawAspect="Content" ObjectID="_1592692749" r:id="rId1364"/>
                    </w:object>
                  </w:r>
                </w:p>
              </w:tc>
              <w:tc>
                <w:tcPr>
                  <w:tcW w:w="708"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348"/>
              </w:trPr>
              <w:tc>
                <w:tcPr>
                  <w:tcW w:w="695" w:type="dxa"/>
                  <w:vMerge/>
                  <w:tcMar>
                    <w:left w:w="28" w:type="dxa"/>
                    <w:right w:w="28" w:type="dxa"/>
                  </w:tcMar>
                </w:tcPr>
                <w:p w:rsidR="009A2FED" w:rsidRPr="00D86A78" w:rsidRDefault="009A2FED" w:rsidP="009A2FED">
                  <w:pPr>
                    <w:jc w:val="center"/>
                    <w:rPr>
                      <w:b/>
                      <w:color w:val="000000"/>
                      <w:sz w:val="26"/>
                      <w:szCs w:val="24"/>
                    </w:rPr>
                  </w:pPr>
                </w:p>
              </w:tc>
              <w:tc>
                <w:tcPr>
                  <w:tcW w:w="9314" w:type="dxa"/>
                  <w:tcBorders>
                    <w:top w:val="dashed" w:sz="4" w:space="0" w:color="auto"/>
                  </w:tcBorders>
                  <w:tcMar>
                    <w:left w:w="57" w:type="dxa"/>
                    <w:right w:w="57" w:type="dxa"/>
                  </w:tcMar>
                </w:tcPr>
                <w:p w:rsidR="009A2FED" w:rsidRPr="00D86A78" w:rsidRDefault="009A2FED" w:rsidP="009A2FED">
                  <w:pPr>
                    <w:rPr>
                      <w:color w:val="000000"/>
                      <w:sz w:val="26"/>
                      <w:szCs w:val="24"/>
                    </w:rPr>
                  </w:pPr>
                  <w:r w:rsidRPr="00D86A78">
                    <w:rPr>
                      <w:color w:val="000000"/>
                      <w:sz w:val="26"/>
                      <w:szCs w:val="24"/>
                    </w:rPr>
                    <w:t xml:space="preserve">Do đó </w:t>
                  </w:r>
                  <w:r w:rsidRPr="00D86A78">
                    <w:rPr>
                      <w:color w:val="000000"/>
                      <w:position w:val="-32"/>
                      <w:sz w:val="26"/>
                      <w:szCs w:val="24"/>
                    </w:rPr>
                    <w:object w:dxaOrig="4000" w:dyaOrig="820">
                      <v:shape id="_x0000_i1782" type="#_x0000_t75" style="width:200.25pt;height:41.25pt" o:ole="">
                        <v:imagedata r:id="rId1365" o:title=""/>
                      </v:shape>
                      <o:OLEObject Type="Embed" ProgID="Equation.DSMT4" ShapeID="_x0000_i1782" DrawAspect="Content" ObjectID="_1592692750" r:id="rId1366"/>
                    </w:object>
                  </w:r>
                  <w:r w:rsidRPr="00D86A78">
                    <w:rPr>
                      <w:color w:val="000000"/>
                      <w:sz w:val="26"/>
                      <w:szCs w:val="24"/>
                    </w:rPr>
                    <w:t xml:space="preserve">. Dấu “ = “ xảy ra </w:t>
                  </w:r>
                  <w:r w:rsidRPr="00D86A78">
                    <w:rPr>
                      <w:color w:val="000000"/>
                      <w:position w:val="-12"/>
                      <w:sz w:val="26"/>
                      <w:szCs w:val="24"/>
                    </w:rPr>
                    <w:object w:dxaOrig="1600" w:dyaOrig="360">
                      <v:shape id="_x0000_i1783" type="#_x0000_t75" style="width:80.25pt;height:18pt" o:ole="">
                        <v:imagedata r:id="rId1367" o:title=""/>
                      </v:shape>
                      <o:OLEObject Type="Embed" ProgID="Equation.DSMT4" ShapeID="_x0000_i1783" DrawAspect="Content" ObjectID="_1592692751" r:id="rId1368"/>
                    </w:object>
                  </w:r>
                  <w:r w:rsidRPr="00D86A78">
                    <w:rPr>
                      <w:color w:val="000000"/>
                      <w:sz w:val="26"/>
                      <w:szCs w:val="24"/>
                    </w:rPr>
                    <w:t xml:space="preserve">. Vậy giá trị lớn nhất của  </w:t>
                  </w:r>
                  <w:r w:rsidRPr="00D86A78">
                    <w:rPr>
                      <w:i/>
                      <w:color w:val="000000"/>
                      <w:sz w:val="26"/>
                      <w:szCs w:val="24"/>
                    </w:rPr>
                    <w:t>A</w:t>
                  </w:r>
                  <w:r w:rsidRPr="00D86A78">
                    <w:rPr>
                      <w:color w:val="000000"/>
                      <w:sz w:val="26"/>
                      <w:szCs w:val="24"/>
                    </w:rPr>
                    <w:t xml:space="preserve"> là </w:t>
                  </w:r>
                  <w:r w:rsidRPr="00D86A78">
                    <w:rPr>
                      <w:color w:val="000000"/>
                      <w:position w:val="-26"/>
                      <w:sz w:val="26"/>
                      <w:szCs w:val="24"/>
                    </w:rPr>
                    <w:object w:dxaOrig="240" w:dyaOrig="680">
                      <v:shape id="_x0000_i1784" type="#_x0000_t75" style="width:12pt;height:33.75pt" o:ole="">
                        <v:imagedata r:id="rId1369" o:title=""/>
                      </v:shape>
                      <o:OLEObject Type="Embed" ProgID="Equation.DSMT4" ShapeID="_x0000_i1784" DrawAspect="Content" ObjectID="_1592692752" r:id="rId1370"/>
                    </w:object>
                  </w:r>
                  <w:r w:rsidRPr="00D86A78">
                    <w:rPr>
                      <w:color w:val="000000"/>
                      <w:sz w:val="26"/>
                      <w:szCs w:val="24"/>
                    </w:rPr>
                    <w:t xml:space="preserve">  khi </w:t>
                  </w:r>
                  <w:r w:rsidRPr="00D86A78">
                    <w:rPr>
                      <w:color w:val="000000"/>
                      <w:position w:val="-6"/>
                      <w:sz w:val="26"/>
                      <w:szCs w:val="24"/>
                    </w:rPr>
                    <w:object w:dxaOrig="999" w:dyaOrig="300">
                      <v:shape id="_x0000_i1785" type="#_x0000_t75" style="width:50.25pt;height:15pt" o:ole="">
                        <v:imagedata r:id="rId1371" o:title=""/>
                      </v:shape>
                      <o:OLEObject Type="Embed" ProgID="Equation.DSMT4" ShapeID="_x0000_i1785" DrawAspect="Content" ObjectID="_1592692753" r:id="rId1372"/>
                    </w:object>
                  </w:r>
                  <w:r w:rsidRPr="00D86A78">
                    <w:rPr>
                      <w:color w:val="000000"/>
                      <w:sz w:val="26"/>
                      <w:szCs w:val="24"/>
                    </w:rPr>
                    <w:t xml:space="preserve"> </w:t>
                  </w:r>
                </w:p>
              </w:tc>
              <w:tc>
                <w:tcPr>
                  <w:tcW w:w="708" w:type="dxa"/>
                  <w:tcBorders>
                    <w:top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169"/>
              </w:trPr>
              <w:tc>
                <w:tcPr>
                  <w:tcW w:w="695" w:type="dxa"/>
                  <w:vMerge/>
                  <w:tcMar>
                    <w:left w:w="28" w:type="dxa"/>
                    <w:right w:w="28" w:type="dxa"/>
                  </w:tcMar>
                </w:tcPr>
                <w:p w:rsidR="009A2FED" w:rsidRPr="00D86A78" w:rsidRDefault="009A2FED" w:rsidP="009A2FED">
                  <w:pPr>
                    <w:jc w:val="center"/>
                    <w:rPr>
                      <w:b/>
                      <w:color w:val="000000"/>
                      <w:sz w:val="26"/>
                      <w:szCs w:val="24"/>
                    </w:rPr>
                  </w:pPr>
                </w:p>
              </w:tc>
              <w:tc>
                <w:tcPr>
                  <w:tcW w:w="9314" w:type="dxa"/>
                  <w:tcMar>
                    <w:left w:w="57" w:type="dxa"/>
                    <w:right w:w="57" w:type="dxa"/>
                  </w:tcMar>
                </w:tcPr>
                <w:p w:rsidR="009A2FED" w:rsidRPr="00D86A78" w:rsidRDefault="009A2FED" w:rsidP="009A2FED">
                  <w:pPr>
                    <w:rPr>
                      <w:color w:val="000000"/>
                      <w:sz w:val="26"/>
                      <w:szCs w:val="24"/>
                    </w:rPr>
                  </w:pPr>
                  <w:r w:rsidRPr="00D86A78">
                    <w:rPr>
                      <w:bCs/>
                      <w:iCs/>
                      <w:color w:val="000000"/>
                      <w:sz w:val="26"/>
                      <w:szCs w:val="24"/>
                    </w:rPr>
                    <w:t xml:space="preserve">b) </w:t>
                  </w:r>
                  <w:r w:rsidRPr="00D86A78">
                    <w:rPr>
                      <w:color w:val="000000"/>
                      <w:sz w:val="26"/>
                      <w:szCs w:val="24"/>
                      <w:lang w:val="nl-NL"/>
                    </w:rPr>
                    <w:t xml:space="preserve">Tìm tất cả các cặp số nguyên </w:t>
                  </w:r>
                  <w:r w:rsidRPr="00D86A78">
                    <w:rPr>
                      <w:color w:val="000000"/>
                      <w:position w:val="-10"/>
                      <w:sz w:val="26"/>
                      <w:szCs w:val="24"/>
                      <w:lang w:val="nl-NL"/>
                    </w:rPr>
                    <w:object w:dxaOrig="720" w:dyaOrig="320">
                      <v:shape id="_x0000_i1786" type="#_x0000_t75" style="width:36pt;height:15.75pt" o:ole="">
                        <v:imagedata r:id="rId1325" o:title=""/>
                      </v:shape>
                      <o:OLEObject Type="Embed" ProgID="Equation.DSMT4" ShapeID="_x0000_i1786" DrawAspect="Content" ObjectID="_1592692754" r:id="rId1373"/>
                    </w:object>
                  </w:r>
                  <w:r w:rsidRPr="00D86A78">
                    <w:rPr>
                      <w:color w:val="000000"/>
                      <w:sz w:val="26"/>
                      <w:szCs w:val="24"/>
                      <w:lang w:val="pt-BR"/>
                    </w:rPr>
                    <w:t xml:space="preserve"> thỏa mãn đẳng thức  </w:t>
                  </w:r>
                  <w:r w:rsidRPr="00D86A78">
                    <w:rPr>
                      <w:color w:val="000000"/>
                      <w:position w:val="-10"/>
                      <w:sz w:val="26"/>
                      <w:szCs w:val="24"/>
                      <w:lang w:val="pt-BR"/>
                    </w:rPr>
                    <w:object w:dxaOrig="2439" w:dyaOrig="420">
                      <v:shape id="_x0000_i1787" type="#_x0000_t75" style="width:122.25pt;height:21pt" o:ole="">
                        <v:imagedata r:id="rId1327" o:title=""/>
                      </v:shape>
                      <o:OLEObject Type="Embed" ProgID="Equation.DSMT4" ShapeID="_x0000_i1787" DrawAspect="Content" ObjectID="_1592692755" r:id="rId1374"/>
                    </w:object>
                  </w:r>
                </w:p>
              </w:tc>
              <w:tc>
                <w:tcPr>
                  <w:tcW w:w="708"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1,0</w:t>
                  </w:r>
                </w:p>
              </w:tc>
            </w:tr>
            <w:tr w:rsidR="009A2FED" w:rsidRPr="00D86A78" w:rsidTr="009A2FED">
              <w:trPr>
                <w:trHeight w:val="499"/>
              </w:trPr>
              <w:tc>
                <w:tcPr>
                  <w:tcW w:w="695" w:type="dxa"/>
                  <w:vMerge/>
                  <w:tcMar>
                    <w:left w:w="28" w:type="dxa"/>
                    <w:right w:w="28" w:type="dxa"/>
                  </w:tcMar>
                </w:tcPr>
                <w:p w:rsidR="009A2FED" w:rsidRPr="00D86A78" w:rsidRDefault="009A2FED" w:rsidP="009A2FED">
                  <w:pPr>
                    <w:jc w:val="center"/>
                    <w:rPr>
                      <w:b/>
                      <w:color w:val="000000"/>
                      <w:sz w:val="26"/>
                      <w:szCs w:val="24"/>
                    </w:rPr>
                  </w:pPr>
                </w:p>
              </w:tc>
              <w:tc>
                <w:tcPr>
                  <w:tcW w:w="9314" w:type="dxa"/>
                  <w:tcBorders>
                    <w:bottom w:val="dashed" w:sz="4" w:space="0" w:color="auto"/>
                  </w:tcBorders>
                  <w:tcMar>
                    <w:left w:w="57" w:type="dxa"/>
                    <w:right w:w="57" w:type="dxa"/>
                  </w:tcMar>
                </w:tcPr>
                <w:p w:rsidR="009A2FED" w:rsidRPr="00D86A78" w:rsidRDefault="009A2FED" w:rsidP="009A2FED">
                  <w:pPr>
                    <w:jc w:val="both"/>
                    <w:rPr>
                      <w:bCs/>
                      <w:iCs/>
                      <w:color w:val="000000"/>
                      <w:sz w:val="26"/>
                      <w:szCs w:val="24"/>
                    </w:rPr>
                  </w:pPr>
                  <w:r w:rsidRPr="00D86A78">
                    <w:rPr>
                      <w:bCs/>
                      <w:iCs/>
                      <w:color w:val="000000"/>
                      <w:sz w:val="26"/>
                      <w:szCs w:val="24"/>
                    </w:rPr>
                    <w:t xml:space="preserve">- Với </w:t>
                  </w:r>
                  <w:r w:rsidRPr="00D86A78">
                    <w:rPr>
                      <w:bCs/>
                      <w:iCs/>
                      <w:color w:val="000000"/>
                      <w:position w:val="-10"/>
                      <w:sz w:val="26"/>
                      <w:szCs w:val="24"/>
                    </w:rPr>
                    <w:object w:dxaOrig="620" w:dyaOrig="320">
                      <v:shape id="_x0000_i1788" type="#_x0000_t75" style="width:30.75pt;height:15.75pt" o:ole="">
                        <v:imagedata r:id="rId1375" o:title=""/>
                      </v:shape>
                      <o:OLEObject Type="Embed" ProgID="Equation.DSMT4" ShapeID="_x0000_i1788" DrawAspect="Content" ObjectID="_1592692756" r:id="rId1376"/>
                    </w:object>
                  </w:r>
                  <w:r w:rsidRPr="00D86A78">
                    <w:rPr>
                      <w:bCs/>
                      <w:iCs/>
                      <w:color w:val="000000"/>
                      <w:sz w:val="26"/>
                      <w:szCs w:val="24"/>
                    </w:rPr>
                    <w:t xml:space="preserve">, ta có </w:t>
                  </w:r>
                  <w:r w:rsidRPr="00D86A78">
                    <w:rPr>
                      <w:bCs/>
                      <w:iCs/>
                      <w:color w:val="000000"/>
                      <w:position w:val="-6"/>
                      <w:sz w:val="26"/>
                      <w:szCs w:val="24"/>
                    </w:rPr>
                    <w:object w:dxaOrig="600" w:dyaOrig="279">
                      <v:shape id="_x0000_i1789" type="#_x0000_t75" style="width:30pt;height:14.25pt" o:ole="">
                        <v:imagedata r:id="rId1377" o:title=""/>
                      </v:shape>
                      <o:OLEObject Type="Embed" ProgID="Equation.DSMT4" ShapeID="_x0000_i1789" DrawAspect="Content" ObjectID="_1592692757" r:id="rId1378"/>
                    </w:object>
                  </w:r>
                  <w:r w:rsidRPr="00D86A78">
                    <w:rPr>
                      <w:bCs/>
                      <w:iCs/>
                      <w:color w:val="000000"/>
                      <w:sz w:val="26"/>
                      <w:szCs w:val="24"/>
                    </w:rPr>
                    <w:t xml:space="preserve"> .</w:t>
                  </w:r>
                </w:p>
                <w:p w:rsidR="009A2FED" w:rsidRPr="00D86A78" w:rsidRDefault="009A2FED" w:rsidP="009A2FED">
                  <w:pPr>
                    <w:jc w:val="both"/>
                    <w:rPr>
                      <w:bCs/>
                      <w:iCs/>
                      <w:color w:val="000000"/>
                      <w:sz w:val="26"/>
                      <w:szCs w:val="24"/>
                    </w:rPr>
                  </w:pPr>
                  <w:r w:rsidRPr="00D86A78">
                    <w:rPr>
                      <w:bCs/>
                      <w:iCs/>
                      <w:color w:val="000000"/>
                      <w:sz w:val="26"/>
                      <w:szCs w:val="24"/>
                    </w:rPr>
                    <w:t xml:space="preserve">- Với </w:t>
                  </w:r>
                  <w:r w:rsidRPr="00D86A78">
                    <w:rPr>
                      <w:bCs/>
                      <w:iCs/>
                      <w:color w:val="000000"/>
                      <w:position w:val="-10"/>
                      <w:sz w:val="26"/>
                      <w:szCs w:val="24"/>
                    </w:rPr>
                    <w:object w:dxaOrig="620" w:dyaOrig="320">
                      <v:shape id="_x0000_i1790" type="#_x0000_t75" style="width:30.75pt;height:15.75pt" o:ole="">
                        <v:imagedata r:id="rId1379" o:title=""/>
                      </v:shape>
                      <o:OLEObject Type="Embed" ProgID="Equation.DSMT4" ShapeID="_x0000_i1790" DrawAspect="Content" ObjectID="_1592692758" r:id="rId1380"/>
                    </w:object>
                  </w:r>
                  <w:r w:rsidRPr="00D86A78">
                    <w:rPr>
                      <w:bCs/>
                      <w:iCs/>
                      <w:color w:val="000000"/>
                      <w:sz w:val="26"/>
                      <w:szCs w:val="24"/>
                    </w:rPr>
                    <w:t xml:space="preserve"> , ta có:</w:t>
                  </w:r>
                </w:p>
                <w:p w:rsidR="009A2FED" w:rsidRPr="00D86A78" w:rsidRDefault="009A2FED" w:rsidP="009A2FED">
                  <w:pPr>
                    <w:jc w:val="both"/>
                    <w:rPr>
                      <w:color w:val="000000"/>
                      <w:sz w:val="26"/>
                      <w:szCs w:val="24"/>
                      <w:lang w:val="fr-FR"/>
                    </w:rPr>
                  </w:pPr>
                  <w:r w:rsidRPr="00D86A78">
                    <w:rPr>
                      <w:color w:val="000000"/>
                      <w:position w:val="-34"/>
                      <w:sz w:val="26"/>
                      <w:szCs w:val="24"/>
                      <w:lang w:val="pt-BR"/>
                    </w:rPr>
                    <w:object w:dxaOrig="8640" w:dyaOrig="840">
                      <v:shape id="_x0000_i1791" type="#_x0000_t75" style="width:6in;height:42pt" o:ole="">
                        <v:imagedata r:id="rId1381" o:title=""/>
                      </v:shape>
                      <o:OLEObject Type="Embed" ProgID="Equation.DSMT4" ShapeID="_x0000_i1791" DrawAspect="Content" ObjectID="_1592692759" r:id="rId1382"/>
                    </w:object>
                  </w:r>
                </w:p>
                <w:p w:rsidR="009A2FED" w:rsidRPr="00D86A78" w:rsidRDefault="009A2FED" w:rsidP="009A2FED">
                  <w:pPr>
                    <w:jc w:val="both"/>
                    <w:rPr>
                      <w:color w:val="000000"/>
                      <w:sz w:val="26"/>
                      <w:szCs w:val="24"/>
                      <w:lang w:val="fr-FR"/>
                    </w:rPr>
                  </w:pPr>
                </w:p>
              </w:tc>
              <w:tc>
                <w:tcPr>
                  <w:tcW w:w="708" w:type="dxa"/>
                  <w:tcBorders>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545"/>
              </w:trPr>
              <w:tc>
                <w:tcPr>
                  <w:tcW w:w="695" w:type="dxa"/>
                  <w:vMerge/>
                  <w:tcMar>
                    <w:left w:w="28" w:type="dxa"/>
                    <w:right w:w="28" w:type="dxa"/>
                  </w:tcMar>
                </w:tcPr>
                <w:p w:rsidR="009A2FED" w:rsidRPr="00D86A78" w:rsidRDefault="009A2FED" w:rsidP="009A2FED">
                  <w:pPr>
                    <w:jc w:val="center"/>
                    <w:rPr>
                      <w:b/>
                      <w:color w:val="000000"/>
                      <w:sz w:val="26"/>
                      <w:szCs w:val="24"/>
                    </w:rPr>
                  </w:pPr>
                </w:p>
              </w:tc>
              <w:tc>
                <w:tcPr>
                  <w:tcW w:w="9314" w:type="dxa"/>
                  <w:tcBorders>
                    <w:top w:val="dashed" w:sz="4" w:space="0" w:color="auto"/>
                    <w:bottom w:val="dashed" w:sz="4" w:space="0" w:color="auto"/>
                  </w:tcBorders>
                  <w:tcMar>
                    <w:left w:w="57" w:type="dxa"/>
                    <w:right w:w="57" w:type="dxa"/>
                  </w:tcMar>
                </w:tcPr>
                <w:p w:rsidR="009A2FED" w:rsidRPr="00D86A78" w:rsidRDefault="009A2FED" w:rsidP="009A2FED">
                  <w:pPr>
                    <w:jc w:val="both"/>
                    <w:rPr>
                      <w:bCs/>
                      <w:iCs/>
                      <w:color w:val="000000"/>
                      <w:sz w:val="26"/>
                      <w:szCs w:val="24"/>
                    </w:rPr>
                  </w:pPr>
                  <w:r w:rsidRPr="00D86A78">
                    <w:rPr>
                      <w:color w:val="000000"/>
                      <w:position w:val="-38"/>
                      <w:sz w:val="26"/>
                      <w:szCs w:val="24"/>
                    </w:rPr>
                    <w:object w:dxaOrig="4900" w:dyaOrig="880">
                      <v:shape id="_x0000_i1792" type="#_x0000_t75" style="width:245.25pt;height:44.25pt" o:ole="">
                        <v:imagedata r:id="rId1383" o:title=""/>
                      </v:shape>
                      <o:OLEObject Type="Embed" ProgID="Equation.DSMT4" ShapeID="_x0000_i1792" DrawAspect="Content" ObjectID="_1592692760" r:id="rId1384"/>
                    </w:object>
                  </w:r>
                  <w:r w:rsidRPr="00D86A78">
                    <w:rPr>
                      <w:color w:val="000000"/>
                      <w:sz w:val="26"/>
                      <w:szCs w:val="24"/>
                    </w:rPr>
                    <w:t xml:space="preserve"> </w:t>
                  </w:r>
                </w:p>
              </w:tc>
              <w:tc>
                <w:tcPr>
                  <w:tcW w:w="708"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70"/>
              </w:trPr>
              <w:tc>
                <w:tcPr>
                  <w:tcW w:w="695" w:type="dxa"/>
                  <w:vMerge/>
                  <w:tcMar>
                    <w:left w:w="28" w:type="dxa"/>
                    <w:right w:w="28" w:type="dxa"/>
                  </w:tcMar>
                </w:tcPr>
                <w:p w:rsidR="009A2FED" w:rsidRPr="00D86A78" w:rsidRDefault="009A2FED" w:rsidP="009A2FED">
                  <w:pPr>
                    <w:jc w:val="center"/>
                    <w:rPr>
                      <w:b/>
                      <w:color w:val="000000"/>
                      <w:sz w:val="26"/>
                      <w:szCs w:val="24"/>
                    </w:rPr>
                  </w:pPr>
                </w:p>
              </w:tc>
              <w:tc>
                <w:tcPr>
                  <w:tcW w:w="9314" w:type="dxa"/>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lang w:val="fr-FR"/>
                    </w:rPr>
                  </w:pPr>
                  <w:r w:rsidRPr="00D86A78">
                    <w:rPr>
                      <w:color w:val="000000"/>
                      <w:sz w:val="26"/>
                      <w:szCs w:val="24"/>
                      <w:lang w:val="fr-FR"/>
                    </w:rPr>
                    <w:t xml:space="preserve">Khi </w:t>
                  </w:r>
                  <w:r w:rsidRPr="00D86A78">
                    <w:rPr>
                      <w:color w:val="000000"/>
                      <w:position w:val="-34"/>
                      <w:sz w:val="26"/>
                      <w:szCs w:val="24"/>
                      <w:lang w:val="fr-FR"/>
                    </w:rPr>
                    <w:object w:dxaOrig="3780" w:dyaOrig="800">
                      <v:shape id="_x0000_i1793" type="#_x0000_t75" style="width:189pt;height:39.75pt" o:ole="">
                        <v:imagedata r:id="rId1385" o:title=""/>
                      </v:shape>
                      <o:OLEObject Type="Embed" ProgID="Equation.DSMT4" ShapeID="_x0000_i1793" DrawAspect="Content" ObjectID="_1592692761" r:id="rId1386"/>
                    </w:object>
                  </w:r>
                  <w:r w:rsidRPr="00D86A78">
                    <w:rPr>
                      <w:color w:val="000000"/>
                      <w:sz w:val="26"/>
                      <w:szCs w:val="24"/>
                      <w:lang w:val="fr-FR"/>
                    </w:rPr>
                    <w:t xml:space="preserve"> </w:t>
                  </w:r>
                </w:p>
              </w:tc>
              <w:tc>
                <w:tcPr>
                  <w:tcW w:w="708"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574"/>
              </w:trPr>
              <w:tc>
                <w:tcPr>
                  <w:tcW w:w="695" w:type="dxa"/>
                  <w:vMerge/>
                  <w:tcMar>
                    <w:left w:w="28" w:type="dxa"/>
                    <w:right w:w="28" w:type="dxa"/>
                  </w:tcMar>
                </w:tcPr>
                <w:p w:rsidR="009A2FED" w:rsidRPr="00D86A78" w:rsidRDefault="009A2FED" w:rsidP="009A2FED">
                  <w:pPr>
                    <w:jc w:val="center"/>
                    <w:rPr>
                      <w:b/>
                      <w:color w:val="000000"/>
                      <w:sz w:val="26"/>
                      <w:szCs w:val="24"/>
                    </w:rPr>
                  </w:pPr>
                </w:p>
              </w:tc>
              <w:tc>
                <w:tcPr>
                  <w:tcW w:w="9314" w:type="dxa"/>
                  <w:tcBorders>
                    <w:top w:val="dashed" w:sz="4" w:space="0" w:color="auto"/>
                  </w:tcBorders>
                  <w:tcMar>
                    <w:left w:w="57" w:type="dxa"/>
                    <w:right w:w="57" w:type="dxa"/>
                  </w:tcMar>
                </w:tcPr>
                <w:p w:rsidR="009A2FED" w:rsidRPr="00D86A78" w:rsidRDefault="009A2FED" w:rsidP="009A2FED">
                  <w:pPr>
                    <w:jc w:val="both"/>
                    <w:rPr>
                      <w:color w:val="000000"/>
                      <w:sz w:val="26"/>
                      <w:szCs w:val="24"/>
                      <w:lang w:val="fr-FR"/>
                    </w:rPr>
                  </w:pPr>
                  <w:r w:rsidRPr="00D86A78">
                    <w:rPr>
                      <w:color w:val="000000"/>
                      <w:sz w:val="26"/>
                      <w:szCs w:val="24"/>
                      <w:lang w:val="fr-FR"/>
                    </w:rPr>
                    <w:t xml:space="preserve">Khi </w:t>
                  </w:r>
                  <w:r w:rsidRPr="00D86A78">
                    <w:rPr>
                      <w:color w:val="000000"/>
                      <w:position w:val="-34"/>
                      <w:sz w:val="26"/>
                      <w:szCs w:val="24"/>
                      <w:lang w:val="fr-FR"/>
                    </w:rPr>
                    <w:object w:dxaOrig="3879" w:dyaOrig="800">
                      <v:shape id="_x0000_i1794" type="#_x0000_t75" style="width:194.25pt;height:39.75pt" o:ole="">
                        <v:imagedata r:id="rId1387" o:title=""/>
                      </v:shape>
                      <o:OLEObject Type="Embed" ProgID="Equation.DSMT4" ShapeID="_x0000_i1794" DrawAspect="Content" ObjectID="_1592692762" r:id="rId1388"/>
                    </w:object>
                  </w:r>
                </w:p>
                <w:p w:rsidR="009A2FED" w:rsidRPr="00D86A78" w:rsidRDefault="009A2FED" w:rsidP="009A2FED">
                  <w:pPr>
                    <w:jc w:val="both"/>
                    <w:rPr>
                      <w:color w:val="000000"/>
                      <w:sz w:val="26"/>
                      <w:szCs w:val="24"/>
                    </w:rPr>
                  </w:pPr>
                  <w:r w:rsidRPr="00D86A78">
                    <w:rPr>
                      <w:color w:val="000000"/>
                      <w:sz w:val="26"/>
                      <w:szCs w:val="24"/>
                      <w:lang w:val="fr-FR"/>
                    </w:rPr>
                    <w:t xml:space="preserve"> Vậy </w:t>
                  </w:r>
                  <w:r w:rsidRPr="00D86A78">
                    <w:rPr>
                      <w:color w:val="000000"/>
                      <w:position w:val="-16"/>
                      <w:sz w:val="26"/>
                      <w:szCs w:val="24"/>
                      <w:lang w:val="fr-FR"/>
                    </w:rPr>
                    <w:object w:dxaOrig="4720" w:dyaOrig="440">
                      <v:shape id="_x0000_i1795" type="#_x0000_t75" style="width:236.25pt;height:21.75pt" o:ole="">
                        <v:imagedata r:id="rId1389" o:title=""/>
                      </v:shape>
                      <o:OLEObject Type="Embed" ProgID="Equation.DSMT4" ShapeID="_x0000_i1795" DrawAspect="Content" ObjectID="_1592692763" r:id="rId1390"/>
                    </w:object>
                  </w:r>
                  <w:r w:rsidRPr="00D86A78">
                    <w:rPr>
                      <w:color w:val="000000"/>
                      <w:sz w:val="26"/>
                      <w:szCs w:val="24"/>
                      <w:lang w:val="fr-FR"/>
                    </w:rPr>
                    <w:t xml:space="preserve"> </w:t>
                  </w:r>
                </w:p>
              </w:tc>
              <w:tc>
                <w:tcPr>
                  <w:tcW w:w="708" w:type="dxa"/>
                  <w:tcBorders>
                    <w:top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bl>
          <w:p w:rsidR="009A2FED" w:rsidRPr="00D86A78" w:rsidRDefault="009A2FED" w:rsidP="009A2FED">
            <w:pPr>
              <w:rPr>
                <w:sz w:val="26"/>
                <w:szCs w:val="24"/>
              </w:rPr>
            </w:pPr>
          </w:p>
          <w:tbl>
            <w:tblPr>
              <w:tblW w:w="10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9318"/>
              <w:gridCol w:w="708"/>
            </w:tblGrid>
            <w:tr w:rsidR="009A2FED" w:rsidRPr="00D86A78" w:rsidTr="009A2FED">
              <w:tc>
                <w:tcPr>
                  <w:tcW w:w="691"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Câu</w:t>
                  </w:r>
                </w:p>
              </w:tc>
              <w:tc>
                <w:tcPr>
                  <w:tcW w:w="9318" w:type="dxa"/>
                  <w:tcMar>
                    <w:left w:w="57" w:type="dxa"/>
                    <w:right w:w="57" w:type="dxa"/>
                  </w:tcMar>
                  <w:vAlign w:val="center"/>
                </w:tcPr>
                <w:p w:rsidR="009A2FED" w:rsidRPr="00D86A78" w:rsidRDefault="009A2FED" w:rsidP="009A2FED">
                  <w:pPr>
                    <w:jc w:val="center"/>
                    <w:rPr>
                      <w:b/>
                      <w:color w:val="000000"/>
                      <w:sz w:val="26"/>
                      <w:szCs w:val="24"/>
                    </w:rPr>
                  </w:pPr>
                  <w:r w:rsidRPr="00D86A78">
                    <w:rPr>
                      <w:b/>
                      <w:color w:val="000000"/>
                      <w:sz w:val="26"/>
                      <w:szCs w:val="24"/>
                    </w:rPr>
                    <w:t>Nội dung</w:t>
                  </w:r>
                </w:p>
              </w:tc>
              <w:tc>
                <w:tcPr>
                  <w:tcW w:w="708"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Điểm</w:t>
                  </w:r>
                </w:p>
              </w:tc>
            </w:tr>
            <w:tr w:rsidR="009A2FED" w:rsidRPr="00D86A78" w:rsidTr="009A2FED">
              <w:trPr>
                <w:trHeight w:val="302"/>
              </w:trPr>
              <w:tc>
                <w:tcPr>
                  <w:tcW w:w="691" w:type="dxa"/>
                  <w:vMerge w:val="restart"/>
                  <w:tcMar>
                    <w:left w:w="28" w:type="dxa"/>
                    <w:right w:w="28" w:type="dxa"/>
                  </w:tcMar>
                </w:tcPr>
                <w:p w:rsidR="009A2FED" w:rsidRPr="00D86A78" w:rsidRDefault="009A2FED" w:rsidP="009A2FED">
                  <w:pPr>
                    <w:jc w:val="center"/>
                    <w:rPr>
                      <w:b/>
                      <w:color w:val="000000"/>
                      <w:sz w:val="26"/>
                      <w:szCs w:val="24"/>
                    </w:rPr>
                  </w:pPr>
                  <w:r w:rsidRPr="00D86A78">
                    <w:rPr>
                      <w:b/>
                      <w:color w:val="000000"/>
                      <w:sz w:val="26"/>
                      <w:szCs w:val="24"/>
                    </w:rPr>
                    <w:t>Câu 2</w:t>
                  </w:r>
                </w:p>
                <w:p w:rsidR="009A2FED" w:rsidRPr="00D86A78" w:rsidRDefault="009A2FED" w:rsidP="009A2FED">
                  <w:pPr>
                    <w:jc w:val="center"/>
                    <w:rPr>
                      <w:b/>
                      <w:color w:val="000000"/>
                      <w:sz w:val="26"/>
                      <w:szCs w:val="24"/>
                    </w:rPr>
                  </w:pPr>
                  <w:r w:rsidRPr="00D86A78">
                    <w:rPr>
                      <w:b/>
                      <w:color w:val="000000"/>
                      <w:sz w:val="26"/>
                      <w:szCs w:val="24"/>
                    </w:rPr>
                    <w:t>(2,0)</w:t>
                  </w:r>
                </w:p>
              </w:tc>
              <w:tc>
                <w:tcPr>
                  <w:tcW w:w="9318" w:type="dxa"/>
                  <w:tcMar>
                    <w:left w:w="57" w:type="dxa"/>
                    <w:right w:w="57" w:type="dxa"/>
                  </w:tcMar>
                </w:tcPr>
                <w:p w:rsidR="009A2FED" w:rsidRPr="00D86A78" w:rsidRDefault="009A2FED" w:rsidP="009A2FED">
                  <w:pPr>
                    <w:rPr>
                      <w:color w:val="000000"/>
                      <w:sz w:val="26"/>
                      <w:szCs w:val="24"/>
                      <w:lang w:val="fr-FR"/>
                    </w:rPr>
                  </w:pPr>
                  <w:r w:rsidRPr="00D86A78">
                    <w:rPr>
                      <w:color w:val="000000"/>
                      <w:sz w:val="26"/>
                      <w:szCs w:val="24"/>
                      <w:lang w:val="pt-BR"/>
                    </w:rPr>
                    <w:t xml:space="preserve">a) Giải phương trình </w:t>
                  </w:r>
                  <w:r w:rsidRPr="00D86A78">
                    <w:rPr>
                      <w:color w:val="000000"/>
                      <w:position w:val="-8"/>
                      <w:sz w:val="26"/>
                      <w:szCs w:val="24"/>
                      <w:lang w:val="pt-BR"/>
                    </w:rPr>
                    <w:object w:dxaOrig="6380" w:dyaOrig="420">
                      <v:shape id="_x0000_i1796" type="#_x0000_t75" style="width:318.75pt;height:21pt" o:ole="">
                        <v:imagedata r:id="rId1329" o:title=""/>
                      </v:shape>
                      <o:OLEObject Type="Embed" ProgID="Equation.DSMT4" ShapeID="_x0000_i1796" DrawAspect="Content" ObjectID="_1592692764" r:id="rId1391"/>
                    </w:object>
                  </w:r>
                </w:p>
              </w:tc>
              <w:tc>
                <w:tcPr>
                  <w:tcW w:w="708"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1,0</w:t>
                  </w:r>
                </w:p>
              </w:tc>
            </w:tr>
            <w:tr w:rsidR="009A2FED" w:rsidRPr="00D86A78" w:rsidTr="009A2FED">
              <w:trPr>
                <w:trHeight w:val="78"/>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318" w:type="dxa"/>
                  <w:tcBorders>
                    <w:bottom w:val="dashed" w:sz="4" w:space="0" w:color="auto"/>
                  </w:tcBorders>
                  <w:tcMar>
                    <w:left w:w="57" w:type="dxa"/>
                    <w:right w:w="57" w:type="dxa"/>
                  </w:tcMar>
                </w:tcPr>
                <w:p w:rsidR="009A2FED" w:rsidRPr="00D86A78" w:rsidRDefault="009A2FED" w:rsidP="009A2FED">
                  <w:pPr>
                    <w:rPr>
                      <w:color w:val="000000"/>
                      <w:sz w:val="26"/>
                      <w:szCs w:val="24"/>
                      <w:lang w:val="fr-FR"/>
                    </w:rPr>
                  </w:pPr>
                  <w:r w:rsidRPr="00D86A78">
                    <w:rPr>
                      <w:color w:val="000000"/>
                      <w:sz w:val="26"/>
                      <w:szCs w:val="24"/>
                      <w:lang w:val="fr-FR"/>
                    </w:rPr>
                    <w:t xml:space="preserve">Đặt </w:t>
                  </w:r>
                  <w:r w:rsidRPr="00D86A78">
                    <w:rPr>
                      <w:color w:val="000000"/>
                      <w:position w:val="-12"/>
                      <w:sz w:val="26"/>
                      <w:szCs w:val="24"/>
                      <w:lang w:val="fr-FR"/>
                    </w:rPr>
                    <w:object w:dxaOrig="7900" w:dyaOrig="460">
                      <v:shape id="_x0000_i1797" type="#_x0000_t75" style="width:395.25pt;height:23.25pt" o:ole="">
                        <v:imagedata r:id="rId1392" o:title=""/>
                      </v:shape>
                      <o:OLEObject Type="Embed" ProgID="Equation.DSMT4" ShapeID="_x0000_i1797" DrawAspect="Content" ObjectID="_1592692765" r:id="rId1393"/>
                    </w:object>
                  </w:r>
                  <w:r w:rsidRPr="00D86A78">
                    <w:rPr>
                      <w:color w:val="000000"/>
                      <w:sz w:val="26"/>
                      <w:szCs w:val="24"/>
                      <w:lang w:val="fr-FR"/>
                    </w:rPr>
                    <w:t>.</w:t>
                  </w:r>
                </w:p>
                <w:p w:rsidR="009A2FED" w:rsidRPr="00D86A78" w:rsidRDefault="009A2FED" w:rsidP="009A2FED">
                  <w:pPr>
                    <w:rPr>
                      <w:color w:val="000000"/>
                      <w:sz w:val="26"/>
                      <w:szCs w:val="24"/>
                      <w:lang w:val="fr-FR"/>
                    </w:rPr>
                  </w:pPr>
                  <w:r w:rsidRPr="00D86A78">
                    <w:rPr>
                      <w:color w:val="000000"/>
                      <w:sz w:val="26"/>
                      <w:szCs w:val="24"/>
                      <w:lang w:val="fr-FR"/>
                    </w:rPr>
                    <w:t xml:space="preserve">Ta có     </w:t>
                  </w:r>
                  <w:r w:rsidRPr="00D86A78">
                    <w:rPr>
                      <w:color w:val="000000"/>
                      <w:position w:val="-34"/>
                      <w:sz w:val="26"/>
                      <w:szCs w:val="24"/>
                      <w:lang w:val="fr-FR"/>
                    </w:rPr>
                    <w:object w:dxaOrig="2620" w:dyaOrig="820">
                      <v:shape id="_x0000_i1798" type="#_x0000_t75" style="width:131.25pt;height:41.25pt" o:ole="">
                        <v:imagedata r:id="rId1394" o:title=""/>
                      </v:shape>
                      <o:OLEObject Type="Embed" ProgID="Equation.DSMT4" ShapeID="_x0000_i1798" DrawAspect="Content" ObjectID="_1592692766" r:id="rId1395"/>
                    </w:object>
                  </w:r>
                  <w:r w:rsidRPr="00D86A78">
                    <w:rPr>
                      <w:color w:val="000000"/>
                      <w:sz w:val="26"/>
                      <w:szCs w:val="24"/>
                      <w:lang w:val="fr-FR"/>
                    </w:rPr>
                    <w:t xml:space="preserve"> </w:t>
                  </w:r>
                </w:p>
              </w:tc>
              <w:tc>
                <w:tcPr>
                  <w:tcW w:w="708" w:type="dxa"/>
                  <w:tcBorders>
                    <w:bottom w:val="dashed" w:sz="4" w:space="0" w:color="auto"/>
                  </w:tcBorders>
                  <w:tcMar>
                    <w:left w:w="28" w:type="dxa"/>
                    <w:right w:w="28" w:type="dxa"/>
                  </w:tcMar>
                  <w:vAlign w:val="center"/>
                </w:tcPr>
                <w:p w:rsidR="009A2FED" w:rsidRPr="00D86A78" w:rsidRDefault="009A2FED" w:rsidP="009A2FED">
                  <w:pPr>
                    <w:rPr>
                      <w:color w:val="000000"/>
                      <w:sz w:val="26"/>
                      <w:szCs w:val="24"/>
                    </w:rPr>
                  </w:pPr>
                  <w:r>
                    <w:rPr>
                      <w:color w:val="000000"/>
                      <w:sz w:val="26"/>
                      <w:szCs w:val="24"/>
                    </w:rPr>
                    <w:t xml:space="preserve"> </w:t>
                  </w:r>
                  <w:r w:rsidRPr="00D86A78">
                    <w:rPr>
                      <w:color w:val="000000"/>
                      <w:sz w:val="26"/>
                      <w:szCs w:val="24"/>
                    </w:rPr>
                    <w:t>0,25</w:t>
                  </w:r>
                </w:p>
              </w:tc>
            </w:tr>
            <w:tr w:rsidR="009A2FED" w:rsidRPr="00D86A78" w:rsidTr="009A2FED">
              <w:trPr>
                <w:trHeight w:val="112"/>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318" w:type="dxa"/>
                  <w:tcBorders>
                    <w:top w:val="dashed" w:sz="4" w:space="0" w:color="auto"/>
                    <w:bottom w:val="dashed" w:sz="4" w:space="0" w:color="auto"/>
                  </w:tcBorders>
                  <w:tcMar>
                    <w:left w:w="57" w:type="dxa"/>
                    <w:right w:w="57" w:type="dxa"/>
                  </w:tcMar>
                </w:tcPr>
                <w:p w:rsidR="009A2FED" w:rsidRPr="00D86A78" w:rsidRDefault="009A2FED" w:rsidP="009A2FED">
                  <w:pPr>
                    <w:rPr>
                      <w:color w:val="000000"/>
                      <w:sz w:val="26"/>
                      <w:szCs w:val="24"/>
                    </w:rPr>
                  </w:pPr>
                  <w:r w:rsidRPr="00D86A78">
                    <w:rPr>
                      <w:color w:val="000000"/>
                      <w:sz w:val="26"/>
                      <w:szCs w:val="24"/>
                    </w:rPr>
                    <w:t xml:space="preserve"> </w:t>
                  </w:r>
                  <w:r w:rsidRPr="00D86A78">
                    <w:rPr>
                      <w:color w:val="000000"/>
                      <w:position w:val="-58"/>
                      <w:sz w:val="26"/>
                      <w:szCs w:val="24"/>
                    </w:rPr>
                    <w:object w:dxaOrig="5319" w:dyaOrig="1280">
                      <v:shape id="_x0000_i1799" type="#_x0000_t75" style="width:266.25pt;height:63.75pt" o:ole="">
                        <v:imagedata r:id="rId1396" o:title=""/>
                      </v:shape>
                      <o:OLEObject Type="Embed" ProgID="Equation.DSMT4" ShapeID="_x0000_i1799" DrawAspect="Content" ObjectID="_1592692767" r:id="rId1397"/>
                    </w:object>
                  </w:r>
                  <w:r w:rsidRPr="00D86A78">
                    <w:rPr>
                      <w:color w:val="000000"/>
                      <w:sz w:val="26"/>
                      <w:szCs w:val="24"/>
                    </w:rPr>
                    <w:t xml:space="preserve"> </w:t>
                  </w:r>
                </w:p>
              </w:tc>
              <w:tc>
                <w:tcPr>
                  <w:tcW w:w="708"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523"/>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318" w:type="dxa"/>
                  <w:tcBorders>
                    <w:top w:val="dashed" w:sz="4" w:space="0" w:color="auto"/>
                    <w:bottom w:val="dashed" w:sz="4" w:space="0" w:color="auto"/>
                  </w:tcBorders>
                  <w:tcMar>
                    <w:left w:w="57" w:type="dxa"/>
                    <w:right w:w="57" w:type="dxa"/>
                  </w:tcMar>
                </w:tcPr>
                <w:p w:rsidR="009A2FED" w:rsidRPr="00D86A78" w:rsidRDefault="009A2FED" w:rsidP="009A2FED">
                  <w:pPr>
                    <w:rPr>
                      <w:color w:val="000000"/>
                      <w:sz w:val="26"/>
                      <w:szCs w:val="24"/>
                    </w:rPr>
                  </w:pPr>
                  <w:r w:rsidRPr="00D86A78">
                    <w:rPr>
                      <w:color w:val="000000"/>
                      <w:sz w:val="26"/>
                      <w:szCs w:val="24"/>
                      <w:lang w:val="fr-FR"/>
                    </w:rPr>
                    <w:t xml:space="preserve"> -Với </w:t>
                  </w:r>
                  <w:r w:rsidRPr="00D86A78">
                    <w:rPr>
                      <w:color w:val="000000"/>
                      <w:position w:val="-6"/>
                      <w:sz w:val="26"/>
                      <w:szCs w:val="24"/>
                      <w:lang w:val="fr-FR"/>
                    </w:rPr>
                    <w:object w:dxaOrig="600" w:dyaOrig="300">
                      <v:shape id="_x0000_i1800" type="#_x0000_t75" style="width:30pt;height:15pt" o:ole="">
                        <v:imagedata r:id="rId1398" o:title=""/>
                      </v:shape>
                      <o:OLEObject Type="Embed" ProgID="Equation.DSMT4" ShapeID="_x0000_i1800" DrawAspect="Content" ObjectID="_1592692768" r:id="rId1399"/>
                    </w:object>
                  </w:r>
                  <w:r w:rsidRPr="00D86A78">
                    <w:rPr>
                      <w:color w:val="000000"/>
                      <w:sz w:val="26"/>
                      <w:szCs w:val="24"/>
                      <w:lang w:val="fr-FR"/>
                    </w:rPr>
                    <w:t xml:space="preserve">, ta có </w:t>
                  </w:r>
                  <w:r w:rsidRPr="00D86A78">
                    <w:rPr>
                      <w:color w:val="000000"/>
                      <w:position w:val="-70"/>
                      <w:sz w:val="26"/>
                      <w:szCs w:val="24"/>
                      <w:lang w:val="fr-FR"/>
                    </w:rPr>
                    <w:object w:dxaOrig="6720" w:dyaOrig="1520">
                      <v:shape id="_x0000_i1801" type="#_x0000_t75" style="width:336pt;height:75.75pt" o:ole="">
                        <v:imagedata r:id="rId1400" o:title=""/>
                      </v:shape>
                      <o:OLEObject Type="Embed" ProgID="Equation.DSMT4" ShapeID="_x0000_i1801" DrawAspect="Content" ObjectID="_1592692769" r:id="rId1401"/>
                    </w:object>
                  </w:r>
                  <w:r w:rsidRPr="00D86A78">
                    <w:rPr>
                      <w:color w:val="000000"/>
                      <w:sz w:val="26"/>
                      <w:szCs w:val="24"/>
                      <w:lang w:val="fr-FR"/>
                    </w:rPr>
                    <w:t xml:space="preserve"> </w:t>
                  </w:r>
                </w:p>
              </w:tc>
              <w:tc>
                <w:tcPr>
                  <w:tcW w:w="708"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523"/>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318" w:type="dxa"/>
                  <w:tcBorders>
                    <w:top w:val="dashed" w:sz="4" w:space="0" w:color="auto"/>
                    <w:bottom w:val="dashed" w:sz="4" w:space="0" w:color="auto"/>
                  </w:tcBorders>
                  <w:tcMar>
                    <w:left w:w="57" w:type="dxa"/>
                    <w:right w:w="57" w:type="dxa"/>
                  </w:tcMar>
                </w:tcPr>
                <w:p w:rsidR="009A2FED" w:rsidRPr="00D86A78" w:rsidRDefault="009A2FED" w:rsidP="009A2FED">
                  <w:pPr>
                    <w:rPr>
                      <w:color w:val="000000"/>
                      <w:sz w:val="26"/>
                      <w:szCs w:val="24"/>
                    </w:rPr>
                  </w:pPr>
                  <w:r w:rsidRPr="00D86A78">
                    <w:rPr>
                      <w:color w:val="000000"/>
                      <w:sz w:val="26"/>
                      <w:szCs w:val="24"/>
                      <w:lang w:val="fr-FR"/>
                    </w:rPr>
                    <w:t xml:space="preserve"> </w:t>
                  </w:r>
                </w:p>
                <w:p w:rsidR="009A2FED" w:rsidRPr="00D86A78" w:rsidRDefault="009A2FED" w:rsidP="009A2FED">
                  <w:pPr>
                    <w:rPr>
                      <w:color w:val="000000"/>
                      <w:sz w:val="26"/>
                      <w:szCs w:val="24"/>
                      <w:lang w:val="fr-FR"/>
                    </w:rPr>
                  </w:pPr>
                  <w:r w:rsidRPr="00D86A78">
                    <w:rPr>
                      <w:color w:val="000000"/>
                      <w:sz w:val="26"/>
                      <w:szCs w:val="24"/>
                      <w:lang w:val="fr-FR"/>
                    </w:rPr>
                    <w:t xml:space="preserve">-Với </w:t>
                  </w:r>
                  <w:r w:rsidRPr="00D86A78">
                    <w:rPr>
                      <w:color w:val="000000"/>
                      <w:position w:val="-6"/>
                      <w:sz w:val="26"/>
                      <w:szCs w:val="24"/>
                      <w:lang w:val="fr-FR"/>
                    </w:rPr>
                    <w:object w:dxaOrig="859" w:dyaOrig="300">
                      <v:shape id="_x0000_i1802" type="#_x0000_t75" style="width:42.75pt;height:15pt" o:ole="">
                        <v:imagedata r:id="rId1402" o:title=""/>
                      </v:shape>
                      <o:OLEObject Type="Embed" ProgID="Equation.DSMT4" ShapeID="_x0000_i1802" DrawAspect="Content" ObjectID="_1592692770" r:id="rId1403"/>
                    </w:object>
                  </w:r>
                  <w:r w:rsidRPr="00D86A78">
                    <w:rPr>
                      <w:color w:val="000000"/>
                      <w:sz w:val="26"/>
                      <w:szCs w:val="24"/>
                      <w:lang w:val="fr-FR"/>
                    </w:rPr>
                    <w:t xml:space="preserve">, ta có </w:t>
                  </w:r>
                  <w:r w:rsidRPr="00A07C15">
                    <w:rPr>
                      <w:color w:val="000000"/>
                      <w:position w:val="-36"/>
                      <w:sz w:val="26"/>
                      <w:szCs w:val="24"/>
                      <w:lang w:val="fr-FR"/>
                    </w:rPr>
                    <w:object w:dxaOrig="9200" w:dyaOrig="840">
                      <v:shape id="_x0000_i1803" type="#_x0000_t75" style="width:459.75pt;height:42pt" o:ole="">
                        <v:imagedata r:id="rId1404" o:title=""/>
                      </v:shape>
                      <o:OLEObject Type="Embed" ProgID="Equation.DSMT4" ShapeID="_x0000_i1803" DrawAspect="Content" ObjectID="_1592692771" r:id="rId1405"/>
                    </w:object>
                  </w:r>
                </w:p>
                <w:p w:rsidR="009A2FED" w:rsidRPr="00D86A78" w:rsidRDefault="009A2FED" w:rsidP="009A2FED">
                  <w:pPr>
                    <w:rPr>
                      <w:color w:val="000000"/>
                      <w:sz w:val="26"/>
                      <w:szCs w:val="24"/>
                    </w:rPr>
                  </w:pPr>
                  <w:r w:rsidRPr="00D86A78">
                    <w:rPr>
                      <w:color w:val="000000"/>
                      <w:sz w:val="26"/>
                      <w:szCs w:val="24"/>
                      <w:lang w:val="fr-FR"/>
                    </w:rPr>
                    <w:t xml:space="preserve">Vậy pt có 6 nghiệm </w:t>
                  </w:r>
                  <w:r w:rsidRPr="00D86A78">
                    <w:rPr>
                      <w:position w:val="-26"/>
                      <w:sz w:val="26"/>
                      <w:szCs w:val="24"/>
                    </w:rPr>
                    <w:object w:dxaOrig="6640" w:dyaOrig="720">
                      <v:shape id="_x0000_i1804" type="#_x0000_t75" style="width:332.25pt;height:36pt" o:ole="">
                        <v:imagedata r:id="rId1406" o:title=""/>
                      </v:shape>
                      <o:OLEObject Type="Embed" ProgID="Equation.DSMT4" ShapeID="_x0000_i1804" DrawAspect="Content" ObjectID="_1592692772" r:id="rId1407"/>
                    </w:object>
                  </w:r>
                </w:p>
              </w:tc>
              <w:tc>
                <w:tcPr>
                  <w:tcW w:w="708"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715"/>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318" w:type="dxa"/>
                  <w:tcMar>
                    <w:left w:w="57" w:type="dxa"/>
                    <w:right w:w="57" w:type="dxa"/>
                  </w:tcMar>
                </w:tcPr>
                <w:p w:rsidR="009A2FED" w:rsidRPr="00D86A78" w:rsidRDefault="009A2FED" w:rsidP="009A2FED">
                  <w:pPr>
                    <w:rPr>
                      <w:color w:val="000000"/>
                      <w:sz w:val="26"/>
                      <w:szCs w:val="24"/>
                    </w:rPr>
                  </w:pPr>
                  <w:r w:rsidRPr="00D86A78">
                    <w:rPr>
                      <w:color w:val="000000"/>
                      <w:sz w:val="26"/>
                      <w:szCs w:val="24"/>
                    </w:rPr>
                    <w:t>b)</w:t>
                  </w:r>
                  <w:r w:rsidRPr="00D86A78">
                    <w:rPr>
                      <w:color w:val="000000"/>
                      <w:sz w:val="26"/>
                      <w:szCs w:val="24"/>
                      <w:lang w:val="es-ES"/>
                    </w:rPr>
                    <w:t xml:space="preserve"> Giải hệ phương trình  </w:t>
                  </w:r>
                  <w:r w:rsidRPr="00EE47B9">
                    <w:rPr>
                      <w:b/>
                      <w:position w:val="-70"/>
                    </w:rPr>
                    <w:object w:dxaOrig="1700" w:dyaOrig="1540">
                      <v:shape id="_x0000_i1805" type="#_x0000_t75" style="width:84.75pt;height:77.25pt" o:ole="">
                        <v:imagedata r:id="rId1331" o:title=""/>
                      </v:shape>
                      <o:OLEObject Type="Embed" ProgID="Equation.DSMT4" ShapeID="_x0000_i1805" DrawAspect="Content" ObjectID="_1592692773" r:id="rId1408"/>
                    </w:object>
                  </w:r>
                </w:p>
              </w:tc>
              <w:tc>
                <w:tcPr>
                  <w:tcW w:w="708"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1,0</w:t>
                  </w:r>
                </w:p>
              </w:tc>
            </w:tr>
            <w:tr w:rsidR="009A2FED" w:rsidRPr="00D86A78" w:rsidTr="009A2FED">
              <w:trPr>
                <w:trHeight w:val="595"/>
              </w:trPr>
              <w:tc>
                <w:tcPr>
                  <w:tcW w:w="691" w:type="dxa"/>
                  <w:vMerge/>
                  <w:tcMar>
                    <w:left w:w="28" w:type="dxa"/>
                    <w:right w:w="28" w:type="dxa"/>
                  </w:tcMar>
                </w:tcPr>
                <w:p w:rsidR="009A2FED" w:rsidRPr="00D86A78" w:rsidRDefault="009A2FED" w:rsidP="009A2FED">
                  <w:pPr>
                    <w:jc w:val="center"/>
                    <w:rPr>
                      <w:b/>
                      <w:color w:val="000000"/>
                      <w:sz w:val="26"/>
                      <w:szCs w:val="24"/>
                      <w:lang w:val="fr-FR"/>
                    </w:rPr>
                  </w:pPr>
                </w:p>
              </w:tc>
              <w:tc>
                <w:tcPr>
                  <w:tcW w:w="9318" w:type="dxa"/>
                  <w:tcBorders>
                    <w:bottom w:val="dashed" w:sz="4" w:space="0" w:color="auto"/>
                  </w:tcBorders>
                  <w:tcMar>
                    <w:left w:w="57" w:type="dxa"/>
                    <w:right w:w="57" w:type="dxa"/>
                  </w:tcMar>
                </w:tcPr>
                <w:p w:rsidR="009A2FED" w:rsidRPr="00D86A78" w:rsidRDefault="009A2FED" w:rsidP="009A2FED">
                  <w:pPr>
                    <w:pStyle w:val="BodyText"/>
                    <w:widowControl w:val="0"/>
                    <w:ind w:left="567" w:hanging="567"/>
                    <w:jc w:val="both"/>
                    <w:rPr>
                      <w:sz w:val="26"/>
                      <w:lang w:val="fr-FR"/>
                    </w:rPr>
                  </w:pPr>
                  <w:r w:rsidRPr="00D86A78">
                    <w:rPr>
                      <w:rFonts w:ascii="Times New Roman" w:hAnsi="Times New Roman"/>
                      <w:b/>
                      <w:sz w:val="26"/>
                    </w:rPr>
                    <w:t xml:space="preserve"> </w:t>
                  </w:r>
                  <w:r w:rsidRPr="00EE47B9">
                    <w:rPr>
                      <w:b/>
                      <w:position w:val="-70"/>
                    </w:rPr>
                    <w:object w:dxaOrig="1700" w:dyaOrig="1540">
                      <v:shape id="_x0000_i1806" type="#_x0000_t75" style="width:84.75pt;height:77.25pt" o:ole="">
                        <v:imagedata r:id="rId1331" o:title=""/>
                      </v:shape>
                      <o:OLEObject Type="Embed" ProgID="Equation.DSMT4" ShapeID="_x0000_i1806" DrawAspect="Content" ObjectID="_1592692774" r:id="rId1409"/>
                    </w:object>
                  </w:r>
                  <w:r w:rsidRPr="00D86A78">
                    <w:rPr>
                      <w:rFonts w:ascii="Times New Roman" w:hAnsi="Times New Roman"/>
                      <w:b/>
                      <w:sz w:val="26"/>
                    </w:rPr>
                    <w:sym w:font="Symbol" w:char="F0DB"/>
                  </w:r>
                  <w:r w:rsidRPr="00D86A78">
                    <w:rPr>
                      <w:rFonts w:ascii="Times New Roman" w:hAnsi="Times New Roman"/>
                      <w:b/>
                      <w:sz w:val="26"/>
                    </w:rPr>
                    <w:t xml:space="preserve"> </w:t>
                  </w:r>
                  <w:r w:rsidRPr="00D86A78">
                    <w:rPr>
                      <w:rFonts w:ascii="Times New Roman" w:hAnsi="Times New Roman"/>
                      <w:b/>
                      <w:position w:val="-76"/>
                      <w:sz w:val="26"/>
                    </w:rPr>
                    <w:object w:dxaOrig="2100" w:dyaOrig="1640">
                      <v:shape id="_x0000_i1807" type="#_x0000_t75" style="width:105pt;height:81.75pt" o:ole="">
                        <v:imagedata r:id="rId1410" o:title=""/>
                      </v:shape>
                      <o:OLEObject Type="Embed" ProgID="Equation.DSMT4" ShapeID="_x0000_i1807" DrawAspect="Content" ObjectID="_1592692775" r:id="rId1411"/>
                    </w:object>
                  </w:r>
                  <w:r w:rsidRPr="00D86A78">
                    <w:rPr>
                      <w:rFonts w:ascii="Times New Roman" w:hAnsi="Times New Roman"/>
                      <w:b/>
                      <w:sz w:val="26"/>
                    </w:rPr>
                    <w:t xml:space="preserve">. </w:t>
                  </w:r>
                </w:p>
                <w:p w:rsidR="009A2FED" w:rsidRPr="00D86A78" w:rsidRDefault="009A2FED" w:rsidP="009A2FED">
                  <w:pPr>
                    <w:jc w:val="both"/>
                    <w:rPr>
                      <w:sz w:val="26"/>
                      <w:szCs w:val="24"/>
                      <w:lang w:val="fr-FR"/>
                    </w:rPr>
                  </w:pPr>
                </w:p>
              </w:tc>
              <w:tc>
                <w:tcPr>
                  <w:tcW w:w="708" w:type="dxa"/>
                  <w:tcBorders>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904"/>
              </w:trPr>
              <w:tc>
                <w:tcPr>
                  <w:tcW w:w="691" w:type="dxa"/>
                  <w:vMerge/>
                  <w:tcMar>
                    <w:left w:w="28" w:type="dxa"/>
                    <w:right w:w="28" w:type="dxa"/>
                  </w:tcMar>
                </w:tcPr>
                <w:p w:rsidR="009A2FED" w:rsidRPr="00D86A78" w:rsidRDefault="009A2FED" w:rsidP="009A2FED">
                  <w:pPr>
                    <w:jc w:val="center"/>
                    <w:rPr>
                      <w:b/>
                      <w:color w:val="000000"/>
                      <w:sz w:val="26"/>
                      <w:szCs w:val="24"/>
                      <w:lang w:val="fr-FR"/>
                    </w:rPr>
                  </w:pPr>
                </w:p>
              </w:tc>
              <w:tc>
                <w:tcPr>
                  <w:tcW w:w="9318" w:type="dxa"/>
                  <w:tcBorders>
                    <w:top w:val="dashed" w:sz="4" w:space="0" w:color="auto"/>
                    <w:bottom w:val="dashed" w:sz="4" w:space="0" w:color="auto"/>
                  </w:tcBorders>
                  <w:tcMar>
                    <w:left w:w="57" w:type="dxa"/>
                    <w:right w:w="57" w:type="dxa"/>
                  </w:tcMar>
                </w:tcPr>
                <w:p w:rsidR="009A2FED" w:rsidRPr="00D86A78" w:rsidRDefault="009A2FED" w:rsidP="009A2FED">
                  <w:pPr>
                    <w:pStyle w:val="BodyText"/>
                    <w:widowControl w:val="0"/>
                    <w:ind w:left="567" w:hanging="567"/>
                    <w:jc w:val="both"/>
                    <w:rPr>
                      <w:rFonts w:ascii="Times New Roman" w:hAnsi="Times New Roman"/>
                      <w:b/>
                      <w:sz w:val="26"/>
                    </w:rPr>
                  </w:pPr>
                  <w:r w:rsidRPr="00D86A78">
                    <w:rPr>
                      <w:rFonts w:ascii="Times New Roman" w:hAnsi="Times New Roman"/>
                      <w:b/>
                      <w:sz w:val="26"/>
                    </w:rPr>
                    <w:t xml:space="preserve">Đặt </w:t>
                  </w:r>
                  <w:r w:rsidRPr="00D86A78">
                    <w:rPr>
                      <w:rFonts w:ascii="Times New Roman" w:hAnsi="Times New Roman"/>
                      <w:b/>
                      <w:position w:val="-30"/>
                      <w:sz w:val="26"/>
                    </w:rPr>
                    <w:object w:dxaOrig="1540" w:dyaOrig="720">
                      <v:shape id="_x0000_i1808" type="#_x0000_t75" style="width:77.25pt;height:36pt" o:ole="">
                        <v:imagedata r:id="rId1412" o:title=""/>
                      </v:shape>
                      <o:OLEObject Type="Embed" ProgID="Equation.DSMT4" ShapeID="_x0000_i1808" DrawAspect="Content" ObjectID="_1592692776" r:id="rId1413"/>
                    </w:object>
                  </w:r>
                  <w:r w:rsidRPr="00D86A78">
                    <w:rPr>
                      <w:rFonts w:ascii="Times New Roman" w:hAnsi="Times New Roman"/>
                      <w:b/>
                      <w:sz w:val="26"/>
                    </w:rPr>
                    <w:t xml:space="preserve"> . Ta có  </w:t>
                  </w:r>
                  <w:r w:rsidRPr="00D86A78">
                    <w:rPr>
                      <w:rFonts w:ascii="Times New Roman" w:hAnsi="Times New Roman"/>
                      <w:b/>
                      <w:position w:val="-34"/>
                      <w:sz w:val="26"/>
                    </w:rPr>
                    <w:object w:dxaOrig="3540" w:dyaOrig="800">
                      <v:shape id="_x0000_i1809" type="#_x0000_t75" style="width:177pt;height:39.75pt" o:ole="">
                        <v:imagedata r:id="rId1414" o:title=""/>
                      </v:shape>
                      <o:OLEObject Type="Embed" ProgID="Equation.DSMT4" ShapeID="_x0000_i1809" DrawAspect="Content" ObjectID="_1592692777" r:id="rId1415"/>
                    </w:object>
                  </w:r>
                  <w:r w:rsidRPr="00D86A78">
                    <w:rPr>
                      <w:rFonts w:ascii="Times New Roman" w:hAnsi="Times New Roman"/>
                      <w:b/>
                      <w:sz w:val="26"/>
                    </w:rPr>
                    <w:t xml:space="preserve"> </w:t>
                  </w:r>
                </w:p>
                <w:p w:rsidR="009A2FED" w:rsidRPr="00D86A78" w:rsidRDefault="009A2FED" w:rsidP="009A2FED">
                  <w:pPr>
                    <w:jc w:val="both"/>
                    <w:rPr>
                      <w:sz w:val="26"/>
                      <w:szCs w:val="24"/>
                    </w:rPr>
                  </w:pPr>
                  <w:r w:rsidRPr="00D86A78">
                    <w:rPr>
                      <w:b/>
                      <w:sz w:val="26"/>
                      <w:szCs w:val="24"/>
                    </w:rPr>
                    <w:tab/>
                  </w:r>
                </w:p>
              </w:tc>
              <w:tc>
                <w:tcPr>
                  <w:tcW w:w="708"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367"/>
              </w:trPr>
              <w:tc>
                <w:tcPr>
                  <w:tcW w:w="691" w:type="dxa"/>
                  <w:vMerge/>
                  <w:tcMar>
                    <w:left w:w="28" w:type="dxa"/>
                    <w:right w:w="28" w:type="dxa"/>
                  </w:tcMar>
                </w:tcPr>
                <w:p w:rsidR="009A2FED" w:rsidRPr="00D86A78" w:rsidRDefault="009A2FED" w:rsidP="009A2FED">
                  <w:pPr>
                    <w:jc w:val="center"/>
                    <w:rPr>
                      <w:b/>
                      <w:color w:val="000000"/>
                      <w:sz w:val="26"/>
                      <w:szCs w:val="24"/>
                      <w:lang w:val="fr-FR"/>
                    </w:rPr>
                  </w:pPr>
                </w:p>
              </w:tc>
              <w:tc>
                <w:tcPr>
                  <w:tcW w:w="9318" w:type="dxa"/>
                  <w:tcBorders>
                    <w:top w:val="dashed" w:sz="4" w:space="0" w:color="auto"/>
                    <w:bottom w:val="dashed" w:sz="4" w:space="0" w:color="auto"/>
                  </w:tcBorders>
                  <w:tcMar>
                    <w:left w:w="57" w:type="dxa"/>
                    <w:right w:w="57" w:type="dxa"/>
                  </w:tcMar>
                </w:tcPr>
                <w:p w:rsidR="009A2FED" w:rsidRPr="00D86A78" w:rsidRDefault="009A2FED" w:rsidP="009A2FED">
                  <w:pPr>
                    <w:jc w:val="both"/>
                    <w:rPr>
                      <w:sz w:val="26"/>
                      <w:szCs w:val="24"/>
                    </w:rPr>
                  </w:pPr>
                  <w:r w:rsidRPr="00D86A78">
                    <w:rPr>
                      <w:b/>
                      <w:sz w:val="26"/>
                      <w:szCs w:val="24"/>
                    </w:rPr>
                    <w:t xml:space="preserve">   </w:t>
                  </w:r>
                  <w:r w:rsidRPr="00D86A78">
                    <w:rPr>
                      <w:sz w:val="26"/>
                      <w:szCs w:val="24"/>
                    </w:rPr>
                    <w:t>Giải tìm được</w:t>
                  </w:r>
                  <w:r w:rsidRPr="00D86A78">
                    <w:rPr>
                      <w:b/>
                      <w:sz w:val="26"/>
                      <w:szCs w:val="24"/>
                    </w:rPr>
                    <w:t xml:space="preserve"> </w:t>
                  </w:r>
                  <w:r w:rsidRPr="00581D1E">
                    <w:rPr>
                      <w:b/>
                      <w:position w:val="-36"/>
                      <w:sz w:val="26"/>
                      <w:szCs w:val="24"/>
                    </w:rPr>
                    <w:object w:dxaOrig="2640" w:dyaOrig="840">
                      <v:shape id="_x0000_i1810" type="#_x0000_t75" style="width:132pt;height:42pt" o:ole="">
                        <v:imagedata r:id="rId1416" o:title=""/>
                      </v:shape>
                      <o:OLEObject Type="Embed" ProgID="Equation.DSMT4" ShapeID="_x0000_i1810" DrawAspect="Content" ObjectID="_1592692778" r:id="rId1417"/>
                    </w:object>
                  </w:r>
                  <w:r w:rsidRPr="00D86A78">
                    <w:rPr>
                      <w:b/>
                      <w:sz w:val="26"/>
                      <w:szCs w:val="24"/>
                    </w:rPr>
                    <w:t xml:space="preserve"> </w:t>
                  </w:r>
                  <w:r w:rsidRPr="00D86A78">
                    <w:rPr>
                      <w:sz w:val="26"/>
                      <w:szCs w:val="24"/>
                    </w:rPr>
                    <w:t xml:space="preserve">hoặc </w:t>
                  </w:r>
                  <w:r w:rsidRPr="00581D1E">
                    <w:rPr>
                      <w:b/>
                      <w:position w:val="-36"/>
                      <w:sz w:val="26"/>
                      <w:szCs w:val="24"/>
                    </w:rPr>
                    <w:object w:dxaOrig="2640" w:dyaOrig="840">
                      <v:shape id="_x0000_i1811" type="#_x0000_t75" style="width:132pt;height:42pt" o:ole="">
                        <v:imagedata r:id="rId1418" o:title=""/>
                      </v:shape>
                      <o:OLEObject Type="Embed" ProgID="Equation.DSMT4" ShapeID="_x0000_i1811" DrawAspect="Content" ObjectID="_1592692779" r:id="rId1419"/>
                    </w:object>
                  </w:r>
                  <w:r w:rsidRPr="00D86A78">
                    <w:rPr>
                      <w:sz w:val="26"/>
                      <w:szCs w:val="24"/>
                    </w:rPr>
                    <w:t xml:space="preserve"> </w:t>
                  </w:r>
                  <w:r w:rsidRPr="00D86A78">
                    <w:rPr>
                      <w:b/>
                      <w:sz w:val="26"/>
                      <w:szCs w:val="24"/>
                    </w:rPr>
                    <w:t xml:space="preserve">                   </w:t>
                  </w:r>
                </w:p>
              </w:tc>
              <w:tc>
                <w:tcPr>
                  <w:tcW w:w="708"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206"/>
              </w:trPr>
              <w:tc>
                <w:tcPr>
                  <w:tcW w:w="691" w:type="dxa"/>
                  <w:vMerge/>
                  <w:tcMar>
                    <w:left w:w="28" w:type="dxa"/>
                    <w:right w:w="28" w:type="dxa"/>
                  </w:tcMar>
                </w:tcPr>
                <w:p w:rsidR="009A2FED" w:rsidRPr="00D86A78" w:rsidRDefault="009A2FED" w:rsidP="009A2FED">
                  <w:pPr>
                    <w:jc w:val="center"/>
                    <w:rPr>
                      <w:b/>
                      <w:color w:val="000000"/>
                      <w:sz w:val="26"/>
                      <w:szCs w:val="24"/>
                      <w:lang w:val="fr-FR"/>
                    </w:rPr>
                  </w:pPr>
                </w:p>
              </w:tc>
              <w:tc>
                <w:tcPr>
                  <w:tcW w:w="9318" w:type="dxa"/>
                  <w:tcBorders>
                    <w:top w:val="dashed" w:sz="4" w:space="0" w:color="auto"/>
                    <w:bottom w:val="single" w:sz="4" w:space="0" w:color="auto"/>
                  </w:tcBorders>
                  <w:tcMar>
                    <w:left w:w="57" w:type="dxa"/>
                    <w:right w:w="57" w:type="dxa"/>
                  </w:tcMar>
                </w:tcPr>
                <w:p w:rsidR="009A2FED" w:rsidRPr="00D86A78" w:rsidRDefault="009A2FED" w:rsidP="009A2FED">
                  <w:pPr>
                    <w:rPr>
                      <w:sz w:val="26"/>
                      <w:szCs w:val="24"/>
                      <w:lang w:val="fr-FR"/>
                    </w:rPr>
                  </w:pPr>
                  <w:r w:rsidRPr="00D86A78">
                    <w:rPr>
                      <w:sz w:val="26"/>
                      <w:szCs w:val="24"/>
                    </w:rPr>
                    <w:t xml:space="preserve">Tìm được nghiệm </w:t>
                  </w:r>
                  <w:r w:rsidRPr="00D86A78">
                    <w:rPr>
                      <w:position w:val="-14"/>
                      <w:sz w:val="26"/>
                      <w:szCs w:val="24"/>
                    </w:rPr>
                    <w:object w:dxaOrig="639" w:dyaOrig="400">
                      <v:shape id="_x0000_i1812" type="#_x0000_t75" style="width:32.25pt;height:20.25pt" o:ole="">
                        <v:imagedata r:id="rId1420" o:title=""/>
                      </v:shape>
                      <o:OLEObject Type="Embed" ProgID="Equation.DSMT4" ShapeID="_x0000_i1812" DrawAspect="Content" ObjectID="_1592692780" r:id="rId1421"/>
                    </w:object>
                  </w:r>
                  <w:r w:rsidRPr="00D86A78">
                    <w:rPr>
                      <w:sz w:val="26"/>
                      <w:szCs w:val="24"/>
                    </w:rPr>
                    <w:t xml:space="preserve"> của hệ là </w:t>
                  </w:r>
                  <w:r w:rsidRPr="00D86A78">
                    <w:rPr>
                      <w:b/>
                      <w:sz w:val="26"/>
                      <w:szCs w:val="24"/>
                    </w:rPr>
                    <w:t xml:space="preserve"> </w:t>
                  </w:r>
                  <w:r w:rsidRPr="00D62466">
                    <w:rPr>
                      <w:b/>
                      <w:position w:val="-38"/>
                      <w:sz w:val="26"/>
                      <w:szCs w:val="24"/>
                    </w:rPr>
                    <w:object w:dxaOrig="3960" w:dyaOrig="900">
                      <v:shape id="_x0000_i1813" type="#_x0000_t75" style="width:198pt;height:45pt" o:ole="">
                        <v:imagedata r:id="rId1422" o:title=""/>
                      </v:shape>
                      <o:OLEObject Type="Embed" ProgID="Equation.DSMT4" ShapeID="_x0000_i1813" DrawAspect="Content" ObjectID="_1592692781" r:id="rId1423"/>
                    </w:object>
                  </w:r>
                </w:p>
              </w:tc>
              <w:tc>
                <w:tcPr>
                  <w:tcW w:w="708" w:type="dxa"/>
                  <w:tcBorders>
                    <w:top w:val="dashed" w:sz="4" w:space="0" w:color="auto"/>
                    <w:bottom w:val="single"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bl>
          <w:p w:rsidR="009A2FED" w:rsidRPr="00D86A78" w:rsidRDefault="009A2FED" w:rsidP="009A2FED">
            <w:pPr>
              <w:rPr>
                <w:sz w:val="26"/>
                <w:szCs w:val="24"/>
              </w:rPr>
            </w:pPr>
          </w:p>
          <w:p w:rsidR="009A2FED" w:rsidRPr="00D86A78" w:rsidRDefault="009A2FED" w:rsidP="009A2FED">
            <w:pPr>
              <w:rPr>
                <w:sz w:val="26"/>
                <w:szCs w:val="24"/>
              </w:rPr>
            </w:pPr>
          </w:p>
          <w:tbl>
            <w:tblPr>
              <w:tblW w:w="10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9318"/>
              <w:gridCol w:w="708"/>
            </w:tblGrid>
            <w:tr w:rsidR="009A2FED" w:rsidRPr="00D86A78" w:rsidTr="009A2FED">
              <w:tc>
                <w:tcPr>
                  <w:tcW w:w="691"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Câu</w:t>
                  </w:r>
                </w:p>
              </w:tc>
              <w:tc>
                <w:tcPr>
                  <w:tcW w:w="9318" w:type="dxa"/>
                  <w:tcMar>
                    <w:left w:w="57" w:type="dxa"/>
                    <w:right w:w="57" w:type="dxa"/>
                  </w:tcMar>
                  <w:vAlign w:val="center"/>
                </w:tcPr>
                <w:p w:rsidR="009A2FED" w:rsidRPr="00D86A78" w:rsidRDefault="009A2FED" w:rsidP="009A2FED">
                  <w:pPr>
                    <w:jc w:val="center"/>
                    <w:rPr>
                      <w:b/>
                      <w:color w:val="000000"/>
                      <w:sz w:val="26"/>
                      <w:szCs w:val="24"/>
                    </w:rPr>
                  </w:pPr>
                  <w:r w:rsidRPr="00D86A78">
                    <w:rPr>
                      <w:b/>
                      <w:color w:val="000000"/>
                      <w:sz w:val="26"/>
                      <w:szCs w:val="24"/>
                    </w:rPr>
                    <w:t>Nội dung</w:t>
                  </w:r>
                </w:p>
              </w:tc>
              <w:tc>
                <w:tcPr>
                  <w:tcW w:w="708"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Điểm</w:t>
                  </w:r>
                </w:p>
              </w:tc>
            </w:tr>
            <w:tr w:rsidR="009A2FED" w:rsidRPr="00D86A78" w:rsidTr="009A2FED">
              <w:tc>
                <w:tcPr>
                  <w:tcW w:w="691" w:type="dxa"/>
                  <w:vMerge w:val="restart"/>
                  <w:tcMar>
                    <w:left w:w="28" w:type="dxa"/>
                    <w:right w:w="28" w:type="dxa"/>
                  </w:tcMar>
                </w:tcPr>
                <w:p w:rsidR="009A2FED" w:rsidRPr="00D86A78" w:rsidRDefault="009A2FED" w:rsidP="009A2FED">
                  <w:pPr>
                    <w:jc w:val="center"/>
                    <w:rPr>
                      <w:b/>
                      <w:color w:val="000000"/>
                      <w:sz w:val="26"/>
                      <w:szCs w:val="24"/>
                    </w:rPr>
                  </w:pPr>
                  <w:r w:rsidRPr="00D86A78">
                    <w:rPr>
                      <w:b/>
                      <w:color w:val="000000"/>
                      <w:sz w:val="26"/>
                      <w:szCs w:val="24"/>
                    </w:rPr>
                    <w:t>Câu 3</w:t>
                  </w:r>
                </w:p>
                <w:p w:rsidR="009A2FED" w:rsidRPr="00D86A78" w:rsidRDefault="009A2FED" w:rsidP="009A2FED">
                  <w:pPr>
                    <w:jc w:val="center"/>
                    <w:rPr>
                      <w:b/>
                      <w:color w:val="000000"/>
                      <w:sz w:val="26"/>
                      <w:szCs w:val="24"/>
                    </w:rPr>
                  </w:pPr>
                  <w:r w:rsidRPr="00D86A78">
                    <w:rPr>
                      <w:b/>
                      <w:color w:val="000000"/>
                      <w:sz w:val="26"/>
                      <w:szCs w:val="24"/>
                    </w:rPr>
                    <w:t>(1,0)</w:t>
                  </w:r>
                </w:p>
              </w:tc>
              <w:tc>
                <w:tcPr>
                  <w:tcW w:w="9318" w:type="dxa"/>
                  <w:tcMar>
                    <w:left w:w="57" w:type="dxa"/>
                    <w:right w:w="57" w:type="dxa"/>
                  </w:tcMar>
                </w:tcPr>
                <w:p w:rsidR="009A2FED" w:rsidRPr="00D86A78" w:rsidRDefault="009A2FED" w:rsidP="009A2FED">
                  <w:pPr>
                    <w:jc w:val="both"/>
                    <w:rPr>
                      <w:color w:val="000000"/>
                      <w:sz w:val="26"/>
                      <w:szCs w:val="24"/>
                      <w:lang w:val="es-ES"/>
                    </w:rPr>
                  </w:pPr>
                  <w:r w:rsidRPr="00D86A78">
                    <w:rPr>
                      <w:color w:val="000000"/>
                      <w:sz w:val="26"/>
                      <w:szCs w:val="24"/>
                      <w:lang w:val="es-ES"/>
                    </w:rPr>
                    <w:t xml:space="preserve">  Cho hai hàm số </w:t>
                  </w:r>
                  <w:r w:rsidRPr="00D86A78">
                    <w:rPr>
                      <w:color w:val="000000"/>
                      <w:position w:val="-10"/>
                      <w:sz w:val="26"/>
                      <w:szCs w:val="24"/>
                      <w:lang w:val="es-ES"/>
                    </w:rPr>
                    <w:object w:dxaOrig="840" w:dyaOrig="380">
                      <v:shape id="_x0000_i1814" type="#_x0000_t75" style="width:42pt;height:18.75pt" o:ole="">
                        <v:imagedata r:id="rId1333" o:title=""/>
                      </v:shape>
                      <o:OLEObject Type="Embed" ProgID="Equation.DSMT4" ShapeID="_x0000_i1814" DrawAspect="Content" ObjectID="_1592692782" r:id="rId1424"/>
                    </w:object>
                  </w:r>
                  <w:r w:rsidRPr="00D86A78">
                    <w:rPr>
                      <w:color w:val="000000"/>
                      <w:sz w:val="26"/>
                      <w:szCs w:val="24"/>
                      <w:lang w:val="es-ES"/>
                    </w:rPr>
                    <w:t xml:space="preserve"> và </w:t>
                  </w:r>
                  <w:r w:rsidRPr="00D86A78">
                    <w:rPr>
                      <w:color w:val="000000"/>
                      <w:position w:val="-14"/>
                      <w:sz w:val="26"/>
                      <w:szCs w:val="24"/>
                      <w:lang w:val="es-ES"/>
                    </w:rPr>
                    <w:object w:dxaOrig="880" w:dyaOrig="400">
                      <v:shape id="_x0000_i1815" type="#_x0000_t75" style="width:44.25pt;height:20.25pt" o:ole="">
                        <v:imagedata r:id="rId1335" o:title=""/>
                      </v:shape>
                      <o:OLEObject Type="Embed" ProgID="Equation.DSMT4" ShapeID="_x0000_i1815" DrawAspect="Content" ObjectID="_1592692783" r:id="rId1425"/>
                    </w:object>
                  </w:r>
                  <w:r w:rsidRPr="00D86A78">
                    <w:rPr>
                      <w:color w:val="000000"/>
                      <w:sz w:val="26"/>
                      <w:szCs w:val="24"/>
                      <w:lang w:val="es-ES"/>
                    </w:rPr>
                    <w:t xml:space="preserve">. Tìm </w:t>
                  </w:r>
                  <w:r w:rsidRPr="00D86A78">
                    <w:rPr>
                      <w:color w:val="000000"/>
                      <w:position w:val="-6"/>
                      <w:sz w:val="26"/>
                      <w:szCs w:val="24"/>
                      <w:lang w:val="es-ES"/>
                    </w:rPr>
                    <w:object w:dxaOrig="260" w:dyaOrig="220">
                      <v:shape id="_x0000_i1816" type="#_x0000_t75" style="width:12.75pt;height:11.25pt" o:ole="">
                        <v:imagedata r:id="rId1337" o:title=""/>
                      </v:shape>
                      <o:OLEObject Type="Embed" ProgID="Equation.DSMT4" ShapeID="_x0000_i1816" DrawAspect="Content" ObjectID="_1592692784" r:id="rId1426"/>
                    </w:object>
                  </w:r>
                  <w:r w:rsidRPr="00D86A78">
                    <w:rPr>
                      <w:color w:val="000000"/>
                      <w:sz w:val="26"/>
                      <w:szCs w:val="24"/>
                      <w:lang w:val="es-ES"/>
                    </w:rPr>
                    <w:t xml:space="preserve"> để hai đồ thị của hai hàm số đã cho cắt nhau tại ba điểm phân biệt là ba đỉnh của tam giác đều. </w:t>
                  </w:r>
                </w:p>
                <w:p w:rsidR="009A2FED" w:rsidRPr="00D86A78" w:rsidRDefault="009A2FED" w:rsidP="009A2FED">
                  <w:pPr>
                    <w:jc w:val="both"/>
                    <w:rPr>
                      <w:color w:val="000000"/>
                      <w:sz w:val="26"/>
                      <w:szCs w:val="24"/>
                      <w:lang w:val="es-ES"/>
                    </w:rPr>
                  </w:pPr>
                </w:p>
              </w:tc>
              <w:tc>
                <w:tcPr>
                  <w:tcW w:w="708"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1,0</w:t>
                  </w:r>
                </w:p>
              </w:tc>
            </w:tr>
            <w:tr w:rsidR="009A2FED" w:rsidRPr="00D86A78" w:rsidTr="009A2FED">
              <w:trPr>
                <w:trHeight w:val="540"/>
              </w:trPr>
              <w:tc>
                <w:tcPr>
                  <w:tcW w:w="691" w:type="dxa"/>
                  <w:vMerge/>
                  <w:tcMar>
                    <w:left w:w="28" w:type="dxa"/>
                    <w:right w:w="28" w:type="dxa"/>
                  </w:tcMar>
                </w:tcPr>
                <w:p w:rsidR="009A2FED" w:rsidRPr="00D86A78" w:rsidRDefault="009A2FED" w:rsidP="009A2FED">
                  <w:pPr>
                    <w:jc w:val="center"/>
                    <w:rPr>
                      <w:b/>
                      <w:color w:val="000000"/>
                      <w:sz w:val="26"/>
                      <w:szCs w:val="24"/>
                      <w:lang w:val="fr-FR"/>
                    </w:rPr>
                  </w:pPr>
                </w:p>
              </w:tc>
              <w:tc>
                <w:tcPr>
                  <w:tcW w:w="9318" w:type="dxa"/>
                  <w:tcBorders>
                    <w:bottom w:val="dashed" w:sz="4" w:space="0" w:color="auto"/>
                  </w:tcBorders>
                  <w:tcMar>
                    <w:left w:w="57" w:type="dxa"/>
                    <w:right w:w="57" w:type="dxa"/>
                  </w:tcMar>
                </w:tcPr>
                <w:p w:rsidR="009A2FED" w:rsidRPr="00D86A78" w:rsidRDefault="009A2FED" w:rsidP="009A2FED">
                  <w:pPr>
                    <w:jc w:val="both"/>
                    <w:rPr>
                      <w:color w:val="000000"/>
                      <w:sz w:val="26"/>
                      <w:szCs w:val="24"/>
                      <w:lang w:val="es-ES"/>
                    </w:rPr>
                  </w:pPr>
                  <w:r w:rsidRPr="00D86A78">
                    <w:rPr>
                      <w:color w:val="000000"/>
                      <w:sz w:val="26"/>
                      <w:szCs w:val="24"/>
                      <w:lang w:val="es-ES"/>
                    </w:rPr>
                    <w:t xml:space="preserve">   Phương trình hoành độ giao điểm</w:t>
                  </w:r>
                </w:p>
                <w:p w:rsidR="009A2FED" w:rsidRPr="00D86A78" w:rsidRDefault="009A2FED" w:rsidP="009A2FED">
                  <w:pPr>
                    <w:jc w:val="both"/>
                    <w:rPr>
                      <w:color w:val="000000"/>
                      <w:sz w:val="26"/>
                      <w:szCs w:val="24"/>
                      <w:lang w:val="es-ES"/>
                    </w:rPr>
                  </w:pPr>
                  <w:r w:rsidRPr="00D86A78">
                    <w:rPr>
                      <w:color w:val="000000"/>
                      <w:sz w:val="26"/>
                      <w:szCs w:val="24"/>
                      <w:lang w:val="es-ES"/>
                    </w:rPr>
                    <w:t xml:space="preserve"> </w:t>
                  </w:r>
                  <w:r w:rsidRPr="00144701">
                    <w:rPr>
                      <w:color w:val="000000"/>
                      <w:position w:val="-26"/>
                      <w:sz w:val="26"/>
                      <w:szCs w:val="24"/>
                      <w:lang w:val="es-ES"/>
                    </w:rPr>
                    <w:object w:dxaOrig="5880" w:dyaOrig="680">
                      <v:shape id="_x0000_i1817" type="#_x0000_t75" style="width:294pt;height:33.75pt" o:ole="">
                        <v:imagedata r:id="rId1427" o:title=""/>
                      </v:shape>
                      <o:OLEObject Type="Embed" ProgID="Equation.DSMT4" ShapeID="_x0000_i1817" DrawAspect="Content" ObjectID="_1592692785" r:id="rId1428"/>
                    </w:object>
                  </w:r>
                  <w:r w:rsidRPr="00D86A78">
                    <w:rPr>
                      <w:color w:val="000000"/>
                      <w:sz w:val="26"/>
                      <w:szCs w:val="24"/>
                      <w:lang w:val="es-ES"/>
                    </w:rPr>
                    <w:t xml:space="preserve"> </w:t>
                  </w:r>
                </w:p>
                <w:p w:rsidR="009A2FED" w:rsidRPr="00D86A78" w:rsidRDefault="009A2FED" w:rsidP="009A2FED">
                  <w:pPr>
                    <w:jc w:val="both"/>
                    <w:rPr>
                      <w:color w:val="000000"/>
                      <w:sz w:val="26"/>
                      <w:szCs w:val="24"/>
                      <w:lang w:val="es-ES"/>
                    </w:rPr>
                  </w:pPr>
                </w:p>
              </w:tc>
              <w:tc>
                <w:tcPr>
                  <w:tcW w:w="708" w:type="dxa"/>
                  <w:tcBorders>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690"/>
              </w:trPr>
              <w:tc>
                <w:tcPr>
                  <w:tcW w:w="691" w:type="dxa"/>
                  <w:vMerge/>
                  <w:tcMar>
                    <w:left w:w="28" w:type="dxa"/>
                    <w:right w:w="28" w:type="dxa"/>
                  </w:tcMar>
                </w:tcPr>
                <w:p w:rsidR="009A2FED" w:rsidRPr="00D86A78" w:rsidRDefault="009A2FED" w:rsidP="009A2FED">
                  <w:pPr>
                    <w:jc w:val="center"/>
                    <w:rPr>
                      <w:b/>
                      <w:color w:val="000000"/>
                      <w:sz w:val="26"/>
                      <w:szCs w:val="24"/>
                      <w:lang w:val="es-ES"/>
                    </w:rPr>
                  </w:pPr>
                </w:p>
              </w:tc>
              <w:tc>
                <w:tcPr>
                  <w:tcW w:w="9318" w:type="dxa"/>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lang w:val="es-ES"/>
                    </w:rPr>
                  </w:pPr>
                  <w:r w:rsidRPr="00D86A78">
                    <w:rPr>
                      <w:color w:val="000000"/>
                      <w:sz w:val="26"/>
                      <w:szCs w:val="24"/>
                      <w:lang w:val="es-ES"/>
                    </w:rPr>
                    <w:t xml:space="preserve">Gọi ba giao điểm là </w:t>
                  </w:r>
                  <w:r w:rsidRPr="00D86A78">
                    <w:rPr>
                      <w:color w:val="000000"/>
                      <w:position w:val="-36"/>
                      <w:sz w:val="26"/>
                      <w:szCs w:val="24"/>
                      <w:lang w:val="es-ES"/>
                    </w:rPr>
                    <w:object w:dxaOrig="3540" w:dyaOrig="859">
                      <v:shape id="_x0000_i1818" type="#_x0000_t75" style="width:177pt;height:42.75pt" o:ole="">
                        <v:imagedata r:id="rId1429" o:title=""/>
                      </v:shape>
                      <o:OLEObject Type="Embed" ProgID="Equation.DSMT4" ShapeID="_x0000_i1818" DrawAspect="Content" ObjectID="_1592692786" r:id="rId1430"/>
                    </w:object>
                  </w:r>
                  <w:r w:rsidRPr="00D86A78">
                    <w:rPr>
                      <w:color w:val="000000"/>
                      <w:sz w:val="26"/>
                      <w:szCs w:val="24"/>
                      <w:lang w:val="es-ES"/>
                    </w:rPr>
                    <w:t xml:space="preserve"> và </w:t>
                  </w:r>
                  <w:r w:rsidRPr="00D86A78">
                    <w:rPr>
                      <w:i/>
                      <w:color w:val="000000"/>
                      <w:sz w:val="26"/>
                      <w:szCs w:val="24"/>
                      <w:lang w:val="es-ES"/>
                    </w:rPr>
                    <w:t>H</w:t>
                  </w:r>
                  <w:r w:rsidRPr="00D86A78">
                    <w:rPr>
                      <w:color w:val="000000"/>
                      <w:sz w:val="26"/>
                      <w:szCs w:val="24"/>
                      <w:lang w:val="es-ES"/>
                    </w:rPr>
                    <w:t xml:space="preserve"> là giao điểm của </w:t>
                  </w:r>
                  <w:r w:rsidRPr="00D86A78">
                    <w:rPr>
                      <w:i/>
                      <w:color w:val="000000"/>
                      <w:sz w:val="26"/>
                      <w:szCs w:val="24"/>
                      <w:lang w:val="es-ES"/>
                    </w:rPr>
                    <w:t>AB</w:t>
                  </w:r>
                  <w:r w:rsidRPr="00D86A78">
                    <w:rPr>
                      <w:color w:val="000000"/>
                      <w:sz w:val="26"/>
                      <w:szCs w:val="24"/>
                      <w:lang w:val="es-ES"/>
                    </w:rPr>
                    <w:t xml:space="preserve"> và trục tung, suy ra </w:t>
                  </w:r>
                  <w:r w:rsidRPr="00D86A78">
                    <w:rPr>
                      <w:color w:val="000000"/>
                      <w:position w:val="-26"/>
                      <w:sz w:val="26"/>
                      <w:szCs w:val="24"/>
                      <w:lang w:val="es-ES"/>
                    </w:rPr>
                    <w:object w:dxaOrig="2140" w:dyaOrig="740">
                      <v:shape id="_x0000_i1819" type="#_x0000_t75" style="width:107.25pt;height:36.75pt" o:ole="">
                        <v:imagedata r:id="rId1431" o:title=""/>
                      </v:shape>
                      <o:OLEObject Type="Embed" ProgID="Equation.DSMT4" ShapeID="_x0000_i1819" DrawAspect="Content" ObjectID="_1592692787" r:id="rId1432"/>
                    </w:object>
                  </w:r>
                </w:p>
              </w:tc>
              <w:tc>
                <w:tcPr>
                  <w:tcW w:w="708"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690"/>
              </w:trPr>
              <w:tc>
                <w:tcPr>
                  <w:tcW w:w="691" w:type="dxa"/>
                  <w:vMerge/>
                  <w:tcMar>
                    <w:left w:w="28" w:type="dxa"/>
                    <w:right w:w="28" w:type="dxa"/>
                  </w:tcMar>
                </w:tcPr>
                <w:p w:rsidR="009A2FED" w:rsidRPr="00D86A78" w:rsidRDefault="009A2FED" w:rsidP="009A2FED">
                  <w:pPr>
                    <w:jc w:val="center"/>
                    <w:rPr>
                      <w:b/>
                      <w:color w:val="000000"/>
                      <w:sz w:val="26"/>
                      <w:szCs w:val="24"/>
                      <w:lang w:val="es-ES"/>
                    </w:rPr>
                  </w:pPr>
                </w:p>
              </w:tc>
              <w:tc>
                <w:tcPr>
                  <w:tcW w:w="9318" w:type="dxa"/>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lang w:val="es-ES"/>
                    </w:rPr>
                  </w:pPr>
                  <w:r w:rsidRPr="00D86A78">
                    <w:rPr>
                      <w:color w:val="000000"/>
                      <w:position w:val="-4"/>
                      <w:sz w:val="26"/>
                      <w:szCs w:val="24"/>
                      <w:lang w:val="es-ES"/>
                    </w:rPr>
                    <w:object w:dxaOrig="180" w:dyaOrig="279">
                      <v:shape id="_x0000_i1820" type="#_x0000_t75" style="width:9pt;height:14.25pt" o:ole="">
                        <v:imagedata r:id="rId1433" o:title=""/>
                      </v:shape>
                      <o:OLEObject Type="Embed" ProgID="Equation.DSMT4" ShapeID="_x0000_i1820" DrawAspect="Content" ObjectID="_1592692788" r:id="rId1434"/>
                    </w:object>
                  </w:r>
                  <w:r w:rsidRPr="00D86A78">
                    <w:rPr>
                      <w:color w:val="000000"/>
                      <w:sz w:val="26"/>
                      <w:szCs w:val="24"/>
                      <w:lang w:val="es-ES"/>
                    </w:rPr>
                    <w:t xml:space="preserve"> Tam giác OAB đều </w:t>
                  </w:r>
                  <w:r w:rsidRPr="00D86A78">
                    <w:rPr>
                      <w:color w:val="000000"/>
                      <w:position w:val="-26"/>
                      <w:sz w:val="26"/>
                      <w:szCs w:val="24"/>
                      <w:lang w:val="es-ES"/>
                    </w:rPr>
                    <w:object w:dxaOrig="3460" w:dyaOrig="740">
                      <v:shape id="_x0000_i1821" type="#_x0000_t75" style="width:173.25pt;height:36.75pt" o:ole="">
                        <v:imagedata r:id="rId1435" o:title=""/>
                      </v:shape>
                      <o:OLEObject Type="Embed" ProgID="Equation.DSMT4" ShapeID="_x0000_i1821" DrawAspect="Content" ObjectID="_1592692789" r:id="rId1436"/>
                    </w:object>
                  </w:r>
                  <w:r w:rsidRPr="00D86A78">
                    <w:rPr>
                      <w:color w:val="000000"/>
                      <w:sz w:val="26"/>
                      <w:szCs w:val="24"/>
                      <w:lang w:val="es-ES"/>
                    </w:rPr>
                    <w:t xml:space="preserve"> </w:t>
                  </w:r>
                </w:p>
              </w:tc>
              <w:tc>
                <w:tcPr>
                  <w:tcW w:w="708"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171"/>
              </w:trPr>
              <w:tc>
                <w:tcPr>
                  <w:tcW w:w="691" w:type="dxa"/>
                  <w:vMerge/>
                  <w:tcMar>
                    <w:left w:w="28" w:type="dxa"/>
                    <w:right w:w="28" w:type="dxa"/>
                  </w:tcMar>
                </w:tcPr>
                <w:p w:rsidR="009A2FED" w:rsidRPr="00D86A78" w:rsidRDefault="009A2FED" w:rsidP="009A2FED">
                  <w:pPr>
                    <w:jc w:val="center"/>
                    <w:rPr>
                      <w:b/>
                      <w:color w:val="000000"/>
                      <w:sz w:val="26"/>
                      <w:szCs w:val="24"/>
                      <w:lang w:val="fr-FR"/>
                    </w:rPr>
                  </w:pPr>
                </w:p>
              </w:tc>
              <w:tc>
                <w:tcPr>
                  <w:tcW w:w="9318" w:type="dxa"/>
                  <w:tcBorders>
                    <w:top w:val="dashed" w:sz="4" w:space="0" w:color="auto"/>
                  </w:tcBorders>
                  <w:tcMar>
                    <w:left w:w="57" w:type="dxa"/>
                    <w:right w:w="57" w:type="dxa"/>
                  </w:tcMar>
                </w:tcPr>
                <w:p w:rsidR="009A2FED" w:rsidRPr="00D86A78" w:rsidRDefault="009A2FED" w:rsidP="009A2FED">
                  <w:pPr>
                    <w:jc w:val="both"/>
                    <w:rPr>
                      <w:color w:val="000000"/>
                      <w:sz w:val="26"/>
                      <w:szCs w:val="24"/>
                      <w:lang w:val="es-ES"/>
                    </w:rPr>
                  </w:pPr>
                  <w:r w:rsidRPr="00D86A78">
                    <w:rPr>
                      <w:color w:val="000000"/>
                      <w:sz w:val="26"/>
                      <w:szCs w:val="24"/>
                      <w:lang w:val="es-ES"/>
                    </w:rPr>
                    <w:t xml:space="preserve">   Giải và tìm được </w:t>
                  </w:r>
                  <w:r w:rsidRPr="00BA05CA">
                    <w:rPr>
                      <w:color w:val="000000"/>
                      <w:position w:val="-12"/>
                      <w:sz w:val="26"/>
                      <w:szCs w:val="24"/>
                      <w:lang w:val="es-ES"/>
                    </w:rPr>
                    <w:object w:dxaOrig="2600" w:dyaOrig="420">
                      <v:shape id="_x0000_i1822" type="#_x0000_t75" style="width:129.75pt;height:21pt" o:ole="">
                        <v:imagedata r:id="rId1437" o:title=""/>
                      </v:shape>
                      <o:OLEObject Type="Embed" ProgID="Equation.DSMT4" ShapeID="_x0000_i1822" DrawAspect="Content" ObjectID="_1592692790" r:id="rId1438"/>
                    </w:object>
                  </w:r>
                  <w:r>
                    <w:rPr>
                      <w:color w:val="000000"/>
                      <w:sz w:val="26"/>
                      <w:szCs w:val="24"/>
                      <w:lang w:val="es-ES"/>
                    </w:rPr>
                    <w:t xml:space="preserve">, loại </w:t>
                  </w:r>
                  <w:r w:rsidRPr="00D62466">
                    <w:rPr>
                      <w:color w:val="000000"/>
                      <w:position w:val="-6"/>
                      <w:sz w:val="26"/>
                      <w:szCs w:val="24"/>
                      <w:lang w:val="es-ES"/>
                    </w:rPr>
                    <w:object w:dxaOrig="660" w:dyaOrig="279">
                      <v:shape id="_x0000_i1823" type="#_x0000_t75" style="width:33pt;height:14.25pt" o:ole="">
                        <v:imagedata r:id="rId1439" o:title=""/>
                      </v:shape>
                      <o:OLEObject Type="Embed" ProgID="Equation.DSMT4" ShapeID="_x0000_i1823" DrawAspect="Content" ObjectID="_1592692791" r:id="rId1440"/>
                    </w:object>
                  </w:r>
                  <w:r>
                    <w:rPr>
                      <w:color w:val="000000"/>
                      <w:sz w:val="26"/>
                      <w:szCs w:val="24"/>
                      <w:lang w:val="es-ES"/>
                    </w:rPr>
                    <w:t xml:space="preserve">. Vậy </w:t>
                  </w:r>
                  <w:r w:rsidRPr="00BA05CA">
                    <w:rPr>
                      <w:color w:val="000000"/>
                      <w:position w:val="-12"/>
                      <w:sz w:val="26"/>
                      <w:szCs w:val="24"/>
                      <w:lang w:val="es-ES"/>
                    </w:rPr>
                    <w:object w:dxaOrig="1939" w:dyaOrig="420">
                      <v:shape id="_x0000_i1824" type="#_x0000_t75" style="width:96.75pt;height:21pt" o:ole="">
                        <v:imagedata r:id="rId1441" o:title=""/>
                      </v:shape>
                      <o:OLEObject Type="Embed" ProgID="Equation.DSMT4" ShapeID="_x0000_i1824" DrawAspect="Content" ObjectID="_1592692792" r:id="rId1442"/>
                    </w:object>
                  </w:r>
                </w:p>
              </w:tc>
              <w:tc>
                <w:tcPr>
                  <w:tcW w:w="708" w:type="dxa"/>
                  <w:tcBorders>
                    <w:top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bl>
          <w:p w:rsidR="009A2FED" w:rsidRPr="00D86A78" w:rsidRDefault="009A2FED" w:rsidP="009A2FED">
            <w:pPr>
              <w:rPr>
                <w:sz w:val="26"/>
                <w:szCs w:val="24"/>
              </w:rPr>
            </w:pP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3449"/>
              <w:gridCol w:w="1065"/>
              <w:gridCol w:w="4515"/>
              <w:gridCol w:w="720"/>
            </w:tblGrid>
            <w:tr w:rsidR="009A2FED" w:rsidRPr="00D86A78" w:rsidTr="009A2FED">
              <w:tc>
                <w:tcPr>
                  <w:tcW w:w="691"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Câu</w:t>
                  </w:r>
                </w:p>
              </w:tc>
              <w:tc>
                <w:tcPr>
                  <w:tcW w:w="9029" w:type="dxa"/>
                  <w:gridSpan w:val="3"/>
                  <w:tcMar>
                    <w:left w:w="57" w:type="dxa"/>
                    <w:right w:w="57" w:type="dxa"/>
                  </w:tcMar>
                  <w:vAlign w:val="center"/>
                </w:tcPr>
                <w:p w:rsidR="009A2FED" w:rsidRPr="00D86A78" w:rsidRDefault="009A2FED" w:rsidP="009A2FED">
                  <w:pPr>
                    <w:jc w:val="center"/>
                    <w:rPr>
                      <w:b/>
                      <w:color w:val="000000"/>
                      <w:sz w:val="26"/>
                      <w:szCs w:val="24"/>
                    </w:rPr>
                  </w:pPr>
                  <w:r w:rsidRPr="00D86A78">
                    <w:rPr>
                      <w:b/>
                      <w:color w:val="000000"/>
                      <w:sz w:val="26"/>
                      <w:szCs w:val="24"/>
                    </w:rPr>
                    <w:t>Nội dung</w:t>
                  </w:r>
                </w:p>
              </w:tc>
              <w:tc>
                <w:tcPr>
                  <w:tcW w:w="720"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Điểm</w:t>
                  </w:r>
                </w:p>
              </w:tc>
            </w:tr>
            <w:tr w:rsidR="009A2FED" w:rsidRPr="00D86A78" w:rsidTr="009A2FED">
              <w:trPr>
                <w:trHeight w:val="554"/>
              </w:trPr>
              <w:tc>
                <w:tcPr>
                  <w:tcW w:w="691" w:type="dxa"/>
                  <w:vMerge w:val="restart"/>
                  <w:tcMar>
                    <w:left w:w="28" w:type="dxa"/>
                    <w:right w:w="28" w:type="dxa"/>
                  </w:tcMar>
                </w:tcPr>
                <w:p w:rsidR="009A2FED" w:rsidRPr="00D86A78" w:rsidRDefault="009A2FED" w:rsidP="009A2FED">
                  <w:pPr>
                    <w:jc w:val="center"/>
                    <w:rPr>
                      <w:b/>
                      <w:color w:val="000000"/>
                      <w:sz w:val="26"/>
                      <w:szCs w:val="24"/>
                    </w:rPr>
                  </w:pPr>
                  <w:r w:rsidRPr="00D86A78">
                    <w:rPr>
                      <w:b/>
                      <w:color w:val="000000"/>
                      <w:sz w:val="26"/>
                      <w:szCs w:val="24"/>
                    </w:rPr>
                    <w:t>Câu 4</w:t>
                  </w:r>
                </w:p>
                <w:p w:rsidR="009A2FED" w:rsidRPr="00D86A78" w:rsidRDefault="009A2FED" w:rsidP="009A2FED">
                  <w:pPr>
                    <w:jc w:val="center"/>
                    <w:rPr>
                      <w:b/>
                      <w:color w:val="000000"/>
                      <w:sz w:val="26"/>
                      <w:szCs w:val="24"/>
                    </w:rPr>
                  </w:pPr>
                  <w:r w:rsidRPr="00D86A78">
                    <w:rPr>
                      <w:b/>
                      <w:color w:val="000000"/>
                      <w:sz w:val="26"/>
                      <w:szCs w:val="24"/>
                    </w:rPr>
                    <w:t>(2,0)</w:t>
                  </w:r>
                </w:p>
              </w:tc>
              <w:tc>
                <w:tcPr>
                  <w:tcW w:w="9029" w:type="dxa"/>
                  <w:gridSpan w:val="3"/>
                  <w:tcBorders>
                    <w:right w:val="single" w:sz="4" w:space="0" w:color="auto"/>
                  </w:tcBorders>
                  <w:tcMar>
                    <w:left w:w="57" w:type="dxa"/>
                    <w:right w:w="57" w:type="dxa"/>
                  </w:tcMar>
                </w:tcPr>
                <w:p w:rsidR="009A2FED" w:rsidRPr="00D86A78" w:rsidRDefault="009A2FED" w:rsidP="009A2FED">
                  <w:pPr>
                    <w:jc w:val="both"/>
                    <w:rPr>
                      <w:sz w:val="26"/>
                      <w:szCs w:val="24"/>
                      <w:lang w:val="nl-NL"/>
                    </w:rPr>
                  </w:pPr>
                  <w:r w:rsidRPr="00D86A78">
                    <w:rPr>
                      <w:sz w:val="26"/>
                      <w:szCs w:val="24"/>
                      <w:lang w:val="nl-NL"/>
                    </w:rPr>
                    <w:t xml:space="preserve"> a) So sánh </w:t>
                  </w:r>
                  <w:r w:rsidRPr="00D86A78">
                    <w:rPr>
                      <w:i/>
                      <w:sz w:val="26"/>
                      <w:szCs w:val="24"/>
                      <w:lang w:val="nl-NL"/>
                    </w:rPr>
                    <w:t>MN</w:t>
                  </w:r>
                  <w:r w:rsidRPr="00D86A78">
                    <w:rPr>
                      <w:sz w:val="26"/>
                      <w:szCs w:val="24"/>
                      <w:lang w:val="nl-NL"/>
                    </w:rPr>
                    <w:t xml:space="preserve"> với</w:t>
                  </w:r>
                  <w:r w:rsidRPr="00D86A78">
                    <w:rPr>
                      <w:i/>
                      <w:sz w:val="26"/>
                      <w:szCs w:val="24"/>
                      <w:lang w:val="nl-NL"/>
                    </w:rPr>
                    <w:t xml:space="preserve"> AM + NC</w:t>
                  </w:r>
                  <w:r w:rsidRPr="00D86A78">
                    <w:rPr>
                      <w:sz w:val="26"/>
                      <w:szCs w:val="24"/>
                      <w:lang w:val="nl-NL"/>
                    </w:rPr>
                    <w:t>.</w:t>
                  </w:r>
                </w:p>
                <w:p w:rsidR="009A2FED" w:rsidRPr="00D86A78" w:rsidRDefault="009A2FED" w:rsidP="009A2FED">
                  <w:pPr>
                    <w:jc w:val="both"/>
                    <w:rPr>
                      <w:color w:val="000000"/>
                      <w:sz w:val="26"/>
                      <w:szCs w:val="24"/>
                      <w:lang w:val="nl-NL"/>
                    </w:rPr>
                  </w:pPr>
                </w:p>
              </w:tc>
              <w:tc>
                <w:tcPr>
                  <w:tcW w:w="720" w:type="dxa"/>
                  <w:tcBorders>
                    <w:left w:val="single" w:sz="4" w:space="0" w:color="auto"/>
                  </w:tcBorders>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1,0</w:t>
                  </w:r>
                </w:p>
              </w:tc>
            </w:tr>
            <w:tr w:rsidR="009A2FED" w:rsidRPr="00D86A78" w:rsidTr="009A2FED">
              <w:trPr>
                <w:trHeight w:val="108"/>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3449" w:type="dxa"/>
                  <w:vMerge w:val="restart"/>
                  <w:tcBorders>
                    <w:right w:val="single" w:sz="4" w:space="0" w:color="auto"/>
                  </w:tcBorders>
                  <w:tcMar>
                    <w:left w:w="57" w:type="dxa"/>
                    <w:right w:w="57" w:type="dxa"/>
                  </w:tcMar>
                </w:tcPr>
                <w:p w:rsidR="009A2FED" w:rsidRPr="00D86A78" w:rsidRDefault="009A2FED" w:rsidP="009A2FED">
                  <w:pPr>
                    <w:jc w:val="center"/>
                    <w:rPr>
                      <w:color w:val="000000"/>
                      <w:sz w:val="26"/>
                      <w:szCs w:val="24"/>
                      <w:lang w:val="nl-NL"/>
                    </w:rPr>
                  </w:pPr>
                  <w:r>
                    <w:rPr>
                      <w:noProof/>
                      <w:color w:val="000000"/>
                      <w:sz w:val="26"/>
                      <w:szCs w:val="24"/>
                      <w:lang w:val="en-US"/>
                    </w:rPr>
                    <w:drawing>
                      <wp:inline distT="0" distB="0" distL="0" distR="0">
                        <wp:extent cx="1743075" cy="1724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1743075" cy="1724025"/>
                                </a:xfrm>
                                <a:prstGeom prst="rect">
                                  <a:avLst/>
                                </a:prstGeom>
                                <a:noFill/>
                                <a:ln>
                                  <a:noFill/>
                                </a:ln>
                              </pic:spPr>
                            </pic:pic>
                          </a:graphicData>
                        </a:graphic>
                      </wp:inline>
                    </w:drawing>
                  </w:r>
                </w:p>
              </w:tc>
              <w:tc>
                <w:tcPr>
                  <w:tcW w:w="5580" w:type="dxa"/>
                  <w:gridSpan w:val="2"/>
                  <w:tcBorders>
                    <w:bottom w:val="dashed" w:sz="4" w:space="0" w:color="auto"/>
                    <w:right w:val="single" w:sz="4" w:space="0" w:color="auto"/>
                  </w:tcBorders>
                  <w:shd w:val="clear" w:color="auto" w:fill="auto"/>
                  <w:tcMar>
                    <w:left w:w="28" w:type="dxa"/>
                    <w:right w:w="28" w:type="dxa"/>
                  </w:tcMar>
                </w:tcPr>
                <w:p w:rsidR="009A2FED" w:rsidRPr="00D86A78" w:rsidRDefault="009A2FED" w:rsidP="009A2FED">
                  <w:pPr>
                    <w:rPr>
                      <w:sz w:val="26"/>
                      <w:szCs w:val="24"/>
                      <w:lang w:val="nl-NL"/>
                    </w:rPr>
                  </w:pPr>
                  <w:r w:rsidRPr="00D86A78">
                    <w:rPr>
                      <w:sz w:val="26"/>
                      <w:szCs w:val="24"/>
                      <w:lang w:val="nl-NL"/>
                    </w:rPr>
                    <w:t>Hình vẽ phục vụ câu a)</w:t>
                  </w:r>
                </w:p>
              </w:tc>
              <w:tc>
                <w:tcPr>
                  <w:tcW w:w="720" w:type="dxa"/>
                  <w:tcBorders>
                    <w:left w:val="single" w:sz="4" w:space="0" w:color="auto"/>
                    <w:bottom w:val="dashed" w:sz="4" w:space="0" w:color="auto"/>
                  </w:tcBorders>
                  <w:shd w:val="clear" w:color="auto" w:fill="auto"/>
                  <w:tcMar>
                    <w:left w:w="28" w:type="dxa"/>
                    <w:right w:w="28" w:type="dxa"/>
                  </w:tcMar>
                  <w:vAlign w:val="center"/>
                </w:tcPr>
                <w:p w:rsidR="009A2FED" w:rsidRPr="00D86A78" w:rsidRDefault="009A2FED" w:rsidP="009A2FED">
                  <w:pPr>
                    <w:jc w:val="center"/>
                    <w:rPr>
                      <w:sz w:val="26"/>
                      <w:szCs w:val="24"/>
                    </w:rPr>
                  </w:pPr>
                  <w:r w:rsidRPr="00D86A78">
                    <w:rPr>
                      <w:sz w:val="26"/>
                      <w:szCs w:val="24"/>
                    </w:rPr>
                    <w:t>0,25</w:t>
                  </w:r>
                </w:p>
              </w:tc>
            </w:tr>
            <w:tr w:rsidR="009A2FED" w:rsidRPr="00D86A78" w:rsidTr="009A2FED">
              <w:trPr>
                <w:trHeight w:val="108"/>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3449" w:type="dxa"/>
                  <w:vMerge/>
                  <w:tcBorders>
                    <w:right w:val="single" w:sz="4" w:space="0" w:color="auto"/>
                  </w:tcBorders>
                  <w:tcMar>
                    <w:left w:w="57" w:type="dxa"/>
                    <w:right w:w="57" w:type="dxa"/>
                  </w:tcMar>
                </w:tcPr>
                <w:p w:rsidR="009A2FED" w:rsidRPr="00D86A78" w:rsidRDefault="009A2FED" w:rsidP="009A2FED">
                  <w:pPr>
                    <w:jc w:val="center"/>
                    <w:rPr>
                      <w:color w:val="000000"/>
                      <w:sz w:val="26"/>
                      <w:szCs w:val="24"/>
                      <w:lang w:val="nl-NL"/>
                    </w:rPr>
                  </w:pPr>
                </w:p>
              </w:tc>
              <w:tc>
                <w:tcPr>
                  <w:tcW w:w="5580" w:type="dxa"/>
                  <w:gridSpan w:val="2"/>
                  <w:tcBorders>
                    <w:bottom w:val="dashed" w:sz="4" w:space="0" w:color="auto"/>
                    <w:right w:val="single" w:sz="4" w:space="0" w:color="auto"/>
                  </w:tcBorders>
                  <w:shd w:val="clear" w:color="auto" w:fill="auto"/>
                  <w:tcMar>
                    <w:left w:w="28" w:type="dxa"/>
                    <w:right w:w="28" w:type="dxa"/>
                  </w:tcMar>
                </w:tcPr>
                <w:p w:rsidR="009A2FED" w:rsidRPr="00D86A78" w:rsidRDefault="009A2FED" w:rsidP="009A2FED">
                  <w:pPr>
                    <w:rPr>
                      <w:sz w:val="26"/>
                      <w:szCs w:val="24"/>
                      <w:lang w:val="nl-NL"/>
                    </w:rPr>
                  </w:pPr>
                  <w:r w:rsidRPr="00D86A78">
                    <w:rPr>
                      <w:sz w:val="26"/>
                      <w:szCs w:val="24"/>
                      <w:lang w:val="nl-NL"/>
                    </w:rPr>
                    <w:t xml:space="preserve">Trên cạnh </w:t>
                  </w:r>
                  <w:r w:rsidRPr="00D86A78">
                    <w:rPr>
                      <w:i/>
                      <w:sz w:val="26"/>
                      <w:szCs w:val="24"/>
                      <w:lang w:val="nl-NL"/>
                    </w:rPr>
                    <w:t>BI</w:t>
                  </w:r>
                  <w:r w:rsidRPr="00D86A78">
                    <w:rPr>
                      <w:sz w:val="26"/>
                      <w:szCs w:val="24"/>
                      <w:lang w:val="nl-NL"/>
                    </w:rPr>
                    <w:t xml:space="preserve"> lấy điểm </w:t>
                  </w:r>
                  <w:r w:rsidRPr="00D86A78">
                    <w:rPr>
                      <w:i/>
                      <w:sz w:val="26"/>
                      <w:szCs w:val="24"/>
                      <w:lang w:val="nl-NL"/>
                    </w:rPr>
                    <w:t>H</w:t>
                  </w:r>
                  <w:r w:rsidRPr="00D86A78">
                    <w:rPr>
                      <w:sz w:val="26"/>
                      <w:szCs w:val="24"/>
                      <w:lang w:val="nl-NL"/>
                    </w:rPr>
                    <w:t xml:space="preserve"> sao cho </w:t>
                  </w:r>
                  <w:r w:rsidRPr="00D86A78">
                    <w:rPr>
                      <w:i/>
                      <w:sz w:val="26"/>
                      <w:szCs w:val="24"/>
                      <w:lang w:val="nl-NL"/>
                    </w:rPr>
                    <w:t>BH = BA = a</w:t>
                  </w:r>
                  <w:r w:rsidRPr="00D86A78">
                    <w:rPr>
                      <w:sz w:val="26"/>
                      <w:szCs w:val="24"/>
                      <w:lang w:val="nl-NL"/>
                    </w:rPr>
                    <w:t>.</w:t>
                  </w:r>
                </w:p>
                <w:p w:rsidR="009A2FED" w:rsidRPr="00D86A78" w:rsidRDefault="009A2FED" w:rsidP="009A2FED">
                  <w:pPr>
                    <w:rPr>
                      <w:sz w:val="26"/>
                      <w:szCs w:val="24"/>
                      <w:lang w:val="nl-NL"/>
                    </w:rPr>
                  </w:pPr>
                  <w:r w:rsidRPr="00D86A78">
                    <w:rPr>
                      <w:position w:val="-6"/>
                      <w:sz w:val="26"/>
                      <w:szCs w:val="24"/>
                      <w:lang w:val="nl-NL"/>
                    </w:rPr>
                    <w:object w:dxaOrig="2160" w:dyaOrig="279">
                      <v:shape id="_x0000_i1825" type="#_x0000_t75" style="width:108pt;height:14.25pt" o:ole="">
                        <v:imagedata r:id="rId1444" o:title=""/>
                      </v:shape>
                      <o:OLEObject Type="Embed" ProgID="Equation.DSMT4" ShapeID="_x0000_i1825" DrawAspect="Content" ObjectID="_1592692793" r:id="rId1445"/>
                    </w:object>
                  </w:r>
                  <w:r w:rsidRPr="00D86A78">
                    <w:rPr>
                      <w:sz w:val="26"/>
                      <w:szCs w:val="24"/>
                      <w:lang w:val="nl-NL"/>
                    </w:rPr>
                    <w:t xml:space="preserve"> và </w:t>
                  </w:r>
                  <w:r w:rsidRPr="00D86A78">
                    <w:rPr>
                      <w:position w:val="-6"/>
                      <w:sz w:val="26"/>
                      <w:szCs w:val="24"/>
                      <w:lang w:val="nl-NL"/>
                    </w:rPr>
                    <w:object w:dxaOrig="1760" w:dyaOrig="279">
                      <v:shape id="_x0000_i1826" type="#_x0000_t75" style="width:87.75pt;height:14.25pt" o:ole="">
                        <v:imagedata r:id="rId1446" o:title=""/>
                      </v:shape>
                      <o:OLEObject Type="Embed" ProgID="Equation.DSMT4" ShapeID="_x0000_i1826" DrawAspect="Content" ObjectID="_1592692794" r:id="rId1447"/>
                    </w:object>
                  </w:r>
                </w:p>
              </w:tc>
              <w:tc>
                <w:tcPr>
                  <w:tcW w:w="720" w:type="dxa"/>
                  <w:tcBorders>
                    <w:left w:val="single" w:sz="4" w:space="0" w:color="auto"/>
                    <w:bottom w:val="dashed" w:sz="4" w:space="0" w:color="auto"/>
                  </w:tcBorders>
                  <w:shd w:val="clear" w:color="auto" w:fill="auto"/>
                  <w:tcMar>
                    <w:left w:w="28" w:type="dxa"/>
                    <w:right w:w="28" w:type="dxa"/>
                  </w:tcMar>
                  <w:vAlign w:val="center"/>
                </w:tcPr>
                <w:p w:rsidR="009A2FED" w:rsidRPr="00D86A78" w:rsidRDefault="009A2FED" w:rsidP="009A2FED">
                  <w:pPr>
                    <w:jc w:val="center"/>
                    <w:rPr>
                      <w:sz w:val="26"/>
                      <w:szCs w:val="24"/>
                    </w:rPr>
                  </w:pPr>
                  <w:r w:rsidRPr="00D86A78">
                    <w:rPr>
                      <w:sz w:val="26"/>
                      <w:szCs w:val="24"/>
                    </w:rPr>
                    <w:t>0,25</w:t>
                  </w:r>
                </w:p>
              </w:tc>
            </w:tr>
            <w:tr w:rsidR="009A2FED" w:rsidRPr="00D86A78" w:rsidTr="009A2FED">
              <w:trPr>
                <w:trHeight w:val="393"/>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3449" w:type="dxa"/>
                  <w:vMerge/>
                  <w:tcBorders>
                    <w:right w:val="single" w:sz="4" w:space="0" w:color="auto"/>
                  </w:tcBorders>
                  <w:tcMar>
                    <w:left w:w="57" w:type="dxa"/>
                    <w:right w:w="57" w:type="dxa"/>
                  </w:tcMar>
                </w:tcPr>
                <w:p w:rsidR="009A2FED" w:rsidRPr="00D86A78" w:rsidRDefault="009A2FED" w:rsidP="009A2FED">
                  <w:pPr>
                    <w:jc w:val="center"/>
                    <w:rPr>
                      <w:color w:val="000000"/>
                      <w:sz w:val="26"/>
                      <w:szCs w:val="24"/>
                      <w:lang w:val="nl-NL"/>
                    </w:rPr>
                  </w:pPr>
                </w:p>
              </w:tc>
              <w:tc>
                <w:tcPr>
                  <w:tcW w:w="5580" w:type="dxa"/>
                  <w:gridSpan w:val="2"/>
                  <w:tcBorders>
                    <w:top w:val="dashed" w:sz="4" w:space="0" w:color="auto"/>
                    <w:bottom w:val="dashed" w:sz="4" w:space="0" w:color="auto"/>
                    <w:right w:val="single" w:sz="4" w:space="0" w:color="auto"/>
                  </w:tcBorders>
                  <w:shd w:val="clear" w:color="auto" w:fill="auto"/>
                  <w:tcMar>
                    <w:left w:w="28" w:type="dxa"/>
                    <w:right w:w="28" w:type="dxa"/>
                  </w:tcMar>
                </w:tcPr>
                <w:p w:rsidR="009A2FED" w:rsidRPr="00D86A78" w:rsidRDefault="009A2FED" w:rsidP="009A2FED">
                  <w:pPr>
                    <w:rPr>
                      <w:sz w:val="26"/>
                      <w:szCs w:val="24"/>
                      <w:lang w:val="nl-NL"/>
                    </w:rPr>
                  </w:pPr>
                  <w:r w:rsidRPr="00D86A78">
                    <w:rPr>
                      <w:sz w:val="26"/>
                      <w:szCs w:val="24"/>
                      <w:lang w:val="nl-NL"/>
                    </w:rPr>
                    <w:t xml:space="preserve">Suy ra </w:t>
                  </w:r>
                  <w:r w:rsidRPr="00D86A78">
                    <w:rPr>
                      <w:position w:val="-12"/>
                      <w:sz w:val="26"/>
                      <w:szCs w:val="24"/>
                      <w:lang w:val="nl-NL"/>
                    </w:rPr>
                    <w:object w:dxaOrig="4300" w:dyaOrig="440">
                      <v:shape id="_x0000_i1827" type="#_x0000_t75" style="width:215.25pt;height:21.75pt" o:ole="">
                        <v:imagedata r:id="rId1448" o:title=""/>
                      </v:shape>
                      <o:OLEObject Type="Embed" ProgID="Equation.DSMT4" ShapeID="_x0000_i1827" DrawAspect="Content" ObjectID="_1592692795" r:id="rId1449"/>
                    </w:object>
                  </w:r>
                  <w:r w:rsidRPr="00D86A78">
                    <w:rPr>
                      <w:sz w:val="26"/>
                      <w:szCs w:val="24"/>
                      <w:lang w:val="nl-NL"/>
                    </w:rPr>
                    <w:t xml:space="preserve"> </w:t>
                  </w:r>
                </w:p>
              </w:tc>
              <w:tc>
                <w:tcPr>
                  <w:tcW w:w="720" w:type="dxa"/>
                  <w:tcBorders>
                    <w:top w:val="dashed" w:sz="4" w:space="0" w:color="auto"/>
                    <w:left w:val="single" w:sz="4" w:space="0" w:color="auto"/>
                    <w:bottom w:val="dashed" w:sz="4" w:space="0" w:color="auto"/>
                  </w:tcBorders>
                  <w:shd w:val="clear" w:color="auto" w:fill="auto"/>
                  <w:tcMar>
                    <w:left w:w="28" w:type="dxa"/>
                    <w:right w:w="28" w:type="dxa"/>
                  </w:tcMar>
                  <w:vAlign w:val="center"/>
                </w:tcPr>
                <w:p w:rsidR="009A2FED" w:rsidRPr="00D86A78" w:rsidRDefault="009A2FED" w:rsidP="009A2FED">
                  <w:pPr>
                    <w:jc w:val="center"/>
                    <w:rPr>
                      <w:sz w:val="26"/>
                      <w:szCs w:val="24"/>
                    </w:rPr>
                  </w:pPr>
                  <w:r w:rsidRPr="00D86A78">
                    <w:rPr>
                      <w:sz w:val="26"/>
                      <w:szCs w:val="24"/>
                    </w:rPr>
                    <w:t>0,25</w:t>
                  </w:r>
                </w:p>
              </w:tc>
            </w:tr>
            <w:tr w:rsidR="009A2FED" w:rsidRPr="00D86A78" w:rsidTr="009A2FED">
              <w:trPr>
                <w:trHeight w:val="393"/>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3449" w:type="dxa"/>
                  <w:vMerge/>
                  <w:tcBorders>
                    <w:right w:val="single" w:sz="4" w:space="0" w:color="auto"/>
                  </w:tcBorders>
                  <w:tcMar>
                    <w:left w:w="57" w:type="dxa"/>
                    <w:right w:w="57" w:type="dxa"/>
                  </w:tcMar>
                </w:tcPr>
                <w:p w:rsidR="009A2FED" w:rsidRPr="00D86A78" w:rsidRDefault="009A2FED" w:rsidP="009A2FED">
                  <w:pPr>
                    <w:jc w:val="center"/>
                    <w:rPr>
                      <w:color w:val="000000"/>
                      <w:sz w:val="26"/>
                      <w:szCs w:val="24"/>
                      <w:lang w:val="nl-NL"/>
                    </w:rPr>
                  </w:pPr>
                </w:p>
              </w:tc>
              <w:tc>
                <w:tcPr>
                  <w:tcW w:w="5580" w:type="dxa"/>
                  <w:gridSpan w:val="2"/>
                  <w:tcBorders>
                    <w:top w:val="dashed" w:sz="4" w:space="0" w:color="auto"/>
                    <w:bottom w:val="dashed" w:sz="4" w:space="0" w:color="auto"/>
                    <w:right w:val="single" w:sz="4" w:space="0" w:color="auto"/>
                  </w:tcBorders>
                  <w:shd w:val="clear" w:color="auto" w:fill="auto"/>
                  <w:tcMar>
                    <w:left w:w="28" w:type="dxa"/>
                    <w:right w:w="28" w:type="dxa"/>
                  </w:tcMar>
                </w:tcPr>
                <w:p w:rsidR="009A2FED" w:rsidRDefault="009A2FED" w:rsidP="009A2FED">
                  <w:pPr>
                    <w:jc w:val="both"/>
                    <w:rPr>
                      <w:sz w:val="26"/>
                      <w:szCs w:val="24"/>
                      <w:lang w:val="nl-NL"/>
                    </w:rPr>
                  </w:pPr>
                  <w:r w:rsidRPr="00D86A78">
                    <w:rPr>
                      <w:sz w:val="26"/>
                      <w:szCs w:val="24"/>
                      <w:lang w:val="nl-NL"/>
                    </w:rPr>
                    <w:t>Suy ra</w:t>
                  </w:r>
                  <w:r w:rsidRPr="00D86A78">
                    <w:rPr>
                      <w:i/>
                      <w:sz w:val="26"/>
                      <w:szCs w:val="24"/>
                      <w:lang w:val="nl-NL"/>
                    </w:rPr>
                    <w:t xml:space="preserve"> M</w:t>
                  </w:r>
                  <w:r w:rsidRPr="00D86A78">
                    <w:rPr>
                      <w:sz w:val="26"/>
                      <w:szCs w:val="24"/>
                      <w:lang w:val="nl-NL"/>
                    </w:rPr>
                    <w:t xml:space="preserve">; </w:t>
                  </w:r>
                  <w:r w:rsidRPr="00D86A78">
                    <w:rPr>
                      <w:i/>
                      <w:sz w:val="26"/>
                      <w:szCs w:val="24"/>
                      <w:lang w:val="nl-NL"/>
                    </w:rPr>
                    <w:t>H</w:t>
                  </w:r>
                  <w:r w:rsidRPr="00D86A78">
                    <w:rPr>
                      <w:sz w:val="26"/>
                      <w:szCs w:val="24"/>
                      <w:lang w:val="nl-NL"/>
                    </w:rPr>
                    <w:t xml:space="preserve">; </w:t>
                  </w:r>
                  <w:r w:rsidRPr="00D86A78">
                    <w:rPr>
                      <w:i/>
                      <w:sz w:val="26"/>
                      <w:szCs w:val="24"/>
                      <w:lang w:val="nl-NL"/>
                    </w:rPr>
                    <w:t xml:space="preserve">N </w:t>
                  </w:r>
                  <w:r w:rsidRPr="00D86A78">
                    <w:rPr>
                      <w:sz w:val="26"/>
                      <w:szCs w:val="24"/>
                      <w:lang w:val="nl-NL"/>
                    </w:rPr>
                    <w:t xml:space="preserve">thẳng hàng, do đó  </w:t>
                  </w:r>
                </w:p>
                <w:p w:rsidR="009A2FED" w:rsidRPr="00D86A78" w:rsidRDefault="009A2FED" w:rsidP="009A2FED">
                  <w:pPr>
                    <w:jc w:val="both"/>
                    <w:rPr>
                      <w:sz w:val="26"/>
                      <w:szCs w:val="24"/>
                      <w:lang w:val="nl-NL"/>
                    </w:rPr>
                  </w:pPr>
                  <w:r w:rsidRPr="00D86A78">
                    <w:rPr>
                      <w:i/>
                      <w:sz w:val="26"/>
                      <w:szCs w:val="24"/>
                      <w:lang w:val="nl-NL"/>
                    </w:rPr>
                    <w:t>MN</w:t>
                  </w:r>
                  <w:r w:rsidRPr="00D86A78">
                    <w:rPr>
                      <w:sz w:val="26"/>
                      <w:szCs w:val="24"/>
                      <w:lang w:val="nl-NL"/>
                    </w:rPr>
                    <w:t xml:space="preserve">  =</w:t>
                  </w:r>
                  <w:r w:rsidRPr="00D86A78">
                    <w:rPr>
                      <w:i/>
                      <w:sz w:val="26"/>
                      <w:szCs w:val="24"/>
                      <w:lang w:val="nl-NL"/>
                    </w:rPr>
                    <w:t xml:space="preserve"> </w:t>
                  </w:r>
                  <w:r>
                    <w:rPr>
                      <w:i/>
                      <w:sz w:val="26"/>
                      <w:szCs w:val="24"/>
                      <w:lang w:val="nl-NL"/>
                    </w:rPr>
                    <w:t>MH + HN =</w:t>
                  </w:r>
                  <w:r w:rsidRPr="00D86A78">
                    <w:rPr>
                      <w:i/>
                      <w:sz w:val="26"/>
                      <w:szCs w:val="24"/>
                      <w:lang w:val="nl-NL"/>
                    </w:rPr>
                    <w:t xml:space="preserve"> AM + NC</w:t>
                  </w:r>
                  <w:r w:rsidRPr="00D86A78">
                    <w:rPr>
                      <w:sz w:val="26"/>
                      <w:szCs w:val="24"/>
                      <w:lang w:val="nl-NL"/>
                    </w:rPr>
                    <w:t>.</w:t>
                  </w:r>
                </w:p>
                <w:p w:rsidR="009A2FED" w:rsidRPr="00D86A78" w:rsidRDefault="009A2FED" w:rsidP="009A2FED">
                  <w:pPr>
                    <w:rPr>
                      <w:sz w:val="26"/>
                      <w:szCs w:val="24"/>
                      <w:lang w:val="nl-NL"/>
                    </w:rPr>
                  </w:pPr>
                </w:p>
              </w:tc>
              <w:tc>
                <w:tcPr>
                  <w:tcW w:w="720" w:type="dxa"/>
                  <w:tcBorders>
                    <w:top w:val="dashed" w:sz="4" w:space="0" w:color="auto"/>
                    <w:left w:val="single" w:sz="4" w:space="0" w:color="auto"/>
                    <w:bottom w:val="dashed" w:sz="4" w:space="0" w:color="auto"/>
                  </w:tcBorders>
                  <w:shd w:val="clear" w:color="auto" w:fill="auto"/>
                  <w:tcMar>
                    <w:left w:w="28" w:type="dxa"/>
                    <w:right w:w="28" w:type="dxa"/>
                  </w:tcMar>
                  <w:vAlign w:val="center"/>
                </w:tcPr>
                <w:p w:rsidR="009A2FED" w:rsidRPr="00D86A78" w:rsidRDefault="009A2FED" w:rsidP="009A2FED">
                  <w:pPr>
                    <w:jc w:val="center"/>
                    <w:rPr>
                      <w:sz w:val="26"/>
                      <w:szCs w:val="24"/>
                    </w:rPr>
                  </w:pPr>
                  <w:r w:rsidRPr="00D86A78">
                    <w:rPr>
                      <w:sz w:val="26"/>
                      <w:szCs w:val="24"/>
                    </w:rPr>
                    <w:t>0,25</w:t>
                  </w:r>
                </w:p>
              </w:tc>
            </w:tr>
            <w:tr w:rsidR="009A2FED" w:rsidRPr="00D86A78" w:rsidTr="009A2FED">
              <w:trPr>
                <w:trHeight w:val="60"/>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3449" w:type="dxa"/>
                  <w:vMerge/>
                  <w:tcBorders>
                    <w:right w:val="single" w:sz="4" w:space="0" w:color="auto"/>
                  </w:tcBorders>
                  <w:tcMar>
                    <w:left w:w="57" w:type="dxa"/>
                    <w:right w:w="57" w:type="dxa"/>
                  </w:tcMar>
                </w:tcPr>
                <w:p w:rsidR="009A2FED" w:rsidRPr="00D86A78" w:rsidRDefault="009A2FED" w:rsidP="009A2FED">
                  <w:pPr>
                    <w:jc w:val="center"/>
                    <w:rPr>
                      <w:color w:val="000000"/>
                      <w:sz w:val="26"/>
                      <w:szCs w:val="24"/>
                      <w:lang w:val="nl-NL"/>
                    </w:rPr>
                  </w:pPr>
                </w:p>
              </w:tc>
              <w:tc>
                <w:tcPr>
                  <w:tcW w:w="5580" w:type="dxa"/>
                  <w:gridSpan w:val="2"/>
                  <w:tcBorders>
                    <w:top w:val="dashed" w:sz="4" w:space="0" w:color="auto"/>
                    <w:bottom w:val="single" w:sz="4" w:space="0" w:color="auto"/>
                    <w:right w:val="single" w:sz="4" w:space="0" w:color="auto"/>
                  </w:tcBorders>
                  <w:shd w:val="clear" w:color="auto" w:fill="auto"/>
                  <w:tcMar>
                    <w:left w:w="28" w:type="dxa"/>
                    <w:right w:w="28" w:type="dxa"/>
                  </w:tcMar>
                </w:tcPr>
                <w:p w:rsidR="009A2FED" w:rsidRPr="00D86A78" w:rsidRDefault="009A2FED" w:rsidP="009A2FED">
                  <w:pPr>
                    <w:jc w:val="both"/>
                    <w:rPr>
                      <w:sz w:val="26"/>
                      <w:szCs w:val="24"/>
                      <w:lang w:val="nl-NL"/>
                    </w:rPr>
                  </w:pPr>
                  <w:r w:rsidRPr="00D86A78">
                    <w:rPr>
                      <w:b/>
                      <w:sz w:val="26"/>
                      <w:szCs w:val="24"/>
                      <w:lang w:val="nl-NL"/>
                    </w:rPr>
                    <w:t>Ghi chú:</w:t>
                  </w:r>
                  <w:r w:rsidRPr="00D86A78">
                    <w:rPr>
                      <w:sz w:val="26"/>
                      <w:szCs w:val="24"/>
                      <w:lang w:val="nl-NL"/>
                    </w:rPr>
                    <w:t xml:space="preserve"> không có hình không chấm.</w:t>
                  </w:r>
                </w:p>
              </w:tc>
              <w:tc>
                <w:tcPr>
                  <w:tcW w:w="720" w:type="dxa"/>
                  <w:tcBorders>
                    <w:top w:val="dashed" w:sz="4" w:space="0" w:color="auto"/>
                    <w:left w:val="single" w:sz="4" w:space="0" w:color="auto"/>
                    <w:bottom w:val="single" w:sz="4" w:space="0" w:color="auto"/>
                  </w:tcBorders>
                  <w:shd w:val="clear" w:color="auto" w:fill="auto"/>
                  <w:tcMar>
                    <w:left w:w="28" w:type="dxa"/>
                    <w:right w:w="28" w:type="dxa"/>
                  </w:tcMar>
                  <w:vAlign w:val="center"/>
                </w:tcPr>
                <w:p w:rsidR="009A2FED" w:rsidRPr="00D86A78" w:rsidRDefault="009A2FED" w:rsidP="009A2FED">
                  <w:pPr>
                    <w:jc w:val="center"/>
                    <w:rPr>
                      <w:sz w:val="26"/>
                      <w:szCs w:val="24"/>
                    </w:rPr>
                  </w:pPr>
                </w:p>
              </w:tc>
            </w:tr>
            <w:tr w:rsidR="009A2FED" w:rsidRPr="00D86A78" w:rsidTr="009A2FED">
              <w:trPr>
                <w:trHeight w:val="449"/>
              </w:trPr>
              <w:tc>
                <w:tcPr>
                  <w:tcW w:w="691" w:type="dxa"/>
                  <w:vMerge/>
                  <w:tcMar>
                    <w:left w:w="28" w:type="dxa"/>
                    <w:right w:w="28" w:type="dxa"/>
                  </w:tcMar>
                </w:tcPr>
                <w:p w:rsidR="009A2FED" w:rsidRPr="00D86A78" w:rsidRDefault="009A2FED" w:rsidP="009A2FED">
                  <w:pPr>
                    <w:jc w:val="center"/>
                    <w:rPr>
                      <w:b/>
                      <w:color w:val="000000"/>
                      <w:sz w:val="26"/>
                      <w:szCs w:val="24"/>
                      <w:lang w:val="nl-NL"/>
                    </w:rPr>
                  </w:pPr>
                </w:p>
              </w:tc>
              <w:tc>
                <w:tcPr>
                  <w:tcW w:w="9029" w:type="dxa"/>
                  <w:gridSpan w:val="3"/>
                  <w:tcMar>
                    <w:left w:w="57" w:type="dxa"/>
                    <w:right w:w="57" w:type="dxa"/>
                  </w:tcMar>
                </w:tcPr>
                <w:p w:rsidR="009A2FED" w:rsidRPr="00D86A78" w:rsidRDefault="009A2FED" w:rsidP="009A2FED">
                  <w:pPr>
                    <w:jc w:val="both"/>
                    <w:rPr>
                      <w:b/>
                      <w:sz w:val="26"/>
                      <w:szCs w:val="24"/>
                      <w:lang w:val="nl-NL"/>
                    </w:rPr>
                  </w:pPr>
                  <w:r w:rsidRPr="00D86A78">
                    <w:rPr>
                      <w:sz w:val="26"/>
                      <w:szCs w:val="24"/>
                      <w:lang w:val="nl-NL"/>
                    </w:rPr>
                    <w:t xml:space="preserve">b) Tính diện tích tam giác </w:t>
                  </w:r>
                  <w:r w:rsidRPr="00D86A78">
                    <w:rPr>
                      <w:i/>
                      <w:sz w:val="26"/>
                      <w:szCs w:val="24"/>
                      <w:lang w:val="nl-NL"/>
                    </w:rPr>
                    <w:t>BMN</w:t>
                  </w:r>
                  <w:r w:rsidRPr="00D86A78">
                    <w:rPr>
                      <w:sz w:val="26"/>
                      <w:szCs w:val="24"/>
                      <w:lang w:val="nl-NL"/>
                    </w:rPr>
                    <w:t xml:space="preserve"> theo </w:t>
                  </w:r>
                  <w:r w:rsidRPr="00D86A78">
                    <w:rPr>
                      <w:i/>
                      <w:sz w:val="26"/>
                      <w:szCs w:val="24"/>
                      <w:lang w:val="nl-NL"/>
                    </w:rPr>
                    <w:t>a</w:t>
                  </w:r>
                  <w:r w:rsidRPr="00D86A78">
                    <w:rPr>
                      <w:sz w:val="26"/>
                      <w:szCs w:val="24"/>
                      <w:lang w:val="nl-NL"/>
                    </w:rPr>
                    <w:t>.</w:t>
                  </w:r>
                </w:p>
              </w:tc>
              <w:tc>
                <w:tcPr>
                  <w:tcW w:w="720" w:type="dxa"/>
                  <w:tcMar>
                    <w:left w:w="28" w:type="dxa"/>
                    <w:right w:w="28" w:type="dxa"/>
                  </w:tcMar>
                  <w:vAlign w:val="center"/>
                </w:tcPr>
                <w:p w:rsidR="009A2FED" w:rsidRPr="00D86A78" w:rsidRDefault="009A2FED" w:rsidP="009A2FED">
                  <w:pPr>
                    <w:jc w:val="center"/>
                    <w:rPr>
                      <w:b/>
                      <w:color w:val="000000"/>
                      <w:sz w:val="26"/>
                      <w:szCs w:val="24"/>
                      <w:lang w:val="nl-NL"/>
                    </w:rPr>
                  </w:pPr>
                  <w:r w:rsidRPr="00D86A78">
                    <w:rPr>
                      <w:b/>
                      <w:color w:val="000000"/>
                      <w:sz w:val="26"/>
                      <w:szCs w:val="24"/>
                    </w:rPr>
                    <w:t>1,0</w:t>
                  </w:r>
                </w:p>
              </w:tc>
            </w:tr>
            <w:tr w:rsidR="009A2FED" w:rsidRPr="00D86A78" w:rsidTr="009A2FED">
              <w:trPr>
                <w:trHeight w:val="589"/>
              </w:trPr>
              <w:tc>
                <w:tcPr>
                  <w:tcW w:w="691" w:type="dxa"/>
                  <w:vMerge/>
                  <w:tcMar>
                    <w:left w:w="28" w:type="dxa"/>
                    <w:right w:w="28" w:type="dxa"/>
                  </w:tcMar>
                </w:tcPr>
                <w:p w:rsidR="009A2FED" w:rsidRPr="00D86A78" w:rsidRDefault="009A2FED" w:rsidP="009A2FED">
                  <w:pPr>
                    <w:jc w:val="center"/>
                    <w:rPr>
                      <w:b/>
                      <w:color w:val="000000"/>
                      <w:sz w:val="26"/>
                      <w:szCs w:val="24"/>
                      <w:lang w:val="nl-NL"/>
                    </w:rPr>
                  </w:pPr>
                </w:p>
              </w:tc>
              <w:tc>
                <w:tcPr>
                  <w:tcW w:w="9029" w:type="dxa"/>
                  <w:gridSpan w:val="3"/>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lang w:val="nl-NL"/>
                    </w:rPr>
                  </w:pPr>
                  <w:r w:rsidRPr="00D86A78">
                    <w:rPr>
                      <w:color w:val="000000"/>
                      <w:sz w:val="26"/>
                      <w:szCs w:val="24"/>
                      <w:lang w:val="nl-NL"/>
                    </w:rPr>
                    <w:t xml:space="preserve">Đặt </w:t>
                  </w:r>
                  <w:r w:rsidRPr="00D86A78">
                    <w:rPr>
                      <w:color w:val="000000"/>
                      <w:position w:val="-26"/>
                      <w:sz w:val="26"/>
                      <w:szCs w:val="24"/>
                      <w:lang w:val="nl-NL"/>
                    </w:rPr>
                    <w:object w:dxaOrig="3940" w:dyaOrig="680">
                      <v:shape id="_x0000_i1828" type="#_x0000_t75" style="width:197.25pt;height:33.75pt" o:ole="">
                        <v:imagedata r:id="rId1450" o:title=""/>
                      </v:shape>
                      <o:OLEObject Type="Embed" ProgID="Equation.DSMT4" ShapeID="_x0000_i1828" DrawAspect="Content" ObjectID="_1592692796" r:id="rId1451"/>
                    </w:object>
                  </w:r>
                  <w:r w:rsidRPr="00D86A78">
                    <w:rPr>
                      <w:color w:val="000000"/>
                      <w:sz w:val="26"/>
                      <w:szCs w:val="24"/>
                      <w:lang w:val="nl-NL"/>
                    </w:rPr>
                    <w:t xml:space="preserve"> ; </w:t>
                  </w:r>
                  <w:r w:rsidRPr="00D86A78">
                    <w:rPr>
                      <w:color w:val="000000"/>
                      <w:position w:val="-6"/>
                      <w:sz w:val="26"/>
                      <w:szCs w:val="24"/>
                      <w:lang w:val="nl-NL"/>
                    </w:rPr>
                    <w:object w:dxaOrig="1240" w:dyaOrig="279">
                      <v:shape id="_x0000_i1829" type="#_x0000_t75" style="width:62.25pt;height:14.25pt" o:ole="">
                        <v:imagedata r:id="rId1452" o:title=""/>
                      </v:shape>
                      <o:OLEObject Type="Embed" ProgID="Equation.DSMT4" ShapeID="_x0000_i1829" DrawAspect="Content" ObjectID="_1592692797" r:id="rId1453"/>
                    </w:object>
                  </w:r>
                </w:p>
              </w:tc>
              <w:tc>
                <w:tcPr>
                  <w:tcW w:w="720"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p>
                <w:p w:rsidR="009A2FED" w:rsidRPr="00D86A78" w:rsidRDefault="009A2FED" w:rsidP="009A2FED">
                  <w:pPr>
                    <w:jc w:val="center"/>
                    <w:rPr>
                      <w:color w:val="000000"/>
                      <w:sz w:val="26"/>
                      <w:szCs w:val="24"/>
                    </w:rPr>
                  </w:pPr>
                  <w:r w:rsidRPr="00D86A78">
                    <w:rPr>
                      <w:color w:val="000000"/>
                      <w:sz w:val="26"/>
                      <w:szCs w:val="24"/>
                    </w:rPr>
                    <w:t>0,25</w:t>
                  </w:r>
                </w:p>
                <w:p w:rsidR="009A2FED" w:rsidRPr="00D86A78" w:rsidRDefault="009A2FED" w:rsidP="009A2FED">
                  <w:pPr>
                    <w:rPr>
                      <w:sz w:val="26"/>
                      <w:szCs w:val="24"/>
                    </w:rPr>
                  </w:pPr>
                </w:p>
              </w:tc>
            </w:tr>
            <w:tr w:rsidR="009A2FED" w:rsidRPr="00D86A78" w:rsidTr="009A2FED">
              <w:trPr>
                <w:trHeight w:val="81"/>
              </w:trPr>
              <w:tc>
                <w:tcPr>
                  <w:tcW w:w="691" w:type="dxa"/>
                  <w:vMerge/>
                  <w:tcMar>
                    <w:left w:w="28" w:type="dxa"/>
                    <w:right w:w="28" w:type="dxa"/>
                  </w:tcMar>
                </w:tcPr>
                <w:p w:rsidR="009A2FED" w:rsidRPr="00D86A78" w:rsidRDefault="009A2FED" w:rsidP="009A2FED">
                  <w:pPr>
                    <w:jc w:val="center"/>
                    <w:rPr>
                      <w:b/>
                      <w:color w:val="000000"/>
                      <w:sz w:val="26"/>
                      <w:szCs w:val="24"/>
                      <w:lang w:val="nl-NL"/>
                    </w:rPr>
                  </w:pPr>
                </w:p>
              </w:tc>
              <w:tc>
                <w:tcPr>
                  <w:tcW w:w="9029" w:type="dxa"/>
                  <w:gridSpan w:val="3"/>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lang w:val="nl-NL"/>
                    </w:rPr>
                  </w:pPr>
                  <w:r w:rsidRPr="00D86A78">
                    <w:rPr>
                      <w:color w:val="000000"/>
                      <w:sz w:val="26"/>
                      <w:szCs w:val="24"/>
                      <w:lang w:val="nl-NL"/>
                    </w:rPr>
                    <w:t xml:space="preserve">Theo định lí Pitago </w:t>
                  </w:r>
                  <w:r w:rsidRPr="00D86A78">
                    <w:rPr>
                      <w:color w:val="000000"/>
                      <w:position w:val="-30"/>
                      <w:sz w:val="26"/>
                      <w:szCs w:val="24"/>
                      <w:lang w:val="nl-NL"/>
                    </w:rPr>
                    <w:object w:dxaOrig="5280" w:dyaOrig="800">
                      <v:shape id="_x0000_i1830" type="#_x0000_t75" style="width:264pt;height:39.75pt" o:ole="">
                        <v:imagedata r:id="rId1454" o:title=""/>
                      </v:shape>
                      <o:OLEObject Type="Embed" ProgID="Equation.DSMT4" ShapeID="_x0000_i1830" DrawAspect="Content" ObjectID="_1592692798" r:id="rId1455"/>
                    </w:object>
                  </w:r>
                  <w:r w:rsidRPr="00D86A78">
                    <w:rPr>
                      <w:color w:val="000000"/>
                      <w:sz w:val="26"/>
                      <w:szCs w:val="24"/>
                      <w:lang w:val="nl-NL"/>
                    </w:rPr>
                    <w:t xml:space="preserve"> </w:t>
                  </w:r>
                </w:p>
              </w:tc>
              <w:tc>
                <w:tcPr>
                  <w:tcW w:w="720"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392"/>
              </w:trPr>
              <w:tc>
                <w:tcPr>
                  <w:tcW w:w="691" w:type="dxa"/>
                  <w:vMerge/>
                  <w:tcMar>
                    <w:left w:w="28" w:type="dxa"/>
                    <w:right w:w="28" w:type="dxa"/>
                  </w:tcMar>
                </w:tcPr>
                <w:p w:rsidR="009A2FED" w:rsidRPr="00D86A78" w:rsidRDefault="009A2FED" w:rsidP="009A2FED">
                  <w:pPr>
                    <w:jc w:val="center"/>
                    <w:rPr>
                      <w:b/>
                      <w:color w:val="000000"/>
                      <w:sz w:val="26"/>
                      <w:szCs w:val="24"/>
                      <w:lang w:val="nl-NL"/>
                    </w:rPr>
                  </w:pPr>
                </w:p>
              </w:tc>
              <w:tc>
                <w:tcPr>
                  <w:tcW w:w="9029" w:type="dxa"/>
                  <w:gridSpan w:val="3"/>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lang w:val="nl-NL"/>
                    </w:rPr>
                  </w:pPr>
                  <w:r w:rsidRPr="00D86A78">
                    <w:rPr>
                      <w:color w:val="000000"/>
                      <w:sz w:val="26"/>
                      <w:szCs w:val="24"/>
                      <w:lang w:val="nl-NL"/>
                    </w:rPr>
                    <w:t xml:space="preserve">  Giải và tìm được </w:t>
                  </w:r>
                  <w:r w:rsidRPr="00D86A78">
                    <w:rPr>
                      <w:color w:val="000000"/>
                      <w:position w:val="-26"/>
                      <w:sz w:val="26"/>
                      <w:szCs w:val="24"/>
                      <w:lang w:val="nl-NL"/>
                    </w:rPr>
                    <w:object w:dxaOrig="660" w:dyaOrig="680">
                      <v:shape id="_x0000_i1831" type="#_x0000_t75" style="width:33pt;height:33.75pt" o:ole="">
                        <v:imagedata r:id="rId1456" o:title=""/>
                      </v:shape>
                      <o:OLEObject Type="Embed" ProgID="Equation.DSMT4" ShapeID="_x0000_i1831" DrawAspect="Content" ObjectID="_1592692799" r:id="rId1457"/>
                    </w:object>
                  </w:r>
                  <w:r w:rsidRPr="00D86A78">
                    <w:rPr>
                      <w:color w:val="000000"/>
                      <w:sz w:val="26"/>
                      <w:szCs w:val="24"/>
                      <w:lang w:val="nl-NL"/>
                    </w:rPr>
                    <w:t xml:space="preserve"> </w:t>
                  </w:r>
                </w:p>
              </w:tc>
              <w:tc>
                <w:tcPr>
                  <w:tcW w:w="720"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955"/>
              </w:trPr>
              <w:tc>
                <w:tcPr>
                  <w:tcW w:w="691" w:type="dxa"/>
                  <w:vMerge/>
                  <w:tcMar>
                    <w:left w:w="28" w:type="dxa"/>
                    <w:right w:w="28" w:type="dxa"/>
                  </w:tcMar>
                </w:tcPr>
                <w:p w:rsidR="009A2FED" w:rsidRPr="00D86A78" w:rsidRDefault="009A2FED" w:rsidP="009A2FED">
                  <w:pPr>
                    <w:jc w:val="center"/>
                    <w:rPr>
                      <w:b/>
                      <w:color w:val="000000"/>
                      <w:sz w:val="26"/>
                      <w:szCs w:val="24"/>
                      <w:lang w:val="nl-NL"/>
                    </w:rPr>
                  </w:pPr>
                </w:p>
              </w:tc>
              <w:tc>
                <w:tcPr>
                  <w:tcW w:w="9029" w:type="dxa"/>
                  <w:gridSpan w:val="3"/>
                  <w:tcBorders>
                    <w:top w:val="dashed" w:sz="4" w:space="0" w:color="auto"/>
                  </w:tcBorders>
                  <w:tcMar>
                    <w:left w:w="57" w:type="dxa"/>
                    <w:right w:w="57" w:type="dxa"/>
                  </w:tcMar>
                </w:tcPr>
                <w:p w:rsidR="009A2FED" w:rsidRPr="00D86A78" w:rsidRDefault="009A2FED" w:rsidP="009A2FED">
                  <w:pPr>
                    <w:rPr>
                      <w:color w:val="000000"/>
                      <w:sz w:val="26"/>
                      <w:szCs w:val="24"/>
                      <w:lang w:val="nl-NL"/>
                    </w:rPr>
                  </w:pPr>
                  <w:r w:rsidRPr="00D86A78">
                    <w:rPr>
                      <w:color w:val="000000"/>
                      <w:sz w:val="26"/>
                      <w:szCs w:val="24"/>
                      <w:lang w:val="nl-NL"/>
                    </w:rPr>
                    <w:t xml:space="preserve">  Diện tích tam giác </w:t>
                  </w:r>
                  <w:r w:rsidRPr="00D86A78">
                    <w:rPr>
                      <w:i/>
                      <w:sz w:val="26"/>
                      <w:szCs w:val="24"/>
                      <w:lang w:val="nl-NL"/>
                    </w:rPr>
                    <w:t xml:space="preserve">BMN </w:t>
                  </w:r>
                  <w:r w:rsidRPr="00D86A78">
                    <w:rPr>
                      <w:sz w:val="26"/>
                      <w:szCs w:val="24"/>
                      <w:lang w:val="nl-NL"/>
                    </w:rPr>
                    <w:t xml:space="preserve">bằng </w:t>
                  </w:r>
                  <w:r w:rsidRPr="00D86A78">
                    <w:rPr>
                      <w:position w:val="-30"/>
                      <w:sz w:val="26"/>
                      <w:szCs w:val="24"/>
                      <w:lang w:val="nl-NL"/>
                    </w:rPr>
                    <w:object w:dxaOrig="3600" w:dyaOrig="740">
                      <v:shape id="_x0000_i1832" type="#_x0000_t75" style="width:180pt;height:36.75pt" o:ole="">
                        <v:imagedata r:id="rId1458" o:title=""/>
                      </v:shape>
                      <o:OLEObject Type="Embed" ProgID="Equation.DSMT4" ShapeID="_x0000_i1832" DrawAspect="Content" ObjectID="_1592692800" r:id="rId1459"/>
                    </w:object>
                  </w:r>
                  <w:r w:rsidRPr="00D86A78">
                    <w:rPr>
                      <w:sz w:val="26"/>
                      <w:szCs w:val="24"/>
                      <w:lang w:val="nl-NL"/>
                    </w:rPr>
                    <w:t xml:space="preserve"> .</w:t>
                  </w:r>
                </w:p>
                <w:p w:rsidR="009A2FED" w:rsidRPr="00D86A78" w:rsidRDefault="009A2FED" w:rsidP="009A2FED">
                  <w:pPr>
                    <w:jc w:val="both"/>
                    <w:rPr>
                      <w:color w:val="000000"/>
                      <w:sz w:val="26"/>
                      <w:szCs w:val="24"/>
                      <w:lang w:val="nl-NL"/>
                    </w:rPr>
                  </w:pPr>
                </w:p>
              </w:tc>
              <w:tc>
                <w:tcPr>
                  <w:tcW w:w="720" w:type="dxa"/>
                  <w:tcBorders>
                    <w:top w:val="dashed" w:sz="4" w:space="0" w:color="auto"/>
                    <w:bottom w:val="single"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c>
                <w:tcPr>
                  <w:tcW w:w="691"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Câu</w:t>
                  </w:r>
                </w:p>
              </w:tc>
              <w:tc>
                <w:tcPr>
                  <w:tcW w:w="9029" w:type="dxa"/>
                  <w:gridSpan w:val="3"/>
                  <w:tcMar>
                    <w:left w:w="57" w:type="dxa"/>
                    <w:right w:w="57" w:type="dxa"/>
                  </w:tcMar>
                  <w:vAlign w:val="center"/>
                </w:tcPr>
                <w:p w:rsidR="009A2FED" w:rsidRPr="00D86A78" w:rsidRDefault="009A2FED" w:rsidP="009A2FED">
                  <w:pPr>
                    <w:jc w:val="center"/>
                    <w:rPr>
                      <w:b/>
                      <w:color w:val="000000"/>
                      <w:sz w:val="26"/>
                      <w:szCs w:val="24"/>
                    </w:rPr>
                  </w:pPr>
                  <w:r w:rsidRPr="00D86A78">
                    <w:rPr>
                      <w:b/>
                      <w:color w:val="000000"/>
                      <w:sz w:val="26"/>
                      <w:szCs w:val="24"/>
                    </w:rPr>
                    <w:t>Nội dung</w:t>
                  </w:r>
                </w:p>
              </w:tc>
              <w:tc>
                <w:tcPr>
                  <w:tcW w:w="720"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Điểm</w:t>
                  </w:r>
                </w:p>
              </w:tc>
            </w:tr>
            <w:tr w:rsidR="009A2FED" w:rsidRPr="00D86A78" w:rsidTr="009A2FED">
              <w:trPr>
                <w:trHeight w:val="142"/>
              </w:trPr>
              <w:tc>
                <w:tcPr>
                  <w:tcW w:w="691" w:type="dxa"/>
                  <w:vMerge w:val="restart"/>
                  <w:tcMar>
                    <w:left w:w="28" w:type="dxa"/>
                    <w:right w:w="28" w:type="dxa"/>
                  </w:tcMar>
                </w:tcPr>
                <w:p w:rsidR="009A2FED" w:rsidRPr="00D86A78" w:rsidRDefault="009A2FED" w:rsidP="009A2FED">
                  <w:pPr>
                    <w:jc w:val="center"/>
                    <w:rPr>
                      <w:b/>
                      <w:color w:val="000000"/>
                      <w:sz w:val="26"/>
                      <w:szCs w:val="24"/>
                    </w:rPr>
                  </w:pPr>
                  <w:r w:rsidRPr="00D86A78">
                    <w:rPr>
                      <w:b/>
                      <w:color w:val="000000"/>
                      <w:sz w:val="26"/>
                      <w:szCs w:val="24"/>
                    </w:rPr>
                    <w:t>Câu 5</w:t>
                  </w:r>
                </w:p>
                <w:p w:rsidR="009A2FED" w:rsidRPr="00D86A78" w:rsidRDefault="009A2FED" w:rsidP="009A2FED">
                  <w:pPr>
                    <w:jc w:val="center"/>
                    <w:rPr>
                      <w:b/>
                      <w:color w:val="000000"/>
                      <w:sz w:val="26"/>
                      <w:szCs w:val="24"/>
                    </w:rPr>
                  </w:pPr>
                  <w:r w:rsidRPr="00D86A78">
                    <w:rPr>
                      <w:b/>
                      <w:color w:val="000000"/>
                      <w:sz w:val="26"/>
                      <w:szCs w:val="24"/>
                    </w:rPr>
                    <w:t>(2,0)</w:t>
                  </w:r>
                </w:p>
              </w:tc>
              <w:tc>
                <w:tcPr>
                  <w:tcW w:w="9029" w:type="dxa"/>
                  <w:gridSpan w:val="3"/>
                  <w:tcBorders>
                    <w:right w:val="single" w:sz="4" w:space="0" w:color="auto"/>
                  </w:tcBorders>
                  <w:tcMar>
                    <w:left w:w="57" w:type="dxa"/>
                    <w:right w:w="57" w:type="dxa"/>
                  </w:tcMar>
                </w:tcPr>
                <w:p w:rsidR="009A2FED" w:rsidRPr="00D86A78" w:rsidRDefault="009A2FED" w:rsidP="009A2FED">
                  <w:pPr>
                    <w:tabs>
                      <w:tab w:val="left" w:pos="954"/>
                    </w:tabs>
                    <w:rPr>
                      <w:color w:val="000000"/>
                      <w:sz w:val="26"/>
                      <w:szCs w:val="24"/>
                      <w:lang w:val="es-ES"/>
                    </w:rPr>
                  </w:pPr>
                  <w:r w:rsidRPr="00D86A78">
                    <w:rPr>
                      <w:color w:val="000000"/>
                      <w:sz w:val="26"/>
                      <w:szCs w:val="24"/>
                      <w:lang w:val="es-ES"/>
                    </w:rPr>
                    <w:t xml:space="preserve">            a) Chứng minh </w:t>
                  </w:r>
                  <w:r w:rsidRPr="00D86A78">
                    <w:rPr>
                      <w:i/>
                      <w:color w:val="000000"/>
                      <w:sz w:val="26"/>
                      <w:szCs w:val="24"/>
                      <w:lang w:val="es-ES"/>
                    </w:rPr>
                    <w:t>OM</w:t>
                  </w:r>
                  <w:r w:rsidRPr="00D86A78">
                    <w:rPr>
                      <w:color w:val="000000"/>
                      <w:sz w:val="26"/>
                      <w:szCs w:val="24"/>
                      <w:lang w:val="es-ES"/>
                    </w:rPr>
                    <w:t xml:space="preserve"> vuông góc với </w:t>
                  </w:r>
                  <w:r w:rsidRPr="00D86A78">
                    <w:rPr>
                      <w:i/>
                      <w:color w:val="000000"/>
                      <w:sz w:val="26"/>
                      <w:szCs w:val="24"/>
                      <w:lang w:val="es-ES"/>
                    </w:rPr>
                    <w:t>EF</w:t>
                  </w:r>
                  <w:r w:rsidRPr="00D86A78">
                    <w:rPr>
                      <w:color w:val="000000"/>
                      <w:sz w:val="26"/>
                      <w:szCs w:val="24"/>
                      <w:lang w:val="es-ES"/>
                    </w:rPr>
                    <w:t>.</w:t>
                  </w:r>
                </w:p>
                <w:p w:rsidR="009A2FED" w:rsidRPr="00D86A78" w:rsidRDefault="009A2FED" w:rsidP="009A2FED">
                  <w:pPr>
                    <w:jc w:val="both"/>
                    <w:rPr>
                      <w:color w:val="000000"/>
                      <w:sz w:val="26"/>
                      <w:szCs w:val="24"/>
                      <w:lang w:val="nl-NL"/>
                    </w:rPr>
                  </w:pPr>
                </w:p>
              </w:tc>
              <w:tc>
                <w:tcPr>
                  <w:tcW w:w="720" w:type="dxa"/>
                  <w:tcBorders>
                    <w:left w:val="single"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b/>
                      <w:color w:val="000000"/>
                      <w:sz w:val="26"/>
                      <w:szCs w:val="24"/>
                    </w:rPr>
                    <w:t>1,0</w:t>
                  </w:r>
                </w:p>
              </w:tc>
            </w:tr>
            <w:tr w:rsidR="009A2FED" w:rsidRPr="00D86A78" w:rsidTr="009A2FED">
              <w:trPr>
                <w:trHeight w:val="2953"/>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4514" w:type="dxa"/>
                  <w:gridSpan w:val="2"/>
                  <w:tcMar>
                    <w:left w:w="57" w:type="dxa"/>
                    <w:right w:w="57" w:type="dxa"/>
                  </w:tcMar>
                </w:tcPr>
                <w:p w:rsidR="009A2FED" w:rsidRPr="00D86A78" w:rsidRDefault="009A2FED" w:rsidP="009A2FED">
                  <w:pPr>
                    <w:jc w:val="both"/>
                    <w:rPr>
                      <w:color w:val="000000"/>
                      <w:sz w:val="26"/>
                      <w:szCs w:val="24"/>
                    </w:rPr>
                  </w:pPr>
                  <w:r w:rsidRPr="00D86A78">
                    <w:rPr>
                      <w:color w:val="000000"/>
                      <w:sz w:val="26"/>
                      <w:szCs w:val="24"/>
                    </w:rPr>
                    <w:t>Hình vẽ phục vụ câu a (</w:t>
                  </w:r>
                  <w:r w:rsidRPr="00D86A78">
                    <w:rPr>
                      <w:i/>
                      <w:color w:val="000000"/>
                      <w:sz w:val="26"/>
                      <w:szCs w:val="24"/>
                    </w:rPr>
                    <w:t>không tính điểm hình vẽ câu b, không có hình không chấm</w:t>
                  </w:r>
                  <w:r w:rsidRPr="00D86A78">
                    <w:rPr>
                      <w:color w:val="000000"/>
                      <w:sz w:val="26"/>
                      <w:szCs w:val="24"/>
                    </w:rPr>
                    <w:t>)</w:t>
                  </w:r>
                </w:p>
                <w:p w:rsidR="009A2FED" w:rsidRPr="00D86A78" w:rsidRDefault="009A2FED" w:rsidP="009A2FED">
                  <w:pPr>
                    <w:jc w:val="center"/>
                    <w:rPr>
                      <w:color w:val="000000"/>
                      <w:sz w:val="26"/>
                      <w:szCs w:val="24"/>
                    </w:rPr>
                  </w:pPr>
                  <w:r>
                    <w:rPr>
                      <w:noProof/>
                      <w:color w:val="000000"/>
                      <w:sz w:val="26"/>
                      <w:szCs w:val="24"/>
                      <w:lang w:val="en-US"/>
                    </w:rPr>
                    <w:drawing>
                      <wp:inline distT="0" distB="0" distL="0" distR="0">
                        <wp:extent cx="1781175" cy="209550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781175" cy="2095500"/>
                                </a:xfrm>
                                <a:prstGeom prst="rect">
                                  <a:avLst/>
                                </a:prstGeom>
                                <a:noFill/>
                                <a:ln>
                                  <a:noFill/>
                                </a:ln>
                              </pic:spPr>
                            </pic:pic>
                          </a:graphicData>
                        </a:graphic>
                      </wp:inline>
                    </w:drawing>
                  </w:r>
                </w:p>
              </w:tc>
              <w:tc>
                <w:tcPr>
                  <w:tcW w:w="4515" w:type="dxa"/>
                </w:tcPr>
                <w:p w:rsidR="009A2FED" w:rsidRPr="00D86A78" w:rsidRDefault="009A2FED" w:rsidP="009A2FED">
                  <w:pPr>
                    <w:jc w:val="both"/>
                    <w:rPr>
                      <w:color w:val="000000"/>
                      <w:sz w:val="26"/>
                      <w:szCs w:val="24"/>
                    </w:rPr>
                  </w:pPr>
                </w:p>
                <w:p w:rsidR="009A2FED" w:rsidRPr="00D86A78" w:rsidRDefault="009A2FED" w:rsidP="009A2FED">
                  <w:pPr>
                    <w:jc w:val="center"/>
                    <w:rPr>
                      <w:color w:val="000000"/>
                      <w:sz w:val="26"/>
                      <w:szCs w:val="24"/>
                      <w:lang w:val="nl-NL"/>
                    </w:rPr>
                  </w:pPr>
                  <w:r>
                    <w:rPr>
                      <w:noProof/>
                      <w:color w:val="000000"/>
                      <w:sz w:val="26"/>
                      <w:szCs w:val="24"/>
                      <w:lang w:val="en-US"/>
                    </w:rPr>
                    <w:drawing>
                      <wp:inline distT="0" distB="0" distL="0" distR="0">
                        <wp:extent cx="1962150" cy="2247900"/>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962150" cy="2247900"/>
                                </a:xfrm>
                                <a:prstGeom prst="rect">
                                  <a:avLst/>
                                </a:prstGeom>
                                <a:noFill/>
                                <a:ln>
                                  <a:noFill/>
                                </a:ln>
                              </pic:spPr>
                            </pic:pic>
                          </a:graphicData>
                        </a:graphic>
                      </wp:inline>
                    </w:drawing>
                  </w:r>
                </w:p>
              </w:tc>
              <w:tc>
                <w:tcPr>
                  <w:tcW w:w="720" w:type="dxa"/>
                  <w:tcMar>
                    <w:left w:w="57" w:type="dxa"/>
                    <w:right w:w="57"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377"/>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bottom w:val="dashed" w:sz="4" w:space="0" w:color="auto"/>
                  </w:tcBorders>
                  <w:tcMar>
                    <w:left w:w="57" w:type="dxa"/>
                    <w:right w:w="57" w:type="dxa"/>
                  </w:tcMar>
                </w:tcPr>
                <w:p w:rsidR="009A2FED" w:rsidRPr="00D86A78" w:rsidRDefault="009A2FED" w:rsidP="009A2FED">
                  <w:pPr>
                    <w:jc w:val="both"/>
                    <w:rPr>
                      <w:color w:val="000000"/>
                      <w:sz w:val="26"/>
                      <w:szCs w:val="24"/>
                    </w:rPr>
                  </w:pPr>
                  <w:r w:rsidRPr="00D86A78">
                    <w:rPr>
                      <w:color w:val="000000"/>
                      <w:sz w:val="26"/>
                      <w:szCs w:val="24"/>
                    </w:rPr>
                    <w:t xml:space="preserve">   Tứ giác </w:t>
                  </w:r>
                  <w:r w:rsidRPr="00D86A78">
                    <w:rPr>
                      <w:i/>
                      <w:color w:val="000000"/>
                      <w:sz w:val="26"/>
                      <w:szCs w:val="24"/>
                    </w:rPr>
                    <w:t>ABEF</w:t>
                  </w:r>
                  <w:r w:rsidRPr="00D86A78">
                    <w:rPr>
                      <w:color w:val="000000"/>
                      <w:sz w:val="26"/>
                      <w:szCs w:val="24"/>
                    </w:rPr>
                    <w:t xml:space="preserve"> có </w:t>
                  </w:r>
                  <w:r w:rsidRPr="00D86A78">
                    <w:rPr>
                      <w:color w:val="000000"/>
                      <w:position w:val="-6"/>
                      <w:sz w:val="26"/>
                      <w:szCs w:val="24"/>
                    </w:rPr>
                    <w:object w:dxaOrig="1960" w:dyaOrig="380">
                      <v:shape id="_x0000_i1833" type="#_x0000_t75" style="width:98.25pt;height:18.75pt" o:ole="">
                        <v:imagedata r:id="rId1462" o:title=""/>
                      </v:shape>
                      <o:OLEObject Type="Embed" ProgID="Equation.DSMT4" ShapeID="_x0000_i1833" DrawAspect="Content" ObjectID="_1592692801" r:id="rId1463"/>
                    </w:object>
                  </w:r>
                  <w:r w:rsidRPr="00D86A78">
                    <w:rPr>
                      <w:color w:val="000000"/>
                      <w:sz w:val="26"/>
                      <w:szCs w:val="24"/>
                    </w:rPr>
                    <w:t xml:space="preserve">nên nội tiếp đường tròn </w:t>
                  </w:r>
                  <w:r w:rsidRPr="00D86A78">
                    <w:rPr>
                      <w:color w:val="000000"/>
                      <w:position w:val="-6"/>
                      <w:sz w:val="26"/>
                      <w:szCs w:val="24"/>
                    </w:rPr>
                    <w:object w:dxaOrig="1700" w:dyaOrig="380">
                      <v:shape id="_x0000_i1834" type="#_x0000_t75" style="width:84.75pt;height:18.75pt" o:ole="">
                        <v:imagedata r:id="rId1464" o:title=""/>
                      </v:shape>
                      <o:OLEObject Type="Embed" ProgID="Equation.DSMT4" ShapeID="_x0000_i1834" DrawAspect="Content" ObjectID="_1592692802" r:id="rId1465"/>
                    </w:object>
                  </w:r>
                  <w:r w:rsidRPr="00D86A78">
                    <w:rPr>
                      <w:color w:val="000000"/>
                      <w:sz w:val="26"/>
                      <w:szCs w:val="24"/>
                    </w:rPr>
                    <w:t xml:space="preserve"> </w:t>
                  </w:r>
                </w:p>
                <w:p w:rsidR="009A2FED" w:rsidRPr="00D86A78" w:rsidRDefault="009A2FED" w:rsidP="009A2FED">
                  <w:pPr>
                    <w:jc w:val="both"/>
                    <w:rPr>
                      <w:color w:val="000000"/>
                      <w:sz w:val="26"/>
                      <w:szCs w:val="24"/>
                    </w:rPr>
                  </w:pPr>
                </w:p>
              </w:tc>
              <w:tc>
                <w:tcPr>
                  <w:tcW w:w="720" w:type="dxa"/>
                  <w:tcBorders>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712"/>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rPr>
                  </w:pPr>
                  <w:r w:rsidRPr="00D86A78">
                    <w:rPr>
                      <w:color w:val="000000"/>
                      <w:sz w:val="26"/>
                      <w:szCs w:val="24"/>
                    </w:rPr>
                    <w:t xml:space="preserve">Từ </w:t>
                  </w:r>
                  <w:r w:rsidRPr="00D86A78">
                    <w:rPr>
                      <w:i/>
                      <w:color w:val="000000"/>
                      <w:sz w:val="26"/>
                      <w:szCs w:val="24"/>
                    </w:rPr>
                    <w:t>M</w:t>
                  </w:r>
                  <w:r w:rsidRPr="00D86A78">
                    <w:rPr>
                      <w:color w:val="000000"/>
                      <w:sz w:val="26"/>
                      <w:szCs w:val="24"/>
                    </w:rPr>
                    <w:t xml:space="preserve"> kẻ tia tiếp tuyến </w:t>
                  </w:r>
                  <w:r w:rsidRPr="00D86A78">
                    <w:rPr>
                      <w:i/>
                      <w:color w:val="000000"/>
                      <w:sz w:val="26"/>
                      <w:szCs w:val="24"/>
                    </w:rPr>
                    <w:t xml:space="preserve">Mx </w:t>
                  </w:r>
                  <w:r w:rsidRPr="00D86A78">
                    <w:rPr>
                      <w:color w:val="000000"/>
                      <w:sz w:val="26"/>
                      <w:szCs w:val="24"/>
                    </w:rPr>
                    <w:t xml:space="preserve">với đường tròn tâm </w:t>
                  </w:r>
                  <w:r w:rsidRPr="00D86A78">
                    <w:rPr>
                      <w:i/>
                      <w:color w:val="000000"/>
                      <w:sz w:val="26"/>
                      <w:szCs w:val="24"/>
                    </w:rPr>
                    <w:t>O</w:t>
                  </w:r>
                  <w:r>
                    <w:rPr>
                      <w:i/>
                      <w:color w:val="000000"/>
                      <w:sz w:val="26"/>
                      <w:szCs w:val="24"/>
                    </w:rPr>
                    <w:t xml:space="preserve"> </w:t>
                  </w:r>
                  <w:r>
                    <w:rPr>
                      <w:color w:val="000000"/>
                      <w:sz w:val="26"/>
                      <w:szCs w:val="24"/>
                    </w:rPr>
                    <w:t>(như hình vẽ)</w:t>
                  </w:r>
                  <w:r w:rsidRPr="00D86A78">
                    <w:rPr>
                      <w:color w:val="000000"/>
                      <w:sz w:val="26"/>
                      <w:szCs w:val="24"/>
                    </w:rPr>
                    <w:t xml:space="preserve">, ta có </w:t>
                  </w:r>
                  <w:r w:rsidRPr="00D86A78">
                    <w:rPr>
                      <w:color w:val="000000"/>
                      <w:position w:val="-6"/>
                      <w:sz w:val="26"/>
                      <w:szCs w:val="24"/>
                    </w:rPr>
                    <w:object w:dxaOrig="2140" w:dyaOrig="380">
                      <v:shape id="_x0000_i1835" type="#_x0000_t75" style="width:107.25pt;height:18.75pt" o:ole="">
                        <v:imagedata r:id="rId1466" o:title=""/>
                      </v:shape>
                      <o:OLEObject Type="Embed" ProgID="Equation.DSMT4" ShapeID="_x0000_i1835" DrawAspect="Content" ObjectID="_1592692803" r:id="rId1467"/>
                    </w:object>
                  </w:r>
                  <w:r>
                    <w:rPr>
                      <w:color w:val="000000"/>
                      <w:sz w:val="26"/>
                      <w:szCs w:val="24"/>
                    </w:rPr>
                    <w:t xml:space="preserve"> . Suy ra  </w:t>
                  </w:r>
                  <w:r w:rsidRPr="00D86A78">
                    <w:rPr>
                      <w:color w:val="000000"/>
                      <w:position w:val="-6"/>
                      <w:sz w:val="26"/>
                      <w:szCs w:val="24"/>
                    </w:rPr>
                    <w:object w:dxaOrig="2740" w:dyaOrig="380">
                      <v:shape id="_x0000_i1836" type="#_x0000_t75" style="width:137.25pt;height:18.75pt" o:ole="">
                        <v:imagedata r:id="rId1468" o:title=""/>
                      </v:shape>
                      <o:OLEObject Type="Embed" ProgID="Equation.DSMT4" ShapeID="_x0000_i1836" DrawAspect="Content" ObjectID="_1592692804" r:id="rId1469"/>
                    </w:object>
                  </w:r>
                </w:p>
              </w:tc>
              <w:tc>
                <w:tcPr>
                  <w:tcW w:w="720"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356"/>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rPr>
                  </w:pPr>
                  <w:r w:rsidRPr="00D86A78">
                    <w:rPr>
                      <w:color w:val="000000"/>
                      <w:sz w:val="26"/>
                      <w:szCs w:val="24"/>
                      <w:lang w:val="nl-NL"/>
                    </w:rPr>
                    <w:t xml:space="preserve">Theo tính chất của tiếp tuyến đường tròn, ta có </w:t>
                  </w:r>
                  <w:r w:rsidRPr="00D86A78">
                    <w:rPr>
                      <w:color w:val="000000"/>
                      <w:position w:val="-6"/>
                      <w:sz w:val="26"/>
                      <w:szCs w:val="24"/>
                      <w:lang w:val="nl-NL"/>
                    </w:rPr>
                    <w:object w:dxaOrig="2540" w:dyaOrig="279">
                      <v:shape id="_x0000_i1837" type="#_x0000_t75" style="width:126.75pt;height:14.25pt" o:ole="">
                        <v:imagedata r:id="rId1470" o:title=""/>
                      </v:shape>
                      <o:OLEObject Type="Embed" ProgID="Equation.DSMT4" ShapeID="_x0000_i1837" DrawAspect="Content" ObjectID="_1592692805" r:id="rId1471"/>
                    </w:object>
                  </w:r>
                  <w:r w:rsidRPr="00D86A78">
                    <w:rPr>
                      <w:color w:val="000000"/>
                      <w:sz w:val="26"/>
                      <w:szCs w:val="24"/>
                      <w:lang w:val="nl-NL"/>
                    </w:rPr>
                    <w:t xml:space="preserve"> </w:t>
                  </w:r>
                </w:p>
              </w:tc>
              <w:tc>
                <w:tcPr>
                  <w:tcW w:w="720" w:type="dxa"/>
                  <w:tcBorders>
                    <w:top w:val="dashed" w:sz="4" w:space="0" w:color="auto"/>
                    <w:bottom w:val="dashed" w:sz="4" w:space="0" w:color="auto"/>
                  </w:tcBorders>
                  <w:tcMar>
                    <w:left w:w="28" w:type="dxa"/>
                    <w:right w:w="28" w:type="dxa"/>
                  </w:tcMar>
                  <w:vAlign w:val="center"/>
                </w:tcPr>
                <w:p w:rsidR="009A2FED" w:rsidRPr="00D86A78" w:rsidRDefault="009A2FED" w:rsidP="009A2FED">
                  <w:pPr>
                    <w:rPr>
                      <w:color w:val="000000"/>
                      <w:sz w:val="26"/>
                      <w:szCs w:val="24"/>
                    </w:rPr>
                  </w:pPr>
                  <w:r w:rsidRPr="00D86A78">
                    <w:rPr>
                      <w:color w:val="000000"/>
                      <w:sz w:val="26"/>
                      <w:szCs w:val="24"/>
                    </w:rPr>
                    <w:t>0,25</w:t>
                  </w:r>
                </w:p>
              </w:tc>
            </w:tr>
            <w:tr w:rsidR="009A2FED" w:rsidRPr="00D86A78" w:rsidTr="009A2FED">
              <w:trPr>
                <w:trHeight w:val="188"/>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bottom w:val="single" w:sz="4" w:space="0" w:color="auto"/>
                  </w:tcBorders>
                  <w:tcMar>
                    <w:left w:w="57" w:type="dxa"/>
                    <w:right w:w="57" w:type="dxa"/>
                  </w:tcMar>
                </w:tcPr>
                <w:p w:rsidR="009A2FED" w:rsidRPr="00D86A78" w:rsidRDefault="009A2FED" w:rsidP="009A2FED">
                  <w:pPr>
                    <w:tabs>
                      <w:tab w:val="left" w:pos="954"/>
                    </w:tabs>
                    <w:rPr>
                      <w:color w:val="000000"/>
                      <w:sz w:val="26"/>
                      <w:szCs w:val="24"/>
                      <w:lang w:val="es-ES"/>
                    </w:rPr>
                  </w:pPr>
                  <w:r w:rsidRPr="00D86A78">
                    <w:rPr>
                      <w:color w:val="000000"/>
                      <w:sz w:val="26"/>
                      <w:szCs w:val="24"/>
                    </w:rPr>
                    <w:t xml:space="preserve">b) </w:t>
                  </w:r>
                  <w:r w:rsidRPr="00D86A78">
                    <w:rPr>
                      <w:color w:val="000000"/>
                      <w:sz w:val="26"/>
                      <w:szCs w:val="24"/>
                      <w:lang w:val="es-ES"/>
                    </w:rPr>
                    <w:t xml:space="preserve">Chứng minh rằng khi </w:t>
                  </w:r>
                  <w:r w:rsidRPr="00D86A78">
                    <w:rPr>
                      <w:i/>
                      <w:color w:val="000000"/>
                      <w:sz w:val="26"/>
                      <w:szCs w:val="24"/>
                      <w:lang w:val="es-ES"/>
                    </w:rPr>
                    <w:t>M</w:t>
                  </w:r>
                  <w:r>
                    <w:rPr>
                      <w:color w:val="000000"/>
                      <w:sz w:val="26"/>
                      <w:szCs w:val="24"/>
                      <w:lang w:val="es-ES"/>
                    </w:rPr>
                    <w:t xml:space="preserve"> d</w:t>
                  </w:r>
                  <w:r w:rsidRPr="00D86A78">
                    <w:rPr>
                      <w:color w:val="000000"/>
                      <w:sz w:val="26"/>
                      <w:szCs w:val="24"/>
                      <w:lang w:val="es-ES"/>
                    </w:rPr>
                    <w:t xml:space="preserve">i động trên cung lớn </w:t>
                  </w:r>
                  <w:r w:rsidRPr="00D86A78">
                    <w:rPr>
                      <w:i/>
                      <w:color w:val="000000"/>
                      <w:sz w:val="26"/>
                      <w:szCs w:val="24"/>
                      <w:lang w:val="es-ES"/>
                    </w:rPr>
                    <w:t>AB</w:t>
                  </w:r>
                  <w:r w:rsidRPr="00D86A78">
                    <w:rPr>
                      <w:color w:val="000000"/>
                      <w:sz w:val="26"/>
                      <w:szCs w:val="24"/>
                      <w:lang w:val="es-ES"/>
                    </w:rPr>
                    <w:t xml:space="preserve"> thì đường thẳng kẻ từ </w:t>
                  </w:r>
                  <w:r w:rsidRPr="00D86A78">
                    <w:rPr>
                      <w:i/>
                      <w:color w:val="000000"/>
                      <w:sz w:val="26"/>
                      <w:szCs w:val="24"/>
                      <w:lang w:val="es-ES"/>
                    </w:rPr>
                    <w:t>H</w:t>
                  </w:r>
                  <w:r w:rsidRPr="00D86A78">
                    <w:rPr>
                      <w:color w:val="000000"/>
                      <w:sz w:val="26"/>
                      <w:szCs w:val="24"/>
                      <w:lang w:val="es-ES"/>
                    </w:rPr>
                    <w:t xml:space="preserve"> vuông góc với </w:t>
                  </w:r>
                  <w:r w:rsidRPr="00D86A78">
                    <w:rPr>
                      <w:i/>
                      <w:color w:val="000000"/>
                      <w:sz w:val="26"/>
                      <w:szCs w:val="24"/>
                      <w:lang w:val="es-ES"/>
                    </w:rPr>
                    <w:t>CD</w:t>
                  </w:r>
                  <w:r w:rsidRPr="00D86A78">
                    <w:rPr>
                      <w:color w:val="000000"/>
                      <w:sz w:val="26"/>
                      <w:szCs w:val="24"/>
                      <w:lang w:val="es-ES"/>
                    </w:rPr>
                    <w:t xml:space="preserve"> luôn đi qua một điểm cố định.</w:t>
                  </w:r>
                </w:p>
              </w:tc>
              <w:tc>
                <w:tcPr>
                  <w:tcW w:w="720" w:type="dxa"/>
                  <w:tcBorders>
                    <w:bottom w:val="single" w:sz="4" w:space="0" w:color="auto"/>
                  </w:tcBorders>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1,0</w:t>
                  </w:r>
                </w:p>
              </w:tc>
            </w:tr>
            <w:tr w:rsidR="009A2FED" w:rsidRPr="00D86A78" w:rsidTr="009A2FED">
              <w:trPr>
                <w:trHeight w:val="413"/>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bottom w:val="dashed" w:sz="4" w:space="0" w:color="auto"/>
                  </w:tcBorders>
                  <w:tcMar>
                    <w:left w:w="57" w:type="dxa"/>
                    <w:right w:w="57" w:type="dxa"/>
                  </w:tcMar>
                </w:tcPr>
                <w:p w:rsidR="009A2FED" w:rsidRPr="00D86A78" w:rsidRDefault="009A2FED" w:rsidP="009A2FED">
                  <w:pPr>
                    <w:jc w:val="both"/>
                    <w:rPr>
                      <w:color w:val="000000"/>
                      <w:sz w:val="26"/>
                      <w:szCs w:val="24"/>
                    </w:rPr>
                  </w:pPr>
                  <w:r w:rsidRPr="00D86A78">
                    <w:rPr>
                      <w:color w:val="000000"/>
                      <w:sz w:val="26"/>
                      <w:szCs w:val="24"/>
                    </w:rPr>
                    <w:t xml:space="preserve">Kẻ đường kính MN của đường tròn tâm </w:t>
                  </w:r>
                  <w:r w:rsidRPr="00D86A78">
                    <w:rPr>
                      <w:i/>
                      <w:color w:val="000000"/>
                      <w:sz w:val="26"/>
                      <w:szCs w:val="24"/>
                    </w:rPr>
                    <w:t>O</w:t>
                  </w:r>
                  <w:r w:rsidRPr="00D86A78">
                    <w:rPr>
                      <w:color w:val="000000"/>
                      <w:sz w:val="26"/>
                      <w:szCs w:val="24"/>
                    </w:rPr>
                    <w:t xml:space="preserve">. Tứ giác </w:t>
                  </w:r>
                  <w:r w:rsidRPr="00D86A78">
                    <w:rPr>
                      <w:i/>
                      <w:color w:val="000000"/>
                      <w:sz w:val="26"/>
                      <w:szCs w:val="24"/>
                    </w:rPr>
                    <w:t>AHBN</w:t>
                  </w:r>
                  <w:r w:rsidRPr="00D86A78">
                    <w:rPr>
                      <w:color w:val="000000"/>
                      <w:sz w:val="26"/>
                      <w:szCs w:val="24"/>
                    </w:rPr>
                    <w:t xml:space="preserve"> có </w:t>
                  </w:r>
                  <w:r w:rsidRPr="00D86A78">
                    <w:rPr>
                      <w:i/>
                      <w:color w:val="000000"/>
                      <w:sz w:val="26"/>
                      <w:szCs w:val="24"/>
                    </w:rPr>
                    <w:t>AH</w:t>
                  </w:r>
                  <w:r w:rsidRPr="00D86A78">
                    <w:rPr>
                      <w:color w:val="000000"/>
                      <w:sz w:val="26"/>
                      <w:szCs w:val="24"/>
                    </w:rPr>
                    <w:t xml:space="preserve"> song song với </w:t>
                  </w:r>
                  <w:r w:rsidRPr="00D86A78">
                    <w:rPr>
                      <w:i/>
                      <w:color w:val="000000"/>
                      <w:sz w:val="26"/>
                      <w:szCs w:val="24"/>
                    </w:rPr>
                    <w:t>NB</w:t>
                  </w:r>
                  <w:r w:rsidRPr="00D86A78">
                    <w:rPr>
                      <w:color w:val="000000"/>
                      <w:sz w:val="26"/>
                      <w:szCs w:val="24"/>
                    </w:rPr>
                    <w:t xml:space="preserve"> (cùng vuông góc với </w:t>
                  </w:r>
                  <w:r w:rsidRPr="00D86A78">
                    <w:rPr>
                      <w:i/>
                      <w:color w:val="000000"/>
                      <w:sz w:val="26"/>
                      <w:szCs w:val="24"/>
                    </w:rPr>
                    <w:t>MB</w:t>
                  </w:r>
                  <w:r w:rsidRPr="00D86A78">
                    <w:rPr>
                      <w:color w:val="000000"/>
                      <w:sz w:val="26"/>
                      <w:szCs w:val="24"/>
                    </w:rPr>
                    <w:t xml:space="preserve">), có </w:t>
                  </w:r>
                  <w:r w:rsidRPr="00D86A78">
                    <w:rPr>
                      <w:i/>
                      <w:color w:val="000000"/>
                      <w:sz w:val="26"/>
                      <w:szCs w:val="24"/>
                    </w:rPr>
                    <w:t xml:space="preserve">BH </w:t>
                  </w:r>
                  <w:r w:rsidRPr="00D86A78">
                    <w:rPr>
                      <w:color w:val="000000"/>
                      <w:sz w:val="26"/>
                      <w:szCs w:val="24"/>
                    </w:rPr>
                    <w:t xml:space="preserve">song song với </w:t>
                  </w:r>
                  <w:r w:rsidRPr="00D86A78">
                    <w:rPr>
                      <w:i/>
                      <w:color w:val="000000"/>
                      <w:sz w:val="26"/>
                      <w:szCs w:val="24"/>
                    </w:rPr>
                    <w:t xml:space="preserve">NA </w:t>
                  </w:r>
                  <w:r w:rsidRPr="00D86A78">
                    <w:rPr>
                      <w:color w:val="000000"/>
                      <w:sz w:val="26"/>
                      <w:szCs w:val="24"/>
                    </w:rPr>
                    <w:t xml:space="preserve">(cùng vuông góc với </w:t>
                  </w:r>
                  <w:r w:rsidRPr="00D86A78">
                    <w:rPr>
                      <w:i/>
                      <w:color w:val="000000"/>
                      <w:sz w:val="26"/>
                      <w:szCs w:val="24"/>
                    </w:rPr>
                    <w:t>MA</w:t>
                  </w:r>
                  <w:r w:rsidRPr="00D86A78">
                    <w:rPr>
                      <w:color w:val="000000"/>
                      <w:sz w:val="26"/>
                      <w:szCs w:val="24"/>
                    </w:rPr>
                    <w:t xml:space="preserve">) nên là hình bình hành. Suy ra </w:t>
                  </w:r>
                  <w:r w:rsidRPr="00D86A78">
                    <w:rPr>
                      <w:i/>
                      <w:color w:val="000000"/>
                      <w:sz w:val="26"/>
                      <w:szCs w:val="24"/>
                    </w:rPr>
                    <w:t xml:space="preserve">HN </w:t>
                  </w:r>
                  <w:r w:rsidRPr="00D86A78">
                    <w:rPr>
                      <w:color w:val="000000"/>
                      <w:sz w:val="26"/>
                      <w:szCs w:val="24"/>
                    </w:rPr>
                    <w:t xml:space="preserve">cắt </w:t>
                  </w:r>
                  <w:r w:rsidRPr="00D86A78">
                    <w:rPr>
                      <w:i/>
                      <w:color w:val="000000"/>
                      <w:sz w:val="26"/>
                      <w:szCs w:val="24"/>
                    </w:rPr>
                    <w:t>AB</w:t>
                  </w:r>
                  <w:r w:rsidRPr="00D86A78">
                    <w:rPr>
                      <w:color w:val="000000"/>
                      <w:sz w:val="26"/>
                      <w:szCs w:val="24"/>
                    </w:rPr>
                    <w:t xml:space="preserve"> tại trung điểm </w:t>
                  </w:r>
                  <w:r w:rsidRPr="00D86A78">
                    <w:rPr>
                      <w:i/>
                      <w:color w:val="000000"/>
                      <w:sz w:val="26"/>
                      <w:szCs w:val="24"/>
                    </w:rPr>
                    <w:t>I</w:t>
                  </w:r>
                  <w:r w:rsidRPr="00D86A78">
                    <w:rPr>
                      <w:color w:val="000000"/>
                      <w:sz w:val="26"/>
                      <w:szCs w:val="24"/>
                    </w:rPr>
                    <w:t xml:space="preserve"> của mỗi đoạn. Do đó </w:t>
                  </w:r>
                  <w:r w:rsidRPr="00D86A78">
                    <w:rPr>
                      <w:color w:val="000000"/>
                      <w:position w:val="-12"/>
                      <w:sz w:val="26"/>
                      <w:szCs w:val="24"/>
                    </w:rPr>
                    <w:object w:dxaOrig="2360" w:dyaOrig="360">
                      <v:shape id="_x0000_i1838" type="#_x0000_t75" style="width:117.75pt;height:18pt" o:ole="">
                        <v:imagedata r:id="rId1472" o:title=""/>
                      </v:shape>
                      <o:OLEObject Type="Embed" ProgID="Equation.DSMT4" ShapeID="_x0000_i1838" DrawAspect="Content" ObjectID="_1592692806" r:id="rId1473"/>
                    </w:object>
                  </w:r>
                  <w:r w:rsidRPr="00D86A78">
                    <w:rPr>
                      <w:color w:val="000000"/>
                      <w:sz w:val="26"/>
                      <w:szCs w:val="24"/>
                    </w:rPr>
                    <w:t xml:space="preserve"> </w:t>
                  </w:r>
                </w:p>
              </w:tc>
              <w:tc>
                <w:tcPr>
                  <w:tcW w:w="720" w:type="dxa"/>
                  <w:tcBorders>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349"/>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rPr>
                  </w:pPr>
                  <w:r w:rsidRPr="00D86A78">
                    <w:rPr>
                      <w:color w:val="000000"/>
                      <w:sz w:val="26"/>
                      <w:szCs w:val="24"/>
                    </w:rPr>
                    <w:t xml:space="preserve">  Gọ</w:t>
                  </w:r>
                  <w:r>
                    <w:rPr>
                      <w:color w:val="000000"/>
                      <w:sz w:val="26"/>
                      <w:szCs w:val="24"/>
                    </w:rPr>
                    <w:t xml:space="preserve">i </w:t>
                  </w:r>
                  <w:r w:rsidRPr="0081420D">
                    <w:rPr>
                      <w:i/>
                      <w:color w:val="000000"/>
                      <w:sz w:val="26"/>
                      <w:szCs w:val="24"/>
                    </w:rPr>
                    <w:t>K</w:t>
                  </w:r>
                  <w:r w:rsidRPr="00D86A78">
                    <w:rPr>
                      <w:color w:val="000000"/>
                      <w:sz w:val="26"/>
                      <w:szCs w:val="24"/>
                    </w:rPr>
                    <w:t xml:space="preserve"> là điểm đối xứng của </w:t>
                  </w:r>
                  <w:r w:rsidRPr="0081420D">
                    <w:rPr>
                      <w:i/>
                      <w:color w:val="000000"/>
                      <w:sz w:val="26"/>
                      <w:szCs w:val="24"/>
                    </w:rPr>
                    <w:t xml:space="preserve">O </w:t>
                  </w:r>
                  <w:r w:rsidRPr="00D86A78">
                    <w:rPr>
                      <w:color w:val="000000"/>
                      <w:sz w:val="26"/>
                      <w:szCs w:val="24"/>
                    </w:rPr>
                    <w:t xml:space="preserve">qua </w:t>
                  </w:r>
                  <w:r w:rsidRPr="0081420D">
                    <w:rPr>
                      <w:i/>
                      <w:color w:val="000000"/>
                      <w:sz w:val="26"/>
                      <w:szCs w:val="24"/>
                    </w:rPr>
                    <w:t>I</w:t>
                  </w:r>
                  <w:r w:rsidRPr="00D86A78">
                    <w:rPr>
                      <w:color w:val="000000"/>
                      <w:sz w:val="26"/>
                      <w:szCs w:val="24"/>
                    </w:rPr>
                    <w:t>,</w:t>
                  </w:r>
                  <w:r>
                    <w:rPr>
                      <w:color w:val="000000"/>
                      <w:sz w:val="26"/>
                      <w:szCs w:val="24"/>
                    </w:rPr>
                    <w:t xml:space="preserve"> suy ra </w:t>
                  </w:r>
                  <w:r>
                    <w:rPr>
                      <w:i/>
                      <w:color w:val="000000"/>
                      <w:sz w:val="26"/>
                      <w:szCs w:val="24"/>
                    </w:rPr>
                    <w:t xml:space="preserve">OK = 2OI </w:t>
                  </w:r>
                  <w:r>
                    <w:rPr>
                      <w:color w:val="000000"/>
                      <w:sz w:val="26"/>
                      <w:szCs w:val="24"/>
                    </w:rPr>
                    <w:t>và điểm</w:t>
                  </w:r>
                  <w:r w:rsidRPr="00D86A78">
                    <w:rPr>
                      <w:color w:val="000000"/>
                      <w:sz w:val="26"/>
                      <w:szCs w:val="24"/>
                    </w:rPr>
                    <w:t xml:space="preserve">  </w:t>
                  </w:r>
                  <w:r w:rsidRPr="0081420D">
                    <w:rPr>
                      <w:i/>
                      <w:color w:val="000000"/>
                      <w:sz w:val="26"/>
                      <w:szCs w:val="24"/>
                    </w:rPr>
                    <w:t xml:space="preserve">K </w:t>
                  </w:r>
                  <w:r w:rsidRPr="00D86A78">
                    <w:rPr>
                      <w:color w:val="000000"/>
                      <w:sz w:val="26"/>
                      <w:szCs w:val="24"/>
                    </w:rPr>
                    <w:t>cố định</w:t>
                  </w:r>
                </w:p>
              </w:tc>
              <w:tc>
                <w:tcPr>
                  <w:tcW w:w="720" w:type="dxa"/>
                  <w:tcBorders>
                    <w:top w:val="dashed" w:sz="4" w:space="0" w:color="auto"/>
                    <w:bottom w:val="dashed" w:sz="4" w:space="0" w:color="auto"/>
                  </w:tcBorders>
                  <w:tcMar>
                    <w:left w:w="28" w:type="dxa"/>
                    <w:right w:w="28" w:type="dxa"/>
                  </w:tcMar>
                  <w:vAlign w:val="center"/>
                </w:tcPr>
                <w:p w:rsidR="009A2FED" w:rsidRPr="00D86A78" w:rsidRDefault="009A2FED" w:rsidP="009A2FED">
                  <w:pPr>
                    <w:rPr>
                      <w:color w:val="000000"/>
                      <w:sz w:val="26"/>
                      <w:szCs w:val="24"/>
                    </w:rPr>
                  </w:pPr>
                  <w:r w:rsidRPr="00D86A78">
                    <w:rPr>
                      <w:color w:val="000000"/>
                      <w:sz w:val="26"/>
                      <w:szCs w:val="24"/>
                    </w:rPr>
                    <w:t xml:space="preserve">  0,25</w:t>
                  </w:r>
                </w:p>
              </w:tc>
            </w:tr>
            <w:tr w:rsidR="009A2FED" w:rsidRPr="00D86A78" w:rsidTr="009A2FED">
              <w:trPr>
                <w:trHeight w:val="350"/>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rPr>
                  </w:pPr>
                  <w:r w:rsidRPr="00D86A78">
                    <w:rPr>
                      <w:color w:val="000000"/>
                      <w:sz w:val="26"/>
                      <w:szCs w:val="24"/>
                    </w:rPr>
                    <w:t xml:space="preserve">Tứ giác </w:t>
                  </w:r>
                  <w:r w:rsidRPr="0081420D">
                    <w:rPr>
                      <w:i/>
                      <w:color w:val="000000"/>
                      <w:sz w:val="26"/>
                      <w:szCs w:val="24"/>
                    </w:rPr>
                    <w:t>MHKO</w:t>
                  </w:r>
                  <w:r w:rsidRPr="00D86A78">
                    <w:rPr>
                      <w:color w:val="000000"/>
                      <w:sz w:val="26"/>
                      <w:szCs w:val="24"/>
                    </w:rPr>
                    <w:t xml:space="preserve"> có </w:t>
                  </w:r>
                  <w:r w:rsidRPr="0081420D">
                    <w:rPr>
                      <w:i/>
                      <w:color w:val="000000"/>
                      <w:sz w:val="26"/>
                      <w:szCs w:val="24"/>
                    </w:rPr>
                    <w:t>MH, OK</w:t>
                  </w:r>
                  <w:r w:rsidRPr="00D86A78">
                    <w:rPr>
                      <w:color w:val="000000"/>
                      <w:sz w:val="26"/>
                      <w:szCs w:val="24"/>
                    </w:rPr>
                    <w:t xml:space="preserve"> song song và bằng nhau ( cùng gấp đôi </w:t>
                  </w:r>
                  <w:r w:rsidRPr="0081420D">
                    <w:rPr>
                      <w:i/>
                      <w:color w:val="000000"/>
                      <w:sz w:val="26"/>
                      <w:szCs w:val="24"/>
                    </w:rPr>
                    <w:t>OI</w:t>
                  </w:r>
                  <w:r w:rsidRPr="00D86A78">
                    <w:rPr>
                      <w:color w:val="000000"/>
                      <w:sz w:val="26"/>
                      <w:szCs w:val="24"/>
                    </w:rPr>
                    <w:t xml:space="preserve">) nên là hình bình hành. Suy ra </w:t>
                  </w:r>
                  <w:r w:rsidRPr="00D86A78">
                    <w:rPr>
                      <w:color w:val="000000"/>
                      <w:position w:val="-6"/>
                      <w:sz w:val="26"/>
                      <w:szCs w:val="24"/>
                    </w:rPr>
                    <w:object w:dxaOrig="1160" w:dyaOrig="300">
                      <v:shape id="_x0000_i1839" type="#_x0000_t75" style="width:57.75pt;height:15pt" o:ole="">
                        <v:imagedata r:id="rId1474" o:title=""/>
                      </v:shape>
                      <o:OLEObject Type="Embed" ProgID="Equation.DSMT4" ShapeID="_x0000_i1839" DrawAspect="Content" ObjectID="_1592692807" r:id="rId1475"/>
                    </w:object>
                  </w:r>
                  <w:r w:rsidRPr="00D86A78">
                    <w:rPr>
                      <w:color w:val="000000"/>
                      <w:sz w:val="26"/>
                      <w:szCs w:val="24"/>
                    </w:rPr>
                    <w:t xml:space="preserve"> </w:t>
                  </w:r>
                </w:p>
              </w:tc>
              <w:tc>
                <w:tcPr>
                  <w:tcW w:w="720"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350"/>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top w:val="dashed" w:sz="4" w:space="0" w:color="auto"/>
                  </w:tcBorders>
                  <w:tcMar>
                    <w:left w:w="57" w:type="dxa"/>
                    <w:right w:w="57" w:type="dxa"/>
                  </w:tcMar>
                </w:tcPr>
                <w:p w:rsidR="009A2FED" w:rsidRPr="00D86A78" w:rsidRDefault="009A2FED" w:rsidP="009A2FED">
                  <w:pPr>
                    <w:jc w:val="both"/>
                    <w:rPr>
                      <w:color w:val="000000"/>
                      <w:sz w:val="26"/>
                      <w:szCs w:val="24"/>
                    </w:rPr>
                  </w:pPr>
                  <w:r w:rsidRPr="00D86A78">
                    <w:rPr>
                      <w:color w:val="000000"/>
                      <w:sz w:val="26"/>
                      <w:szCs w:val="24"/>
                    </w:rPr>
                    <w:t xml:space="preserve">Xét đường tròn tâm </w:t>
                  </w:r>
                  <w:r w:rsidRPr="00D86A78">
                    <w:rPr>
                      <w:i/>
                      <w:color w:val="000000"/>
                      <w:sz w:val="26"/>
                      <w:szCs w:val="24"/>
                    </w:rPr>
                    <w:t>H</w:t>
                  </w:r>
                  <w:r>
                    <w:rPr>
                      <w:i/>
                      <w:color w:val="000000"/>
                      <w:sz w:val="26"/>
                      <w:szCs w:val="24"/>
                    </w:rPr>
                    <w:t xml:space="preserve"> </w:t>
                  </w:r>
                  <w:r>
                    <w:rPr>
                      <w:color w:val="000000"/>
                      <w:sz w:val="26"/>
                      <w:szCs w:val="24"/>
                    </w:rPr>
                    <w:t xml:space="preserve">bán kính </w:t>
                  </w:r>
                  <w:r w:rsidRPr="0081420D">
                    <w:rPr>
                      <w:i/>
                      <w:color w:val="000000"/>
                      <w:sz w:val="26"/>
                      <w:szCs w:val="24"/>
                    </w:rPr>
                    <w:t>HM</w:t>
                  </w:r>
                  <w:r w:rsidRPr="00D86A78">
                    <w:rPr>
                      <w:color w:val="000000"/>
                      <w:sz w:val="26"/>
                      <w:szCs w:val="24"/>
                    </w:rPr>
                    <w:t xml:space="preserve">, theo tính chất đường kính vuông góc với dây cung, suy ra </w:t>
                  </w:r>
                  <w:r w:rsidRPr="00D86A78">
                    <w:rPr>
                      <w:i/>
                      <w:color w:val="000000"/>
                      <w:sz w:val="26"/>
                      <w:szCs w:val="24"/>
                    </w:rPr>
                    <w:t xml:space="preserve">E </w:t>
                  </w:r>
                  <w:r w:rsidRPr="00D86A78">
                    <w:rPr>
                      <w:color w:val="000000"/>
                      <w:sz w:val="26"/>
                      <w:szCs w:val="24"/>
                    </w:rPr>
                    <w:t xml:space="preserve">là trung điểm của </w:t>
                  </w:r>
                  <w:r w:rsidRPr="00D86A78">
                    <w:rPr>
                      <w:i/>
                      <w:color w:val="000000"/>
                      <w:sz w:val="26"/>
                      <w:szCs w:val="24"/>
                    </w:rPr>
                    <w:t>MD</w:t>
                  </w:r>
                  <w:r w:rsidRPr="00D86A78">
                    <w:rPr>
                      <w:color w:val="000000"/>
                      <w:sz w:val="26"/>
                      <w:szCs w:val="24"/>
                    </w:rPr>
                    <w:t xml:space="preserve"> và </w:t>
                  </w:r>
                  <w:r w:rsidRPr="00D86A78">
                    <w:rPr>
                      <w:i/>
                      <w:color w:val="000000"/>
                      <w:sz w:val="26"/>
                      <w:szCs w:val="24"/>
                    </w:rPr>
                    <w:t>F</w:t>
                  </w:r>
                  <w:r w:rsidRPr="00D86A78">
                    <w:rPr>
                      <w:color w:val="000000"/>
                      <w:sz w:val="26"/>
                      <w:szCs w:val="24"/>
                    </w:rPr>
                    <w:t xml:space="preserve"> là trung điểm của </w:t>
                  </w:r>
                  <w:r w:rsidRPr="00D86A78">
                    <w:rPr>
                      <w:i/>
                      <w:color w:val="000000"/>
                      <w:sz w:val="26"/>
                      <w:szCs w:val="24"/>
                    </w:rPr>
                    <w:t>MC</w:t>
                  </w:r>
                  <w:r w:rsidRPr="00D86A78">
                    <w:rPr>
                      <w:color w:val="000000"/>
                      <w:sz w:val="26"/>
                      <w:szCs w:val="24"/>
                    </w:rPr>
                    <w:t xml:space="preserve">. Do đó </w:t>
                  </w:r>
                  <w:r w:rsidRPr="00D86A78">
                    <w:rPr>
                      <w:color w:val="000000"/>
                      <w:position w:val="-6"/>
                      <w:sz w:val="26"/>
                      <w:szCs w:val="24"/>
                    </w:rPr>
                    <w:object w:dxaOrig="3920" w:dyaOrig="300">
                      <v:shape id="_x0000_i1840" type="#_x0000_t75" style="width:195.75pt;height:15pt" o:ole="">
                        <v:imagedata r:id="rId1476" o:title=""/>
                      </v:shape>
                      <o:OLEObject Type="Embed" ProgID="Equation.DSMT4" ShapeID="_x0000_i1840" DrawAspect="Content" ObjectID="_1592692808" r:id="rId1477"/>
                    </w:object>
                  </w:r>
                  <w:r w:rsidRPr="00D86A78">
                    <w:rPr>
                      <w:color w:val="000000"/>
                      <w:sz w:val="26"/>
                      <w:szCs w:val="24"/>
                    </w:rPr>
                    <w:t>.</w:t>
                  </w:r>
                </w:p>
                <w:p w:rsidR="009A2FED" w:rsidRPr="00D86A78" w:rsidRDefault="009A2FED" w:rsidP="009A2FED">
                  <w:pPr>
                    <w:jc w:val="both"/>
                    <w:rPr>
                      <w:color w:val="000000"/>
                      <w:sz w:val="26"/>
                      <w:szCs w:val="24"/>
                    </w:rPr>
                  </w:pPr>
                  <w:r w:rsidRPr="00D86A78">
                    <w:rPr>
                      <w:color w:val="000000"/>
                      <w:sz w:val="26"/>
                      <w:szCs w:val="24"/>
                    </w:rPr>
                    <w:t xml:space="preserve"> Vậy </w:t>
                  </w:r>
                  <w:r w:rsidRPr="00D86A78">
                    <w:rPr>
                      <w:color w:val="000000"/>
                      <w:sz w:val="26"/>
                      <w:szCs w:val="24"/>
                      <w:lang w:val="es-ES"/>
                    </w:rPr>
                    <w:t xml:space="preserve">khi </w:t>
                  </w:r>
                  <w:r w:rsidRPr="00D86A78">
                    <w:rPr>
                      <w:i/>
                      <w:color w:val="000000"/>
                      <w:sz w:val="26"/>
                      <w:szCs w:val="24"/>
                      <w:lang w:val="es-ES"/>
                    </w:rPr>
                    <w:t>M</w:t>
                  </w:r>
                  <w:r w:rsidRPr="00D86A78">
                    <w:rPr>
                      <w:color w:val="000000"/>
                      <w:sz w:val="26"/>
                      <w:szCs w:val="24"/>
                      <w:lang w:val="es-ES"/>
                    </w:rPr>
                    <w:t xml:space="preserve"> đi động trên cung lớn </w:t>
                  </w:r>
                  <w:r w:rsidRPr="00D86A78">
                    <w:rPr>
                      <w:i/>
                      <w:color w:val="000000"/>
                      <w:sz w:val="26"/>
                      <w:szCs w:val="24"/>
                      <w:lang w:val="es-ES"/>
                    </w:rPr>
                    <w:t>AB</w:t>
                  </w:r>
                  <w:r w:rsidRPr="00D86A78">
                    <w:rPr>
                      <w:color w:val="000000"/>
                      <w:sz w:val="26"/>
                      <w:szCs w:val="24"/>
                      <w:lang w:val="es-ES"/>
                    </w:rPr>
                    <w:t xml:space="preserve"> thì đường thẳng kẻ từ </w:t>
                  </w:r>
                  <w:r w:rsidRPr="00D86A78">
                    <w:rPr>
                      <w:i/>
                      <w:color w:val="000000"/>
                      <w:sz w:val="26"/>
                      <w:szCs w:val="24"/>
                      <w:lang w:val="es-ES"/>
                    </w:rPr>
                    <w:t>H</w:t>
                  </w:r>
                  <w:r w:rsidRPr="00D86A78">
                    <w:rPr>
                      <w:color w:val="000000"/>
                      <w:sz w:val="26"/>
                      <w:szCs w:val="24"/>
                      <w:lang w:val="es-ES"/>
                    </w:rPr>
                    <w:t xml:space="preserve"> vuông góc với </w:t>
                  </w:r>
                  <w:r w:rsidRPr="00D86A78">
                    <w:rPr>
                      <w:i/>
                      <w:color w:val="000000"/>
                      <w:sz w:val="26"/>
                      <w:szCs w:val="24"/>
                      <w:lang w:val="es-ES"/>
                    </w:rPr>
                    <w:t>CD</w:t>
                  </w:r>
                  <w:r w:rsidRPr="00D86A78">
                    <w:rPr>
                      <w:color w:val="000000"/>
                      <w:sz w:val="26"/>
                      <w:szCs w:val="24"/>
                      <w:lang w:val="es-ES"/>
                    </w:rPr>
                    <w:t xml:space="preserve"> luôn đi qua điểm cố định </w:t>
                  </w:r>
                  <w:r w:rsidRPr="00D86A78">
                    <w:rPr>
                      <w:i/>
                      <w:color w:val="000000"/>
                      <w:sz w:val="26"/>
                      <w:szCs w:val="24"/>
                      <w:lang w:val="es-ES"/>
                    </w:rPr>
                    <w:t>K</w:t>
                  </w:r>
                  <w:r w:rsidRPr="00D86A78">
                    <w:rPr>
                      <w:color w:val="000000"/>
                      <w:sz w:val="26"/>
                      <w:szCs w:val="24"/>
                      <w:lang w:val="es-ES"/>
                    </w:rPr>
                    <w:t>.</w:t>
                  </w:r>
                </w:p>
              </w:tc>
              <w:tc>
                <w:tcPr>
                  <w:tcW w:w="720" w:type="dxa"/>
                  <w:tcBorders>
                    <w:top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345"/>
              </w:trPr>
              <w:tc>
                <w:tcPr>
                  <w:tcW w:w="691" w:type="dxa"/>
                  <w:vMerge w:val="restart"/>
                  <w:tcMar>
                    <w:left w:w="28" w:type="dxa"/>
                    <w:right w:w="28" w:type="dxa"/>
                  </w:tcMar>
                </w:tcPr>
                <w:p w:rsidR="009A2FED" w:rsidRPr="00D86A78" w:rsidRDefault="009A2FED" w:rsidP="009A2FED">
                  <w:pPr>
                    <w:jc w:val="center"/>
                    <w:rPr>
                      <w:b/>
                      <w:color w:val="000000"/>
                      <w:sz w:val="26"/>
                      <w:szCs w:val="24"/>
                    </w:rPr>
                  </w:pPr>
                  <w:r w:rsidRPr="00D86A78">
                    <w:rPr>
                      <w:b/>
                      <w:color w:val="000000"/>
                      <w:sz w:val="26"/>
                      <w:szCs w:val="24"/>
                    </w:rPr>
                    <w:t>Câu 6</w:t>
                  </w:r>
                </w:p>
                <w:p w:rsidR="009A2FED" w:rsidRPr="00D86A78" w:rsidRDefault="009A2FED" w:rsidP="009A2FED">
                  <w:pPr>
                    <w:jc w:val="center"/>
                    <w:rPr>
                      <w:b/>
                      <w:color w:val="000000"/>
                      <w:sz w:val="26"/>
                      <w:szCs w:val="24"/>
                    </w:rPr>
                  </w:pPr>
                  <w:r w:rsidRPr="00D86A78">
                    <w:rPr>
                      <w:b/>
                      <w:color w:val="000000"/>
                      <w:sz w:val="26"/>
                      <w:szCs w:val="24"/>
                    </w:rPr>
                    <w:t>(1,0)</w:t>
                  </w:r>
                </w:p>
              </w:tc>
              <w:tc>
                <w:tcPr>
                  <w:tcW w:w="9029" w:type="dxa"/>
                  <w:gridSpan w:val="3"/>
                  <w:tcMar>
                    <w:left w:w="57" w:type="dxa"/>
                    <w:right w:w="57" w:type="dxa"/>
                  </w:tcMar>
                </w:tcPr>
                <w:p w:rsidR="009A2FED" w:rsidRDefault="009A2FED" w:rsidP="009A2FED">
                  <w:pPr>
                    <w:jc w:val="both"/>
                    <w:rPr>
                      <w:bCs/>
                      <w:color w:val="000000"/>
                      <w:sz w:val="26"/>
                      <w:szCs w:val="26"/>
                      <w:lang w:val="nl-NL"/>
                    </w:rPr>
                  </w:pPr>
                  <w:r w:rsidRPr="00055466">
                    <w:rPr>
                      <w:bCs/>
                      <w:color w:val="000000"/>
                      <w:sz w:val="26"/>
                      <w:szCs w:val="26"/>
                      <w:lang w:val="nl-NL"/>
                    </w:rPr>
                    <w:t xml:space="preserve">Cho ba số thực dương </w:t>
                  </w:r>
                  <w:r w:rsidRPr="004B33FF">
                    <w:rPr>
                      <w:bCs/>
                      <w:color w:val="000000"/>
                      <w:position w:val="-10"/>
                      <w:sz w:val="26"/>
                      <w:szCs w:val="26"/>
                      <w:lang w:val="nl-NL"/>
                    </w:rPr>
                    <w:object w:dxaOrig="720" w:dyaOrig="320">
                      <v:shape id="_x0000_i1841" type="#_x0000_t75" style="width:36pt;height:15.75pt" o:ole="">
                        <v:imagedata r:id="rId1347" o:title=""/>
                      </v:shape>
                      <o:OLEObject Type="Embed" ProgID="Equation.DSMT4" ShapeID="_x0000_i1841" DrawAspect="Content" ObjectID="_1592692809" r:id="rId1478"/>
                    </w:object>
                  </w:r>
                  <w:r>
                    <w:rPr>
                      <w:bCs/>
                      <w:color w:val="000000"/>
                      <w:sz w:val="26"/>
                      <w:szCs w:val="26"/>
                      <w:lang w:val="nl-NL"/>
                    </w:rPr>
                    <w:t>. Chứng minh rằng;</w:t>
                  </w:r>
                </w:p>
                <w:p w:rsidR="009A2FED" w:rsidRPr="00D86A78" w:rsidRDefault="009A2FED" w:rsidP="009A2FED">
                  <w:pPr>
                    <w:jc w:val="both"/>
                    <w:rPr>
                      <w:i/>
                      <w:color w:val="000000"/>
                      <w:sz w:val="26"/>
                      <w:szCs w:val="24"/>
                      <w:lang w:val="fr-FR"/>
                    </w:rPr>
                  </w:pPr>
                  <w:r>
                    <w:rPr>
                      <w:bCs/>
                      <w:color w:val="000000"/>
                      <w:sz w:val="26"/>
                      <w:szCs w:val="26"/>
                      <w:lang w:val="nl-NL"/>
                    </w:rPr>
                    <w:t xml:space="preserve">                                </w:t>
                  </w:r>
                  <w:r w:rsidRPr="003C75C1">
                    <w:rPr>
                      <w:bCs/>
                      <w:color w:val="000000"/>
                      <w:position w:val="-26"/>
                      <w:sz w:val="26"/>
                      <w:szCs w:val="26"/>
                      <w:lang w:val="nl-NL"/>
                    </w:rPr>
                    <w:object w:dxaOrig="4599" w:dyaOrig="700">
                      <v:shape id="_x0000_i1842" type="#_x0000_t75" style="width:230.25pt;height:35.25pt" o:ole="">
                        <v:imagedata r:id="rId1349" o:title=""/>
                      </v:shape>
                      <o:OLEObject Type="Embed" ProgID="Equation.DSMT4" ShapeID="_x0000_i1842" DrawAspect="Content" ObjectID="_1592692810" r:id="rId1479"/>
                    </w:object>
                  </w:r>
                </w:p>
              </w:tc>
              <w:tc>
                <w:tcPr>
                  <w:tcW w:w="720" w:type="dxa"/>
                  <w:tcMar>
                    <w:left w:w="28" w:type="dxa"/>
                    <w:right w:w="28" w:type="dxa"/>
                  </w:tcMar>
                  <w:vAlign w:val="center"/>
                </w:tcPr>
                <w:p w:rsidR="009A2FED" w:rsidRPr="00D86A78" w:rsidRDefault="009A2FED" w:rsidP="009A2FED">
                  <w:pPr>
                    <w:jc w:val="center"/>
                    <w:rPr>
                      <w:b/>
                      <w:color w:val="000000"/>
                      <w:sz w:val="26"/>
                      <w:szCs w:val="24"/>
                    </w:rPr>
                  </w:pPr>
                  <w:r w:rsidRPr="00D86A78">
                    <w:rPr>
                      <w:b/>
                      <w:color w:val="000000"/>
                      <w:sz w:val="26"/>
                      <w:szCs w:val="24"/>
                    </w:rPr>
                    <w:t>1,0</w:t>
                  </w:r>
                </w:p>
              </w:tc>
            </w:tr>
            <w:tr w:rsidR="009A2FED" w:rsidRPr="00D86A78" w:rsidTr="009A2FED">
              <w:trPr>
                <w:trHeight w:val="2715"/>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bottom w:val="dashed" w:sz="4" w:space="0" w:color="auto"/>
                  </w:tcBorders>
                  <w:tcMar>
                    <w:left w:w="57" w:type="dxa"/>
                    <w:right w:w="57" w:type="dxa"/>
                  </w:tcMar>
                </w:tcPr>
                <w:p w:rsidR="009A2FED" w:rsidRDefault="009A2FED" w:rsidP="009A2FED">
                  <w:pPr>
                    <w:jc w:val="both"/>
                    <w:rPr>
                      <w:bCs/>
                      <w:color w:val="000000"/>
                      <w:sz w:val="26"/>
                      <w:szCs w:val="26"/>
                      <w:lang w:val="nl-NL"/>
                    </w:rPr>
                  </w:pPr>
                  <w:r w:rsidRPr="00D86A78">
                    <w:rPr>
                      <w:color w:val="000000"/>
                      <w:sz w:val="26"/>
                      <w:szCs w:val="24"/>
                    </w:rPr>
                    <w:t xml:space="preserve">  </w:t>
                  </w:r>
                  <w:r>
                    <w:rPr>
                      <w:color w:val="000000"/>
                      <w:sz w:val="26"/>
                      <w:szCs w:val="24"/>
                    </w:rPr>
                    <w:t>V</w:t>
                  </w:r>
                  <w:r>
                    <w:rPr>
                      <w:bCs/>
                      <w:color w:val="000000"/>
                      <w:sz w:val="26"/>
                      <w:szCs w:val="26"/>
                      <w:lang w:val="nl-NL"/>
                    </w:rPr>
                    <w:t>ới</w:t>
                  </w:r>
                  <w:r w:rsidRPr="00055466">
                    <w:rPr>
                      <w:bCs/>
                      <w:color w:val="000000"/>
                      <w:sz w:val="26"/>
                      <w:szCs w:val="26"/>
                      <w:lang w:val="nl-NL"/>
                    </w:rPr>
                    <w:t xml:space="preserve"> ba số thực dương </w:t>
                  </w:r>
                  <w:r w:rsidRPr="004B33FF">
                    <w:rPr>
                      <w:bCs/>
                      <w:color w:val="000000"/>
                      <w:position w:val="-10"/>
                      <w:sz w:val="26"/>
                      <w:szCs w:val="26"/>
                      <w:lang w:val="nl-NL"/>
                    </w:rPr>
                    <w:object w:dxaOrig="720" w:dyaOrig="320">
                      <v:shape id="_x0000_i1843" type="#_x0000_t75" style="width:36pt;height:15.75pt" o:ole="">
                        <v:imagedata r:id="rId1347" o:title=""/>
                      </v:shape>
                      <o:OLEObject Type="Embed" ProgID="Equation.DSMT4" ShapeID="_x0000_i1843" DrawAspect="Content" ObjectID="_1592692811" r:id="rId1480"/>
                    </w:object>
                  </w:r>
                  <w:r>
                    <w:rPr>
                      <w:bCs/>
                      <w:color w:val="000000"/>
                      <w:sz w:val="26"/>
                      <w:szCs w:val="26"/>
                      <w:lang w:val="nl-NL"/>
                    </w:rPr>
                    <w:t xml:space="preserve"> ta có  </w:t>
                  </w:r>
                  <w:r w:rsidRPr="003C75C1">
                    <w:rPr>
                      <w:bCs/>
                      <w:color w:val="000000"/>
                      <w:position w:val="-26"/>
                      <w:sz w:val="26"/>
                      <w:szCs w:val="26"/>
                      <w:lang w:val="nl-NL"/>
                    </w:rPr>
                    <w:object w:dxaOrig="4599" w:dyaOrig="700">
                      <v:shape id="_x0000_i1844" type="#_x0000_t75" style="width:230.25pt;height:35.25pt" o:ole="">
                        <v:imagedata r:id="rId1349" o:title=""/>
                      </v:shape>
                      <o:OLEObject Type="Embed" ProgID="Equation.DSMT4" ShapeID="_x0000_i1844" DrawAspect="Content" ObjectID="_1592692812" r:id="rId1481"/>
                    </w:object>
                  </w:r>
                  <w:r>
                    <w:rPr>
                      <w:bCs/>
                      <w:color w:val="000000"/>
                      <w:sz w:val="26"/>
                      <w:szCs w:val="26"/>
                      <w:lang w:val="nl-NL"/>
                    </w:rPr>
                    <w:t>. (1)</w:t>
                  </w:r>
                </w:p>
                <w:p w:rsidR="009A2FED" w:rsidRPr="00581D1E" w:rsidRDefault="009A2FED" w:rsidP="009A2FED">
                  <w:pPr>
                    <w:jc w:val="both"/>
                    <w:rPr>
                      <w:bCs/>
                      <w:color w:val="000000"/>
                      <w:sz w:val="26"/>
                      <w:szCs w:val="26"/>
                      <w:lang w:val="nl-NL"/>
                    </w:rPr>
                  </w:pPr>
                  <w:r w:rsidRPr="00030C46">
                    <w:rPr>
                      <w:bCs/>
                      <w:color w:val="000000"/>
                      <w:position w:val="-80"/>
                      <w:sz w:val="26"/>
                      <w:szCs w:val="26"/>
                      <w:lang w:val="nl-NL"/>
                    </w:rPr>
                    <w:object w:dxaOrig="6399" w:dyaOrig="1740">
                      <v:shape id="_x0000_i1845" type="#_x0000_t75" style="width:320.25pt;height:87pt" o:ole="">
                        <v:imagedata r:id="rId1482" o:title=""/>
                      </v:shape>
                      <o:OLEObject Type="Embed" ProgID="Equation.DSMT4" ShapeID="_x0000_i1845" DrawAspect="Content" ObjectID="_1592692813" r:id="rId1483"/>
                    </w:object>
                  </w:r>
                  <w:r>
                    <w:rPr>
                      <w:bCs/>
                      <w:color w:val="000000"/>
                      <w:sz w:val="26"/>
                      <w:szCs w:val="26"/>
                      <w:lang w:val="nl-NL"/>
                    </w:rPr>
                    <w:t xml:space="preserve"> </w:t>
                  </w:r>
                </w:p>
              </w:tc>
              <w:tc>
                <w:tcPr>
                  <w:tcW w:w="720" w:type="dxa"/>
                  <w:tcBorders>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1685"/>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lang w:val="fr-FR"/>
                    </w:rPr>
                  </w:pPr>
                  <w:r w:rsidRPr="00D86A78">
                    <w:rPr>
                      <w:color w:val="000000"/>
                      <w:sz w:val="26"/>
                      <w:szCs w:val="24"/>
                      <w:lang w:val="pt-BR"/>
                    </w:rPr>
                    <w:t xml:space="preserve">  </w:t>
                  </w:r>
                  <w:r w:rsidRPr="004850EA">
                    <w:rPr>
                      <w:bCs/>
                      <w:color w:val="000000"/>
                      <w:position w:val="-72"/>
                      <w:sz w:val="26"/>
                      <w:szCs w:val="26"/>
                      <w:lang w:val="nl-NL"/>
                    </w:rPr>
                    <w:object w:dxaOrig="8059" w:dyaOrig="1579">
                      <v:shape id="_x0000_i1846" type="#_x0000_t75" style="width:402.75pt;height:78.75pt" o:ole="">
                        <v:imagedata r:id="rId1484" o:title=""/>
                      </v:shape>
                      <o:OLEObject Type="Embed" ProgID="Equation.DSMT4" ShapeID="_x0000_i1846" DrawAspect="Content" ObjectID="_1592692814" r:id="rId1485"/>
                    </w:object>
                  </w:r>
                </w:p>
              </w:tc>
              <w:tc>
                <w:tcPr>
                  <w:tcW w:w="720"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750"/>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top w:val="dashed" w:sz="4" w:space="0" w:color="auto"/>
                    <w:bottom w:val="dashed" w:sz="4" w:space="0" w:color="auto"/>
                  </w:tcBorders>
                  <w:tcMar>
                    <w:left w:w="57" w:type="dxa"/>
                    <w:right w:w="57" w:type="dxa"/>
                  </w:tcMar>
                </w:tcPr>
                <w:p w:rsidR="009A2FED" w:rsidRPr="00D86A78" w:rsidRDefault="009A2FED" w:rsidP="009A2FED">
                  <w:pPr>
                    <w:jc w:val="both"/>
                    <w:rPr>
                      <w:color w:val="000000"/>
                      <w:sz w:val="26"/>
                      <w:szCs w:val="24"/>
                      <w:lang w:val="fr-FR"/>
                    </w:rPr>
                  </w:pPr>
                  <w:r w:rsidRPr="00144701">
                    <w:rPr>
                      <w:position w:val="-4"/>
                    </w:rPr>
                    <w:object w:dxaOrig="180" w:dyaOrig="279">
                      <v:shape id="_x0000_i1847" type="#_x0000_t75" style="width:9pt;height:14.25pt" o:ole="">
                        <v:imagedata r:id="rId1433" o:title=""/>
                      </v:shape>
                      <o:OLEObject Type="Embed" ProgID="Equation.DSMT4" ShapeID="_x0000_i1847" DrawAspect="Content" ObjectID="_1592692815" r:id="rId1486"/>
                    </w:object>
                  </w:r>
                  <w:r>
                    <w:t xml:space="preserve"> </w:t>
                  </w:r>
                  <w:r w:rsidRPr="00144701">
                    <w:rPr>
                      <w:position w:val="-34"/>
                    </w:rPr>
                    <w:object w:dxaOrig="6300" w:dyaOrig="859">
                      <v:shape id="_x0000_i1848" type="#_x0000_t75" style="width:315pt;height:42.75pt" o:ole="">
                        <v:imagedata r:id="rId1487" o:title=""/>
                      </v:shape>
                      <o:OLEObject Type="Embed" ProgID="Equation.DSMT4" ShapeID="_x0000_i1848" DrawAspect="Content" ObjectID="_1592692816" r:id="rId1488"/>
                    </w:object>
                  </w:r>
                  <w:r w:rsidRPr="00D86A78">
                    <w:rPr>
                      <w:color w:val="000000"/>
                      <w:sz w:val="26"/>
                      <w:szCs w:val="24"/>
                      <w:lang w:val="fr-FR"/>
                    </w:rPr>
                    <w:tab/>
                    <w:t xml:space="preserve">   </w:t>
                  </w:r>
                </w:p>
              </w:tc>
              <w:tc>
                <w:tcPr>
                  <w:tcW w:w="720" w:type="dxa"/>
                  <w:tcBorders>
                    <w:top w:val="dashed" w:sz="4" w:space="0" w:color="auto"/>
                    <w:bottom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r w:rsidR="009A2FED" w:rsidRPr="00D86A78" w:rsidTr="009A2FED">
              <w:trPr>
                <w:trHeight w:val="60"/>
              </w:trPr>
              <w:tc>
                <w:tcPr>
                  <w:tcW w:w="691" w:type="dxa"/>
                  <w:vMerge/>
                  <w:tcMar>
                    <w:left w:w="28" w:type="dxa"/>
                    <w:right w:w="28" w:type="dxa"/>
                  </w:tcMar>
                </w:tcPr>
                <w:p w:rsidR="009A2FED" w:rsidRPr="00D86A78" w:rsidRDefault="009A2FED" w:rsidP="009A2FED">
                  <w:pPr>
                    <w:jc w:val="center"/>
                    <w:rPr>
                      <w:b/>
                      <w:color w:val="000000"/>
                      <w:sz w:val="26"/>
                      <w:szCs w:val="24"/>
                    </w:rPr>
                  </w:pPr>
                </w:p>
              </w:tc>
              <w:tc>
                <w:tcPr>
                  <w:tcW w:w="9029" w:type="dxa"/>
                  <w:gridSpan w:val="3"/>
                  <w:tcBorders>
                    <w:top w:val="dashed" w:sz="4" w:space="0" w:color="auto"/>
                  </w:tcBorders>
                  <w:tcMar>
                    <w:left w:w="57" w:type="dxa"/>
                    <w:right w:w="57" w:type="dxa"/>
                  </w:tcMar>
                </w:tcPr>
                <w:p w:rsidR="009A2FED" w:rsidRPr="00D86A78" w:rsidRDefault="009A2FED" w:rsidP="009A2FED">
                  <w:pPr>
                    <w:jc w:val="both"/>
                    <w:rPr>
                      <w:color w:val="000000"/>
                      <w:sz w:val="26"/>
                      <w:szCs w:val="24"/>
                    </w:rPr>
                  </w:pPr>
                  <w:r w:rsidRPr="00D86A78">
                    <w:rPr>
                      <w:color w:val="000000"/>
                      <w:sz w:val="26"/>
                      <w:szCs w:val="24"/>
                    </w:rPr>
                    <w:t xml:space="preserve">  </w:t>
                  </w:r>
                  <w:r>
                    <w:rPr>
                      <w:color w:val="000000"/>
                      <w:sz w:val="26"/>
                      <w:szCs w:val="24"/>
                    </w:rPr>
                    <w:t>V</w:t>
                  </w:r>
                  <w:r>
                    <w:rPr>
                      <w:bCs/>
                      <w:color w:val="000000"/>
                      <w:sz w:val="26"/>
                      <w:szCs w:val="26"/>
                      <w:lang w:val="nl-NL"/>
                    </w:rPr>
                    <w:t>ới</w:t>
                  </w:r>
                  <w:r w:rsidRPr="00055466">
                    <w:rPr>
                      <w:bCs/>
                      <w:color w:val="000000"/>
                      <w:sz w:val="26"/>
                      <w:szCs w:val="26"/>
                      <w:lang w:val="nl-NL"/>
                    </w:rPr>
                    <w:t xml:space="preserve"> ba số thực dương </w:t>
                  </w:r>
                  <w:r w:rsidRPr="004B33FF">
                    <w:rPr>
                      <w:bCs/>
                      <w:color w:val="000000"/>
                      <w:position w:val="-10"/>
                      <w:sz w:val="26"/>
                      <w:szCs w:val="26"/>
                      <w:lang w:val="nl-NL"/>
                    </w:rPr>
                    <w:object w:dxaOrig="720" w:dyaOrig="320">
                      <v:shape id="_x0000_i1849" type="#_x0000_t75" style="width:36pt;height:15.75pt" o:ole="">
                        <v:imagedata r:id="rId1347" o:title=""/>
                      </v:shape>
                      <o:OLEObject Type="Embed" ProgID="Equation.DSMT4" ShapeID="_x0000_i1849" DrawAspect="Content" ObjectID="_1592692817" r:id="rId1489"/>
                    </w:object>
                  </w:r>
                  <w:r>
                    <w:rPr>
                      <w:bCs/>
                      <w:color w:val="000000"/>
                      <w:sz w:val="26"/>
                      <w:szCs w:val="26"/>
                      <w:lang w:val="nl-NL"/>
                    </w:rPr>
                    <w:t xml:space="preserve"> ta có  (2) luôn đúng. Vậy (1) luôn đúng. (đpcm)</w:t>
                  </w:r>
                </w:p>
              </w:tc>
              <w:tc>
                <w:tcPr>
                  <w:tcW w:w="720" w:type="dxa"/>
                  <w:tcBorders>
                    <w:top w:val="dashed" w:sz="4" w:space="0" w:color="auto"/>
                  </w:tcBorders>
                  <w:tcMar>
                    <w:left w:w="28" w:type="dxa"/>
                    <w:right w:w="28" w:type="dxa"/>
                  </w:tcMar>
                  <w:vAlign w:val="center"/>
                </w:tcPr>
                <w:p w:rsidR="009A2FED" w:rsidRPr="00D86A78" w:rsidRDefault="009A2FED" w:rsidP="009A2FED">
                  <w:pPr>
                    <w:jc w:val="center"/>
                    <w:rPr>
                      <w:color w:val="000000"/>
                      <w:sz w:val="26"/>
                      <w:szCs w:val="24"/>
                    </w:rPr>
                  </w:pPr>
                  <w:r w:rsidRPr="00D86A78">
                    <w:rPr>
                      <w:color w:val="000000"/>
                      <w:sz w:val="26"/>
                      <w:szCs w:val="24"/>
                    </w:rPr>
                    <w:t>0,25</w:t>
                  </w:r>
                </w:p>
              </w:tc>
            </w:tr>
          </w:tbl>
          <w:p w:rsidR="009A2FED" w:rsidRPr="00D86A78" w:rsidRDefault="009A2FED" w:rsidP="009A2FED">
            <w:pPr>
              <w:jc w:val="both"/>
              <w:rPr>
                <w:color w:val="000000"/>
                <w:sz w:val="26"/>
                <w:szCs w:val="24"/>
              </w:rPr>
            </w:pPr>
            <w:r w:rsidRPr="00D86A78">
              <w:rPr>
                <w:b/>
                <w:color w:val="000000"/>
                <w:sz w:val="26"/>
                <w:szCs w:val="24"/>
              </w:rPr>
              <w:t xml:space="preserve">* </w:t>
            </w:r>
            <w:r w:rsidRPr="00D86A78">
              <w:rPr>
                <w:b/>
                <w:color w:val="000000"/>
                <w:sz w:val="26"/>
                <w:szCs w:val="24"/>
                <w:u w:val="single"/>
              </w:rPr>
              <w:t>Lưu ý:</w:t>
            </w:r>
            <w:r w:rsidRPr="00D86A78">
              <w:rPr>
                <w:color w:val="000000"/>
                <w:sz w:val="26"/>
                <w:szCs w:val="24"/>
              </w:rPr>
              <w:t xml:space="preserve"> </w:t>
            </w:r>
          </w:p>
          <w:p w:rsidR="009A2FED" w:rsidRPr="00D86A78" w:rsidRDefault="009A2FED" w:rsidP="009A2FED">
            <w:pPr>
              <w:jc w:val="both"/>
              <w:rPr>
                <w:color w:val="000000"/>
                <w:sz w:val="26"/>
                <w:szCs w:val="24"/>
              </w:rPr>
            </w:pPr>
            <w:r>
              <w:rPr>
                <w:color w:val="000000"/>
                <w:sz w:val="26"/>
                <w:szCs w:val="24"/>
              </w:rPr>
              <w:tab/>
            </w:r>
            <w:r w:rsidRPr="00D86A78">
              <w:rPr>
                <w:color w:val="000000"/>
                <w:sz w:val="26"/>
                <w:szCs w:val="24"/>
              </w:rPr>
              <w:t xml:space="preserve"> Nếu thí sinh làm bài không theo cách nêu trong đáp án nhưng đúng thì </w:t>
            </w:r>
            <w:r>
              <w:rPr>
                <w:color w:val="000000"/>
                <w:sz w:val="26"/>
                <w:szCs w:val="24"/>
              </w:rPr>
              <w:t xml:space="preserve">giám khảo </w:t>
            </w:r>
            <w:r w:rsidRPr="00D86A78">
              <w:rPr>
                <w:color w:val="000000"/>
                <w:sz w:val="26"/>
                <w:szCs w:val="24"/>
              </w:rPr>
              <w:t>vẫn cho đủ số điểm từng phần như hướng dẫn quy định.</w:t>
            </w:r>
          </w:p>
          <w:p w:rsidR="009A2FED" w:rsidRPr="00D86A78" w:rsidRDefault="009A2FED" w:rsidP="009A2FED">
            <w:pPr>
              <w:rPr>
                <w:sz w:val="26"/>
                <w:szCs w:val="24"/>
              </w:rPr>
            </w:pPr>
          </w:p>
          <w:p w:rsidR="00383697" w:rsidRDefault="00383697"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1921</w:t>
            </w:r>
          </w:p>
          <w:tbl>
            <w:tblPr>
              <w:tblW w:w="0" w:type="auto"/>
              <w:tblLook w:val="04A0" w:firstRow="1" w:lastRow="0" w:firstColumn="1" w:lastColumn="0" w:noHBand="0" w:noVBand="1"/>
            </w:tblPr>
            <w:tblGrid>
              <w:gridCol w:w="3991"/>
              <w:gridCol w:w="6100"/>
            </w:tblGrid>
            <w:tr w:rsidR="009A2FED" w:rsidRPr="00417111" w:rsidTr="009A2FED">
              <w:tc>
                <w:tcPr>
                  <w:tcW w:w="4338" w:type="dxa"/>
                  <w:shd w:val="clear" w:color="auto" w:fill="auto"/>
                </w:tcPr>
                <w:p w:rsidR="009A2FED" w:rsidRPr="00417111" w:rsidRDefault="009A2FED" w:rsidP="009A2FED">
                  <w:pPr>
                    <w:jc w:val="center"/>
                    <w:rPr>
                      <w:b/>
                      <w:bCs/>
                      <w:color w:val="000000"/>
                      <w:szCs w:val="24"/>
                    </w:rPr>
                  </w:pPr>
                  <w:r w:rsidRPr="00417111">
                    <w:rPr>
                      <w:b/>
                      <w:bCs/>
                      <w:color w:val="000000"/>
                      <w:szCs w:val="24"/>
                    </w:rPr>
                    <w:t>SỞ GIÁO DỤC VÀ ĐÀO TẠO</w:t>
                  </w:r>
                </w:p>
                <w:p w:rsidR="009A2FED" w:rsidRPr="00417111" w:rsidRDefault="009A2FED" w:rsidP="009A2FED">
                  <w:pPr>
                    <w:jc w:val="center"/>
                    <w:rPr>
                      <w:b/>
                      <w:bCs/>
                      <w:color w:val="000000"/>
                      <w:szCs w:val="24"/>
                    </w:rPr>
                  </w:pPr>
                  <w:r w:rsidRPr="00417111">
                    <w:rPr>
                      <w:b/>
                      <w:bCs/>
                      <w:color w:val="000000"/>
                      <w:szCs w:val="24"/>
                    </w:rPr>
                    <w:t>AN GIANG</w:t>
                  </w:r>
                </w:p>
                <w:p w:rsidR="009A2FED" w:rsidRPr="00417111" w:rsidRDefault="009A2FED" w:rsidP="009A2FED">
                  <w:pPr>
                    <w:jc w:val="center"/>
                    <w:rPr>
                      <w:b/>
                      <w:bCs/>
                      <w:color w:val="000000"/>
                      <w:szCs w:val="24"/>
                    </w:rPr>
                  </w:pPr>
                </w:p>
                <w:p w:rsidR="009A2FED" w:rsidRPr="00417111" w:rsidRDefault="009A2FED" w:rsidP="009A2FED">
                  <w:pPr>
                    <w:jc w:val="center"/>
                    <w:rPr>
                      <w:szCs w:val="24"/>
                    </w:rPr>
                  </w:pPr>
                  <w:r w:rsidRPr="00417111">
                    <w:rPr>
                      <w:b/>
                      <w:bCs/>
                      <w:color w:val="000000"/>
                      <w:szCs w:val="24"/>
                    </w:rPr>
                    <w:t>ĐỀ CHÍNH THỨC</w:t>
                  </w:r>
                </w:p>
              </w:tc>
              <w:tc>
                <w:tcPr>
                  <w:tcW w:w="6678" w:type="dxa"/>
                  <w:shd w:val="clear" w:color="auto" w:fill="auto"/>
                </w:tcPr>
                <w:p w:rsidR="009A2FED" w:rsidRPr="00417111" w:rsidRDefault="009A2FED" w:rsidP="009A2FED">
                  <w:pPr>
                    <w:jc w:val="center"/>
                    <w:rPr>
                      <w:b/>
                      <w:bCs/>
                      <w:color w:val="000000"/>
                      <w:szCs w:val="24"/>
                    </w:rPr>
                  </w:pPr>
                  <w:r w:rsidRPr="00417111">
                    <w:rPr>
                      <w:b/>
                      <w:bCs/>
                      <w:color w:val="000000"/>
                      <w:szCs w:val="24"/>
                    </w:rPr>
                    <w:t>ĐỀ THI TUYỂN SINH LỚP 10 THPT</w:t>
                  </w:r>
                </w:p>
                <w:p w:rsidR="009A2FED" w:rsidRPr="00417111" w:rsidRDefault="009A2FED" w:rsidP="009A2FED">
                  <w:pPr>
                    <w:jc w:val="center"/>
                    <w:rPr>
                      <w:b/>
                      <w:bCs/>
                      <w:color w:val="000000"/>
                      <w:szCs w:val="24"/>
                    </w:rPr>
                  </w:pPr>
                  <w:r w:rsidRPr="00417111">
                    <w:rPr>
                      <w:b/>
                      <w:bCs/>
                      <w:color w:val="000000"/>
                      <w:szCs w:val="24"/>
                    </w:rPr>
                    <w:t>NĂM HỌC 2015-2016</w:t>
                  </w:r>
                </w:p>
                <w:p w:rsidR="009A2FED" w:rsidRPr="00417111" w:rsidRDefault="009A2FED" w:rsidP="009A2FED">
                  <w:pPr>
                    <w:jc w:val="center"/>
                    <w:rPr>
                      <w:b/>
                      <w:bCs/>
                      <w:color w:val="000000"/>
                      <w:szCs w:val="24"/>
                    </w:rPr>
                  </w:pPr>
                  <w:r w:rsidRPr="00417111">
                    <w:rPr>
                      <w:b/>
                      <w:bCs/>
                      <w:color w:val="000000"/>
                      <w:szCs w:val="24"/>
                    </w:rPr>
                    <w:t>MÔN THI: TOÁN</w:t>
                  </w:r>
                </w:p>
                <w:p w:rsidR="009A2FED" w:rsidRPr="00417111" w:rsidRDefault="009A2FED" w:rsidP="009A2FED">
                  <w:pPr>
                    <w:jc w:val="center"/>
                    <w:rPr>
                      <w:szCs w:val="24"/>
                    </w:rPr>
                  </w:pPr>
                  <w:r w:rsidRPr="00417111">
                    <w:rPr>
                      <w:b/>
                      <w:bCs/>
                      <w:i/>
                      <w:iCs/>
                      <w:color w:val="000000"/>
                      <w:szCs w:val="24"/>
                    </w:rPr>
                    <w:t>(</w:t>
                  </w:r>
                  <w:r w:rsidRPr="00417111">
                    <w:rPr>
                      <w:i/>
                      <w:iCs/>
                      <w:color w:val="000000"/>
                      <w:szCs w:val="24"/>
                    </w:rPr>
                    <w:t>Thời gian làm bài 120 phút, không kể thời gian giao đề)</w:t>
                  </w:r>
                </w:p>
              </w:tc>
            </w:tr>
          </w:tbl>
          <w:p w:rsidR="009A2FED" w:rsidRPr="00417111" w:rsidRDefault="009A2FED" w:rsidP="009A2FED">
            <w:pPr>
              <w:rPr>
                <w:szCs w:val="24"/>
              </w:rPr>
            </w:pPr>
          </w:p>
          <w:p w:rsidR="009A2FED" w:rsidRPr="00417111" w:rsidRDefault="009A2FED" w:rsidP="009A2FED">
            <w:pPr>
              <w:rPr>
                <w:b/>
                <w:bCs/>
                <w:color w:val="000000"/>
                <w:szCs w:val="24"/>
              </w:rPr>
            </w:pPr>
            <w:r w:rsidRPr="00417111">
              <w:rPr>
                <w:b/>
                <w:bCs/>
                <w:color w:val="000000"/>
                <w:szCs w:val="24"/>
              </w:rPr>
              <w:t xml:space="preserve">Câu 1 (3,0 </w:t>
            </w:r>
            <w:r w:rsidRPr="00417111">
              <w:rPr>
                <w:b/>
                <w:bCs/>
                <w:i/>
                <w:iCs/>
                <w:color w:val="000000"/>
                <w:szCs w:val="24"/>
              </w:rPr>
              <w:t>điểm</w:t>
            </w:r>
            <w:r w:rsidRPr="00417111">
              <w:rPr>
                <w:b/>
                <w:bCs/>
                <w:color w:val="000000"/>
                <w:szCs w:val="24"/>
              </w:rPr>
              <w:t>)</w:t>
            </w:r>
          </w:p>
          <w:p w:rsidR="009A2FED" w:rsidRPr="00417111" w:rsidRDefault="009A2FED" w:rsidP="009A2FED">
            <w:pPr>
              <w:rPr>
                <w:color w:val="000000"/>
                <w:szCs w:val="24"/>
              </w:rPr>
            </w:pPr>
            <w:r w:rsidRPr="00417111">
              <w:rPr>
                <w:color w:val="000000"/>
                <w:szCs w:val="24"/>
              </w:rPr>
              <w:t>Giải các phương trình và hệ phương trình sau:</w:t>
            </w:r>
          </w:p>
          <w:p w:rsidR="009A2FED" w:rsidRPr="00417111" w:rsidRDefault="009A2FED" w:rsidP="009A2FED">
            <w:pPr>
              <w:rPr>
                <w:color w:val="000000"/>
                <w:szCs w:val="24"/>
              </w:rPr>
            </w:pPr>
            <w:r w:rsidRPr="00417111">
              <w:rPr>
                <w:color w:val="000000"/>
                <w:position w:val="-70"/>
                <w:szCs w:val="24"/>
              </w:rPr>
              <w:object w:dxaOrig="1680" w:dyaOrig="1540">
                <v:shape id="_x0000_i1850" type="#_x0000_t75" style="width:84pt;height:77.25pt" o:ole="">
                  <v:imagedata r:id="rId1490" o:title=""/>
                </v:shape>
                <o:OLEObject Type="Embed" ProgID="Equation.DSMT4" ShapeID="_x0000_i1850" DrawAspect="Content" ObjectID="_1592692818" r:id="rId1491"/>
              </w:object>
            </w:r>
          </w:p>
          <w:p w:rsidR="009A2FED" w:rsidRPr="00417111" w:rsidRDefault="009A2FED" w:rsidP="009A2FED">
            <w:pPr>
              <w:rPr>
                <w:b/>
                <w:bCs/>
                <w:color w:val="000000"/>
                <w:szCs w:val="24"/>
              </w:rPr>
            </w:pPr>
            <w:r w:rsidRPr="00417111">
              <w:rPr>
                <w:b/>
                <w:bCs/>
                <w:color w:val="000000"/>
                <w:szCs w:val="24"/>
              </w:rPr>
              <w:t>Câu 2 (1,5 điểm)</w:t>
            </w:r>
          </w:p>
          <w:p w:rsidR="009A2FED" w:rsidRPr="00417111" w:rsidRDefault="009A2FED" w:rsidP="009A2FED">
            <w:pPr>
              <w:rPr>
                <w:color w:val="000000"/>
                <w:szCs w:val="24"/>
              </w:rPr>
            </w:pPr>
            <w:r w:rsidRPr="00417111">
              <w:rPr>
                <w:color w:val="000000"/>
                <w:szCs w:val="24"/>
              </w:rPr>
              <w:t>Cho hàm số y = x</w:t>
            </w:r>
            <w:r w:rsidRPr="00417111">
              <w:rPr>
                <w:color w:val="000000"/>
                <w:szCs w:val="24"/>
                <w:vertAlign w:val="superscript"/>
              </w:rPr>
              <w:t>2</w:t>
            </w:r>
            <w:r w:rsidRPr="00417111">
              <w:rPr>
                <w:color w:val="000000"/>
                <w:szCs w:val="24"/>
              </w:rPr>
              <w:t xml:space="preserve"> có đồ thị là Parabol (P)</w:t>
            </w:r>
          </w:p>
          <w:p w:rsidR="009A2FED" w:rsidRPr="00417111" w:rsidRDefault="009A2FED" w:rsidP="001E40D0">
            <w:pPr>
              <w:numPr>
                <w:ilvl w:val="0"/>
                <w:numId w:val="41"/>
              </w:numPr>
              <w:spacing w:line="276" w:lineRule="auto"/>
              <w:rPr>
                <w:color w:val="000000"/>
                <w:szCs w:val="24"/>
              </w:rPr>
            </w:pPr>
            <w:r w:rsidRPr="00417111">
              <w:rPr>
                <w:color w:val="000000"/>
                <w:szCs w:val="24"/>
              </w:rPr>
              <w:t>Vẽ đồ thị hàm số đã cho trên mặt phẳng tọa độ Oxy</w:t>
            </w:r>
          </w:p>
          <w:p w:rsidR="009A2FED" w:rsidRPr="00417111" w:rsidRDefault="009A2FED" w:rsidP="001E40D0">
            <w:pPr>
              <w:numPr>
                <w:ilvl w:val="0"/>
                <w:numId w:val="41"/>
              </w:numPr>
              <w:spacing w:line="276" w:lineRule="auto"/>
              <w:rPr>
                <w:szCs w:val="24"/>
              </w:rPr>
            </w:pPr>
            <w:r w:rsidRPr="00417111">
              <w:rPr>
                <w:color w:val="000000"/>
                <w:szCs w:val="24"/>
              </w:rPr>
              <w:t>Viết phương trình đường thẳng (d) đi qua điểm nằm trên Parabol (P) có hoành độ x = 2 và có hệ số góc k. Với giá trị k nào thì (d) tiếp xúc (P)?</w:t>
            </w:r>
          </w:p>
          <w:p w:rsidR="009A2FED" w:rsidRPr="00417111" w:rsidRDefault="009A2FED" w:rsidP="009A2FED">
            <w:pPr>
              <w:rPr>
                <w:b/>
                <w:bCs/>
                <w:color w:val="000000"/>
                <w:szCs w:val="24"/>
              </w:rPr>
            </w:pPr>
            <w:r w:rsidRPr="00417111">
              <w:rPr>
                <w:b/>
                <w:bCs/>
                <w:color w:val="000000"/>
                <w:szCs w:val="24"/>
              </w:rPr>
              <w:t>Câu 3 (1,5 điểm)</w:t>
            </w:r>
          </w:p>
          <w:p w:rsidR="009A2FED" w:rsidRPr="00417111" w:rsidRDefault="009A2FED" w:rsidP="009A2FED">
            <w:pPr>
              <w:rPr>
                <w:color w:val="000000"/>
                <w:szCs w:val="24"/>
              </w:rPr>
            </w:pPr>
            <w:r w:rsidRPr="00417111">
              <w:rPr>
                <w:color w:val="000000"/>
                <w:szCs w:val="24"/>
              </w:rPr>
              <w:t>Cho phương trình bậc hai ẩn x và m là tham số x</w:t>
            </w:r>
            <w:r w:rsidRPr="00417111">
              <w:rPr>
                <w:color w:val="000000"/>
                <w:szCs w:val="24"/>
                <w:vertAlign w:val="superscript"/>
              </w:rPr>
              <w:t>2</w:t>
            </w:r>
            <w:r w:rsidRPr="00417111">
              <w:rPr>
                <w:color w:val="000000"/>
                <w:szCs w:val="24"/>
              </w:rPr>
              <w:t>-4x-m</w:t>
            </w:r>
            <w:r w:rsidRPr="00417111">
              <w:rPr>
                <w:color w:val="000000"/>
                <w:szCs w:val="24"/>
                <w:vertAlign w:val="superscript"/>
              </w:rPr>
              <w:t>2</w:t>
            </w:r>
            <w:r w:rsidRPr="00417111">
              <w:rPr>
                <w:color w:val="000000"/>
                <w:szCs w:val="24"/>
              </w:rPr>
              <w:t>=0</w:t>
            </w:r>
          </w:p>
          <w:p w:rsidR="009A2FED" w:rsidRPr="00417111" w:rsidRDefault="009A2FED" w:rsidP="001E40D0">
            <w:pPr>
              <w:numPr>
                <w:ilvl w:val="0"/>
                <w:numId w:val="42"/>
              </w:numPr>
              <w:spacing w:line="276" w:lineRule="auto"/>
              <w:rPr>
                <w:color w:val="000000"/>
                <w:szCs w:val="24"/>
              </w:rPr>
            </w:pPr>
            <w:r w:rsidRPr="00417111">
              <w:rPr>
                <w:color w:val="000000"/>
                <w:szCs w:val="24"/>
              </w:rPr>
              <w:t>Với m nào thì phương trình đã cho có hai nghiệm phân biệt x</w:t>
            </w:r>
            <w:r w:rsidRPr="00417111">
              <w:rPr>
                <w:color w:val="000000"/>
                <w:szCs w:val="24"/>
                <w:vertAlign w:val="subscript"/>
              </w:rPr>
              <w:t>1</w:t>
            </w:r>
            <w:r w:rsidRPr="00417111">
              <w:rPr>
                <w:color w:val="000000"/>
                <w:szCs w:val="24"/>
              </w:rPr>
              <w:t>; x</w:t>
            </w:r>
            <w:r w:rsidRPr="00417111">
              <w:rPr>
                <w:color w:val="000000"/>
                <w:szCs w:val="24"/>
                <w:vertAlign w:val="subscript"/>
              </w:rPr>
              <w:t>2</w:t>
            </w:r>
          </w:p>
          <w:p w:rsidR="009A2FED" w:rsidRPr="00417111" w:rsidRDefault="009A2FED" w:rsidP="001E40D0">
            <w:pPr>
              <w:numPr>
                <w:ilvl w:val="0"/>
                <w:numId w:val="42"/>
              </w:numPr>
              <w:spacing w:line="276" w:lineRule="auto"/>
              <w:rPr>
                <w:szCs w:val="24"/>
              </w:rPr>
            </w:pPr>
            <w:r w:rsidRPr="00417111">
              <w:rPr>
                <w:color w:val="000000"/>
                <w:szCs w:val="24"/>
              </w:rPr>
              <w:t>Tìm m để biểu thức A = |</w:t>
            </w:r>
            <w:r w:rsidRPr="00417111">
              <w:rPr>
                <w:color w:val="000000"/>
                <w:position w:val="-12"/>
                <w:szCs w:val="24"/>
              </w:rPr>
              <w:object w:dxaOrig="820" w:dyaOrig="380">
                <v:shape id="_x0000_i1851" type="#_x0000_t75" style="width:41.25pt;height:18.75pt" o:ole="">
                  <v:imagedata r:id="rId1492" o:title=""/>
                </v:shape>
                <o:OLEObject Type="Embed" ProgID="Equation.DSMT4" ShapeID="_x0000_i1851" DrawAspect="Content" ObjectID="_1592692819" r:id="rId1493"/>
              </w:object>
            </w:r>
            <w:r w:rsidRPr="00417111">
              <w:rPr>
                <w:color w:val="000000"/>
                <w:szCs w:val="24"/>
              </w:rPr>
              <w:t>| đạt giá trị nhỏ nhất.</w:t>
            </w:r>
          </w:p>
          <w:p w:rsidR="009A2FED" w:rsidRPr="00417111" w:rsidRDefault="009A2FED" w:rsidP="009A2FED">
            <w:pPr>
              <w:rPr>
                <w:b/>
                <w:bCs/>
                <w:color w:val="000000"/>
                <w:szCs w:val="24"/>
              </w:rPr>
            </w:pPr>
            <w:r w:rsidRPr="00417111">
              <w:rPr>
                <w:b/>
                <w:bCs/>
                <w:color w:val="000000"/>
                <w:szCs w:val="24"/>
              </w:rPr>
              <w:t>Câu 4 (3,0 điểm)</w:t>
            </w:r>
          </w:p>
          <w:p w:rsidR="009A2FED" w:rsidRPr="00417111" w:rsidRDefault="009A2FED" w:rsidP="009A2FED">
            <w:pPr>
              <w:rPr>
                <w:color w:val="000000"/>
                <w:szCs w:val="24"/>
              </w:rPr>
            </w:pPr>
            <w:r w:rsidRPr="00417111">
              <w:rPr>
                <w:color w:val="000000"/>
                <w:szCs w:val="24"/>
              </w:rPr>
              <w:t xml:space="preserve">Cho đường tròn tâm O đường kính AB, vẽ bán kính OC vuông góc với đường kính AB. Gọi M là một điểm thuộc cung nhỏ BC sao cho độ dài cung MB gấp đôi độ dài cung MC. Gọi N là giao điểm của AM và OC. </w:t>
            </w:r>
          </w:p>
          <w:p w:rsidR="009A2FED" w:rsidRPr="00417111" w:rsidRDefault="009A2FED" w:rsidP="001E40D0">
            <w:pPr>
              <w:numPr>
                <w:ilvl w:val="0"/>
                <w:numId w:val="43"/>
              </w:numPr>
              <w:spacing w:line="276" w:lineRule="auto"/>
              <w:rPr>
                <w:color w:val="000000"/>
                <w:szCs w:val="24"/>
              </w:rPr>
            </w:pPr>
            <w:r w:rsidRPr="00417111">
              <w:rPr>
                <w:color w:val="000000"/>
                <w:szCs w:val="24"/>
              </w:rPr>
              <w:t>Chứng minh rằng tứ giác OBMN nội tiếp.</w:t>
            </w:r>
          </w:p>
          <w:p w:rsidR="009A2FED" w:rsidRPr="00417111" w:rsidRDefault="009A2FED" w:rsidP="001E40D0">
            <w:pPr>
              <w:numPr>
                <w:ilvl w:val="0"/>
                <w:numId w:val="43"/>
              </w:numPr>
              <w:spacing w:line="276" w:lineRule="auto"/>
              <w:rPr>
                <w:szCs w:val="24"/>
              </w:rPr>
            </w:pPr>
            <w:r w:rsidRPr="00417111">
              <w:rPr>
                <w:color w:val="000000"/>
                <w:szCs w:val="24"/>
              </w:rPr>
              <w:t>Chứng minh tam giác MNO là tam giác cân.</w:t>
            </w:r>
          </w:p>
          <w:p w:rsidR="009A2FED" w:rsidRPr="00417111" w:rsidRDefault="009A2FED" w:rsidP="001E40D0">
            <w:pPr>
              <w:numPr>
                <w:ilvl w:val="0"/>
                <w:numId w:val="43"/>
              </w:numPr>
              <w:spacing w:line="276" w:lineRule="auto"/>
              <w:rPr>
                <w:szCs w:val="24"/>
              </w:rPr>
            </w:pPr>
            <w:r w:rsidRPr="00417111">
              <w:rPr>
                <w:color w:val="000000"/>
                <w:szCs w:val="24"/>
              </w:rPr>
              <w:t>Cho biết AB = 6cm. Tính diện tích tứ giác BMNO.</w:t>
            </w:r>
          </w:p>
          <w:p w:rsidR="009A2FED" w:rsidRPr="00417111" w:rsidRDefault="009A2FED" w:rsidP="009A2FED">
            <w:pPr>
              <w:rPr>
                <w:b/>
                <w:bCs/>
                <w:i/>
                <w:iCs/>
                <w:color w:val="000000"/>
                <w:szCs w:val="24"/>
              </w:rPr>
            </w:pPr>
            <w:r w:rsidRPr="00417111">
              <w:rPr>
                <w:b/>
                <w:bCs/>
                <w:color w:val="000000"/>
                <w:szCs w:val="24"/>
              </w:rPr>
              <w:t xml:space="preserve">Câu 5 (1,0 điểm) </w:t>
            </w:r>
            <w:r w:rsidRPr="00417111">
              <w:rPr>
                <w:b/>
                <w:bCs/>
                <w:i/>
                <w:iCs/>
                <w:color w:val="000000"/>
                <w:szCs w:val="24"/>
              </w:rPr>
              <w:t>(Xe lăn cho người khuyết tật)</w:t>
            </w:r>
          </w:p>
          <w:p w:rsidR="009A2FED" w:rsidRPr="00417111" w:rsidRDefault="009A2FED" w:rsidP="009A2FED">
            <w:pPr>
              <w:rPr>
                <w:color w:val="000000"/>
                <w:szCs w:val="24"/>
              </w:rPr>
            </w:pPr>
            <w:r w:rsidRPr="00417111">
              <w:rPr>
                <w:color w:val="000000"/>
                <w:szCs w:val="24"/>
              </w:rPr>
              <w:t xml:space="preserve">Với sự phát triển của khoa học kĩ thuật hiện nay, người ta tạo ra nhiều mẫu xe lăn đẹp và tiện dụng cho người khuyết tật. Công ty A đã sản xuất ra những chiếc xe lăn cho người khuyết tật với số vốn ban đầu là 500 triệu đồng. Chi phí để sản xuất ra một chiếc xe lăn là 2 500 000 đồng. Giá bán ra mỗi chiếc là 3 000 000 đồng. </w:t>
            </w:r>
          </w:p>
          <w:p w:rsidR="009A2FED" w:rsidRPr="00417111" w:rsidRDefault="009A2FED" w:rsidP="001E40D0">
            <w:pPr>
              <w:numPr>
                <w:ilvl w:val="0"/>
                <w:numId w:val="44"/>
              </w:numPr>
              <w:spacing w:line="276" w:lineRule="auto"/>
              <w:rPr>
                <w:color w:val="000000"/>
                <w:szCs w:val="24"/>
              </w:rPr>
            </w:pPr>
            <w:r w:rsidRPr="00417111">
              <w:rPr>
                <w:color w:val="000000"/>
                <w:szCs w:val="24"/>
              </w:rPr>
              <w:t>Viết hàm số biể</w:t>
            </w:r>
            <w:r>
              <w:rPr>
                <w:color w:val="000000"/>
                <w:szCs w:val="24"/>
              </w:rPr>
              <w:t>u diễn tổ</w:t>
            </w:r>
            <w:r w:rsidRPr="00417111">
              <w:rPr>
                <w:color w:val="000000"/>
                <w:szCs w:val="24"/>
              </w:rPr>
              <w:t>ng số ti</w:t>
            </w:r>
            <w:r>
              <w:rPr>
                <w:color w:val="000000"/>
                <w:szCs w:val="24"/>
              </w:rPr>
              <w:t>ền</w:t>
            </w:r>
            <w:r w:rsidRPr="00417111">
              <w:rPr>
                <w:color w:val="000000"/>
                <w:szCs w:val="24"/>
              </w:rPr>
              <w:t xml:space="preserve"> đã đầu tư đến khi sản xuấ</w:t>
            </w:r>
            <w:r>
              <w:rPr>
                <w:color w:val="000000"/>
                <w:szCs w:val="24"/>
              </w:rPr>
              <w:t>t ra đượ</w:t>
            </w:r>
            <w:r w:rsidRPr="00417111">
              <w:rPr>
                <w:color w:val="000000"/>
                <w:szCs w:val="24"/>
              </w:rPr>
              <w:t>c x chiếc xe lăn ( gồm vốn ban đầu và chi phí sản xuất) và hàm số biể</w:t>
            </w:r>
            <w:r>
              <w:rPr>
                <w:color w:val="000000"/>
                <w:szCs w:val="24"/>
              </w:rPr>
              <w:t>u diễ</w:t>
            </w:r>
            <w:r w:rsidRPr="00417111">
              <w:rPr>
                <w:color w:val="000000"/>
                <w:szCs w:val="24"/>
              </w:rPr>
              <w:t>n số tiề</w:t>
            </w:r>
            <w:r>
              <w:rPr>
                <w:color w:val="000000"/>
                <w:szCs w:val="24"/>
              </w:rPr>
              <w:t>n thu đượ</w:t>
            </w:r>
            <w:r w:rsidRPr="00417111">
              <w:rPr>
                <w:color w:val="000000"/>
                <w:szCs w:val="24"/>
              </w:rPr>
              <w:t>c khi bán ra x chiếc xe lăn</w:t>
            </w:r>
          </w:p>
          <w:p w:rsidR="009A2FED" w:rsidRPr="00417111" w:rsidRDefault="009A2FED" w:rsidP="001E40D0">
            <w:pPr>
              <w:numPr>
                <w:ilvl w:val="0"/>
                <w:numId w:val="44"/>
              </w:numPr>
              <w:spacing w:line="276" w:lineRule="auto"/>
              <w:rPr>
                <w:color w:val="000000"/>
                <w:szCs w:val="24"/>
              </w:rPr>
            </w:pPr>
            <w:r w:rsidRPr="00417111">
              <w:rPr>
                <w:color w:val="000000"/>
                <w:szCs w:val="24"/>
              </w:rPr>
              <w:t>Công ty A phải bán bao nhiêu chiếc xe mới có thể thu hồ</w:t>
            </w:r>
            <w:r>
              <w:rPr>
                <w:color w:val="000000"/>
                <w:szCs w:val="24"/>
              </w:rPr>
              <w:t>i đượ</w:t>
            </w:r>
            <w:r w:rsidRPr="00417111">
              <w:rPr>
                <w:color w:val="000000"/>
                <w:szCs w:val="24"/>
              </w:rPr>
              <w:t>c vốn ban đầu.</w:t>
            </w:r>
          </w:p>
          <w:p w:rsidR="009A2FED" w:rsidRPr="00417111" w:rsidRDefault="009A2FED" w:rsidP="009A2FED">
            <w:pPr>
              <w:jc w:val="center"/>
              <w:rPr>
                <w:b/>
                <w:bCs/>
                <w:color w:val="000000"/>
                <w:szCs w:val="24"/>
              </w:rPr>
            </w:pPr>
            <w:r w:rsidRPr="00417111">
              <w:rPr>
                <w:b/>
                <w:bCs/>
                <w:color w:val="000000"/>
                <w:szCs w:val="24"/>
              </w:rPr>
              <w:t>--------------------------------------- Hết -------------------------------------------------</w:t>
            </w:r>
          </w:p>
          <w:p w:rsidR="009A2FED" w:rsidRPr="00417111" w:rsidRDefault="009A2FED" w:rsidP="009A2FED">
            <w:pPr>
              <w:jc w:val="center"/>
              <w:rPr>
                <w:b/>
                <w:bCs/>
                <w:i/>
                <w:iCs/>
                <w:color w:val="000000"/>
                <w:szCs w:val="24"/>
              </w:rPr>
            </w:pPr>
            <w:r w:rsidRPr="00417111">
              <w:rPr>
                <w:b/>
                <w:bCs/>
                <w:i/>
                <w:iCs/>
                <w:color w:val="000000"/>
                <w:szCs w:val="24"/>
              </w:rPr>
              <w:t>Cán bộ coi thi không giải thích gì thêm.</w:t>
            </w:r>
          </w:p>
          <w:p w:rsidR="009A2FED" w:rsidRPr="00417111" w:rsidRDefault="009A2FED" w:rsidP="009A2FED">
            <w:pPr>
              <w:jc w:val="center"/>
              <w:rPr>
                <w:b/>
                <w:bCs/>
                <w:i/>
                <w:iCs/>
                <w:color w:val="000000"/>
                <w:szCs w:val="24"/>
              </w:rPr>
            </w:pPr>
          </w:p>
          <w:p w:rsidR="009A2FED" w:rsidRPr="00417111" w:rsidRDefault="009A2FED" w:rsidP="009A2FED">
            <w:pPr>
              <w:jc w:val="center"/>
              <w:rPr>
                <w:b/>
                <w:bCs/>
                <w:i/>
                <w:iCs/>
                <w:color w:val="000000"/>
                <w:szCs w:val="24"/>
              </w:rPr>
            </w:pPr>
          </w:p>
          <w:p w:rsidR="009A2FED" w:rsidRDefault="009A2FED" w:rsidP="009A2FED">
            <w:pPr>
              <w:jc w:val="center"/>
              <w:rPr>
                <w:b/>
                <w:bCs/>
                <w:i/>
                <w:iCs/>
                <w:color w:val="000000"/>
                <w:szCs w:val="24"/>
              </w:rPr>
            </w:pPr>
          </w:p>
          <w:p w:rsidR="009A2FED" w:rsidRDefault="009A2FED" w:rsidP="009A2FED">
            <w:pPr>
              <w:jc w:val="center"/>
              <w:rPr>
                <w:b/>
                <w:bCs/>
                <w:i/>
                <w:iCs/>
                <w:color w:val="000000"/>
                <w:szCs w:val="24"/>
              </w:rPr>
            </w:pPr>
          </w:p>
          <w:p w:rsidR="009A2FED" w:rsidRDefault="009A2FED" w:rsidP="009A2FED">
            <w:pPr>
              <w:jc w:val="center"/>
              <w:rPr>
                <w:b/>
                <w:bCs/>
                <w:i/>
                <w:iCs/>
                <w:color w:val="000000"/>
                <w:szCs w:val="24"/>
              </w:rPr>
            </w:pPr>
          </w:p>
          <w:p w:rsidR="009A2FED" w:rsidRDefault="009A2FED" w:rsidP="009A2FED">
            <w:pPr>
              <w:jc w:val="center"/>
              <w:rPr>
                <w:b/>
                <w:bCs/>
                <w:i/>
                <w:iCs/>
                <w:color w:val="000000"/>
                <w:szCs w:val="24"/>
              </w:rPr>
            </w:pPr>
          </w:p>
          <w:p w:rsidR="009A2FED" w:rsidRDefault="009A2FED" w:rsidP="009A2FED">
            <w:pPr>
              <w:jc w:val="center"/>
              <w:rPr>
                <w:b/>
                <w:bCs/>
                <w:i/>
                <w:iCs/>
                <w:color w:val="000000"/>
                <w:szCs w:val="24"/>
              </w:rPr>
            </w:pPr>
          </w:p>
          <w:p w:rsidR="009A2FED" w:rsidRPr="00417111" w:rsidRDefault="009A2FED" w:rsidP="009A2FED">
            <w:pPr>
              <w:jc w:val="center"/>
              <w:rPr>
                <w:b/>
                <w:bCs/>
                <w:i/>
                <w:iCs/>
                <w:color w:val="000000"/>
                <w:szCs w:val="24"/>
              </w:rPr>
            </w:pPr>
          </w:p>
          <w:p w:rsidR="009A2FED" w:rsidRPr="00417111" w:rsidRDefault="009A2FED" w:rsidP="009A2FED">
            <w:pPr>
              <w:jc w:val="center"/>
              <w:rPr>
                <w:b/>
                <w:bCs/>
                <w:i/>
                <w:iCs/>
                <w:color w:val="000000"/>
                <w:szCs w:val="24"/>
              </w:rPr>
            </w:pPr>
          </w:p>
          <w:p w:rsidR="009A2FED" w:rsidRPr="00417111" w:rsidRDefault="009A2FED" w:rsidP="009A2FED">
            <w:pPr>
              <w:jc w:val="center"/>
              <w:rPr>
                <w:b/>
                <w:bCs/>
                <w:color w:val="000000"/>
                <w:szCs w:val="24"/>
              </w:rPr>
            </w:pPr>
            <w:r w:rsidRPr="00417111">
              <w:rPr>
                <w:b/>
                <w:bCs/>
                <w:color w:val="000000"/>
                <w:szCs w:val="24"/>
              </w:rPr>
              <w:t>HƯỚNG DẪN CHẤM BÀI THI</w:t>
            </w:r>
            <w:r w:rsidRPr="00417111">
              <w:rPr>
                <w:color w:val="000000"/>
                <w:szCs w:val="24"/>
              </w:rPr>
              <w:br/>
            </w:r>
            <w:r w:rsidRPr="00417111">
              <w:rPr>
                <w:b/>
                <w:bCs/>
                <w:color w:val="000000"/>
                <w:szCs w:val="24"/>
              </w:rPr>
              <w:t>TUYỂN SINH LỚP 10 TRUNG HỌC PHỔ THÔNG TỈNH AN GIANG</w:t>
            </w:r>
          </w:p>
          <w:p w:rsidR="009A2FED" w:rsidRPr="00417111" w:rsidRDefault="009A2FED" w:rsidP="009A2FED">
            <w:pPr>
              <w:rPr>
                <w:b/>
                <w:bCs/>
                <w:color w:val="000000"/>
                <w:szCs w:val="24"/>
              </w:rPr>
            </w:pPr>
          </w:p>
          <w:p w:rsidR="009A2FED" w:rsidRPr="00417111" w:rsidRDefault="009A2FED" w:rsidP="009A2FED">
            <w:pPr>
              <w:rPr>
                <w:b/>
                <w:bCs/>
                <w:color w:val="000000"/>
                <w:szCs w:val="24"/>
              </w:rPr>
            </w:pPr>
            <w:r w:rsidRPr="00417111">
              <w:rPr>
                <w:b/>
                <w:bCs/>
                <w:color w:val="000000"/>
                <w:szCs w:val="24"/>
              </w:rPr>
              <w:t>Câu 1</w:t>
            </w:r>
          </w:p>
          <w:p w:rsidR="009A2FED" w:rsidRPr="00417111" w:rsidRDefault="009A2FED" w:rsidP="001E40D0">
            <w:pPr>
              <w:numPr>
                <w:ilvl w:val="0"/>
                <w:numId w:val="45"/>
              </w:numPr>
              <w:spacing w:line="276" w:lineRule="auto"/>
              <w:rPr>
                <w:color w:val="000000"/>
                <w:szCs w:val="24"/>
              </w:rPr>
            </w:pPr>
            <w:r w:rsidRPr="00417111">
              <w:rPr>
                <w:color w:val="000000"/>
                <w:szCs w:val="24"/>
              </w:rPr>
              <w:t xml:space="preserve">Ta có </w:t>
            </w:r>
          </w:p>
          <w:p w:rsidR="009A2FED" w:rsidRPr="00417111" w:rsidRDefault="009A2FED" w:rsidP="009A2FED">
            <w:pPr>
              <w:rPr>
                <w:color w:val="000000"/>
                <w:szCs w:val="24"/>
              </w:rPr>
            </w:pPr>
            <w:r w:rsidRPr="00417111">
              <w:rPr>
                <w:color w:val="000000"/>
                <w:position w:val="-84"/>
                <w:szCs w:val="24"/>
              </w:rPr>
              <w:object w:dxaOrig="1960" w:dyaOrig="1540">
                <v:shape id="_x0000_i1852" type="#_x0000_t75" style="width:98.25pt;height:77.25pt" o:ole="">
                  <v:imagedata r:id="rId1494" o:title=""/>
                </v:shape>
                <o:OLEObject Type="Embed" ProgID="Equation.DSMT4" ShapeID="_x0000_i1852" DrawAspect="Content" ObjectID="_1592692820" r:id="rId1495"/>
              </w:object>
            </w:r>
          </w:p>
          <w:p w:rsidR="009A2FED" w:rsidRPr="00417111" w:rsidRDefault="009A2FED" w:rsidP="009A2FED">
            <w:pPr>
              <w:rPr>
                <w:color w:val="000000"/>
                <w:szCs w:val="24"/>
              </w:rPr>
            </w:pPr>
            <w:r w:rsidRPr="00417111">
              <w:rPr>
                <w:color w:val="000000"/>
                <w:szCs w:val="24"/>
              </w:rPr>
              <w:t>Vậy phương trình có nghiệm x = -3</w:t>
            </w:r>
          </w:p>
          <w:p w:rsidR="009A2FED" w:rsidRPr="00417111" w:rsidRDefault="009A2FED" w:rsidP="001E40D0">
            <w:pPr>
              <w:numPr>
                <w:ilvl w:val="0"/>
                <w:numId w:val="45"/>
              </w:numPr>
              <w:spacing w:line="276" w:lineRule="auto"/>
              <w:rPr>
                <w:color w:val="000000"/>
                <w:szCs w:val="24"/>
              </w:rPr>
            </w:pPr>
            <w:r w:rsidRPr="00417111">
              <w:rPr>
                <w:color w:val="000000"/>
                <w:szCs w:val="24"/>
              </w:rPr>
              <w:t xml:space="preserve">Ta có </w:t>
            </w:r>
            <w:r w:rsidRPr="00417111">
              <w:rPr>
                <w:color w:val="000000"/>
                <w:position w:val="-30"/>
                <w:szCs w:val="24"/>
              </w:rPr>
              <w:object w:dxaOrig="5899" w:dyaOrig="720">
                <v:shape id="_x0000_i1853" type="#_x0000_t75" style="width:294.75pt;height:36pt" o:ole="">
                  <v:imagedata r:id="rId1496" o:title=""/>
                </v:shape>
                <o:OLEObject Type="Embed" ProgID="Equation.DSMT4" ShapeID="_x0000_i1853" DrawAspect="Content" ObjectID="_1592692821" r:id="rId1497"/>
              </w:object>
            </w:r>
          </w:p>
          <w:p w:rsidR="009A2FED" w:rsidRPr="00417111" w:rsidRDefault="009A2FED" w:rsidP="001E40D0">
            <w:pPr>
              <w:numPr>
                <w:ilvl w:val="0"/>
                <w:numId w:val="45"/>
              </w:numPr>
              <w:spacing w:line="276" w:lineRule="auto"/>
              <w:rPr>
                <w:color w:val="000000"/>
                <w:szCs w:val="24"/>
              </w:rPr>
            </w:pPr>
          </w:p>
          <w:p w:rsidR="009A2FED" w:rsidRPr="00417111" w:rsidRDefault="009A2FED" w:rsidP="009A2FED">
            <w:pPr>
              <w:rPr>
                <w:color w:val="000000"/>
                <w:szCs w:val="24"/>
              </w:rPr>
            </w:pPr>
            <w:r w:rsidRPr="00417111">
              <w:rPr>
                <w:color w:val="000000"/>
                <w:position w:val="-86"/>
                <w:szCs w:val="24"/>
              </w:rPr>
              <w:object w:dxaOrig="1600" w:dyaOrig="1480">
                <v:shape id="_x0000_i1854" type="#_x0000_t75" style="width:80.25pt;height:74.25pt" o:ole="">
                  <v:imagedata r:id="rId1498" o:title=""/>
                </v:shape>
                <o:OLEObject Type="Embed" ProgID="Equation.DSMT4" ShapeID="_x0000_i1854" DrawAspect="Content" ObjectID="_1592692822" r:id="rId1499"/>
              </w:object>
            </w:r>
          </w:p>
          <w:p w:rsidR="009A2FED" w:rsidRPr="00417111" w:rsidRDefault="009A2FED" w:rsidP="009A2FED">
            <w:pPr>
              <w:rPr>
                <w:color w:val="000000"/>
                <w:szCs w:val="24"/>
              </w:rPr>
            </w:pPr>
            <w:r w:rsidRPr="00417111">
              <w:rPr>
                <w:color w:val="000000"/>
                <w:szCs w:val="24"/>
              </w:rPr>
              <w:t>Vậy phương trình đã cho có hai nghiệm là x = 0; x = 3</w:t>
            </w:r>
          </w:p>
          <w:p w:rsidR="009A2FED" w:rsidRPr="00417111" w:rsidRDefault="009A2FED" w:rsidP="009A2FED">
            <w:pPr>
              <w:rPr>
                <w:b/>
                <w:bCs/>
                <w:color w:val="000000"/>
                <w:szCs w:val="24"/>
              </w:rPr>
            </w:pPr>
            <w:r w:rsidRPr="00417111">
              <w:rPr>
                <w:b/>
                <w:bCs/>
                <w:color w:val="000000"/>
                <w:szCs w:val="24"/>
              </w:rPr>
              <w:t>Câu 2.</w:t>
            </w:r>
          </w:p>
          <w:p w:rsidR="009A2FED" w:rsidRPr="00417111" w:rsidRDefault="009A2FED" w:rsidP="001E40D0">
            <w:pPr>
              <w:numPr>
                <w:ilvl w:val="0"/>
                <w:numId w:val="46"/>
              </w:numPr>
              <w:spacing w:line="276" w:lineRule="auto"/>
              <w:rPr>
                <w:color w:val="000000"/>
                <w:szCs w:val="24"/>
              </w:rPr>
            </w:pPr>
            <w:r w:rsidRPr="00417111">
              <w:rPr>
                <w:color w:val="000000"/>
                <w:szCs w:val="24"/>
              </w:rPr>
              <w:t>y = f(x) = x</w:t>
            </w:r>
            <w:r w:rsidRPr="00417111">
              <w:rPr>
                <w:color w:val="000000"/>
                <w:szCs w:val="24"/>
                <w:vertAlign w:val="superscript"/>
              </w:rPr>
              <w:t>2</w:t>
            </w:r>
          </w:p>
          <w:p w:rsidR="009A2FED" w:rsidRPr="00417111" w:rsidRDefault="009A2FED" w:rsidP="009A2FED">
            <w:pPr>
              <w:rPr>
                <w:color w:val="000000"/>
                <w:szCs w:val="24"/>
              </w:rPr>
            </w:pPr>
            <w:r w:rsidRPr="00417111">
              <w:rPr>
                <w:color w:val="000000"/>
                <w:szCs w:val="24"/>
              </w:rPr>
              <w:t>Bảng giá trị: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676"/>
              <w:gridCol w:w="1675"/>
              <w:gridCol w:w="1675"/>
              <w:gridCol w:w="1675"/>
              <w:gridCol w:w="1675"/>
            </w:tblGrid>
            <w:tr w:rsidR="009A2FED" w:rsidRPr="00417111" w:rsidTr="009A2FED">
              <w:tc>
                <w:tcPr>
                  <w:tcW w:w="1836" w:type="dxa"/>
                  <w:shd w:val="clear" w:color="auto" w:fill="auto"/>
                </w:tcPr>
                <w:p w:rsidR="009A2FED" w:rsidRPr="00417111" w:rsidRDefault="009A2FED" w:rsidP="009A2FED">
                  <w:pPr>
                    <w:jc w:val="center"/>
                    <w:rPr>
                      <w:color w:val="000000"/>
                      <w:szCs w:val="24"/>
                    </w:rPr>
                  </w:pPr>
                  <w:r w:rsidRPr="00417111">
                    <w:rPr>
                      <w:color w:val="000000"/>
                      <w:szCs w:val="24"/>
                    </w:rPr>
                    <w:t>x</w:t>
                  </w:r>
                </w:p>
              </w:tc>
              <w:tc>
                <w:tcPr>
                  <w:tcW w:w="1836" w:type="dxa"/>
                  <w:shd w:val="clear" w:color="auto" w:fill="auto"/>
                </w:tcPr>
                <w:p w:rsidR="009A2FED" w:rsidRPr="00417111" w:rsidRDefault="009A2FED" w:rsidP="009A2FED">
                  <w:pPr>
                    <w:jc w:val="center"/>
                    <w:rPr>
                      <w:color w:val="000000"/>
                      <w:szCs w:val="24"/>
                    </w:rPr>
                  </w:pPr>
                  <w:r w:rsidRPr="00417111">
                    <w:rPr>
                      <w:color w:val="000000"/>
                      <w:szCs w:val="24"/>
                    </w:rPr>
                    <w:t>-2</w:t>
                  </w:r>
                </w:p>
              </w:tc>
              <w:tc>
                <w:tcPr>
                  <w:tcW w:w="1836" w:type="dxa"/>
                  <w:shd w:val="clear" w:color="auto" w:fill="auto"/>
                </w:tcPr>
                <w:p w:rsidR="009A2FED" w:rsidRPr="00417111" w:rsidRDefault="009A2FED" w:rsidP="009A2FED">
                  <w:pPr>
                    <w:jc w:val="center"/>
                    <w:rPr>
                      <w:color w:val="000000"/>
                      <w:szCs w:val="24"/>
                    </w:rPr>
                  </w:pPr>
                  <w:r w:rsidRPr="00417111">
                    <w:rPr>
                      <w:color w:val="000000"/>
                      <w:szCs w:val="24"/>
                    </w:rPr>
                    <w:t>-1</w:t>
                  </w:r>
                </w:p>
              </w:tc>
              <w:tc>
                <w:tcPr>
                  <w:tcW w:w="1836" w:type="dxa"/>
                  <w:shd w:val="clear" w:color="auto" w:fill="auto"/>
                </w:tcPr>
                <w:p w:rsidR="009A2FED" w:rsidRPr="00417111" w:rsidRDefault="009A2FED" w:rsidP="009A2FED">
                  <w:pPr>
                    <w:jc w:val="center"/>
                    <w:rPr>
                      <w:color w:val="000000"/>
                      <w:szCs w:val="24"/>
                    </w:rPr>
                  </w:pPr>
                  <w:r w:rsidRPr="00417111">
                    <w:rPr>
                      <w:color w:val="000000"/>
                      <w:szCs w:val="24"/>
                    </w:rPr>
                    <w:t>0</w:t>
                  </w:r>
                </w:p>
              </w:tc>
              <w:tc>
                <w:tcPr>
                  <w:tcW w:w="1836" w:type="dxa"/>
                  <w:shd w:val="clear" w:color="auto" w:fill="auto"/>
                </w:tcPr>
                <w:p w:rsidR="009A2FED" w:rsidRPr="00417111" w:rsidRDefault="009A2FED" w:rsidP="009A2FED">
                  <w:pPr>
                    <w:jc w:val="center"/>
                    <w:rPr>
                      <w:color w:val="000000"/>
                      <w:szCs w:val="24"/>
                    </w:rPr>
                  </w:pPr>
                  <w:r w:rsidRPr="00417111">
                    <w:rPr>
                      <w:color w:val="000000"/>
                      <w:szCs w:val="24"/>
                    </w:rPr>
                    <w:t>1</w:t>
                  </w:r>
                </w:p>
              </w:tc>
              <w:tc>
                <w:tcPr>
                  <w:tcW w:w="1836" w:type="dxa"/>
                  <w:shd w:val="clear" w:color="auto" w:fill="auto"/>
                </w:tcPr>
                <w:p w:rsidR="009A2FED" w:rsidRPr="00417111" w:rsidRDefault="009A2FED" w:rsidP="009A2FED">
                  <w:pPr>
                    <w:jc w:val="center"/>
                    <w:rPr>
                      <w:color w:val="000000"/>
                      <w:szCs w:val="24"/>
                    </w:rPr>
                  </w:pPr>
                  <w:r w:rsidRPr="00417111">
                    <w:rPr>
                      <w:color w:val="000000"/>
                      <w:szCs w:val="24"/>
                    </w:rPr>
                    <w:t>2</w:t>
                  </w:r>
                </w:p>
              </w:tc>
            </w:tr>
            <w:tr w:rsidR="009A2FED" w:rsidRPr="00417111" w:rsidTr="009A2FED">
              <w:tc>
                <w:tcPr>
                  <w:tcW w:w="1836" w:type="dxa"/>
                  <w:shd w:val="clear" w:color="auto" w:fill="auto"/>
                </w:tcPr>
                <w:p w:rsidR="009A2FED" w:rsidRPr="00417111" w:rsidRDefault="009A2FED" w:rsidP="009A2FED">
                  <w:pPr>
                    <w:jc w:val="center"/>
                    <w:rPr>
                      <w:color w:val="000000"/>
                      <w:szCs w:val="24"/>
                    </w:rPr>
                  </w:pPr>
                  <w:r w:rsidRPr="00417111">
                    <w:rPr>
                      <w:color w:val="000000"/>
                      <w:szCs w:val="24"/>
                    </w:rPr>
                    <w:t>y=x</w:t>
                  </w:r>
                  <w:r w:rsidRPr="00417111">
                    <w:rPr>
                      <w:color w:val="000000"/>
                      <w:szCs w:val="24"/>
                      <w:vertAlign w:val="superscript"/>
                    </w:rPr>
                    <w:t>2</w:t>
                  </w:r>
                </w:p>
              </w:tc>
              <w:tc>
                <w:tcPr>
                  <w:tcW w:w="1836" w:type="dxa"/>
                  <w:shd w:val="clear" w:color="auto" w:fill="auto"/>
                </w:tcPr>
                <w:p w:rsidR="009A2FED" w:rsidRPr="00417111" w:rsidRDefault="009A2FED" w:rsidP="009A2FED">
                  <w:pPr>
                    <w:jc w:val="center"/>
                    <w:rPr>
                      <w:color w:val="000000"/>
                      <w:szCs w:val="24"/>
                    </w:rPr>
                  </w:pPr>
                  <w:r w:rsidRPr="00417111">
                    <w:rPr>
                      <w:color w:val="000000"/>
                      <w:szCs w:val="24"/>
                    </w:rPr>
                    <w:t>4</w:t>
                  </w:r>
                </w:p>
              </w:tc>
              <w:tc>
                <w:tcPr>
                  <w:tcW w:w="1836" w:type="dxa"/>
                  <w:shd w:val="clear" w:color="auto" w:fill="auto"/>
                </w:tcPr>
                <w:p w:rsidR="009A2FED" w:rsidRPr="00417111" w:rsidRDefault="009A2FED" w:rsidP="009A2FED">
                  <w:pPr>
                    <w:jc w:val="center"/>
                    <w:rPr>
                      <w:color w:val="000000"/>
                      <w:szCs w:val="24"/>
                    </w:rPr>
                  </w:pPr>
                  <w:r w:rsidRPr="00417111">
                    <w:rPr>
                      <w:color w:val="000000"/>
                      <w:szCs w:val="24"/>
                    </w:rPr>
                    <w:t>1</w:t>
                  </w:r>
                </w:p>
              </w:tc>
              <w:tc>
                <w:tcPr>
                  <w:tcW w:w="1836" w:type="dxa"/>
                  <w:shd w:val="clear" w:color="auto" w:fill="auto"/>
                </w:tcPr>
                <w:p w:rsidR="009A2FED" w:rsidRPr="00417111" w:rsidRDefault="009A2FED" w:rsidP="009A2FED">
                  <w:pPr>
                    <w:jc w:val="center"/>
                    <w:rPr>
                      <w:color w:val="000000"/>
                      <w:szCs w:val="24"/>
                    </w:rPr>
                  </w:pPr>
                  <w:r w:rsidRPr="00417111">
                    <w:rPr>
                      <w:color w:val="000000"/>
                      <w:szCs w:val="24"/>
                    </w:rPr>
                    <w:t>0</w:t>
                  </w:r>
                </w:p>
              </w:tc>
              <w:tc>
                <w:tcPr>
                  <w:tcW w:w="1836" w:type="dxa"/>
                  <w:shd w:val="clear" w:color="auto" w:fill="auto"/>
                </w:tcPr>
                <w:p w:rsidR="009A2FED" w:rsidRPr="00417111" w:rsidRDefault="009A2FED" w:rsidP="009A2FED">
                  <w:pPr>
                    <w:jc w:val="center"/>
                    <w:rPr>
                      <w:color w:val="000000"/>
                      <w:szCs w:val="24"/>
                    </w:rPr>
                  </w:pPr>
                  <w:r w:rsidRPr="00417111">
                    <w:rPr>
                      <w:color w:val="000000"/>
                      <w:szCs w:val="24"/>
                    </w:rPr>
                    <w:t>1</w:t>
                  </w:r>
                </w:p>
              </w:tc>
              <w:tc>
                <w:tcPr>
                  <w:tcW w:w="1836" w:type="dxa"/>
                  <w:shd w:val="clear" w:color="auto" w:fill="auto"/>
                </w:tcPr>
                <w:p w:rsidR="009A2FED" w:rsidRPr="00417111" w:rsidRDefault="009A2FED" w:rsidP="009A2FED">
                  <w:pPr>
                    <w:jc w:val="center"/>
                    <w:rPr>
                      <w:color w:val="000000"/>
                      <w:szCs w:val="24"/>
                    </w:rPr>
                  </w:pPr>
                  <w:r w:rsidRPr="00417111">
                    <w:rPr>
                      <w:color w:val="000000"/>
                      <w:szCs w:val="24"/>
                    </w:rPr>
                    <w:t>4</w:t>
                  </w:r>
                </w:p>
              </w:tc>
            </w:tr>
          </w:tbl>
          <w:p w:rsidR="009A2FED" w:rsidRPr="00417111" w:rsidRDefault="009A2FED" w:rsidP="009A2FED">
            <w:pPr>
              <w:rPr>
                <w:color w:val="000000"/>
                <w:szCs w:val="24"/>
              </w:rPr>
            </w:pPr>
            <w:r w:rsidRPr="00417111">
              <w:rPr>
                <w:color w:val="000000"/>
                <w:szCs w:val="24"/>
              </w:rPr>
              <w:t>Đồ thị hàm số là hình vẽ</w:t>
            </w:r>
          </w:p>
          <w:p w:rsidR="009A2FED" w:rsidRPr="00417111" w:rsidRDefault="009A2FED" w:rsidP="009A2FED">
            <w:pPr>
              <w:rPr>
                <w:noProof/>
                <w:szCs w:val="24"/>
              </w:rPr>
            </w:pPr>
            <w:r w:rsidRPr="00417111">
              <w:rPr>
                <w:color w:val="000000"/>
                <w:szCs w:val="24"/>
              </w:rPr>
              <w:tab/>
            </w:r>
            <w:r w:rsidRPr="00417111">
              <w:rPr>
                <w:color w:val="000000"/>
                <w:szCs w:val="24"/>
              </w:rPr>
              <w:tab/>
            </w:r>
            <w:r>
              <w:rPr>
                <w:noProof/>
                <w:szCs w:val="24"/>
                <w:lang w:val="en-US"/>
              </w:rPr>
              <w:drawing>
                <wp:inline distT="0" distB="0" distL="0" distR="0">
                  <wp:extent cx="3086100" cy="278130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0">
                            <a:extLst>
                              <a:ext uri="{28A0092B-C50C-407E-A947-70E740481C1C}">
                                <a14:useLocalDpi xmlns:a14="http://schemas.microsoft.com/office/drawing/2010/main" val="0"/>
                              </a:ext>
                            </a:extLst>
                          </a:blip>
                          <a:srcRect/>
                          <a:stretch>
                            <a:fillRect/>
                          </a:stretch>
                        </pic:blipFill>
                        <pic:spPr bwMode="auto">
                          <a:xfrm>
                            <a:off x="0" y="0"/>
                            <a:ext cx="3086100" cy="2781300"/>
                          </a:xfrm>
                          <a:prstGeom prst="rect">
                            <a:avLst/>
                          </a:prstGeom>
                          <a:noFill/>
                          <a:ln>
                            <a:noFill/>
                          </a:ln>
                        </pic:spPr>
                      </pic:pic>
                    </a:graphicData>
                  </a:graphic>
                </wp:inline>
              </w:drawing>
            </w:r>
          </w:p>
          <w:p w:rsidR="009A2FED" w:rsidRPr="00417111" w:rsidRDefault="009A2FED" w:rsidP="001E40D0">
            <w:pPr>
              <w:numPr>
                <w:ilvl w:val="0"/>
                <w:numId w:val="46"/>
              </w:numPr>
              <w:spacing w:line="276" w:lineRule="auto"/>
              <w:rPr>
                <w:color w:val="000000"/>
                <w:szCs w:val="24"/>
              </w:rPr>
            </w:pPr>
            <w:r w:rsidRPr="00417111">
              <w:rPr>
                <w:color w:val="000000"/>
                <w:szCs w:val="24"/>
              </w:rPr>
              <w:t>Đường thẳng (d) có hệ số góc k nên có dạng y = kx + b</w:t>
            </w:r>
          </w:p>
          <w:p w:rsidR="009A2FED" w:rsidRPr="00417111" w:rsidRDefault="009A2FED" w:rsidP="009A2FED">
            <w:pPr>
              <w:rPr>
                <w:color w:val="000000"/>
                <w:szCs w:val="24"/>
              </w:rPr>
            </w:pPr>
            <w:r w:rsidRPr="00417111">
              <w:rPr>
                <w:color w:val="000000"/>
                <w:szCs w:val="24"/>
              </w:rPr>
              <w:t>Điểm thuộc (P) có hoành độ x = 2 =&gt; y = 4</w:t>
            </w:r>
          </w:p>
          <w:p w:rsidR="009A2FED" w:rsidRPr="00417111" w:rsidRDefault="009A2FED" w:rsidP="009A2FED">
            <w:pPr>
              <w:rPr>
                <w:color w:val="000000"/>
                <w:szCs w:val="24"/>
              </w:rPr>
            </w:pPr>
            <w:r w:rsidRPr="00417111">
              <w:rPr>
                <w:color w:val="000000"/>
                <w:szCs w:val="24"/>
              </w:rPr>
              <w:t>(d) qua (2; 4) =&gt; 4 = k.2 + b =&gt; b = -2k + 4</w:t>
            </w:r>
          </w:p>
          <w:p w:rsidR="009A2FED" w:rsidRPr="00417111" w:rsidRDefault="009A2FED" w:rsidP="009A2FED">
            <w:pPr>
              <w:rPr>
                <w:color w:val="000000"/>
                <w:szCs w:val="24"/>
              </w:rPr>
            </w:pPr>
            <w:r w:rsidRPr="00417111">
              <w:rPr>
                <w:color w:val="000000"/>
                <w:szCs w:val="24"/>
              </w:rPr>
              <w:t>(d): y = kx – 2k + 4</w:t>
            </w:r>
          </w:p>
          <w:p w:rsidR="009A2FED" w:rsidRPr="00417111" w:rsidRDefault="009A2FED" w:rsidP="009A2FED">
            <w:pPr>
              <w:rPr>
                <w:color w:val="000000"/>
                <w:szCs w:val="24"/>
              </w:rPr>
            </w:pPr>
            <w:r w:rsidRPr="00417111">
              <w:rPr>
                <w:color w:val="000000"/>
                <w:szCs w:val="24"/>
              </w:rPr>
              <w:t>Đường thẳng (d) tiếp xúc (P) khi đó phương trình sau có nghiệm kép</w:t>
            </w:r>
          </w:p>
          <w:p w:rsidR="009A2FED" w:rsidRPr="00417111" w:rsidRDefault="009A2FED" w:rsidP="009A2FED">
            <w:pPr>
              <w:rPr>
                <w:color w:val="000000"/>
                <w:szCs w:val="24"/>
              </w:rPr>
            </w:pPr>
            <w:r w:rsidRPr="00417111">
              <w:rPr>
                <w:color w:val="000000"/>
                <w:szCs w:val="24"/>
              </w:rPr>
              <w:t>x</w:t>
            </w:r>
            <w:r w:rsidRPr="00417111">
              <w:rPr>
                <w:color w:val="000000"/>
                <w:szCs w:val="24"/>
                <w:vertAlign w:val="superscript"/>
              </w:rPr>
              <w:t>2</w:t>
            </w:r>
            <w:r w:rsidRPr="00417111">
              <w:rPr>
                <w:color w:val="000000"/>
                <w:szCs w:val="24"/>
              </w:rPr>
              <w:t xml:space="preserve"> = kx – 2k + 4</w:t>
            </w:r>
          </w:p>
          <w:p w:rsidR="009A2FED" w:rsidRPr="00417111" w:rsidRDefault="009A2FED" w:rsidP="009A2FED">
            <w:pPr>
              <w:rPr>
                <w:color w:val="000000"/>
                <w:szCs w:val="24"/>
              </w:rPr>
            </w:pPr>
            <w:r w:rsidRPr="00417111">
              <w:rPr>
                <w:color w:val="000000"/>
                <w:szCs w:val="24"/>
              </w:rPr>
              <w:sym w:font="Wingdings" w:char="F0F3"/>
            </w:r>
            <w:r w:rsidRPr="00417111">
              <w:rPr>
                <w:color w:val="000000"/>
                <w:szCs w:val="24"/>
              </w:rPr>
              <w:t xml:space="preserve"> x</w:t>
            </w:r>
            <w:r w:rsidRPr="00417111">
              <w:rPr>
                <w:color w:val="000000"/>
                <w:szCs w:val="24"/>
                <w:vertAlign w:val="superscript"/>
              </w:rPr>
              <w:t>2</w:t>
            </w:r>
            <w:r w:rsidRPr="00417111">
              <w:rPr>
                <w:color w:val="000000"/>
                <w:szCs w:val="24"/>
              </w:rPr>
              <w:t xml:space="preserve"> – kx + 2k – 4 = 0</w:t>
            </w:r>
          </w:p>
          <w:p w:rsidR="009A2FED" w:rsidRPr="00417111" w:rsidRDefault="009A2FED" w:rsidP="009A2FED">
            <w:pPr>
              <w:rPr>
                <w:color w:val="000000"/>
                <w:szCs w:val="24"/>
              </w:rPr>
            </w:pPr>
            <w:r w:rsidRPr="00417111">
              <w:rPr>
                <w:color w:val="000000"/>
                <w:szCs w:val="24"/>
              </w:rPr>
              <w:t>∆ = k</w:t>
            </w:r>
            <w:r w:rsidRPr="00417111">
              <w:rPr>
                <w:color w:val="000000"/>
                <w:szCs w:val="24"/>
                <w:vertAlign w:val="superscript"/>
              </w:rPr>
              <w:t>2</w:t>
            </w:r>
            <w:r w:rsidRPr="00417111">
              <w:rPr>
                <w:color w:val="000000"/>
                <w:szCs w:val="24"/>
              </w:rPr>
              <w:t xml:space="preserve"> – 8k +16</w:t>
            </w:r>
          </w:p>
          <w:p w:rsidR="009A2FED" w:rsidRPr="00417111" w:rsidRDefault="009A2FED" w:rsidP="009A2FED">
            <w:pPr>
              <w:rPr>
                <w:color w:val="000000"/>
                <w:szCs w:val="24"/>
              </w:rPr>
            </w:pPr>
            <w:r w:rsidRPr="00417111">
              <w:rPr>
                <w:color w:val="000000"/>
                <w:szCs w:val="24"/>
              </w:rPr>
              <w:t xml:space="preserve">Phương trình có nghiệm kép khi ∆ = 0 </w:t>
            </w:r>
            <w:r w:rsidRPr="00417111">
              <w:rPr>
                <w:color w:val="000000"/>
                <w:szCs w:val="24"/>
              </w:rPr>
              <w:sym w:font="Wingdings" w:char="F0F3"/>
            </w:r>
            <w:r w:rsidRPr="00417111">
              <w:rPr>
                <w:color w:val="000000"/>
                <w:szCs w:val="24"/>
              </w:rPr>
              <w:t xml:space="preserve"> k</w:t>
            </w:r>
            <w:r w:rsidRPr="00417111">
              <w:rPr>
                <w:color w:val="000000"/>
                <w:szCs w:val="24"/>
                <w:vertAlign w:val="superscript"/>
              </w:rPr>
              <w:t>2</w:t>
            </w:r>
            <w:r w:rsidRPr="00417111">
              <w:rPr>
                <w:color w:val="000000"/>
                <w:szCs w:val="24"/>
              </w:rPr>
              <w:t xml:space="preserve"> – 8k + 16 = 0 </w:t>
            </w:r>
            <w:r w:rsidRPr="00417111">
              <w:rPr>
                <w:color w:val="000000"/>
                <w:szCs w:val="24"/>
              </w:rPr>
              <w:sym w:font="Wingdings" w:char="F0F3"/>
            </w:r>
            <w:r w:rsidRPr="00417111">
              <w:rPr>
                <w:color w:val="000000"/>
                <w:szCs w:val="24"/>
              </w:rPr>
              <w:t xml:space="preserve"> k = 4</w:t>
            </w:r>
          </w:p>
          <w:p w:rsidR="009A2FED" w:rsidRPr="00417111" w:rsidRDefault="009A2FED" w:rsidP="009A2FED">
            <w:pPr>
              <w:rPr>
                <w:color w:val="000000"/>
                <w:szCs w:val="24"/>
              </w:rPr>
            </w:pPr>
            <w:r w:rsidRPr="00417111">
              <w:rPr>
                <w:color w:val="000000"/>
                <w:szCs w:val="24"/>
              </w:rPr>
              <w:t>Vậy k = 4</w:t>
            </w:r>
          </w:p>
          <w:p w:rsidR="009A2FED" w:rsidRPr="00417111" w:rsidRDefault="009A2FED" w:rsidP="009A2FED">
            <w:pPr>
              <w:rPr>
                <w:b/>
                <w:bCs/>
                <w:color w:val="000000"/>
                <w:szCs w:val="24"/>
              </w:rPr>
            </w:pPr>
            <w:r w:rsidRPr="00417111">
              <w:rPr>
                <w:b/>
                <w:bCs/>
                <w:color w:val="000000"/>
                <w:szCs w:val="24"/>
              </w:rPr>
              <w:t>Câu 3.</w:t>
            </w:r>
          </w:p>
          <w:p w:rsidR="009A2FED" w:rsidRPr="00417111" w:rsidRDefault="009A2FED" w:rsidP="001E40D0">
            <w:pPr>
              <w:numPr>
                <w:ilvl w:val="0"/>
                <w:numId w:val="47"/>
              </w:numPr>
              <w:spacing w:line="276" w:lineRule="auto"/>
              <w:rPr>
                <w:color w:val="000000"/>
                <w:szCs w:val="24"/>
              </w:rPr>
            </w:pPr>
            <w:r w:rsidRPr="00417111">
              <w:rPr>
                <w:color w:val="000000"/>
                <w:szCs w:val="24"/>
              </w:rPr>
              <w:t>x</w:t>
            </w:r>
            <w:r w:rsidRPr="00417111">
              <w:rPr>
                <w:color w:val="000000"/>
                <w:szCs w:val="24"/>
                <w:vertAlign w:val="superscript"/>
              </w:rPr>
              <w:t>2</w:t>
            </w:r>
            <w:r w:rsidRPr="00417111">
              <w:rPr>
                <w:color w:val="000000"/>
                <w:szCs w:val="24"/>
              </w:rPr>
              <w:t xml:space="preserve"> – 4x – m</w:t>
            </w:r>
            <w:r w:rsidRPr="00417111">
              <w:rPr>
                <w:color w:val="000000"/>
                <w:szCs w:val="24"/>
                <w:vertAlign w:val="superscript"/>
              </w:rPr>
              <w:t>2</w:t>
            </w:r>
            <w:r w:rsidRPr="00417111">
              <w:rPr>
                <w:color w:val="000000"/>
                <w:szCs w:val="24"/>
              </w:rPr>
              <w:t xml:space="preserve"> = 0 (*)</w:t>
            </w:r>
          </w:p>
          <w:p w:rsidR="009A2FED" w:rsidRPr="00417111" w:rsidRDefault="009A2FED" w:rsidP="009A2FED">
            <w:pPr>
              <w:rPr>
                <w:color w:val="000000"/>
                <w:szCs w:val="24"/>
              </w:rPr>
            </w:pPr>
            <w:r w:rsidRPr="00417111">
              <w:rPr>
                <w:color w:val="000000"/>
                <w:szCs w:val="24"/>
              </w:rPr>
              <w:t>Với m nào thì phương trình (*) có hai nghiệm phân biệt x</w:t>
            </w:r>
            <w:r w:rsidRPr="00417111">
              <w:rPr>
                <w:color w:val="000000"/>
                <w:szCs w:val="24"/>
                <w:vertAlign w:val="subscript"/>
              </w:rPr>
              <w:t>1</w:t>
            </w:r>
            <w:r w:rsidRPr="00417111">
              <w:rPr>
                <w:color w:val="000000"/>
                <w:szCs w:val="24"/>
              </w:rPr>
              <w:t>; x</w:t>
            </w:r>
            <w:r w:rsidRPr="00417111">
              <w:rPr>
                <w:color w:val="000000"/>
                <w:szCs w:val="24"/>
                <w:vertAlign w:val="subscript"/>
              </w:rPr>
              <w:t>2</w:t>
            </w:r>
          </w:p>
          <w:p w:rsidR="009A2FED" w:rsidRPr="00417111" w:rsidRDefault="009A2FED" w:rsidP="009A2FED">
            <w:pPr>
              <w:rPr>
                <w:color w:val="000000"/>
                <w:szCs w:val="24"/>
              </w:rPr>
            </w:pPr>
            <w:r w:rsidRPr="00417111">
              <w:rPr>
                <w:color w:val="000000"/>
                <w:szCs w:val="24"/>
              </w:rPr>
              <w:t>Biệt thức ∆’ = 4 + m</w:t>
            </w:r>
            <w:r w:rsidRPr="00417111">
              <w:rPr>
                <w:color w:val="000000"/>
                <w:szCs w:val="24"/>
                <w:vertAlign w:val="superscript"/>
              </w:rPr>
              <w:t>2</w:t>
            </w:r>
            <w:r w:rsidRPr="00417111">
              <w:rPr>
                <w:color w:val="000000"/>
                <w:szCs w:val="24"/>
              </w:rPr>
              <w:t xml:space="preserve"> &gt; 0 ; </w:t>
            </w:r>
            <w:r w:rsidRPr="00417111">
              <w:rPr>
                <w:rFonts w:ascii="Cambria Math" w:hAnsi="Cambria Math" w:cs="Cambria Math"/>
                <w:color w:val="000000"/>
                <w:szCs w:val="24"/>
              </w:rPr>
              <w:t>∀</w:t>
            </w:r>
            <w:r w:rsidRPr="00417111">
              <w:rPr>
                <w:color w:val="000000"/>
                <w:szCs w:val="24"/>
              </w:rPr>
              <w:t xml:space="preserve"> m</w:t>
            </w:r>
          </w:p>
          <w:p w:rsidR="009A2FED" w:rsidRPr="00417111" w:rsidRDefault="009A2FED" w:rsidP="009A2FED">
            <w:pPr>
              <w:rPr>
                <w:color w:val="000000"/>
                <w:szCs w:val="24"/>
              </w:rPr>
            </w:pPr>
            <w:r w:rsidRPr="00417111">
              <w:rPr>
                <w:color w:val="000000"/>
                <w:szCs w:val="24"/>
              </w:rPr>
              <w:t>Vậy phương trình luôn có hai nghiệm phân biệt với mọi m.</w:t>
            </w:r>
          </w:p>
          <w:p w:rsidR="009A2FED" w:rsidRPr="00417111" w:rsidRDefault="009A2FED" w:rsidP="001E40D0">
            <w:pPr>
              <w:numPr>
                <w:ilvl w:val="0"/>
                <w:numId w:val="47"/>
              </w:numPr>
              <w:spacing w:line="276" w:lineRule="auto"/>
              <w:rPr>
                <w:color w:val="000000"/>
                <w:szCs w:val="24"/>
              </w:rPr>
            </w:pPr>
            <w:r w:rsidRPr="00417111">
              <w:rPr>
                <w:color w:val="000000"/>
                <w:szCs w:val="24"/>
              </w:rPr>
              <w:t>Theo đề bài ta có x</w:t>
            </w:r>
            <w:r w:rsidRPr="00417111">
              <w:rPr>
                <w:color w:val="000000"/>
                <w:szCs w:val="24"/>
                <w:vertAlign w:val="subscript"/>
              </w:rPr>
              <w:t>1</w:t>
            </w:r>
            <w:r w:rsidRPr="00417111">
              <w:rPr>
                <w:color w:val="000000"/>
                <w:szCs w:val="24"/>
              </w:rPr>
              <w:t xml:space="preserve"> + x</w:t>
            </w:r>
            <w:r w:rsidRPr="00417111">
              <w:rPr>
                <w:color w:val="000000"/>
                <w:szCs w:val="24"/>
                <w:vertAlign w:val="subscript"/>
              </w:rPr>
              <w:t>2</w:t>
            </w:r>
            <w:r w:rsidRPr="00417111">
              <w:rPr>
                <w:color w:val="000000"/>
                <w:szCs w:val="24"/>
              </w:rPr>
              <w:t xml:space="preserve"> = 4 ; x</w:t>
            </w:r>
            <w:r w:rsidRPr="00417111">
              <w:rPr>
                <w:color w:val="000000"/>
                <w:szCs w:val="24"/>
                <w:vertAlign w:val="subscript"/>
              </w:rPr>
              <w:t>1</w:t>
            </w:r>
            <w:r w:rsidRPr="00417111">
              <w:rPr>
                <w:color w:val="000000"/>
                <w:szCs w:val="24"/>
              </w:rPr>
              <w:t>x</w:t>
            </w:r>
            <w:r w:rsidRPr="00417111">
              <w:rPr>
                <w:color w:val="000000"/>
                <w:szCs w:val="24"/>
                <w:vertAlign w:val="subscript"/>
              </w:rPr>
              <w:t>2</w:t>
            </w:r>
            <w:r w:rsidRPr="00417111">
              <w:rPr>
                <w:color w:val="000000"/>
                <w:szCs w:val="24"/>
              </w:rPr>
              <w:t xml:space="preserve"> = -m</w:t>
            </w:r>
            <w:r w:rsidRPr="00417111">
              <w:rPr>
                <w:color w:val="000000"/>
                <w:szCs w:val="24"/>
                <w:vertAlign w:val="superscript"/>
              </w:rPr>
              <w:t>2</w:t>
            </w:r>
          </w:p>
          <w:p w:rsidR="009A2FED" w:rsidRPr="00417111" w:rsidRDefault="009A2FED" w:rsidP="009A2FED">
            <w:pPr>
              <w:rPr>
                <w:color w:val="000000"/>
                <w:szCs w:val="24"/>
              </w:rPr>
            </w:pPr>
            <w:r w:rsidRPr="00417111">
              <w:rPr>
                <w:color w:val="000000"/>
                <w:position w:val="-58"/>
                <w:szCs w:val="24"/>
              </w:rPr>
              <w:object w:dxaOrig="4340" w:dyaOrig="1300">
                <v:shape id="_x0000_i1855" type="#_x0000_t75" style="width:216.75pt;height:65.25pt" o:ole="">
                  <v:imagedata r:id="rId1501" o:title=""/>
                </v:shape>
                <o:OLEObject Type="Embed" ProgID="Equation.DSMT4" ShapeID="_x0000_i1855" DrawAspect="Content" ObjectID="_1592692823" r:id="rId1502"/>
              </w:object>
            </w:r>
          </w:p>
          <w:p w:rsidR="009A2FED" w:rsidRPr="00417111" w:rsidRDefault="009A2FED" w:rsidP="009A2FED">
            <w:pPr>
              <w:rPr>
                <w:color w:val="000000"/>
                <w:szCs w:val="24"/>
              </w:rPr>
            </w:pPr>
            <w:r w:rsidRPr="00417111">
              <w:rPr>
                <w:color w:val="000000"/>
                <w:szCs w:val="24"/>
              </w:rPr>
              <w:t>Vậy giá trị nhỏ nhất của A là 16 khi m = 0</w:t>
            </w:r>
          </w:p>
          <w:p w:rsidR="009A2FED" w:rsidRPr="00417111" w:rsidRDefault="009A2FED" w:rsidP="009A2FED">
            <w:pPr>
              <w:rPr>
                <w:b/>
                <w:bCs/>
                <w:color w:val="000000"/>
                <w:szCs w:val="24"/>
              </w:rPr>
            </w:pPr>
            <w:r w:rsidRPr="00417111">
              <w:rPr>
                <w:b/>
                <w:bCs/>
                <w:color w:val="000000"/>
                <w:szCs w:val="24"/>
              </w:rPr>
              <w:t>Câu 4.</w:t>
            </w:r>
          </w:p>
          <w:p w:rsidR="009A2FED" w:rsidRPr="00417111" w:rsidRDefault="009A2FED" w:rsidP="009A2FED">
            <w:pPr>
              <w:rPr>
                <w:noProof/>
                <w:szCs w:val="24"/>
              </w:rPr>
            </w:pPr>
            <w:r>
              <w:rPr>
                <w:noProof/>
                <w:szCs w:val="24"/>
                <w:lang w:val="en-US"/>
              </w:rPr>
              <w:drawing>
                <wp:inline distT="0" distB="0" distL="0" distR="0">
                  <wp:extent cx="5295900" cy="1876425"/>
                  <wp:effectExtent l="0" t="0" r="0"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03">
                            <a:extLst>
                              <a:ext uri="{28A0092B-C50C-407E-A947-70E740481C1C}">
                                <a14:useLocalDpi xmlns:a14="http://schemas.microsoft.com/office/drawing/2010/main" val="0"/>
                              </a:ext>
                            </a:extLst>
                          </a:blip>
                          <a:srcRect/>
                          <a:stretch>
                            <a:fillRect/>
                          </a:stretch>
                        </pic:blipFill>
                        <pic:spPr bwMode="auto">
                          <a:xfrm>
                            <a:off x="0" y="0"/>
                            <a:ext cx="5295900" cy="1876425"/>
                          </a:xfrm>
                          <a:prstGeom prst="rect">
                            <a:avLst/>
                          </a:prstGeom>
                          <a:noFill/>
                          <a:ln>
                            <a:noFill/>
                          </a:ln>
                        </pic:spPr>
                      </pic:pic>
                    </a:graphicData>
                  </a:graphic>
                </wp:inline>
              </w:drawing>
            </w:r>
          </w:p>
          <w:p w:rsidR="009A2FED" w:rsidRPr="00417111" w:rsidRDefault="009A2FED" w:rsidP="009A2FED">
            <w:pPr>
              <w:rPr>
                <w:color w:val="000000"/>
                <w:szCs w:val="24"/>
              </w:rPr>
            </w:pPr>
            <w:r w:rsidRPr="00417111">
              <w:rPr>
                <w:color w:val="000000"/>
                <w:szCs w:val="24"/>
              </w:rPr>
              <w:t xml:space="preserve">a)Ta có OC </w:t>
            </w:r>
            <w:r w:rsidRPr="00417111">
              <w:rPr>
                <w:rFonts w:ascii="Cambria Math" w:hAnsi="Cambria Math" w:cs="Cambria Math"/>
                <w:color w:val="000000"/>
                <w:szCs w:val="24"/>
              </w:rPr>
              <w:t>⊥</w:t>
            </w:r>
            <w:r w:rsidRPr="00417111">
              <w:rPr>
                <w:color w:val="000000"/>
                <w:szCs w:val="24"/>
              </w:rPr>
              <w:t xml:space="preserve"> OB giả thiết)</w:t>
            </w:r>
          </w:p>
          <w:p w:rsidR="009A2FED" w:rsidRPr="00417111" w:rsidRDefault="009A2FED" w:rsidP="009A2FED">
            <w:pPr>
              <w:rPr>
                <w:color w:val="000000"/>
                <w:szCs w:val="24"/>
              </w:rPr>
            </w:pPr>
            <w:r w:rsidRPr="00417111">
              <w:rPr>
                <w:color w:val="000000"/>
                <w:szCs w:val="24"/>
              </w:rPr>
              <w:t>AMB=90</w:t>
            </w:r>
            <w:r w:rsidRPr="00417111">
              <w:rPr>
                <w:color w:val="000000"/>
                <w:szCs w:val="24"/>
                <w:vertAlign w:val="superscript"/>
              </w:rPr>
              <w:t>o</w:t>
            </w:r>
            <w:r w:rsidRPr="00417111">
              <w:rPr>
                <w:color w:val="000000"/>
                <w:szCs w:val="24"/>
              </w:rPr>
              <w:t xml:space="preserve"> (góc nội tiếp chắn nửa đường tròn)</w:t>
            </w:r>
          </w:p>
          <w:p w:rsidR="009A2FED" w:rsidRPr="00417111" w:rsidRDefault="009A2FED" w:rsidP="009A2FED">
            <w:pPr>
              <w:rPr>
                <w:color w:val="000000"/>
                <w:szCs w:val="24"/>
              </w:rPr>
            </w:pPr>
            <w:r w:rsidRPr="00417111">
              <w:rPr>
                <w:color w:val="000000"/>
                <w:szCs w:val="24"/>
              </w:rPr>
              <w:t>=&gt;AMB+NOB=180</w:t>
            </w:r>
            <w:r w:rsidRPr="00417111">
              <w:rPr>
                <w:color w:val="000000"/>
                <w:szCs w:val="24"/>
                <w:vertAlign w:val="superscript"/>
              </w:rPr>
              <w:t>o</w:t>
            </w:r>
          </w:p>
          <w:p w:rsidR="009A2FED" w:rsidRPr="00417111" w:rsidRDefault="009A2FED" w:rsidP="009A2FED">
            <w:pPr>
              <w:rPr>
                <w:color w:val="000000"/>
                <w:szCs w:val="24"/>
              </w:rPr>
            </w:pPr>
            <w:r w:rsidRPr="00417111">
              <w:rPr>
                <w:color w:val="000000"/>
                <w:szCs w:val="24"/>
              </w:rPr>
              <w:t>Vậy tứ giác OBMN nội tiếp (do có t ng hai góc đối bằng 180</w:t>
            </w:r>
            <w:r w:rsidRPr="00417111">
              <w:rPr>
                <w:color w:val="000000"/>
                <w:szCs w:val="24"/>
                <w:vertAlign w:val="superscript"/>
              </w:rPr>
              <w:t>o</w:t>
            </w:r>
            <w:r w:rsidRPr="00417111">
              <w:rPr>
                <w:color w:val="000000"/>
                <w:szCs w:val="24"/>
              </w:rPr>
              <w:t>)</w:t>
            </w:r>
          </w:p>
          <w:p w:rsidR="009A2FED" w:rsidRPr="00417111" w:rsidRDefault="009A2FED" w:rsidP="009A2FED">
            <w:pPr>
              <w:rPr>
                <w:color w:val="000000"/>
                <w:szCs w:val="24"/>
              </w:rPr>
            </w:pPr>
            <w:r w:rsidRPr="00417111">
              <w:rPr>
                <w:color w:val="000000"/>
                <w:szCs w:val="24"/>
              </w:rPr>
              <w:t>b)Do cung MB gấp đôi cung MC nên số đo cung MB là 60</w:t>
            </w:r>
            <w:r w:rsidRPr="00A8318B">
              <w:rPr>
                <w:color w:val="000000"/>
                <w:szCs w:val="24"/>
                <w:vertAlign w:val="superscript"/>
              </w:rPr>
              <w:t>o</w:t>
            </w:r>
            <w:r w:rsidRPr="00417111">
              <w:rPr>
                <w:color w:val="000000"/>
                <w:szCs w:val="24"/>
              </w:rPr>
              <w:t xml:space="preserve"> số đo cung MC là 30</w:t>
            </w:r>
            <w:r w:rsidRPr="00417111">
              <w:rPr>
                <w:color w:val="000000"/>
                <w:szCs w:val="24"/>
                <w:vertAlign w:val="superscript"/>
              </w:rPr>
              <w:t>0</w:t>
            </w:r>
          </w:p>
          <w:p w:rsidR="009A2FED" w:rsidRPr="00417111" w:rsidRDefault="009A2FED" w:rsidP="009A2FED">
            <w:pPr>
              <w:rPr>
                <w:color w:val="000000"/>
                <w:szCs w:val="24"/>
              </w:rPr>
            </w:pPr>
            <w:r w:rsidRPr="00417111">
              <w:rPr>
                <w:color w:val="000000"/>
                <w:szCs w:val="24"/>
              </w:rPr>
              <w:t>=&gt;BAM=30</w:t>
            </w:r>
            <w:r w:rsidRPr="00417111">
              <w:rPr>
                <w:color w:val="000000"/>
                <w:szCs w:val="24"/>
                <w:vertAlign w:val="superscript"/>
              </w:rPr>
              <w:t>o</w:t>
            </w:r>
            <w:r w:rsidRPr="00417111">
              <w:rPr>
                <w:color w:val="000000"/>
                <w:szCs w:val="24"/>
              </w:rPr>
              <w:t xml:space="preserve"> (góc nội tiếp chắn cung 60</w:t>
            </w:r>
            <w:r w:rsidRPr="00417111">
              <w:rPr>
                <w:color w:val="000000"/>
                <w:szCs w:val="24"/>
                <w:vertAlign w:val="superscript"/>
              </w:rPr>
              <w:t>o</w:t>
            </w:r>
            <w:r w:rsidRPr="00417111">
              <w:rPr>
                <w:color w:val="000000"/>
                <w:szCs w:val="24"/>
              </w:rPr>
              <w:t>)</w:t>
            </w:r>
          </w:p>
          <w:p w:rsidR="009A2FED" w:rsidRPr="00417111" w:rsidRDefault="009A2FED" w:rsidP="009A2FED">
            <w:pPr>
              <w:rPr>
                <w:color w:val="000000"/>
                <w:szCs w:val="24"/>
              </w:rPr>
            </w:pPr>
            <w:r w:rsidRPr="00417111">
              <w:rPr>
                <w:color w:val="000000"/>
                <w:szCs w:val="24"/>
              </w:rPr>
              <w:t>Và MOC=30</w:t>
            </w:r>
            <w:r w:rsidRPr="00417111">
              <w:rPr>
                <w:color w:val="000000"/>
                <w:szCs w:val="24"/>
                <w:vertAlign w:val="superscript"/>
              </w:rPr>
              <w:t>o</w:t>
            </w:r>
            <w:r w:rsidRPr="00417111">
              <w:rPr>
                <w:color w:val="000000"/>
                <w:szCs w:val="24"/>
              </w:rPr>
              <w:t xml:space="preserve"> (góc ở tâm chắn cung 30</w:t>
            </w:r>
            <w:r w:rsidRPr="00417111">
              <w:rPr>
                <w:color w:val="000000"/>
                <w:szCs w:val="24"/>
                <w:vertAlign w:val="superscript"/>
              </w:rPr>
              <w:t>0</w:t>
            </w:r>
            <w:r w:rsidRPr="00417111">
              <w:rPr>
                <w:color w:val="000000"/>
                <w:szCs w:val="24"/>
              </w:rPr>
              <w:t>) (*)</w:t>
            </w:r>
          </w:p>
          <w:p w:rsidR="009A2FED" w:rsidRPr="00417111" w:rsidRDefault="009A2FED" w:rsidP="009A2FED">
            <w:pPr>
              <w:rPr>
                <w:color w:val="000000"/>
                <w:szCs w:val="24"/>
              </w:rPr>
            </w:pPr>
            <w:r w:rsidRPr="00417111">
              <w:rPr>
                <w:color w:val="000000"/>
                <w:szCs w:val="24"/>
              </w:rPr>
              <w:t>Tam giác AOM cân tại O (do OA = OM)</w:t>
            </w:r>
          </w:p>
          <w:p w:rsidR="009A2FED" w:rsidRPr="00417111" w:rsidRDefault="009A2FED" w:rsidP="009A2FED">
            <w:pPr>
              <w:rPr>
                <w:color w:val="000000"/>
                <w:szCs w:val="24"/>
              </w:rPr>
            </w:pPr>
            <w:r w:rsidRPr="00417111">
              <w:rPr>
                <w:color w:val="000000"/>
                <w:szCs w:val="24"/>
              </w:rPr>
              <w:t>=&gt;BAM=OMA=30</w:t>
            </w:r>
            <w:r w:rsidRPr="00417111">
              <w:rPr>
                <w:color w:val="000000"/>
                <w:szCs w:val="24"/>
                <w:vertAlign w:val="superscript"/>
              </w:rPr>
              <w:t>o</w:t>
            </w:r>
            <w:r w:rsidRPr="00417111">
              <w:rPr>
                <w:color w:val="000000"/>
                <w:szCs w:val="24"/>
              </w:rPr>
              <w:t xml:space="preserve">  (**)</w:t>
            </w:r>
          </w:p>
          <w:p w:rsidR="009A2FED" w:rsidRPr="00417111" w:rsidRDefault="009A2FED" w:rsidP="009A2FED">
            <w:pPr>
              <w:rPr>
                <w:color w:val="000000"/>
                <w:szCs w:val="24"/>
              </w:rPr>
            </w:pPr>
            <w:r w:rsidRPr="00417111">
              <w:rPr>
                <w:color w:val="000000"/>
                <w:szCs w:val="24"/>
              </w:rPr>
              <w:t>Từ (*) và (**) =&gt;MOC=OMA</w:t>
            </w:r>
          </w:p>
          <w:p w:rsidR="009A2FED" w:rsidRPr="00417111" w:rsidRDefault="009A2FED" w:rsidP="009A2FED">
            <w:pPr>
              <w:rPr>
                <w:color w:val="000000"/>
                <w:szCs w:val="24"/>
              </w:rPr>
            </w:pPr>
            <w:r w:rsidRPr="00417111">
              <w:rPr>
                <w:color w:val="000000"/>
                <w:szCs w:val="24"/>
              </w:rPr>
              <w:t>Vậy tam giác MNO cân tại N</w:t>
            </w:r>
          </w:p>
          <w:p w:rsidR="009A2FED" w:rsidRPr="00417111" w:rsidRDefault="009A2FED" w:rsidP="001E40D0">
            <w:pPr>
              <w:numPr>
                <w:ilvl w:val="0"/>
                <w:numId w:val="47"/>
              </w:numPr>
              <w:spacing w:line="276" w:lineRule="auto"/>
              <w:rPr>
                <w:color w:val="000000"/>
                <w:szCs w:val="24"/>
              </w:rPr>
            </w:pPr>
            <w:r w:rsidRPr="00417111">
              <w:rPr>
                <w:color w:val="000000"/>
                <w:szCs w:val="24"/>
              </w:rPr>
              <w:t>Tam giác MOB cân tại O có  MOB=60</w:t>
            </w:r>
            <w:r w:rsidRPr="00417111">
              <w:rPr>
                <w:color w:val="000000"/>
                <w:szCs w:val="24"/>
                <w:vertAlign w:val="superscript"/>
              </w:rPr>
              <w:t>o</w:t>
            </w:r>
            <w:r w:rsidRPr="00417111">
              <w:rPr>
                <w:color w:val="000000"/>
                <w:szCs w:val="24"/>
              </w:rPr>
              <w:t xml:space="preserve"> nên tam giác đều</w:t>
            </w:r>
          </w:p>
          <w:p w:rsidR="009A2FED" w:rsidRPr="00417111" w:rsidRDefault="009A2FED" w:rsidP="009A2FED">
            <w:pPr>
              <w:rPr>
                <w:color w:val="000000"/>
                <w:szCs w:val="24"/>
              </w:rPr>
            </w:pPr>
            <w:r w:rsidRPr="00417111">
              <w:rPr>
                <w:color w:val="000000"/>
                <w:szCs w:val="24"/>
              </w:rPr>
              <w:t>=&gt;BO=BM</w:t>
            </w:r>
          </w:p>
          <w:p w:rsidR="009A2FED" w:rsidRPr="00417111" w:rsidRDefault="009A2FED" w:rsidP="009A2FED">
            <w:pPr>
              <w:rPr>
                <w:color w:val="000000"/>
                <w:szCs w:val="24"/>
              </w:rPr>
            </w:pPr>
            <w:r w:rsidRPr="00417111">
              <w:rPr>
                <w:color w:val="000000"/>
                <w:szCs w:val="24"/>
              </w:rPr>
              <w:t>Theo trên NM = NO vậy BN là đường trung trực của đoạn ON</w:t>
            </w:r>
          </w:p>
          <w:p w:rsidR="009A2FED" w:rsidRPr="00417111" w:rsidRDefault="009A2FED" w:rsidP="009A2FED">
            <w:pPr>
              <w:rPr>
                <w:color w:val="000000"/>
                <w:szCs w:val="24"/>
              </w:rPr>
            </w:pPr>
            <w:r w:rsidRPr="00417111">
              <w:rPr>
                <w:color w:val="000000"/>
                <w:szCs w:val="24"/>
              </w:rPr>
              <w:t>Xét tam giác BON vuông tại O có</w:t>
            </w:r>
          </w:p>
          <w:p w:rsidR="009A2FED" w:rsidRPr="00417111" w:rsidRDefault="009A2FED" w:rsidP="009A2FED">
            <w:pPr>
              <w:rPr>
                <w:color w:val="000000"/>
                <w:szCs w:val="24"/>
              </w:rPr>
            </w:pPr>
            <w:r w:rsidRPr="00417111">
              <w:rPr>
                <w:color w:val="000000"/>
                <w:position w:val="-60"/>
                <w:szCs w:val="24"/>
              </w:rPr>
              <w:object w:dxaOrig="2900" w:dyaOrig="1320">
                <v:shape id="_x0000_i1856" type="#_x0000_t75" style="width:144.75pt;height:66pt" o:ole="">
                  <v:imagedata r:id="rId1504" o:title=""/>
                </v:shape>
                <o:OLEObject Type="Embed" ProgID="Equation.DSMT4" ShapeID="_x0000_i1856" DrawAspect="Content" ObjectID="_1592692824" r:id="rId1505"/>
              </w:object>
            </w:r>
          </w:p>
          <w:p w:rsidR="009A2FED" w:rsidRPr="00417111" w:rsidRDefault="009A2FED" w:rsidP="009A2FED">
            <w:pPr>
              <w:rPr>
                <w:color w:val="000000"/>
                <w:szCs w:val="24"/>
              </w:rPr>
            </w:pPr>
            <w:r w:rsidRPr="00417111">
              <w:rPr>
                <w:color w:val="000000"/>
                <w:szCs w:val="24"/>
              </w:rPr>
              <w:t>Diện tích tứ giác BMNO</w:t>
            </w:r>
          </w:p>
          <w:p w:rsidR="009A2FED" w:rsidRPr="00417111" w:rsidRDefault="009A2FED" w:rsidP="009A2FED">
            <w:pPr>
              <w:rPr>
                <w:color w:val="000000"/>
                <w:szCs w:val="24"/>
              </w:rPr>
            </w:pPr>
            <w:r w:rsidRPr="00417111">
              <w:rPr>
                <w:color w:val="000000"/>
                <w:position w:val="-24"/>
                <w:szCs w:val="24"/>
              </w:rPr>
              <w:object w:dxaOrig="3660" w:dyaOrig="620">
                <v:shape id="_x0000_i1857" type="#_x0000_t75" style="width:183pt;height:30.75pt" o:ole="">
                  <v:imagedata r:id="rId1506" o:title=""/>
                </v:shape>
                <o:OLEObject Type="Embed" ProgID="Equation.DSMT4" ShapeID="_x0000_i1857" DrawAspect="Content" ObjectID="_1592692825" r:id="rId1507"/>
              </w:object>
            </w:r>
          </w:p>
          <w:p w:rsidR="009A2FED" w:rsidRPr="00417111" w:rsidRDefault="009A2FED" w:rsidP="009A2FED">
            <w:pPr>
              <w:rPr>
                <w:b/>
                <w:bCs/>
                <w:color w:val="000000"/>
                <w:szCs w:val="24"/>
              </w:rPr>
            </w:pPr>
            <w:r w:rsidRPr="00417111">
              <w:rPr>
                <w:b/>
                <w:bCs/>
                <w:color w:val="000000"/>
                <w:szCs w:val="24"/>
              </w:rPr>
              <w:t>Câu 5</w:t>
            </w:r>
          </w:p>
          <w:p w:rsidR="009A2FED" w:rsidRPr="00417111" w:rsidRDefault="009A2FED" w:rsidP="009A2FED">
            <w:pPr>
              <w:rPr>
                <w:color w:val="000000"/>
                <w:szCs w:val="24"/>
              </w:rPr>
            </w:pPr>
            <w:r w:rsidRPr="00417111">
              <w:rPr>
                <w:color w:val="000000"/>
                <w:szCs w:val="24"/>
              </w:rPr>
              <w:t>Ta có tổng chi phí vốn cố định và vốn sản xuất ra x chiếc xe lăn (đơn vị tính triệu đồng)</w:t>
            </w:r>
          </w:p>
          <w:p w:rsidR="009A2FED" w:rsidRPr="00417111" w:rsidRDefault="009A2FED" w:rsidP="009A2FED">
            <w:pPr>
              <w:rPr>
                <w:color w:val="000000"/>
                <w:szCs w:val="24"/>
              </w:rPr>
            </w:pPr>
            <w:r w:rsidRPr="00417111">
              <w:rPr>
                <w:color w:val="000000"/>
                <w:szCs w:val="24"/>
              </w:rPr>
              <w:tab/>
            </w:r>
            <w:r w:rsidRPr="00417111">
              <w:rPr>
                <w:color w:val="000000"/>
                <w:szCs w:val="24"/>
              </w:rPr>
              <w:tab/>
            </w:r>
            <w:r w:rsidRPr="00417111">
              <w:rPr>
                <w:color w:val="000000"/>
                <w:szCs w:val="24"/>
              </w:rPr>
              <w:tab/>
              <w:t>y = 500 + 2,5x</w:t>
            </w:r>
          </w:p>
          <w:p w:rsidR="009A2FED" w:rsidRPr="00417111" w:rsidRDefault="009A2FED" w:rsidP="009A2FED">
            <w:pPr>
              <w:rPr>
                <w:color w:val="000000"/>
                <w:szCs w:val="24"/>
              </w:rPr>
            </w:pPr>
            <w:r w:rsidRPr="00417111">
              <w:rPr>
                <w:color w:val="000000"/>
                <w:szCs w:val="24"/>
              </w:rPr>
              <w:t>Hàm số biểu diễn số tiền thu được khi bán ra x chiếc xe lăn y = 3x</w:t>
            </w:r>
          </w:p>
          <w:p w:rsidR="009A2FED" w:rsidRPr="00417111" w:rsidRDefault="009A2FED" w:rsidP="009A2FED">
            <w:pPr>
              <w:rPr>
                <w:color w:val="000000"/>
                <w:szCs w:val="24"/>
              </w:rPr>
            </w:pPr>
            <w:r w:rsidRPr="00417111">
              <w:rPr>
                <w:color w:val="000000"/>
                <w:szCs w:val="24"/>
              </w:rPr>
              <w:t>Để số tiền bán được và số vốn đầu tư bằng nhau khi đó</w:t>
            </w:r>
          </w:p>
          <w:p w:rsidR="009A2FED" w:rsidRPr="00417111" w:rsidRDefault="009A2FED" w:rsidP="009A2FED">
            <w:pPr>
              <w:rPr>
                <w:color w:val="000000"/>
                <w:szCs w:val="24"/>
              </w:rPr>
            </w:pPr>
            <w:r w:rsidRPr="00417111">
              <w:rPr>
                <w:color w:val="000000"/>
                <w:szCs w:val="24"/>
              </w:rPr>
              <w:t>500 + 2,5x = 3x</w:t>
            </w:r>
          </w:p>
          <w:p w:rsidR="009A2FED" w:rsidRPr="00417111" w:rsidRDefault="009A2FED" w:rsidP="009A2FED">
            <w:pPr>
              <w:rPr>
                <w:color w:val="000000"/>
                <w:szCs w:val="24"/>
              </w:rPr>
            </w:pPr>
            <w:r w:rsidRPr="00417111">
              <w:rPr>
                <w:color w:val="000000"/>
                <w:szCs w:val="24"/>
              </w:rPr>
              <w:sym w:font="Wingdings" w:char="F0F3"/>
            </w:r>
            <w:r w:rsidRPr="00417111">
              <w:rPr>
                <w:color w:val="000000"/>
                <w:szCs w:val="24"/>
              </w:rPr>
              <w:t xml:space="preserve"> 0,5x = 500 </w:t>
            </w:r>
            <w:r w:rsidRPr="00417111">
              <w:rPr>
                <w:color w:val="000000"/>
                <w:szCs w:val="24"/>
              </w:rPr>
              <w:sym w:font="Wingdings" w:char="F0F3"/>
            </w:r>
            <w:r w:rsidRPr="00417111">
              <w:rPr>
                <w:color w:val="000000"/>
                <w:szCs w:val="24"/>
              </w:rPr>
              <w:t xml:space="preserve"> x = 1000</w:t>
            </w:r>
          </w:p>
          <w:p w:rsidR="009A2FED" w:rsidRPr="00417111" w:rsidRDefault="009A2FED" w:rsidP="009A2FED">
            <w:pPr>
              <w:rPr>
                <w:color w:val="000000"/>
                <w:szCs w:val="24"/>
              </w:rPr>
            </w:pPr>
            <w:r w:rsidRPr="00417111">
              <w:rPr>
                <w:color w:val="000000"/>
                <w:szCs w:val="24"/>
              </w:rPr>
              <w:t>Vậy công ty A phải bán ra được 1000 chiếc xe mới có thể thu hồi được vốn ban đầu.</w:t>
            </w:r>
          </w:p>
          <w:p w:rsidR="009A2FED" w:rsidRPr="00417111" w:rsidRDefault="009A2FED" w:rsidP="009A2FED">
            <w:pPr>
              <w:rPr>
                <w:color w:val="000000"/>
                <w:szCs w:val="24"/>
              </w:rPr>
            </w:pPr>
          </w:p>
          <w:p w:rsidR="009A2FED" w:rsidRDefault="009A2FED"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1922</w:t>
            </w: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5009"/>
              <w:gridCol w:w="5011"/>
            </w:tblGrid>
            <w:tr w:rsidR="009A2FED" w:rsidTr="009A2FED">
              <w:trPr>
                <w:trHeight w:val="1264"/>
                <w:jc w:val="center"/>
              </w:trPr>
              <w:tc>
                <w:tcPr>
                  <w:tcW w:w="5009" w:type="dxa"/>
                  <w:tcBorders>
                    <w:tl2br w:val="nil"/>
                    <w:tr2bl w:val="nil"/>
                  </w:tcBorders>
                </w:tcPr>
                <w:p w:rsidR="009A2FED" w:rsidRDefault="009A2FED" w:rsidP="009A2FED">
                  <w:pPr>
                    <w:jc w:val="center"/>
                  </w:pPr>
                  <w:r>
                    <w:t>SỞ GIÁO DỤC VÀ ĐÀO TẠO AN GIANG</w:t>
                  </w:r>
                </w:p>
                <w:p w:rsidR="009A2FED" w:rsidRDefault="009A2FED" w:rsidP="009A2FED">
                  <w:pPr>
                    <w:jc w:val="center"/>
                  </w:pPr>
                  <w:r>
                    <w:t>ĐỀ THI CHÍNH THỨC</w:t>
                  </w:r>
                </w:p>
                <w:p w:rsidR="009A2FED" w:rsidRDefault="009A2FED" w:rsidP="009A2FED">
                  <w:pPr>
                    <w:jc w:val="center"/>
                  </w:pPr>
                  <w:r>
                    <w:t>(Đề thi gồm 01 trang)</w:t>
                  </w:r>
                </w:p>
              </w:tc>
              <w:tc>
                <w:tcPr>
                  <w:tcW w:w="5011" w:type="dxa"/>
                  <w:tcBorders>
                    <w:tl2br w:val="nil"/>
                    <w:tr2bl w:val="nil"/>
                  </w:tcBorders>
                </w:tcPr>
                <w:p w:rsidR="009A2FED" w:rsidRDefault="009A2FED" w:rsidP="009A2FED">
                  <w:pPr>
                    <w:jc w:val="center"/>
                  </w:pPr>
                  <w:r>
                    <w:t>KỲ THI TUYỂN SINH VÀO LỚP 10</w:t>
                  </w:r>
                </w:p>
                <w:p w:rsidR="009A2FED" w:rsidRDefault="009A2FED" w:rsidP="009A2FED">
                  <w:pPr>
                    <w:jc w:val="center"/>
                  </w:pPr>
                  <w:r>
                    <w:t>Ngày: 07 - 06 - 2016</w:t>
                  </w:r>
                </w:p>
                <w:p w:rsidR="009A2FED" w:rsidRDefault="009A2FED" w:rsidP="009A2FED">
                  <w:pPr>
                    <w:jc w:val="center"/>
                  </w:pPr>
                  <w:r>
                    <w:t>Môn: Toán</w:t>
                  </w:r>
                </w:p>
                <w:p w:rsidR="009A2FED" w:rsidRDefault="009A2FED" w:rsidP="009A2FED">
                  <w:pPr>
                    <w:jc w:val="center"/>
                  </w:pPr>
                  <w:r>
                    <w:t>Thời gian: 120 phút, không kể thời gian phát đề.</w:t>
                  </w:r>
                </w:p>
              </w:tc>
            </w:tr>
          </w:tbl>
          <w:p w:rsidR="009A2FED" w:rsidRDefault="009A2FED" w:rsidP="009A2FED">
            <w:pPr>
              <w:spacing w:beforeLines="50" w:before="120" w:afterLines="50" w:after="120" w:line="312" w:lineRule="auto"/>
              <w:jc w:val="both"/>
            </w:pPr>
            <w:r w:rsidRPr="0081140B">
              <w:rPr>
                <w:b/>
              </w:rPr>
              <w:t>Câu 1</w:t>
            </w:r>
            <w:r>
              <w:t xml:space="preserve"> (3,0 điểm) Giải các phương trìn và hệ phương trình sau đây:</w:t>
            </w:r>
          </w:p>
          <w:p w:rsidR="009A2FED" w:rsidRDefault="009A2FED" w:rsidP="009A2FED">
            <w:pPr>
              <w:spacing w:beforeLines="50" w:before="120" w:afterLines="50" w:after="120" w:line="312" w:lineRule="auto"/>
              <w:ind w:left="420"/>
              <w:jc w:val="both"/>
            </w:pPr>
            <w:r>
              <w:t xml:space="preserve">a. </w:t>
            </w:r>
            <w:r>
              <w:rPr>
                <w:position w:val="-8"/>
              </w:rPr>
              <w:object w:dxaOrig="1460" w:dyaOrig="360">
                <v:shape id="Picture 6" o:spid="_x0000_i1858" type="#_x0000_t75" style="width:72.75pt;height:18pt" o:ole="">
                  <v:imagedata r:id="rId1508" o:title=""/>
                </v:shape>
                <o:OLEObject Type="Embed" ProgID="Equation.3" ShapeID="Picture 6" DrawAspect="Content" ObjectID="_1592692826" r:id="rId1509">
                  <o:FieldCodes>\* MERGEFORMAT</o:FieldCodes>
                </o:OLEObject>
              </w:object>
            </w:r>
          </w:p>
          <w:p w:rsidR="009A2FED" w:rsidRDefault="009A2FED" w:rsidP="009A2FED">
            <w:pPr>
              <w:spacing w:beforeLines="50" w:before="120" w:afterLines="50" w:after="120" w:line="312" w:lineRule="auto"/>
              <w:ind w:left="420"/>
              <w:jc w:val="both"/>
            </w:pPr>
            <w:r>
              <w:t>b. 3x</w:t>
            </w:r>
            <w:r>
              <w:rPr>
                <w:vertAlign w:val="superscript"/>
              </w:rPr>
              <w:t>2</w:t>
            </w:r>
            <w:r>
              <w:t xml:space="preserve"> + 8x + 4 = 0</w:t>
            </w:r>
          </w:p>
          <w:p w:rsidR="009A2FED" w:rsidRDefault="009A2FED" w:rsidP="009A2FED">
            <w:pPr>
              <w:spacing w:beforeLines="50" w:before="120" w:afterLines="50" w:after="120" w:line="312" w:lineRule="auto"/>
              <w:ind w:left="420"/>
              <w:jc w:val="both"/>
            </w:pPr>
            <w:r>
              <w:t xml:space="preserve">c. </w:t>
            </w:r>
            <w:r>
              <w:rPr>
                <w:position w:val="-30"/>
              </w:rPr>
              <w:object w:dxaOrig="1320" w:dyaOrig="720">
                <v:shape id="Picture 4" o:spid="_x0000_i1859" type="#_x0000_t75" style="width:66pt;height:36pt" o:ole="">
                  <v:imagedata r:id="rId1510" o:title=""/>
                </v:shape>
                <o:OLEObject Type="Embed" ProgID="Equation.3" ShapeID="Picture 4" DrawAspect="Content" ObjectID="_1592692827" r:id="rId1511">
                  <o:FieldCodes>\* MERGEFORMAT</o:FieldCodes>
                </o:OLEObject>
              </w:object>
            </w:r>
          </w:p>
          <w:p w:rsidR="009A2FED" w:rsidRDefault="009A2FED" w:rsidP="009A2FED">
            <w:pPr>
              <w:spacing w:beforeLines="50" w:before="120" w:afterLines="50" w:after="120" w:line="312" w:lineRule="auto"/>
              <w:jc w:val="both"/>
            </w:pPr>
            <w:r w:rsidRPr="0081140B">
              <w:rPr>
                <w:b/>
              </w:rPr>
              <w:t xml:space="preserve">Câu 2 </w:t>
            </w:r>
            <w:r>
              <w:t>(1,5 điểm) Cho hàm số y = 2x +2</w:t>
            </w:r>
          </w:p>
          <w:p w:rsidR="009A2FED" w:rsidRDefault="009A2FED" w:rsidP="009A2FED">
            <w:pPr>
              <w:spacing w:beforeLines="50" w:before="120" w:afterLines="50" w:after="120" w:line="312" w:lineRule="auto"/>
              <w:ind w:left="420"/>
              <w:jc w:val="both"/>
            </w:pPr>
            <w:r>
              <w:t>a, Vẽ đồ thị hàm số đã cho.</w:t>
            </w:r>
          </w:p>
          <w:p w:rsidR="009A2FED" w:rsidRDefault="009A2FED" w:rsidP="009A2FED">
            <w:pPr>
              <w:spacing w:beforeLines="50" w:before="120" w:afterLines="50" w:after="120" w:line="312" w:lineRule="auto"/>
              <w:ind w:left="420"/>
              <w:jc w:val="both"/>
            </w:pPr>
            <w:r>
              <w:t>b, Tìm m để đồ thị hàm số y = mx+m+1 cắt đồ thị hàm số đã cho tại điểm trên trục tung.</w:t>
            </w:r>
          </w:p>
          <w:p w:rsidR="009A2FED" w:rsidRDefault="009A2FED" w:rsidP="009A2FED">
            <w:pPr>
              <w:spacing w:beforeLines="50" w:before="120" w:afterLines="50" w:after="120" w:line="312" w:lineRule="auto"/>
              <w:jc w:val="both"/>
            </w:pPr>
            <w:r w:rsidRPr="0081140B">
              <w:rPr>
                <w:b/>
              </w:rPr>
              <w:t>Câu 3</w:t>
            </w:r>
            <w:r>
              <w:t xml:space="preserve"> (1,5 điểm) Cho phương trình bậc hai 4x</w:t>
            </w:r>
            <w:r>
              <w:rPr>
                <w:vertAlign w:val="superscript"/>
              </w:rPr>
              <w:t>2</w:t>
            </w:r>
            <w:r>
              <w:t xml:space="preserve"> + 2(m+1)x + m = 0 (1) (m là tham số)</w:t>
            </w:r>
          </w:p>
          <w:p w:rsidR="009A2FED" w:rsidRDefault="009A2FED" w:rsidP="009A2FED">
            <w:pPr>
              <w:spacing w:beforeLines="50" w:before="120" w:afterLines="50" w:after="120" w:line="312" w:lineRule="auto"/>
              <w:ind w:left="420"/>
              <w:jc w:val="both"/>
            </w:pPr>
            <w:r>
              <w:t>a. Chứng minh rằng phương trình đã cho luôn có nghiệm với mọi số m.</w:t>
            </w:r>
          </w:p>
          <w:p w:rsidR="009A2FED" w:rsidRDefault="009A2FED" w:rsidP="009A2FED">
            <w:pPr>
              <w:spacing w:beforeLines="50" w:before="120" w:afterLines="50" w:after="120" w:line="312" w:lineRule="auto"/>
              <w:ind w:left="420"/>
              <w:jc w:val="both"/>
            </w:pPr>
            <w:r>
              <w:t>b. Tìm m để các nghiệm của (1) đã cho cũng là nghiệm của phương trình mx</w:t>
            </w:r>
            <w:r>
              <w:rPr>
                <w:vertAlign w:val="superscript"/>
              </w:rPr>
              <w:t>2</w:t>
            </w:r>
            <w:r>
              <w:t xml:space="preserve"> + 2 (m+1)x + 4 = 0</w:t>
            </w:r>
          </w:p>
          <w:p w:rsidR="009A2FED" w:rsidRDefault="009A2FED" w:rsidP="009A2FED">
            <w:pPr>
              <w:spacing w:beforeLines="50" w:before="120" w:afterLines="50" w:after="120" w:line="312" w:lineRule="auto"/>
              <w:jc w:val="both"/>
            </w:pPr>
            <w:r w:rsidRPr="0081140B">
              <w:rPr>
                <w:b/>
              </w:rPr>
              <w:t xml:space="preserve">Câu 4 </w:t>
            </w:r>
            <w:r>
              <w:t>(3,0 điểm) Cho tam giác ABC có ba góc đều nhọn nội tiếp trong đường tròn (0), đường cao AI, BK của tam giác ABC cắt nhau tại H (I thuộc BC, K thuộc AC và BK cắt đường tròn (0) lần lượt tại D và E. Chứng minh rằng:</w:t>
            </w:r>
          </w:p>
          <w:p w:rsidR="009A2FED" w:rsidRDefault="009A2FED" w:rsidP="009A2FED">
            <w:pPr>
              <w:spacing w:beforeLines="50" w:before="120" w:afterLines="50" w:after="120" w:line="312" w:lineRule="auto"/>
              <w:ind w:left="420"/>
              <w:jc w:val="both"/>
            </w:pPr>
            <w:r>
              <w:t>a. Tứ giác CIHK là tứ giác nội tiếp.</w:t>
            </w:r>
          </w:p>
          <w:p w:rsidR="009A2FED" w:rsidRDefault="009A2FED" w:rsidP="009A2FED">
            <w:pPr>
              <w:spacing w:beforeLines="50" w:before="120" w:afterLines="50" w:after="120" w:line="312" w:lineRule="auto"/>
              <w:ind w:left="420"/>
              <w:jc w:val="both"/>
            </w:pPr>
            <w:r>
              <w:t>b. Tam giác CDE cân.</w:t>
            </w:r>
          </w:p>
          <w:p w:rsidR="009A2FED" w:rsidRDefault="009A2FED" w:rsidP="009A2FED">
            <w:pPr>
              <w:spacing w:beforeLines="50" w:before="120" w:afterLines="50" w:after="120" w:line="312" w:lineRule="auto"/>
              <w:ind w:left="420"/>
              <w:jc w:val="both"/>
            </w:pPr>
            <w:r>
              <w:t>c. IK song song với DE</w:t>
            </w:r>
          </w:p>
          <w:p w:rsidR="009A2FED" w:rsidRDefault="009A2FED" w:rsidP="009A2FED">
            <w:pPr>
              <w:spacing w:beforeLines="50" w:before="120" w:afterLines="50" w:after="120" w:line="312" w:lineRule="auto"/>
              <w:jc w:val="both"/>
            </w:pPr>
            <w:r w:rsidRPr="0081140B">
              <w:rPr>
                <w:b/>
              </w:rPr>
              <w:t xml:space="preserve">Câu 5 </w:t>
            </w:r>
            <w:r>
              <w:t>(1,0 điểm) Máy kéo nông nghiệp có hai bánh sau to hơn hai bánh trước. Khi bơm căng, bánh xe sau đó có đường kính là 1,672 m và bánh xe trước có đường kính là 88 cm. Hỏi khi xe chạy trên đoạn đường thẳng, bánh xe sau lăn được 10 vòng thì xe di chuyển được bao nhiêu mét và bánh xe trước lăn được mấy vòng?</w:t>
            </w:r>
          </w:p>
          <w:p w:rsidR="009A2FED" w:rsidRDefault="009A2FED" w:rsidP="00215511">
            <w:pPr>
              <w:jc w:val="center"/>
              <w:rPr>
                <w:rFonts w:ascii="Times New Roman" w:hAnsi="Times New Roman" w:cs="Times New Roman"/>
                <w:b/>
                <w:color w:val="FF0000"/>
                <w:sz w:val="28"/>
                <w:lang w:val="pt-BR"/>
              </w:rPr>
            </w:pPr>
          </w:p>
          <w:p w:rsidR="009A2FED" w:rsidRDefault="009A2FED" w:rsidP="00215511">
            <w:pPr>
              <w:jc w:val="center"/>
              <w:rPr>
                <w:rFonts w:ascii="Times New Roman" w:hAnsi="Times New Roman" w:cs="Times New Roman"/>
                <w:b/>
                <w:color w:val="FF0000"/>
                <w:sz w:val="28"/>
                <w:lang w:val="pt-BR"/>
              </w:rPr>
            </w:pPr>
          </w:p>
          <w:p w:rsidR="009A2FED" w:rsidRDefault="009A2FED" w:rsidP="00215511">
            <w:pPr>
              <w:jc w:val="center"/>
              <w:rPr>
                <w:rFonts w:ascii="Times New Roman" w:hAnsi="Times New Roman" w:cs="Times New Roman"/>
                <w:b/>
                <w:color w:val="FF0000"/>
                <w:sz w:val="28"/>
                <w:lang w:val="pt-BR"/>
              </w:rPr>
            </w:pPr>
          </w:p>
          <w:p w:rsidR="009A2FED" w:rsidRDefault="009A2FED"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1923</w:t>
            </w:r>
          </w:p>
          <w:p w:rsidR="009A2FED" w:rsidRPr="00B57C75" w:rsidRDefault="009A2FED" w:rsidP="009A2FED">
            <w:pPr>
              <w:rPr>
                <w:b/>
              </w:rPr>
            </w:pPr>
            <w:r w:rsidRPr="00B57C75">
              <w:rPr>
                <w:b/>
              </w:rPr>
              <w:t>SỞ GIÁO DỤC – ĐÀO TẠO</w:t>
            </w:r>
            <w:r w:rsidRPr="00B57C75">
              <w:rPr>
                <w:b/>
              </w:rPr>
              <w:tab/>
              <w:t>KỲ THI TUYỂN SINH VÀO LỚP 10 THPT</w:t>
            </w:r>
          </w:p>
          <w:p w:rsidR="009A2FED" w:rsidRPr="00B57C75" w:rsidRDefault="009A2FED" w:rsidP="009A2FED">
            <w:pPr>
              <w:rPr>
                <w:b/>
              </w:rPr>
            </w:pPr>
            <w:r w:rsidRPr="00B57C75">
              <w:rPr>
                <w:b/>
              </w:rPr>
              <w:t xml:space="preserve">         </w:t>
            </w:r>
            <w:r>
              <w:rPr>
                <w:b/>
              </w:rPr>
              <w:t xml:space="preserve">   </w:t>
            </w:r>
            <w:r w:rsidRPr="00B57C75">
              <w:rPr>
                <w:b/>
              </w:rPr>
              <w:t>BÌNH ĐỊNH</w:t>
            </w:r>
            <w:r w:rsidRPr="00B57C75">
              <w:rPr>
                <w:b/>
              </w:rPr>
              <w:tab/>
            </w:r>
            <w:r w:rsidRPr="00B57C75">
              <w:rPr>
                <w:b/>
              </w:rPr>
              <w:tab/>
            </w:r>
            <w:r w:rsidRPr="00B57C75">
              <w:rPr>
                <w:b/>
              </w:rPr>
              <w:tab/>
            </w:r>
            <w:r w:rsidRPr="00B57C75">
              <w:rPr>
                <w:b/>
              </w:rPr>
              <w:tab/>
            </w:r>
            <w:r>
              <w:rPr>
                <w:b/>
              </w:rPr>
              <w:t xml:space="preserve">      Năm học  2006 - 2007</w:t>
            </w:r>
          </w:p>
          <w:p w:rsidR="009A2FED" w:rsidRPr="00B57C75" w:rsidRDefault="009A2FED" w:rsidP="009A2FED">
            <w:pPr>
              <w:rPr>
                <w:b/>
              </w:rPr>
            </w:pPr>
            <w:r w:rsidRPr="00B57C75">
              <w:rPr>
                <w:b/>
              </w:rPr>
              <w:t xml:space="preserve">        </w:t>
            </w:r>
            <w:r>
              <w:rPr>
                <w:b/>
              </w:rPr>
              <w:t xml:space="preserve">   </w:t>
            </w:r>
            <w:r w:rsidRPr="00B57C75">
              <w:rPr>
                <w:b/>
                <w:u w:val="single"/>
              </w:rPr>
              <w:t>Đề chính thức</w:t>
            </w:r>
            <w:r w:rsidRPr="00B57C75">
              <w:rPr>
                <w:b/>
              </w:rPr>
              <w:t xml:space="preserve">  </w:t>
            </w:r>
            <w:r w:rsidRPr="00B57C75">
              <w:rPr>
                <w:b/>
              </w:rPr>
              <w:tab/>
            </w:r>
            <w:r w:rsidRPr="00B57C75">
              <w:rPr>
                <w:b/>
              </w:rPr>
              <w:tab/>
            </w:r>
            <w:r w:rsidRPr="00B57C75">
              <w:t>Môn:</w:t>
            </w:r>
            <w:r w:rsidRPr="00B57C75">
              <w:rPr>
                <w:b/>
              </w:rPr>
              <w:t xml:space="preserve"> TOÁN</w:t>
            </w:r>
          </w:p>
          <w:p w:rsidR="009A2FED" w:rsidRPr="00B57C75" w:rsidRDefault="009A2FED" w:rsidP="009A2FED">
            <w:pPr>
              <w:rPr>
                <w:b/>
              </w:rPr>
            </w:pPr>
            <w:r w:rsidRPr="00B57C75">
              <w:rPr>
                <w:b/>
              </w:rPr>
              <w:tab/>
            </w:r>
            <w:r w:rsidRPr="00B57C75">
              <w:rPr>
                <w:b/>
              </w:rPr>
              <w:tab/>
            </w:r>
            <w:r w:rsidRPr="00B57C75">
              <w:rPr>
                <w:b/>
              </w:rPr>
              <w:tab/>
            </w:r>
            <w:r w:rsidRPr="00B57C75">
              <w:rPr>
                <w:b/>
              </w:rPr>
              <w:tab/>
            </w:r>
            <w:r w:rsidRPr="00B57C75">
              <w:rPr>
                <w:b/>
              </w:rPr>
              <w:tab/>
            </w:r>
            <w:r w:rsidRPr="00B57C75">
              <w:t>Thời gian làm bài:</w:t>
            </w:r>
            <w:r w:rsidRPr="00B57C75">
              <w:rPr>
                <w:b/>
              </w:rPr>
              <w:t xml:space="preserve"> 120 phút</w:t>
            </w:r>
          </w:p>
          <w:p w:rsidR="009A2FED" w:rsidRPr="00B57C75" w:rsidRDefault="009A2FED" w:rsidP="009A2FED">
            <w:pPr>
              <w:rPr>
                <w:b/>
              </w:rPr>
            </w:pPr>
            <w:r w:rsidRPr="00B57C75">
              <w:rPr>
                <w:b/>
              </w:rPr>
              <w:tab/>
            </w:r>
            <w:r w:rsidRPr="00B57C75">
              <w:rPr>
                <w:b/>
              </w:rPr>
              <w:tab/>
            </w:r>
            <w:r w:rsidRPr="00B57C75">
              <w:rPr>
                <w:b/>
              </w:rPr>
              <w:tab/>
            </w:r>
            <w:r w:rsidRPr="00B57C75">
              <w:rPr>
                <w:b/>
              </w:rPr>
              <w:tab/>
            </w:r>
            <w:r w:rsidRPr="00B57C75">
              <w:rPr>
                <w:b/>
              </w:rPr>
              <w:tab/>
            </w:r>
            <w:r w:rsidRPr="00B57C75">
              <w:t>Ngày thi:</w:t>
            </w:r>
            <w:r>
              <w:rPr>
                <w:b/>
              </w:rPr>
              <w:t xml:space="preserve"> 29/06/2006</w:t>
            </w:r>
          </w:p>
          <w:p w:rsidR="009A2FED" w:rsidRDefault="009A2FED" w:rsidP="009A2FED">
            <w:r>
              <w:t xml:space="preserve">          -------------------------------------------------------------------------------------------------------------</w:t>
            </w:r>
          </w:p>
          <w:p w:rsidR="009A2FED" w:rsidRDefault="009A2FED" w:rsidP="009A2FED">
            <w:pPr>
              <w:jc w:val="both"/>
              <w:rPr>
                <w:b/>
                <w:u w:val="single"/>
              </w:rPr>
            </w:pPr>
          </w:p>
          <w:p w:rsidR="009A2FED" w:rsidRDefault="009A2FED" w:rsidP="009A2FED">
            <w:pPr>
              <w:jc w:val="both"/>
            </w:pPr>
            <w:r w:rsidRPr="00E64B36">
              <w:rPr>
                <w:b/>
                <w:u w:val="single"/>
              </w:rPr>
              <w:t>Câu 1:</w:t>
            </w:r>
            <w:r>
              <w:t xml:space="preserve"> (1 điểm) </w:t>
            </w:r>
          </w:p>
          <w:p w:rsidR="009A2FED" w:rsidRDefault="009A2FED" w:rsidP="009A2FED">
            <w:pPr>
              <w:ind w:firstLine="720"/>
              <w:jc w:val="both"/>
            </w:pPr>
            <w:r>
              <w:t xml:space="preserve">Rút gọn biểu thức A = </w:t>
            </w:r>
            <w:r w:rsidRPr="00202529">
              <w:rPr>
                <w:position w:val="-26"/>
              </w:rPr>
              <w:object w:dxaOrig="2040" w:dyaOrig="700">
                <v:shape id="_x0000_i1860" type="#_x0000_t75" style="width:102pt;height:35.25pt" o:ole="">
                  <v:imagedata r:id="rId1512" o:title=""/>
                </v:shape>
                <o:OLEObject Type="Embed" ProgID="Equation.DSMT4" ShapeID="_x0000_i1860" DrawAspect="Content" ObjectID="_1592692828" r:id="rId1513"/>
              </w:object>
            </w:r>
          </w:p>
          <w:p w:rsidR="009A2FED" w:rsidRDefault="009A2FED" w:rsidP="009A2FED">
            <w:pPr>
              <w:jc w:val="both"/>
              <w:rPr>
                <w:b/>
                <w:u w:val="single"/>
              </w:rPr>
            </w:pPr>
          </w:p>
          <w:p w:rsidR="009A2FED" w:rsidRDefault="009A2FED" w:rsidP="009A2FED">
            <w:pPr>
              <w:jc w:val="both"/>
            </w:pPr>
            <w:r w:rsidRPr="00E64B36">
              <w:rPr>
                <w:b/>
                <w:u w:val="single"/>
              </w:rPr>
              <w:t>Câu 2:</w:t>
            </w:r>
            <w:r>
              <w:t xml:space="preserve"> (2 điểm) </w:t>
            </w:r>
          </w:p>
          <w:p w:rsidR="009A2FED" w:rsidRDefault="009A2FED" w:rsidP="009A2FED">
            <w:pPr>
              <w:ind w:firstLine="720"/>
              <w:jc w:val="both"/>
            </w:pPr>
            <w:r>
              <w:t xml:space="preserve">Cho hệ phương trình: </w:t>
            </w:r>
            <w:r w:rsidRPr="00202529">
              <w:rPr>
                <w:position w:val="-30"/>
              </w:rPr>
              <w:object w:dxaOrig="1340" w:dyaOrig="720">
                <v:shape id="_x0000_i1861" type="#_x0000_t75" style="width:66.75pt;height:36pt" o:ole="">
                  <v:imagedata r:id="rId1514" o:title=""/>
                </v:shape>
                <o:OLEObject Type="Embed" ProgID="Equation.DSMT4" ShapeID="_x0000_i1861" DrawAspect="Content" ObjectID="_1592692829" r:id="rId1515"/>
              </w:object>
            </w:r>
          </w:p>
          <w:p w:rsidR="009A2FED" w:rsidRDefault="009A2FED" w:rsidP="009A2FED">
            <w:pPr>
              <w:jc w:val="both"/>
            </w:pPr>
            <w:r>
              <w:t>a/ Tìm các giá trị m để hệ phương trình đã cho có nghiệm duy nhất.</w:t>
            </w:r>
          </w:p>
          <w:p w:rsidR="009A2FED" w:rsidRDefault="009A2FED" w:rsidP="009A2FED">
            <w:pPr>
              <w:jc w:val="both"/>
            </w:pPr>
            <w:r>
              <w:t>b/ Giải hệ phương trình khi m = 1</w:t>
            </w:r>
          </w:p>
          <w:p w:rsidR="009A2FED" w:rsidRDefault="009A2FED" w:rsidP="009A2FED">
            <w:pPr>
              <w:jc w:val="both"/>
              <w:rPr>
                <w:b/>
                <w:u w:val="single"/>
              </w:rPr>
            </w:pPr>
          </w:p>
          <w:p w:rsidR="009A2FED" w:rsidRDefault="009A2FED" w:rsidP="009A2FED">
            <w:pPr>
              <w:jc w:val="both"/>
            </w:pPr>
            <w:r w:rsidRPr="00E64B36">
              <w:rPr>
                <w:b/>
                <w:u w:val="single"/>
              </w:rPr>
              <w:t>Câu 3:</w:t>
            </w:r>
            <w:r>
              <w:t xml:space="preserve"> (2 điểm) </w:t>
            </w:r>
          </w:p>
          <w:p w:rsidR="009A2FED" w:rsidRDefault="009A2FED" w:rsidP="009A2FED">
            <w:pPr>
              <w:ind w:firstLine="720"/>
              <w:jc w:val="both"/>
            </w:pPr>
            <w:r>
              <w:t>Hai vòi nước cùng chảy vào 1 bể thì 6 giờ đầy bể. Nếu mỗi vòi chảy một mình cho đầy bể thì vòi thứ hai cần nhiều hơn vòi thứ nhất là 5 giờ. Tính thời gian mỗi vòi chảy một mình đầy bể.</w:t>
            </w:r>
          </w:p>
          <w:p w:rsidR="009A2FED" w:rsidRDefault="009A2FED" w:rsidP="009A2FED">
            <w:pPr>
              <w:jc w:val="both"/>
              <w:rPr>
                <w:b/>
                <w:u w:val="single"/>
              </w:rPr>
            </w:pPr>
          </w:p>
          <w:p w:rsidR="009A2FED" w:rsidRDefault="009A2FED" w:rsidP="009A2FED">
            <w:pPr>
              <w:jc w:val="both"/>
            </w:pPr>
            <w:r w:rsidRPr="00E64B36">
              <w:rPr>
                <w:b/>
                <w:u w:val="single"/>
              </w:rPr>
              <w:t>Câu 4:</w:t>
            </w:r>
            <w:r>
              <w:t xml:space="preserve"> (1 điểm)</w:t>
            </w:r>
          </w:p>
          <w:p w:rsidR="009A2FED" w:rsidRDefault="009A2FED" w:rsidP="009A2FED">
            <w:pPr>
              <w:ind w:firstLine="720"/>
              <w:jc w:val="both"/>
            </w:pPr>
            <w:r>
              <w:t xml:space="preserve"> Cho tam giác ABC vuông tại A có I là trung điểm của AC. Vẽ ID vuông góc với cạnh huyền BC, (D</w:t>
            </w:r>
            <w:r w:rsidRPr="00202529">
              <w:rPr>
                <w:position w:val="-6"/>
              </w:rPr>
              <w:object w:dxaOrig="200" w:dyaOrig="240">
                <v:shape id="_x0000_i1862" type="#_x0000_t75" style="width:9.75pt;height:12pt" o:ole="">
                  <v:imagedata r:id="rId1516" o:title=""/>
                </v:shape>
                <o:OLEObject Type="Embed" ProgID="Equation.DSMT4" ShapeID="_x0000_i1862" DrawAspect="Content" ObjectID="_1592692830" r:id="rId1517"/>
              </w:object>
            </w:r>
            <w:r>
              <w:t xml:space="preserve"> BC). Chứng minh AB</w:t>
            </w:r>
            <w:r>
              <w:rPr>
                <w:vertAlign w:val="superscript"/>
              </w:rPr>
              <w:t>2</w:t>
            </w:r>
            <w:r>
              <w:t xml:space="preserve"> = BD</w:t>
            </w:r>
            <w:r>
              <w:rPr>
                <w:vertAlign w:val="superscript"/>
              </w:rPr>
              <w:t>2</w:t>
            </w:r>
            <w:r>
              <w:t xml:space="preserve"> – CD</w:t>
            </w:r>
            <w:r>
              <w:rPr>
                <w:vertAlign w:val="superscript"/>
              </w:rPr>
              <w:t>2</w:t>
            </w:r>
          </w:p>
          <w:p w:rsidR="009A2FED" w:rsidRDefault="009A2FED" w:rsidP="009A2FED">
            <w:pPr>
              <w:jc w:val="both"/>
              <w:rPr>
                <w:b/>
                <w:u w:val="single"/>
              </w:rPr>
            </w:pPr>
          </w:p>
          <w:p w:rsidR="009A2FED" w:rsidRDefault="009A2FED" w:rsidP="009A2FED">
            <w:pPr>
              <w:jc w:val="both"/>
            </w:pPr>
            <w:r w:rsidRPr="00E64B36">
              <w:rPr>
                <w:b/>
                <w:u w:val="single"/>
              </w:rPr>
              <w:t>Câu 5:</w:t>
            </w:r>
            <w:r>
              <w:t xml:space="preserve"> (3 điểm) </w:t>
            </w:r>
          </w:p>
          <w:p w:rsidR="009A2FED" w:rsidRDefault="009A2FED" w:rsidP="009A2FED">
            <w:pPr>
              <w:ind w:firstLine="720"/>
              <w:jc w:val="both"/>
            </w:pPr>
            <w:r>
              <w:t>Cho tam giác ABC có 3 góc nhọn nội tiếp trong đường tròn tâm O. các đường cao AD, BK của tam giác gặp nhau tại H. Gọi E, F theo thứ tự là giao điểm thức hai của BO và BK kéo dài với đường tròn (O)</w:t>
            </w:r>
          </w:p>
          <w:p w:rsidR="009A2FED" w:rsidRDefault="009A2FED" w:rsidP="009A2FED">
            <w:pPr>
              <w:jc w:val="both"/>
            </w:pPr>
            <w:r>
              <w:t>a/ Chứng minh EF//AC</w:t>
            </w:r>
          </w:p>
          <w:p w:rsidR="009A2FED" w:rsidRDefault="009A2FED" w:rsidP="009A2FED">
            <w:pPr>
              <w:jc w:val="both"/>
            </w:pPr>
            <w:r>
              <w:t xml:space="preserve">b/ Gọi I là trung điểm của AC. Chứng minh 3 điểm H, I, E thẳng hàng và OI = </w:t>
            </w:r>
            <w:r w:rsidRPr="00E64B36">
              <w:rPr>
                <w:position w:val="-24"/>
              </w:rPr>
              <w:object w:dxaOrig="240" w:dyaOrig="620">
                <v:shape id="_x0000_i1863" type="#_x0000_t75" style="width:12pt;height:30.75pt" o:ole="">
                  <v:imagedata r:id="rId1518" o:title=""/>
                </v:shape>
                <o:OLEObject Type="Embed" ProgID="Equation.DSMT4" ShapeID="_x0000_i1863" DrawAspect="Content" ObjectID="_1592692831" r:id="rId1519"/>
              </w:object>
            </w:r>
            <w:r>
              <w:t>BH</w:t>
            </w:r>
          </w:p>
          <w:p w:rsidR="009A2FED" w:rsidRDefault="009A2FED" w:rsidP="009A2FED">
            <w:pPr>
              <w:jc w:val="both"/>
              <w:rPr>
                <w:b/>
                <w:u w:val="single"/>
              </w:rPr>
            </w:pPr>
          </w:p>
          <w:p w:rsidR="009A2FED" w:rsidRDefault="009A2FED" w:rsidP="009A2FED">
            <w:pPr>
              <w:jc w:val="both"/>
            </w:pPr>
            <w:r w:rsidRPr="00E64B36">
              <w:rPr>
                <w:b/>
                <w:u w:val="single"/>
              </w:rPr>
              <w:t>Câu 6:</w:t>
            </w:r>
            <w:r>
              <w:t xml:space="preserve"> (1 điểm) </w:t>
            </w:r>
          </w:p>
          <w:p w:rsidR="009A2FED" w:rsidRDefault="009A2FED" w:rsidP="009A2FED">
            <w:pPr>
              <w:ind w:firstLine="720"/>
              <w:jc w:val="both"/>
            </w:pPr>
            <w:r>
              <w:t>Cho a, b, c là các số dương và a</w:t>
            </w:r>
            <w:r>
              <w:rPr>
                <w:vertAlign w:val="superscript"/>
              </w:rPr>
              <w:t>2</w:t>
            </w:r>
            <w:r>
              <w:t xml:space="preserve"> + b</w:t>
            </w:r>
            <w:r>
              <w:rPr>
                <w:vertAlign w:val="superscript"/>
              </w:rPr>
              <w:t>2</w:t>
            </w:r>
            <w:r>
              <w:t xml:space="preserve"> + c</w:t>
            </w:r>
            <w:r>
              <w:rPr>
                <w:vertAlign w:val="superscript"/>
              </w:rPr>
              <w:t>2</w:t>
            </w:r>
            <w:r>
              <w:t xml:space="preserve"> = 1. Tìm giá trị nhỏ nhất của biểu thức:</w:t>
            </w:r>
          </w:p>
          <w:p w:rsidR="009A2FED" w:rsidRDefault="009A2FED" w:rsidP="009A2FED">
            <w:pPr>
              <w:jc w:val="center"/>
            </w:pPr>
            <w:r>
              <w:t xml:space="preserve">P = </w:t>
            </w:r>
            <w:r w:rsidRPr="00E64B36">
              <w:rPr>
                <w:position w:val="-24"/>
              </w:rPr>
              <w:object w:dxaOrig="1400" w:dyaOrig="620">
                <v:shape id="_x0000_i1864" type="#_x0000_t75" style="width:70.5pt;height:30.75pt" o:ole="">
                  <v:imagedata r:id="rId1520" o:title=""/>
                </v:shape>
                <o:OLEObject Type="Embed" ProgID="Equation.DSMT4" ShapeID="_x0000_i1864" DrawAspect="Content" ObjectID="_1592692832" r:id="rId1521"/>
              </w:object>
            </w:r>
          </w:p>
          <w:p w:rsidR="009A2FED" w:rsidRDefault="009A2FED" w:rsidP="009A2FED">
            <w:pPr>
              <w:jc w:val="center"/>
            </w:pPr>
          </w:p>
          <w:p w:rsidR="009A2FED" w:rsidRDefault="009A2FED" w:rsidP="009A2FED">
            <w:pPr>
              <w:jc w:val="center"/>
            </w:pPr>
            <w:r>
              <w:t>--------------------------------------------------------------------------------</w:t>
            </w: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center"/>
              <w:rPr>
                <w:b/>
                <w:sz w:val="28"/>
              </w:rPr>
            </w:pPr>
          </w:p>
          <w:p w:rsidR="009A2FED" w:rsidRDefault="009A2FED" w:rsidP="009A2FED">
            <w:pPr>
              <w:jc w:val="center"/>
              <w:rPr>
                <w:b/>
                <w:sz w:val="28"/>
              </w:rPr>
            </w:pPr>
            <w:r w:rsidRPr="00083C73">
              <w:rPr>
                <w:b/>
                <w:sz w:val="28"/>
              </w:rPr>
              <w:t>ĐÁP ÁN</w:t>
            </w:r>
          </w:p>
          <w:p w:rsidR="009A2FED" w:rsidRPr="0047216A" w:rsidRDefault="009A2FED" w:rsidP="009A2FED">
            <w:pPr>
              <w:jc w:val="center"/>
              <w:rPr>
                <w:b/>
                <w:sz w:val="28"/>
                <w:szCs w:val="32"/>
              </w:rPr>
            </w:pPr>
            <w:r w:rsidRPr="0047216A">
              <w:rPr>
                <w:b/>
                <w:sz w:val="28"/>
                <w:szCs w:val="32"/>
              </w:rPr>
              <w:t xml:space="preserve">ĐỀ THI TUYỂN SINH VÀO 10 THPT NĂM HỌC 2006 – 2007 </w:t>
            </w:r>
          </w:p>
          <w:p w:rsidR="009A2FED" w:rsidRDefault="009A2FED" w:rsidP="009A2FED">
            <w:pPr>
              <w:jc w:val="both"/>
            </w:pPr>
            <w:r w:rsidRPr="00E64B36">
              <w:rPr>
                <w:b/>
                <w:u w:val="single"/>
              </w:rPr>
              <w:t>Câu 1:</w:t>
            </w:r>
            <w:r>
              <w:t xml:space="preserve">  A = </w:t>
            </w:r>
            <w:r w:rsidRPr="00202529">
              <w:rPr>
                <w:position w:val="-26"/>
              </w:rPr>
              <w:object w:dxaOrig="4560" w:dyaOrig="700">
                <v:shape id="_x0000_i1865" type="#_x0000_t75" style="width:228pt;height:35.25pt" o:ole="">
                  <v:imagedata r:id="rId1522" o:title=""/>
                </v:shape>
                <o:OLEObject Type="Embed" ProgID="Equation.DSMT4" ShapeID="_x0000_i1865" DrawAspect="Content" ObjectID="_1592692833" r:id="rId1523"/>
              </w:object>
            </w:r>
          </w:p>
          <w:p w:rsidR="009A2FED" w:rsidRDefault="009A2FED" w:rsidP="009A2FED">
            <w:pPr>
              <w:jc w:val="both"/>
            </w:pPr>
            <w:r w:rsidRPr="00E64B36">
              <w:rPr>
                <w:b/>
                <w:u w:val="single"/>
              </w:rPr>
              <w:t>Câu 2:</w:t>
            </w:r>
            <w:r>
              <w:t xml:space="preserve"> a/ Để hệ phương trình đã cho có nghiệm duy nhất thì: </w:t>
            </w:r>
            <w:r w:rsidRPr="007221B2">
              <w:rPr>
                <w:position w:val="-24"/>
              </w:rPr>
              <w:object w:dxaOrig="900" w:dyaOrig="620">
                <v:shape id="_x0000_i1866" type="#_x0000_t75" style="width:45pt;height:30.75pt" o:ole="">
                  <v:imagedata r:id="rId1524" o:title=""/>
                </v:shape>
                <o:OLEObject Type="Embed" ProgID="Equation.DSMT4" ShapeID="_x0000_i1866" DrawAspect="Content" ObjectID="_1592692834" r:id="rId1525"/>
              </w:object>
            </w:r>
            <w:r>
              <w:t xml:space="preserve"> </w:t>
            </w:r>
            <w:r w:rsidRPr="00EE3CFF">
              <w:sym w:font="Symbol" w:char="F0DB"/>
            </w:r>
            <w:r>
              <w:t xml:space="preserve">  3 </w:t>
            </w:r>
            <w:r w:rsidRPr="007221B2">
              <w:rPr>
                <w:position w:val="-4"/>
              </w:rPr>
              <w:object w:dxaOrig="240" w:dyaOrig="200">
                <v:shape id="_x0000_i1867" type="#_x0000_t75" style="width:12pt;height:9.75pt" o:ole="">
                  <v:imagedata r:id="rId1526" o:title=""/>
                </v:shape>
                <o:OLEObject Type="Embed" ProgID="Equation.DSMT4" ShapeID="_x0000_i1867" DrawAspect="Content" ObjectID="_1592692835" r:id="rId1527"/>
              </w:object>
            </w:r>
            <w:r>
              <w:t xml:space="preserve"> -2m </w:t>
            </w:r>
            <w:r w:rsidRPr="00EE3CFF">
              <w:sym w:font="Symbol" w:char="F0DB"/>
            </w:r>
            <w:r>
              <w:t xml:space="preserve">  m </w:t>
            </w:r>
            <w:r w:rsidRPr="007221B2">
              <w:rPr>
                <w:position w:val="-24"/>
              </w:rPr>
              <w:object w:dxaOrig="660" w:dyaOrig="620">
                <v:shape id="_x0000_i1868" type="#_x0000_t75" style="width:33pt;height:30.75pt" o:ole="">
                  <v:imagedata r:id="rId1528" o:title=""/>
                </v:shape>
                <o:OLEObject Type="Embed" ProgID="Equation.DSMT4" ShapeID="_x0000_i1868" DrawAspect="Content" ObjectID="_1592692836" r:id="rId1529"/>
              </w:object>
            </w:r>
          </w:p>
          <w:p w:rsidR="009A2FED" w:rsidRDefault="009A2FED" w:rsidP="009A2FED">
            <w:pPr>
              <w:jc w:val="both"/>
            </w:pPr>
            <w:r>
              <w:t xml:space="preserve">Vậy m </w:t>
            </w:r>
            <w:r w:rsidRPr="007221B2">
              <w:rPr>
                <w:position w:val="-24"/>
              </w:rPr>
              <w:object w:dxaOrig="660" w:dyaOrig="620">
                <v:shape id="_x0000_i1869" type="#_x0000_t75" style="width:33pt;height:30.75pt" o:ole="">
                  <v:imagedata r:id="rId1528" o:title=""/>
                </v:shape>
                <o:OLEObject Type="Embed" ProgID="Equation.DSMT4" ShapeID="_x0000_i1869" DrawAspect="Content" ObjectID="_1592692837" r:id="rId1530"/>
              </w:object>
            </w:r>
            <w:r>
              <w:t xml:space="preserve"> thì hệ pt đã cho có nghiệm duy nhất.</w:t>
            </w:r>
          </w:p>
          <w:p w:rsidR="009A2FED" w:rsidRDefault="009A2FED" w:rsidP="009A2FED">
            <w:pPr>
              <w:jc w:val="both"/>
            </w:pPr>
            <w:r>
              <w:t xml:space="preserve">b/ Với m = 1 ta có hệ phương trình: </w:t>
            </w:r>
            <w:r w:rsidRPr="00825741">
              <w:rPr>
                <w:position w:val="-60"/>
              </w:rPr>
              <w:object w:dxaOrig="5360" w:dyaOrig="1320">
                <v:shape id="_x0000_i1870" type="#_x0000_t75" style="width:267.75pt;height:66pt" o:ole="">
                  <v:imagedata r:id="rId1531" o:title=""/>
                </v:shape>
                <o:OLEObject Type="Embed" ProgID="Equation.DSMT4" ShapeID="_x0000_i1870" DrawAspect="Content" ObjectID="_1592692838" r:id="rId1532"/>
              </w:object>
            </w:r>
            <w:r>
              <w:t xml:space="preserve"> </w:t>
            </w:r>
          </w:p>
          <w:p w:rsidR="009A2FED" w:rsidRDefault="009A2FED" w:rsidP="009A2FED">
            <w:pPr>
              <w:jc w:val="both"/>
            </w:pPr>
            <w:r>
              <w:t xml:space="preserve">Vậy hệ có nghiệm duy nhất: (x;y) = </w:t>
            </w:r>
            <w:r w:rsidRPr="002B6934">
              <w:rPr>
                <w:position w:val="-28"/>
              </w:rPr>
              <w:object w:dxaOrig="820" w:dyaOrig="680">
                <v:shape id="_x0000_i1871" type="#_x0000_t75" style="width:41.25pt;height:34.5pt" o:ole="">
                  <v:imagedata r:id="rId1533" o:title=""/>
                </v:shape>
                <o:OLEObject Type="Embed" ProgID="Equation.DSMT4" ShapeID="_x0000_i1871" DrawAspect="Content" ObjectID="_1592692839" r:id="rId1534"/>
              </w:object>
            </w:r>
          </w:p>
          <w:p w:rsidR="009A2FED" w:rsidRDefault="009A2FED" w:rsidP="009A2FED">
            <w:pPr>
              <w:jc w:val="both"/>
            </w:pPr>
            <w:r w:rsidRPr="00E64B36">
              <w:rPr>
                <w:b/>
                <w:u w:val="single"/>
              </w:rPr>
              <w:t>Câu 3:</w:t>
            </w:r>
            <w:r>
              <w:t xml:space="preserve"> Gọi x (h) là thời gian vòi 1 chảy một mình đầy bể </w:t>
            </w:r>
          </w:p>
          <w:p w:rsidR="009A2FED" w:rsidRDefault="009A2FED" w:rsidP="009A2FED">
            <w:pPr>
              <w:jc w:val="both"/>
            </w:pPr>
            <w:r>
              <w:t>Điều kiện: x &gt; 6.</w:t>
            </w:r>
          </w:p>
          <w:p w:rsidR="009A2FED" w:rsidRDefault="009A2FED" w:rsidP="009A2FED">
            <w:pPr>
              <w:jc w:val="both"/>
            </w:pPr>
            <w:r>
              <w:t>Thời gian vòi 2 chảy một mình đầy bể:</w:t>
            </w:r>
            <w:r w:rsidRPr="009C5599">
              <w:t xml:space="preserve"> </w:t>
            </w:r>
            <w:r>
              <w:t>x + 5 (h)</w:t>
            </w:r>
          </w:p>
          <w:p w:rsidR="009A2FED" w:rsidRDefault="009A2FED" w:rsidP="009A2FED">
            <w:pPr>
              <w:jc w:val="both"/>
            </w:pPr>
            <w:r>
              <w:t xml:space="preserve">Mỗi giờ vòi 1 chảy được: </w:t>
            </w:r>
            <w:r w:rsidRPr="004E5007">
              <w:rPr>
                <w:position w:val="-24"/>
              </w:rPr>
              <w:object w:dxaOrig="240" w:dyaOrig="620">
                <v:shape id="_x0000_i1872" type="#_x0000_t75" style="width:12pt;height:30.75pt" o:ole="">
                  <v:imagedata r:id="rId1535" o:title=""/>
                </v:shape>
                <o:OLEObject Type="Embed" ProgID="Equation.DSMT4" ShapeID="_x0000_i1872" DrawAspect="Content" ObjectID="_1592692840" r:id="rId1536"/>
              </w:object>
            </w:r>
            <w:r>
              <w:t xml:space="preserve"> (bể)</w:t>
            </w:r>
          </w:p>
          <w:p w:rsidR="009A2FED" w:rsidRDefault="009A2FED" w:rsidP="009A2FED">
            <w:pPr>
              <w:jc w:val="both"/>
            </w:pPr>
            <w:r>
              <w:t xml:space="preserve">Mỗi giờ vòi 2 chảy được: </w:t>
            </w:r>
            <w:r w:rsidRPr="004E5007">
              <w:rPr>
                <w:position w:val="-24"/>
              </w:rPr>
              <w:object w:dxaOrig="560" w:dyaOrig="620">
                <v:shape id="_x0000_i1873" type="#_x0000_t75" style="width:27.75pt;height:30.75pt" o:ole="">
                  <v:imagedata r:id="rId1537" o:title=""/>
                </v:shape>
                <o:OLEObject Type="Embed" ProgID="Equation.DSMT4" ShapeID="_x0000_i1873" DrawAspect="Content" ObjectID="_1592692841" r:id="rId1538"/>
              </w:object>
            </w:r>
            <w:r>
              <w:t xml:space="preserve"> (bể)</w:t>
            </w:r>
          </w:p>
          <w:p w:rsidR="009A2FED" w:rsidRDefault="009A2FED" w:rsidP="009A2FED">
            <w:pPr>
              <w:jc w:val="both"/>
            </w:pPr>
            <w:r>
              <w:t xml:space="preserve">Mỗi giờ cả hai vòi chảy được: </w:t>
            </w:r>
            <w:r w:rsidRPr="004E5007">
              <w:rPr>
                <w:position w:val="-24"/>
              </w:rPr>
              <w:object w:dxaOrig="240" w:dyaOrig="620">
                <v:shape id="_x0000_i1874" type="#_x0000_t75" style="width:12pt;height:30.75pt" o:ole="">
                  <v:imagedata r:id="rId1539" o:title=""/>
                </v:shape>
                <o:OLEObject Type="Embed" ProgID="Equation.DSMT4" ShapeID="_x0000_i1874" DrawAspect="Content" ObjectID="_1592692842" r:id="rId1540"/>
              </w:object>
            </w:r>
            <w:r>
              <w:t xml:space="preserve"> (bể)</w:t>
            </w:r>
          </w:p>
          <w:p w:rsidR="009A2FED" w:rsidRDefault="009A2FED" w:rsidP="009A2FED">
            <w:pPr>
              <w:jc w:val="both"/>
            </w:pPr>
            <w:r>
              <w:t xml:space="preserve">Theo đề bài ta có phương trình: </w:t>
            </w:r>
            <w:r w:rsidRPr="006C049C">
              <w:rPr>
                <w:position w:val="-26"/>
              </w:rPr>
              <w:object w:dxaOrig="1500" w:dyaOrig="639">
                <v:shape id="_x0000_i1875" type="#_x0000_t75" style="width:75pt;height:32.25pt" o:ole="">
                  <v:imagedata r:id="rId1541" o:title=""/>
                </v:shape>
                <o:OLEObject Type="Embed" ProgID="Equation.DSMT4" ShapeID="_x0000_i1875" DrawAspect="Content" ObjectID="_1592692843" r:id="rId1542"/>
              </w:object>
            </w:r>
          </w:p>
          <w:p w:rsidR="009A2FED" w:rsidRDefault="009A2FED" w:rsidP="009A2FED">
            <w:pPr>
              <w:jc w:val="both"/>
            </w:pPr>
            <w:r w:rsidRPr="00EE3CFF">
              <w:sym w:font="Symbol" w:char="F0DB"/>
            </w:r>
            <w:r>
              <w:t xml:space="preserve">  x</w:t>
            </w:r>
            <w:r>
              <w:rPr>
                <w:vertAlign w:val="superscript"/>
              </w:rPr>
              <w:t>2</w:t>
            </w:r>
            <w:r>
              <w:t xml:space="preserve"> – 7x – 30 = 0. </w:t>
            </w:r>
          </w:p>
          <w:p w:rsidR="009A2FED" w:rsidRDefault="009A2FED" w:rsidP="009A2FED">
            <w:pPr>
              <w:jc w:val="both"/>
            </w:pPr>
            <w:r>
              <w:t>Giải phương trình ta được x</w:t>
            </w:r>
            <w:r>
              <w:rPr>
                <w:vertAlign w:val="subscript"/>
              </w:rPr>
              <w:t>1</w:t>
            </w:r>
            <w:r>
              <w:t xml:space="preserve"> = -3 (loại); x</w:t>
            </w:r>
            <w:r>
              <w:rPr>
                <w:vertAlign w:val="subscript"/>
              </w:rPr>
              <w:t>2</w:t>
            </w:r>
            <w:r>
              <w:t xml:space="preserve"> = 10 (TM)</w:t>
            </w:r>
          </w:p>
          <w:p w:rsidR="009A2FED" w:rsidRPr="006C049C" w:rsidRDefault="009A2FED" w:rsidP="009A2FED">
            <w:pPr>
              <w:jc w:val="both"/>
            </w:pPr>
            <w:r>
              <w:rPr>
                <w:noProof/>
              </w:rPr>
              <mc:AlternateContent>
                <mc:Choice Requires="wpg">
                  <w:drawing>
                    <wp:anchor distT="0" distB="0" distL="114300" distR="114300" simplePos="0" relativeHeight="251754496" behindDoc="0" locked="0" layoutInCell="1" allowOverlap="1" wp14:anchorId="5482A0CB" wp14:editId="325F759F">
                      <wp:simplePos x="0" y="0"/>
                      <wp:positionH relativeFrom="column">
                        <wp:posOffset>4635500</wp:posOffset>
                      </wp:positionH>
                      <wp:positionV relativeFrom="paragraph">
                        <wp:posOffset>135255</wp:posOffset>
                      </wp:positionV>
                      <wp:extent cx="2095500" cy="1485900"/>
                      <wp:effectExtent l="0" t="3810" r="0" b="0"/>
                      <wp:wrapNone/>
                      <wp:docPr id="1391" name="Group 1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95500" cy="1485900"/>
                                <a:chOff x="7664" y="7274"/>
                                <a:chExt cx="3300" cy="2340"/>
                              </a:xfrm>
                            </wpg:grpSpPr>
                            <wps:wsp>
                              <wps:cNvPr id="1392" name="AutoShape 3"/>
                              <wps:cNvSpPr>
                                <a:spLocks noChangeArrowheads="1"/>
                              </wps:cNvSpPr>
                              <wps:spPr bwMode="auto">
                                <a:xfrm rot="7228082">
                                  <a:off x="8514" y="7724"/>
                                  <a:ext cx="1440" cy="2340"/>
                                </a:xfrm>
                                <a:prstGeom prst="rtTriangle">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393" name="Freeform 4"/>
                              <wps:cNvSpPr>
                                <a:spLocks/>
                              </wps:cNvSpPr>
                              <wps:spPr bwMode="auto">
                                <a:xfrm>
                                  <a:off x="9585" y="8248"/>
                                  <a:ext cx="1" cy="657"/>
                                </a:xfrm>
                                <a:custGeom>
                                  <a:avLst/>
                                  <a:gdLst>
                                    <a:gd name="T0" fmla="*/ 0 w 1"/>
                                    <a:gd name="T1" fmla="*/ 0 h 657"/>
                                    <a:gd name="T2" fmla="*/ 0 w 1"/>
                                    <a:gd name="T3" fmla="*/ 657 h 657"/>
                                  </a:gdLst>
                                  <a:ahLst/>
                                  <a:cxnLst>
                                    <a:cxn ang="0">
                                      <a:pos x="T0" y="T1"/>
                                    </a:cxn>
                                    <a:cxn ang="0">
                                      <a:pos x="T2" y="T3"/>
                                    </a:cxn>
                                  </a:cxnLst>
                                  <a:rect l="0" t="0" r="r" b="b"/>
                                  <a:pathLst>
                                    <a:path w="1" h="657">
                                      <a:moveTo>
                                        <a:pt x="0" y="0"/>
                                      </a:moveTo>
                                      <a:lnTo>
                                        <a:pt x="0" y="657"/>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4" name="Freeform 5"/>
                              <wps:cNvSpPr>
                                <a:spLocks/>
                              </wps:cNvSpPr>
                              <wps:spPr bwMode="auto">
                                <a:xfrm>
                                  <a:off x="9564" y="8709"/>
                                  <a:ext cx="200" cy="185"/>
                                </a:xfrm>
                                <a:custGeom>
                                  <a:avLst/>
                                  <a:gdLst>
                                    <a:gd name="T0" fmla="*/ 0 w 200"/>
                                    <a:gd name="T1" fmla="*/ 5 h 185"/>
                                    <a:gd name="T2" fmla="*/ 193 w 200"/>
                                    <a:gd name="T3" fmla="*/ 0 h 185"/>
                                    <a:gd name="T4" fmla="*/ 200 w 200"/>
                                    <a:gd name="T5" fmla="*/ 185 h 185"/>
                                  </a:gdLst>
                                  <a:ahLst/>
                                  <a:cxnLst>
                                    <a:cxn ang="0">
                                      <a:pos x="T0" y="T1"/>
                                    </a:cxn>
                                    <a:cxn ang="0">
                                      <a:pos x="T2" y="T3"/>
                                    </a:cxn>
                                    <a:cxn ang="0">
                                      <a:pos x="T4" y="T5"/>
                                    </a:cxn>
                                  </a:cxnLst>
                                  <a:rect l="0" t="0" r="r" b="b"/>
                                  <a:pathLst>
                                    <a:path w="200" h="185">
                                      <a:moveTo>
                                        <a:pt x="0" y="5"/>
                                      </a:moveTo>
                                      <a:lnTo>
                                        <a:pt x="193" y="0"/>
                                      </a:lnTo>
                                      <a:lnTo>
                                        <a:pt x="200" y="1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5" name="Freeform 6"/>
                              <wps:cNvSpPr>
                                <a:spLocks/>
                              </wps:cNvSpPr>
                              <wps:spPr bwMode="auto">
                                <a:xfrm>
                                  <a:off x="8502" y="7815"/>
                                  <a:ext cx="262" cy="122"/>
                                </a:xfrm>
                                <a:custGeom>
                                  <a:avLst/>
                                  <a:gdLst>
                                    <a:gd name="T0" fmla="*/ 0 w 262"/>
                                    <a:gd name="T1" fmla="*/ 30 h 122"/>
                                    <a:gd name="T2" fmla="*/ 150 w 262"/>
                                    <a:gd name="T3" fmla="*/ 122 h 122"/>
                                    <a:gd name="T4" fmla="*/ 262 w 262"/>
                                    <a:gd name="T5" fmla="*/ 0 h 122"/>
                                  </a:gdLst>
                                  <a:ahLst/>
                                  <a:cxnLst>
                                    <a:cxn ang="0">
                                      <a:pos x="T0" y="T1"/>
                                    </a:cxn>
                                    <a:cxn ang="0">
                                      <a:pos x="T2" y="T3"/>
                                    </a:cxn>
                                    <a:cxn ang="0">
                                      <a:pos x="T4" y="T5"/>
                                    </a:cxn>
                                  </a:cxnLst>
                                  <a:rect l="0" t="0" r="r" b="b"/>
                                  <a:pathLst>
                                    <a:path w="262" h="122">
                                      <a:moveTo>
                                        <a:pt x="0" y="30"/>
                                      </a:moveTo>
                                      <a:lnTo>
                                        <a:pt x="150" y="122"/>
                                      </a:lnTo>
                                      <a:lnTo>
                                        <a:pt x="262"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6" name="Text Box 7"/>
                              <wps:cNvSpPr txBox="1">
                                <a:spLocks noChangeArrowheads="1"/>
                              </wps:cNvSpPr>
                              <wps:spPr bwMode="auto">
                                <a:xfrm>
                                  <a:off x="8364" y="727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A</w:t>
                                    </w:r>
                                  </w:p>
                                </w:txbxContent>
                              </wps:txbx>
                              <wps:bodyPr rot="0" vert="horz" wrap="square" lIns="0" tIns="0" rIns="0" bIns="0" anchor="t" anchorCtr="0" upright="1">
                                <a:noAutofit/>
                              </wps:bodyPr>
                            </wps:wsp>
                            <wps:wsp>
                              <wps:cNvPr id="1397" name="Text Box 8"/>
                              <wps:cNvSpPr txBox="1">
                                <a:spLocks noChangeArrowheads="1"/>
                              </wps:cNvSpPr>
                              <wps:spPr bwMode="auto">
                                <a:xfrm>
                                  <a:off x="7664" y="871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B</w:t>
                                    </w:r>
                                  </w:p>
                                </w:txbxContent>
                              </wps:txbx>
                              <wps:bodyPr rot="0" vert="horz" wrap="square" lIns="0" tIns="0" rIns="0" bIns="0" anchor="t" anchorCtr="0" upright="1">
                                <a:noAutofit/>
                              </wps:bodyPr>
                            </wps:wsp>
                            <wps:wsp>
                              <wps:cNvPr id="1398" name="Text Box 9"/>
                              <wps:cNvSpPr txBox="1">
                                <a:spLocks noChangeArrowheads="1"/>
                              </wps:cNvSpPr>
                              <wps:spPr bwMode="auto">
                                <a:xfrm>
                                  <a:off x="10664" y="871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C</w:t>
                                    </w:r>
                                  </w:p>
                                </w:txbxContent>
                              </wps:txbx>
                              <wps:bodyPr rot="0" vert="horz" wrap="square" lIns="0" tIns="0" rIns="0" bIns="0" anchor="t" anchorCtr="0" upright="1">
                                <a:noAutofit/>
                              </wps:bodyPr>
                            </wps:wsp>
                            <wps:wsp>
                              <wps:cNvPr id="1399" name="Text Box 10"/>
                              <wps:cNvSpPr txBox="1">
                                <a:spLocks noChangeArrowheads="1"/>
                              </wps:cNvSpPr>
                              <wps:spPr bwMode="auto">
                                <a:xfrm>
                                  <a:off x="9564" y="781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I</w:t>
                                    </w:r>
                                  </w:p>
                                </w:txbxContent>
                              </wps:txbx>
                              <wps:bodyPr rot="0" vert="horz" wrap="square" lIns="0" tIns="0" rIns="0" bIns="0" anchor="t" anchorCtr="0" upright="1">
                                <a:noAutofit/>
                              </wps:bodyPr>
                            </wps:wsp>
                            <wps:wsp>
                              <wps:cNvPr id="1400" name="Text Box 11"/>
                              <wps:cNvSpPr txBox="1">
                                <a:spLocks noChangeArrowheads="1"/>
                              </wps:cNvSpPr>
                              <wps:spPr bwMode="auto">
                                <a:xfrm>
                                  <a:off x="9464" y="889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D</w:t>
                                    </w:r>
                                  </w:p>
                                </w:txbxContent>
                              </wps:txbx>
                              <wps:bodyPr rot="0" vert="horz" wrap="square" lIns="0" tIns="0" rIns="0" bIns="0" anchor="t" anchorCtr="0" upright="1">
                                <a:noAutofit/>
                              </wps:bodyPr>
                            </wps:wsp>
                            <wps:wsp>
                              <wps:cNvPr id="1401" name="Freeform 12"/>
                              <wps:cNvSpPr>
                                <a:spLocks/>
                              </wps:cNvSpPr>
                              <wps:spPr bwMode="auto">
                                <a:xfrm>
                                  <a:off x="7868" y="8283"/>
                                  <a:ext cx="1728" cy="610"/>
                                </a:xfrm>
                                <a:custGeom>
                                  <a:avLst/>
                                  <a:gdLst>
                                    <a:gd name="T0" fmla="*/ 0 w 1728"/>
                                    <a:gd name="T1" fmla="*/ 610 h 610"/>
                                    <a:gd name="T2" fmla="*/ 1728 w 1728"/>
                                    <a:gd name="T3" fmla="*/ 0 h 610"/>
                                  </a:gdLst>
                                  <a:ahLst/>
                                  <a:cxnLst>
                                    <a:cxn ang="0">
                                      <a:pos x="T0" y="T1"/>
                                    </a:cxn>
                                    <a:cxn ang="0">
                                      <a:pos x="T2" y="T3"/>
                                    </a:cxn>
                                  </a:cxnLst>
                                  <a:rect l="0" t="0" r="r" b="b"/>
                                  <a:pathLst>
                                    <a:path w="1728" h="610">
                                      <a:moveTo>
                                        <a:pt x="0" y="610"/>
                                      </a:moveTo>
                                      <a:lnTo>
                                        <a:pt x="1728"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91" o:spid="_x0000_s1156" style="position:absolute;left:0;text-align:left;margin-left:365pt;margin-top:10.65pt;width:165pt;height:117pt;z-index:251754496;mso-position-horizontal-relative:text;mso-position-vertical-relative:text" coordorigin="7664,7274" coordsize="3300,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">
                      <v:shapetype id="_x0000_t6" coordsize="21600,21600" o:spt="6" path="m,l,21600r21600,xe">
                        <v:stroke joinstyle="miter"/>
                        <v:path gradientshapeok="t" o:connecttype="custom" o:connectlocs="0,0;0,10800;0,21600;10800,21600;21600,21600;10800,10800" textboxrect="1800,12600,12600,19800"/>
                      </v:shapetype>
                      <v:shape id="AutoShape 3" o:spid="_x0000_s1157" type="#_x0000_t6" style="position:absolute;left:8514;top:7724;width:1440;height:2340;rotation:789499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ONsMA&#10;AADdAAAADwAAAGRycy9kb3ducmV2LnhtbERPS2vCQBC+F/wPywhegm5UKJq6ioRWPdZHe55mx2ww&#10;Oxuyq0n/fbdQ6G0+vuesNr2txYNaXzlWMJ2kIIgLpysuFVzOb+MFCB+QNdaOScE3edisB08rzLTr&#10;+EiPUyhFDGGfoQITQpNJ6QtDFv3ENcSRu7rWYoiwLaVusYvhtpazNH2WFiuODQYbyg0Vt9PdKki6&#10;w83k+uv6+bpb7vx7Un3sk1yp0bDfvoAI1Id/8Z/7oOP8+XIGv9/EE+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ONsMAAADdAAAADwAAAAAAAAAAAAAAAACYAgAAZHJzL2Rv&#10;d25yZXYueG1sUEsFBgAAAAAEAAQA9QAAAIgDAAAAAA==&#10;" strokeweight="1pt"/>
                      <v:shape id="Freeform 4" o:spid="_x0000_s1158" style="position:absolute;left:9585;top:8248;width:1;height:657;visibility:visible;mso-wrap-style:square;v-text-anchor:top" coordsize="1,6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sn6cMA&#10;AADdAAAADwAAAGRycy9kb3ducmV2LnhtbERPTWsCMRC9C/0PYQq91awKardGEUHbi4hrS6/TzXSz&#10;NJksm7hu/70RCt7m8T5nseqdFR21ofasYDTMQBCXXtdcKfg4bZ/nIEJE1mg9k4I/CrBaPgwWmGt/&#10;4SN1RaxECuGQowITY5NLGUpDDsPQN8SJ+/Gtw5hgW0nd4iWFOyvHWTaVDmtODQYb2hgqf4uzU2BH&#10;u93s7RvtuVvz/jAdR/P1uVfq6bFfv4KI1Me7+N/9rtP8ycsEbt+kE+Ty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sn6cMAAADdAAAADwAAAAAAAAAAAAAAAACYAgAAZHJzL2Rv&#10;d25yZXYueG1sUEsFBgAAAAAEAAQA9QAAAIgDAAAAAA==&#10;" path="m,l,657e" filled="f">
                        <v:path arrowok="t" o:connecttype="custom" o:connectlocs="0,0;0,657" o:connectangles="0,0"/>
                      </v:shape>
                      <v:shape id="Freeform 5" o:spid="_x0000_s1159" style="position:absolute;left:9564;top:8709;width:200;height:185;visibility:visible;mso-wrap-style:square;v-text-anchor:top" coordsize="200,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ELysMA&#10;AADdAAAADwAAAGRycy9kb3ducmV2LnhtbERPTWvCQBC9C/0PyxR6001bMZq6ShEK2oPQpOB1yI5J&#10;2uxsurvG+O+7guBtHu9zluvBtKIn5xvLCp4nCQji0uqGKwXfxcd4DsIHZI2tZVJwIQ/r1cNoiZm2&#10;Z/6iPg+ViCHsM1RQh9BlUvqyJoN+YjviyB2tMxgidJXUDs8x3LTyJUlm0mDDsaHGjjY1lb/5ySj4&#10;tLv+kLqUZZHvq23abP7MT67U0+Pw/gYi0BDu4pt7q+P818UUrt/EE+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2ELysMAAADdAAAADwAAAAAAAAAAAAAAAACYAgAAZHJzL2Rv&#10;d25yZXYueG1sUEsFBgAAAAAEAAQA9QAAAIgDAAAAAA==&#10;" path="m,5l193,r7,185e" filled="f">
                        <v:path arrowok="t" o:connecttype="custom" o:connectlocs="0,5;193,0;200,185" o:connectangles="0,0,0"/>
                      </v:shape>
                      <v:shape id="Freeform 6" o:spid="_x0000_s1160" style="position:absolute;left:8502;top:7815;width:262;height:122;visibility:visible;mso-wrap-style:square;v-text-anchor:top" coordsize="26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7c/sYA&#10;AADdAAAADwAAAGRycy9kb3ducmV2LnhtbESPQWsCMRCF74L/IYzgRWpWxdJujSKC0IMg7rb0Omym&#10;m203kyWJ7vbfm0Khtxnee9+82ewG24ob+dA4VrCYZyCIK6cbrhW8lceHJxAhImtsHZOCHwqw245H&#10;G8y16/lCtyLWIkE45KjAxNjlUobKkMUwdx1x0j6dtxjT6mupPfYJblu5zLJHabHhdMFgRwdD1Xdx&#10;tYnS2iX5U3l+/xiOX5e+nJl1cVVqOhn2LyAiDfHf/Jd+1an+6nkNv9+kEeT2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7c/sYAAADdAAAADwAAAAAAAAAAAAAAAACYAgAAZHJz&#10;L2Rvd25yZXYueG1sUEsFBgAAAAAEAAQA9QAAAIsDAAAAAA==&#10;" path="m,30r150,92l262,e" filled="f">
                        <v:path arrowok="t" o:connecttype="custom" o:connectlocs="0,30;150,122;262,0" o:connectangles="0,0,0"/>
                      </v:shape>
                      <v:shape id="Text Box 7" o:spid="_x0000_s1161" type="#_x0000_t202" style="position:absolute;left:8364;top:727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KorMMA&#10;AADdAAAADwAAAGRycy9kb3ducmV2LnhtbERPTWvCQBC9C/0Pywi96UYLoaauIkVBKBRjPHicZsdk&#10;MTsbs6um/74rFLzN433OfNnbRtyo88axgsk4AUFcOm24UnAoNqN3ED4ga2wck4Jf8rBcvAzmmGl3&#10;55xu+1CJGMI+QwV1CG0mpS9rsujHriWO3Ml1FkOEXSV1h/cYbhs5TZJUWjQcG2ps6bOm8ry/WgWr&#10;I+drc/n+2eWn3BTFLOGv9KzU67BffYAI1Ien+N+91XH+2yyF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KorMMAAADdAAAADwAAAAAAAAAAAAAAAACYAgAAZHJzL2Rv&#10;d25yZXYueG1sUEsFBgAAAAAEAAQA9QAAAIgDAAAAAA==&#10;" filled="f" stroked="f">
                        <v:textbox inset="0,0,0,0">
                          <w:txbxContent>
                            <w:p w:rsidR="00BE079F" w:rsidRDefault="00BE079F" w:rsidP="009A2FED">
                              <w:r>
                                <w:t>A</w:t>
                              </w:r>
                            </w:p>
                          </w:txbxContent>
                        </v:textbox>
                      </v:shape>
                      <v:shape id="Text Box 8" o:spid="_x0000_s1162" type="#_x0000_t202" style="position:absolute;left:7664;top:871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4NN8MA&#10;AADdAAAADwAAAGRycy9kb3ducmV2LnhtbERPTWvCQBC9C/6HZYTedGMLVlNXEVEoCGJMDz1Os2Oy&#10;mJ1Ns1uN/94VCt7m8T5nvuxsLS7UeuNYwXiUgCAunDZcKvjKt8MpCB+QNdaOScGNPCwX/d4cU+2u&#10;nNHlGEoRQ9inqKAKoUml9EVFFv3INcSRO7nWYoiwLaVu8RrDbS1fk2QiLRqODRU2tK6oOB//rILV&#10;N2cb87v/OWSnzOT5LOHd5KzUy6BbfYAI1IWn+N/9qeP8t9k7PL6JJ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14NN8MAAADdAAAADwAAAAAAAAAAAAAAAACYAgAAZHJzL2Rv&#10;d25yZXYueG1sUEsFBgAAAAAEAAQA9QAAAIgDAAAAAA==&#10;" filled="f" stroked="f">
                        <v:textbox inset="0,0,0,0">
                          <w:txbxContent>
                            <w:p w:rsidR="00BE079F" w:rsidRDefault="00BE079F" w:rsidP="009A2FED">
                              <w:r>
                                <w:t>B</w:t>
                              </w:r>
                            </w:p>
                          </w:txbxContent>
                        </v:textbox>
                      </v:shape>
                      <v:shape id="Text Box 9" o:spid="_x0000_s1163" type="#_x0000_t202" style="position:absolute;left:10664;top:871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GZRcYA&#10;AADdAAAADwAAAGRycy9kb3ducmV2LnhtbESPQWvCQBCF74X+h2UEb3VjBampq0ixUBBKYzx4nGbH&#10;ZDE7G7Nbjf++cyj0NsN78943y/XgW3WlPrrABqaTDBRxFazj2sChfH96ARUTssU2MBm4U4T16vFh&#10;ibkNNy7ouk+1khCOORpoUupyrWPVkMc4CR2xaKfQe0yy9rW2Pd4k3Lf6Ocvm2qNjaWiwo7eGqvP+&#10;xxvYHLnYusvn91dxKlxZLjLezc/GjEfD5hVUoiH9m/+uP6zgzxaCK9/ICHr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sGZRcYAAADdAAAADwAAAAAAAAAAAAAAAACYAgAAZHJz&#10;L2Rvd25yZXYueG1sUEsFBgAAAAAEAAQA9QAAAIsDAAAAAA==&#10;" filled="f" stroked="f">
                        <v:textbox inset="0,0,0,0">
                          <w:txbxContent>
                            <w:p w:rsidR="00BE079F" w:rsidRDefault="00BE079F" w:rsidP="009A2FED">
                              <w:r>
                                <w:t>C</w:t>
                              </w:r>
                            </w:p>
                          </w:txbxContent>
                        </v:textbox>
                      </v:shape>
                      <v:shape id="Text Box 10" o:spid="_x0000_s1164" type="#_x0000_t202" style="position:absolute;left:9564;top:781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083sMA&#10;AADdAAAADwAAAGRycy9kb3ducmV2LnhtbERPTWvCQBC9F/wPywje6sYK0kRXEWmhIBRjPHgcs2Oy&#10;mJ1Ns1uN/74rFLzN433OYtXbRlyp88axgsk4AUFcOm24UnAoPl/fQfiArLFxTAru5GG1HLwsMNPu&#10;xjld96ESMYR9hgrqENpMSl/WZNGPXUscubPrLIYIu0rqDm8x3DbyLUlm0qLh2FBjS5uaysv+1ypY&#10;Hzn/MD/fp11+zk1RpAlvZxelRsN+PQcRqA9P8b/7S8f50zSF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Y083sMAAADdAAAADwAAAAAAAAAAAAAAAACYAgAAZHJzL2Rv&#10;d25yZXYueG1sUEsFBgAAAAAEAAQA9QAAAIgDAAAAAA==&#10;" filled="f" stroked="f">
                        <v:textbox inset="0,0,0,0">
                          <w:txbxContent>
                            <w:p w:rsidR="00BE079F" w:rsidRDefault="00BE079F" w:rsidP="009A2FED">
                              <w:r>
                                <w:t>I</w:t>
                              </w:r>
                            </w:p>
                          </w:txbxContent>
                        </v:textbox>
                      </v:shape>
                      <v:shape id="Text Box 11" o:spid="_x0000_s1165" type="#_x0000_t202" style="position:absolute;left:9464;top:889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fNocYA&#10;AADdAAAADwAAAGRycy9kb3ducmV2LnhtbESPQUsDMRCF70L/Q5iCN5tUpNi1aSlFQRDE7fbQ47iZ&#10;7oZuJusmtuu/dw6Ctxnem/e+WW3G0KkLDclHtjCfGVDEdXSeGwuH6uXuEVTKyA67yGThhxJs1pOb&#10;FRYuXrmkyz43SkI4FWihzbkvtE51SwHTLPbEop3iEDDLOjTaDXiV8NDpe2MWOqBnaWixp11L9Xn/&#10;HSxsj1w++6/3z4/yVPqqWhp+W5ytvZ2O2ydQmcb8b/67fnWC/2CEX76REf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fNocYAAADdAAAADwAAAAAAAAAAAAAAAACYAgAAZHJz&#10;L2Rvd25yZXYueG1sUEsFBgAAAAAEAAQA9QAAAIsDAAAAAA==&#10;" filled="f" stroked="f">
                        <v:textbox inset="0,0,0,0">
                          <w:txbxContent>
                            <w:p w:rsidR="00BE079F" w:rsidRDefault="00BE079F" w:rsidP="009A2FED">
                              <w:r>
                                <w:t>D</w:t>
                              </w:r>
                            </w:p>
                          </w:txbxContent>
                        </v:textbox>
                      </v:shape>
                      <v:shape id="Freeform 12" o:spid="_x0000_s1166" style="position:absolute;left:7868;top:8283;width:1728;height:610;visibility:visible;mso-wrap-style:square;v-text-anchor:top" coordsize="1728,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JKGMEA&#10;AADdAAAADwAAAGRycy9kb3ducmV2LnhtbERPTYvCMBC9C/6HMMLeNO2uylJNRRYET4taQfY2NGNT&#10;bCalidr990YQvM3jfc5y1dtG3KjztWMF6SQBQVw6XXOl4Fhsxt8gfEDW2DgmBf/kYZUPB0vMtLvz&#10;nm6HUIkYwj5DBSaENpPSl4Ys+olriSN3dp3FEGFXSd3hPYbbRn4myVxarDk2GGzpx1B5OVytgnL2&#10;+7X+6/m01eHUFLtKGiPPSn2M+vUCRKA+vMUv91bH+dMkhec38QS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iShjBAAAA3QAAAA8AAAAAAAAAAAAAAAAAmAIAAGRycy9kb3du&#10;cmV2LnhtbFBLBQYAAAAABAAEAPUAAACGAwAAAAA=&#10;" path="m,610l1728,e" filled="f">
                        <v:path arrowok="t" o:connecttype="custom" o:connectlocs="0,610;1728,0" o:connectangles="0,0"/>
                      </v:shape>
                    </v:group>
                  </w:pict>
                </mc:Fallback>
              </mc:AlternateContent>
            </w:r>
            <w:r>
              <w:t xml:space="preserve">Vậy nếu chảy một mình vòi 1 chảy đầy bể trong 10 giờ, vòi 2 chảy đầy bể trong 10 + 5 = 15 (giờ). </w:t>
            </w:r>
          </w:p>
          <w:p w:rsidR="009A2FED" w:rsidRDefault="009A2FED" w:rsidP="009A2FED">
            <w:pPr>
              <w:jc w:val="both"/>
              <w:rPr>
                <w:b/>
                <w:u w:val="single"/>
              </w:rPr>
            </w:pPr>
          </w:p>
          <w:p w:rsidR="009A2FED" w:rsidRDefault="009A2FED" w:rsidP="009A2FED">
            <w:pPr>
              <w:jc w:val="both"/>
            </w:pPr>
            <w:r w:rsidRPr="00E64B36">
              <w:rPr>
                <w:b/>
                <w:u w:val="single"/>
              </w:rPr>
              <w:t>Câu 4:</w:t>
            </w:r>
            <w:r>
              <w:t xml:space="preserve"> Ta có: AB</w:t>
            </w:r>
            <w:r>
              <w:rPr>
                <w:vertAlign w:val="superscript"/>
              </w:rPr>
              <w:t>2</w:t>
            </w:r>
            <w:r>
              <w:t xml:space="preserve"> = BI</w:t>
            </w:r>
            <w:r>
              <w:rPr>
                <w:vertAlign w:val="superscript"/>
              </w:rPr>
              <w:t>2</w:t>
            </w:r>
            <w:r>
              <w:t xml:space="preserve"> – AI</w:t>
            </w:r>
            <w:r>
              <w:rPr>
                <w:vertAlign w:val="superscript"/>
              </w:rPr>
              <w:t>2</w:t>
            </w:r>
            <w:r>
              <w:t xml:space="preserve"> = BD</w:t>
            </w:r>
            <w:r>
              <w:rPr>
                <w:vertAlign w:val="superscript"/>
              </w:rPr>
              <w:t>2</w:t>
            </w:r>
            <w:r>
              <w:t xml:space="preserve"> + DI</w:t>
            </w:r>
            <w:r>
              <w:rPr>
                <w:vertAlign w:val="superscript"/>
              </w:rPr>
              <w:t>2</w:t>
            </w:r>
            <w:r>
              <w:t xml:space="preserve"> – AI</w:t>
            </w:r>
            <w:r>
              <w:rPr>
                <w:vertAlign w:val="superscript"/>
              </w:rPr>
              <w:t>2</w:t>
            </w:r>
            <w:r>
              <w:t xml:space="preserve"> = </w:t>
            </w:r>
          </w:p>
          <w:p w:rsidR="009A2FED" w:rsidRDefault="009A2FED" w:rsidP="009A2FED">
            <w:pPr>
              <w:jc w:val="both"/>
            </w:pPr>
            <w:r>
              <w:t>= BD</w:t>
            </w:r>
            <w:r>
              <w:rPr>
                <w:vertAlign w:val="superscript"/>
              </w:rPr>
              <w:t>2</w:t>
            </w:r>
            <w:r>
              <w:t xml:space="preserve"> + IC</w:t>
            </w:r>
            <w:r>
              <w:rPr>
                <w:vertAlign w:val="superscript"/>
              </w:rPr>
              <w:t>2</w:t>
            </w:r>
            <w:r>
              <w:t xml:space="preserve"> – DC</w:t>
            </w:r>
            <w:r>
              <w:rPr>
                <w:vertAlign w:val="superscript"/>
              </w:rPr>
              <w:t>2</w:t>
            </w:r>
            <w:r>
              <w:t xml:space="preserve"> – AI</w:t>
            </w:r>
            <w:r>
              <w:rPr>
                <w:vertAlign w:val="superscript"/>
              </w:rPr>
              <w:t>2</w:t>
            </w:r>
            <w:r>
              <w:t xml:space="preserve"> = BD</w:t>
            </w:r>
            <w:r>
              <w:rPr>
                <w:vertAlign w:val="superscript"/>
              </w:rPr>
              <w:t>2</w:t>
            </w:r>
            <w:r>
              <w:t xml:space="preserve"> – CD</w:t>
            </w:r>
            <w:r>
              <w:rPr>
                <w:vertAlign w:val="superscript"/>
              </w:rPr>
              <w:t>2</w:t>
            </w:r>
            <w:r>
              <w:t xml:space="preserve"> + IC</w:t>
            </w:r>
            <w:r>
              <w:rPr>
                <w:vertAlign w:val="superscript"/>
              </w:rPr>
              <w:t>2</w:t>
            </w:r>
            <w:r>
              <w:rPr>
                <w:vertAlign w:val="subscript"/>
              </w:rPr>
              <w:t xml:space="preserve"> </w:t>
            </w:r>
            <w:r>
              <w:t>–  AI</w:t>
            </w:r>
            <w:r>
              <w:rPr>
                <w:vertAlign w:val="superscript"/>
              </w:rPr>
              <w:t>2</w:t>
            </w:r>
            <w:r>
              <w:t xml:space="preserve"> </w:t>
            </w:r>
          </w:p>
          <w:p w:rsidR="009A2FED" w:rsidRDefault="009A2FED" w:rsidP="009A2FED">
            <w:pPr>
              <w:jc w:val="both"/>
            </w:pPr>
            <w:r>
              <w:t xml:space="preserve">Mà IC = IA </w:t>
            </w:r>
            <w:r w:rsidRPr="00E72A94">
              <w:sym w:font="Symbol" w:char="F0DE"/>
            </w:r>
            <w:r>
              <w:t xml:space="preserve">  IC</w:t>
            </w:r>
            <w:r>
              <w:rPr>
                <w:vertAlign w:val="superscript"/>
              </w:rPr>
              <w:t>2</w:t>
            </w:r>
            <w:r>
              <w:rPr>
                <w:vertAlign w:val="subscript"/>
              </w:rPr>
              <w:t xml:space="preserve"> </w:t>
            </w:r>
            <w:r>
              <w:t>=  AI</w:t>
            </w:r>
            <w:r>
              <w:rPr>
                <w:vertAlign w:val="superscript"/>
              </w:rPr>
              <w:t>2</w:t>
            </w:r>
            <w:r>
              <w:t xml:space="preserve"> </w:t>
            </w:r>
            <w:r w:rsidRPr="00E72A94">
              <w:sym w:font="Symbol" w:char="F0DE"/>
            </w:r>
            <w:r>
              <w:t xml:space="preserve">  IC</w:t>
            </w:r>
            <w:r>
              <w:rPr>
                <w:vertAlign w:val="superscript"/>
              </w:rPr>
              <w:t>2</w:t>
            </w:r>
            <w:r>
              <w:rPr>
                <w:vertAlign w:val="subscript"/>
              </w:rPr>
              <w:t xml:space="preserve"> </w:t>
            </w:r>
            <w:r>
              <w:t>–  AI</w:t>
            </w:r>
            <w:r>
              <w:rPr>
                <w:vertAlign w:val="superscript"/>
              </w:rPr>
              <w:t>2</w:t>
            </w:r>
            <w:r>
              <w:t xml:space="preserve"> = 0</w:t>
            </w:r>
          </w:p>
          <w:p w:rsidR="009A2FED" w:rsidRDefault="009A2FED" w:rsidP="009A2FED">
            <w:pPr>
              <w:jc w:val="both"/>
            </w:pPr>
            <w:r>
              <w:t>Nên: AB</w:t>
            </w:r>
            <w:r>
              <w:rPr>
                <w:vertAlign w:val="superscript"/>
              </w:rPr>
              <w:t>2</w:t>
            </w:r>
            <w:r>
              <w:t xml:space="preserve"> = BD</w:t>
            </w:r>
            <w:r>
              <w:rPr>
                <w:vertAlign w:val="superscript"/>
              </w:rPr>
              <w:t>2</w:t>
            </w:r>
            <w:r>
              <w:t xml:space="preserve"> – CD</w:t>
            </w:r>
            <w:r>
              <w:rPr>
                <w:vertAlign w:val="superscript"/>
              </w:rPr>
              <w:t>2</w:t>
            </w:r>
          </w:p>
          <w:p w:rsidR="009A2FED" w:rsidRDefault="009A2FED" w:rsidP="009A2FED">
            <w:pPr>
              <w:jc w:val="both"/>
              <w:rPr>
                <w:u w:val="single"/>
              </w:rPr>
            </w:pPr>
            <w:r>
              <w:rPr>
                <w:u w:val="single"/>
              </w:rPr>
              <w:t>Cách 2:</w:t>
            </w:r>
          </w:p>
          <w:p w:rsidR="009A2FED" w:rsidRDefault="009A2FED" w:rsidP="009A2FED">
            <w:pPr>
              <w:jc w:val="both"/>
            </w:pPr>
            <w:r>
              <w:rPr>
                <w:noProof/>
              </w:rPr>
              <w:drawing>
                <wp:anchor distT="0" distB="0" distL="114300" distR="114300" simplePos="0" relativeHeight="251756544" behindDoc="1" locked="0" layoutInCell="1" allowOverlap="1" wp14:anchorId="13302CF5" wp14:editId="3A395E77">
                  <wp:simplePos x="0" y="0"/>
                  <wp:positionH relativeFrom="column">
                    <wp:posOffset>0</wp:posOffset>
                  </wp:positionH>
                  <wp:positionV relativeFrom="paragraph">
                    <wp:posOffset>40005</wp:posOffset>
                  </wp:positionV>
                  <wp:extent cx="2828925" cy="1447800"/>
                  <wp:effectExtent l="0" t="0" r="9525" b="0"/>
                  <wp:wrapNone/>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43">
                            <a:extLst>
                              <a:ext uri="{28A0092B-C50C-407E-A947-70E740481C1C}">
                                <a14:useLocalDpi xmlns:a14="http://schemas.microsoft.com/office/drawing/2010/main" val="0"/>
                              </a:ext>
                            </a:extLst>
                          </a:blip>
                          <a:srcRect/>
                          <a:stretch>
                            <a:fillRect/>
                          </a:stretch>
                        </pic:blipFill>
                        <pic:spPr bwMode="auto">
                          <a:xfrm>
                            <a:off x="0" y="0"/>
                            <a:ext cx="2828925" cy="1447800"/>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r>
            <w:r>
              <w:tab/>
            </w:r>
            <w:r>
              <w:tab/>
            </w:r>
            <w:r>
              <w:tab/>
            </w:r>
            <w:r>
              <w:tab/>
            </w:r>
            <w:r>
              <w:tab/>
              <w:t xml:space="preserve">Kẽ AH </w:t>
            </w:r>
            <w:r>
              <w:sym w:font="Symbol" w:char="F05E"/>
            </w:r>
            <w:r>
              <w:t xml:space="preserve"> BC tại H.</w:t>
            </w:r>
          </w:p>
          <w:p w:rsidR="009A2FED" w:rsidRDefault="009A2FED" w:rsidP="009A2FED">
            <w:pPr>
              <w:jc w:val="both"/>
            </w:pPr>
            <w:r>
              <w:tab/>
            </w:r>
            <w:r>
              <w:tab/>
            </w:r>
            <w:r>
              <w:tab/>
            </w:r>
            <w:r>
              <w:tab/>
            </w:r>
            <w:r>
              <w:tab/>
            </w:r>
            <w:r>
              <w:tab/>
            </w:r>
            <w:r>
              <w:tab/>
            </w:r>
            <w:r w:rsidRPr="00E72A94">
              <w:sym w:font="Symbol" w:char="F0DE"/>
            </w:r>
            <w:r>
              <w:t xml:space="preserve"> AH//ID (cùng vuông góc với BC)</w:t>
            </w:r>
          </w:p>
          <w:p w:rsidR="009A2FED" w:rsidRDefault="009A2FED" w:rsidP="009A2FED">
            <w:pPr>
              <w:jc w:val="both"/>
            </w:pPr>
            <w:r>
              <w:tab/>
            </w:r>
            <w:r>
              <w:tab/>
            </w:r>
            <w:r>
              <w:tab/>
            </w:r>
            <w:r>
              <w:tab/>
            </w:r>
            <w:r>
              <w:tab/>
            </w:r>
            <w:r>
              <w:tab/>
            </w:r>
            <w:r>
              <w:tab/>
            </w:r>
            <w:smartTag w:uri="urn:schemas-microsoft-com:office:smarttags" w:element="place">
              <w:smartTag w:uri="urn:schemas-microsoft-com:office:smarttags" w:element="City">
                <w:r>
                  <w:t>Mà</w:t>
                </w:r>
              </w:smartTag>
              <w:r>
                <w:t xml:space="preserve"> </w:t>
              </w:r>
              <w:smartTag w:uri="urn:schemas-microsoft-com:office:smarttags" w:element="State">
                <w:r>
                  <w:t>IA</w:t>
                </w:r>
              </w:smartTag>
            </w:smartTag>
            <w:r>
              <w:t xml:space="preserve"> = IC (Gt)</w:t>
            </w:r>
          </w:p>
          <w:p w:rsidR="009A2FED" w:rsidRPr="00CB659F" w:rsidRDefault="009A2FED" w:rsidP="009A2FED">
            <w:pPr>
              <w:jc w:val="both"/>
            </w:pPr>
            <w:r>
              <w:tab/>
            </w:r>
            <w:r>
              <w:tab/>
            </w:r>
            <w:r>
              <w:tab/>
            </w:r>
            <w:r>
              <w:tab/>
            </w:r>
            <w:r>
              <w:tab/>
            </w:r>
            <w:r>
              <w:tab/>
            </w:r>
            <w:r>
              <w:tab/>
            </w:r>
            <w:r w:rsidRPr="00E72A94">
              <w:sym w:font="Symbol" w:char="F0DE"/>
            </w:r>
            <w:r>
              <w:t xml:space="preserve"> HD = DC </w:t>
            </w:r>
            <w:r w:rsidRPr="00E72A94">
              <w:sym w:font="Symbol" w:char="F0DE"/>
            </w:r>
            <w:r>
              <w:t xml:space="preserve"> HD</w:t>
            </w:r>
            <w:r>
              <w:rPr>
                <w:vertAlign w:val="superscript"/>
              </w:rPr>
              <w:t>2</w:t>
            </w:r>
            <w:r>
              <w:t xml:space="preserve"> = DC</w:t>
            </w:r>
            <w:r>
              <w:rPr>
                <w:vertAlign w:val="superscript"/>
              </w:rPr>
              <w:t>2</w:t>
            </w:r>
          </w:p>
          <w:p w:rsidR="009A2FED" w:rsidRDefault="009A2FED" w:rsidP="009A2FED">
            <w:pPr>
              <w:jc w:val="both"/>
            </w:pPr>
            <w:r>
              <w:tab/>
            </w:r>
            <w:r>
              <w:tab/>
            </w:r>
            <w:r>
              <w:tab/>
            </w:r>
            <w:r>
              <w:tab/>
            </w:r>
            <w:r>
              <w:tab/>
            </w:r>
            <w:r>
              <w:tab/>
            </w:r>
            <w:r>
              <w:tab/>
              <w:t>Ta có: BD</w:t>
            </w:r>
            <w:r>
              <w:rPr>
                <w:vertAlign w:val="superscript"/>
              </w:rPr>
              <w:t>2</w:t>
            </w:r>
            <w:r>
              <w:t xml:space="preserve"> – CD</w:t>
            </w:r>
            <w:r>
              <w:rPr>
                <w:vertAlign w:val="superscript"/>
              </w:rPr>
              <w:t>2</w:t>
            </w:r>
            <w:r>
              <w:t xml:space="preserve"> = (BH + HD)</w:t>
            </w:r>
            <w:r>
              <w:rPr>
                <w:vertAlign w:val="superscript"/>
              </w:rPr>
              <w:t>2</w:t>
            </w:r>
            <w:r>
              <w:t xml:space="preserve"> – CD</w:t>
            </w:r>
            <w:r>
              <w:rPr>
                <w:vertAlign w:val="superscript"/>
              </w:rPr>
              <w:t>2</w:t>
            </w:r>
            <w:r>
              <w:t xml:space="preserve"> = </w:t>
            </w:r>
          </w:p>
          <w:p w:rsidR="009A2FED" w:rsidRDefault="009A2FED" w:rsidP="009A2FED">
            <w:pPr>
              <w:ind w:left="720"/>
              <w:jc w:val="both"/>
            </w:pPr>
            <w:r>
              <w:tab/>
            </w:r>
            <w:r>
              <w:tab/>
            </w:r>
            <w:r>
              <w:tab/>
            </w:r>
            <w:r>
              <w:tab/>
            </w:r>
            <w:r>
              <w:tab/>
            </w:r>
            <w:r>
              <w:tab/>
              <w:t>= BH</w:t>
            </w:r>
            <w:r>
              <w:rPr>
                <w:vertAlign w:val="superscript"/>
              </w:rPr>
              <w:t>2</w:t>
            </w:r>
            <w:r>
              <w:t xml:space="preserve"> + 2BH.HD + HD</w:t>
            </w:r>
            <w:r>
              <w:rPr>
                <w:vertAlign w:val="superscript"/>
              </w:rPr>
              <w:t>2</w:t>
            </w:r>
            <w:r>
              <w:t xml:space="preserve"> – CD</w:t>
            </w:r>
            <w:r>
              <w:rPr>
                <w:vertAlign w:val="superscript"/>
              </w:rPr>
              <w:t>2</w:t>
            </w:r>
            <w:r>
              <w:t xml:space="preserve"> = </w:t>
            </w:r>
          </w:p>
          <w:p w:rsidR="009A2FED" w:rsidRDefault="009A2FED" w:rsidP="009A2FED">
            <w:pPr>
              <w:ind w:left="4320" w:firstLine="720"/>
              <w:jc w:val="both"/>
            </w:pPr>
            <w:r>
              <w:t>= BH</w:t>
            </w:r>
            <w:r>
              <w:rPr>
                <w:vertAlign w:val="superscript"/>
              </w:rPr>
              <w:t>2</w:t>
            </w:r>
            <w:r>
              <w:t xml:space="preserve"> + 2BH.HD (vì</w:t>
            </w:r>
            <w:r w:rsidRPr="00CB659F">
              <w:t xml:space="preserve"> </w:t>
            </w:r>
            <w:r>
              <w:t>HD</w:t>
            </w:r>
            <w:r>
              <w:rPr>
                <w:vertAlign w:val="superscript"/>
              </w:rPr>
              <w:t>2</w:t>
            </w:r>
            <w:r>
              <w:t xml:space="preserve"> = DC</w:t>
            </w:r>
            <w:r>
              <w:rPr>
                <w:vertAlign w:val="superscript"/>
              </w:rPr>
              <w:t>2</w:t>
            </w:r>
            <w:r>
              <w:t>)</w:t>
            </w:r>
          </w:p>
          <w:p w:rsidR="009A2FED" w:rsidRDefault="009A2FED" w:rsidP="009A2FED">
            <w:pPr>
              <w:ind w:left="4320" w:firstLine="720"/>
              <w:jc w:val="both"/>
            </w:pPr>
            <w:r>
              <w:t>= BH.(BH + 2HD) = BH.(BH + HC) = BH.BC = AB</w:t>
            </w:r>
            <w:r>
              <w:rPr>
                <w:vertAlign w:val="superscript"/>
              </w:rPr>
              <w:t>2</w:t>
            </w:r>
          </w:p>
          <w:p w:rsidR="009A2FED" w:rsidRPr="00CB659F" w:rsidRDefault="009A2FED" w:rsidP="009A2FED">
            <w:pPr>
              <w:ind w:left="4320" w:firstLine="720"/>
              <w:jc w:val="both"/>
            </w:pPr>
            <w:r>
              <w:t>Vậy AB</w:t>
            </w:r>
            <w:r>
              <w:rPr>
                <w:vertAlign w:val="superscript"/>
              </w:rPr>
              <w:t>2</w:t>
            </w:r>
            <w:r>
              <w:t xml:space="preserve"> = BD</w:t>
            </w:r>
            <w:r>
              <w:rPr>
                <w:vertAlign w:val="superscript"/>
              </w:rPr>
              <w:t>2</w:t>
            </w:r>
            <w:r>
              <w:t xml:space="preserve"> – CD</w:t>
            </w:r>
            <w:r>
              <w:rPr>
                <w:vertAlign w:val="superscript"/>
              </w:rPr>
              <w:t>2</w:t>
            </w:r>
          </w:p>
          <w:p w:rsidR="009A2FED" w:rsidRPr="001E5001" w:rsidRDefault="009A2FED" w:rsidP="009A2FED">
            <w:pPr>
              <w:jc w:val="both"/>
            </w:pPr>
            <w:r>
              <w:t xml:space="preserve"> </w:t>
            </w:r>
          </w:p>
          <w:p w:rsidR="009A2FED" w:rsidRDefault="009A2FED" w:rsidP="009A2FED">
            <w:pPr>
              <w:jc w:val="both"/>
              <w:rPr>
                <w:b/>
                <w:u w:val="single"/>
              </w:rPr>
            </w:pPr>
          </w:p>
          <w:p w:rsidR="009A2FED" w:rsidRDefault="009A2FED" w:rsidP="009A2FED">
            <w:pPr>
              <w:jc w:val="both"/>
              <w:rPr>
                <w:b/>
                <w:u w:val="single"/>
              </w:rPr>
            </w:pPr>
          </w:p>
          <w:p w:rsidR="009A2FED" w:rsidRDefault="009A2FED" w:rsidP="009A2FED">
            <w:pPr>
              <w:jc w:val="both"/>
              <w:rPr>
                <w:b/>
                <w:u w:val="single"/>
              </w:rPr>
            </w:pPr>
          </w:p>
          <w:p w:rsidR="009A2FED" w:rsidRDefault="009A2FED" w:rsidP="009A2FED">
            <w:pPr>
              <w:jc w:val="both"/>
            </w:pPr>
            <w:r>
              <w:rPr>
                <w:b/>
                <w:noProof/>
                <w:u w:val="single"/>
              </w:rPr>
              <mc:AlternateContent>
                <mc:Choice Requires="wpg">
                  <w:drawing>
                    <wp:anchor distT="0" distB="0" distL="114300" distR="114300" simplePos="0" relativeHeight="251755520" behindDoc="0" locked="0" layoutInCell="1" allowOverlap="1" wp14:anchorId="45E9BC31" wp14:editId="32E59026">
                      <wp:simplePos x="0" y="0"/>
                      <wp:positionH relativeFrom="column">
                        <wp:posOffset>4254500</wp:posOffset>
                      </wp:positionH>
                      <wp:positionV relativeFrom="paragraph">
                        <wp:posOffset>59690</wp:posOffset>
                      </wp:positionV>
                      <wp:extent cx="2032000" cy="1981200"/>
                      <wp:effectExtent l="9525" t="0" r="0" b="9525"/>
                      <wp:wrapNone/>
                      <wp:docPr id="1402" name="Group 1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2000" cy="1981200"/>
                                <a:chOff x="7664" y="9254"/>
                                <a:chExt cx="3200" cy="3120"/>
                              </a:xfrm>
                            </wpg:grpSpPr>
                            <wps:wsp>
                              <wps:cNvPr id="1403" name="Oval 14"/>
                              <wps:cNvSpPr>
                                <a:spLocks noChangeArrowheads="1"/>
                              </wps:cNvSpPr>
                              <wps:spPr bwMode="auto">
                                <a:xfrm>
                                  <a:off x="7664" y="9434"/>
                                  <a:ext cx="2940" cy="2940"/>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1404" name="Freeform 15"/>
                              <wps:cNvSpPr>
                                <a:spLocks/>
                              </wps:cNvSpPr>
                              <wps:spPr bwMode="auto">
                                <a:xfrm>
                                  <a:off x="7864" y="9550"/>
                                  <a:ext cx="695" cy="2044"/>
                                </a:xfrm>
                                <a:custGeom>
                                  <a:avLst/>
                                  <a:gdLst>
                                    <a:gd name="T0" fmla="*/ 695 w 695"/>
                                    <a:gd name="T1" fmla="*/ 0 h 2044"/>
                                    <a:gd name="T2" fmla="*/ 0 w 695"/>
                                    <a:gd name="T3" fmla="*/ 2044 h 2044"/>
                                  </a:gdLst>
                                  <a:ahLst/>
                                  <a:cxnLst>
                                    <a:cxn ang="0">
                                      <a:pos x="T0" y="T1"/>
                                    </a:cxn>
                                    <a:cxn ang="0">
                                      <a:pos x="T2" y="T3"/>
                                    </a:cxn>
                                  </a:cxnLst>
                                  <a:rect l="0" t="0" r="r" b="b"/>
                                  <a:pathLst>
                                    <a:path w="695" h="2044">
                                      <a:moveTo>
                                        <a:pt x="695" y="0"/>
                                      </a:moveTo>
                                      <a:lnTo>
                                        <a:pt x="0" y="2044"/>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5" name="Freeform 16"/>
                              <wps:cNvSpPr>
                                <a:spLocks/>
                              </wps:cNvSpPr>
                              <wps:spPr bwMode="auto">
                                <a:xfrm>
                                  <a:off x="7864" y="11313"/>
                                  <a:ext cx="2711" cy="281"/>
                                </a:xfrm>
                                <a:custGeom>
                                  <a:avLst/>
                                  <a:gdLst>
                                    <a:gd name="T0" fmla="*/ 0 w 2711"/>
                                    <a:gd name="T1" fmla="*/ 281 h 281"/>
                                    <a:gd name="T2" fmla="*/ 2711 w 2711"/>
                                    <a:gd name="T3" fmla="*/ 0 h 281"/>
                                  </a:gdLst>
                                  <a:ahLst/>
                                  <a:cxnLst>
                                    <a:cxn ang="0">
                                      <a:pos x="T0" y="T1"/>
                                    </a:cxn>
                                    <a:cxn ang="0">
                                      <a:pos x="T2" y="T3"/>
                                    </a:cxn>
                                  </a:cxnLst>
                                  <a:rect l="0" t="0" r="r" b="b"/>
                                  <a:pathLst>
                                    <a:path w="2711" h="281">
                                      <a:moveTo>
                                        <a:pt x="0" y="281"/>
                                      </a:moveTo>
                                      <a:lnTo>
                                        <a:pt x="2711"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6" name="Freeform 17"/>
                              <wps:cNvSpPr>
                                <a:spLocks/>
                              </wps:cNvSpPr>
                              <wps:spPr bwMode="auto">
                                <a:xfrm>
                                  <a:off x="8571" y="9562"/>
                                  <a:ext cx="1981" cy="1716"/>
                                </a:xfrm>
                                <a:custGeom>
                                  <a:avLst/>
                                  <a:gdLst>
                                    <a:gd name="T0" fmla="*/ 0 w 1981"/>
                                    <a:gd name="T1" fmla="*/ 0 h 1716"/>
                                    <a:gd name="T2" fmla="*/ 1981 w 1981"/>
                                    <a:gd name="T3" fmla="*/ 1716 h 1716"/>
                                  </a:gdLst>
                                  <a:ahLst/>
                                  <a:cxnLst>
                                    <a:cxn ang="0">
                                      <a:pos x="T0" y="T1"/>
                                    </a:cxn>
                                    <a:cxn ang="0">
                                      <a:pos x="T2" y="T3"/>
                                    </a:cxn>
                                  </a:cxnLst>
                                  <a:rect l="0" t="0" r="r" b="b"/>
                                  <a:pathLst>
                                    <a:path w="1981" h="1716">
                                      <a:moveTo>
                                        <a:pt x="0" y="0"/>
                                      </a:moveTo>
                                      <a:lnTo>
                                        <a:pt x="1981" y="1716"/>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7" name="Freeform 18"/>
                              <wps:cNvSpPr>
                                <a:spLocks/>
                              </wps:cNvSpPr>
                              <wps:spPr bwMode="auto">
                                <a:xfrm>
                                  <a:off x="8571" y="9596"/>
                                  <a:ext cx="127" cy="1924"/>
                                </a:xfrm>
                                <a:custGeom>
                                  <a:avLst/>
                                  <a:gdLst>
                                    <a:gd name="T0" fmla="*/ 0 w 127"/>
                                    <a:gd name="T1" fmla="*/ 0 h 1924"/>
                                    <a:gd name="T2" fmla="*/ 127 w 127"/>
                                    <a:gd name="T3" fmla="*/ 1901 h 1924"/>
                                    <a:gd name="T4" fmla="*/ 127 w 127"/>
                                    <a:gd name="T5" fmla="*/ 1924 h 1924"/>
                                  </a:gdLst>
                                  <a:ahLst/>
                                  <a:cxnLst>
                                    <a:cxn ang="0">
                                      <a:pos x="T0" y="T1"/>
                                    </a:cxn>
                                    <a:cxn ang="0">
                                      <a:pos x="T2" y="T3"/>
                                    </a:cxn>
                                    <a:cxn ang="0">
                                      <a:pos x="T4" y="T5"/>
                                    </a:cxn>
                                  </a:cxnLst>
                                  <a:rect l="0" t="0" r="r" b="b"/>
                                  <a:pathLst>
                                    <a:path w="127" h="1924">
                                      <a:moveTo>
                                        <a:pt x="0" y="0"/>
                                      </a:moveTo>
                                      <a:lnTo>
                                        <a:pt x="127" y="1901"/>
                                      </a:lnTo>
                                      <a:lnTo>
                                        <a:pt x="127" y="1924"/>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8" name="Line 19"/>
                              <wps:cNvCnPr>
                                <a:cxnSpLocks noChangeShapeType="1"/>
                              </wps:cNvCnPr>
                              <wps:spPr bwMode="auto">
                                <a:xfrm flipV="1">
                                  <a:off x="7864" y="9614"/>
                                  <a:ext cx="210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9" name="Freeform 20"/>
                              <wps:cNvSpPr>
                                <a:spLocks/>
                              </wps:cNvSpPr>
                              <wps:spPr bwMode="auto">
                                <a:xfrm>
                                  <a:off x="7864" y="10115"/>
                                  <a:ext cx="2504" cy="1479"/>
                                </a:xfrm>
                                <a:custGeom>
                                  <a:avLst/>
                                  <a:gdLst>
                                    <a:gd name="T0" fmla="*/ 0 w 2504"/>
                                    <a:gd name="T1" fmla="*/ 1479 h 1479"/>
                                    <a:gd name="T2" fmla="*/ 2504 w 2504"/>
                                    <a:gd name="T3" fmla="*/ 0 h 1479"/>
                                  </a:gdLst>
                                  <a:ahLst/>
                                  <a:cxnLst>
                                    <a:cxn ang="0">
                                      <a:pos x="T0" y="T1"/>
                                    </a:cxn>
                                    <a:cxn ang="0">
                                      <a:pos x="T2" y="T3"/>
                                    </a:cxn>
                                  </a:cxnLst>
                                  <a:rect l="0" t="0" r="r" b="b"/>
                                  <a:pathLst>
                                    <a:path w="2504" h="1479">
                                      <a:moveTo>
                                        <a:pt x="0" y="1479"/>
                                      </a:moveTo>
                                      <a:lnTo>
                                        <a:pt x="2504"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0" name="Freeform 21"/>
                              <wps:cNvSpPr>
                                <a:spLocks/>
                              </wps:cNvSpPr>
                              <wps:spPr bwMode="auto">
                                <a:xfrm>
                                  <a:off x="9864" y="9614"/>
                                  <a:ext cx="469" cy="489"/>
                                </a:xfrm>
                                <a:custGeom>
                                  <a:avLst/>
                                  <a:gdLst>
                                    <a:gd name="T0" fmla="*/ 0 w 469"/>
                                    <a:gd name="T1" fmla="*/ 0 h 489"/>
                                    <a:gd name="T2" fmla="*/ 469 w 469"/>
                                    <a:gd name="T3" fmla="*/ 489 h 489"/>
                                  </a:gdLst>
                                  <a:ahLst/>
                                  <a:cxnLst>
                                    <a:cxn ang="0">
                                      <a:pos x="T0" y="T1"/>
                                    </a:cxn>
                                    <a:cxn ang="0">
                                      <a:pos x="T2" y="T3"/>
                                    </a:cxn>
                                  </a:cxnLst>
                                  <a:rect l="0" t="0" r="r" b="b"/>
                                  <a:pathLst>
                                    <a:path w="469" h="489">
                                      <a:moveTo>
                                        <a:pt x="0" y="0"/>
                                      </a:moveTo>
                                      <a:lnTo>
                                        <a:pt x="469" y="489"/>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1" name="Freeform 22"/>
                              <wps:cNvSpPr>
                                <a:spLocks/>
                              </wps:cNvSpPr>
                              <wps:spPr bwMode="auto">
                                <a:xfrm>
                                  <a:off x="9124" y="10437"/>
                                  <a:ext cx="449" cy="415"/>
                                </a:xfrm>
                                <a:custGeom>
                                  <a:avLst/>
                                  <a:gdLst>
                                    <a:gd name="T0" fmla="*/ 0 w 449"/>
                                    <a:gd name="T1" fmla="*/ 415 h 415"/>
                                    <a:gd name="T2" fmla="*/ 449 w 449"/>
                                    <a:gd name="T3" fmla="*/ 0 h 415"/>
                                  </a:gdLst>
                                  <a:ahLst/>
                                  <a:cxnLst>
                                    <a:cxn ang="0">
                                      <a:pos x="T0" y="T1"/>
                                    </a:cxn>
                                    <a:cxn ang="0">
                                      <a:pos x="T2" y="T3"/>
                                    </a:cxn>
                                  </a:cxnLst>
                                  <a:rect l="0" t="0" r="r" b="b"/>
                                  <a:pathLst>
                                    <a:path w="449" h="415">
                                      <a:moveTo>
                                        <a:pt x="0" y="415"/>
                                      </a:moveTo>
                                      <a:lnTo>
                                        <a:pt x="449"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 name="Freeform 23"/>
                              <wps:cNvSpPr>
                                <a:spLocks/>
                              </wps:cNvSpPr>
                              <wps:spPr bwMode="auto">
                                <a:xfrm>
                                  <a:off x="8663" y="10103"/>
                                  <a:ext cx="1705" cy="737"/>
                                </a:xfrm>
                                <a:custGeom>
                                  <a:avLst/>
                                  <a:gdLst>
                                    <a:gd name="T0" fmla="*/ 0 w 1705"/>
                                    <a:gd name="T1" fmla="*/ 737 h 737"/>
                                    <a:gd name="T2" fmla="*/ 1705 w 1705"/>
                                    <a:gd name="T3" fmla="*/ 0 h 737"/>
                                  </a:gdLst>
                                  <a:ahLst/>
                                  <a:cxnLst>
                                    <a:cxn ang="0">
                                      <a:pos x="T0" y="T1"/>
                                    </a:cxn>
                                    <a:cxn ang="0">
                                      <a:pos x="T2" y="T3"/>
                                    </a:cxn>
                                  </a:cxnLst>
                                  <a:rect l="0" t="0" r="r" b="b"/>
                                  <a:pathLst>
                                    <a:path w="1705" h="737">
                                      <a:moveTo>
                                        <a:pt x="0" y="737"/>
                                      </a:moveTo>
                                      <a:lnTo>
                                        <a:pt x="170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 name="Freeform 24"/>
                              <wps:cNvSpPr>
                                <a:spLocks/>
                              </wps:cNvSpPr>
                              <wps:spPr bwMode="auto">
                                <a:xfrm>
                                  <a:off x="8709" y="11347"/>
                                  <a:ext cx="196" cy="150"/>
                                </a:xfrm>
                                <a:custGeom>
                                  <a:avLst/>
                                  <a:gdLst>
                                    <a:gd name="T0" fmla="*/ 0 w 196"/>
                                    <a:gd name="T1" fmla="*/ 0 h 150"/>
                                    <a:gd name="T2" fmla="*/ 184 w 196"/>
                                    <a:gd name="T3" fmla="*/ 0 h 150"/>
                                    <a:gd name="T4" fmla="*/ 196 w 196"/>
                                    <a:gd name="T5" fmla="*/ 150 h 150"/>
                                  </a:gdLst>
                                  <a:ahLst/>
                                  <a:cxnLst>
                                    <a:cxn ang="0">
                                      <a:pos x="T0" y="T1"/>
                                    </a:cxn>
                                    <a:cxn ang="0">
                                      <a:pos x="T2" y="T3"/>
                                    </a:cxn>
                                    <a:cxn ang="0">
                                      <a:pos x="T4" y="T5"/>
                                    </a:cxn>
                                  </a:cxnLst>
                                  <a:rect l="0" t="0" r="r" b="b"/>
                                  <a:pathLst>
                                    <a:path w="196" h="150">
                                      <a:moveTo>
                                        <a:pt x="0" y="0"/>
                                      </a:moveTo>
                                      <a:lnTo>
                                        <a:pt x="184" y="0"/>
                                      </a:lnTo>
                                      <a:lnTo>
                                        <a:pt x="196" y="1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4" name="Freeform 25"/>
                              <wps:cNvSpPr>
                                <a:spLocks/>
                              </wps:cNvSpPr>
                              <wps:spPr bwMode="auto">
                                <a:xfrm>
                                  <a:off x="9078" y="10092"/>
                                  <a:ext cx="115" cy="242"/>
                                </a:xfrm>
                                <a:custGeom>
                                  <a:avLst/>
                                  <a:gdLst>
                                    <a:gd name="T0" fmla="*/ 115 w 115"/>
                                    <a:gd name="T1" fmla="*/ 0 h 242"/>
                                    <a:gd name="T2" fmla="*/ 0 w 115"/>
                                    <a:gd name="T3" fmla="*/ 103 h 242"/>
                                    <a:gd name="T4" fmla="*/ 87 w 115"/>
                                    <a:gd name="T5" fmla="*/ 242 h 242"/>
                                  </a:gdLst>
                                  <a:ahLst/>
                                  <a:cxnLst>
                                    <a:cxn ang="0">
                                      <a:pos x="T0" y="T1"/>
                                    </a:cxn>
                                    <a:cxn ang="0">
                                      <a:pos x="T2" y="T3"/>
                                    </a:cxn>
                                    <a:cxn ang="0">
                                      <a:pos x="T4" y="T5"/>
                                    </a:cxn>
                                  </a:cxnLst>
                                  <a:rect l="0" t="0" r="r" b="b"/>
                                  <a:pathLst>
                                    <a:path w="115" h="242">
                                      <a:moveTo>
                                        <a:pt x="115" y="0"/>
                                      </a:moveTo>
                                      <a:lnTo>
                                        <a:pt x="0" y="103"/>
                                      </a:lnTo>
                                      <a:lnTo>
                                        <a:pt x="87" y="242"/>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 name="Freeform 26"/>
                              <wps:cNvSpPr>
                                <a:spLocks/>
                              </wps:cNvSpPr>
                              <wps:spPr bwMode="auto">
                                <a:xfrm>
                                  <a:off x="8675" y="10863"/>
                                  <a:ext cx="1877" cy="438"/>
                                </a:xfrm>
                                <a:custGeom>
                                  <a:avLst/>
                                  <a:gdLst>
                                    <a:gd name="T0" fmla="*/ 0 w 1877"/>
                                    <a:gd name="T1" fmla="*/ 0 h 438"/>
                                    <a:gd name="T2" fmla="*/ 1877 w 1877"/>
                                    <a:gd name="T3" fmla="*/ 438 h 438"/>
                                  </a:gdLst>
                                  <a:ahLst/>
                                  <a:cxnLst>
                                    <a:cxn ang="0">
                                      <a:pos x="T0" y="T1"/>
                                    </a:cxn>
                                    <a:cxn ang="0">
                                      <a:pos x="T2" y="T3"/>
                                    </a:cxn>
                                  </a:cxnLst>
                                  <a:rect l="0" t="0" r="r" b="b"/>
                                  <a:pathLst>
                                    <a:path w="1877" h="438">
                                      <a:moveTo>
                                        <a:pt x="0" y="0"/>
                                      </a:moveTo>
                                      <a:lnTo>
                                        <a:pt x="1877" y="438"/>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6" name="Freeform 27"/>
                              <wps:cNvSpPr>
                                <a:spLocks/>
                              </wps:cNvSpPr>
                              <wps:spPr bwMode="auto">
                                <a:xfrm>
                                  <a:off x="8594" y="9585"/>
                                  <a:ext cx="1774" cy="530"/>
                                </a:xfrm>
                                <a:custGeom>
                                  <a:avLst/>
                                  <a:gdLst>
                                    <a:gd name="T0" fmla="*/ 1774 w 1774"/>
                                    <a:gd name="T1" fmla="*/ 530 h 530"/>
                                    <a:gd name="T2" fmla="*/ 0 w 1774"/>
                                    <a:gd name="T3" fmla="*/ 0 h 530"/>
                                  </a:gdLst>
                                  <a:ahLst/>
                                  <a:cxnLst>
                                    <a:cxn ang="0">
                                      <a:pos x="T0" y="T1"/>
                                    </a:cxn>
                                    <a:cxn ang="0">
                                      <a:pos x="T2" y="T3"/>
                                    </a:cxn>
                                  </a:cxnLst>
                                  <a:rect l="0" t="0" r="r" b="b"/>
                                  <a:pathLst>
                                    <a:path w="1774" h="530">
                                      <a:moveTo>
                                        <a:pt x="1774" y="53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7" name="Freeform 28"/>
                              <wps:cNvSpPr>
                                <a:spLocks/>
                              </wps:cNvSpPr>
                              <wps:spPr bwMode="auto">
                                <a:xfrm>
                                  <a:off x="10364" y="10154"/>
                                  <a:ext cx="200" cy="1136"/>
                                </a:xfrm>
                                <a:custGeom>
                                  <a:avLst/>
                                  <a:gdLst>
                                    <a:gd name="T0" fmla="*/ 0 w 200"/>
                                    <a:gd name="T1" fmla="*/ 0 h 1136"/>
                                    <a:gd name="T2" fmla="*/ 200 w 200"/>
                                    <a:gd name="T3" fmla="*/ 1136 h 1136"/>
                                  </a:gdLst>
                                  <a:ahLst/>
                                  <a:cxnLst>
                                    <a:cxn ang="0">
                                      <a:pos x="T0" y="T1"/>
                                    </a:cxn>
                                    <a:cxn ang="0">
                                      <a:pos x="T2" y="T3"/>
                                    </a:cxn>
                                  </a:cxnLst>
                                  <a:rect l="0" t="0" r="r" b="b"/>
                                  <a:pathLst>
                                    <a:path w="200" h="1136">
                                      <a:moveTo>
                                        <a:pt x="0" y="0"/>
                                      </a:moveTo>
                                      <a:lnTo>
                                        <a:pt x="200" y="1136"/>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8" name="Text Box 29"/>
                              <wps:cNvSpPr txBox="1">
                                <a:spLocks noChangeArrowheads="1"/>
                              </wps:cNvSpPr>
                              <wps:spPr bwMode="auto">
                                <a:xfrm>
                                  <a:off x="8364" y="925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A</w:t>
                                    </w:r>
                                  </w:p>
                                </w:txbxContent>
                              </wps:txbx>
                              <wps:bodyPr rot="0" vert="horz" wrap="square" lIns="0" tIns="0" rIns="0" bIns="0" anchor="t" anchorCtr="0" upright="1">
                                <a:noAutofit/>
                              </wps:bodyPr>
                            </wps:wsp>
                            <wps:wsp>
                              <wps:cNvPr id="1419" name="Text Box 30"/>
                              <wps:cNvSpPr txBox="1">
                                <a:spLocks noChangeArrowheads="1"/>
                              </wps:cNvSpPr>
                              <wps:spPr bwMode="auto">
                                <a:xfrm>
                                  <a:off x="8364" y="1069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H</w:t>
                                    </w:r>
                                  </w:p>
                                </w:txbxContent>
                              </wps:txbx>
                              <wps:bodyPr rot="0" vert="horz" wrap="square" lIns="0" tIns="0" rIns="0" bIns="0" anchor="t" anchorCtr="0" upright="1">
                                <a:noAutofit/>
                              </wps:bodyPr>
                            </wps:wsp>
                            <wps:wsp>
                              <wps:cNvPr id="1420" name="Text Box 31"/>
                              <wps:cNvSpPr txBox="1">
                                <a:spLocks noChangeArrowheads="1"/>
                              </wps:cNvSpPr>
                              <wps:spPr bwMode="auto">
                                <a:xfrm>
                                  <a:off x="7664" y="1159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B</w:t>
                                    </w:r>
                                  </w:p>
                                </w:txbxContent>
                              </wps:txbx>
                              <wps:bodyPr rot="0" vert="horz" wrap="square" lIns="0" tIns="0" rIns="0" bIns="0" anchor="t" anchorCtr="0" upright="1">
                                <a:noAutofit/>
                              </wps:bodyPr>
                            </wps:wsp>
                            <wps:wsp>
                              <wps:cNvPr id="1421" name="Text Box 32"/>
                              <wps:cNvSpPr txBox="1">
                                <a:spLocks noChangeArrowheads="1"/>
                              </wps:cNvSpPr>
                              <wps:spPr bwMode="auto">
                                <a:xfrm>
                                  <a:off x="8564" y="1159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D</w:t>
                                    </w:r>
                                  </w:p>
                                </w:txbxContent>
                              </wps:txbx>
                              <wps:bodyPr rot="0" vert="horz" wrap="square" lIns="0" tIns="0" rIns="0" bIns="0" anchor="t" anchorCtr="0" upright="1">
                                <a:noAutofit/>
                              </wps:bodyPr>
                            </wps:wsp>
                            <wps:wsp>
                              <wps:cNvPr id="1422" name="Text Box 33"/>
                              <wps:cNvSpPr txBox="1">
                                <a:spLocks noChangeArrowheads="1"/>
                              </wps:cNvSpPr>
                              <wps:spPr bwMode="auto">
                                <a:xfrm>
                                  <a:off x="10564" y="1123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C</w:t>
                                    </w:r>
                                  </w:p>
                                </w:txbxContent>
                              </wps:txbx>
                              <wps:bodyPr rot="0" vert="horz" wrap="square" lIns="0" tIns="0" rIns="0" bIns="0" anchor="t" anchorCtr="0" upright="1">
                                <a:noAutofit/>
                              </wps:bodyPr>
                            </wps:wsp>
                            <wps:wsp>
                              <wps:cNvPr id="1423" name="Text Box 34"/>
                              <wps:cNvSpPr txBox="1">
                                <a:spLocks noChangeArrowheads="1"/>
                              </wps:cNvSpPr>
                              <wps:spPr bwMode="auto">
                                <a:xfrm>
                                  <a:off x="9264" y="1087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O</w:t>
                                    </w:r>
                                  </w:p>
                                </w:txbxContent>
                              </wps:txbx>
                              <wps:bodyPr rot="0" vert="horz" wrap="square" lIns="0" tIns="0" rIns="0" bIns="0" anchor="t" anchorCtr="0" upright="1">
                                <a:noAutofit/>
                              </wps:bodyPr>
                            </wps:wsp>
                            <wps:wsp>
                              <wps:cNvPr id="1424" name="Text Box 35"/>
                              <wps:cNvSpPr txBox="1">
                                <a:spLocks noChangeArrowheads="1"/>
                              </wps:cNvSpPr>
                              <wps:spPr bwMode="auto">
                                <a:xfrm>
                                  <a:off x="9464" y="1015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I</w:t>
                                    </w:r>
                                  </w:p>
                                </w:txbxContent>
                              </wps:txbx>
                              <wps:bodyPr rot="0" vert="horz" wrap="square" lIns="0" tIns="0" rIns="0" bIns="0" anchor="t" anchorCtr="0" upright="1">
                                <a:noAutofit/>
                              </wps:bodyPr>
                            </wps:wsp>
                            <wps:wsp>
                              <wps:cNvPr id="1425" name="Text Box 36"/>
                              <wps:cNvSpPr txBox="1">
                                <a:spLocks noChangeArrowheads="1"/>
                              </wps:cNvSpPr>
                              <wps:spPr bwMode="auto">
                                <a:xfrm>
                                  <a:off x="10464" y="979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E</w:t>
                                    </w:r>
                                  </w:p>
                                </w:txbxContent>
                              </wps:txbx>
                              <wps:bodyPr rot="0" vert="horz" wrap="square" lIns="0" tIns="0" rIns="0" bIns="0" anchor="t" anchorCtr="0" upright="1">
                                <a:noAutofit/>
                              </wps:bodyPr>
                            </wps:wsp>
                            <wps:wsp>
                              <wps:cNvPr id="1426" name="Text Box 37"/>
                              <wps:cNvSpPr txBox="1">
                                <a:spLocks noChangeArrowheads="1"/>
                              </wps:cNvSpPr>
                              <wps:spPr bwMode="auto">
                                <a:xfrm>
                                  <a:off x="9864" y="943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F</w:t>
                                    </w:r>
                                  </w:p>
                                </w:txbxContent>
                              </wps:txbx>
                              <wps:bodyPr rot="0" vert="horz" wrap="square" lIns="0" tIns="0" rIns="0" bIns="0" anchor="t" anchorCtr="0" upright="1">
                                <a:noAutofit/>
                              </wps:bodyPr>
                            </wps:wsp>
                            <wps:wsp>
                              <wps:cNvPr id="1427" name="Text Box 38"/>
                              <wps:cNvSpPr txBox="1">
                                <a:spLocks noChangeArrowheads="1"/>
                              </wps:cNvSpPr>
                              <wps:spPr bwMode="auto">
                                <a:xfrm>
                                  <a:off x="9164" y="979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K</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02" o:spid="_x0000_s1167" style="position:absolute;left:0;text-align:left;margin-left:335pt;margin-top:4.7pt;width:160pt;height:156pt;z-index:251755520;mso-position-horizontal-relative:text;mso-position-vertical-relative:text" coordorigin="7664,9254" coordsize="3200,3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">
                      <v:oval id="Oval 14" o:spid="_x0000_s1168" style="position:absolute;left:7664;top:9434;width:2940;height:29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xiZMQA&#10;AADdAAAADwAAAGRycy9kb3ducmV2LnhtbERPS2vCQBC+F/wPywi96cYHaU1dRUQhl1K0vXibZsck&#10;mJ0Nu2tM/fXdgtDbfHzPWa5704iOnK8tK5iMExDEhdU1lwq+PvejVxA+IGtsLJOCH/KwXg2elphp&#10;e+MDdcdQihjCPkMFVQhtJqUvKjLox7YljtzZOoMhQldK7fAWw00jp0mSSoM1x4YKW9pWVFyOV6OA&#10;Xt7zXWr2i/Sj3+nJKXfbe/et1POw37yBCNSHf/HDnes4f57M4O+beIJ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MYmTEAAAA3QAAAA8AAAAAAAAAAAAAAAAAmAIAAGRycy9k&#10;b3ducmV2LnhtbFBLBQYAAAAABAAEAPUAAACJAwAAAAA=&#10;" strokeweight="1pt"/>
                      <v:shape id="Freeform 15" o:spid="_x0000_s1169" style="position:absolute;left:7864;top:9550;width:695;height:2044;visibility:visible;mso-wrap-style:square;v-text-anchor:top" coordsize="695,20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5QFcQA&#10;AADdAAAADwAAAGRycy9kb3ducmV2LnhtbERP32vCMBB+F/wfwg32psmciHRGmcpgMCZYZezxSG5t&#10;WXMpTax1f/0iCL7dx/fzFqve1aKjNlSeNTyNFQhi423FhYbj4W00BxEissXaM2m4UIDVcjhYYGb9&#10;mffU5bEQKYRDhhrKGJtMymBKchjGviFO3I9vHcYE20LaFs8p3NVyotRMOqw4NZTY0KYk85ufnIav&#10;4+7PfOTN53odv5+77dawusy1fnzoX19AROrjXXxzv9s0f6qmcP0mnS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UBXEAAAA3QAAAA8AAAAAAAAAAAAAAAAAmAIAAGRycy9k&#10;b3ducmV2LnhtbFBLBQYAAAAABAAEAPUAAACJAwAAAAA=&#10;" path="m695,l,2044e" filled="f">
                        <v:path arrowok="t" o:connecttype="custom" o:connectlocs="695,0;0,2044" o:connectangles="0,0"/>
                      </v:shape>
                      <v:shape id="Freeform 16" o:spid="_x0000_s1170" style="position:absolute;left:7864;top:11313;width:2711;height:281;visibility:visible;mso-wrap-style:square;v-text-anchor:top" coordsize="2711,2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VF18EA&#10;AADdAAAADwAAAGRycy9kb3ducmV2LnhtbERP3WrCMBS+F3yHcATvNJ2bIp1RdDAYDAZWH+CQHNNu&#10;zUlJsra+/TIY7O58fL9ndxhdK3oKsfGs4GFZgCDW3jRsFVwvr4stiJiQDbaeScGdIhz208kOS+MH&#10;PlNfJStyCMcSFdQpdaWUUdfkMC59R5y5mw8OU4bBShNwyOGulaui2EiHDeeGGjt6qUl/Vd9OwefN&#10;biv9ziEmG66nVfuIHyMrNZ+Nx2cQicb0L/5zv5k8/6lYw+83+QS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6lRdfBAAAA3QAAAA8AAAAAAAAAAAAAAAAAmAIAAGRycy9kb3du&#10;cmV2LnhtbFBLBQYAAAAABAAEAPUAAACGAwAAAAA=&#10;" path="m,281l2711,e" filled="f">
                        <v:path arrowok="t" o:connecttype="custom" o:connectlocs="0,281;2711,0" o:connectangles="0,0"/>
                      </v:shape>
                      <v:shape id="Freeform 17" o:spid="_x0000_s1171" style="position:absolute;left:8571;top:9562;width:1981;height:1716;visibility:visible;mso-wrap-style:square;v-text-anchor:top" coordsize="1981,17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jn8MA&#10;AADdAAAADwAAAGRycy9kb3ducmV2LnhtbERP3WrCMBS+H/gO4QjeDE0dTqQziujmRne16gOcNWdt&#10;WHNSkmi7t18GA+/Ox/d71tvBtuJKPhjHCuazDARx5bThWsH59DJdgQgRWWPrmBT8UIDtZnS3xly7&#10;nj/oWsZapBAOOSpoYuxyKUPVkMUwcx1x4r6ctxgT9LXUHvsUblv5kGVLadFwamiwo31D1Xd5sQqK&#10;4/Fdl8bw4bV//mztfeEfF4VSk/GwewIRaYg38b/7Taf5i2wJf9+k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7+jn8MAAADdAAAADwAAAAAAAAAAAAAAAACYAgAAZHJzL2Rv&#10;d25yZXYueG1sUEsFBgAAAAAEAAQA9QAAAIgDAAAAAA==&#10;" path="m,l1981,1716e" filled="f">
                        <v:path arrowok="t" o:connecttype="custom" o:connectlocs="0,0;1981,1716" o:connectangles="0,0"/>
                      </v:shape>
                      <v:shape id="Freeform 18" o:spid="_x0000_s1172" style="position:absolute;left:8571;top:9596;width:127;height:1924;visibility:visible;mso-wrap-style:square;v-text-anchor:top" coordsize="127,19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6Z/8QA&#10;AADdAAAADwAAAGRycy9kb3ducmV2LnhtbERPS2vCQBC+C/0PyxS81Y0PrERXKVXBKj2YKPY4ZKdJ&#10;MDsbsqum/94VCt7m43vObNGaSlypcaVlBf1eBII4s7rkXMEhXb9NQDiPrLGyTAr+yMFi/tKZYazt&#10;jfd0TXwuQgi7GBUU3texlC4ryKDr2Zo4cL+2MegDbHKpG7yFcFPJQRSNpcGSQ0OBNX0WlJ2Ti1GQ&#10;pMvLessr2z/jLj1+D4bm5+ukVPe1/ZiC8NT6p/jfvdFh/ih6h8c34QQ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emf/EAAAA3QAAAA8AAAAAAAAAAAAAAAAAmAIAAGRycy9k&#10;b3ducmV2LnhtbFBLBQYAAAAABAAEAPUAAACJAwAAAAA=&#10;" path="m,l127,1901r,23e" filled="f">
                        <v:path arrowok="t" o:connecttype="custom" o:connectlocs="0,0;127,1901;127,1924" o:connectangles="0,0,0"/>
                      </v:shape>
                      <v:line id="Line 19" o:spid="_x0000_s1173" style="position:absolute;flip:y;visibility:visible;mso-wrap-style:square" from="7864,9614" to="9964,11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xZe8gAAADdAAAADwAAAGRycy9kb3ducmV2LnhtbESPQUsDMRCF70L/QxjBi9ispUjdNi1F&#10;EHroxSpbvE0342bZzWSbxHb9985B8DbDe/PeN6vN6Ht1oZjawAYepwUo4jrYlhsDH++vDwtQKSNb&#10;7AOTgR9KsFlPblZY2nDlN7occqMkhFOJBlzOQ6l1qh15TNMwEIv2FaLHLGtstI14lXDf61lRPGmP&#10;LUuDw4FeHNXd4dsb0Iv9/TluT/Ou6o7HZ1fV1fC5N+budtwuQWUa87/573pnBX9eCK58IyPo9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rxZe8gAAADdAAAADwAAAAAA&#10;AAAAAAAAAAChAgAAZHJzL2Rvd25yZXYueG1sUEsFBgAAAAAEAAQA+QAAAJYDAAAAAA==&#10;"/>
                      <v:shape id="Freeform 20" o:spid="_x0000_s1174" style="position:absolute;left:7864;top:10115;width:2504;height:1479;visibility:visible;mso-wrap-style:square;v-text-anchor:top" coordsize="2504,14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jaCcQA&#10;AADdAAAADwAAAGRycy9kb3ducmV2LnhtbERP32vCMBB+F/Y/hBvsTVPH0FmNMsYcgiDYOdjj0Zxt&#10;sbmUJNbMv34ZCL7dx/fzFqtoWtGT841lBeNRBoK4tLrhSsHhaz18BeEDssbWMin4JQ+r5cNggbm2&#10;F95TX4RKpBD2OSqoQ+hyKX1Zk0E/sh1x4o7WGQwJukpqh5cUblr5nGUTabDh1FBjR+81lafibBT0&#10;27hz0+/jZzUZb/k6+/g5xNIq9fQY3+YgAsVwF9/cG53mv2Qz+P8mnS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o2gnEAAAA3QAAAA8AAAAAAAAAAAAAAAAAmAIAAGRycy9k&#10;b3ducmV2LnhtbFBLBQYAAAAABAAEAPUAAACJAwAAAAA=&#10;" path="m,1479l2504,e" filled="f">
                        <v:path arrowok="t" o:connecttype="custom" o:connectlocs="0,1479;2504,0" o:connectangles="0,0"/>
                      </v:shape>
                      <v:shape id="Freeform 21" o:spid="_x0000_s1175" style="position:absolute;left:9864;top:9614;width:469;height:489;visibility:visible;mso-wrap-style:square;v-text-anchor:top" coordsize="469,4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dW68cA&#10;AADdAAAADwAAAGRycy9kb3ducmV2LnhtbESPQWvCQBCF74X+h2UKXkrdWEOR1FVqbaWHQqn1BwzZ&#10;MRvMzsbsGuO/dw5CbzO8N+99M18OvlE9dbEObGAyzkARl8HWXBnY/X0+zUDFhGyxCUwGLhRhubi/&#10;m2Nhw5l/qd+mSkkIxwINuJTaQutYOvIYx6ElFm0fOo9J1q7StsOzhPtGP2fZi/ZYszQ4bOndUXnY&#10;nrwB3vU/H/idTzeOjo+rfL8+zDZrY0YPw9srqERD+jffrr+s4OcT4ZdvZAS9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HVuvHAAAA3QAAAA8AAAAAAAAAAAAAAAAAmAIAAGRy&#10;cy9kb3ducmV2LnhtbFBLBQYAAAAABAAEAPUAAACMAwAAAAA=&#10;" path="m,l469,489e" filled="f">
                        <v:path arrowok="t" o:connecttype="custom" o:connectlocs="0,0;469,489" o:connectangles="0,0"/>
                      </v:shape>
                      <v:shape id="Freeform 22" o:spid="_x0000_s1176" style="position:absolute;left:9124;top:10437;width:449;height:415;visibility:visible;mso-wrap-style:square;v-text-anchor:top" coordsize="449,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lbxMEA&#10;AADdAAAADwAAAGRycy9kb3ducmV2LnhtbERPy6rCMBDdC/5DGMGNaFqviFSjiCK40As+PmBoxra2&#10;mZQmav17c0G4uzmc5yxWranEkxpXWFYQjyIQxKnVBWcKrpfdcAbCeWSNlWVS8CYHq2W3s8BE2xef&#10;6Hn2mQgh7BJUkHtfJ1K6NCeDbmRr4sDdbGPQB9hkUjf4CuGmkuMomkqDBYeGHGva5JSW54dRoAfr&#10;Sk5+7OG3teV9W471/rA7KtXvtes5CE+t/xd/3Xsd5k/iGP6+CSfI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ZW8TBAAAA3QAAAA8AAAAAAAAAAAAAAAAAmAIAAGRycy9kb3du&#10;cmV2LnhtbFBLBQYAAAAABAAEAPUAAACGAwAAAAA=&#10;" path="m,415l449,e" filled="f">
                        <v:path arrowok="t" o:connecttype="custom" o:connectlocs="0,415;449,0" o:connectangles="0,0"/>
                      </v:shape>
                      <v:shape id="Freeform 23" o:spid="_x0000_s1177" style="position:absolute;left:8663;top:10103;width:1705;height:737;visibility:visible;mso-wrap-style:square;v-text-anchor:top" coordsize="1705,7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OkZ8YA&#10;AADdAAAADwAAAGRycy9kb3ducmV2LnhtbESPT2sCMRDF70K/Q5iCF9Gs21JlNUopFL1qS8HbuBk3&#10;i5vJkqT759s3hUJvM7w37/dmux9sIzryoXasYLnIQBCXTtdcKfj8eJ+vQYSIrLFxTApGCrDfPUy2&#10;WGjX84m6c6xECuFQoAITY1tIGUpDFsPCtcRJuzlvMabVV1J77FO4bWSeZS/SYs2JYLClN0Pl/fxt&#10;E+TWP+Wnr+N1tuqq5sB+vJjrqNT0cXjdgIg0xH/z3/VRp/rPyxx+v0kj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OkZ8YAAADdAAAADwAAAAAAAAAAAAAAAACYAgAAZHJz&#10;L2Rvd25yZXYueG1sUEsFBgAAAAAEAAQA9QAAAIsDAAAAAA==&#10;" path="m,737l1705,e" filled="f">
                        <v:path arrowok="t" o:connecttype="custom" o:connectlocs="0,737;1705,0" o:connectangles="0,0"/>
                      </v:shape>
                      <v:shape id="Freeform 24" o:spid="_x0000_s1178" style="position:absolute;left:8709;top:11347;width:196;height:150;visibility:visible;mso-wrap-style:square;v-text-anchor:top" coordsize="19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6FMcA&#10;AADdAAAADwAAAGRycy9kb3ducmV2LnhtbESPT08CMRDF7yZ8h2ZIvBjorv9CVgpBiNEDBwUu3Ibt&#10;uG3cTpe2wPrtrYmJt5m8N+/3ZjrvXSvOFKL1rKAcFyCIa68tNwp225fRBERMyBpbz6TgmyLMZ4Or&#10;KVbaX/iDzpvUiBzCsUIFJqWukjLWhhzGse+Is/bpg8OU19BIHfCSw10rb4viUTq0nAkGO1oaqr82&#10;J5chJtK7fd4/9Df2uHo9LNZl8FGp62G/eAKRqE//5r/rN53r35d38PtNHkHOf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ruhTHAAAA3QAAAA8AAAAAAAAAAAAAAAAAmAIAAGRy&#10;cy9kb3ducmV2LnhtbFBLBQYAAAAABAAEAPUAAACMAwAAAAA=&#10;" path="m,l184,r12,150e" filled="f">
                        <v:path arrowok="t" o:connecttype="custom" o:connectlocs="0,0;184,0;196,150" o:connectangles="0,0,0"/>
                      </v:shape>
                      <v:shape id="Freeform 25" o:spid="_x0000_s1179" style="position:absolute;left:9078;top:10092;width:115;height:242;visibility:visible;mso-wrap-style:square;v-text-anchor:top" coordsize="1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zcIA&#10;AADdAAAADwAAAGRycy9kb3ducmV2LnhtbERPTYvCMBC9L/gfwgje1tQ1bKUaRYQFvSxsFfQ4NmNb&#10;bCaliVr/vVlY2Ns83ucsVr1txJ06XzvWMBknIIgLZ2ouNRz2X+8zED4gG2wck4YneVgtB28LzIx7&#10;8A/d81CKGMI+Qw1VCG0mpS8qsujHriWO3MV1FkOEXSlNh48Ybhv5kSSf0mLNsaHCljYVFdf8ZjXs&#10;Up6e01Ttlcrp+3T2z+ux3Wg9GvbrOYhAffgX/7m3Js5XEwW/38QT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H9rNwgAAAN0AAAAPAAAAAAAAAAAAAAAAAJgCAABkcnMvZG93&#10;bnJldi54bWxQSwUGAAAAAAQABAD1AAAAhwMAAAAA&#10;" path="m115,l,103,87,242e" filled="f">
                        <v:path arrowok="t" o:connecttype="custom" o:connectlocs="115,0;0,103;87,242" o:connectangles="0,0,0"/>
                      </v:shape>
                      <v:shape id="Freeform 26" o:spid="_x0000_s1180" style="position:absolute;left:8675;top:10863;width:1877;height:438;visibility:visible;mso-wrap-style:square;v-text-anchor:top" coordsize="1877,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0koMMA&#10;AADdAAAADwAAAGRycy9kb3ducmV2LnhtbERPS2sCMRC+F/wPYQQvRROlPro1igiCFC/VBa/DZvbR&#10;bibLJuraX98IQm/z8T1nue5sLa7U+sqxhvFIgSDOnKm40JCedsMFCB+QDdaOScOdPKxXvZclJsbd&#10;+Iuux1CIGMI+QQ1lCE0ipc9KsuhHriGOXO5aiyHCtpCmxVsMt7WcKDWTFiuODSU2tC0p+zlerAaT&#10;/zan1/fP+bfKPZ3TA6ounWk96HebDxCBuvAvfrr3Js5/G0/h8U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00koMMAAADdAAAADwAAAAAAAAAAAAAAAACYAgAAZHJzL2Rv&#10;d25yZXYueG1sUEsFBgAAAAAEAAQA9QAAAIgDAAAAAA==&#10;" path="m,l1877,438e" filled="f">
                        <v:path arrowok="t" o:connecttype="custom" o:connectlocs="0,0;1877,438" o:connectangles="0,0"/>
                      </v:shape>
                      <v:shape id="Freeform 27" o:spid="_x0000_s1181" style="position:absolute;left:8594;top:9585;width:1774;height:530;visibility:visible;mso-wrap-style:square;v-text-anchor:top" coordsize="1774,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5vAMIA&#10;AADdAAAADwAAAGRycy9kb3ducmV2LnhtbERP3WrCMBS+H+wdwhnsbqYVEanGMobKhrvwpw9waI5t&#10;sDkpSazd25vBYHfn4/s9q3K0nRjIB+NYQT7JQBDXThtuFFTn7dsCRIjIGjvHpOCHApTr56cVFtrd&#10;+UjDKTYihXAoUEEbY19IGeqWLIaJ64kTd3HeYkzQN1J7vKdw28lpls2lRcOpocWePlqqr6ebVaC/&#10;h/10583ZmNlXddBV5mu3Uer1ZXxfgog0xn/xn/tTp/mzfA6/36QT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jm8AwgAAAN0AAAAPAAAAAAAAAAAAAAAAAJgCAABkcnMvZG93&#10;bnJldi54bWxQSwUGAAAAAAQABAD1AAAAhwMAAAAA&#10;" path="m1774,530l,e" filled="f">
                        <v:path arrowok="t" o:connecttype="custom" o:connectlocs="1774,530;0,0" o:connectangles="0,0"/>
                      </v:shape>
                      <v:shape id="Freeform 28" o:spid="_x0000_s1182" style="position:absolute;left:10364;top:10154;width:200;height:1136;visibility:visible;mso-wrap-style:square;v-text-anchor:top" coordsize="200,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IcqMUA&#10;AADdAAAADwAAAGRycy9kb3ducmV2LnhtbERPTWvCQBC9F/wPywi91Y1VbImuUkpbKgXR6EFvQ3ZM&#10;otnZsLvG+O+7QqG3ebzPmS06U4uWnK8sKxgOEhDEudUVFwp228+nVxA+IGusLZOCG3lYzHsPM0y1&#10;vfKG2iwUIoawT1FBGUKTSunzkgz6gW2II3e0zmCI0BVSO7zGcFPL5ySZSIMVx4YSG3ovKT9nF6Pg&#10;w43Oh6/tz3q03Oz3y+xw4VO7Uuqx371NQQTqwr/4z/2t4/zx8AXu38QT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whyoxQAAAN0AAAAPAAAAAAAAAAAAAAAAAJgCAABkcnMv&#10;ZG93bnJldi54bWxQSwUGAAAAAAQABAD1AAAAigMAAAAA&#10;" path="m,l200,1136e" filled="f">
                        <v:path arrowok="t" o:connecttype="custom" o:connectlocs="0,0;200,1136" o:connectangles="0,0"/>
                      </v:shape>
                      <v:shape id="Text Box 29" o:spid="_x0000_s1183" type="#_x0000_t202" style="position:absolute;left:8364;top:925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hXesYA&#10;AADdAAAADwAAAGRycy9kb3ducmV2LnhtbESPQWvCQBCF70L/wzJCb7pRitjoKlIqCIXSmB56nGbH&#10;ZDE7m2ZXTf9951DwNsN789436+3gW3WlPrrABmbTDBRxFazj2sBnuZ8sQcWEbLENTAZ+KcJ28zBa&#10;Y27DjQu6HlOtJIRjjgaalLpc61g15DFOQ0cs2in0HpOsfa1tjzcJ962eZ9lCe3QsDQ129NJQdT5e&#10;vIHdFxev7uf9+6M4Fa4snzN+W5yNeRwPuxWoREO6m/+vD1bwn2aCK9/ICHr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hXesYAAADdAAAADwAAAAAAAAAAAAAAAACYAgAAZHJz&#10;L2Rvd25yZXYueG1sUEsFBgAAAAAEAAQA9QAAAIsDAAAAAA==&#10;" filled="f" stroked="f">
                        <v:textbox inset="0,0,0,0">
                          <w:txbxContent>
                            <w:p w:rsidR="00BE079F" w:rsidRDefault="00BE079F" w:rsidP="009A2FED">
                              <w:r>
                                <w:t>A</w:t>
                              </w:r>
                            </w:p>
                          </w:txbxContent>
                        </v:textbox>
                      </v:shape>
                      <v:shape id="_x0000_s1184" type="#_x0000_t202" style="position:absolute;left:8364;top:1069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Ty4cQA&#10;AADdAAAADwAAAGRycy9kb3ducmV2LnhtbERPTWvCQBC9F/wPywje6sYiUqMbEWmhIBRjevA4ZifJ&#10;YnY2zW41/vuuUOhtHu9z1pvBtuJKvTeOFcymCQji0mnDtYKv4v35FYQPyBpbx6TgTh422ehpjal2&#10;N87pegy1iCHsU1TQhNClUvqyIYt+6jriyFWutxgi7Gupe7zFcNvKlyRZSIuGY0ODHe0aKi/HH6tg&#10;e+L8zXx/ng95lZuiWCa8X1yUmoyH7QpEoCH8i//cHzrOn8+W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08uHEAAAA3QAAAA8AAAAAAAAAAAAAAAAAmAIAAGRycy9k&#10;b3ducmV2LnhtbFBLBQYAAAAABAAEAPUAAACJAwAAAAA=&#10;" filled="f" stroked="f">
                        <v:textbox inset="0,0,0,0">
                          <w:txbxContent>
                            <w:p w:rsidR="00BE079F" w:rsidRDefault="00BE079F" w:rsidP="009A2FED">
                              <w:r>
                                <w:t>H</w:t>
                              </w:r>
                            </w:p>
                          </w:txbxContent>
                        </v:textbox>
                      </v:shape>
                      <v:shape id="Text Box 31" o:spid="_x0000_s1185" type="#_x0000_t202" style="position:absolute;left:7664;top:1159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KRwcYA&#10;AADdAAAADwAAAGRycy9kb3ducmV2LnhtbESPQWvCQBCF74X+h2UK3upGEanRVaS0IBSkMR56nGbH&#10;ZDE7m2ZXTf+9cyj0NsN78943q83gW3WlPrrABibjDBRxFazj2sCxfH9+ARUTssU2MBn4pQib9ePD&#10;CnMbblzQ9ZBqJSEcczTQpNTlWseqIY9xHDpi0U6h95hk7Wtte7xJuG/1NMvm2qNjaWiwo9eGqvPh&#10;4g1sv7h4cz/778/iVLiyXGT8MT8bM3oatktQiYb0b/673lnBn02FX76REf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6KRwcYAAADdAAAADwAAAAAAAAAAAAAAAACYAgAAZHJz&#10;L2Rvd25yZXYueG1sUEsFBgAAAAAEAAQA9QAAAIsDAAAAAA==&#10;" filled="f" stroked="f">
                        <v:textbox inset="0,0,0,0">
                          <w:txbxContent>
                            <w:p w:rsidR="00BE079F" w:rsidRDefault="00BE079F" w:rsidP="009A2FED">
                              <w:r>
                                <w:t>B</w:t>
                              </w:r>
                            </w:p>
                          </w:txbxContent>
                        </v:textbox>
                      </v:shape>
                      <v:shape id="Text Box 32" o:spid="_x0000_s1186" type="#_x0000_t202" style="position:absolute;left:8564;top:1159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40WsMA&#10;AADdAAAADwAAAGRycy9kb3ducmV2LnhtbERPTYvCMBC9C/6HMII3TRURrUaRRWFBWLZ2D3scm7EN&#10;NpNuk9X67zcLgrd5vM9Zbztbixu13jhWMBknIIgLpw2XCr7yw2gBwgdkjbVjUvAgD9tNv7fGVLs7&#10;Z3Q7hVLEEPYpKqhCaFIpfVGRRT92DXHkLq61GCJsS6lbvMdwW8tpksylRcOxocKG3ioqrqdfq2D3&#10;zdne/HycP7NLZvJ8mfBxflVqOOh2KxCBuvASP93vOs6fTSf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O40WsMAAADdAAAADwAAAAAAAAAAAAAAAACYAgAAZHJzL2Rv&#10;d25yZXYueG1sUEsFBgAAAAAEAAQA9QAAAIgDAAAAAA==&#10;" filled="f" stroked="f">
                        <v:textbox inset="0,0,0,0">
                          <w:txbxContent>
                            <w:p w:rsidR="00BE079F" w:rsidRDefault="00BE079F" w:rsidP="009A2FED">
                              <w:r>
                                <w:t>D</w:t>
                              </w:r>
                            </w:p>
                          </w:txbxContent>
                        </v:textbox>
                      </v:shape>
                      <v:shape id="Text Box 33" o:spid="_x0000_s1187" type="#_x0000_t202" style="position:absolute;left:10564;top:1123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yqLcMA&#10;AADdAAAADwAAAGRycy9kb3ducmV2LnhtbERPTWvCQBC9F/wPywi91Y2hSI2uItKCUCjGePA4Zsdk&#10;MTsbs6um/74rFLzN433OfNnbRtyo88axgvEoAUFcOm24UrAvvt4+QPiArLFxTAp+ycNyMXiZY6bd&#10;nXO67UIlYgj7DBXUIbSZlL6syaIfuZY4cifXWQwRdpXUHd5juG1kmiQTadFwbKixpXVN5Xl3tQpW&#10;B84/zeXnuM1PuSmKacLfk7NSr8N+NQMRqA9P8b97o+P89zSF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yqLcMAAADdAAAADwAAAAAAAAAAAAAAAACYAgAAZHJzL2Rv&#10;d25yZXYueG1sUEsFBgAAAAAEAAQA9QAAAIgDAAAAAA==&#10;" filled="f" stroked="f">
                        <v:textbox inset="0,0,0,0">
                          <w:txbxContent>
                            <w:p w:rsidR="00BE079F" w:rsidRDefault="00BE079F" w:rsidP="009A2FED">
                              <w:r>
                                <w:t>C</w:t>
                              </w:r>
                            </w:p>
                          </w:txbxContent>
                        </v:textbox>
                      </v:shape>
                      <v:shape id="Text Box 34" o:spid="_x0000_s1188" type="#_x0000_t202" style="position:absolute;left:9264;top:1087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APtsQA&#10;AADdAAAADwAAAGRycy9kb3ducmV2LnhtbERPTWvCQBC9C/0PyxS86aZapKZZRUoLQqE0xoPHMTtJ&#10;FrOzaXbV+O/dQqG3ebzPydaDbcWFem8cK3iaJiCIS6cN1wr2xcfkBYQPyBpbx6TgRh7Wq4dRhql2&#10;V87psgu1iCHsU1TQhNClUvqyIYt+6jriyFWutxgi7Gupe7zGcNvKWZIspEXDsaHBjt4aKk+7s1Ww&#10;OXD+bn6+jt95lZuiWCb8uTgpNX4cNq8gAg3hX/zn3uo4/3k2h9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D7bEAAAA3QAAAA8AAAAAAAAAAAAAAAAAmAIAAGRycy9k&#10;b3ducmV2LnhtbFBLBQYAAAAABAAEAPUAAACJAwAAAAA=&#10;" filled="f" stroked="f">
                        <v:textbox inset="0,0,0,0">
                          <w:txbxContent>
                            <w:p w:rsidR="00BE079F" w:rsidRDefault="00BE079F" w:rsidP="009A2FED">
                              <w:r>
                                <w:t>O</w:t>
                              </w:r>
                            </w:p>
                          </w:txbxContent>
                        </v:textbox>
                      </v:shape>
                      <v:shape id="Text Box 35" o:spid="_x0000_s1189" type="#_x0000_t202" style="position:absolute;left:9464;top:1015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XwsQA&#10;AADdAAAADwAAAGRycy9kb3ducmV2LnhtbERPTWvCQBC9F/wPyxR6q5uKSJu6ERGFglCM8eBxmh2T&#10;JdnZmF01/vuuUOhtHu9z5ovBtuJKvTeOFbyNExDEpdOGKwWHYvP6DsIHZI2tY1JwJw+LbPQ0x1S7&#10;G+d03YdKxBD2KSqoQ+hSKX1Zk0U/dh1x5E6utxgi7Cupe7zFcNvKSZLMpEXDsaHGjlY1lc3+YhUs&#10;j5yvzfn7Z5efclMUHwlvZ41SL8/D8hNEoCH8i//cXzrOn06m8Pgmni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Zl8LEAAAA3QAAAA8AAAAAAAAAAAAAAAAAmAIAAGRycy9k&#10;b3ducmV2LnhtbFBLBQYAAAAABAAEAPUAAACJAwAAAAA=&#10;" filled="f" stroked="f">
                        <v:textbox inset="0,0,0,0">
                          <w:txbxContent>
                            <w:p w:rsidR="00BE079F" w:rsidRDefault="00BE079F" w:rsidP="009A2FED">
                              <w:r>
                                <w:t>I</w:t>
                              </w:r>
                            </w:p>
                          </w:txbxContent>
                        </v:textbox>
                      </v:shape>
                      <v:shape id="Text Box 36" o:spid="_x0000_s1190" type="#_x0000_t202" style="position:absolute;left:10464;top:979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UyWcQA&#10;AADdAAAADwAAAGRycy9kb3ducmV2LnhtbERPTWvCQBC9C/0PyxS86aZipaZZRUoLQqE0xoPHMTtJ&#10;FrOzaXbV+O/dQqG3ebzPydaDbcWFem8cK3iaJiCIS6cN1wr2xcfkBYQPyBpbx6TgRh7Wq4dRhql2&#10;V87psgu1iCHsU1TQhNClUvqyIYt+6jriyFWutxgi7Gupe7zGcNvKWZIspEXDsaHBjt4aKk+7s1Ww&#10;OXD+bn6+jt95lZuiWCb8uTgpNX4cNq8gAg3hX/zn3uo4fz57ht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VMlnEAAAA3QAAAA8AAAAAAAAAAAAAAAAAmAIAAGRycy9k&#10;b3ducmV2LnhtbFBLBQYAAAAABAAEAPUAAACJAwAAAAA=&#10;" filled="f" stroked="f">
                        <v:textbox inset="0,0,0,0">
                          <w:txbxContent>
                            <w:p w:rsidR="00BE079F" w:rsidRDefault="00BE079F" w:rsidP="009A2FED">
                              <w:r>
                                <w:t>E</w:t>
                              </w:r>
                            </w:p>
                          </w:txbxContent>
                        </v:textbox>
                      </v:shape>
                      <v:shape id="Text Box 37" o:spid="_x0000_s1191" type="#_x0000_t202" style="position:absolute;left:9864;top:943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esLsQA&#10;AADdAAAADwAAAGRycy9kb3ducmV2LnhtbERPTWvCQBC9F/oflin0VjdKCRrdiEgLhYI0xkOP0+wk&#10;WczOxuxW03/vFgRv83ifs1qPthNnGrxxrGA6SUAQV04bbhQcyveXOQgfkDV2jknBH3lY548PK8y0&#10;u3BB531oRAxhn6GCNoQ+k9JXLVn0E9cTR652g8UQ4dBIPeAlhttOzpIklRYNx4YWe9q2VB33v1bB&#10;5puLN3Pa/XwVdWHKcpHwZ3pU6vlp3CxBBBrDXXxzf+g4/3WWwv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HrC7EAAAA3QAAAA8AAAAAAAAAAAAAAAAAmAIAAGRycy9k&#10;b3ducmV2LnhtbFBLBQYAAAAABAAEAPUAAACJAwAAAAA=&#10;" filled="f" stroked="f">
                        <v:textbox inset="0,0,0,0">
                          <w:txbxContent>
                            <w:p w:rsidR="00BE079F" w:rsidRDefault="00BE079F" w:rsidP="009A2FED">
                              <w:r>
                                <w:t>F</w:t>
                              </w:r>
                            </w:p>
                          </w:txbxContent>
                        </v:textbox>
                      </v:shape>
                      <v:shape id="Text Box 38" o:spid="_x0000_s1192" type="#_x0000_t202" style="position:absolute;left:9164;top:979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sJtcQA&#10;AADdAAAADwAAAGRycy9kb3ducmV2LnhtbERPTWvCQBC9F/oflil4q5uKaE2zipQWhII0xoPHMTtJ&#10;FrOzaXbV9N+7BaG3ebzPyVaDbcWFem8cK3gZJyCIS6cN1wr2xefzKwgfkDW2jknBL3lYLR8fMky1&#10;u3JOl12oRQxhn6KCJoQuldKXDVn0Y9cRR65yvcUQYV9L3eM1httWTpJkJi0ajg0NdvTeUHnana2C&#10;9YHzD/OzPX7nVW6KYpHw1+yk1OhpWL+BCDSEf/HdvdFx/nQyh79v4gl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LCbXEAAAA3QAAAA8AAAAAAAAAAAAAAAAAmAIAAGRycy9k&#10;b3ducmV2LnhtbFBLBQYAAAAABAAEAPUAAACJAwAAAAA=&#10;" filled="f" stroked="f">
                        <v:textbox inset="0,0,0,0">
                          <w:txbxContent>
                            <w:p w:rsidR="00BE079F" w:rsidRDefault="00BE079F" w:rsidP="009A2FED">
                              <w:r>
                                <w:t>K</w:t>
                              </w:r>
                            </w:p>
                          </w:txbxContent>
                        </v:textbox>
                      </v:shape>
                    </v:group>
                  </w:pict>
                </mc:Fallback>
              </mc:AlternateContent>
            </w:r>
            <w:r w:rsidRPr="00E64B36">
              <w:rPr>
                <w:b/>
                <w:u w:val="single"/>
              </w:rPr>
              <w:t>Câu 5:</w:t>
            </w:r>
            <w:r>
              <w:t xml:space="preserve"> a/ Chứng minh EF//AC</w:t>
            </w:r>
          </w:p>
          <w:p w:rsidR="009A2FED" w:rsidRDefault="009A2FED" w:rsidP="009A2FED">
            <w:pPr>
              <w:jc w:val="both"/>
            </w:pPr>
            <w:r>
              <w:t xml:space="preserve">BE là đường kính </w:t>
            </w:r>
            <w:r w:rsidRPr="00E72A94">
              <w:sym w:font="Symbol" w:char="F0DE"/>
            </w:r>
            <w:r>
              <w:t xml:space="preserve">  </w:t>
            </w:r>
            <w:r w:rsidRPr="006936D1">
              <w:rPr>
                <w:position w:val="-4"/>
              </w:rPr>
              <w:object w:dxaOrig="520" w:dyaOrig="340">
                <v:shape id="_x0000_i1876" type="#_x0000_t75" style="width:26.25pt;height:16.5pt" o:ole="">
                  <v:imagedata r:id="rId1544" o:title=""/>
                </v:shape>
                <o:OLEObject Type="Embed" ProgID="Equation.DSMT4" ShapeID="_x0000_i1876" DrawAspect="Content" ObjectID="_1592692844" r:id="rId1545"/>
              </w:object>
            </w:r>
            <w:r>
              <w:t xml:space="preserve"> = 90</w:t>
            </w:r>
            <w:r>
              <w:rPr>
                <w:vertAlign w:val="superscript"/>
              </w:rPr>
              <w:t>0</w:t>
            </w:r>
            <w:r>
              <w:t xml:space="preserve"> </w:t>
            </w:r>
            <w:r w:rsidRPr="00E72A94">
              <w:sym w:font="Symbol" w:char="F0DE"/>
            </w:r>
            <w:r>
              <w:t xml:space="preserve">  EF</w:t>
            </w:r>
            <w:r w:rsidRPr="006936D1">
              <w:rPr>
                <w:position w:val="-4"/>
              </w:rPr>
              <w:object w:dxaOrig="260" w:dyaOrig="240">
                <v:shape id="_x0000_i1877" type="#_x0000_t75" style="width:13.5pt;height:12pt" o:ole="">
                  <v:imagedata r:id="rId1546" o:title=""/>
                </v:shape>
                <o:OLEObject Type="Embed" ProgID="Equation.DSMT4" ShapeID="_x0000_i1877" DrawAspect="Content" ObjectID="_1592692845" r:id="rId1547"/>
              </w:object>
            </w:r>
            <w:r>
              <w:t>BF</w:t>
            </w:r>
          </w:p>
          <w:p w:rsidR="009A2FED" w:rsidRDefault="009A2FED" w:rsidP="009A2FED">
            <w:pPr>
              <w:jc w:val="both"/>
            </w:pPr>
            <w:r>
              <w:t>Mà BF</w:t>
            </w:r>
            <w:r w:rsidRPr="006936D1">
              <w:rPr>
                <w:position w:val="-4"/>
              </w:rPr>
              <w:object w:dxaOrig="260" w:dyaOrig="240">
                <v:shape id="_x0000_i1878" type="#_x0000_t75" style="width:13.5pt;height:12pt" o:ole="">
                  <v:imagedata r:id="rId1546" o:title=""/>
                </v:shape>
                <o:OLEObject Type="Embed" ProgID="Equation.DSMT4" ShapeID="_x0000_i1878" DrawAspect="Content" ObjectID="_1592692846" r:id="rId1548"/>
              </w:object>
            </w:r>
            <w:r>
              <w:t xml:space="preserve">AC (gt) </w:t>
            </w:r>
          </w:p>
          <w:p w:rsidR="009A2FED" w:rsidRDefault="009A2FED" w:rsidP="009A2FED">
            <w:pPr>
              <w:jc w:val="both"/>
            </w:pPr>
            <w:r>
              <w:t>Nên  EF//AC</w:t>
            </w:r>
          </w:p>
          <w:p w:rsidR="009A2FED" w:rsidRDefault="009A2FED" w:rsidP="009A2FED">
            <w:pPr>
              <w:jc w:val="both"/>
            </w:pPr>
            <w:r>
              <w:t xml:space="preserve">b/ Chứng minh 3 điểm H, I, E thẳng hàng và OI = </w:t>
            </w:r>
            <w:r w:rsidRPr="00E64B36">
              <w:rPr>
                <w:position w:val="-24"/>
              </w:rPr>
              <w:object w:dxaOrig="240" w:dyaOrig="620">
                <v:shape id="_x0000_i1879" type="#_x0000_t75" style="width:12pt;height:30.75pt" o:ole="">
                  <v:imagedata r:id="rId1518" o:title=""/>
                </v:shape>
                <o:OLEObject Type="Embed" ProgID="Equation.DSMT4" ShapeID="_x0000_i1879" DrawAspect="Content" ObjectID="_1592692847" r:id="rId1549"/>
              </w:object>
            </w:r>
            <w:r>
              <w:t>BH</w:t>
            </w:r>
          </w:p>
          <w:p w:rsidR="009A2FED" w:rsidRDefault="009A2FED" w:rsidP="009A2FED">
            <w:pPr>
              <w:jc w:val="both"/>
            </w:pPr>
            <w:r>
              <w:t xml:space="preserve">Ta có H lá trực tâm </w:t>
            </w:r>
            <w:r w:rsidRPr="00E72A94">
              <w:sym w:font="Symbol" w:char="F0DE"/>
            </w:r>
            <w:r>
              <w:t xml:space="preserve">  CH</w:t>
            </w:r>
            <w:r w:rsidRPr="006936D1">
              <w:rPr>
                <w:position w:val="-4"/>
              </w:rPr>
              <w:object w:dxaOrig="260" w:dyaOrig="240">
                <v:shape id="_x0000_i1880" type="#_x0000_t75" style="width:13.5pt;height:12pt" o:ole="">
                  <v:imagedata r:id="rId1546" o:title=""/>
                </v:shape>
                <o:OLEObject Type="Embed" ProgID="Equation.DSMT4" ShapeID="_x0000_i1880" DrawAspect="Content" ObjectID="_1592692848" r:id="rId1550"/>
              </w:object>
            </w:r>
            <w:smartTag w:uri="urn:schemas-microsoft-com:office:smarttags" w:element="State">
              <w:r>
                <w:t>AB</w:t>
              </w:r>
            </w:smartTag>
            <w:r>
              <w:t xml:space="preserve">, mà </w:t>
            </w:r>
            <w:smartTag w:uri="urn:schemas-microsoft-com:office:smarttags" w:element="City">
              <w:r>
                <w:t>EA</w:t>
              </w:r>
            </w:smartTag>
            <w:r>
              <w:t xml:space="preserve"> </w:t>
            </w:r>
            <w:r w:rsidRPr="006936D1">
              <w:rPr>
                <w:position w:val="-4"/>
              </w:rPr>
              <w:object w:dxaOrig="260" w:dyaOrig="240">
                <v:shape id="_x0000_i1881" type="#_x0000_t75" style="width:13.5pt;height:12pt" o:ole="">
                  <v:imagedata r:id="rId1546" o:title=""/>
                </v:shape>
                <o:OLEObject Type="Embed" ProgID="Equation.DSMT4" ShapeID="_x0000_i1881" DrawAspect="Content" ObjectID="_1592692849" r:id="rId1551"/>
              </w:object>
            </w:r>
            <w:smartTag w:uri="urn:schemas-microsoft-com:office:smarttags" w:element="State">
              <w:r>
                <w:t>AB</w:t>
              </w:r>
            </w:smartTag>
            <w:r>
              <w:t xml:space="preserve"> (góc EAB vuông,</w:t>
            </w:r>
          </w:p>
          <w:p w:rsidR="009A2FED" w:rsidRDefault="009A2FED" w:rsidP="009A2FED">
            <w:pPr>
              <w:jc w:val="both"/>
            </w:pPr>
            <w:r>
              <w:t>góc nội tiếp chắn nửa đường tròn)</w:t>
            </w:r>
          </w:p>
          <w:p w:rsidR="009A2FED" w:rsidRDefault="009A2FED" w:rsidP="009A2FED">
            <w:pPr>
              <w:jc w:val="both"/>
            </w:pPr>
            <w:r w:rsidRPr="00E72A94">
              <w:sym w:font="Symbol" w:char="F0DE"/>
            </w:r>
            <w:r>
              <w:t xml:space="preserve">  CH//AE</w:t>
            </w:r>
          </w:p>
          <w:p w:rsidR="009A2FED" w:rsidRDefault="009A2FED" w:rsidP="009A2FED">
            <w:pPr>
              <w:jc w:val="both"/>
            </w:pPr>
            <w:r>
              <w:t xml:space="preserve">Tương tự: AH//CE </w:t>
            </w:r>
            <w:r w:rsidRPr="00E72A94">
              <w:sym w:font="Symbol" w:char="F0DE"/>
            </w:r>
            <w:r>
              <w:t xml:space="preserve">  AHCE là hình bình hành.</w:t>
            </w:r>
          </w:p>
          <w:p w:rsidR="009A2FED" w:rsidRDefault="009A2FED" w:rsidP="009A2FED">
            <w:pPr>
              <w:jc w:val="both"/>
            </w:pPr>
            <w:r>
              <w:t xml:space="preserve">Nên 2 đường chéo cắt nhau tại trung điểm mỗi đường. </w:t>
            </w:r>
          </w:p>
          <w:p w:rsidR="009A2FED" w:rsidRDefault="009A2FED" w:rsidP="009A2FED">
            <w:pPr>
              <w:jc w:val="both"/>
            </w:pPr>
            <w:r>
              <w:t xml:space="preserve">Mà I là trung điểm AC </w:t>
            </w:r>
            <w:r w:rsidRPr="00E72A94">
              <w:sym w:font="Symbol" w:char="F0DE"/>
            </w:r>
            <w:r>
              <w:t xml:space="preserve">  I là trung điểm của HE.</w:t>
            </w:r>
          </w:p>
          <w:p w:rsidR="009A2FED" w:rsidRDefault="009A2FED" w:rsidP="009A2FED">
            <w:pPr>
              <w:jc w:val="both"/>
            </w:pPr>
            <w:r>
              <w:t>Hay 3 điểm H, I, E thẳng hàng.</w:t>
            </w:r>
          </w:p>
          <w:p w:rsidR="009A2FED" w:rsidRDefault="009A2FED" w:rsidP="009A2FED">
            <w:pPr>
              <w:jc w:val="both"/>
            </w:pPr>
            <w:r>
              <w:rPr>
                <w:u w:val="single"/>
              </w:rPr>
              <w:t>C</w:t>
            </w:r>
            <w:r>
              <w:rPr>
                <w:u w:val="single"/>
                <w:vertAlign w:val="subscript"/>
              </w:rPr>
              <w:t>2</w:t>
            </w:r>
            <w:r>
              <w:rPr>
                <w:u w:val="single"/>
              </w:rPr>
              <w:t xml:space="preserve">: </w:t>
            </w:r>
            <w:r>
              <w:t xml:space="preserve"> c/m EC//=AH</w:t>
            </w:r>
          </w:p>
          <w:p w:rsidR="009A2FED" w:rsidRPr="00092FF0" w:rsidRDefault="009A2FED" w:rsidP="009A2FED">
            <w:pPr>
              <w:jc w:val="both"/>
            </w:pPr>
            <w:r>
              <w:rPr>
                <w:u w:val="single"/>
              </w:rPr>
              <w:t>C</w:t>
            </w:r>
            <w:r>
              <w:rPr>
                <w:u w:val="single"/>
                <w:vertAlign w:val="subscript"/>
              </w:rPr>
              <w:t>3</w:t>
            </w:r>
            <w:r>
              <w:rPr>
                <w:u w:val="single"/>
              </w:rPr>
              <w:t>:</w:t>
            </w:r>
            <w:r>
              <w:t xml:space="preserve"> c/m </w:t>
            </w:r>
            <w:r w:rsidRPr="00092FF0">
              <w:rPr>
                <w:position w:val="-6"/>
              </w:rPr>
              <w:object w:dxaOrig="1100" w:dyaOrig="360">
                <v:shape id="_x0000_i1882" type="#_x0000_t75" style="width:55.5pt;height:18pt" o:ole="">
                  <v:imagedata r:id="rId1552" o:title=""/>
                </v:shape>
                <o:OLEObject Type="Embed" ProgID="Equation.DSMT4" ShapeID="_x0000_i1882" DrawAspect="Content" ObjectID="_1592692850" r:id="rId1553"/>
              </w:object>
            </w:r>
          </w:p>
          <w:p w:rsidR="009A2FED" w:rsidRDefault="009A2FED" w:rsidP="009A2FED">
            <w:pPr>
              <w:jc w:val="both"/>
            </w:pPr>
            <w:r>
              <w:t xml:space="preserve">IH = IE và </w:t>
            </w:r>
            <w:smartTag w:uri="urn:schemas-microsoft-com:office:smarttags" w:element="place">
              <w:r>
                <w:t>OB</w:t>
              </w:r>
            </w:smartTag>
            <w:r>
              <w:t xml:space="preserve"> = OE </w:t>
            </w:r>
            <w:r w:rsidRPr="00E72A94">
              <w:sym w:font="Symbol" w:char="F0DE"/>
            </w:r>
            <w:r>
              <w:t xml:space="preserve">  OI là đường trung bình tam giác BHE </w:t>
            </w:r>
            <w:r w:rsidRPr="00E72A94">
              <w:sym w:font="Symbol" w:char="F0DE"/>
            </w:r>
            <w:r>
              <w:t xml:space="preserve">  OI = </w:t>
            </w:r>
            <w:r w:rsidRPr="00E64B36">
              <w:rPr>
                <w:position w:val="-24"/>
              </w:rPr>
              <w:object w:dxaOrig="240" w:dyaOrig="620">
                <v:shape id="_x0000_i1883" type="#_x0000_t75" style="width:12pt;height:30.75pt" o:ole="">
                  <v:imagedata r:id="rId1518" o:title=""/>
                </v:shape>
                <o:OLEObject Type="Embed" ProgID="Equation.DSMT4" ShapeID="_x0000_i1883" DrawAspect="Content" ObjectID="_1592692851" r:id="rId1554"/>
              </w:object>
            </w:r>
            <w:r>
              <w:t>BH</w:t>
            </w:r>
          </w:p>
          <w:p w:rsidR="009A2FED" w:rsidRDefault="009A2FED" w:rsidP="009A2FED">
            <w:pPr>
              <w:jc w:val="both"/>
            </w:pPr>
            <w:r w:rsidRPr="00E64B36">
              <w:rPr>
                <w:b/>
                <w:u w:val="single"/>
              </w:rPr>
              <w:t>Câu 6:</w:t>
            </w:r>
            <w:r>
              <w:t xml:space="preserve"> (1 điểm) Với a, b, c là các số dương và a</w:t>
            </w:r>
            <w:r>
              <w:rPr>
                <w:vertAlign w:val="superscript"/>
              </w:rPr>
              <w:t>2</w:t>
            </w:r>
            <w:r>
              <w:t xml:space="preserve"> + b</w:t>
            </w:r>
            <w:r>
              <w:rPr>
                <w:vertAlign w:val="superscript"/>
              </w:rPr>
              <w:t>2</w:t>
            </w:r>
            <w:r>
              <w:t xml:space="preserve"> + c</w:t>
            </w:r>
            <w:r>
              <w:rPr>
                <w:vertAlign w:val="superscript"/>
              </w:rPr>
              <w:t>2</w:t>
            </w:r>
            <w:r>
              <w:t xml:space="preserve"> = 1</w:t>
            </w:r>
            <w:r w:rsidRPr="00E72A94">
              <w:sym w:font="Symbol" w:char="F0DE"/>
            </w:r>
            <w:r>
              <w:t xml:space="preserve"> P &gt; 0. </w:t>
            </w:r>
          </w:p>
          <w:p w:rsidR="009A2FED" w:rsidRDefault="009A2FED" w:rsidP="009A2FED">
            <w:pPr>
              <w:jc w:val="both"/>
            </w:pPr>
            <w:r>
              <w:t>Ta có: P</w:t>
            </w:r>
            <w:r>
              <w:rPr>
                <w:vertAlign w:val="superscript"/>
              </w:rPr>
              <w:t>2</w:t>
            </w:r>
            <w:r>
              <w:t xml:space="preserve"> = </w:t>
            </w:r>
            <w:r w:rsidRPr="00D46EBC">
              <w:rPr>
                <w:position w:val="-28"/>
              </w:rPr>
              <w:object w:dxaOrig="5679" w:dyaOrig="740">
                <v:shape id="_x0000_i1884" type="#_x0000_t75" style="width:284.25pt;height:36.75pt" o:ole="">
                  <v:imagedata r:id="rId1555" o:title=""/>
                </v:shape>
                <o:OLEObject Type="Embed" ProgID="Equation.DSMT4" ShapeID="_x0000_i1884" DrawAspect="Content" ObjectID="_1592692852" r:id="rId1556"/>
              </w:object>
            </w:r>
            <w:r>
              <w:t xml:space="preserve">= </w:t>
            </w:r>
            <w:r w:rsidRPr="00D46EBC">
              <w:rPr>
                <w:position w:val="-24"/>
              </w:rPr>
              <w:object w:dxaOrig="2420" w:dyaOrig="660">
                <v:shape id="_x0000_i1885" type="#_x0000_t75" style="width:121.5pt;height:33pt" o:ole="">
                  <v:imagedata r:id="rId1557" o:title=""/>
                </v:shape>
                <o:OLEObject Type="Embed" ProgID="Equation.DSMT4" ShapeID="_x0000_i1885" DrawAspect="Content" ObjectID="_1592692853" r:id="rId1558"/>
              </w:object>
            </w:r>
          </w:p>
          <w:p w:rsidR="009A2FED" w:rsidRDefault="009A2FED" w:rsidP="009A2FED">
            <w:pPr>
              <w:jc w:val="both"/>
            </w:pPr>
            <w:r>
              <w:t xml:space="preserve">Theo BĐT Cosi cho các số dương: </w:t>
            </w:r>
            <w:r w:rsidRPr="00E04CD2">
              <w:rPr>
                <w:position w:val="-26"/>
              </w:rPr>
              <w:object w:dxaOrig="3500" w:dyaOrig="720">
                <v:shape id="_x0000_i1886" type="#_x0000_t75" style="width:174.75pt;height:36pt" o:ole="">
                  <v:imagedata r:id="rId1559" o:title=""/>
                </v:shape>
                <o:OLEObject Type="Embed" ProgID="Equation.DSMT4" ShapeID="_x0000_i1886" DrawAspect="Content" ObjectID="_1592692854" r:id="rId1560"/>
              </w:object>
            </w:r>
          </w:p>
          <w:p w:rsidR="009A2FED" w:rsidRDefault="009A2FED" w:rsidP="009A2FED">
            <w:pPr>
              <w:tabs>
                <w:tab w:val="center" w:pos="5241"/>
              </w:tabs>
              <w:jc w:val="both"/>
            </w:pPr>
            <w:r>
              <w:t xml:space="preserve">Tương tự: </w:t>
            </w:r>
            <w:r w:rsidRPr="00E04CD2">
              <w:rPr>
                <w:position w:val="-24"/>
              </w:rPr>
              <w:object w:dxaOrig="1920" w:dyaOrig="660">
                <v:shape id="_x0000_i1887" type="#_x0000_t75" style="width:96pt;height:33pt" o:ole="">
                  <v:imagedata r:id="rId1561" o:title=""/>
                </v:shape>
                <o:OLEObject Type="Embed" ProgID="Equation.DSMT4" ShapeID="_x0000_i1887" DrawAspect="Content" ObjectID="_1592692855" r:id="rId1562"/>
              </w:object>
            </w:r>
            <w:r>
              <w:t xml:space="preserve"> và </w:t>
            </w:r>
            <w:r w:rsidRPr="00D46EBC">
              <w:rPr>
                <w:position w:val="-24"/>
              </w:rPr>
              <w:object w:dxaOrig="1880" w:dyaOrig="660">
                <v:shape id="_x0000_i1888" type="#_x0000_t75" style="width:93.75pt;height:33pt" o:ole="">
                  <v:imagedata r:id="rId1563" o:title=""/>
                </v:shape>
                <o:OLEObject Type="Embed" ProgID="Equation.DSMT4" ShapeID="_x0000_i1888" DrawAspect="Content" ObjectID="_1592692856" r:id="rId1564"/>
              </w:object>
            </w:r>
          </w:p>
          <w:p w:rsidR="009A2FED" w:rsidRDefault="009A2FED" w:rsidP="009A2FED">
            <w:pPr>
              <w:tabs>
                <w:tab w:val="center" w:pos="5241"/>
              </w:tabs>
              <w:jc w:val="both"/>
            </w:pPr>
            <w:r w:rsidRPr="00E72A94">
              <w:sym w:font="Symbol" w:char="F0DE"/>
            </w:r>
            <w:r>
              <w:t xml:space="preserve">  </w:t>
            </w:r>
            <w:r w:rsidRPr="00D46EBC">
              <w:rPr>
                <w:position w:val="-24"/>
              </w:rPr>
              <w:object w:dxaOrig="3480" w:dyaOrig="660">
                <v:shape id="_x0000_i1889" type="#_x0000_t75" style="width:174pt;height:33pt" o:ole="">
                  <v:imagedata r:id="rId1565" o:title=""/>
                </v:shape>
                <o:OLEObject Type="Embed" ProgID="Equation.DSMT4" ShapeID="_x0000_i1889" DrawAspect="Content" ObjectID="_1592692857" r:id="rId1566"/>
              </w:object>
            </w:r>
            <w:r>
              <w:t>= 1</w:t>
            </w:r>
          </w:p>
          <w:p w:rsidR="009A2FED" w:rsidRDefault="009A2FED" w:rsidP="009A2FED">
            <w:pPr>
              <w:tabs>
                <w:tab w:val="center" w:pos="5241"/>
              </w:tabs>
              <w:jc w:val="both"/>
            </w:pPr>
            <w:r w:rsidRPr="00E72A94">
              <w:sym w:font="Symbol" w:char="F0DE"/>
            </w:r>
            <w:r>
              <w:t xml:space="preserve">  P</w:t>
            </w:r>
            <w:r>
              <w:rPr>
                <w:vertAlign w:val="superscript"/>
              </w:rPr>
              <w:t>2</w:t>
            </w:r>
            <w:r>
              <w:t xml:space="preserve"> </w:t>
            </w:r>
            <w:r w:rsidRPr="00E04CD2">
              <w:rPr>
                <w:position w:val="-8"/>
              </w:rPr>
              <w:object w:dxaOrig="240" w:dyaOrig="279">
                <v:shape id="_x0000_i1890" type="#_x0000_t75" style="width:12pt;height:12pt" o:ole="">
                  <v:imagedata r:id="rId1567" o:title=""/>
                </v:shape>
                <o:OLEObject Type="Embed" ProgID="Equation.DSMT4" ShapeID="_x0000_i1890" DrawAspect="Content" ObjectID="_1592692858" r:id="rId1568"/>
              </w:object>
            </w:r>
            <w:r>
              <w:t xml:space="preserve"> 1 + 2 = 3 </w:t>
            </w:r>
            <w:r w:rsidRPr="00E72A94">
              <w:sym w:font="Symbol" w:char="F0DE"/>
            </w:r>
            <w:r>
              <w:t xml:space="preserve">  P </w:t>
            </w:r>
            <w:r w:rsidRPr="00E04CD2">
              <w:rPr>
                <w:position w:val="-8"/>
              </w:rPr>
              <w:object w:dxaOrig="240" w:dyaOrig="279">
                <v:shape id="_x0000_i1891" type="#_x0000_t75" style="width:12pt;height:12pt" o:ole="">
                  <v:imagedata r:id="rId1567" o:title=""/>
                </v:shape>
                <o:OLEObject Type="Embed" ProgID="Equation.DSMT4" ShapeID="_x0000_i1891" DrawAspect="Content" ObjectID="_1592692859" r:id="rId1569"/>
              </w:object>
            </w:r>
            <w:r>
              <w:t xml:space="preserve"> </w:t>
            </w:r>
            <w:r w:rsidRPr="00E04CD2">
              <w:rPr>
                <w:position w:val="-8"/>
              </w:rPr>
              <w:object w:dxaOrig="360" w:dyaOrig="360">
                <v:shape id="_x0000_i1892" type="#_x0000_t75" style="width:18pt;height:18pt" o:ole="">
                  <v:imagedata r:id="rId1570" o:title=""/>
                </v:shape>
                <o:OLEObject Type="Embed" ProgID="Equation.DSMT4" ShapeID="_x0000_i1892" DrawAspect="Content" ObjectID="_1592692860" r:id="rId1571"/>
              </w:object>
            </w:r>
          </w:p>
          <w:p w:rsidR="009A2FED" w:rsidRDefault="009A2FED" w:rsidP="009A2FED">
            <w:pPr>
              <w:tabs>
                <w:tab w:val="center" w:pos="5241"/>
              </w:tabs>
              <w:jc w:val="both"/>
            </w:pPr>
            <w:r>
              <w:t xml:space="preserve">Vậy giá trị nhỏ nhất của P là </w:t>
            </w:r>
            <w:r w:rsidRPr="00E04CD2">
              <w:rPr>
                <w:position w:val="-8"/>
              </w:rPr>
              <w:object w:dxaOrig="360" w:dyaOrig="360">
                <v:shape id="_x0000_i1893" type="#_x0000_t75" style="width:18pt;height:18pt" o:ole="">
                  <v:imagedata r:id="rId1570" o:title=""/>
                </v:shape>
                <o:OLEObject Type="Embed" ProgID="Equation.DSMT4" ShapeID="_x0000_i1893" DrawAspect="Content" ObjectID="_1592692861" r:id="rId1572"/>
              </w:object>
            </w:r>
            <w:r>
              <w:t xml:space="preserve"> </w:t>
            </w:r>
            <w:r w:rsidRPr="00EE3CFF">
              <w:sym w:font="Symbol" w:char="F0DB"/>
            </w:r>
            <w:r>
              <w:t xml:space="preserve">  </w:t>
            </w:r>
            <w:r w:rsidRPr="00E04CD2">
              <w:rPr>
                <w:position w:val="-24"/>
              </w:rPr>
              <w:object w:dxaOrig="1300" w:dyaOrig="660">
                <v:shape id="_x0000_i1894" type="#_x0000_t75" style="width:65.25pt;height:33pt" o:ole="">
                  <v:imagedata r:id="rId1573" o:title=""/>
                </v:shape>
                <o:OLEObject Type="Embed" ProgID="Equation.DSMT4" ShapeID="_x0000_i1894" DrawAspect="Content" ObjectID="_1592692862" r:id="rId1574"/>
              </w:object>
            </w:r>
            <w:r>
              <w:t xml:space="preserve">; </w:t>
            </w:r>
            <w:r w:rsidRPr="00E04CD2">
              <w:rPr>
                <w:position w:val="-24"/>
              </w:rPr>
              <w:object w:dxaOrig="1320" w:dyaOrig="660">
                <v:shape id="_x0000_i1895" type="#_x0000_t75" style="width:66pt;height:33pt" o:ole="">
                  <v:imagedata r:id="rId1575" o:title=""/>
                </v:shape>
                <o:OLEObject Type="Embed" ProgID="Equation.DSMT4" ShapeID="_x0000_i1895" DrawAspect="Content" ObjectID="_1592692863" r:id="rId1576"/>
              </w:object>
            </w:r>
            <w:r>
              <w:t xml:space="preserve">; </w:t>
            </w:r>
            <w:r w:rsidRPr="00D46EBC">
              <w:rPr>
                <w:position w:val="-24"/>
              </w:rPr>
              <w:object w:dxaOrig="1300" w:dyaOrig="660">
                <v:shape id="_x0000_i1896" type="#_x0000_t75" style="width:65.25pt;height:33pt" o:ole="">
                  <v:imagedata r:id="rId1577" o:title=""/>
                </v:shape>
                <o:OLEObject Type="Embed" ProgID="Equation.DSMT4" ShapeID="_x0000_i1896" DrawAspect="Content" ObjectID="_1592692864" r:id="rId1578"/>
              </w:object>
            </w:r>
            <w:r>
              <w:t xml:space="preserve"> </w:t>
            </w:r>
            <w:r w:rsidRPr="00EE3CFF">
              <w:sym w:font="Symbol" w:char="F0DB"/>
            </w:r>
            <w:r>
              <w:t xml:space="preserve">  a</w:t>
            </w:r>
            <w:r>
              <w:rPr>
                <w:vertAlign w:val="superscript"/>
              </w:rPr>
              <w:t>2</w:t>
            </w:r>
            <w:r>
              <w:t xml:space="preserve"> = b</w:t>
            </w:r>
            <w:r>
              <w:rPr>
                <w:vertAlign w:val="superscript"/>
              </w:rPr>
              <w:t>2</w:t>
            </w:r>
            <w:r>
              <w:t xml:space="preserve"> = c</w:t>
            </w:r>
            <w:r>
              <w:rPr>
                <w:vertAlign w:val="superscript"/>
              </w:rPr>
              <w:t>2</w:t>
            </w:r>
            <w:r>
              <w:t xml:space="preserve"> = </w:t>
            </w:r>
            <w:r w:rsidRPr="00D72A32">
              <w:rPr>
                <w:position w:val="-24"/>
              </w:rPr>
              <w:object w:dxaOrig="220" w:dyaOrig="620">
                <v:shape id="_x0000_i1897" type="#_x0000_t75" style="width:11.25pt;height:30.75pt" o:ole="">
                  <v:imagedata r:id="rId1579" o:title=""/>
                </v:shape>
                <o:OLEObject Type="Embed" ProgID="Equation.DSMT4" ShapeID="_x0000_i1897" DrawAspect="Content" ObjectID="_1592692865" r:id="rId1580"/>
              </w:object>
            </w:r>
          </w:p>
          <w:p w:rsidR="009A2FED" w:rsidRDefault="009A2FED" w:rsidP="001E40D0">
            <w:pPr>
              <w:numPr>
                <w:ilvl w:val="0"/>
                <w:numId w:val="48"/>
              </w:numPr>
              <w:jc w:val="both"/>
            </w:pPr>
            <w:r>
              <w:t>a = b = c =</w:t>
            </w:r>
            <w:r w:rsidRPr="00D72A32">
              <w:rPr>
                <w:position w:val="-24"/>
              </w:rPr>
              <w:object w:dxaOrig="400" w:dyaOrig="680">
                <v:shape id="_x0000_i1898" type="#_x0000_t75" style="width:20.25pt;height:34.5pt" o:ole="">
                  <v:imagedata r:id="rId1581" o:title=""/>
                </v:shape>
                <o:OLEObject Type="Embed" ProgID="Equation.DSMT4" ShapeID="_x0000_i1898" DrawAspect="Content" ObjectID="_1592692866" r:id="rId1582"/>
              </w:object>
            </w:r>
          </w:p>
          <w:p w:rsidR="009A2FED" w:rsidRDefault="009A2FED" w:rsidP="009A2FED">
            <w:pPr>
              <w:jc w:val="both"/>
              <w:rPr>
                <w:u w:val="single"/>
              </w:rPr>
            </w:pPr>
            <w:r>
              <w:rPr>
                <w:u w:val="single"/>
              </w:rPr>
              <w:t>Cách 2:</w:t>
            </w:r>
          </w:p>
          <w:p w:rsidR="009A2FED" w:rsidRDefault="009A2FED" w:rsidP="009A2FED">
            <w:pPr>
              <w:jc w:val="both"/>
            </w:pPr>
            <w:r>
              <w:tab/>
              <w:t xml:space="preserve">Áp dụng bất đẳng thức Co-si cho các số dương </w:t>
            </w:r>
            <w:r w:rsidRPr="00EF6810">
              <w:rPr>
                <w:position w:val="-24"/>
              </w:rPr>
              <w:object w:dxaOrig="340" w:dyaOrig="620">
                <v:shape id="_x0000_i1899" type="#_x0000_t75" style="width:16.5pt;height:30.75pt" o:ole="">
                  <v:imagedata r:id="rId1583" o:title=""/>
                </v:shape>
                <o:OLEObject Type="Embed" ProgID="Equation.DSMT4" ShapeID="_x0000_i1899" DrawAspect="Content" ObjectID="_1592692867" r:id="rId1584"/>
              </w:object>
            </w:r>
            <w:r>
              <w:t xml:space="preserve">; </w:t>
            </w:r>
            <w:r w:rsidRPr="00EF6810">
              <w:rPr>
                <w:position w:val="-24"/>
              </w:rPr>
              <w:object w:dxaOrig="340" w:dyaOrig="620">
                <v:shape id="_x0000_i1900" type="#_x0000_t75" style="width:16.5pt;height:30.75pt" o:ole="">
                  <v:imagedata r:id="rId1585" o:title=""/>
                </v:shape>
                <o:OLEObject Type="Embed" ProgID="Equation.DSMT4" ShapeID="_x0000_i1900" DrawAspect="Content" ObjectID="_1592692868" r:id="rId1586"/>
              </w:object>
            </w:r>
            <w:r>
              <w:t>;</w:t>
            </w:r>
            <w:r w:rsidRPr="00EF6810">
              <w:rPr>
                <w:position w:val="-24"/>
              </w:rPr>
              <w:object w:dxaOrig="360" w:dyaOrig="620">
                <v:shape id="_x0000_i1901" type="#_x0000_t75" style="width:18pt;height:30.75pt" o:ole="">
                  <v:imagedata r:id="rId1587" o:title=""/>
                </v:shape>
                <o:OLEObject Type="Embed" ProgID="Equation.DSMT4" ShapeID="_x0000_i1901" DrawAspect="Content" ObjectID="_1592692869" r:id="rId1588"/>
              </w:object>
            </w:r>
            <w:r>
              <w:t xml:space="preserve"> ta có:</w:t>
            </w:r>
          </w:p>
          <w:p w:rsidR="009A2FED" w:rsidRDefault="009A2FED" w:rsidP="009A2FED">
            <w:pPr>
              <w:jc w:val="both"/>
            </w:pPr>
            <w:r>
              <w:t xml:space="preserve">P = </w:t>
            </w:r>
            <w:r w:rsidRPr="00E64B36">
              <w:rPr>
                <w:position w:val="-24"/>
              </w:rPr>
              <w:object w:dxaOrig="1400" w:dyaOrig="620">
                <v:shape id="_x0000_i1902" type="#_x0000_t75" style="width:81pt;height:29.25pt" o:ole="">
                  <v:imagedata r:id="rId1520" o:title=""/>
                </v:shape>
                <o:OLEObject Type="Embed" ProgID="Equation.DSMT4" ShapeID="_x0000_i1902" DrawAspect="Content" ObjectID="_1592692870" r:id="rId1589"/>
              </w:object>
            </w:r>
            <w:r w:rsidRPr="00726DB4">
              <w:t>≥</w:t>
            </w:r>
            <w:r>
              <w:t xml:space="preserve"> </w:t>
            </w:r>
            <w:r w:rsidRPr="003E4DC7">
              <w:rPr>
                <w:position w:val="-8"/>
              </w:rPr>
              <w:object w:dxaOrig="720" w:dyaOrig="360">
                <v:shape id="_x0000_i1903" type="#_x0000_t75" style="width:36pt;height:18pt" o:ole="">
                  <v:imagedata r:id="rId1590" o:title=""/>
                </v:shape>
                <o:OLEObject Type="Embed" ProgID="Equation.DSMT4" ShapeID="_x0000_i1903" DrawAspect="Content" ObjectID="_1592692871" r:id="rId1591"/>
              </w:object>
            </w:r>
          </w:p>
          <w:p w:rsidR="009A2FED" w:rsidRDefault="009A2FED" w:rsidP="009A2FED">
            <w:pPr>
              <w:jc w:val="both"/>
            </w:pPr>
            <w:r>
              <w:t xml:space="preserve">Không mất tính tổng quát, giả sử a </w:t>
            </w:r>
            <w:r w:rsidRPr="00726DB4">
              <w:t>≥</w:t>
            </w:r>
            <w:r>
              <w:t xml:space="preserve"> b </w:t>
            </w:r>
            <w:r w:rsidRPr="00726DB4">
              <w:t>≥</w:t>
            </w:r>
            <w:r>
              <w:t xml:space="preserve"> c &gt; 0 và a</w:t>
            </w:r>
            <w:r>
              <w:rPr>
                <w:vertAlign w:val="superscript"/>
              </w:rPr>
              <w:t>2</w:t>
            </w:r>
            <w:r>
              <w:t xml:space="preserve"> + b</w:t>
            </w:r>
            <w:r>
              <w:rPr>
                <w:vertAlign w:val="superscript"/>
              </w:rPr>
              <w:t>2</w:t>
            </w:r>
            <w:r>
              <w:t xml:space="preserve"> + c</w:t>
            </w:r>
            <w:r>
              <w:rPr>
                <w:vertAlign w:val="superscript"/>
              </w:rPr>
              <w:t>2</w:t>
            </w:r>
            <w:r>
              <w:t xml:space="preserve"> = 1 (đề bài cho)</w:t>
            </w:r>
          </w:p>
          <w:p w:rsidR="009A2FED" w:rsidRDefault="009A2FED" w:rsidP="009A2FED">
            <w:pPr>
              <w:jc w:val="both"/>
            </w:pPr>
            <w:r w:rsidRPr="00E72A94">
              <w:sym w:font="Symbol" w:char="F0DE"/>
            </w:r>
            <w:r>
              <w:t xml:space="preserve"> </w:t>
            </w:r>
            <w:r w:rsidRPr="003E4DC7">
              <w:rPr>
                <w:position w:val="-8"/>
              </w:rPr>
              <w:object w:dxaOrig="720" w:dyaOrig="360">
                <v:shape id="_x0000_i1904" type="#_x0000_t75" style="width:36pt;height:18pt" o:ole="">
                  <v:imagedata r:id="rId1590" o:title=""/>
                </v:shape>
                <o:OLEObject Type="Embed" ProgID="Equation.DSMT4" ShapeID="_x0000_i1904" DrawAspect="Content" ObjectID="_1592692872" r:id="rId1592"/>
              </w:object>
            </w:r>
            <w:r>
              <w:t xml:space="preserve"> </w:t>
            </w:r>
            <w:r w:rsidRPr="00726DB4">
              <w:t>≥</w:t>
            </w:r>
            <w:r>
              <w:t xml:space="preserve"> 3c </w:t>
            </w:r>
            <w:r w:rsidRPr="00E72A94">
              <w:sym w:font="Symbol" w:char="F0DE"/>
            </w:r>
            <w:r>
              <w:t xml:space="preserve"> P </w:t>
            </w:r>
            <w:r w:rsidRPr="00726DB4">
              <w:t>≥</w:t>
            </w:r>
            <w:r>
              <w:t xml:space="preserve"> 3c</w:t>
            </w:r>
          </w:p>
          <w:p w:rsidR="009A2FED" w:rsidRDefault="009A2FED" w:rsidP="009A2FED">
            <w:pPr>
              <w:jc w:val="both"/>
            </w:pPr>
            <w:r>
              <w:t xml:space="preserve">Dấu đẳng thức xảy ra khi và chỉ khi </w:t>
            </w:r>
            <w:r w:rsidRPr="00E64B36">
              <w:rPr>
                <w:position w:val="-24"/>
              </w:rPr>
              <w:object w:dxaOrig="1440" w:dyaOrig="620">
                <v:shape id="_x0000_i1905" type="#_x0000_t75" style="width:72.75pt;height:26.25pt" o:ole="">
                  <v:imagedata r:id="rId1593" o:title=""/>
                </v:shape>
                <o:OLEObject Type="Embed" ProgID="Equation.DSMT4" ShapeID="_x0000_i1905" DrawAspect="Content" ObjectID="_1592692873" r:id="rId1594"/>
              </w:object>
            </w:r>
            <w:r>
              <w:t xml:space="preserve"> </w:t>
            </w:r>
            <w:r w:rsidRPr="00EE3CFF">
              <w:sym w:font="Symbol" w:char="F0DB"/>
            </w:r>
            <w:r>
              <w:t xml:space="preserve"> a = b = c = </w:t>
            </w:r>
            <w:r w:rsidRPr="00D72A32">
              <w:rPr>
                <w:position w:val="-24"/>
              </w:rPr>
              <w:object w:dxaOrig="400" w:dyaOrig="680">
                <v:shape id="_x0000_i1906" type="#_x0000_t75" style="width:20.25pt;height:34.5pt" o:ole="">
                  <v:imagedata r:id="rId1581" o:title=""/>
                </v:shape>
                <o:OLEObject Type="Embed" ProgID="Equation.DSMT4" ShapeID="_x0000_i1906" DrawAspect="Content" ObjectID="_1592692874" r:id="rId1595"/>
              </w:object>
            </w:r>
          </w:p>
          <w:p w:rsidR="009A2FED" w:rsidRDefault="009A2FED" w:rsidP="009A2FED">
            <w:pPr>
              <w:jc w:val="both"/>
            </w:pPr>
            <w:r>
              <w:t>Vậy giá trị nhỏ nhất của P là 3.</w:t>
            </w:r>
            <w:r w:rsidRPr="00273C47">
              <w:t xml:space="preserve"> </w:t>
            </w:r>
            <w:r w:rsidRPr="00D72A32">
              <w:rPr>
                <w:position w:val="-24"/>
              </w:rPr>
              <w:object w:dxaOrig="400" w:dyaOrig="680">
                <v:shape id="_x0000_i1907" type="#_x0000_t75" style="width:20.25pt;height:34.5pt" o:ole="">
                  <v:imagedata r:id="rId1581" o:title=""/>
                </v:shape>
                <o:OLEObject Type="Embed" ProgID="Equation.DSMT4" ShapeID="_x0000_i1907" DrawAspect="Content" ObjectID="_1592692875" r:id="rId1596"/>
              </w:object>
            </w:r>
            <w:r>
              <w:t xml:space="preserve"> =   </w:t>
            </w:r>
            <w:r w:rsidRPr="00E04CD2">
              <w:rPr>
                <w:position w:val="-8"/>
              </w:rPr>
              <w:object w:dxaOrig="360" w:dyaOrig="360">
                <v:shape id="_x0000_i1908" type="#_x0000_t75" style="width:18pt;height:18pt" o:ole="">
                  <v:imagedata r:id="rId1570" o:title=""/>
                </v:shape>
                <o:OLEObject Type="Embed" ProgID="Equation.DSMT4" ShapeID="_x0000_i1908" DrawAspect="Content" ObjectID="_1592692876" r:id="rId1597"/>
              </w:object>
            </w:r>
            <w:r>
              <w:t xml:space="preserve"> khi  a = b = c = </w:t>
            </w:r>
            <w:r w:rsidRPr="00D72A32">
              <w:rPr>
                <w:position w:val="-24"/>
              </w:rPr>
              <w:object w:dxaOrig="400" w:dyaOrig="680">
                <v:shape id="_x0000_i1909" type="#_x0000_t75" style="width:20.25pt;height:34.5pt" o:ole="">
                  <v:imagedata r:id="rId1581" o:title=""/>
                </v:shape>
                <o:OLEObject Type="Embed" ProgID="Equation.DSMT4" ShapeID="_x0000_i1909" DrawAspect="Content" ObjectID="_1592692877" r:id="rId1598"/>
              </w:object>
            </w:r>
          </w:p>
          <w:p w:rsidR="009A2FED" w:rsidRDefault="009A2FED" w:rsidP="009A2FED"/>
          <w:p w:rsidR="009A2FED" w:rsidRDefault="009A2FED"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1924</w:t>
            </w:r>
          </w:p>
          <w:p w:rsidR="009A2FED" w:rsidRPr="00B57C75" w:rsidRDefault="009A2FED" w:rsidP="009A2FED">
            <w:pPr>
              <w:rPr>
                <w:b/>
              </w:rPr>
            </w:pPr>
            <w:r w:rsidRPr="00B57C75">
              <w:rPr>
                <w:b/>
              </w:rPr>
              <w:t>SỞ GIÁO DỤC – ĐÀO TẠO</w:t>
            </w:r>
            <w:r w:rsidRPr="00B57C75">
              <w:rPr>
                <w:b/>
              </w:rPr>
              <w:tab/>
              <w:t>KỲ THI TUYỂN SINH VÀO LỚP 10 THPT</w:t>
            </w:r>
          </w:p>
          <w:p w:rsidR="009A2FED" w:rsidRPr="00B57C75" w:rsidRDefault="009A2FED" w:rsidP="009A2FED">
            <w:pPr>
              <w:rPr>
                <w:b/>
              </w:rPr>
            </w:pPr>
            <w:r w:rsidRPr="00B57C75">
              <w:rPr>
                <w:b/>
              </w:rPr>
              <w:t xml:space="preserve">         </w:t>
            </w:r>
            <w:r>
              <w:rPr>
                <w:b/>
              </w:rPr>
              <w:t xml:space="preserve">   </w:t>
            </w:r>
            <w:r w:rsidRPr="00B57C75">
              <w:rPr>
                <w:b/>
              </w:rPr>
              <w:t>BÌNH ĐỊNH</w:t>
            </w:r>
            <w:r w:rsidRPr="00B57C75">
              <w:rPr>
                <w:b/>
              </w:rPr>
              <w:tab/>
            </w:r>
            <w:r w:rsidRPr="00B57C75">
              <w:rPr>
                <w:b/>
              </w:rPr>
              <w:tab/>
            </w:r>
            <w:r w:rsidRPr="00B57C75">
              <w:rPr>
                <w:b/>
              </w:rPr>
              <w:tab/>
            </w:r>
            <w:r w:rsidRPr="00B57C75">
              <w:rPr>
                <w:b/>
              </w:rPr>
              <w:tab/>
            </w:r>
            <w:r>
              <w:rPr>
                <w:b/>
              </w:rPr>
              <w:t xml:space="preserve">      Năm học  2007 - 2008</w:t>
            </w:r>
          </w:p>
          <w:p w:rsidR="009A2FED" w:rsidRPr="00B57C75" w:rsidRDefault="009A2FED" w:rsidP="009A2FED">
            <w:pPr>
              <w:rPr>
                <w:b/>
              </w:rPr>
            </w:pPr>
            <w:r w:rsidRPr="00B57C75">
              <w:rPr>
                <w:b/>
              </w:rPr>
              <w:t xml:space="preserve">        </w:t>
            </w:r>
            <w:r>
              <w:rPr>
                <w:b/>
              </w:rPr>
              <w:t xml:space="preserve">   </w:t>
            </w:r>
            <w:r w:rsidRPr="00B57C75">
              <w:rPr>
                <w:b/>
                <w:u w:val="single"/>
              </w:rPr>
              <w:t>Đề chính thức</w:t>
            </w:r>
            <w:r w:rsidRPr="00B57C75">
              <w:rPr>
                <w:b/>
              </w:rPr>
              <w:t xml:space="preserve">  </w:t>
            </w:r>
            <w:r w:rsidRPr="00B57C75">
              <w:rPr>
                <w:b/>
              </w:rPr>
              <w:tab/>
            </w:r>
            <w:r w:rsidRPr="00B57C75">
              <w:rPr>
                <w:b/>
              </w:rPr>
              <w:tab/>
            </w:r>
            <w:r w:rsidRPr="00B57C75">
              <w:t>Môn:</w:t>
            </w:r>
            <w:r w:rsidRPr="00B57C75">
              <w:rPr>
                <w:b/>
              </w:rPr>
              <w:t xml:space="preserve"> TOÁN</w:t>
            </w:r>
          </w:p>
          <w:p w:rsidR="009A2FED" w:rsidRPr="00B57C75" w:rsidRDefault="009A2FED" w:rsidP="009A2FED">
            <w:pPr>
              <w:rPr>
                <w:b/>
              </w:rPr>
            </w:pPr>
            <w:r w:rsidRPr="00B57C75">
              <w:rPr>
                <w:b/>
              </w:rPr>
              <w:tab/>
            </w:r>
            <w:r w:rsidRPr="00B57C75">
              <w:rPr>
                <w:b/>
              </w:rPr>
              <w:tab/>
            </w:r>
            <w:r w:rsidRPr="00B57C75">
              <w:rPr>
                <w:b/>
              </w:rPr>
              <w:tab/>
            </w:r>
            <w:r w:rsidRPr="00B57C75">
              <w:rPr>
                <w:b/>
              </w:rPr>
              <w:tab/>
            </w:r>
            <w:r w:rsidRPr="00B57C75">
              <w:rPr>
                <w:b/>
              </w:rPr>
              <w:tab/>
            </w:r>
            <w:r w:rsidRPr="00B57C75">
              <w:t>Thời gian làm bài:</w:t>
            </w:r>
            <w:r w:rsidRPr="00B57C75">
              <w:rPr>
                <w:b/>
              </w:rPr>
              <w:t xml:space="preserve"> 120 phút</w:t>
            </w:r>
          </w:p>
          <w:p w:rsidR="009A2FED" w:rsidRPr="00B57C75" w:rsidRDefault="009A2FED" w:rsidP="009A2FED">
            <w:pPr>
              <w:rPr>
                <w:b/>
              </w:rPr>
            </w:pPr>
            <w:r w:rsidRPr="00B57C75">
              <w:rPr>
                <w:b/>
              </w:rPr>
              <w:tab/>
            </w:r>
            <w:r w:rsidRPr="00B57C75">
              <w:rPr>
                <w:b/>
              </w:rPr>
              <w:tab/>
            </w:r>
            <w:r w:rsidRPr="00B57C75">
              <w:rPr>
                <w:b/>
              </w:rPr>
              <w:tab/>
            </w:r>
            <w:r w:rsidRPr="00B57C75">
              <w:rPr>
                <w:b/>
              </w:rPr>
              <w:tab/>
            </w:r>
            <w:r w:rsidRPr="00B57C75">
              <w:rPr>
                <w:b/>
              </w:rPr>
              <w:tab/>
            </w:r>
            <w:r w:rsidRPr="00B57C75">
              <w:t>Ngày thi:</w:t>
            </w:r>
            <w:r>
              <w:rPr>
                <w:b/>
              </w:rPr>
              <w:t xml:space="preserve"> 25/07/2007</w:t>
            </w:r>
          </w:p>
          <w:p w:rsidR="009A2FED" w:rsidRDefault="009A2FED" w:rsidP="009A2FED">
            <w:r>
              <w:tab/>
              <w:t>-------------------------------------------------------------------------------------------------------------</w:t>
            </w:r>
          </w:p>
          <w:p w:rsidR="009A2FED" w:rsidRDefault="009A2FED" w:rsidP="009A2FED"/>
          <w:p w:rsidR="009A2FED" w:rsidRDefault="009A2FED" w:rsidP="009A2FED">
            <w:pPr>
              <w:tabs>
                <w:tab w:val="left" w:pos="5622"/>
              </w:tabs>
              <w:rPr>
                <w:b/>
                <w:u w:val="single"/>
              </w:rPr>
            </w:pPr>
          </w:p>
          <w:p w:rsidR="009A2FED" w:rsidRDefault="009A2FED" w:rsidP="009A2FED">
            <w:pPr>
              <w:tabs>
                <w:tab w:val="left" w:pos="5622"/>
              </w:tabs>
            </w:pPr>
            <w:r w:rsidRPr="00E64B36">
              <w:rPr>
                <w:b/>
                <w:u w:val="single"/>
              </w:rPr>
              <w:t>Câu 1:</w:t>
            </w:r>
            <w:r>
              <w:t xml:space="preserve"> (2 điểm) </w:t>
            </w:r>
          </w:p>
          <w:p w:rsidR="009A2FED" w:rsidRDefault="009A2FED" w:rsidP="009A2FED">
            <w:pPr>
              <w:tabs>
                <w:tab w:val="left" w:pos="5622"/>
              </w:tabs>
            </w:pPr>
            <w:r>
              <w:t xml:space="preserve">a/ Rút gọn biểu thức A = </w:t>
            </w:r>
            <w:r w:rsidRPr="00E64B36">
              <w:rPr>
                <w:position w:val="-28"/>
              </w:rPr>
              <w:object w:dxaOrig="780" w:dyaOrig="720">
                <v:shape id="_x0000_i1910" type="#_x0000_t75" style="width:39pt;height:36pt" o:ole="">
                  <v:imagedata r:id="rId1599" o:title=""/>
                </v:shape>
                <o:OLEObject Type="Embed" ProgID="Equation.DSMT4" ShapeID="_x0000_i1910" DrawAspect="Content" ObjectID="_1592692878" r:id="rId1600"/>
              </w:object>
            </w:r>
            <w:r>
              <w:tab/>
            </w:r>
          </w:p>
          <w:p w:rsidR="009A2FED" w:rsidRDefault="009A2FED" w:rsidP="009A2FED">
            <w:pPr>
              <w:tabs>
                <w:tab w:val="left" w:pos="5622"/>
              </w:tabs>
            </w:pPr>
            <w:r>
              <w:t xml:space="preserve">b/ Chứng minh đẳng thức: </w:t>
            </w:r>
            <w:r w:rsidRPr="00E64B36">
              <w:rPr>
                <w:position w:val="-28"/>
              </w:rPr>
              <w:object w:dxaOrig="3280" w:dyaOrig="720">
                <v:shape id="_x0000_i1911" type="#_x0000_t75" style="width:164.25pt;height:36pt" o:ole="">
                  <v:imagedata r:id="rId1601" o:title=""/>
                </v:shape>
                <o:OLEObject Type="Embed" ProgID="Equation.DSMT4" ShapeID="_x0000_i1911" DrawAspect="Content" ObjectID="_1592692879" r:id="rId1602"/>
              </w:object>
            </w:r>
            <w:r>
              <w:t xml:space="preserve"> với a </w:t>
            </w:r>
            <w:r w:rsidRPr="003D3779">
              <w:rPr>
                <w:position w:val="-8"/>
              </w:rPr>
              <w:object w:dxaOrig="240" w:dyaOrig="279">
                <v:shape id="_x0000_i1912" type="#_x0000_t75" style="width:12pt;height:14.25pt" o:ole="">
                  <v:imagedata r:id="rId1603" o:title=""/>
                </v:shape>
                <o:OLEObject Type="Embed" ProgID="Equation.DSMT4" ShapeID="_x0000_i1912" DrawAspect="Content" ObjectID="_1592692880" r:id="rId1604"/>
              </w:object>
            </w:r>
            <w:r>
              <w:t xml:space="preserve"> 0; a </w:t>
            </w:r>
            <w:r w:rsidRPr="003D3779">
              <w:rPr>
                <w:position w:val="-8"/>
              </w:rPr>
              <w:object w:dxaOrig="240" w:dyaOrig="279">
                <v:shape id="_x0000_i1913" type="#_x0000_t75" style="width:12pt;height:14.25pt" o:ole="">
                  <v:imagedata r:id="rId1603" o:title=""/>
                </v:shape>
                <o:OLEObject Type="Embed" ProgID="Equation.DSMT4" ShapeID="_x0000_i1913" DrawAspect="Content" ObjectID="_1592692881" r:id="rId1605"/>
              </w:object>
            </w:r>
            <w:r>
              <w:t xml:space="preserve"> 0 và a </w:t>
            </w:r>
            <w:r w:rsidRPr="003D3779">
              <w:rPr>
                <w:position w:val="-4"/>
              </w:rPr>
              <w:object w:dxaOrig="240" w:dyaOrig="200">
                <v:shape id="_x0000_i1914" type="#_x0000_t75" style="width:12pt;height:9.75pt" o:ole="">
                  <v:imagedata r:id="rId1606" o:title=""/>
                </v:shape>
                <o:OLEObject Type="Embed" ProgID="Equation.DSMT4" ShapeID="_x0000_i1914" DrawAspect="Content" ObjectID="_1592692882" r:id="rId1607"/>
              </w:object>
            </w:r>
            <w:r>
              <w:t>b</w:t>
            </w:r>
          </w:p>
          <w:p w:rsidR="009A2FED" w:rsidRDefault="009A2FED" w:rsidP="009A2FED">
            <w:pPr>
              <w:tabs>
                <w:tab w:val="left" w:pos="5622"/>
              </w:tabs>
              <w:rPr>
                <w:b/>
                <w:u w:val="single"/>
              </w:rPr>
            </w:pPr>
          </w:p>
          <w:p w:rsidR="009A2FED" w:rsidRDefault="009A2FED" w:rsidP="009A2FED">
            <w:pPr>
              <w:tabs>
                <w:tab w:val="left" w:pos="5622"/>
              </w:tabs>
            </w:pPr>
            <w:r w:rsidRPr="00E64B36">
              <w:rPr>
                <w:b/>
                <w:u w:val="single"/>
              </w:rPr>
              <w:t>Câu 2:</w:t>
            </w:r>
            <w:r>
              <w:t xml:space="preserve"> (1,5 điểm) </w:t>
            </w:r>
          </w:p>
          <w:p w:rsidR="009A2FED" w:rsidRPr="003D3779" w:rsidRDefault="009A2FED" w:rsidP="009A2FED">
            <w:pPr>
              <w:tabs>
                <w:tab w:val="left" w:pos="5622"/>
              </w:tabs>
            </w:pPr>
            <w:r>
              <w:t xml:space="preserve">            Giải phương trình:  x</w:t>
            </w:r>
            <w:r>
              <w:rPr>
                <w:vertAlign w:val="superscript"/>
              </w:rPr>
              <w:t>2</w:t>
            </w:r>
            <w:r>
              <w:t xml:space="preserve"> + 3x – 108 = 0</w:t>
            </w:r>
          </w:p>
          <w:p w:rsidR="009A2FED" w:rsidRDefault="009A2FED" w:rsidP="009A2FED">
            <w:pPr>
              <w:jc w:val="both"/>
              <w:rPr>
                <w:b/>
                <w:u w:val="single"/>
              </w:rPr>
            </w:pPr>
          </w:p>
          <w:p w:rsidR="009A2FED" w:rsidRDefault="009A2FED" w:rsidP="009A2FED">
            <w:pPr>
              <w:jc w:val="both"/>
            </w:pPr>
            <w:r w:rsidRPr="00E64B36">
              <w:rPr>
                <w:b/>
                <w:u w:val="single"/>
              </w:rPr>
              <w:t>Câu 3:</w:t>
            </w:r>
            <w:r>
              <w:t xml:space="preserve"> (2 điểm) </w:t>
            </w:r>
          </w:p>
          <w:p w:rsidR="009A2FED" w:rsidRDefault="009A2FED" w:rsidP="009A2FED">
            <w:pPr>
              <w:ind w:firstLine="720"/>
              <w:jc w:val="both"/>
            </w:pPr>
            <w:r>
              <w:t>Một ca nô chạy trên sông, xuôi dòng 120km và ngược dòng 120km, thời gian cả đi và về hết 11 giờ. Hãy tìm vận tốc ca nô trong nước yên lặng, biết rằng vận tốc của nước chảy là 2km/h.</w:t>
            </w:r>
          </w:p>
          <w:p w:rsidR="009A2FED" w:rsidRDefault="009A2FED" w:rsidP="009A2FED">
            <w:pPr>
              <w:jc w:val="both"/>
              <w:rPr>
                <w:b/>
                <w:u w:val="single"/>
              </w:rPr>
            </w:pPr>
          </w:p>
          <w:p w:rsidR="009A2FED" w:rsidRDefault="009A2FED" w:rsidP="009A2FED">
            <w:pPr>
              <w:jc w:val="both"/>
            </w:pPr>
            <w:r w:rsidRPr="00E64B36">
              <w:rPr>
                <w:b/>
                <w:u w:val="single"/>
              </w:rPr>
              <w:t>Câu 4:</w:t>
            </w:r>
            <w:r>
              <w:t xml:space="preserve"> (3,5 điểm) </w:t>
            </w:r>
          </w:p>
          <w:p w:rsidR="009A2FED" w:rsidRDefault="009A2FED" w:rsidP="009A2FED">
            <w:pPr>
              <w:ind w:firstLine="720"/>
              <w:jc w:val="both"/>
            </w:pPr>
            <w:r>
              <w:t>Cho tam giác đều ABC có đường cao AH, M là điểm bất kỳ trên cạnh BC (M không trùng với B và C). Gọi P, Q theo thứ tự là chân các đường vuông góc kẽ tử M đến AB và AC, O là trung điểm của AM. Chứng minh rằng:</w:t>
            </w:r>
          </w:p>
          <w:p w:rsidR="009A2FED" w:rsidRDefault="009A2FED" w:rsidP="009A2FED">
            <w:pPr>
              <w:jc w:val="both"/>
            </w:pPr>
            <w:r>
              <w:t>a/ Các điểm A, P, M, H, Q cùng nằm trên một đường tròn.</w:t>
            </w:r>
          </w:p>
          <w:p w:rsidR="009A2FED" w:rsidRDefault="009A2FED" w:rsidP="009A2FED">
            <w:pPr>
              <w:jc w:val="both"/>
            </w:pPr>
            <w:r>
              <w:t>b/ Tứ giác OPHQ là hình gì?</w:t>
            </w:r>
          </w:p>
          <w:p w:rsidR="009A2FED" w:rsidRDefault="009A2FED" w:rsidP="009A2FED">
            <w:pPr>
              <w:jc w:val="both"/>
            </w:pPr>
            <w:r>
              <w:t>c/ Xác định vị trí của M trên cạnh BC để đoạn PQ có độ dài nhỏ nhất.</w:t>
            </w:r>
          </w:p>
          <w:p w:rsidR="009A2FED" w:rsidRDefault="009A2FED" w:rsidP="009A2FED">
            <w:pPr>
              <w:jc w:val="both"/>
              <w:rPr>
                <w:b/>
                <w:u w:val="single"/>
              </w:rPr>
            </w:pPr>
          </w:p>
          <w:p w:rsidR="009A2FED" w:rsidRDefault="009A2FED" w:rsidP="009A2FED">
            <w:pPr>
              <w:jc w:val="both"/>
            </w:pPr>
            <w:r w:rsidRPr="00E64B36">
              <w:rPr>
                <w:b/>
                <w:u w:val="single"/>
              </w:rPr>
              <w:t>Câu 5:</w:t>
            </w:r>
            <w:r>
              <w:t xml:space="preserve"> (1 điểm) </w:t>
            </w:r>
          </w:p>
          <w:p w:rsidR="009A2FED" w:rsidRDefault="009A2FED" w:rsidP="009A2FED">
            <w:pPr>
              <w:ind w:firstLine="720"/>
              <w:jc w:val="both"/>
            </w:pPr>
            <w:r>
              <w:t xml:space="preserve">Cho a, b là các số dương. Chứng minh rằng: </w:t>
            </w:r>
            <w:r w:rsidRPr="00147DD6">
              <w:rPr>
                <w:position w:val="-10"/>
              </w:rPr>
              <w:object w:dxaOrig="180" w:dyaOrig="340">
                <v:shape id="_x0000_i1915" type="#_x0000_t75" style="width:9pt;height:16.5pt" o:ole="">
                  <v:imagedata r:id="rId1608" o:title=""/>
                </v:shape>
                <o:OLEObject Type="Embed" ProgID="Equation.3" ShapeID="_x0000_i1915" DrawAspect="Content" ObjectID="_1592692883" r:id="rId1609"/>
              </w:object>
            </w:r>
            <w:r w:rsidRPr="000176B2">
              <w:rPr>
                <w:position w:val="-10"/>
              </w:rPr>
              <w:object w:dxaOrig="180" w:dyaOrig="340">
                <v:shape id="_x0000_i1916" type="#_x0000_t75" style="width:9pt;height:16.5pt" o:ole="">
                  <v:imagedata r:id="rId1608" o:title=""/>
                </v:shape>
                <o:OLEObject Type="Embed" ProgID="Equation.3" ShapeID="_x0000_i1916" DrawAspect="Content" ObjectID="_1592692884" r:id="rId1610"/>
              </w:object>
            </w:r>
            <w:r w:rsidRPr="00E910EF">
              <w:rPr>
                <w:position w:val="-24"/>
                <w:lang w:val="pt-BR"/>
              </w:rPr>
              <w:object w:dxaOrig="1120" w:dyaOrig="680">
                <v:shape id="_x0000_i1917" type="#_x0000_t75" style="width:56.25pt;height:33.75pt" o:ole="">
                  <v:imagedata r:id="rId1611" o:title=""/>
                </v:shape>
                <o:OLEObject Type="Embed" ProgID="Equation.3" ShapeID="_x0000_i1917" DrawAspect="Content" ObjectID="_1592692885" r:id="rId1612"/>
              </w:object>
            </w:r>
            <w:r w:rsidRPr="00E910EF">
              <w:rPr>
                <w:lang w:val="pt-BR"/>
              </w:rPr>
              <w:t xml:space="preserve">   +  </w:t>
            </w:r>
            <w:r w:rsidRPr="00E910EF">
              <w:rPr>
                <w:position w:val="-24"/>
                <w:lang w:val="pt-BR"/>
              </w:rPr>
              <w:object w:dxaOrig="1120" w:dyaOrig="680">
                <v:shape id="_x0000_i1918" type="#_x0000_t75" style="width:56.25pt;height:33.75pt" o:ole="">
                  <v:imagedata r:id="rId1613" o:title=""/>
                </v:shape>
                <o:OLEObject Type="Embed" ProgID="Equation.3" ShapeID="_x0000_i1918" DrawAspect="Content" ObjectID="_1592692886" r:id="rId1614"/>
              </w:object>
            </w:r>
            <w:r>
              <w:rPr>
                <w:lang w:val="pt-BR"/>
              </w:rPr>
              <w:t xml:space="preserve">     </w:t>
            </w:r>
            <w:r w:rsidRPr="00DD07BD">
              <w:rPr>
                <w:position w:val="-4"/>
                <w:lang w:val="pt-BR"/>
              </w:rPr>
              <w:object w:dxaOrig="200" w:dyaOrig="240">
                <v:shape id="_x0000_i1919" type="#_x0000_t75" style="width:9.75pt;height:12pt" o:ole="">
                  <v:imagedata r:id="rId1615" o:title=""/>
                </v:shape>
                <o:OLEObject Type="Embed" ProgID="Equation.3" ShapeID="_x0000_i1919" DrawAspect="Content" ObjectID="_1592692887" r:id="rId1616"/>
              </w:object>
            </w:r>
            <w:r>
              <w:rPr>
                <w:lang w:val="pt-BR"/>
              </w:rPr>
              <w:t xml:space="preserve">  </w:t>
            </w:r>
            <w:r w:rsidRPr="00E910EF">
              <w:rPr>
                <w:lang w:val="pt-BR"/>
              </w:rPr>
              <w:t xml:space="preserve">    </w:t>
            </w:r>
            <w:r w:rsidRPr="00E910EF">
              <w:rPr>
                <w:position w:val="-24"/>
                <w:lang w:val="pt-BR"/>
              </w:rPr>
              <w:object w:dxaOrig="580" w:dyaOrig="620">
                <v:shape id="_x0000_i1920" type="#_x0000_t75" style="width:29.25pt;height:30.75pt" o:ole="">
                  <v:imagedata r:id="rId1617" o:title=""/>
                </v:shape>
                <o:OLEObject Type="Embed" ProgID="Equation.3" ShapeID="_x0000_i1920" DrawAspect="Content" ObjectID="_1592692888" r:id="rId1618"/>
              </w:object>
            </w:r>
          </w:p>
          <w:p w:rsidR="009A2FED" w:rsidRDefault="009A2FED" w:rsidP="009A2FED">
            <w:pPr>
              <w:ind w:firstLine="720"/>
              <w:jc w:val="both"/>
            </w:pPr>
          </w:p>
          <w:p w:rsidR="009A2FED" w:rsidRDefault="009A2FED" w:rsidP="009A2FED">
            <w:pPr>
              <w:ind w:firstLine="720"/>
              <w:jc w:val="center"/>
            </w:pPr>
            <w:r>
              <w:t>---------------------------------------------------------------------------</w:t>
            </w:r>
          </w:p>
          <w:p w:rsidR="009A2FED" w:rsidRDefault="009A2FED" w:rsidP="009A2FED">
            <w:pPr>
              <w:jc w:val="center"/>
              <w:rPr>
                <w:b/>
                <w:sz w:val="32"/>
                <w:szCs w:val="32"/>
              </w:rPr>
            </w:pPr>
          </w:p>
          <w:p w:rsidR="009A2FED" w:rsidRDefault="009A2FED" w:rsidP="009A2FED">
            <w:pPr>
              <w:jc w:val="center"/>
              <w:rPr>
                <w:b/>
                <w:sz w:val="32"/>
                <w:szCs w:val="32"/>
              </w:rPr>
            </w:pPr>
          </w:p>
          <w:p w:rsidR="009A2FED" w:rsidRDefault="009A2FED" w:rsidP="009A2FED">
            <w:pPr>
              <w:jc w:val="center"/>
              <w:rPr>
                <w:b/>
                <w:sz w:val="32"/>
                <w:szCs w:val="32"/>
              </w:rPr>
            </w:pPr>
          </w:p>
          <w:p w:rsidR="009A2FED" w:rsidRDefault="009A2FED" w:rsidP="009A2FED">
            <w:pPr>
              <w:jc w:val="center"/>
              <w:rPr>
                <w:b/>
                <w:sz w:val="32"/>
                <w:szCs w:val="32"/>
              </w:rPr>
            </w:pPr>
          </w:p>
          <w:p w:rsidR="009A2FED" w:rsidRDefault="009A2FED" w:rsidP="009A2FED">
            <w:pPr>
              <w:jc w:val="center"/>
              <w:rPr>
                <w:b/>
                <w:sz w:val="32"/>
                <w:szCs w:val="32"/>
              </w:rPr>
            </w:pPr>
          </w:p>
          <w:p w:rsidR="009A2FED" w:rsidRDefault="009A2FED" w:rsidP="009A2FED">
            <w:pPr>
              <w:jc w:val="center"/>
              <w:rPr>
                <w:b/>
                <w:sz w:val="32"/>
                <w:szCs w:val="32"/>
              </w:rPr>
            </w:pPr>
          </w:p>
          <w:p w:rsidR="009A2FED" w:rsidRDefault="009A2FED" w:rsidP="009A2FED">
            <w:pPr>
              <w:jc w:val="center"/>
              <w:rPr>
                <w:b/>
                <w:sz w:val="32"/>
                <w:szCs w:val="32"/>
              </w:rPr>
            </w:pPr>
          </w:p>
          <w:p w:rsidR="009A2FED" w:rsidRDefault="009A2FED" w:rsidP="009A2FED">
            <w:pPr>
              <w:jc w:val="center"/>
              <w:rPr>
                <w:b/>
                <w:sz w:val="32"/>
                <w:szCs w:val="32"/>
              </w:rPr>
            </w:pPr>
          </w:p>
          <w:p w:rsidR="009A2FED" w:rsidRDefault="009A2FED" w:rsidP="009A2FED">
            <w:pPr>
              <w:jc w:val="center"/>
              <w:rPr>
                <w:b/>
                <w:sz w:val="32"/>
                <w:szCs w:val="32"/>
              </w:rPr>
            </w:pPr>
          </w:p>
          <w:p w:rsidR="009A2FED" w:rsidRDefault="009A2FED" w:rsidP="009A2FED">
            <w:pPr>
              <w:jc w:val="center"/>
              <w:rPr>
                <w:b/>
                <w:sz w:val="32"/>
                <w:szCs w:val="32"/>
              </w:rPr>
            </w:pPr>
          </w:p>
          <w:p w:rsidR="009A2FED" w:rsidRDefault="009A2FED" w:rsidP="009A2FED">
            <w:pPr>
              <w:jc w:val="center"/>
              <w:rPr>
                <w:b/>
                <w:sz w:val="32"/>
                <w:szCs w:val="32"/>
              </w:rPr>
            </w:pPr>
          </w:p>
          <w:p w:rsidR="009A2FED" w:rsidRDefault="009A2FED" w:rsidP="009A2FED">
            <w:pPr>
              <w:jc w:val="center"/>
              <w:rPr>
                <w:b/>
                <w:sz w:val="32"/>
                <w:szCs w:val="32"/>
              </w:rPr>
            </w:pPr>
          </w:p>
          <w:p w:rsidR="009A2FED" w:rsidRDefault="009A2FED" w:rsidP="009A2FED">
            <w:pPr>
              <w:jc w:val="center"/>
              <w:rPr>
                <w:b/>
                <w:sz w:val="32"/>
                <w:szCs w:val="32"/>
              </w:rPr>
            </w:pPr>
          </w:p>
          <w:p w:rsidR="009A2FED" w:rsidRPr="00083C73" w:rsidRDefault="009A2FED" w:rsidP="009A2FED">
            <w:pPr>
              <w:jc w:val="center"/>
              <w:rPr>
                <w:b/>
                <w:sz w:val="28"/>
              </w:rPr>
            </w:pPr>
            <w:r w:rsidRPr="00083C73">
              <w:rPr>
                <w:b/>
                <w:sz w:val="28"/>
              </w:rPr>
              <w:t>ĐÁP ÁN</w:t>
            </w:r>
          </w:p>
          <w:p w:rsidR="009A2FED" w:rsidRPr="0047216A" w:rsidRDefault="009A2FED" w:rsidP="009A2FED">
            <w:pPr>
              <w:jc w:val="center"/>
              <w:rPr>
                <w:b/>
                <w:sz w:val="28"/>
                <w:szCs w:val="32"/>
              </w:rPr>
            </w:pPr>
            <w:r w:rsidRPr="0047216A">
              <w:rPr>
                <w:b/>
                <w:sz w:val="28"/>
                <w:szCs w:val="32"/>
              </w:rPr>
              <w:t>ĐỀ THI TUYỂN SINH VÀO 10 THPT</w:t>
            </w:r>
            <w:r>
              <w:rPr>
                <w:b/>
                <w:sz w:val="28"/>
                <w:szCs w:val="32"/>
              </w:rPr>
              <w:t xml:space="preserve"> </w:t>
            </w:r>
            <w:r w:rsidRPr="0047216A">
              <w:rPr>
                <w:b/>
                <w:sz w:val="28"/>
                <w:szCs w:val="32"/>
              </w:rPr>
              <w:t xml:space="preserve">NĂM HỌC 2007 – 2008 </w:t>
            </w:r>
          </w:p>
          <w:p w:rsidR="009A2FED" w:rsidRPr="002561A1" w:rsidRDefault="009A2FED" w:rsidP="009A2FED">
            <w:pPr>
              <w:jc w:val="center"/>
              <w:rPr>
                <w:b/>
                <w:sz w:val="32"/>
                <w:szCs w:val="32"/>
                <w:u w:val="single"/>
              </w:rPr>
            </w:pPr>
          </w:p>
          <w:p w:rsidR="009A2FED" w:rsidRDefault="009A2FED" w:rsidP="009A2FED">
            <w:pPr>
              <w:tabs>
                <w:tab w:val="left" w:pos="5622"/>
              </w:tabs>
              <w:rPr>
                <w:b/>
                <w:sz w:val="32"/>
                <w:szCs w:val="32"/>
              </w:rPr>
            </w:pPr>
          </w:p>
          <w:p w:rsidR="009A2FED" w:rsidRDefault="009A2FED" w:rsidP="009A2FED">
            <w:pPr>
              <w:tabs>
                <w:tab w:val="left" w:pos="5622"/>
              </w:tabs>
            </w:pPr>
            <w:r w:rsidRPr="00E64B36">
              <w:rPr>
                <w:b/>
                <w:u w:val="single"/>
              </w:rPr>
              <w:t>Câu 1:</w:t>
            </w:r>
            <w:r>
              <w:t xml:space="preserve"> a/  A = </w:t>
            </w:r>
            <w:r w:rsidRPr="00E64B36">
              <w:rPr>
                <w:position w:val="-28"/>
              </w:rPr>
              <w:object w:dxaOrig="2799" w:dyaOrig="720">
                <v:shape id="_x0000_i1921" type="#_x0000_t75" style="width:140.25pt;height:36pt" o:ole="">
                  <v:imagedata r:id="rId1619" o:title=""/>
                </v:shape>
                <o:OLEObject Type="Embed" ProgID="Equation.DSMT4" ShapeID="_x0000_i1921" DrawAspect="Content" ObjectID="_1592692889" r:id="rId1620"/>
              </w:object>
            </w:r>
            <w:r>
              <w:tab/>
            </w:r>
          </w:p>
          <w:p w:rsidR="009A2FED" w:rsidRDefault="009A2FED" w:rsidP="009A2FED">
            <w:pPr>
              <w:tabs>
                <w:tab w:val="left" w:pos="5622"/>
              </w:tabs>
            </w:pPr>
            <w:r>
              <w:t xml:space="preserve">b/ Với a </w:t>
            </w:r>
            <w:r w:rsidRPr="003D3779">
              <w:rPr>
                <w:position w:val="-8"/>
              </w:rPr>
              <w:object w:dxaOrig="240" w:dyaOrig="279">
                <v:shape id="_x0000_i1922" type="#_x0000_t75" style="width:12pt;height:14.25pt" o:ole="">
                  <v:imagedata r:id="rId1603" o:title=""/>
                </v:shape>
                <o:OLEObject Type="Embed" ProgID="Equation.DSMT4" ShapeID="_x0000_i1922" DrawAspect="Content" ObjectID="_1592692890" r:id="rId1621"/>
              </w:object>
            </w:r>
            <w:r>
              <w:t xml:space="preserve"> 0; b </w:t>
            </w:r>
            <w:r w:rsidRPr="003D3779">
              <w:rPr>
                <w:position w:val="-8"/>
              </w:rPr>
              <w:object w:dxaOrig="240" w:dyaOrig="279">
                <v:shape id="_x0000_i1923" type="#_x0000_t75" style="width:12pt;height:14.25pt" o:ole="">
                  <v:imagedata r:id="rId1603" o:title=""/>
                </v:shape>
                <o:OLEObject Type="Embed" ProgID="Equation.DSMT4" ShapeID="_x0000_i1923" DrawAspect="Content" ObjectID="_1592692891" r:id="rId1622"/>
              </w:object>
            </w:r>
            <w:r>
              <w:t xml:space="preserve"> 0 và a </w:t>
            </w:r>
            <w:r w:rsidRPr="003D3779">
              <w:rPr>
                <w:position w:val="-4"/>
              </w:rPr>
              <w:object w:dxaOrig="240" w:dyaOrig="200">
                <v:shape id="_x0000_i1924" type="#_x0000_t75" style="width:12pt;height:9.75pt" o:ole="">
                  <v:imagedata r:id="rId1606" o:title=""/>
                </v:shape>
                <o:OLEObject Type="Embed" ProgID="Equation.DSMT4" ShapeID="_x0000_i1924" DrawAspect="Content" ObjectID="_1592692892" r:id="rId1623"/>
              </w:object>
            </w:r>
            <w:r>
              <w:t xml:space="preserve">b, ta có: </w:t>
            </w:r>
            <w:r w:rsidRPr="00E64B36">
              <w:rPr>
                <w:position w:val="-28"/>
              </w:rPr>
              <w:object w:dxaOrig="3140" w:dyaOrig="720">
                <v:shape id="_x0000_i1925" type="#_x0000_t75" style="width:157.5pt;height:36pt" o:ole="">
                  <v:imagedata r:id="rId1624" o:title=""/>
                </v:shape>
                <o:OLEObject Type="Embed" ProgID="Equation.DSMT4" ShapeID="_x0000_i1925" DrawAspect="Content" ObjectID="_1592692893" r:id="rId1625"/>
              </w:object>
            </w:r>
          </w:p>
          <w:p w:rsidR="009A2FED" w:rsidRDefault="009A2FED" w:rsidP="009A2FED">
            <w:pPr>
              <w:tabs>
                <w:tab w:val="left" w:pos="5622"/>
              </w:tabs>
            </w:pPr>
            <w:r w:rsidRPr="00C45C26">
              <w:rPr>
                <w:position w:val="-24"/>
              </w:rPr>
              <w:object w:dxaOrig="7940" w:dyaOrig="680">
                <v:shape id="_x0000_i1926" type="#_x0000_t75" style="width:396.75pt;height:34.5pt" o:ole="">
                  <v:imagedata r:id="rId1626" o:title=""/>
                </v:shape>
                <o:OLEObject Type="Embed" ProgID="Equation.DSMT4" ShapeID="_x0000_i1926" DrawAspect="Content" ObjectID="_1592692894" r:id="rId1627"/>
              </w:object>
            </w:r>
            <w:r>
              <w:t xml:space="preserve"> </w:t>
            </w:r>
          </w:p>
          <w:p w:rsidR="009A2FED" w:rsidRDefault="009A2FED" w:rsidP="009A2FED">
            <w:pPr>
              <w:tabs>
                <w:tab w:val="left" w:pos="5622"/>
              </w:tabs>
            </w:pPr>
            <w:r w:rsidRPr="00E64B36">
              <w:rPr>
                <w:b/>
                <w:u w:val="single"/>
              </w:rPr>
              <w:t>Câu 2:</w:t>
            </w:r>
            <w:r>
              <w:t xml:space="preserve">  Ta có: </w:t>
            </w:r>
            <w:r w:rsidRPr="00C45C26">
              <w:rPr>
                <w:position w:val="-4"/>
              </w:rPr>
              <w:object w:dxaOrig="260" w:dyaOrig="260">
                <v:shape id="_x0000_i1927" type="#_x0000_t75" style="width:13.5pt;height:13.5pt" o:ole="">
                  <v:imagedata r:id="rId1628" o:title=""/>
                </v:shape>
                <o:OLEObject Type="Embed" ProgID="Equation.DSMT4" ShapeID="_x0000_i1927" DrawAspect="Content" ObjectID="_1592692895" r:id="rId1629"/>
              </w:object>
            </w:r>
            <w:r>
              <w:t xml:space="preserve"> = (-3)</w:t>
            </w:r>
            <w:r>
              <w:rPr>
                <w:vertAlign w:val="superscript"/>
              </w:rPr>
              <w:t>2</w:t>
            </w:r>
            <w:r>
              <w:t xml:space="preserve"> – 4.1.(-108) = 9 + 432 = 441 &gt; 0 </w:t>
            </w:r>
            <w:r w:rsidRPr="00E72A94">
              <w:sym w:font="Symbol" w:char="F0DE"/>
            </w:r>
            <w:r>
              <w:t xml:space="preserve"> </w:t>
            </w:r>
            <w:r w:rsidRPr="00C45C26">
              <w:rPr>
                <w:position w:val="-6"/>
              </w:rPr>
              <w:object w:dxaOrig="440" w:dyaOrig="340">
                <v:shape id="_x0000_i1928" type="#_x0000_t75" style="width:21.75pt;height:16.5pt" o:ole="">
                  <v:imagedata r:id="rId1630" o:title=""/>
                </v:shape>
                <o:OLEObject Type="Embed" ProgID="Equation.DSMT4" ShapeID="_x0000_i1928" DrawAspect="Content" ObjectID="_1592692896" r:id="rId1631"/>
              </w:object>
            </w:r>
            <w:r>
              <w:t xml:space="preserve"> = 21</w:t>
            </w:r>
          </w:p>
          <w:p w:rsidR="009A2FED" w:rsidRPr="00C45C26" w:rsidRDefault="009A2FED" w:rsidP="009A2FED">
            <w:pPr>
              <w:tabs>
                <w:tab w:val="left" w:pos="5622"/>
              </w:tabs>
            </w:pPr>
            <w:r>
              <w:t>Vậy phương trình có 2 nghiệm phân biệt: x</w:t>
            </w:r>
            <w:r>
              <w:rPr>
                <w:vertAlign w:val="subscript"/>
              </w:rPr>
              <w:t>1</w:t>
            </w:r>
            <w:r>
              <w:t xml:space="preserve"> = </w:t>
            </w:r>
            <w:r w:rsidRPr="00C45C26">
              <w:rPr>
                <w:position w:val="-24"/>
              </w:rPr>
              <w:object w:dxaOrig="880" w:dyaOrig="620">
                <v:shape id="_x0000_i1929" type="#_x0000_t75" style="width:44.25pt;height:30.75pt" o:ole="">
                  <v:imagedata r:id="rId1632" o:title=""/>
                </v:shape>
                <o:OLEObject Type="Embed" ProgID="Equation.DSMT4" ShapeID="_x0000_i1929" DrawAspect="Content" ObjectID="_1592692897" r:id="rId1633"/>
              </w:object>
            </w:r>
            <w:r>
              <w:t xml:space="preserve"> = -12; x</w:t>
            </w:r>
            <w:r>
              <w:rPr>
                <w:vertAlign w:val="subscript"/>
              </w:rPr>
              <w:t>2</w:t>
            </w:r>
            <w:r>
              <w:t xml:space="preserve"> = </w:t>
            </w:r>
            <w:r w:rsidRPr="00C45C26">
              <w:rPr>
                <w:position w:val="-24"/>
              </w:rPr>
              <w:object w:dxaOrig="900" w:dyaOrig="620">
                <v:shape id="_x0000_i1930" type="#_x0000_t75" style="width:45pt;height:30.75pt" o:ole="">
                  <v:imagedata r:id="rId1634" o:title=""/>
                </v:shape>
                <o:OLEObject Type="Embed" ProgID="Equation.DSMT4" ShapeID="_x0000_i1930" DrawAspect="Content" ObjectID="_1592692898" r:id="rId1635"/>
              </w:object>
            </w:r>
            <w:r>
              <w:t xml:space="preserve"> = 9</w:t>
            </w:r>
          </w:p>
          <w:p w:rsidR="009A2FED" w:rsidRDefault="009A2FED" w:rsidP="009A2FED">
            <w:pPr>
              <w:jc w:val="both"/>
            </w:pPr>
            <w:r w:rsidRPr="00E64B36">
              <w:rPr>
                <w:b/>
                <w:u w:val="single"/>
              </w:rPr>
              <w:t>Câu 3:</w:t>
            </w:r>
            <w:r>
              <w:t xml:space="preserve"> Gọi x (km/h) là vận tốc ca nô khi nước yên lặng (x &gt; 2)</w:t>
            </w:r>
          </w:p>
          <w:p w:rsidR="009A2FED" w:rsidRDefault="009A2FED" w:rsidP="009A2FED">
            <w:pPr>
              <w:jc w:val="both"/>
            </w:pPr>
            <w:r>
              <w:t>Vận tốc của ca nô khi xuôi dòng: x +2 (km/h)</w:t>
            </w:r>
          </w:p>
          <w:p w:rsidR="009A2FED" w:rsidRDefault="009A2FED" w:rsidP="009A2FED">
            <w:pPr>
              <w:jc w:val="both"/>
            </w:pPr>
            <w:r>
              <w:t>Vận tốc của ca nô khi ngược dòng: x – 2 (km/h)</w:t>
            </w:r>
          </w:p>
          <w:p w:rsidR="009A2FED" w:rsidRDefault="009A2FED" w:rsidP="009A2FED">
            <w:pPr>
              <w:jc w:val="both"/>
            </w:pPr>
            <w:r>
              <w:t xml:space="preserve">Thời gian ca nô xuôi dòng: </w:t>
            </w:r>
            <w:r w:rsidRPr="001F523E">
              <w:rPr>
                <w:position w:val="-24"/>
              </w:rPr>
              <w:object w:dxaOrig="580" w:dyaOrig="620">
                <v:shape id="_x0000_i1931" type="#_x0000_t75" style="width:29.25pt;height:30.75pt" o:ole="">
                  <v:imagedata r:id="rId1636" o:title=""/>
                </v:shape>
                <o:OLEObject Type="Embed" ProgID="Equation.DSMT4" ShapeID="_x0000_i1931" DrawAspect="Content" ObjectID="_1592692899" r:id="rId1637"/>
              </w:object>
            </w:r>
            <w:r>
              <w:t xml:space="preserve"> (h)</w:t>
            </w:r>
          </w:p>
          <w:p w:rsidR="009A2FED" w:rsidRDefault="009A2FED" w:rsidP="009A2FED">
            <w:pPr>
              <w:jc w:val="both"/>
            </w:pPr>
            <w:r>
              <w:t xml:space="preserve">Thời gian ca nô ngược dòng: </w:t>
            </w:r>
            <w:r w:rsidRPr="001F523E">
              <w:rPr>
                <w:position w:val="-24"/>
              </w:rPr>
              <w:object w:dxaOrig="560" w:dyaOrig="620">
                <v:shape id="_x0000_i1932" type="#_x0000_t75" style="width:27.75pt;height:30.75pt" o:ole="">
                  <v:imagedata r:id="rId1638" o:title=""/>
                </v:shape>
                <o:OLEObject Type="Embed" ProgID="Equation.DSMT4" ShapeID="_x0000_i1932" DrawAspect="Content" ObjectID="_1592692900" r:id="rId1639"/>
              </w:object>
            </w:r>
            <w:r>
              <w:t xml:space="preserve"> (h)</w:t>
            </w:r>
          </w:p>
          <w:p w:rsidR="009A2FED" w:rsidRDefault="009A2FED" w:rsidP="009A2FED">
            <w:pPr>
              <w:jc w:val="both"/>
            </w:pPr>
            <w:r>
              <w:t xml:space="preserve">Theo đề bài ta có pt: </w:t>
            </w:r>
            <w:r w:rsidRPr="008A37D6">
              <w:rPr>
                <w:position w:val="-26"/>
              </w:rPr>
              <w:object w:dxaOrig="1920" w:dyaOrig="639">
                <v:shape id="_x0000_i1933" type="#_x0000_t75" style="width:96pt;height:32.25pt" o:ole="">
                  <v:imagedata r:id="rId1640" o:title=""/>
                </v:shape>
                <o:OLEObject Type="Embed" ProgID="Equation.DSMT4" ShapeID="_x0000_i1933" DrawAspect="Content" ObjectID="_1592692901" r:id="rId1641"/>
              </w:object>
            </w:r>
            <w:r>
              <w:t xml:space="preserve"> </w:t>
            </w:r>
            <w:r w:rsidRPr="00EE3CFF">
              <w:sym w:font="Symbol" w:char="F0DB"/>
            </w:r>
            <w:r>
              <w:t xml:space="preserve">  120(x – 2) + 120(x + 2) = 11(x – 2)(x + 2)</w:t>
            </w:r>
          </w:p>
          <w:p w:rsidR="009A2FED" w:rsidRDefault="009A2FED" w:rsidP="009A2FED">
            <w:pPr>
              <w:jc w:val="both"/>
            </w:pPr>
            <w:r w:rsidRPr="00EE3CFF">
              <w:sym w:font="Symbol" w:char="F0DB"/>
            </w:r>
            <w:r>
              <w:t xml:space="preserve">  11x</w:t>
            </w:r>
            <w:r>
              <w:rPr>
                <w:vertAlign w:val="superscript"/>
              </w:rPr>
              <w:t>2</w:t>
            </w:r>
            <w:r>
              <w:t xml:space="preserve"> – 240x – 44 = 0; </w:t>
            </w:r>
            <w:r w:rsidRPr="00C45C26">
              <w:rPr>
                <w:position w:val="-4"/>
              </w:rPr>
              <w:object w:dxaOrig="260" w:dyaOrig="260">
                <v:shape id="_x0000_i1934" type="#_x0000_t75" style="width:13.5pt;height:13.5pt" o:ole="">
                  <v:imagedata r:id="rId1628" o:title=""/>
                </v:shape>
                <o:OLEObject Type="Embed" ProgID="Equation.DSMT4" ShapeID="_x0000_i1934" DrawAspect="Content" ObjectID="_1592692902" r:id="rId1642"/>
              </w:object>
            </w:r>
            <w:r>
              <w:t xml:space="preserve"> = 120</w:t>
            </w:r>
            <w:r>
              <w:rPr>
                <w:vertAlign w:val="superscript"/>
              </w:rPr>
              <w:t>2</w:t>
            </w:r>
            <w:r>
              <w:t xml:space="preserve"> + 11.44 = 14400 + 484 = 14884 &gt; 0 </w:t>
            </w:r>
            <w:r w:rsidRPr="00E72A94">
              <w:sym w:font="Symbol" w:char="F0DE"/>
            </w:r>
            <w:r>
              <w:t xml:space="preserve"> </w:t>
            </w:r>
            <w:r w:rsidRPr="00C45C26">
              <w:rPr>
                <w:position w:val="-6"/>
              </w:rPr>
              <w:object w:dxaOrig="440" w:dyaOrig="340">
                <v:shape id="_x0000_i1935" type="#_x0000_t75" style="width:21.75pt;height:16.5pt" o:ole="">
                  <v:imagedata r:id="rId1630" o:title=""/>
                </v:shape>
                <o:OLEObject Type="Embed" ProgID="Equation.DSMT4" ShapeID="_x0000_i1935" DrawAspect="Content" ObjectID="_1592692903" r:id="rId1643"/>
              </w:object>
            </w:r>
            <w:r>
              <w:t xml:space="preserve"> = 122</w:t>
            </w:r>
          </w:p>
          <w:p w:rsidR="009A2FED" w:rsidRDefault="009A2FED" w:rsidP="009A2FED">
            <w:pPr>
              <w:jc w:val="both"/>
            </w:pPr>
            <w:r>
              <w:t>x</w:t>
            </w:r>
            <w:r>
              <w:rPr>
                <w:vertAlign w:val="subscript"/>
              </w:rPr>
              <w:t>1</w:t>
            </w:r>
            <w:r>
              <w:t xml:space="preserve"> =  -</w:t>
            </w:r>
            <w:r w:rsidRPr="00F35D7B">
              <w:rPr>
                <w:position w:val="-24"/>
              </w:rPr>
              <w:object w:dxaOrig="300" w:dyaOrig="620">
                <v:shape id="_x0000_i1936" type="#_x0000_t75" style="width:15pt;height:30.75pt" o:ole="">
                  <v:imagedata r:id="rId1644" o:title=""/>
                </v:shape>
                <o:OLEObject Type="Embed" ProgID="Equation.DSMT4" ShapeID="_x0000_i1936" DrawAspect="Content" ObjectID="_1592692904" r:id="rId1645"/>
              </w:object>
            </w:r>
            <w:r>
              <w:t xml:space="preserve"> (loại); x</w:t>
            </w:r>
            <w:r>
              <w:rPr>
                <w:vertAlign w:val="subscript"/>
              </w:rPr>
              <w:t>2</w:t>
            </w:r>
            <w:r>
              <w:t xml:space="preserve"> = 22 (TM)</w:t>
            </w:r>
          </w:p>
          <w:p w:rsidR="009A2FED" w:rsidRPr="00E0556D" w:rsidRDefault="009A2FED" w:rsidP="009A2FED">
            <w:pPr>
              <w:jc w:val="both"/>
            </w:pPr>
            <w:r>
              <w:t>Vậy vận tốc ca nô khi nước yên lặng là 22km/h</w:t>
            </w:r>
          </w:p>
          <w:p w:rsidR="009A2FED" w:rsidRDefault="009A2FED" w:rsidP="009A2FED">
            <w:pPr>
              <w:jc w:val="both"/>
            </w:pPr>
            <w:r>
              <w:rPr>
                <w:noProof/>
              </w:rPr>
              <mc:AlternateContent>
                <mc:Choice Requires="wpg">
                  <w:drawing>
                    <wp:anchor distT="0" distB="0" distL="114300" distR="114300" simplePos="0" relativeHeight="251758592" behindDoc="0" locked="0" layoutInCell="1" allowOverlap="1" wp14:anchorId="3E61C9BD" wp14:editId="48852FB3">
                      <wp:simplePos x="0" y="0"/>
                      <wp:positionH relativeFrom="column">
                        <wp:posOffset>4445000</wp:posOffset>
                      </wp:positionH>
                      <wp:positionV relativeFrom="paragraph">
                        <wp:posOffset>450215</wp:posOffset>
                      </wp:positionV>
                      <wp:extent cx="2222500" cy="2057400"/>
                      <wp:effectExtent l="0" t="0" r="0" b="635"/>
                      <wp:wrapNone/>
                      <wp:docPr id="1429" name="Group 1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2500" cy="2057400"/>
                                <a:chOff x="7364" y="10154"/>
                                <a:chExt cx="3500" cy="3240"/>
                              </a:xfrm>
                            </wpg:grpSpPr>
                            <wps:wsp>
                              <wps:cNvPr id="1430" name="AutoShape 3"/>
                              <wps:cNvSpPr>
                                <a:spLocks noChangeArrowheads="1"/>
                              </wps:cNvSpPr>
                              <wps:spPr bwMode="auto">
                                <a:xfrm>
                                  <a:off x="7564" y="10331"/>
                                  <a:ext cx="3000" cy="2595"/>
                                </a:xfrm>
                                <a:prstGeom prst="triangle">
                                  <a:avLst>
                                    <a:gd name="adj" fmla="val 50000"/>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1431" name="Freeform 1431"/>
                              <wps:cNvSpPr>
                                <a:spLocks/>
                              </wps:cNvSpPr>
                              <wps:spPr bwMode="auto">
                                <a:xfrm>
                                  <a:off x="9064" y="10331"/>
                                  <a:ext cx="2" cy="2568"/>
                                </a:xfrm>
                                <a:custGeom>
                                  <a:avLst/>
                                  <a:gdLst>
                                    <a:gd name="T0" fmla="*/ 0 w 2"/>
                                    <a:gd name="T1" fmla="*/ 0 h 2568"/>
                                    <a:gd name="T2" fmla="*/ 2 w 2"/>
                                    <a:gd name="T3" fmla="*/ 2568 h 2568"/>
                                  </a:gdLst>
                                  <a:ahLst/>
                                  <a:cxnLst>
                                    <a:cxn ang="0">
                                      <a:pos x="T0" y="T1"/>
                                    </a:cxn>
                                    <a:cxn ang="0">
                                      <a:pos x="T2" y="T3"/>
                                    </a:cxn>
                                  </a:cxnLst>
                                  <a:rect l="0" t="0" r="r" b="b"/>
                                  <a:pathLst>
                                    <a:path w="2" h="2568">
                                      <a:moveTo>
                                        <a:pt x="0" y="0"/>
                                      </a:moveTo>
                                      <a:lnTo>
                                        <a:pt x="2" y="2568"/>
                                      </a:lnTo>
                                    </a:path>
                                  </a:pathLst>
                                </a:custGeom>
                                <a:noFill/>
                                <a:ln w="127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2" name="Freeform 1432"/>
                              <wps:cNvSpPr>
                                <a:spLocks/>
                              </wps:cNvSpPr>
                              <wps:spPr bwMode="auto">
                                <a:xfrm>
                                  <a:off x="9089" y="12684"/>
                                  <a:ext cx="208" cy="253"/>
                                </a:xfrm>
                                <a:custGeom>
                                  <a:avLst/>
                                  <a:gdLst>
                                    <a:gd name="T0" fmla="*/ 0 w 208"/>
                                    <a:gd name="T1" fmla="*/ 0 h 253"/>
                                    <a:gd name="T2" fmla="*/ 208 w 208"/>
                                    <a:gd name="T3" fmla="*/ 11 h 253"/>
                                    <a:gd name="T4" fmla="*/ 208 w 208"/>
                                    <a:gd name="T5" fmla="*/ 253 h 253"/>
                                  </a:gdLst>
                                  <a:ahLst/>
                                  <a:cxnLst>
                                    <a:cxn ang="0">
                                      <a:pos x="T0" y="T1"/>
                                    </a:cxn>
                                    <a:cxn ang="0">
                                      <a:pos x="T2" y="T3"/>
                                    </a:cxn>
                                    <a:cxn ang="0">
                                      <a:pos x="T4" y="T5"/>
                                    </a:cxn>
                                  </a:cxnLst>
                                  <a:rect l="0" t="0" r="r" b="b"/>
                                  <a:pathLst>
                                    <a:path w="208" h="253">
                                      <a:moveTo>
                                        <a:pt x="0" y="0"/>
                                      </a:moveTo>
                                      <a:lnTo>
                                        <a:pt x="208" y="11"/>
                                      </a:lnTo>
                                      <a:lnTo>
                                        <a:pt x="208" y="25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3" name="Freeform 1433"/>
                              <wps:cNvSpPr>
                                <a:spLocks/>
                              </wps:cNvSpPr>
                              <wps:spPr bwMode="auto">
                                <a:xfrm>
                                  <a:off x="8499" y="11969"/>
                                  <a:ext cx="1500" cy="945"/>
                                </a:xfrm>
                                <a:custGeom>
                                  <a:avLst/>
                                  <a:gdLst>
                                    <a:gd name="T0" fmla="*/ 0 w 1500"/>
                                    <a:gd name="T1" fmla="*/ 945 h 945"/>
                                    <a:gd name="T2" fmla="*/ 1500 w 1500"/>
                                    <a:gd name="T3" fmla="*/ 0 h 945"/>
                                  </a:gdLst>
                                  <a:ahLst/>
                                  <a:cxnLst>
                                    <a:cxn ang="0">
                                      <a:pos x="T0" y="T1"/>
                                    </a:cxn>
                                    <a:cxn ang="0">
                                      <a:pos x="T2" y="T3"/>
                                    </a:cxn>
                                  </a:cxnLst>
                                  <a:rect l="0" t="0" r="r" b="b"/>
                                  <a:pathLst>
                                    <a:path w="1500" h="945">
                                      <a:moveTo>
                                        <a:pt x="0" y="945"/>
                                      </a:moveTo>
                                      <a:lnTo>
                                        <a:pt x="1500" y="0"/>
                                      </a:lnTo>
                                    </a:path>
                                  </a:pathLst>
                                </a:custGeom>
                                <a:noFill/>
                                <a:ln w="127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4" name="Freeform 1434"/>
                              <wps:cNvSpPr>
                                <a:spLocks/>
                              </wps:cNvSpPr>
                              <wps:spPr bwMode="auto">
                                <a:xfrm>
                                  <a:off x="7845" y="12511"/>
                                  <a:ext cx="680" cy="426"/>
                                </a:xfrm>
                                <a:custGeom>
                                  <a:avLst/>
                                  <a:gdLst>
                                    <a:gd name="T0" fmla="*/ 680 w 680"/>
                                    <a:gd name="T1" fmla="*/ 426 h 426"/>
                                    <a:gd name="T2" fmla="*/ 0 w 680"/>
                                    <a:gd name="T3" fmla="*/ 0 h 426"/>
                                  </a:gdLst>
                                  <a:ahLst/>
                                  <a:cxnLst>
                                    <a:cxn ang="0">
                                      <a:pos x="T0" y="T1"/>
                                    </a:cxn>
                                    <a:cxn ang="0">
                                      <a:pos x="T2" y="T3"/>
                                    </a:cxn>
                                  </a:cxnLst>
                                  <a:rect l="0" t="0" r="r" b="b"/>
                                  <a:pathLst>
                                    <a:path w="680" h="426">
                                      <a:moveTo>
                                        <a:pt x="680" y="426"/>
                                      </a:moveTo>
                                      <a:lnTo>
                                        <a:pt x="0" y="0"/>
                                      </a:lnTo>
                                    </a:path>
                                  </a:pathLst>
                                </a:custGeom>
                                <a:noFill/>
                                <a:ln w="127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5" name="Freeform 1435"/>
                              <wps:cNvSpPr>
                                <a:spLocks/>
                              </wps:cNvSpPr>
                              <wps:spPr bwMode="auto">
                                <a:xfrm>
                                  <a:off x="9664" y="11716"/>
                                  <a:ext cx="197" cy="380"/>
                                </a:xfrm>
                                <a:custGeom>
                                  <a:avLst/>
                                  <a:gdLst>
                                    <a:gd name="T0" fmla="*/ 197 w 197"/>
                                    <a:gd name="T1" fmla="*/ 0 h 380"/>
                                    <a:gd name="T2" fmla="*/ 0 w 197"/>
                                    <a:gd name="T3" fmla="*/ 157 h 380"/>
                                    <a:gd name="T4" fmla="*/ 105 w 197"/>
                                    <a:gd name="T5" fmla="*/ 322 h 380"/>
                                    <a:gd name="T6" fmla="*/ 151 w 197"/>
                                    <a:gd name="T7" fmla="*/ 380 h 380"/>
                                  </a:gdLst>
                                  <a:ahLst/>
                                  <a:cxnLst>
                                    <a:cxn ang="0">
                                      <a:pos x="T0" y="T1"/>
                                    </a:cxn>
                                    <a:cxn ang="0">
                                      <a:pos x="T2" y="T3"/>
                                    </a:cxn>
                                    <a:cxn ang="0">
                                      <a:pos x="T4" y="T5"/>
                                    </a:cxn>
                                    <a:cxn ang="0">
                                      <a:pos x="T6" y="T7"/>
                                    </a:cxn>
                                  </a:cxnLst>
                                  <a:rect l="0" t="0" r="r" b="b"/>
                                  <a:pathLst>
                                    <a:path w="197" h="380">
                                      <a:moveTo>
                                        <a:pt x="197" y="0"/>
                                      </a:moveTo>
                                      <a:lnTo>
                                        <a:pt x="0" y="157"/>
                                      </a:lnTo>
                                      <a:lnTo>
                                        <a:pt x="105" y="322"/>
                                      </a:lnTo>
                                      <a:lnTo>
                                        <a:pt x="151" y="3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6" name="Freeform 1436"/>
                              <wps:cNvSpPr>
                                <a:spLocks/>
                              </wps:cNvSpPr>
                              <wps:spPr bwMode="auto">
                                <a:xfrm>
                                  <a:off x="7926" y="12326"/>
                                  <a:ext cx="138" cy="265"/>
                                </a:xfrm>
                                <a:custGeom>
                                  <a:avLst/>
                                  <a:gdLst>
                                    <a:gd name="T0" fmla="*/ 0 w 138"/>
                                    <a:gd name="T1" fmla="*/ 0 h 265"/>
                                    <a:gd name="T2" fmla="*/ 138 w 138"/>
                                    <a:gd name="T3" fmla="*/ 93 h 265"/>
                                    <a:gd name="T4" fmla="*/ 23 w 138"/>
                                    <a:gd name="T5" fmla="*/ 265 h 265"/>
                                  </a:gdLst>
                                  <a:ahLst/>
                                  <a:cxnLst>
                                    <a:cxn ang="0">
                                      <a:pos x="T0" y="T1"/>
                                    </a:cxn>
                                    <a:cxn ang="0">
                                      <a:pos x="T2" y="T3"/>
                                    </a:cxn>
                                    <a:cxn ang="0">
                                      <a:pos x="T4" y="T5"/>
                                    </a:cxn>
                                  </a:cxnLst>
                                  <a:rect l="0" t="0" r="r" b="b"/>
                                  <a:pathLst>
                                    <a:path w="138" h="265">
                                      <a:moveTo>
                                        <a:pt x="0" y="0"/>
                                      </a:moveTo>
                                      <a:lnTo>
                                        <a:pt x="138" y="93"/>
                                      </a:lnTo>
                                      <a:lnTo>
                                        <a:pt x="23" y="26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7" name="Freeform 1437"/>
                              <wps:cNvSpPr>
                                <a:spLocks/>
                              </wps:cNvSpPr>
                              <wps:spPr bwMode="auto">
                                <a:xfrm>
                                  <a:off x="8479" y="10331"/>
                                  <a:ext cx="585" cy="2580"/>
                                </a:xfrm>
                                <a:custGeom>
                                  <a:avLst/>
                                  <a:gdLst>
                                    <a:gd name="T0" fmla="*/ 585 w 585"/>
                                    <a:gd name="T1" fmla="*/ 0 h 2580"/>
                                    <a:gd name="T2" fmla="*/ 0 w 585"/>
                                    <a:gd name="T3" fmla="*/ 2580 h 2580"/>
                                  </a:gdLst>
                                  <a:ahLst/>
                                  <a:cxnLst>
                                    <a:cxn ang="0">
                                      <a:pos x="T0" y="T1"/>
                                    </a:cxn>
                                    <a:cxn ang="0">
                                      <a:pos x="T2" y="T3"/>
                                    </a:cxn>
                                  </a:cxnLst>
                                  <a:rect l="0" t="0" r="r" b="b"/>
                                  <a:pathLst>
                                    <a:path w="585" h="2580">
                                      <a:moveTo>
                                        <a:pt x="585" y="0"/>
                                      </a:moveTo>
                                      <a:lnTo>
                                        <a:pt x="0" y="2580"/>
                                      </a:lnTo>
                                    </a:path>
                                  </a:pathLst>
                                </a:custGeom>
                                <a:noFill/>
                                <a:ln w="127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8" name="Freeform 1438"/>
                              <wps:cNvSpPr>
                                <a:spLocks/>
                              </wps:cNvSpPr>
                              <wps:spPr bwMode="auto">
                                <a:xfrm>
                                  <a:off x="7811" y="11658"/>
                                  <a:ext cx="933" cy="830"/>
                                </a:xfrm>
                                <a:custGeom>
                                  <a:avLst/>
                                  <a:gdLst>
                                    <a:gd name="T0" fmla="*/ 0 w 933"/>
                                    <a:gd name="T1" fmla="*/ 830 h 830"/>
                                    <a:gd name="T2" fmla="*/ 933 w 933"/>
                                    <a:gd name="T3" fmla="*/ 0 h 830"/>
                                  </a:gdLst>
                                  <a:ahLst/>
                                  <a:cxnLst>
                                    <a:cxn ang="0">
                                      <a:pos x="T0" y="T1"/>
                                    </a:cxn>
                                    <a:cxn ang="0">
                                      <a:pos x="T2" y="T3"/>
                                    </a:cxn>
                                  </a:cxnLst>
                                  <a:rect l="0" t="0" r="r" b="b"/>
                                  <a:pathLst>
                                    <a:path w="933" h="830">
                                      <a:moveTo>
                                        <a:pt x="0" y="830"/>
                                      </a:moveTo>
                                      <a:lnTo>
                                        <a:pt x="933"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9" name="Freeform 1439"/>
                              <wps:cNvSpPr>
                                <a:spLocks/>
                              </wps:cNvSpPr>
                              <wps:spPr bwMode="auto">
                                <a:xfrm>
                                  <a:off x="8778" y="11635"/>
                                  <a:ext cx="1233" cy="334"/>
                                </a:xfrm>
                                <a:custGeom>
                                  <a:avLst/>
                                  <a:gdLst>
                                    <a:gd name="T0" fmla="*/ 0 w 1233"/>
                                    <a:gd name="T1" fmla="*/ 0 h 334"/>
                                    <a:gd name="T2" fmla="*/ 1233 w 1233"/>
                                    <a:gd name="T3" fmla="*/ 334 h 334"/>
                                  </a:gdLst>
                                  <a:ahLst/>
                                  <a:cxnLst>
                                    <a:cxn ang="0">
                                      <a:pos x="T0" y="T1"/>
                                    </a:cxn>
                                    <a:cxn ang="0">
                                      <a:pos x="T2" y="T3"/>
                                    </a:cxn>
                                  </a:cxnLst>
                                  <a:rect l="0" t="0" r="r" b="b"/>
                                  <a:pathLst>
                                    <a:path w="1233" h="334">
                                      <a:moveTo>
                                        <a:pt x="0" y="0"/>
                                      </a:moveTo>
                                      <a:lnTo>
                                        <a:pt x="1233" y="334"/>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 name="Freeform 1440"/>
                              <wps:cNvSpPr>
                                <a:spLocks/>
                              </wps:cNvSpPr>
                              <wps:spPr bwMode="auto">
                                <a:xfrm>
                                  <a:off x="7845" y="12511"/>
                                  <a:ext cx="1221" cy="403"/>
                                </a:xfrm>
                                <a:custGeom>
                                  <a:avLst/>
                                  <a:gdLst>
                                    <a:gd name="T0" fmla="*/ 0 w 1221"/>
                                    <a:gd name="T1" fmla="*/ 0 h 403"/>
                                    <a:gd name="T2" fmla="*/ 1221 w 1221"/>
                                    <a:gd name="T3" fmla="*/ 403 h 403"/>
                                  </a:gdLst>
                                  <a:ahLst/>
                                  <a:cxnLst>
                                    <a:cxn ang="0">
                                      <a:pos x="T0" y="T1"/>
                                    </a:cxn>
                                    <a:cxn ang="0">
                                      <a:pos x="T2" y="T3"/>
                                    </a:cxn>
                                  </a:cxnLst>
                                  <a:rect l="0" t="0" r="r" b="b"/>
                                  <a:pathLst>
                                    <a:path w="1221" h="403">
                                      <a:moveTo>
                                        <a:pt x="0" y="0"/>
                                      </a:moveTo>
                                      <a:lnTo>
                                        <a:pt x="1221" y="40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 name="Freeform 1441"/>
                              <wps:cNvSpPr>
                                <a:spLocks/>
                              </wps:cNvSpPr>
                              <wps:spPr bwMode="auto">
                                <a:xfrm>
                                  <a:off x="9089" y="11969"/>
                                  <a:ext cx="910" cy="945"/>
                                </a:xfrm>
                                <a:custGeom>
                                  <a:avLst/>
                                  <a:gdLst>
                                    <a:gd name="T0" fmla="*/ 910 w 910"/>
                                    <a:gd name="T1" fmla="*/ 0 h 945"/>
                                    <a:gd name="T2" fmla="*/ 0 w 910"/>
                                    <a:gd name="T3" fmla="*/ 945 h 945"/>
                                  </a:gdLst>
                                  <a:ahLst/>
                                  <a:cxnLst>
                                    <a:cxn ang="0">
                                      <a:pos x="T0" y="T1"/>
                                    </a:cxn>
                                    <a:cxn ang="0">
                                      <a:pos x="T2" y="T3"/>
                                    </a:cxn>
                                  </a:cxnLst>
                                  <a:rect l="0" t="0" r="r" b="b"/>
                                  <a:pathLst>
                                    <a:path w="910" h="945">
                                      <a:moveTo>
                                        <a:pt x="910" y="0"/>
                                      </a:moveTo>
                                      <a:lnTo>
                                        <a:pt x="0" y="94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 name="Freeform 1442"/>
                              <wps:cNvSpPr>
                                <a:spLocks/>
                              </wps:cNvSpPr>
                              <wps:spPr bwMode="auto">
                                <a:xfrm>
                                  <a:off x="7825" y="11981"/>
                                  <a:ext cx="2177" cy="530"/>
                                </a:xfrm>
                                <a:custGeom>
                                  <a:avLst/>
                                  <a:gdLst>
                                    <a:gd name="T0" fmla="*/ 0 w 2177"/>
                                    <a:gd name="T1" fmla="*/ 530 h 530"/>
                                    <a:gd name="T2" fmla="*/ 2177 w 2177"/>
                                    <a:gd name="T3" fmla="*/ 0 h 530"/>
                                  </a:gdLst>
                                  <a:ahLst/>
                                  <a:cxnLst>
                                    <a:cxn ang="0">
                                      <a:pos x="T0" y="T1"/>
                                    </a:cxn>
                                    <a:cxn ang="0">
                                      <a:pos x="T2" y="T3"/>
                                    </a:cxn>
                                  </a:cxnLst>
                                  <a:rect l="0" t="0" r="r" b="b"/>
                                  <a:pathLst>
                                    <a:path w="2177" h="530">
                                      <a:moveTo>
                                        <a:pt x="0" y="530"/>
                                      </a:moveTo>
                                      <a:lnTo>
                                        <a:pt x="2177" y="0"/>
                                      </a:lnTo>
                                    </a:path>
                                  </a:pathLst>
                                </a:custGeom>
                                <a:noFill/>
                                <a:ln w="1905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 name="Text Box 1443"/>
                              <wps:cNvSpPr txBox="1">
                                <a:spLocks noChangeArrowheads="1"/>
                              </wps:cNvSpPr>
                              <wps:spPr bwMode="auto">
                                <a:xfrm>
                                  <a:off x="8764" y="1015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A</w:t>
                                    </w:r>
                                  </w:p>
                                </w:txbxContent>
                              </wps:txbx>
                              <wps:bodyPr rot="0" vert="horz" wrap="square" lIns="0" tIns="0" rIns="0" bIns="0" anchor="t" anchorCtr="0" upright="1">
                                <a:noAutofit/>
                              </wps:bodyPr>
                            </wps:wsp>
                            <wps:wsp>
                              <wps:cNvPr id="1444" name="Text Box 1444"/>
                              <wps:cNvSpPr txBox="1">
                                <a:spLocks noChangeArrowheads="1"/>
                              </wps:cNvSpPr>
                              <wps:spPr bwMode="auto">
                                <a:xfrm>
                                  <a:off x="7364" y="1285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B</w:t>
                                    </w:r>
                                  </w:p>
                                </w:txbxContent>
                              </wps:txbx>
                              <wps:bodyPr rot="0" vert="horz" wrap="square" lIns="0" tIns="0" rIns="0" bIns="0" anchor="t" anchorCtr="0" upright="1">
                                <a:noAutofit/>
                              </wps:bodyPr>
                            </wps:wsp>
                            <wps:wsp>
                              <wps:cNvPr id="1445" name="Text Box 1445"/>
                              <wps:cNvSpPr txBox="1">
                                <a:spLocks noChangeArrowheads="1"/>
                              </wps:cNvSpPr>
                              <wps:spPr bwMode="auto">
                                <a:xfrm>
                                  <a:off x="10564" y="1285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C</w:t>
                                    </w:r>
                                  </w:p>
                                </w:txbxContent>
                              </wps:txbx>
                              <wps:bodyPr rot="0" vert="horz" wrap="square" lIns="0" tIns="0" rIns="0" bIns="0" anchor="t" anchorCtr="0" upright="1">
                                <a:noAutofit/>
                              </wps:bodyPr>
                            </wps:wsp>
                            <wps:wsp>
                              <wps:cNvPr id="1446" name="Text Box 1446"/>
                              <wps:cNvSpPr txBox="1">
                                <a:spLocks noChangeArrowheads="1"/>
                              </wps:cNvSpPr>
                              <wps:spPr bwMode="auto">
                                <a:xfrm>
                                  <a:off x="8964" y="1303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H</w:t>
                                    </w:r>
                                  </w:p>
                                </w:txbxContent>
                              </wps:txbx>
                              <wps:bodyPr rot="0" vert="horz" wrap="square" lIns="0" tIns="0" rIns="0" bIns="0" anchor="t" anchorCtr="0" upright="1">
                                <a:noAutofit/>
                              </wps:bodyPr>
                            </wps:wsp>
                            <wps:wsp>
                              <wps:cNvPr id="1447" name="Text Box 1447"/>
                              <wps:cNvSpPr txBox="1">
                                <a:spLocks noChangeArrowheads="1"/>
                              </wps:cNvSpPr>
                              <wps:spPr bwMode="auto">
                                <a:xfrm>
                                  <a:off x="8364" y="1303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M</w:t>
                                    </w:r>
                                  </w:p>
                                </w:txbxContent>
                              </wps:txbx>
                              <wps:bodyPr rot="0" vert="horz" wrap="square" lIns="0" tIns="0" rIns="0" bIns="0" anchor="t" anchorCtr="0" upright="1">
                                <a:noAutofit/>
                              </wps:bodyPr>
                            </wps:wsp>
                            <wps:wsp>
                              <wps:cNvPr id="1448" name="Text Box 1448"/>
                              <wps:cNvSpPr txBox="1">
                                <a:spLocks noChangeArrowheads="1"/>
                              </wps:cNvSpPr>
                              <wps:spPr bwMode="auto">
                                <a:xfrm>
                                  <a:off x="7464" y="1231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P</w:t>
                                    </w:r>
                                  </w:p>
                                </w:txbxContent>
                              </wps:txbx>
                              <wps:bodyPr rot="0" vert="horz" wrap="square" lIns="0" tIns="0" rIns="0" bIns="0" anchor="t" anchorCtr="0" upright="1">
                                <a:noAutofit/>
                              </wps:bodyPr>
                            </wps:wsp>
                            <wps:wsp>
                              <wps:cNvPr id="1449" name="Text Box 1449"/>
                              <wps:cNvSpPr txBox="1">
                                <a:spLocks noChangeArrowheads="1"/>
                              </wps:cNvSpPr>
                              <wps:spPr bwMode="auto">
                                <a:xfrm>
                                  <a:off x="8464" y="1141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O</w:t>
                                    </w:r>
                                  </w:p>
                                </w:txbxContent>
                              </wps:txbx>
                              <wps:bodyPr rot="0" vert="horz" wrap="square" lIns="0" tIns="0" rIns="0" bIns="0" anchor="t" anchorCtr="0" upright="1">
                                <a:noAutofit/>
                              </wps:bodyPr>
                            </wps:wsp>
                            <wps:wsp>
                              <wps:cNvPr id="1450" name="Text Box 1450"/>
                              <wps:cNvSpPr txBox="1">
                                <a:spLocks noChangeArrowheads="1"/>
                              </wps:cNvSpPr>
                              <wps:spPr bwMode="auto">
                                <a:xfrm>
                                  <a:off x="10064" y="1177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Q</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29" o:spid="_x0000_s1193" style="position:absolute;left:0;text-align:left;margin-left:350pt;margin-top:35.45pt;width:175pt;height:162pt;z-index:251758592;mso-position-horizontal-relative:text;mso-position-vertical-relative:text" coordorigin="7364,10154" coordsize="350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194" type="#_x0000_t5" style="position:absolute;left:7564;top:10331;width:3000;height:2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Ika8cA&#10;AADdAAAADwAAAGRycy9kb3ducmV2LnhtbESPQWvCQBCF7wX/wzJCb3WjFivRVYJYtD0ITXvxNmSn&#10;SWh2NmRXXf9951DobYb35r1v1tvkOnWlIbSeDUwnGSjiytuWawNfn69PS1AhIlvsPJOBOwXYbkYP&#10;a8ytv/EHXctYKwnhkKOBJsY+1zpUDTkME98Ti/btB4dR1qHWdsCbhLtOz7JsoR22LA0N9rRrqPop&#10;L85AsXw/nNPi5XJK7s3dT7Yo5/vamMdxKlagIqX4b/67PlrBf54Lv3wjI+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CJGvHAAAA3QAAAA8AAAAAAAAAAAAAAAAAmAIAAGRy&#10;cy9kb3ducmV2LnhtbFBLBQYAAAAABAAEAPUAAACMAwAAAAA=&#10;" strokeweight="1pt"/>
                      <v:shape id="Freeform 1431" o:spid="_x0000_s1195" style="position:absolute;left:9064;top:10331;width:2;height:2568;visibility:visible;mso-wrap-style:square;v-text-anchor:top" coordsize="2,2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TIjcUA&#10;AADdAAAADwAAAGRycy9kb3ducmV2LnhtbESPT2vCQBDF70K/wzIFb7rxD0VSV5GK4M0aRTwO2ekm&#10;mJ1Ns2tMvn1XEHqb4b15vzfLdWcr0VLjS8cKJuMEBHHudMlGwfm0Gy1A+ICssXJMCnrysF69DZaY&#10;avfgI7VZMCKGsE9RQRFCnUrp84Is+rGriaP24xqLIa6NkbrBRwy3lZwmyYe0WHIkFFjTV0H5Lbvb&#10;CPnNs8v+uvtujTSzw6Xf9nTeKjV87zafIAJ14d/8ut7rWH8+m8DzmziC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FMiNxQAAAN0AAAAPAAAAAAAAAAAAAAAAAJgCAABkcnMv&#10;ZG93bnJldi54bWxQSwUGAAAAAAQABAD1AAAAigMAAAAA&#10;" path="m,l2,2568e" filled="f" strokeweight="1pt">
                        <v:path arrowok="t" o:connecttype="custom" o:connectlocs="0,0;2,2568" o:connectangles="0,0"/>
                      </v:shape>
                      <v:shape id="Freeform 1432" o:spid="_x0000_s1196" style="position:absolute;left:9089;top:12684;width:208;height:253;visibility:visible;mso-wrap-style:square;v-text-anchor:top" coordsize="208,2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ObVcQA&#10;AADdAAAADwAAAGRycy9kb3ducmV2LnhtbERP22rCQBB9L/gPywi+FN2oVUJ0lbTQYmlfvHzAmB2T&#10;YHY27K4x/fuuUOjbHM511tveNKIj52vLCqaTBARxYXXNpYLT8X2cgvABWWNjmRT8kIftZvC0xkzb&#10;O++pO4RSxBD2GSqoQmgzKX1RkUE/sS1x5C7WGQwRulJqh/cYbho5S5KlNFhzbKiwpbeKiuvhZhTk&#10;tmvTNHfn14/v8+WZvz4XYb5QajTs8xWIQH34F/+5dzrOf5nP4PFNPE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jm1XEAAAA3QAAAA8AAAAAAAAAAAAAAAAAmAIAAGRycy9k&#10;b3ducmV2LnhtbFBLBQYAAAAABAAEAPUAAACJAwAAAAA=&#10;" path="m,l208,11r,242e" filled="f">
                        <v:path arrowok="t" o:connecttype="custom" o:connectlocs="0,0;208,11;208,253" o:connectangles="0,0,0"/>
                      </v:shape>
                      <v:shape id="Freeform 1433" o:spid="_x0000_s1197" style="position:absolute;left:8499;top:11969;width:1500;height:945;visibility:visible;mso-wrap-style:square;v-text-anchor:top" coordsize="1500,9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ytMMA&#10;AADdAAAADwAAAGRycy9kb3ducmV2LnhtbERPTWvCQBC9F/oflil4M5saKRpdpVisxZtR8DpkxyRt&#10;dnbJbk3qr+8WhN7m8T5nuR5MK67U+cayguckBUFcWt1wpeB03I5nIHxA1thaJgU/5GG9enxYYq5t&#10;zwe6FqESMYR9jgrqEFwupS9rMugT64gjd7GdwRBhV0ndYR/DTSsnafoiDTYcG2p0tKmp/Cq+jQLK&#10;hjM3bjffv4dbMZ27t32ffio1ehpeFyACDeFffHd/6Dh/mmX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BytMMAAADdAAAADwAAAAAAAAAAAAAAAACYAgAAZHJzL2Rv&#10;d25yZXYueG1sUEsFBgAAAAAEAAQA9QAAAIgDAAAAAA==&#10;" path="m,945l1500,e" filled="f" strokeweight="1pt">
                        <v:path arrowok="t" o:connecttype="custom" o:connectlocs="0,945;1500,0" o:connectangles="0,0"/>
                      </v:shape>
                      <v:shape id="Freeform 1434" o:spid="_x0000_s1198" style="position:absolute;left:7845;top:12511;width:680;height:426;visibility:visible;mso-wrap-style:square;v-text-anchor:top" coordsize="680,4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T+0sQA&#10;AADdAAAADwAAAGRycy9kb3ducmV2LnhtbERP22rCQBB9F/yHZQp9kbpJKyGkriLSQh8qVOsHDNnJ&#10;BbOzMTtq/PtuodC3OZzrLNej69SVhtB6NpDOE1DEpbct1waO3+9POaggyBY7z2TgTgHWq+lkiYX1&#10;N97T9SC1iiEcCjTQiPSF1qFsyGGY+544cpUfHEqEQ63tgLcY7jr9nCSZdthybGiwp21D5elwcQaq&#10;8+7tlOfHXZWm8vU54uUu2cyYx4dx8wpKaJR/8Z/7w8b5i5cF/H4TT9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U/tLEAAAA3QAAAA8AAAAAAAAAAAAAAAAAmAIAAGRycy9k&#10;b3ducmV2LnhtbFBLBQYAAAAABAAEAPUAAACJAwAAAAA=&#10;" path="m680,426l,e" filled="f" strokeweight="1pt">
                        <v:path arrowok="t" o:connecttype="custom" o:connectlocs="680,426;0,0" o:connectangles="0,0"/>
                      </v:shape>
                      <v:shape id="Freeform 1435" o:spid="_x0000_s1199" style="position:absolute;left:9664;top:11716;width:197;height:380;visibility:visible;mso-wrap-style:square;v-text-anchor:top" coordsize="197,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3SMsUA&#10;AADdAAAADwAAAGRycy9kb3ducmV2LnhtbESPzW7CMBCE75V4B2uRuIETaGmVYhA/alVxI+mF2ype&#10;kkC8jmITwtvjSki97Wrmm51drHpTi45aV1lWEE8iEMS51RUXCn6zr/EHCOeRNdaWScGdHKyWg5cF&#10;Jtre+EBd6gsRQtglqKD0vkmkdHlJBt3ENsRBO9nWoA9rW0jd4i2Em1pOo2guDVYcLpTY0Lak/JJe&#10;TajxXp+KbG82FJ+j7+5Iu2NsMqVGw379CcJT7//NT/pHB+519gZ/34QR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DdIyxQAAAN0AAAAPAAAAAAAAAAAAAAAAAJgCAABkcnMv&#10;ZG93bnJldi54bWxQSwUGAAAAAAQABAD1AAAAigMAAAAA&#10;" path="m197,l,157,105,322r46,58e" filled="f">
                        <v:path arrowok="t" o:connecttype="custom" o:connectlocs="197,0;0,157;105,322;151,380" o:connectangles="0,0,0,0"/>
                      </v:shape>
                      <v:shape id="Freeform 1436" o:spid="_x0000_s1200" style="position:absolute;left:7926;top:12326;width:138;height:265;visibility:visible;mso-wrap-style:square;v-text-anchor:top" coordsize="138,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Jm08YA&#10;AADdAAAADwAAAGRycy9kb3ducmV2LnhtbESP3WrCQBCF7wt9h2UE7+rGn6SSukoVBYtQUIvXQ3aa&#10;hGRnY3bV+PauUOjdDOfM+c7MFp2pxZVaV1pWMBxEIIgzq0vOFfwcN29TEM4ja6wtk4I7OVjMX19m&#10;mGp74z1dDz4XIYRdigoK75tUSpcVZNANbEMctF/bGvRhbXOpW7yFcFPLURQl0mDJgVBgQ6uCsupw&#10;MQGSn97jZV3F++RcHeP1V2Z2306pfq/7/ADhqfP/5r/rrQ71J+MEnt+EEe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Jm08YAAADdAAAADwAAAAAAAAAAAAAAAACYAgAAZHJz&#10;L2Rvd25yZXYueG1sUEsFBgAAAAAEAAQA9QAAAIsDAAAAAA==&#10;" path="m,l138,93,23,265e" filled="f">
                        <v:path arrowok="t" o:connecttype="custom" o:connectlocs="0,0;138,93;23,265" o:connectangles="0,0,0"/>
                      </v:shape>
                      <v:shape id="Freeform 1437" o:spid="_x0000_s1201" style="position:absolute;left:8479;top:10331;width:585;height:2580;visibility:visible;mso-wrap-style:square;v-text-anchor:top" coordsize="585,2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xlMsUA&#10;AADdAAAADwAAAGRycy9kb3ducmV2LnhtbERP22rCQBB9L/gPywi+mY1atE1dRRS1oPSS9gOG7DQJ&#10;ZmdDdjWxX98VhL7N4VxnvuxMJS7UuNKyglEUgyDOrC45V/D9tR0+gXAeWWNlmRRcycFy0XuYY6Jt&#10;y590SX0uQgi7BBUU3teJlC4ryKCLbE0cuB/bGPQBNrnUDbYh3FRyHMdTabDk0FBgTeuCslN6Ngp+&#10;9/vR8+r9ML5+nI6Ut+nbzm3OSg363eoFhKfO/4vv7lcd5j9OZnD7Jpw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zGUyxQAAAN0AAAAPAAAAAAAAAAAAAAAAAJgCAABkcnMv&#10;ZG93bnJldi54bWxQSwUGAAAAAAQABAD1AAAAigMAAAAA&#10;" path="m585,l,2580e" filled="f" strokeweight="1pt">
                        <v:path arrowok="t" o:connecttype="custom" o:connectlocs="585,0;0,2580" o:connectangles="0,0"/>
                      </v:shape>
                      <v:shape id="Freeform 1438" o:spid="_x0000_s1202" style="position:absolute;left:7811;top:11658;width:933;height:830;visibility:visible;mso-wrap-style:square;v-text-anchor:top" coordsize="933,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dA68UA&#10;AADdAAAADwAAAGRycy9kb3ducmV2LnhtbESPwW7CQAxE70j9h5Ur9QabllBQyIIqJCR66AHoB1hZ&#10;k6TJeqPskqT9+vpQqTdbM555zveTa9VAfag9G3heJKCIC29rLg18Xo/zDagQkS22nsnANwXY7x5m&#10;OWbWj3ym4RJLJSEcMjRQxdhlWoeiIodh4Tti0W6+dxhl7Uttexwl3LX6JUletcOapaHCjg4VFc3l&#10;7gyU7/Wp+/L4g/jRJGvL6TisUmOeHqe3LahIU/w3/12frOCnS8GVb2QE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J0DrxQAAAN0AAAAPAAAAAAAAAAAAAAAAAJgCAABkcnMv&#10;ZG93bnJldi54bWxQSwUGAAAAAAQABAD1AAAAigMAAAAA&#10;" path="m,830l933,e" filled="f">
                        <v:path arrowok="t" o:connecttype="custom" o:connectlocs="0,830;933,0" o:connectangles="0,0"/>
                      </v:shape>
                      <v:shape id="Freeform 1439" o:spid="_x0000_s1203" style="position:absolute;left:8778;top:11635;width:1233;height:334;visibility:visible;mso-wrap-style:square;v-text-anchor:top" coordsize="1233,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IRo8MA&#10;AADdAAAADwAAAGRycy9kb3ducmV2LnhtbERP32vCMBB+H+x/CDfY20w3RbQapQwK25NoHXs9mrPN&#10;bC4lyWr33y+C4Nt9fD9vvR1tJwbywThW8DrJQBDXThtuFByr8mUBIkRkjZ1jUvBHAbabx4c15tpd&#10;eE/DITYihXDIUUEbY59LGeqWLIaJ64kTd3LeYkzQN1J7vKRw28m3LJtLi4ZTQ4s9vbdUnw+/VsGX&#10;2ZeV+Slx1xdL/2mK7/NxmCr1/DQWKxCRxngX39wfOs2fTZdw/Sad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IRo8MAAADdAAAADwAAAAAAAAAAAAAAAACYAgAAZHJzL2Rv&#10;d25yZXYueG1sUEsFBgAAAAAEAAQA9QAAAIgDAAAAAA==&#10;" path="m,l1233,334e" filled="f">
                        <v:path arrowok="t" o:connecttype="custom" o:connectlocs="0,0;1233,334" o:connectangles="0,0"/>
                      </v:shape>
                      <v:shape id="Freeform 1440" o:spid="_x0000_s1204" style="position:absolute;left:7845;top:12511;width:1221;height:403;visibility:visible;mso-wrap-style:square;v-text-anchor:top" coordsize="122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6bP8cA&#10;AADdAAAADwAAAGRycy9kb3ducmV2LnhtbESPQUvDQBCF74L/YRmhN7uxFtHYTZCC0ku11ioeh+y4&#10;Cc3Ohuw2Sf+9cxC8zfDevPfNqpx8qwbqYxPYwM08A0VcBduwM3D4eL6+BxUTssU2MBk4U4SyuLxY&#10;YW7DyO807JNTEsIxRwN1Sl2udaxq8hjnoSMW7Sf0HpOsvdO2x1HCfasXWXanPTYsDTV2tK6pOu5P&#10;3sD6zY2vu9vFNz6c3bE6DF/bz+zFmNnV9PQIKtGU/s1/1xsr+Mul8Ms3MoI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mz/HAAAA3QAAAA8AAAAAAAAAAAAAAAAAmAIAAGRy&#10;cy9kb3ducmV2LnhtbFBLBQYAAAAABAAEAPUAAACMAwAAAAA=&#10;" path="m,l1221,403e" filled="f">
                        <v:path arrowok="t" o:connecttype="custom" o:connectlocs="0,0;1221,403" o:connectangles="0,0"/>
                      </v:shape>
                      <v:shape id="Freeform 1441" o:spid="_x0000_s1205" style="position:absolute;left:9089;top:11969;width:910;height:945;visibility:visible;mso-wrap-style:square;v-text-anchor:top" coordsize="910,9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1zvMUA&#10;AADdAAAADwAAAGRycy9kb3ducmV2LnhtbERPS2vCQBC+F/oflil4EbPxgdjUNZRCQdBLTFvobdid&#10;JqHZ2ZDdxvjvXaHgbT6+52zz0bZioN43jhXMkxQEsXam4UrBR/k+24DwAdlg65gUXMhDvnt82GJm&#10;3JkLGk6hEjGEfYYK6hC6TEqva7LoE9cRR+7H9RZDhH0lTY/nGG5buUjTtbTYcGyosaO3mvTv6c8q&#10;kLr82nP5OT0U38uuOk4LHZ4LpSZP4+sLiEBjuIv/3XsT569Wc7h9E0+Qu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PXO8xQAAAN0AAAAPAAAAAAAAAAAAAAAAAJgCAABkcnMv&#10;ZG93bnJldi54bWxQSwUGAAAAAAQABAD1AAAAigMAAAAA&#10;" path="m910,l,945e" filled="f">
                        <v:path arrowok="t" o:connecttype="custom" o:connectlocs="910,0;0,945" o:connectangles="0,0"/>
                      </v:shape>
                      <v:shape id="Freeform 1442" o:spid="_x0000_s1206" style="position:absolute;left:7825;top:11981;width:2177;height:530;visibility:visible;mso-wrap-style:square;v-text-anchor:top" coordsize="2177,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yS9cIA&#10;AADdAAAADwAAAGRycy9kb3ducmV2LnhtbERPS2sCMRC+F/wPYQRvNeuDIqtRRFrQ0kNdxfOwGTeL&#10;m8mSRHf9902h0Nt8fM9ZbXrbiAf5UDtWMBlnIIhLp2uuFJxPH68LECEia2wck4InBdisBy8rzLXr&#10;+EiPIlYihXDIUYGJsc2lDKUhi2HsWuLEXZ23GBP0ldQeuxRuGznNsjdpsebUYLClnaHyVtytgtns&#10;btB7/VV9Xr67bnKQ78VNKjUa9tsliEh9/Bf/ufc6zZ/Pp/D7TTpB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fJL1wgAAAN0AAAAPAAAAAAAAAAAAAAAAAJgCAABkcnMvZG93&#10;bnJldi54bWxQSwUGAAAAAAQABAD1AAAAhwMAAAAA&#10;" path="m,530l2177,e" filled="f" strokeweight="1.5pt">
                        <v:path arrowok="t" o:connecttype="custom" o:connectlocs="0,530;2177,0" o:connectangles="0,0"/>
                      </v:shape>
                      <v:shape id="Text Box 1443" o:spid="_x0000_s1207" type="#_x0000_t202" style="position:absolute;left:8764;top:1015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FsQA&#10;AADdAAAADwAAAGRycy9kb3ducmV2LnhtbERPTWvCQBC9F/oflil4q5tWEZu6ESkKglAa00OP0+yY&#10;LMnOxuyq8d+7hYK3ebzPWSwH24oz9d44VvAyTkAQl04brhR8F5vnOQgfkDW2jknBlTwss8eHBaba&#10;XTin8z5UIoawT1FBHUKXSunLmiz6seuII3dwvcUQYV9J3eMlhttWvibJTFo0HBtq7OijprLZn6yC&#10;1Q/na3P8/P3KD7kpireEd7NGqdHTsHoHEWgId/G/e6vj/Ol0An/fxB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v6hbEAAAA3QAAAA8AAAAAAAAAAAAAAAAAmAIAAGRycy9k&#10;b3ducmV2LnhtbFBLBQYAAAAABAAEAPUAAACJAwAAAAA=&#10;" filled="f" stroked="f">
                        <v:textbox inset="0,0,0,0">
                          <w:txbxContent>
                            <w:p w:rsidR="00BE079F" w:rsidRDefault="00BE079F" w:rsidP="009A2FED">
                              <w:r>
                                <w:t>A</w:t>
                              </w:r>
                            </w:p>
                          </w:txbxContent>
                        </v:textbox>
                      </v:shape>
                      <v:shape id="Text Box 1444" o:spid="_x0000_s1208" type="#_x0000_t202" style="position:absolute;left:7364;top:1285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ZyYsQA&#10;AADdAAAADwAAAGRycy9kb3ducmV2LnhtbERPTWvCQBC9F/oflin0VjeWIBrdiEgLhYI0xkOP0+wk&#10;WczOxuxW03/vFgRv83ifs1qPthNnGrxxrGA6SUAQV04bbhQcyveXOQgfkDV2jknBH3lY548PK8y0&#10;u3BB531oRAxhn6GCNoQ+k9JXLVn0E9cTR652g8UQ4dBIPeAlhttOvibJTFo0HBta7GnbUnXc/1oF&#10;m28u3sxp9/NV1IUpy0XCn7OjUs9P42YJItAY7uKb+0PH+Wmawv838QSZ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GcmLEAAAA3QAAAA8AAAAAAAAAAAAAAAAAmAIAAGRycy9k&#10;b3ducmV2LnhtbFBLBQYAAAAABAAEAPUAAACJAwAAAAA=&#10;" filled="f" stroked="f">
                        <v:textbox inset="0,0,0,0">
                          <w:txbxContent>
                            <w:p w:rsidR="00BE079F" w:rsidRDefault="00BE079F" w:rsidP="009A2FED">
                              <w:r>
                                <w:t>B</w:t>
                              </w:r>
                            </w:p>
                          </w:txbxContent>
                        </v:textbox>
                      </v:shape>
                      <v:shape id="Text Box 1445" o:spid="_x0000_s1209" type="#_x0000_t202" style="position:absolute;left:10564;top:1285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rX+cMA&#10;AADdAAAADwAAAGRycy9kb3ducmV2LnhtbERPTWvCQBC9F/oflil4q5sWK5q6ihQFoSCN8eBxzI7J&#10;YnY2ZleN/94VCt7m8T5nMutsLS7UeuNYwUc/AUFcOG24VLDNl+8jED4ga6wdk4IbeZhNX18mmGp3&#10;5Ywum1CKGMI+RQVVCE0qpS8qsuj7riGO3MG1FkOEbSl1i9cYbmv5mSRDadFwbKiwoZ+KiuPmbBXM&#10;d5wtzGm9/8sOmcnzccK/w6NSvbdu/g0iUBee4n/3Ssf5g8EXPL6JJ8jp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rX+cMAAADdAAAADwAAAAAAAAAAAAAAAACYAgAAZHJzL2Rv&#10;d25yZXYueG1sUEsFBgAAAAAEAAQA9QAAAIgDAAAAAA==&#10;" filled="f" stroked="f">
                        <v:textbox inset="0,0,0,0">
                          <w:txbxContent>
                            <w:p w:rsidR="00BE079F" w:rsidRDefault="00BE079F" w:rsidP="009A2FED">
                              <w:r>
                                <w:t>C</w:t>
                              </w:r>
                            </w:p>
                          </w:txbxContent>
                        </v:textbox>
                      </v:shape>
                      <v:shape id="Text Box 1446" o:spid="_x0000_s1210" type="#_x0000_t202" style="position:absolute;left:8964;top:1303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JjsQA&#10;AADdAAAADwAAAGRycy9kb3ducmV2LnhtbERPTWvCQBC9F/oflin0VjcWCTW6EZEWCkIxxkOP0+wk&#10;WczOxuxW47/vCgVv83ifs1yNthNnGrxxrGA6SUAQV04bbhQcyo+XNxA+IGvsHJOCK3lY5Y8PS8y0&#10;u3BB531oRAxhn6GCNoQ+k9JXLVn0E9cTR652g8UQ4dBIPeAlhttOviZJKi0ajg0t9rRpqTruf62C&#10;9TcX7+b09bMr6sKU5TzhbXpU6vlpXC9ABBrDXfzv/tRx/myWwu2beIL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YSY7EAAAA3QAAAA8AAAAAAAAAAAAAAAAAmAIAAGRycy9k&#10;b3ducmV2LnhtbFBLBQYAAAAABAAEAPUAAACJAwAAAAA=&#10;" filled="f" stroked="f">
                        <v:textbox inset="0,0,0,0">
                          <w:txbxContent>
                            <w:p w:rsidR="00BE079F" w:rsidRDefault="00BE079F" w:rsidP="009A2FED">
                              <w:r>
                                <w:t>H</w:t>
                              </w:r>
                            </w:p>
                          </w:txbxContent>
                        </v:textbox>
                      </v:shape>
                      <v:shape id="Text Box 1447" o:spid="_x0000_s1211" type="#_x0000_t202" style="position:absolute;left:8364;top:1303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TsFcQA&#10;AADdAAAADwAAAGRycy9kb3ducmV2LnhtbERPTWvCQBC9C/0PyxS86aZFbE2zipQKQqEY48HjmJ0k&#10;i9nZNLtq+u+7QqG3ebzPyVaDbcWVem8cK3iaJiCIS6cN1woOxWbyCsIHZI2tY1LwQx5Wy4dRhql2&#10;N87pug+1iCHsU1TQhNClUvqyIYt+6jriyFWutxgi7Gupe7zFcNvK5ySZS4uGY0ODHb03VJ73F6tg&#10;feT8w3x/nXZ5lZuiWCT8OT8rNX4c1m8gAg3hX/zn3uo4fzZ7gfs38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U7BXEAAAA3QAAAA8AAAAAAAAAAAAAAAAAmAIAAGRycy9k&#10;b3ducmV2LnhtbFBLBQYAAAAABAAEAPUAAACJAwAAAAA=&#10;" filled="f" stroked="f">
                        <v:textbox inset="0,0,0,0">
                          <w:txbxContent>
                            <w:p w:rsidR="00BE079F" w:rsidRDefault="00BE079F" w:rsidP="009A2FED">
                              <w:r>
                                <w:t>M</w:t>
                              </w:r>
                            </w:p>
                          </w:txbxContent>
                        </v:textbox>
                      </v:shape>
                      <v:shape id="Text Box 1448" o:spid="_x0000_s1212" type="#_x0000_t202" style="position:absolute;left:7464;top:1231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t4Z8YA&#10;AADdAAAADwAAAGRycy9kb3ducmV2LnhtbESPQWvCQBCF74X+h2UKvdWNIlKjq0hRKBSKMR56nGbH&#10;ZDE7m2ZXTf995yD0NsN78943y/XgW3WlPrrABsajDBRxFazj2sCx3L28gooJ2WIbmAz8UoT16vFh&#10;ibkNNy7oeki1khCOORpoUupyrWPVkMc4Ch2xaKfQe0yy9rW2Pd4k3Ld6kmUz7dGxNDTY0VtD1flw&#10;8QY2X1xs3c/n9744Fa4s5xl/zM7GPD8NmwWoREP6N9+v363gT6eCK9/IC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t4Z8YAAADdAAAADwAAAAAAAAAAAAAAAACYAgAAZHJz&#10;L2Rvd25yZXYueG1sUEsFBgAAAAAEAAQA9QAAAIsDAAAAAA==&#10;" filled="f" stroked="f">
                        <v:textbox inset="0,0,0,0">
                          <w:txbxContent>
                            <w:p w:rsidR="00BE079F" w:rsidRDefault="00BE079F" w:rsidP="009A2FED">
                              <w:r>
                                <w:t>P</w:t>
                              </w:r>
                            </w:p>
                          </w:txbxContent>
                        </v:textbox>
                      </v:shape>
                      <v:shape id="Text Box 1449" o:spid="_x0000_s1213" type="#_x0000_t202" style="position:absolute;left:8464;top:1141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fd/MMA&#10;AADdAAAADwAAAGRycy9kb3ducmV2LnhtbERPTYvCMBC9C/6HMMLeNFVEtBpFFhcWhMVaD3ucbcY2&#10;2Ey6TVbrv98Igrd5vM9ZbTpbiyu13jhWMB4lIIgLpw2XCk75x3AOwgdkjbVjUnAnD5t1v7fCVLsb&#10;Z3Q9hlLEEPYpKqhCaFIpfVGRRT9yDXHkzq61GCJsS6lbvMVwW8tJksykRcOxocKG3isqLsc/q2D7&#10;zdnO/H79HLJzZvJ8kfB+dlHqbdBtlyACdeElfro/dZw/nS7g8U08Qa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fd/MMAAADdAAAADwAAAAAAAAAAAAAAAACYAgAAZHJzL2Rv&#10;d25yZXYueG1sUEsFBgAAAAAEAAQA9QAAAIgDAAAAAA==&#10;" filled="f" stroked="f">
                        <v:textbox inset="0,0,0,0">
                          <w:txbxContent>
                            <w:p w:rsidR="00BE079F" w:rsidRDefault="00BE079F" w:rsidP="009A2FED">
                              <w:r>
                                <w:t>O</w:t>
                              </w:r>
                            </w:p>
                          </w:txbxContent>
                        </v:textbox>
                      </v:shape>
                      <v:shape id="Text Box 1450" o:spid="_x0000_s1214" type="#_x0000_t202" style="position:absolute;left:10064;top:1177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TivMcA&#10;AADdAAAADwAAAGRycy9kb3ducmV2LnhtbESPQUvDQBCF74L/YRmhN7tRtGjsthRRKBSkSTz0OM1O&#10;k6XZ2ZjdtvHfO4eCtxnem/e+mS9H36kzDdEFNvAwzUAR18E6bgx8V5/3L6BiQrbYBSYDvxRhubi9&#10;mWNuw4ULOpepURLCMUcDbUp9rnWsW/IYp6EnFu0QBo9J1qHRdsCLhPtOP2bZTHt0LA0t9vTeUn0s&#10;T97AasfFh/v52m+LQ+Gq6jXjzexozORuXL2BSjSmf/P1em0F/+lZ+OUbGUEv/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k4rzHAAAA3QAAAA8AAAAAAAAAAAAAAAAAmAIAAGRy&#10;cy9kb3ducmV2LnhtbFBLBQYAAAAABAAEAPUAAACMAwAAAAA=&#10;" filled="f" stroked="f">
                        <v:textbox inset="0,0,0,0">
                          <w:txbxContent>
                            <w:p w:rsidR="00BE079F" w:rsidRDefault="00BE079F" w:rsidP="009A2FED">
                              <w:r>
                                <w:t>Q</w:t>
                              </w:r>
                            </w:p>
                          </w:txbxContent>
                        </v:textbox>
                      </v:shape>
                    </v:group>
                  </w:pict>
                </mc:Fallback>
              </mc:AlternateContent>
            </w:r>
            <w:r w:rsidRPr="00E64B36">
              <w:rPr>
                <w:b/>
                <w:u w:val="single"/>
              </w:rPr>
              <w:t>Câu 4:</w:t>
            </w:r>
            <w:r>
              <w:t xml:space="preserve"> a/ Chứng minh A, P, M, H, Q cùng nằm trên một đường tròn</w:t>
            </w:r>
          </w:p>
          <w:p w:rsidR="009A2FED" w:rsidRPr="00503A37" w:rsidRDefault="009A2FED" w:rsidP="009A2FED">
            <w:pPr>
              <w:jc w:val="both"/>
            </w:pPr>
            <w:r>
              <w:t xml:space="preserve">Ta có: </w:t>
            </w:r>
            <w:r w:rsidRPr="0083258A">
              <w:rPr>
                <w:position w:val="-10"/>
              </w:rPr>
              <w:object w:dxaOrig="2340" w:dyaOrig="400">
                <v:shape id="_x0000_i1937" type="#_x0000_t75" style="width:117pt;height:20.25pt" o:ole="">
                  <v:imagedata r:id="rId1646" o:title=""/>
                </v:shape>
                <o:OLEObject Type="Embed" ProgID="Equation.DSMT4" ShapeID="_x0000_i1937" DrawAspect="Content" ObjectID="_1592692905" r:id="rId1647"/>
              </w:object>
            </w:r>
            <w:r>
              <w:t xml:space="preserve"> = 90</w:t>
            </w:r>
            <w:r>
              <w:rPr>
                <w:vertAlign w:val="superscript"/>
              </w:rPr>
              <w:t>0</w:t>
            </w:r>
            <w:r>
              <w:t xml:space="preserve"> (Gt)</w:t>
            </w:r>
          </w:p>
          <w:p w:rsidR="009A2FED" w:rsidRPr="0083258A" w:rsidRDefault="009A2FED" w:rsidP="009A2FED">
            <w:pPr>
              <w:jc w:val="both"/>
            </w:pPr>
            <w:r w:rsidRPr="00E72A94">
              <w:sym w:font="Symbol" w:char="F0DE"/>
            </w:r>
            <w:r>
              <w:t xml:space="preserve">  Các điểm A, P, M, H, Q cùng nằm trên một đường tròn đường kính AM</w:t>
            </w:r>
          </w:p>
          <w:p w:rsidR="009A2FED" w:rsidRDefault="009A2FED" w:rsidP="009A2FED">
            <w:pPr>
              <w:jc w:val="both"/>
            </w:pPr>
            <w:r>
              <w:t>b/ Tứ giác OPHQ là hình gì?</w:t>
            </w:r>
          </w:p>
          <w:p w:rsidR="009A2FED" w:rsidRDefault="009A2FED" w:rsidP="009A2FED">
            <w:pPr>
              <w:jc w:val="both"/>
            </w:pPr>
            <w:r>
              <w:t>O là trong điểm AM nên O là tâm đường tròn đường kính AM</w:t>
            </w:r>
          </w:p>
          <w:p w:rsidR="009A2FED" w:rsidRDefault="009A2FED" w:rsidP="009A2FED">
            <w:pPr>
              <w:jc w:val="both"/>
            </w:pPr>
            <w:r w:rsidRPr="00E72A94">
              <w:sym w:font="Symbol" w:char="F0DE"/>
            </w:r>
            <w:r>
              <w:t xml:space="preserve">  OP = OH = OQ </w:t>
            </w:r>
          </w:p>
          <w:p w:rsidR="009A2FED" w:rsidRDefault="009A2FED" w:rsidP="009A2FED">
            <w:pPr>
              <w:jc w:val="both"/>
            </w:pPr>
            <w:r>
              <w:rPr>
                <w:noProof/>
              </w:rPr>
              <mc:AlternateContent>
                <mc:Choice Requires="wps">
                  <w:drawing>
                    <wp:anchor distT="0" distB="0" distL="114300" distR="114300" simplePos="0" relativeHeight="251759616" behindDoc="0" locked="0" layoutInCell="1" allowOverlap="1" wp14:anchorId="3883D047" wp14:editId="33D9FD00">
                      <wp:simplePos x="0" y="0"/>
                      <wp:positionH relativeFrom="column">
                        <wp:posOffset>5343525</wp:posOffset>
                      </wp:positionH>
                      <wp:positionV relativeFrom="paragraph">
                        <wp:posOffset>245745</wp:posOffset>
                      </wp:positionV>
                      <wp:extent cx="184150" cy="838835"/>
                      <wp:effectExtent l="12700" t="5080" r="12700" b="13335"/>
                      <wp:wrapNone/>
                      <wp:docPr id="1451" name="Freeform: 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4150" cy="838835"/>
                              </a:xfrm>
                              <a:custGeom>
                                <a:avLst/>
                                <a:gdLst>
                                  <a:gd name="T0" fmla="*/ 0 w 290"/>
                                  <a:gd name="T1" fmla="*/ 0 h 1321"/>
                                  <a:gd name="T2" fmla="*/ 290 w 290"/>
                                  <a:gd name="T3" fmla="*/ 1321 h 1321"/>
                                </a:gdLst>
                                <a:ahLst/>
                                <a:cxnLst>
                                  <a:cxn ang="0">
                                    <a:pos x="T0" y="T1"/>
                                  </a:cxn>
                                  <a:cxn ang="0">
                                    <a:pos x="T2" y="T3"/>
                                  </a:cxn>
                                </a:cxnLst>
                                <a:rect l="0" t="0" r="r" b="b"/>
                                <a:pathLst>
                                  <a:path w="290" h="1321">
                                    <a:moveTo>
                                      <a:pt x="0" y="0"/>
                                    </a:moveTo>
                                    <a:lnTo>
                                      <a:pt x="290" y="1321"/>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Shape 1"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420.75pt,19.35pt,435.25pt,85.4pt" coordsize="290,1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" filled="f">
                      <v:path arrowok="t" o:connecttype="custom" o:connectlocs="0,0;184150,838835" o:connectangles="0,0"/>
                    </v:polyline>
                  </w:pict>
                </mc:Fallback>
              </mc:AlternateContent>
            </w:r>
            <w:r>
              <w:t xml:space="preserve">Ta có: </w:t>
            </w:r>
            <w:r w:rsidRPr="00D2544B">
              <w:rPr>
                <w:position w:val="-4"/>
              </w:rPr>
              <w:object w:dxaOrig="580" w:dyaOrig="340">
                <v:shape id="_x0000_i1938" type="#_x0000_t75" style="width:29.25pt;height:16.5pt" o:ole="">
                  <v:imagedata r:id="rId1648" o:title=""/>
                </v:shape>
                <o:OLEObject Type="Embed" ProgID="Equation.DSMT4" ShapeID="_x0000_i1938" DrawAspect="Content" ObjectID="_1592692906" r:id="rId1649"/>
              </w:object>
            </w:r>
            <w:r>
              <w:t xml:space="preserve"> = 30</w:t>
            </w:r>
            <w:r>
              <w:rPr>
                <w:vertAlign w:val="superscript"/>
              </w:rPr>
              <w:t>0</w:t>
            </w:r>
            <w:r>
              <w:t xml:space="preserve"> (Vì </w:t>
            </w:r>
            <w:r w:rsidRPr="00453080">
              <w:sym w:font="Symbol" w:char="F044"/>
            </w:r>
            <w:r>
              <w:t>ABC đều có AH là đường cao)</w:t>
            </w:r>
          </w:p>
          <w:p w:rsidR="009A2FED" w:rsidRDefault="009A2FED" w:rsidP="009A2FED">
            <w:pPr>
              <w:jc w:val="both"/>
              <w:rPr>
                <w:vertAlign w:val="superscript"/>
              </w:rPr>
            </w:pPr>
            <w:r w:rsidRPr="00E72A94">
              <w:sym w:font="Symbol" w:char="F0DE"/>
            </w:r>
            <w:r>
              <w:t xml:space="preserve">  </w:t>
            </w:r>
            <w:r w:rsidRPr="00D2544B">
              <w:rPr>
                <w:position w:val="-6"/>
              </w:rPr>
              <w:object w:dxaOrig="840" w:dyaOrig="360">
                <v:shape id="_x0000_i1939" type="#_x0000_t75" style="width:42pt;height:18pt" o:ole="">
                  <v:imagedata r:id="rId1650" o:title=""/>
                </v:shape>
                <o:OLEObject Type="Embed" ProgID="Equation.DSMT4" ShapeID="_x0000_i1939" DrawAspect="Content" ObjectID="_1592692907" r:id="rId1651"/>
              </w:object>
            </w:r>
            <w:r>
              <w:t xml:space="preserve"> 60</w:t>
            </w:r>
            <w:r>
              <w:rPr>
                <w:vertAlign w:val="superscript"/>
              </w:rPr>
              <w:t>0</w:t>
            </w:r>
          </w:p>
          <w:p w:rsidR="009A2FED" w:rsidRPr="00D2544B" w:rsidRDefault="009A2FED" w:rsidP="009A2FED">
            <w:pPr>
              <w:jc w:val="both"/>
            </w:pPr>
            <w:r>
              <w:t xml:space="preserve">Tương tự ta cũng có được: </w:t>
            </w:r>
            <w:r w:rsidRPr="00D2544B">
              <w:rPr>
                <w:position w:val="-10"/>
              </w:rPr>
              <w:object w:dxaOrig="840" w:dyaOrig="400">
                <v:shape id="_x0000_i1940" type="#_x0000_t75" style="width:42pt;height:20.25pt" o:ole="">
                  <v:imagedata r:id="rId1652" o:title=""/>
                </v:shape>
                <o:OLEObject Type="Embed" ProgID="Equation.DSMT4" ShapeID="_x0000_i1940" DrawAspect="Content" ObjectID="_1592692908" r:id="rId1653"/>
              </w:object>
            </w:r>
            <w:r>
              <w:t xml:space="preserve"> 60</w:t>
            </w:r>
            <w:r>
              <w:rPr>
                <w:vertAlign w:val="superscript"/>
              </w:rPr>
              <w:t>0</w:t>
            </w:r>
          </w:p>
          <w:p w:rsidR="009A2FED" w:rsidRDefault="009A2FED" w:rsidP="009A2FED">
            <w:pPr>
              <w:jc w:val="both"/>
            </w:pPr>
            <w:r w:rsidRPr="00E72A94">
              <w:sym w:font="Symbol" w:char="F0DE"/>
            </w:r>
            <w:r>
              <w:t xml:space="preserve"> </w:t>
            </w:r>
            <w:r w:rsidRPr="0083258A">
              <w:rPr>
                <w:position w:val="-4"/>
              </w:rPr>
              <w:object w:dxaOrig="260" w:dyaOrig="260">
                <v:shape id="_x0000_i1941" type="#_x0000_t75" style="width:13.5pt;height:13.5pt" o:ole="">
                  <v:imagedata r:id="rId1654" o:title=""/>
                </v:shape>
                <o:OLEObject Type="Embed" ProgID="Equation.DSMT4" ShapeID="_x0000_i1941" DrawAspect="Content" ObjectID="_1592692909" r:id="rId1655"/>
              </w:object>
            </w:r>
            <w:r>
              <w:t xml:space="preserve">OPH và </w:t>
            </w:r>
            <w:r w:rsidRPr="0083258A">
              <w:rPr>
                <w:position w:val="-4"/>
              </w:rPr>
              <w:object w:dxaOrig="260" w:dyaOrig="260">
                <v:shape id="_x0000_i1942" type="#_x0000_t75" style="width:13.5pt;height:13.5pt" o:ole="">
                  <v:imagedata r:id="rId1654" o:title=""/>
                </v:shape>
                <o:OLEObject Type="Embed" ProgID="Equation.DSMT4" ShapeID="_x0000_i1942" DrawAspect="Content" ObjectID="_1592692910" r:id="rId1656"/>
              </w:object>
            </w:r>
            <w:r>
              <w:t>OHQ là các tam giác đều bằng nhau.</w:t>
            </w:r>
          </w:p>
          <w:p w:rsidR="009A2FED" w:rsidRPr="0083258A" w:rsidRDefault="009A2FED" w:rsidP="009A2FED">
            <w:pPr>
              <w:jc w:val="both"/>
            </w:pPr>
            <w:r w:rsidRPr="00E72A94">
              <w:sym w:font="Symbol" w:char="F0DE"/>
            </w:r>
            <w:r>
              <w:t xml:space="preserve">  OP = PH = HQ = OQ </w:t>
            </w:r>
            <w:r w:rsidRPr="00E72A94">
              <w:sym w:font="Symbol" w:char="F0DE"/>
            </w:r>
            <w:r>
              <w:t xml:space="preserve">  Tứ giác OPHQ là hình thoi.</w:t>
            </w:r>
          </w:p>
          <w:p w:rsidR="009A2FED" w:rsidRDefault="009A2FED" w:rsidP="009A2FED">
            <w:pPr>
              <w:jc w:val="both"/>
            </w:pPr>
            <w:r>
              <w:t>c/ Xác định vị trí của M trên cạnh BC để đoạn PQ có độ dài nhỏ nhất.</w:t>
            </w:r>
          </w:p>
          <w:p w:rsidR="009A2FED" w:rsidRDefault="009A2FED" w:rsidP="009A2FED">
            <w:pPr>
              <w:jc w:val="both"/>
            </w:pPr>
            <w:r>
              <w:t>Ta có: PQ = OQ</w:t>
            </w:r>
            <w:r w:rsidRPr="00FD33C2">
              <w:rPr>
                <w:position w:val="-8"/>
              </w:rPr>
              <w:object w:dxaOrig="360" w:dyaOrig="360">
                <v:shape id="_x0000_i1943" type="#_x0000_t75" style="width:18pt;height:18pt" o:ole="">
                  <v:imagedata r:id="rId1657" o:title=""/>
                </v:shape>
                <o:OLEObject Type="Embed" ProgID="Equation.DSMT4" ShapeID="_x0000_i1943" DrawAspect="Content" ObjectID="_1592692911" r:id="rId1658"/>
              </w:object>
            </w:r>
            <w:r>
              <w:t xml:space="preserve"> = OM</w:t>
            </w:r>
            <w:r w:rsidRPr="00FD33C2">
              <w:rPr>
                <w:position w:val="-8"/>
              </w:rPr>
              <w:object w:dxaOrig="360" w:dyaOrig="360">
                <v:shape id="_x0000_i1944" type="#_x0000_t75" style="width:18pt;height:18pt" o:ole="">
                  <v:imagedata r:id="rId1657" o:title=""/>
                </v:shape>
                <o:OLEObject Type="Embed" ProgID="Equation.DSMT4" ShapeID="_x0000_i1944" DrawAspect="Content" ObjectID="_1592692912" r:id="rId1659"/>
              </w:object>
            </w:r>
            <w:r>
              <w:t xml:space="preserve"> = </w:t>
            </w:r>
            <w:r w:rsidRPr="00FD33C2">
              <w:rPr>
                <w:position w:val="-24"/>
              </w:rPr>
              <w:object w:dxaOrig="800" w:dyaOrig="680">
                <v:shape id="_x0000_i1945" type="#_x0000_t75" style="width:39.75pt;height:34.5pt" o:ole="">
                  <v:imagedata r:id="rId1660" o:title=""/>
                </v:shape>
                <o:OLEObject Type="Embed" ProgID="Equation.DSMT4" ShapeID="_x0000_i1945" DrawAspect="Content" ObjectID="_1592692913" r:id="rId1661"/>
              </w:object>
            </w:r>
          </w:p>
          <w:p w:rsidR="009A2FED" w:rsidRDefault="009A2FED" w:rsidP="009A2FED">
            <w:pPr>
              <w:jc w:val="both"/>
            </w:pPr>
            <w:r w:rsidRPr="00E72A94">
              <w:sym w:font="Symbol" w:char="F0DE"/>
            </w:r>
            <w:r>
              <w:t xml:space="preserve"> PQ nhỏ nhất </w:t>
            </w:r>
            <w:r w:rsidRPr="00EE3CFF">
              <w:sym w:font="Symbol" w:char="F0DB"/>
            </w:r>
            <w:r>
              <w:t xml:space="preserve">  AM nhỏ nhất </w:t>
            </w:r>
            <w:r w:rsidRPr="00E72A94">
              <w:sym w:font="Symbol" w:char="F0DE"/>
            </w:r>
            <w:r>
              <w:t xml:space="preserve">  AM </w:t>
            </w:r>
            <w:r>
              <w:sym w:font="Symbol" w:char="F05E"/>
            </w:r>
            <w:r>
              <w:t xml:space="preserve"> BC </w:t>
            </w:r>
            <w:r w:rsidRPr="00EE3CFF">
              <w:sym w:font="Symbol" w:char="F0DB"/>
            </w:r>
            <w:r>
              <w:t xml:space="preserve">  M trùng H.</w:t>
            </w:r>
          </w:p>
          <w:p w:rsidR="009A2FED" w:rsidRDefault="009A2FED" w:rsidP="009A2FED">
            <w:pPr>
              <w:jc w:val="both"/>
            </w:pPr>
            <w:r>
              <w:rPr>
                <w:u w:val="single"/>
              </w:rPr>
              <w:t>Cách 2:</w:t>
            </w:r>
            <w:r>
              <w:t xml:space="preserve"> </w:t>
            </w:r>
          </w:p>
          <w:p w:rsidR="009A2FED" w:rsidRDefault="009A2FED" w:rsidP="009A2FED">
            <w:pPr>
              <w:jc w:val="both"/>
            </w:pPr>
            <w:r>
              <w:tab/>
              <w:t xml:space="preserve">Ta có: PQ </w:t>
            </w:r>
            <w:r w:rsidRPr="00BE0479">
              <w:t>≤</w:t>
            </w:r>
            <w:r>
              <w:t xml:space="preserve"> OP + OQ = OA + </w:t>
            </w:r>
            <w:smartTag w:uri="urn:schemas-microsoft-com:office:smarttags" w:element="place">
              <w:r>
                <w:t>OM</w:t>
              </w:r>
            </w:smartTag>
            <w:r>
              <w:t xml:space="preserve"> = AM </w:t>
            </w:r>
          </w:p>
          <w:p w:rsidR="009A2FED" w:rsidRDefault="009A2FED" w:rsidP="009A2FED">
            <w:pPr>
              <w:jc w:val="both"/>
            </w:pPr>
            <w:r w:rsidRPr="00E72A94">
              <w:sym w:font="Symbol" w:char="F0DE"/>
            </w:r>
            <w:r>
              <w:t xml:space="preserve"> PQ nhỏ nhất </w:t>
            </w:r>
            <w:r w:rsidRPr="00EE3CFF">
              <w:sym w:font="Symbol" w:char="F0DB"/>
            </w:r>
            <w:r>
              <w:t xml:space="preserve">  AM nhỏ nhất </w:t>
            </w:r>
            <w:r w:rsidRPr="00E72A94">
              <w:sym w:font="Symbol" w:char="F0DE"/>
            </w:r>
            <w:r>
              <w:t xml:space="preserve">  AM </w:t>
            </w:r>
            <w:r>
              <w:sym w:font="Symbol" w:char="F05E"/>
            </w:r>
            <w:r>
              <w:t xml:space="preserve"> BC </w:t>
            </w:r>
            <w:r w:rsidRPr="00EE3CFF">
              <w:sym w:font="Symbol" w:char="F0DB"/>
            </w:r>
            <w:r>
              <w:t xml:space="preserve">  M trùng H.</w:t>
            </w:r>
          </w:p>
          <w:p w:rsidR="009A2FED" w:rsidRPr="00157AA3" w:rsidRDefault="009A2FED" w:rsidP="009A2FED">
            <w:pPr>
              <w:jc w:val="both"/>
            </w:pPr>
          </w:p>
          <w:p w:rsidR="009A2FED" w:rsidRDefault="009A2FED" w:rsidP="009A2FED">
            <w:pPr>
              <w:jc w:val="both"/>
            </w:pPr>
            <w:r w:rsidRPr="00E64B36">
              <w:rPr>
                <w:b/>
                <w:u w:val="single"/>
              </w:rPr>
              <w:t>Câu 5:</w:t>
            </w:r>
            <w:r>
              <w:t xml:space="preserve">  </w:t>
            </w:r>
          </w:p>
          <w:p w:rsidR="009A2FED" w:rsidRDefault="009A2FED" w:rsidP="009A2FED">
            <w:pPr>
              <w:ind w:firstLine="720"/>
            </w:pPr>
            <w:r>
              <w:t xml:space="preserve">Ta có: </w:t>
            </w:r>
            <w:r w:rsidRPr="003D3779">
              <w:rPr>
                <w:position w:val="-26"/>
              </w:rPr>
              <w:object w:dxaOrig="6740" w:dyaOrig="680">
                <v:shape id="_x0000_i1946" type="#_x0000_t75" style="width:337.5pt;height:34.5pt" o:ole="">
                  <v:imagedata r:id="rId1662" o:title=""/>
                </v:shape>
                <o:OLEObject Type="Embed" ProgID="Equation.DSMT4" ShapeID="_x0000_i1946" DrawAspect="Content" ObjectID="_1592692914" r:id="rId1663"/>
              </w:object>
            </w:r>
            <w:r>
              <w:t>(1)</w:t>
            </w:r>
          </w:p>
          <w:p w:rsidR="009A2FED" w:rsidRDefault="009A2FED" w:rsidP="009A2FED">
            <w:pPr>
              <w:jc w:val="both"/>
            </w:pPr>
            <w:r>
              <w:t xml:space="preserve">Với a, b &gt; 0 </w:t>
            </w:r>
            <w:r w:rsidRPr="00E72A94">
              <w:sym w:font="Symbol" w:char="F0DE"/>
            </w:r>
            <w:r>
              <w:t xml:space="preserve"> a + b; 2a</w:t>
            </w:r>
            <w:r>
              <w:rPr>
                <w:vertAlign w:val="superscript"/>
              </w:rPr>
              <w:t>3</w:t>
            </w:r>
            <w:r>
              <w:t xml:space="preserve"> + 3b</w:t>
            </w:r>
            <w:r>
              <w:rPr>
                <w:vertAlign w:val="superscript"/>
              </w:rPr>
              <w:t>3</w:t>
            </w:r>
            <w:r>
              <w:t>;  2b</w:t>
            </w:r>
            <w:r>
              <w:rPr>
                <w:vertAlign w:val="superscript"/>
              </w:rPr>
              <w:t>3</w:t>
            </w:r>
            <w:r>
              <w:t xml:space="preserve"> + 3a</w:t>
            </w:r>
            <w:r>
              <w:rPr>
                <w:vertAlign w:val="superscript"/>
              </w:rPr>
              <w:t>3</w:t>
            </w:r>
            <w:r>
              <w:t xml:space="preserve"> &gt; 0  </w:t>
            </w:r>
          </w:p>
          <w:p w:rsidR="009A2FED" w:rsidRDefault="009A2FED" w:rsidP="009A2FED">
            <w:pPr>
              <w:jc w:val="both"/>
            </w:pPr>
            <w:r>
              <w:t xml:space="preserve">( 1) </w:t>
            </w:r>
            <w:r w:rsidRPr="00EE3CFF">
              <w:sym w:font="Symbol" w:char="F0DB"/>
            </w:r>
            <w:r>
              <w:t xml:space="preserve"> 4(2a</w:t>
            </w:r>
            <w:r>
              <w:rPr>
                <w:vertAlign w:val="superscript"/>
              </w:rPr>
              <w:t>3</w:t>
            </w:r>
            <w:r>
              <w:t xml:space="preserve"> + 3b</w:t>
            </w:r>
            <w:r>
              <w:rPr>
                <w:vertAlign w:val="superscript"/>
              </w:rPr>
              <w:t>3</w:t>
            </w:r>
            <w:r>
              <w:t>)(2b</w:t>
            </w:r>
            <w:r>
              <w:rPr>
                <w:vertAlign w:val="superscript"/>
              </w:rPr>
              <w:t>3</w:t>
            </w:r>
            <w:r>
              <w:t xml:space="preserve"> + 3a</w:t>
            </w:r>
            <w:r>
              <w:rPr>
                <w:vertAlign w:val="superscript"/>
              </w:rPr>
              <w:t>3</w:t>
            </w:r>
            <w:r>
              <w:t>) - (2a</w:t>
            </w:r>
            <w:r>
              <w:rPr>
                <w:vertAlign w:val="superscript"/>
              </w:rPr>
              <w:t>2</w:t>
            </w:r>
            <w:r>
              <w:t xml:space="preserve"> + 3b</w:t>
            </w:r>
            <w:r>
              <w:rPr>
                <w:vertAlign w:val="superscript"/>
              </w:rPr>
              <w:t>2</w:t>
            </w:r>
            <w:r>
              <w:t>)(a + b)(2b</w:t>
            </w:r>
            <w:r>
              <w:rPr>
                <w:vertAlign w:val="superscript"/>
              </w:rPr>
              <w:t>3</w:t>
            </w:r>
            <w:r>
              <w:t xml:space="preserve"> + 3a</w:t>
            </w:r>
            <w:r>
              <w:rPr>
                <w:vertAlign w:val="superscript"/>
              </w:rPr>
              <w:t>3</w:t>
            </w:r>
            <w:r>
              <w:t>) - (2b</w:t>
            </w:r>
            <w:r>
              <w:rPr>
                <w:vertAlign w:val="superscript"/>
              </w:rPr>
              <w:t>2</w:t>
            </w:r>
            <w:r>
              <w:t xml:space="preserve"> + 3a</w:t>
            </w:r>
            <w:r>
              <w:rPr>
                <w:vertAlign w:val="superscript"/>
              </w:rPr>
              <w:t>2</w:t>
            </w:r>
            <w:r>
              <w:t>)(a + b)(2a</w:t>
            </w:r>
            <w:r>
              <w:rPr>
                <w:vertAlign w:val="superscript"/>
              </w:rPr>
              <w:t>3</w:t>
            </w:r>
            <w:r>
              <w:t xml:space="preserve"> + 3b</w:t>
            </w:r>
            <w:r>
              <w:rPr>
                <w:vertAlign w:val="superscript"/>
              </w:rPr>
              <w:t>3</w:t>
            </w:r>
            <w:r>
              <w:t xml:space="preserve">) </w:t>
            </w:r>
            <w:r w:rsidRPr="00726DB4">
              <w:t>≥</w:t>
            </w:r>
            <w:r>
              <w:t xml:space="preserve"> 0</w:t>
            </w:r>
          </w:p>
          <w:p w:rsidR="009A2FED" w:rsidRDefault="009A2FED" w:rsidP="009A2FED">
            <w:pPr>
              <w:jc w:val="both"/>
            </w:pPr>
            <w:r w:rsidRPr="00EE3CFF">
              <w:sym w:font="Symbol" w:char="F0DB"/>
            </w:r>
            <w:r>
              <w:t xml:space="preserve"> 26a</w:t>
            </w:r>
            <w:r>
              <w:rPr>
                <w:vertAlign w:val="superscript"/>
              </w:rPr>
              <w:t>3</w:t>
            </w:r>
            <w:r>
              <w:t>b</w:t>
            </w:r>
            <w:r>
              <w:rPr>
                <w:vertAlign w:val="superscript"/>
              </w:rPr>
              <w:t xml:space="preserve">3 </w:t>
            </w:r>
            <w:r>
              <w:t>+ 12a</w:t>
            </w:r>
            <w:r>
              <w:rPr>
                <w:vertAlign w:val="superscript"/>
              </w:rPr>
              <w:t xml:space="preserve">6  </w:t>
            </w:r>
            <w:r>
              <w:t>+ 12b</w:t>
            </w:r>
            <w:r>
              <w:rPr>
                <w:vertAlign w:val="superscript"/>
              </w:rPr>
              <w:t xml:space="preserve">6 </w:t>
            </w:r>
            <w:r>
              <w:t>- 13a</w:t>
            </w:r>
            <w:r>
              <w:rPr>
                <w:vertAlign w:val="superscript"/>
              </w:rPr>
              <w:t>2</w:t>
            </w:r>
            <w:r>
              <w:t>b</w:t>
            </w:r>
            <w:r>
              <w:rPr>
                <w:vertAlign w:val="superscript"/>
              </w:rPr>
              <w:t xml:space="preserve">4 </w:t>
            </w:r>
            <w:r>
              <w:t xml:space="preserve"> - 13a</w:t>
            </w:r>
            <w:r>
              <w:rPr>
                <w:vertAlign w:val="superscript"/>
              </w:rPr>
              <w:t>4</w:t>
            </w:r>
            <w:r>
              <w:t>b</w:t>
            </w:r>
            <w:r>
              <w:rPr>
                <w:vertAlign w:val="superscript"/>
              </w:rPr>
              <w:t xml:space="preserve">2  </w:t>
            </w:r>
            <w:r>
              <w:t>- 12ab</w:t>
            </w:r>
            <w:r>
              <w:rPr>
                <w:vertAlign w:val="superscript"/>
              </w:rPr>
              <w:t xml:space="preserve">5 </w:t>
            </w:r>
            <w:r>
              <w:t xml:space="preserve"> - 12a</w:t>
            </w:r>
            <w:r>
              <w:rPr>
                <w:vertAlign w:val="superscript"/>
              </w:rPr>
              <w:t>5</w:t>
            </w:r>
            <w:r>
              <w:t xml:space="preserve">b </w:t>
            </w:r>
            <w:r w:rsidRPr="00726DB4">
              <w:t>≥</w:t>
            </w:r>
            <w:r>
              <w:t xml:space="preserve"> 0 </w:t>
            </w:r>
          </w:p>
          <w:p w:rsidR="009A2FED" w:rsidRDefault="009A2FED" w:rsidP="009A2FED">
            <w:pPr>
              <w:jc w:val="both"/>
            </w:pPr>
            <w:r w:rsidRPr="00EE3CFF">
              <w:sym w:font="Symbol" w:char="F0DB"/>
            </w:r>
            <w:r>
              <w:t xml:space="preserve"> (13a</w:t>
            </w:r>
            <w:r>
              <w:rPr>
                <w:vertAlign w:val="superscript"/>
              </w:rPr>
              <w:t>3</w:t>
            </w:r>
            <w:r>
              <w:t>b</w:t>
            </w:r>
            <w:r>
              <w:rPr>
                <w:vertAlign w:val="superscript"/>
              </w:rPr>
              <w:t xml:space="preserve">3 </w:t>
            </w:r>
            <w:r>
              <w:t>- 13a</w:t>
            </w:r>
            <w:r>
              <w:rPr>
                <w:vertAlign w:val="superscript"/>
              </w:rPr>
              <w:t>2</w:t>
            </w:r>
            <w:r>
              <w:t>b</w:t>
            </w:r>
            <w:r>
              <w:rPr>
                <w:vertAlign w:val="superscript"/>
              </w:rPr>
              <w:t>4</w:t>
            </w:r>
            <w:r>
              <w:t>) + (13a</w:t>
            </w:r>
            <w:r>
              <w:rPr>
                <w:vertAlign w:val="superscript"/>
              </w:rPr>
              <w:t>3</w:t>
            </w:r>
            <w:r>
              <w:t>b</w:t>
            </w:r>
            <w:r>
              <w:rPr>
                <w:vertAlign w:val="superscript"/>
              </w:rPr>
              <w:t xml:space="preserve">3 </w:t>
            </w:r>
            <w:r>
              <w:t>- 13a</w:t>
            </w:r>
            <w:r>
              <w:rPr>
                <w:vertAlign w:val="superscript"/>
              </w:rPr>
              <w:t>4</w:t>
            </w:r>
            <w:r>
              <w:t>b</w:t>
            </w:r>
            <w:r>
              <w:rPr>
                <w:vertAlign w:val="superscript"/>
              </w:rPr>
              <w:t>2</w:t>
            </w:r>
            <w:r>
              <w:t>) + (12a</w:t>
            </w:r>
            <w:r>
              <w:rPr>
                <w:vertAlign w:val="superscript"/>
              </w:rPr>
              <w:t xml:space="preserve">6  </w:t>
            </w:r>
            <w:r>
              <w:t>- 12ab</w:t>
            </w:r>
            <w:r>
              <w:rPr>
                <w:vertAlign w:val="superscript"/>
              </w:rPr>
              <w:t>5</w:t>
            </w:r>
            <w:r>
              <w:t>) + (12b</w:t>
            </w:r>
            <w:r>
              <w:rPr>
                <w:vertAlign w:val="superscript"/>
              </w:rPr>
              <w:t xml:space="preserve">6  </w:t>
            </w:r>
            <w:r>
              <w:t>- 12a</w:t>
            </w:r>
            <w:r>
              <w:rPr>
                <w:vertAlign w:val="superscript"/>
              </w:rPr>
              <w:t>5</w:t>
            </w:r>
            <w:r>
              <w:t xml:space="preserve">b) </w:t>
            </w:r>
            <w:r w:rsidRPr="00726DB4">
              <w:t>≥</w:t>
            </w:r>
            <w:r>
              <w:t xml:space="preserve"> 0</w:t>
            </w:r>
          </w:p>
          <w:p w:rsidR="009A2FED" w:rsidRDefault="009A2FED" w:rsidP="009A2FED">
            <w:pPr>
              <w:jc w:val="both"/>
            </w:pPr>
            <w:r w:rsidRPr="00EE3CFF">
              <w:sym w:font="Symbol" w:char="F0DB"/>
            </w:r>
            <w:r>
              <w:t xml:space="preserve"> 13a</w:t>
            </w:r>
            <w:r>
              <w:rPr>
                <w:vertAlign w:val="superscript"/>
              </w:rPr>
              <w:t>2</w:t>
            </w:r>
            <w:r>
              <w:t>b</w:t>
            </w:r>
            <w:r>
              <w:rPr>
                <w:vertAlign w:val="superscript"/>
              </w:rPr>
              <w:t>2</w:t>
            </w:r>
            <w:r>
              <w:t>(a-b)(b-a) + 12(a</w:t>
            </w:r>
            <w:r>
              <w:rPr>
                <w:vertAlign w:val="superscript"/>
              </w:rPr>
              <w:t>5</w:t>
            </w:r>
            <w:r>
              <w:t xml:space="preserve"> – b</w:t>
            </w:r>
            <w:r>
              <w:rPr>
                <w:vertAlign w:val="superscript"/>
              </w:rPr>
              <w:t>5</w:t>
            </w:r>
            <w:r>
              <w:t xml:space="preserve">)(a- b) </w:t>
            </w:r>
            <w:r w:rsidRPr="00726DB4">
              <w:t>≥</w:t>
            </w:r>
            <w:r>
              <w:t xml:space="preserve"> 0 </w:t>
            </w:r>
          </w:p>
          <w:p w:rsidR="009A2FED" w:rsidRDefault="009A2FED" w:rsidP="009A2FED">
            <w:pPr>
              <w:jc w:val="both"/>
            </w:pPr>
            <w:r w:rsidRPr="00EE3CFF">
              <w:sym w:font="Symbol" w:char="F0DB"/>
            </w:r>
            <w:r>
              <w:t xml:space="preserve"> 12(a</w:t>
            </w:r>
            <w:r>
              <w:rPr>
                <w:vertAlign w:val="superscript"/>
              </w:rPr>
              <w:t>5</w:t>
            </w:r>
            <w:r>
              <w:t xml:space="preserve"> – b</w:t>
            </w:r>
            <w:r>
              <w:rPr>
                <w:vertAlign w:val="superscript"/>
              </w:rPr>
              <w:t>5</w:t>
            </w:r>
            <w:r>
              <w:t>)(a- b) -</w:t>
            </w:r>
            <w:r w:rsidRPr="00D96114">
              <w:t xml:space="preserve"> </w:t>
            </w:r>
            <w:r>
              <w:t>13a</w:t>
            </w:r>
            <w:r>
              <w:rPr>
                <w:vertAlign w:val="superscript"/>
              </w:rPr>
              <w:t>2</w:t>
            </w:r>
            <w:r>
              <w:t>b</w:t>
            </w:r>
            <w:r>
              <w:rPr>
                <w:vertAlign w:val="superscript"/>
              </w:rPr>
              <w:t>2</w:t>
            </w:r>
            <w:r>
              <w:t>(a-b)</w:t>
            </w:r>
            <w:r>
              <w:rPr>
                <w:vertAlign w:val="superscript"/>
              </w:rPr>
              <w:t>2</w:t>
            </w:r>
            <w:r>
              <w:t xml:space="preserve"> </w:t>
            </w:r>
            <w:r w:rsidRPr="00726DB4">
              <w:t>≥</w:t>
            </w:r>
            <w:r>
              <w:t xml:space="preserve"> 0</w:t>
            </w:r>
          </w:p>
          <w:p w:rsidR="009A2FED" w:rsidRDefault="009A2FED" w:rsidP="009A2FED">
            <w:pPr>
              <w:jc w:val="both"/>
            </w:pPr>
            <w:r w:rsidRPr="00EE3CFF">
              <w:sym w:font="Symbol" w:char="F0DB"/>
            </w:r>
            <w:r>
              <w:t xml:space="preserve"> 12(a – b)</w:t>
            </w:r>
            <w:r>
              <w:rPr>
                <w:vertAlign w:val="superscript"/>
              </w:rPr>
              <w:t>2</w:t>
            </w:r>
            <w:r>
              <w:t xml:space="preserve"> (a</w:t>
            </w:r>
            <w:r>
              <w:rPr>
                <w:vertAlign w:val="superscript"/>
              </w:rPr>
              <w:t xml:space="preserve">4 </w:t>
            </w:r>
            <w:r>
              <w:t>+ a</w:t>
            </w:r>
            <w:r>
              <w:rPr>
                <w:vertAlign w:val="superscript"/>
              </w:rPr>
              <w:t xml:space="preserve">3 </w:t>
            </w:r>
            <w:r>
              <w:t>b + a</w:t>
            </w:r>
            <w:r>
              <w:rPr>
                <w:vertAlign w:val="superscript"/>
              </w:rPr>
              <w:t>2</w:t>
            </w:r>
            <w:r>
              <w:t>b</w:t>
            </w:r>
            <w:r>
              <w:rPr>
                <w:vertAlign w:val="superscript"/>
              </w:rPr>
              <w:t xml:space="preserve">2 </w:t>
            </w:r>
            <w:r>
              <w:t>+ ab</w:t>
            </w:r>
            <w:r>
              <w:rPr>
                <w:vertAlign w:val="superscript"/>
              </w:rPr>
              <w:t xml:space="preserve">3 </w:t>
            </w:r>
            <w:r>
              <w:t xml:space="preserve"> + b</w:t>
            </w:r>
            <w:r>
              <w:rPr>
                <w:vertAlign w:val="superscript"/>
              </w:rPr>
              <w:t>4</w:t>
            </w:r>
            <w:r>
              <w:t>) -</w:t>
            </w:r>
            <w:r w:rsidRPr="00D96114">
              <w:t xml:space="preserve"> </w:t>
            </w:r>
            <w:r>
              <w:t>13a</w:t>
            </w:r>
            <w:r>
              <w:rPr>
                <w:vertAlign w:val="superscript"/>
              </w:rPr>
              <w:t>2</w:t>
            </w:r>
            <w:r>
              <w:t>b</w:t>
            </w:r>
            <w:r>
              <w:rPr>
                <w:vertAlign w:val="superscript"/>
              </w:rPr>
              <w:t>2</w:t>
            </w:r>
            <w:r>
              <w:t>(a-b)</w:t>
            </w:r>
            <w:r>
              <w:rPr>
                <w:vertAlign w:val="superscript"/>
              </w:rPr>
              <w:t>2</w:t>
            </w:r>
            <w:r>
              <w:t xml:space="preserve"> </w:t>
            </w:r>
            <w:r w:rsidRPr="00726DB4">
              <w:t>≥</w:t>
            </w:r>
            <w:r>
              <w:t xml:space="preserve"> 0</w:t>
            </w:r>
          </w:p>
          <w:p w:rsidR="009A2FED" w:rsidRDefault="009A2FED" w:rsidP="009A2FED">
            <w:pPr>
              <w:jc w:val="both"/>
            </w:pPr>
            <w:r w:rsidRPr="00EE3CFF">
              <w:sym w:font="Symbol" w:char="F0DB"/>
            </w:r>
            <w:r>
              <w:t xml:space="preserve"> (a-b)</w:t>
            </w:r>
            <w:r>
              <w:rPr>
                <w:vertAlign w:val="superscript"/>
              </w:rPr>
              <w:t>2</w:t>
            </w:r>
            <w:r>
              <w:t>(12a</w:t>
            </w:r>
            <w:r>
              <w:rPr>
                <w:vertAlign w:val="superscript"/>
              </w:rPr>
              <w:t xml:space="preserve">4 </w:t>
            </w:r>
            <w:r>
              <w:t>+ 12a</w:t>
            </w:r>
            <w:r>
              <w:rPr>
                <w:vertAlign w:val="superscript"/>
              </w:rPr>
              <w:t xml:space="preserve">3 </w:t>
            </w:r>
            <w:r>
              <w:t>b +  12ab</w:t>
            </w:r>
            <w:r>
              <w:rPr>
                <w:vertAlign w:val="superscript"/>
              </w:rPr>
              <w:t xml:space="preserve">3 </w:t>
            </w:r>
            <w:r>
              <w:t xml:space="preserve"> + 12b</w:t>
            </w:r>
            <w:r>
              <w:rPr>
                <w:vertAlign w:val="superscript"/>
              </w:rPr>
              <w:t>4</w:t>
            </w:r>
            <w:r>
              <w:t xml:space="preserve"> - a</w:t>
            </w:r>
            <w:r>
              <w:rPr>
                <w:vertAlign w:val="superscript"/>
              </w:rPr>
              <w:t>2</w:t>
            </w:r>
            <w:r>
              <w:t>b</w:t>
            </w:r>
            <w:r>
              <w:rPr>
                <w:vertAlign w:val="superscript"/>
              </w:rPr>
              <w:t>2</w:t>
            </w:r>
            <w:r>
              <w:t xml:space="preserve">) </w:t>
            </w:r>
            <w:r w:rsidRPr="00726DB4">
              <w:t>≥</w:t>
            </w:r>
            <w:r>
              <w:t xml:space="preserve"> 0 (2)</w:t>
            </w:r>
          </w:p>
          <w:p w:rsidR="009A2FED" w:rsidRDefault="009A2FED" w:rsidP="009A2FED">
            <w:pPr>
              <w:jc w:val="both"/>
            </w:pPr>
            <w:r>
              <w:t>Ta có: (a-b)</w:t>
            </w:r>
            <w:r>
              <w:rPr>
                <w:vertAlign w:val="superscript"/>
              </w:rPr>
              <w:t>2</w:t>
            </w:r>
            <w:r>
              <w:t xml:space="preserve"> </w:t>
            </w:r>
            <w:r w:rsidRPr="00726DB4">
              <w:t>≥</w:t>
            </w:r>
            <w:r>
              <w:t xml:space="preserve"> 0 với mọi a, b.</w:t>
            </w:r>
          </w:p>
          <w:p w:rsidR="009A2FED" w:rsidRDefault="009A2FED" w:rsidP="009A2FED">
            <w:pPr>
              <w:jc w:val="both"/>
            </w:pPr>
            <w:r>
              <w:t>Và 12a</w:t>
            </w:r>
            <w:r>
              <w:rPr>
                <w:vertAlign w:val="superscript"/>
              </w:rPr>
              <w:t xml:space="preserve">4 </w:t>
            </w:r>
            <w:r>
              <w:t>+ 12a</w:t>
            </w:r>
            <w:r>
              <w:rPr>
                <w:vertAlign w:val="superscript"/>
              </w:rPr>
              <w:t xml:space="preserve">3 </w:t>
            </w:r>
            <w:r>
              <w:t>b +  12ab</w:t>
            </w:r>
            <w:r>
              <w:rPr>
                <w:vertAlign w:val="superscript"/>
              </w:rPr>
              <w:t xml:space="preserve">3 </w:t>
            </w:r>
            <w:r>
              <w:t xml:space="preserve"> + 12b</w:t>
            </w:r>
            <w:r>
              <w:rPr>
                <w:vertAlign w:val="superscript"/>
              </w:rPr>
              <w:t>4</w:t>
            </w:r>
            <w:r>
              <w:t xml:space="preserve"> - a</w:t>
            </w:r>
            <w:r>
              <w:rPr>
                <w:vertAlign w:val="superscript"/>
              </w:rPr>
              <w:t>2</w:t>
            </w:r>
            <w:r>
              <w:t>b</w:t>
            </w:r>
            <w:r>
              <w:rPr>
                <w:vertAlign w:val="superscript"/>
              </w:rPr>
              <w:t>2</w:t>
            </w:r>
            <w:r>
              <w:t xml:space="preserve"> &gt; 0 với mọi a, b &gt; 0. Vì:</w:t>
            </w:r>
          </w:p>
          <w:p w:rsidR="009A2FED" w:rsidRDefault="009A2FED" w:rsidP="009A2FED">
            <w:pPr>
              <w:jc w:val="both"/>
            </w:pPr>
            <w:r>
              <w:t xml:space="preserve">Nếu  a = b &gt; 0 </w:t>
            </w:r>
            <w:r w:rsidRPr="00E72A94">
              <w:sym w:font="Symbol" w:char="F0DE"/>
            </w:r>
            <w:r>
              <w:t xml:space="preserve"> a</w:t>
            </w:r>
            <w:r>
              <w:rPr>
                <w:vertAlign w:val="superscript"/>
              </w:rPr>
              <w:t>2</w:t>
            </w:r>
            <w:r>
              <w:t>b</w:t>
            </w:r>
            <w:r>
              <w:rPr>
                <w:vertAlign w:val="superscript"/>
              </w:rPr>
              <w:t>2</w:t>
            </w:r>
            <w:r>
              <w:t xml:space="preserve"> = a</w:t>
            </w:r>
            <w:r>
              <w:rPr>
                <w:vertAlign w:val="superscript"/>
              </w:rPr>
              <w:t>4</w:t>
            </w:r>
          </w:p>
          <w:p w:rsidR="009A2FED" w:rsidRDefault="009A2FED" w:rsidP="009A2FED">
            <w:pPr>
              <w:jc w:val="both"/>
            </w:pPr>
            <w:r>
              <w:t xml:space="preserve">        0 &lt; a &lt; b </w:t>
            </w:r>
            <w:r w:rsidRPr="00E72A94">
              <w:sym w:font="Symbol" w:char="F0DE"/>
            </w:r>
            <w:r>
              <w:t xml:space="preserve"> a</w:t>
            </w:r>
            <w:r>
              <w:rPr>
                <w:vertAlign w:val="superscript"/>
              </w:rPr>
              <w:t>2</w:t>
            </w:r>
            <w:r>
              <w:t>b</w:t>
            </w:r>
            <w:r>
              <w:rPr>
                <w:vertAlign w:val="superscript"/>
              </w:rPr>
              <w:t>2</w:t>
            </w:r>
            <w:r>
              <w:t xml:space="preserve"> &lt; ab</w:t>
            </w:r>
            <w:r>
              <w:rPr>
                <w:vertAlign w:val="superscript"/>
              </w:rPr>
              <w:t>3</w:t>
            </w:r>
          </w:p>
          <w:p w:rsidR="009A2FED" w:rsidRPr="001C6ADA" w:rsidRDefault="009A2FED" w:rsidP="009A2FED">
            <w:pPr>
              <w:jc w:val="both"/>
            </w:pPr>
            <w:r>
              <w:t xml:space="preserve">        a &gt; b &gt; 0 </w:t>
            </w:r>
            <w:r w:rsidRPr="00E72A94">
              <w:sym w:font="Symbol" w:char="F0DE"/>
            </w:r>
            <w:r>
              <w:t xml:space="preserve"> a</w:t>
            </w:r>
            <w:r>
              <w:rPr>
                <w:vertAlign w:val="superscript"/>
              </w:rPr>
              <w:t>2</w:t>
            </w:r>
            <w:r>
              <w:t>b</w:t>
            </w:r>
            <w:r>
              <w:rPr>
                <w:vertAlign w:val="superscript"/>
              </w:rPr>
              <w:t>2</w:t>
            </w:r>
            <w:r>
              <w:t xml:space="preserve"> &lt; a</w:t>
            </w:r>
            <w:r>
              <w:rPr>
                <w:vertAlign w:val="superscript"/>
              </w:rPr>
              <w:t>3</w:t>
            </w:r>
            <w:r>
              <w:t>b</w:t>
            </w:r>
          </w:p>
          <w:p w:rsidR="009A2FED" w:rsidRDefault="009A2FED" w:rsidP="009A2FED">
            <w:pPr>
              <w:jc w:val="both"/>
            </w:pPr>
            <w:r>
              <w:t xml:space="preserve">Do đó (2) </w:t>
            </w:r>
            <w:r w:rsidRPr="00726DB4">
              <w:t>≥</w:t>
            </w:r>
            <w:r>
              <w:t xml:space="preserve"> 0  với mọi a, b &gt; 0</w:t>
            </w:r>
          </w:p>
          <w:p w:rsidR="009A2FED" w:rsidRDefault="009A2FED" w:rsidP="009A2FED">
            <w:pPr>
              <w:jc w:val="both"/>
            </w:pPr>
            <w:r>
              <w:t xml:space="preserve">Vậy (1) </w:t>
            </w:r>
            <w:r w:rsidRPr="00726DB4">
              <w:t>≥</w:t>
            </w:r>
            <w:r>
              <w:t xml:space="preserve"> 0 với mọi a, b &gt; 0, dấu “=” xảy ra </w:t>
            </w:r>
            <w:r w:rsidRPr="00EE3CFF">
              <w:sym w:font="Symbol" w:char="F0DB"/>
            </w:r>
            <w:r>
              <w:t xml:space="preserve"> a = b.</w:t>
            </w:r>
          </w:p>
          <w:p w:rsidR="009A2FED" w:rsidRPr="001D1697" w:rsidRDefault="009A2FED" w:rsidP="009A2FED">
            <w:pPr>
              <w:jc w:val="both"/>
            </w:pPr>
          </w:p>
          <w:p w:rsidR="009A2FED" w:rsidRDefault="009A2FED" w:rsidP="009A2FED">
            <w:pPr>
              <w:jc w:val="both"/>
            </w:pPr>
          </w:p>
          <w:p w:rsidR="009A2FED" w:rsidRDefault="009A2FED" w:rsidP="009A2FED">
            <w:pPr>
              <w:jc w:val="center"/>
              <w:rPr>
                <w:b/>
                <w:sz w:val="32"/>
                <w:szCs w:val="32"/>
              </w:rPr>
            </w:pPr>
          </w:p>
          <w:p w:rsidR="009A2FED" w:rsidRDefault="009A2FED" w:rsidP="009A2FED"/>
          <w:p w:rsidR="009A2FED" w:rsidRDefault="009A2FED"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1925</w:t>
            </w:r>
          </w:p>
          <w:p w:rsidR="009A2FED" w:rsidRPr="00B57C75" w:rsidRDefault="009A2FED" w:rsidP="009A2FED">
            <w:pPr>
              <w:rPr>
                <w:b/>
              </w:rPr>
            </w:pPr>
            <w:r w:rsidRPr="00B57C75">
              <w:rPr>
                <w:b/>
              </w:rPr>
              <w:t>SỞ GIÁO DỤC – ĐÀO TẠO</w:t>
            </w:r>
            <w:r w:rsidRPr="00B57C75">
              <w:rPr>
                <w:b/>
              </w:rPr>
              <w:tab/>
              <w:t>KỲ THI TUYỂN SINH VÀO LỚP 10 THPT</w:t>
            </w:r>
          </w:p>
          <w:p w:rsidR="009A2FED" w:rsidRPr="00B57C75" w:rsidRDefault="009A2FED" w:rsidP="009A2FED">
            <w:pPr>
              <w:rPr>
                <w:b/>
              </w:rPr>
            </w:pPr>
            <w:r w:rsidRPr="00B57C75">
              <w:rPr>
                <w:b/>
              </w:rPr>
              <w:t xml:space="preserve">         </w:t>
            </w:r>
            <w:r>
              <w:rPr>
                <w:b/>
              </w:rPr>
              <w:t xml:space="preserve">   </w:t>
            </w:r>
            <w:r w:rsidRPr="00B57C75">
              <w:rPr>
                <w:b/>
              </w:rPr>
              <w:t>BÌNH ĐỊNH</w:t>
            </w:r>
            <w:r w:rsidRPr="00B57C75">
              <w:rPr>
                <w:b/>
              </w:rPr>
              <w:tab/>
            </w:r>
            <w:r w:rsidRPr="00B57C75">
              <w:rPr>
                <w:b/>
              </w:rPr>
              <w:tab/>
            </w:r>
            <w:r w:rsidRPr="00B57C75">
              <w:rPr>
                <w:b/>
              </w:rPr>
              <w:tab/>
            </w:r>
            <w:r w:rsidRPr="00B57C75">
              <w:rPr>
                <w:b/>
              </w:rPr>
              <w:tab/>
            </w:r>
            <w:r>
              <w:rPr>
                <w:b/>
              </w:rPr>
              <w:t xml:space="preserve">      </w:t>
            </w:r>
            <w:r w:rsidRPr="00B57C75">
              <w:rPr>
                <w:b/>
              </w:rPr>
              <w:t>Năm học  2008 - 2009</w:t>
            </w:r>
          </w:p>
          <w:p w:rsidR="009A2FED" w:rsidRPr="00B57C75" w:rsidRDefault="009A2FED" w:rsidP="009A2FED">
            <w:pPr>
              <w:rPr>
                <w:b/>
              </w:rPr>
            </w:pPr>
            <w:r w:rsidRPr="00B57C75">
              <w:rPr>
                <w:b/>
              </w:rPr>
              <w:t xml:space="preserve">        </w:t>
            </w:r>
            <w:r>
              <w:rPr>
                <w:b/>
              </w:rPr>
              <w:t xml:space="preserve">   </w:t>
            </w:r>
            <w:r w:rsidRPr="00B57C75">
              <w:rPr>
                <w:b/>
                <w:u w:val="single"/>
              </w:rPr>
              <w:t>Đề chính thức</w:t>
            </w:r>
            <w:r w:rsidRPr="00B57C75">
              <w:rPr>
                <w:b/>
              </w:rPr>
              <w:t xml:space="preserve">  </w:t>
            </w:r>
            <w:r w:rsidRPr="00B57C75">
              <w:rPr>
                <w:b/>
              </w:rPr>
              <w:tab/>
            </w:r>
            <w:r w:rsidRPr="00B57C75">
              <w:rPr>
                <w:b/>
              </w:rPr>
              <w:tab/>
            </w:r>
            <w:r w:rsidRPr="00B57C75">
              <w:t>Môn:</w:t>
            </w:r>
            <w:r w:rsidRPr="00B57C75">
              <w:rPr>
                <w:b/>
              </w:rPr>
              <w:t xml:space="preserve"> TOÁN</w:t>
            </w:r>
          </w:p>
          <w:p w:rsidR="009A2FED" w:rsidRPr="00B57C75" w:rsidRDefault="009A2FED" w:rsidP="009A2FED">
            <w:pPr>
              <w:rPr>
                <w:b/>
              </w:rPr>
            </w:pPr>
            <w:r w:rsidRPr="00B57C75">
              <w:rPr>
                <w:b/>
              </w:rPr>
              <w:tab/>
            </w:r>
            <w:r w:rsidRPr="00B57C75">
              <w:rPr>
                <w:b/>
              </w:rPr>
              <w:tab/>
            </w:r>
            <w:r w:rsidRPr="00B57C75">
              <w:rPr>
                <w:b/>
              </w:rPr>
              <w:tab/>
            </w:r>
            <w:r w:rsidRPr="00B57C75">
              <w:rPr>
                <w:b/>
              </w:rPr>
              <w:tab/>
            </w:r>
            <w:r w:rsidRPr="00B57C75">
              <w:rPr>
                <w:b/>
              </w:rPr>
              <w:tab/>
            </w:r>
            <w:r w:rsidRPr="00B57C75">
              <w:t>Thời gian làm bài:</w:t>
            </w:r>
            <w:r w:rsidRPr="00B57C75">
              <w:rPr>
                <w:b/>
              </w:rPr>
              <w:t xml:space="preserve"> 120 phút</w:t>
            </w:r>
          </w:p>
          <w:p w:rsidR="009A2FED" w:rsidRPr="00B57C75" w:rsidRDefault="009A2FED" w:rsidP="009A2FED">
            <w:pPr>
              <w:rPr>
                <w:b/>
              </w:rPr>
            </w:pPr>
            <w:r w:rsidRPr="00B57C75">
              <w:rPr>
                <w:b/>
              </w:rPr>
              <w:tab/>
            </w:r>
            <w:r w:rsidRPr="00B57C75">
              <w:rPr>
                <w:b/>
              </w:rPr>
              <w:tab/>
            </w:r>
            <w:r w:rsidRPr="00B57C75">
              <w:rPr>
                <w:b/>
              </w:rPr>
              <w:tab/>
            </w:r>
            <w:r w:rsidRPr="00B57C75">
              <w:rPr>
                <w:b/>
              </w:rPr>
              <w:tab/>
            </w:r>
            <w:r w:rsidRPr="00B57C75">
              <w:rPr>
                <w:b/>
              </w:rPr>
              <w:tab/>
            </w:r>
            <w:r w:rsidRPr="00B57C75">
              <w:t>Ngày thi:</w:t>
            </w:r>
            <w:r w:rsidRPr="00B57C75">
              <w:rPr>
                <w:b/>
              </w:rPr>
              <w:t xml:space="preserve"> 30/06/2008</w:t>
            </w:r>
          </w:p>
          <w:p w:rsidR="009A2FED" w:rsidRDefault="009A2FED" w:rsidP="009A2FED">
            <w:r>
              <w:tab/>
              <w:t>-------------------------------------------------------------------------------------------------------------</w:t>
            </w:r>
          </w:p>
          <w:p w:rsidR="009A2FED" w:rsidRDefault="009A2FED" w:rsidP="009A2FED"/>
          <w:p w:rsidR="009A2FED" w:rsidRPr="0022468E" w:rsidRDefault="009A2FED" w:rsidP="009A2FED">
            <w:pPr>
              <w:rPr>
                <w:sz w:val="32"/>
                <w:szCs w:val="32"/>
              </w:rPr>
            </w:pPr>
          </w:p>
          <w:p w:rsidR="009A2FED" w:rsidRDefault="009A2FED" w:rsidP="009A2FED">
            <w:pPr>
              <w:tabs>
                <w:tab w:val="left" w:pos="5622"/>
              </w:tabs>
              <w:rPr>
                <w:b/>
                <w:u w:val="single"/>
              </w:rPr>
            </w:pPr>
          </w:p>
          <w:p w:rsidR="009A2FED" w:rsidRDefault="009A2FED" w:rsidP="009A2FED">
            <w:pPr>
              <w:tabs>
                <w:tab w:val="left" w:pos="5622"/>
              </w:tabs>
            </w:pPr>
            <w:r w:rsidRPr="00E64B36">
              <w:rPr>
                <w:b/>
                <w:u w:val="single"/>
              </w:rPr>
              <w:t>Câu 1:</w:t>
            </w:r>
            <w:r>
              <w:t xml:space="preserve"> (2 điểm)</w:t>
            </w:r>
          </w:p>
          <w:p w:rsidR="009A2FED" w:rsidRDefault="009A2FED" w:rsidP="009A2FED">
            <w:r>
              <w:tab/>
              <w:t xml:space="preserve">a/ So sánh </w:t>
            </w:r>
            <w:r w:rsidRPr="001E553D">
              <w:rPr>
                <w:position w:val="-8"/>
              </w:rPr>
              <w:object w:dxaOrig="859" w:dyaOrig="360">
                <v:shape id="_x0000_i1947" type="#_x0000_t75" style="width:42.75pt;height:18pt" o:ole="">
                  <v:imagedata r:id="rId1664" o:title=""/>
                </v:shape>
                <o:OLEObject Type="Embed" ProgID="Equation.DSMT4" ShapeID="_x0000_i1947" DrawAspect="Content" ObjectID="_1592692915" r:id="rId1665"/>
              </w:object>
            </w:r>
            <w:r>
              <w:t xml:space="preserve"> và </w:t>
            </w:r>
            <w:r w:rsidRPr="001E553D">
              <w:rPr>
                <w:position w:val="-8"/>
              </w:rPr>
              <w:object w:dxaOrig="1040" w:dyaOrig="360">
                <v:shape id="_x0000_i1948" type="#_x0000_t75" style="width:51.75pt;height:18pt" o:ole="">
                  <v:imagedata r:id="rId1666" o:title=""/>
                </v:shape>
                <o:OLEObject Type="Embed" ProgID="Equation.DSMT4" ShapeID="_x0000_i1948" DrawAspect="Content" ObjectID="_1592692916" r:id="rId1667"/>
              </w:object>
            </w:r>
            <w:r>
              <w:tab/>
            </w:r>
          </w:p>
          <w:p w:rsidR="009A2FED" w:rsidRDefault="009A2FED" w:rsidP="009A2FED">
            <w:pPr>
              <w:ind w:firstLine="720"/>
            </w:pPr>
            <w:r>
              <w:t xml:space="preserve">b/ Tính giá trị biểu thức: </w:t>
            </w:r>
            <w:r w:rsidRPr="00E64B36">
              <w:rPr>
                <w:position w:val="-28"/>
              </w:rPr>
              <w:object w:dxaOrig="1760" w:dyaOrig="660">
                <v:shape id="_x0000_i1949" type="#_x0000_t75" style="width:87.75pt;height:33pt" o:ole="">
                  <v:imagedata r:id="rId1668" o:title=""/>
                </v:shape>
                <o:OLEObject Type="Embed" ProgID="Equation.DSMT4" ShapeID="_x0000_i1949" DrawAspect="Content" ObjectID="_1592692917" r:id="rId1669"/>
              </w:object>
            </w:r>
            <w:r>
              <w:t xml:space="preserve"> </w:t>
            </w:r>
          </w:p>
          <w:p w:rsidR="009A2FED" w:rsidRDefault="009A2FED" w:rsidP="009A2FED">
            <w:pPr>
              <w:tabs>
                <w:tab w:val="left" w:pos="5622"/>
              </w:tabs>
            </w:pPr>
            <w:r w:rsidRPr="00E64B36">
              <w:rPr>
                <w:b/>
                <w:u w:val="single"/>
              </w:rPr>
              <w:t>Câu 2:</w:t>
            </w:r>
            <w:r>
              <w:t xml:space="preserve"> (1,5 điểm) </w:t>
            </w:r>
          </w:p>
          <w:p w:rsidR="009A2FED" w:rsidRPr="003D3779" w:rsidRDefault="009A2FED" w:rsidP="009A2FED">
            <w:pPr>
              <w:ind w:firstLine="720"/>
            </w:pPr>
            <w:r>
              <w:t>Giải phương trình:  2x</w:t>
            </w:r>
            <w:r>
              <w:rPr>
                <w:vertAlign w:val="superscript"/>
              </w:rPr>
              <w:t>2</w:t>
            </w:r>
            <w:r>
              <w:t xml:space="preserve"> + 3x – 2 = 0</w:t>
            </w:r>
          </w:p>
          <w:p w:rsidR="009A2FED" w:rsidRDefault="009A2FED" w:rsidP="009A2FED">
            <w:pPr>
              <w:jc w:val="both"/>
              <w:rPr>
                <w:b/>
                <w:u w:val="single"/>
              </w:rPr>
            </w:pPr>
          </w:p>
          <w:p w:rsidR="009A2FED" w:rsidRDefault="009A2FED" w:rsidP="009A2FED">
            <w:pPr>
              <w:jc w:val="both"/>
            </w:pPr>
            <w:r w:rsidRPr="00E64B36">
              <w:rPr>
                <w:b/>
                <w:u w:val="single"/>
              </w:rPr>
              <w:t>Câu 3:</w:t>
            </w:r>
            <w:r>
              <w:t xml:space="preserve"> (2 điểm) </w:t>
            </w:r>
          </w:p>
          <w:p w:rsidR="009A2FED" w:rsidRDefault="009A2FED" w:rsidP="009A2FED">
            <w:pPr>
              <w:ind w:firstLine="720"/>
              <w:jc w:val="both"/>
            </w:pPr>
            <w:r>
              <w:t>Theo kế hoạch, một đội xe vận tải cần chở 24 tấn hàng đến một đại điểm qui định. Khi chuyên chở thì trong đội có 2 xe phải điều đi làm việc khác nên mỗi xe còn lại của đội phải chở thêm 1 tấn hàng. Tính số xe của đội lúc đầu</w:t>
            </w:r>
          </w:p>
          <w:p w:rsidR="009A2FED" w:rsidRDefault="009A2FED" w:rsidP="009A2FED">
            <w:pPr>
              <w:jc w:val="both"/>
              <w:rPr>
                <w:b/>
                <w:u w:val="single"/>
              </w:rPr>
            </w:pPr>
          </w:p>
          <w:p w:rsidR="009A2FED" w:rsidRDefault="009A2FED" w:rsidP="009A2FED">
            <w:pPr>
              <w:jc w:val="both"/>
            </w:pPr>
            <w:r w:rsidRPr="00E64B36">
              <w:rPr>
                <w:b/>
                <w:u w:val="single"/>
              </w:rPr>
              <w:t>Câu 4:</w:t>
            </w:r>
            <w:r>
              <w:t xml:space="preserve"> (3,5 điểm) </w:t>
            </w:r>
          </w:p>
          <w:p w:rsidR="009A2FED" w:rsidRDefault="009A2FED" w:rsidP="009A2FED">
            <w:pPr>
              <w:ind w:firstLine="720"/>
              <w:jc w:val="both"/>
            </w:pPr>
            <w:r>
              <w:t>Cho đường tròn tâm O đường kính BC = 2R, A là điểm chính giữa cung BC.</w:t>
            </w:r>
          </w:p>
          <w:p w:rsidR="009A2FED" w:rsidRDefault="009A2FED" w:rsidP="009A2FED">
            <w:pPr>
              <w:jc w:val="both"/>
            </w:pPr>
            <w:r>
              <w:t>1/ Tính diện tích tam giác ABC theo R.</w:t>
            </w:r>
          </w:p>
          <w:p w:rsidR="009A2FED" w:rsidRDefault="009A2FED" w:rsidP="009A2FED">
            <w:pPr>
              <w:jc w:val="both"/>
            </w:pPr>
            <w:r>
              <w:t>2/ M là điểm di động trên cung nhỏ AC, (M khác A và C). Đường thằng AM cắt đường thằng BC tại điểm D. Chứng minh rằng:</w:t>
            </w:r>
          </w:p>
          <w:p w:rsidR="009A2FED" w:rsidRDefault="009A2FED" w:rsidP="009A2FED">
            <w:pPr>
              <w:jc w:val="both"/>
            </w:pPr>
            <w:r>
              <w:t>a/ Tích AM.AD không đổi.</w:t>
            </w:r>
          </w:p>
          <w:p w:rsidR="009A2FED" w:rsidRDefault="009A2FED" w:rsidP="009A2FED">
            <w:pPr>
              <w:jc w:val="both"/>
            </w:pPr>
            <w:r>
              <w:t>b/ Tâm đường tròn ngoại tiếp tam giác MCD luôn nằm trên một đường thẳng cố định.</w:t>
            </w:r>
          </w:p>
          <w:p w:rsidR="009A2FED" w:rsidRDefault="009A2FED" w:rsidP="009A2FED">
            <w:pPr>
              <w:jc w:val="both"/>
              <w:rPr>
                <w:b/>
                <w:u w:val="single"/>
              </w:rPr>
            </w:pPr>
          </w:p>
          <w:p w:rsidR="009A2FED" w:rsidRDefault="009A2FED" w:rsidP="009A2FED">
            <w:pPr>
              <w:jc w:val="both"/>
            </w:pPr>
            <w:r w:rsidRPr="00E64B36">
              <w:rPr>
                <w:b/>
                <w:u w:val="single"/>
              </w:rPr>
              <w:t>Câu 5:</w:t>
            </w:r>
            <w:r>
              <w:t xml:space="preserve"> (1 điểm) </w:t>
            </w:r>
          </w:p>
          <w:p w:rsidR="009A2FED" w:rsidRDefault="009A2FED" w:rsidP="009A2FED">
            <w:pPr>
              <w:ind w:firstLine="720"/>
              <w:jc w:val="both"/>
            </w:pPr>
            <w:r>
              <w:t>Cho -1 &lt; x &lt; 1. Hãy tìm giái trị lớn nhất của biểu thức: y = -4(x</w:t>
            </w:r>
            <w:r>
              <w:rPr>
                <w:vertAlign w:val="superscript"/>
              </w:rPr>
              <w:t>2</w:t>
            </w:r>
            <w:r>
              <w:t xml:space="preserve"> – x + 1) + 3|2x – 1|</w:t>
            </w:r>
          </w:p>
          <w:p w:rsidR="009A2FED" w:rsidRDefault="009A2FED" w:rsidP="009A2FED">
            <w:pPr>
              <w:ind w:firstLine="720"/>
              <w:jc w:val="both"/>
            </w:pPr>
          </w:p>
          <w:p w:rsidR="009A2FED" w:rsidRDefault="009A2FED" w:rsidP="009A2FED">
            <w:pPr>
              <w:ind w:firstLine="720"/>
              <w:jc w:val="center"/>
            </w:pPr>
            <w:r>
              <w:t>------------------------------------------------------------------------------</w:t>
            </w:r>
          </w:p>
          <w:p w:rsidR="009A2FED" w:rsidRDefault="009A2FED" w:rsidP="009A2FED">
            <w:pPr>
              <w:jc w:val="both"/>
            </w:pPr>
          </w:p>
          <w:p w:rsidR="009A2FED" w:rsidRDefault="009A2FED" w:rsidP="009A2FED">
            <w:pPr>
              <w:tabs>
                <w:tab w:val="left" w:pos="3537"/>
              </w:tabs>
              <w:jc w:val="both"/>
            </w:pPr>
            <w:r>
              <w:tab/>
            </w: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tabs>
                <w:tab w:val="left" w:pos="3537"/>
              </w:tabs>
              <w:jc w:val="both"/>
            </w:pPr>
          </w:p>
          <w:p w:rsidR="009A2FED" w:rsidRDefault="009A2FED" w:rsidP="009A2FED">
            <w:pPr>
              <w:jc w:val="center"/>
              <w:rPr>
                <w:b/>
                <w:sz w:val="28"/>
              </w:rPr>
            </w:pPr>
          </w:p>
          <w:p w:rsidR="009A2FED" w:rsidRPr="00083C73" w:rsidRDefault="009A2FED" w:rsidP="009A2FED">
            <w:pPr>
              <w:jc w:val="center"/>
              <w:rPr>
                <w:b/>
                <w:sz w:val="28"/>
              </w:rPr>
            </w:pPr>
            <w:r w:rsidRPr="00083C73">
              <w:rPr>
                <w:b/>
                <w:sz w:val="28"/>
              </w:rPr>
              <w:t>ĐÁP ÁN</w:t>
            </w:r>
          </w:p>
          <w:p w:rsidR="009A2FED" w:rsidRDefault="009A2FED" w:rsidP="009A2FED">
            <w:pPr>
              <w:jc w:val="center"/>
              <w:rPr>
                <w:b/>
                <w:sz w:val="32"/>
                <w:szCs w:val="32"/>
              </w:rPr>
            </w:pPr>
            <w:r w:rsidRPr="0047216A">
              <w:rPr>
                <w:b/>
                <w:sz w:val="28"/>
                <w:szCs w:val="32"/>
              </w:rPr>
              <w:t xml:space="preserve">ĐỀ THI TUYỂN SINH VÀO 10 THPT NĂM HỌC 2008 – 2009 </w:t>
            </w:r>
          </w:p>
          <w:p w:rsidR="009A2FED" w:rsidRPr="00CC7826" w:rsidRDefault="009A2FED" w:rsidP="009A2FED">
            <w:pPr>
              <w:rPr>
                <w:b/>
                <w:sz w:val="32"/>
                <w:szCs w:val="32"/>
                <w:u w:val="single"/>
              </w:rPr>
            </w:pPr>
          </w:p>
          <w:p w:rsidR="009A2FED" w:rsidRDefault="009A2FED" w:rsidP="009A2FED">
            <w:pPr>
              <w:tabs>
                <w:tab w:val="left" w:pos="5622"/>
              </w:tabs>
            </w:pPr>
            <w:r w:rsidRPr="00E64B36">
              <w:rPr>
                <w:b/>
                <w:u w:val="single"/>
              </w:rPr>
              <w:t>Câu 1:</w:t>
            </w:r>
            <w:r>
              <w:t xml:space="preserve">  a/ Ta có</w:t>
            </w:r>
            <w:r w:rsidRPr="001E553D">
              <w:rPr>
                <w:position w:val="-8"/>
              </w:rPr>
              <w:object w:dxaOrig="1980" w:dyaOrig="360">
                <v:shape id="_x0000_i1950" type="#_x0000_t75" style="width:99pt;height:18pt" o:ole="">
                  <v:imagedata r:id="rId1670" o:title=""/>
                </v:shape>
                <o:OLEObject Type="Embed" ProgID="Equation.DSMT4" ShapeID="_x0000_i1950" DrawAspect="Content" ObjectID="_1592692918" r:id="rId1671"/>
              </w:object>
            </w:r>
            <w:r>
              <w:t xml:space="preserve"> &gt; </w:t>
            </w:r>
            <w:r w:rsidRPr="001E553D">
              <w:rPr>
                <w:position w:val="-8"/>
              </w:rPr>
              <w:object w:dxaOrig="1040" w:dyaOrig="360">
                <v:shape id="_x0000_i1951" type="#_x0000_t75" style="width:51.75pt;height:18pt" o:ole="">
                  <v:imagedata r:id="rId1666" o:title=""/>
                </v:shape>
                <o:OLEObject Type="Embed" ProgID="Equation.DSMT4" ShapeID="_x0000_i1951" DrawAspect="Content" ObjectID="_1592692919" r:id="rId1672"/>
              </w:object>
            </w:r>
            <w:r>
              <w:t xml:space="preserve"> = 5 – 3 = 2</w:t>
            </w:r>
            <w:r>
              <w:tab/>
            </w:r>
          </w:p>
          <w:p w:rsidR="009A2FED" w:rsidRDefault="009A2FED" w:rsidP="009A2FED">
            <w:pPr>
              <w:tabs>
                <w:tab w:val="left" w:pos="5622"/>
              </w:tabs>
            </w:pPr>
            <w:r>
              <w:t xml:space="preserve">b/ </w:t>
            </w:r>
            <w:r w:rsidRPr="00E64B36">
              <w:rPr>
                <w:position w:val="-28"/>
              </w:rPr>
              <w:object w:dxaOrig="6399" w:dyaOrig="720">
                <v:shape id="_x0000_i1952" type="#_x0000_t75" style="width:320.25pt;height:36pt" o:ole="">
                  <v:imagedata r:id="rId1673" o:title=""/>
                </v:shape>
                <o:OLEObject Type="Embed" ProgID="Equation.DSMT4" ShapeID="_x0000_i1952" DrawAspect="Content" ObjectID="_1592692920" r:id="rId1674"/>
              </w:object>
            </w:r>
            <w:r>
              <w:t xml:space="preserve"> </w:t>
            </w:r>
          </w:p>
          <w:p w:rsidR="009A2FED" w:rsidRDefault="009A2FED" w:rsidP="009A2FED">
            <w:pPr>
              <w:tabs>
                <w:tab w:val="left" w:pos="5622"/>
              </w:tabs>
              <w:rPr>
                <w:b/>
                <w:u w:val="single"/>
              </w:rPr>
            </w:pPr>
          </w:p>
          <w:p w:rsidR="009A2FED" w:rsidRDefault="009A2FED" w:rsidP="009A2FED">
            <w:pPr>
              <w:tabs>
                <w:tab w:val="left" w:pos="5622"/>
              </w:tabs>
            </w:pPr>
            <w:r w:rsidRPr="00E64B36">
              <w:rPr>
                <w:b/>
                <w:u w:val="single"/>
              </w:rPr>
              <w:t>Câu 2:</w:t>
            </w:r>
            <w:r>
              <w:t xml:space="preserve">  Ta có: </w:t>
            </w:r>
            <w:r w:rsidRPr="00C45C26">
              <w:rPr>
                <w:position w:val="-4"/>
              </w:rPr>
              <w:object w:dxaOrig="260" w:dyaOrig="260">
                <v:shape id="_x0000_i1953" type="#_x0000_t75" style="width:13.5pt;height:13.5pt" o:ole="">
                  <v:imagedata r:id="rId1628" o:title=""/>
                </v:shape>
                <o:OLEObject Type="Embed" ProgID="Equation.DSMT4" ShapeID="_x0000_i1953" DrawAspect="Content" ObjectID="_1592692921" r:id="rId1675"/>
              </w:object>
            </w:r>
            <w:r>
              <w:t xml:space="preserve"> = (-3)</w:t>
            </w:r>
            <w:r>
              <w:rPr>
                <w:vertAlign w:val="superscript"/>
              </w:rPr>
              <w:t>2</w:t>
            </w:r>
            <w:r>
              <w:t xml:space="preserve"> – 4.2.(-2) = 9 + 16 = 25 &gt; 0 </w:t>
            </w:r>
            <w:r w:rsidRPr="00E72A94">
              <w:sym w:font="Symbol" w:char="F0DE"/>
            </w:r>
            <w:r>
              <w:t xml:space="preserve"> </w:t>
            </w:r>
            <w:r w:rsidRPr="00C45C26">
              <w:rPr>
                <w:position w:val="-6"/>
              </w:rPr>
              <w:object w:dxaOrig="440" w:dyaOrig="340">
                <v:shape id="_x0000_i1954" type="#_x0000_t75" style="width:21.75pt;height:16.5pt" o:ole="">
                  <v:imagedata r:id="rId1630" o:title=""/>
                </v:shape>
                <o:OLEObject Type="Embed" ProgID="Equation.DSMT4" ShapeID="_x0000_i1954" DrawAspect="Content" ObjectID="_1592692922" r:id="rId1676"/>
              </w:object>
            </w:r>
            <w:r>
              <w:t xml:space="preserve"> = 5</w:t>
            </w:r>
          </w:p>
          <w:p w:rsidR="009A2FED" w:rsidRPr="00C45C26" w:rsidRDefault="009A2FED" w:rsidP="009A2FED">
            <w:pPr>
              <w:tabs>
                <w:tab w:val="left" w:pos="5622"/>
              </w:tabs>
            </w:pPr>
            <w:r>
              <w:t>Vậy phương trình có 2 nghiệm phân biệt: x</w:t>
            </w:r>
            <w:r>
              <w:rPr>
                <w:vertAlign w:val="subscript"/>
              </w:rPr>
              <w:t>1</w:t>
            </w:r>
            <w:r>
              <w:t xml:space="preserve"> = </w:t>
            </w:r>
            <w:r w:rsidRPr="00C45C26">
              <w:rPr>
                <w:position w:val="-24"/>
              </w:rPr>
              <w:object w:dxaOrig="760" w:dyaOrig="620">
                <v:shape id="_x0000_i1955" type="#_x0000_t75" style="width:37.5pt;height:30.75pt" o:ole="">
                  <v:imagedata r:id="rId1677" o:title=""/>
                </v:shape>
                <o:OLEObject Type="Embed" ProgID="Equation.DSMT4" ShapeID="_x0000_i1955" DrawAspect="Content" ObjectID="_1592692923" r:id="rId1678"/>
              </w:object>
            </w:r>
            <w:r>
              <w:t xml:space="preserve"> = -2; x</w:t>
            </w:r>
            <w:r>
              <w:rPr>
                <w:vertAlign w:val="subscript"/>
              </w:rPr>
              <w:t>2</w:t>
            </w:r>
            <w:r>
              <w:t xml:space="preserve"> = </w:t>
            </w:r>
            <w:r w:rsidRPr="00C45C26">
              <w:rPr>
                <w:position w:val="-24"/>
              </w:rPr>
              <w:object w:dxaOrig="1219" w:dyaOrig="620">
                <v:shape id="_x0000_i1956" type="#_x0000_t75" style="width:60.75pt;height:30.75pt" o:ole="">
                  <v:imagedata r:id="rId1679" o:title=""/>
                </v:shape>
                <o:OLEObject Type="Embed" ProgID="Equation.DSMT4" ShapeID="_x0000_i1956" DrawAspect="Content" ObjectID="_1592692924" r:id="rId1680"/>
              </w:object>
            </w:r>
          </w:p>
          <w:p w:rsidR="009A2FED" w:rsidRDefault="009A2FED" w:rsidP="009A2FED">
            <w:pPr>
              <w:jc w:val="both"/>
              <w:rPr>
                <w:b/>
                <w:u w:val="single"/>
              </w:rPr>
            </w:pPr>
          </w:p>
          <w:p w:rsidR="009A2FED" w:rsidRDefault="009A2FED" w:rsidP="009A2FED">
            <w:pPr>
              <w:jc w:val="both"/>
            </w:pPr>
            <w:r w:rsidRPr="00E64B36">
              <w:rPr>
                <w:b/>
                <w:u w:val="single"/>
              </w:rPr>
              <w:t>Câu 3:</w:t>
            </w:r>
            <w:r>
              <w:t xml:space="preserve"> Gọi x (xe) là số xe của đội lúc đầu (x </w:t>
            </w:r>
            <w:r w:rsidRPr="000B013F">
              <w:rPr>
                <w:position w:val="-6"/>
              </w:rPr>
              <w:object w:dxaOrig="200" w:dyaOrig="240">
                <v:shape id="_x0000_i1957" type="#_x0000_t75" style="width:9.75pt;height:12pt" o:ole="">
                  <v:imagedata r:id="rId1681" o:title=""/>
                </v:shape>
                <o:OLEObject Type="Embed" ProgID="Equation.DSMT4" ShapeID="_x0000_i1957" DrawAspect="Content" ObjectID="_1592692925" r:id="rId1682"/>
              </w:object>
            </w:r>
            <w:r>
              <w:t xml:space="preserve"> N, x &gt; 2); </w:t>
            </w:r>
          </w:p>
          <w:p w:rsidR="009A2FED" w:rsidRDefault="009A2FED" w:rsidP="009A2FED">
            <w:pPr>
              <w:jc w:val="both"/>
            </w:pPr>
            <w:r>
              <w:t>Số xe khi chuyên chở là: x = 2 (xe)</w:t>
            </w:r>
          </w:p>
          <w:p w:rsidR="009A2FED" w:rsidRDefault="009A2FED" w:rsidP="009A2FED">
            <w:pPr>
              <w:jc w:val="both"/>
            </w:pPr>
            <w:r>
              <w:t xml:space="preserve">Lúc đầu mỗi xe phải chở: </w:t>
            </w:r>
            <w:r w:rsidRPr="00A81C82">
              <w:rPr>
                <w:position w:val="-24"/>
              </w:rPr>
              <w:object w:dxaOrig="360" w:dyaOrig="620">
                <v:shape id="_x0000_i1958" type="#_x0000_t75" style="width:18pt;height:30.75pt" o:ole="">
                  <v:imagedata r:id="rId1683" o:title=""/>
                </v:shape>
                <o:OLEObject Type="Embed" ProgID="Equation.DSMT4" ShapeID="_x0000_i1958" DrawAspect="Content" ObjectID="_1592692926" r:id="rId1684"/>
              </w:object>
            </w:r>
            <w:r>
              <w:t xml:space="preserve"> (tấn)</w:t>
            </w:r>
            <w:r w:rsidRPr="001532FC">
              <w:t xml:space="preserve"> </w:t>
            </w:r>
          </w:p>
          <w:p w:rsidR="009A2FED" w:rsidRDefault="009A2FED" w:rsidP="009A2FED">
            <w:pPr>
              <w:jc w:val="both"/>
            </w:pPr>
            <w:r>
              <w:t xml:space="preserve">Lúc sau mỗi xe phải chở: </w:t>
            </w:r>
            <w:r w:rsidRPr="00A81C82">
              <w:rPr>
                <w:position w:val="-24"/>
              </w:rPr>
              <w:object w:dxaOrig="560" w:dyaOrig="620">
                <v:shape id="_x0000_i1959" type="#_x0000_t75" style="width:27.75pt;height:30.75pt" o:ole="">
                  <v:imagedata r:id="rId1685" o:title=""/>
                </v:shape>
                <o:OLEObject Type="Embed" ProgID="Equation.DSMT4" ShapeID="_x0000_i1959" DrawAspect="Content" ObjectID="_1592692927" r:id="rId1686"/>
              </w:object>
            </w:r>
            <w:r>
              <w:t xml:space="preserve"> (tấn)</w:t>
            </w:r>
          </w:p>
          <w:p w:rsidR="009A2FED" w:rsidRDefault="009A2FED" w:rsidP="009A2FED">
            <w:pPr>
              <w:jc w:val="both"/>
            </w:pPr>
            <w:r>
              <w:t>Theo đề bài t</w:t>
            </w:r>
            <w:r>
              <w:rPr>
                <w:noProof/>
              </w:rPr>
              <mc:AlternateContent>
                <mc:Choice Requires="wpg">
                  <w:drawing>
                    <wp:anchor distT="0" distB="0" distL="114300" distR="114300" simplePos="0" relativeHeight="251761664" behindDoc="0" locked="0" layoutInCell="1" allowOverlap="1" wp14:anchorId="4C281B8A" wp14:editId="39B56AE7">
                      <wp:simplePos x="0" y="0"/>
                      <wp:positionH relativeFrom="column">
                        <wp:posOffset>3873500</wp:posOffset>
                      </wp:positionH>
                      <wp:positionV relativeFrom="paragraph">
                        <wp:posOffset>233680</wp:posOffset>
                      </wp:positionV>
                      <wp:extent cx="2857500" cy="1818005"/>
                      <wp:effectExtent l="0" t="10795" r="9525" b="9525"/>
                      <wp:wrapNone/>
                      <wp:docPr id="1452" name="Group 1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7500" cy="1818005"/>
                                <a:chOff x="5964" y="6911"/>
                                <a:chExt cx="4500" cy="2863"/>
                              </a:xfrm>
                            </wpg:grpSpPr>
                            <wps:wsp>
                              <wps:cNvPr id="1453" name="Oval 3"/>
                              <wps:cNvSpPr>
                                <a:spLocks noChangeArrowheads="1"/>
                              </wps:cNvSpPr>
                              <wps:spPr bwMode="auto">
                                <a:xfrm>
                                  <a:off x="6164" y="7274"/>
                                  <a:ext cx="2500" cy="2500"/>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1454" name="Freeform 4"/>
                              <wps:cNvSpPr>
                                <a:spLocks/>
                              </wps:cNvSpPr>
                              <wps:spPr bwMode="auto">
                                <a:xfrm>
                                  <a:off x="6164" y="8534"/>
                                  <a:ext cx="3616" cy="25"/>
                                </a:xfrm>
                                <a:custGeom>
                                  <a:avLst/>
                                  <a:gdLst>
                                    <a:gd name="T0" fmla="*/ 0 w 3616"/>
                                    <a:gd name="T1" fmla="*/ 0 h 25"/>
                                    <a:gd name="T2" fmla="*/ 3616 w 3616"/>
                                    <a:gd name="T3" fmla="*/ 25 h 25"/>
                                  </a:gdLst>
                                  <a:ahLst/>
                                  <a:cxnLst>
                                    <a:cxn ang="0">
                                      <a:pos x="T0" y="T1"/>
                                    </a:cxn>
                                    <a:cxn ang="0">
                                      <a:pos x="T2" y="T3"/>
                                    </a:cxn>
                                  </a:cxnLst>
                                  <a:rect l="0" t="0" r="r" b="b"/>
                                  <a:pathLst>
                                    <a:path w="3616" h="25">
                                      <a:moveTo>
                                        <a:pt x="0" y="0"/>
                                      </a:moveTo>
                                      <a:lnTo>
                                        <a:pt x="3616" y="25"/>
                                      </a:lnTo>
                                    </a:path>
                                  </a:pathLst>
                                </a:custGeom>
                                <a:noFill/>
                                <a:ln w="127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5" name="Freeform 5"/>
                              <wps:cNvSpPr>
                                <a:spLocks/>
                              </wps:cNvSpPr>
                              <wps:spPr bwMode="auto">
                                <a:xfrm>
                                  <a:off x="7407" y="7269"/>
                                  <a:ext cx="23" cy="1267"/>
                                </a:xfrm>
                                <a:custGeom>
                                  <a:avLst/>
                                  <a:gdLst>
                                    <a:gd name="T0" fmla="*/ 0 w 23"/>
                                    <a:gd name="T1" fmla="*/ 0 h 1267"/>
                                    <a:gd name="T2" fmla="*/ 23 w 23"/>
                                    <a:gd name="T3" fmla="*/ 1267 h 1267"/>
                                  </a:gdLst>
                                  <a:ahLst/>
                                  <a:cxnLst>
                                    <a:cxn ang="0">
                                      <a:pos x="T0" y="T1"/>
                                    </a:cxn>
                                    <a:cxn ang="0">
                                      <a:pos x="T2" y="T3"/>
                                    </a:cxn>
                                  </a:cxnLst>
                                  <a:rect l="0" t="0" r="r" b="b"/>
                                  <a:pathLst>
                                    <a:path w="23" h="1267">
                                      <a:moveTo>
                                        <a:pt x="0" y="0"/>
                                      </a:moveTo>
                                      <a:lnTo>
                                        <a:pt x="23" y="1267"/>
                                      </a:lnTo>
                                    </a:path>
                                  </a:pathLst>
                                </a:custGeom>
                                <a:noFill/>
                                <a:ln w="127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6" name="Freeform 6"/>
                              <wps:cNvSpPr>
                                <a:spLocks/>
                              </wps:cNvSpPr>
                              <wps:spPr bwMode="auto">
                                <a:xfrm>
                                  <a:off x="6164" y="7289"/>
                                  <a:ext cx="1232" cy="1242"/>
                                </a:xfrm>
                                <a:custGeom>
                                  <a:avLst/>
                                  <a:gdLst>
                                    <a:gd name="T0" fmla="*/ 0 w 1232"/>
                                    <a:gd name="T1" fmla="*/ 1242 h 1242"/>
                                    <a:gd name="T2" fmla="*/ 1232 w 1232"/>
                                    <a:gd name="T3" fmla="*/ 0 h 1242"/>
                                  </a:gdLst>
                                  <a:ahLst/>
                                  <a:cxnLst>
                                    <a:cxn ang="0">
                                      <a:pos x="T0" y="T1"/>
                                    </a:cxn>
                                    <a:cxn ang="0">
                                      <a:pos x="T2" y="T3"/>
                                    </a:cxn>
                                  </a:cxnLst>
                                  <a:rect l="0" t="0" r="r" b="b"/>
                                  <a:pathLst>
                                    <a:path w="1232" h="1242">
                                      <a:moveTo>
                                        <a:pt x="0" y="1242"/>
                                      </a:moveTo>
                                      <a:lnTo>
                                        <a:pt x="1232" y="0"/>
                                      </a:lnTo>
                                    </a:path>
                                  </a:pathLst>
                                </a:custGeom>
                                <a:noFill/>
                                <a:ln w="127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7" name="Freeform 7"/>
                              <wps:cNvSpPr>
                                <a:spLocks/>
                              </wps:cNvSpPr>
                              <wps:spPr bwMode="auto">
                                <a:xfrm>
                                  <a:off x="7416" y="7289"/>
                                  <a:ext cx="1245" cy="1242"/>
                                </a:xfrm>
                                <a:custGeom>
                                  <a:avLst/>
                                  <a:gdLst>
                                    <a:gd name="T0" fmla="*/ 1245 w 1245"/>
                                    <a:gd name="T1" fmla="*/ 1242 h 1242"/>
                                    <a:gd name="T2" fmla="*/ 0 w 1245"/>
                                    <a:gd name="T3" fmla="*/ 0 h 1242"/>
                                  </a:gdLst>
                                  <a:ahLst/>
                                  <a:cxnLst>
                                    <a:cxn ang="0">
                                      <a:pos x="T0" y="T1"/>
                                    </a:cxn>
                                    <a:cxn ang="0">
                                      <a:pos x="T2" y="T3"/>
                                    </a:cxn>
                                  </a:cxnLst>
                                  <a:rect l="0" t="0" r="r" b="b"/>
                                  <a:pathLst>
                                    <a:path w="1245" h="1242">
                                      <a:moveTo>
                                        <a:pt x="1245" y="1242"/>
                                      </a:moveTo>
                                      <a:lnTo>
                                        <a:pt x="0" y="0"/>
                                      </a:lnTo>
                                    </a:path>
                                  </a:pathLst>
                                </a:custGeom>
                                <a:noFill/>
                                <a:ln w="127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8" name="Freeform 8"/>
                              <wps:cNvSpPr>
                                <a:spLocks/>
                              </wps:cNvSpPr>
                              <wps:spPr bwMode="auto">
                                <a:xfrm>
                                  <a:off x="7384" y="7255"/>
                                  <a:ext cx="2396" cy="1290"/>
                                </a:xfrm>
                                <a:custGeom>
                                  <a:avLst/>
                                  <a:gdLst>
                                    <a:gd name="T0" fmla="*/ 0 w 2396"/>
                                    <a:gd name="T1" fmla="*/ 0 h 1290"/>
                                    <a:gd name="T2" fmla="*/ 2396 w 2396"/>
                                    <a:gd name="T3" fmla="*/ 1290 h 1290"/>
                                  </a:gdLst>
                                  <a:ahLst/>
                                  <a:cxnLst>
                                    <a:cxn ang="0">
                                      <a:pos x="T0" y="T1"/>
                                    </a:cxn>
                                    <a:cxn ang="0">
                                      <a:pos x="T2" y="T3"/>
                                    </a:cxn>
                                  </a:cxnLst>
                                  <a:rect l="0" t="0" r="r" b="b"/>
                                  <a:pathLst>
                                    <a:path w="2396" h="1290">
                                      <a:moveTo>
                                        <a:pt x="0" y="0"/>
                                      </a:moveTo>
                                      <a:lnTo>
                                        <a:pt x="2396" y="1290"/>
                                      </a:lnTo>
                                    </a:path>
                                  </a:pathLst>
                                </a:custGeom>
                                <a:noFill/>
                                <a:ln w="127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9" name="Line 9"/>
                              <wps:cNvCnPr>
                                <a:cxnSpLocks noChangeShapeType="1"/>
                              </wps:cNvCnPr>
                              <wps:spPr bwMode="auto">
                                <a:xfrm>
                                  <a:off x="8464" y="7814"/>
                                  <a:ext cx="20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0" name="Freeform 10"/>
                              <wps:cNvSpPr>
                                <a:spLocks/>
                              </wps:cNvSpPr>
                              <wps:spPr bwMode="auto">
                                <a:xfrm>
                                  <a:off x="9193" y="7534"/>
                                  <a:ext cx="11" cy="1014"/>
                                </a:xfrm>
                                <a:custGeom>
                                  <a:avLst/>
                                  <a:gdLst>
                                    <a:gd name="T0" fmla="*/ 11 w 11"/>
                                    <a:gd name="T1" fmla="*/ 1014 h 1014"/>
                                    <a:gd name="T2" fmla="*/ 0 w 11"/>
                                    <a:gd name="T3" fmla="*/ 0 h 1014"/>
                                  </a:gdLst>
                                  <a:ahLst/>
                                  <a:cxnLst>
                                    <a:cxn ang="0">
                                      <a:pos x="T0" y="T1"/>
                                    </a:cxn>
                                    <a:cxn ang="0">
                                      <a:pos x="T2" y="T3"/>
                                    </a:cxn>
                                  </a:cxnLst>
                                  <a:rect l="0" t="0" r="r" b="b"/>
                                  <a:pathLst>
                                    <a:path w="11" h="1014">
                                      <a:moveTo>
                                        <a:pt x="11" y="1014"/>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1" name="Line 11"/>
                              <wps:cNvCnPr>
                                <a:cxnSpLocks noChangeShapeType="1"/>
                              </wps:cNvCnPr>
                              <wps:spPr bwMode="auto">
                                <a:xfrm flipV="1">
                                  <a:off x="8664" y="6911"/>
                                  <a:ext cx="1800" cy="162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462" name="Freeform 12"/>
                              <wps:cNvSpPr>
                                <a:spLocks/>
                              </wps:cNvSpPr>
                              <wps:spPr bwMode="auto">
                                <a:xfrm>
                                  <a:off x="9193" y="8041"/>
                                  <a:ext cx="571" cy="493"/>
                                </a:xfrm>
                                <a:custGeom>
                                  <a:avLst/>
                                  <a:gdLst>
                                    <a:gd name="T0" fmla="*/ 571 w 571"/>
                                    <a:gd name="T1" fmla="*/ 493 h 493"/>
                                    <a:gd name="T2" fmla="*/ 0 w 571"/>
                                    <a:gd name="T3" fmla="*/ 0 h 493"/>
                                  </a:gdLst>
                                  <a:ahLst/>
                                  <a:cxnLst>
                                    <a:cxn ang="0">
                                      <a:pos x="T0" y="T1"/>
                                    </a:cxn>
                                    <a:cxn ang="0">
                                      <a:pos x="T2" y="T3"/>
                                    </a:cxn>
                                  </a:cxnLst>
                                  <a:rect l="0" t="0" r="r" b="b"/>
                                  <a:pathLst>
                                    <a:path w="571" h="493">
                                      <a:moveTo>
                                        <a:pt x="571" y="493"/>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3" name="Text Box 13"/>
                              <wps:cNvSpPr txBox="1">
                                <a:spLocks noChangeArrowheads="1"/>
                              </wps:cNvSpPr>
                              <wps:spPr bwMode="auto">
                                <a:xfrm>
                                  <a:off x="7364" y="6911"/>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A</w:t>
                                    </w:r>
                                  </w:p>
                                </w:txbxContent>
                              </wps:txbx>
                              <wps:bodyPr rot="0" vert="horz" wrap="square" lIns="0" tIns="0" rIns="0" bIns="0" anchor="t" anchorCtr="0" upright="1">
                                <a:noAutofit/>
                              </wps:bodyPr>
                            </wps:wsp>
                            <wps:wsp>
                              <wps:cNvPr id="1464" name="Text Box 14"/>
                              <wps:cNvSpPr txBox="1">
                                <a:spLocks noChangeArrowheads="1"/>
                              </wps:cNvSpPr>
                              <wps:spPr bwMode="auto">
                                <a:xfrm>
                                  <a:off x="5964" y="835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B</w:t>
                                    </w:r>
                                  </w:p>
                                </w:txbxContent>
                              </wps:txbx>
                              <wps:bodyPr rot="0" vert="horz" wrap="square" lIns="0" tIns="0" rIns="0" bIns="0" anchor="t" anchorCtr="0" upright="1">
                                <a:noAutofit/>
                              </wps:bodyPr>
                            </wps:wsp>
                            <wps:wsp>
                              <wps:cNvPr id="1465" name="Text Box 15"/>
                              <wps:cNvSpPr txBox="1">
                                <a:spLocks noChangeArrowheads="1"/>
                              </wps:cNvSpPr>
                              <wps:spPr bwMode="auto">
                                <a:xfrm>
                                  <a:off x="7164" y="853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O</w:t>
                                    </w:r>
                                  </w:p>
                                </w:txbxContent>
                              </wps:txbx>
                              <wps:bodyPr rot="0" vert="horz" wrap="square" lIns="0" tIns="0" rIns="0" bIns="0" anchor="t" anchorCtr="0" upright="1">
                                <a:noAutofit/>
                              </wps:bodyPr>
                            </wps:wsp>
                            <wps:wsp>
                              <wps:cNvPr id="1466" name="Text Box 16"/>
                              <wps:cNvSpPr txBox="1">
                                <a:spLocks noChangeArrowheads="1"/>
                              </wps:cNvSpPr>
                              <wps:spPr bwMode="auto">
                                <a:xfrm>
                                  <a:off x="8664" y="871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C</w:t>
                                    </w:r>
                                  </w:p>
                                </w:txbxContent>
                              </wps:txbx>
                              <wps:bodyPr rot="0" vert="horz" wrap="square" lIns="0" tIns="0" rIns="0" bIns="0" anchor="t" anchorCtr="0" upright="1">
                                <a:noAutofit/>
                              </wps:bodyPr>
                            </wps:wsp>
                            <wps:wsp>
                              <wps:cNvPr id="1467" name="Text Box 17"/>
                              <wps:cNvSpPr txBox="1">
                                <a:spLocks noChangeArrowheads="1"/>
                              </wps:cNvSpPr>
                              <wps:spPr bwMode="auto">
                                <a:xfrm>
                                  <a:off x="9864" y="853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D</w:t>
                                    </w:r>
                                  </w:p>
                                </w:txbxContent>
                              </wps:txbx>
                              <wps:bodyPr rot="0" vert="horz" wrap="square" lIns="0" tIns="0" rIns="0" bIns="0" anchor="t" anchorCtr="0" upright="1">
                                <a:noAutofit/>
                              </wps:bodyPr>
                            </wps:wsp>
                            <wps:wsp>
                              <wps:cNvPr id="1468" name="Text Box 18"/>
                              <wps:cNvSpPr txBox="1">
                                <a:spLocks noChangeArrowheads="1"/>
                              </wps:cNvSpPr>
                              <wps:spPr bwMode="auto">
                                <a:xfrm>
                                  <a:off x="8364" y="745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M</w:t>
                                    </w:r>
                                  </w:p>
                                </w:txbxContent>
                              </wps:txbx>
                              <wps:bodyPr rot="0" vert="horz" wrap="square" lIns="0" tIns="0" rIns="0" bIns="0" anchor="t" anchorCtr="0" upright="1">
                                <a:noAutofit/>
                              </wps:bodyPr>
                            </wps:wsp>
                            <wps:wsp>
                              <wps:cNvPr id="1469" name="Text Box 19"/>
                              <wps:cNvSpPr txBox="1">
                                <a:spLocks noChangeArrowheads="1"/>
                              </wps:cNvSpPr>
                              <wps:spPr bwMode="auto">
                                <a:xfrm>
                                  <a:off x="9364" y="7814"/>
                                  <a:ext cx="3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9A2FED">
                                    <w:r>
                                      <w:t>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52" o:spid="_x0000_s1215" style="position:absolute;left:0;text-align:left;margin-left:305pt;margin-top:18.4pt;width:225pt;height:143.15pt;z-index:251761664;mso-position-horizontal-relative:text;mso-position-vertical-relative:text" coordorigin="5964,6911" coordsize="4500,2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">
                      <v:oval id="Oval 3" o:spid="_x0000_s1216" style="position:absolute;left:6164;top:7274;width:2500;height:2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9NecUA&#10;AADdAAAADwAAAGRycy9kb3ducmV2LnhtbERPS2vCQBC+C/6HZYTedKO20aauIqKQSyk+Lt6m2WkS&#10;zM6G3W1M++u7hUJv8/E9Z7XpTSM6cr62rGA6SUAQF1bXXCq4nA/jJQgfkDU2lknBF3nYrIeDFWba&#10;3vlI3SmUIoawz1BBFUKbSemLigz6iW2JI/dhncEQoSuldniP4aaRsyRJpcGaY0OFLe0qKm6nT6OA&#10;Fq/5PjWH5/St3+vpNXe77+5dqYdRv30BEagP/+I/d67j/MenOfx+E0+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015xQAAAN0AAAAPAAAAAAAAAAAAAAAAAJgCAABkcnMv&#10;ZG93bnJldi54bWxQSwUGAAAAAAQABAD1AAAAigMAAAAA&#10;" strokeweight="1pt"/>
                      <v:shape id="Freeform 4" o:spid="_x0000_s1217" style="position:absolute;left:6164;top:8534;width:3616;height:25;visibility:visible;mso-wrap-style:square;v-text-anchor:top" coordsize="361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3DkMcA&#10;AADdAAAADwAAAGRycy9kb3ducmV2LnhtbESPQYvCMBCF78L+hzALXkTTVVelGkUWxB5EsOvF29CM&#10;bbGZlCZq3V+/EQRvM7w373uzWLWmEjdqXGlZwdcgAkGcWV1yruD4u+nPQDiPrLGyTAoe5GC1/Ogs&#10;MNb2zge6pT4XIYRdjAoK7+tYSpcVZNANbE0ctLNtDPqwNrnUDd5DuKnkMIom0mDJgVBgTT8FZZf0&#10;agKE/7a7vLc+7c6jdJqUyXW2P+6V6n626zkIT61/m1/XiQ71x99jeH4TRpD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tw5DHAAAA3QAAAA8AAAAAAAAAAAAAAAAAmAIAAGRy&#10;cy9kb3ducmV2LnhtbFBLBQYAAAAABAAEAPUAAACMAwAAAAA=&#10;" path="m,l3616,25e" filled="f" strokeweight="1pt">
                        <v:path arrowok="t" o:connecttype="custom" o:connectlocs="0,0;3616,25" o:connectangles="0,0"/>
                      </v:shape>
                      <v:shape id="Freeform 5" o:spid="_x0000_s1218" style="position:absolute;left:7407;top:7269;width:23;height:1267;visibility:visible;mso-wrap-style:square;v-text-anchor:top" coordsize="23,1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HcJ8UA&#10;AADdAAAADwAAAGRycy9kb3ducmV2LnhtbERPTWvCQBC9F/wPywi9FN20VJHoKiJUxUttFPQ4ZKfZ&#10;0OxszK4m9dd3C4Xe5vE+Z7bobCVu1PjSsYLnYQKCOHe65ELB8fA2mIDwAVlj5ZgUfJOHxbz3MMNU&#10;u5Y/6JaFQsQQ9ikqMCHUqZQ+N2TRD11NHLlP11gMETaF1A22MdxW8iVJxtJiybHBYE0rQ/lXdrUK&#10;sjuabXt637Tr3Xkv7dN4fbxclHrsd8spiEBd+Bf/ubc6zn8djeD3m3iCn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dwnxQAAAN0AAAAPAAAAAAAAAAAAAAAAAJgCAABkcnMv&#10;ZG93bnJldi54bWxQSwUGAAAAAAQABAD1AAAAigMAAAAA&#10;" path="m,l23,1267e" filled="f" strokeweight="1pt">
                        <v:path arrowok="t" o:connecttype="custom" o:connectlocs="0,0;23,1267" o:connectangles="0,0"/>
                      </v:shape>
                      <v:shape id="Freeform 6" o:spid="_x0000_s1219" style="position:absolute;left:6164;top:7289;width:1232;height:1242;visibility:visible;mso-wrap-style:square;v-text-anchor:top" coordsize="1232,1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ALOcYA&#10;AADdAAAADwAAAGRycy9kb3ducmV2LnhtbERPTWsCMRC9F/ofwhS8FM1WVHQ1SqkIVfBQ9eJt2Iy7&#10;S5PJmkR321/fFAq9zeN9zmLVWSPu5EPtWMHLIANBXDhdc6ngdNz0pyBCRNZoHJOCLwqwWj4+LDDX&#10;ruUPuh9iKVIIhxwVVDE2uZShqMhiGLiGOHEX5y3GBH0ptcc2hVsjh1k2kRZrTg0VNvRWUfF5uFkF&#10;z9ddvf/eXtfn0c6fNqYdz6Zmq1TvqXudg4jUxX/xn/tdp/mj8QR+v0kn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5ALOcYAAADdAAAADwAAAAAAAAAAAAAAAACYAgAAZHJz&#10;L2Rvd25yZXYueG1sUEsFBgAAAAAEAAQA9QAAAIsDAAAAAA==&#10;" path="m,1242l1232,e" filled="f" strokeweight="1pt">
                        <v:path arrowok="t" o:connecttype="custom" o:connectlocs="0,1242;1232,0" o:connectangles="0,0"/>
                      </v:shape>
                      <v:shape id="Freeform 7" o:spid="_x0000_s1220" style="position:absolute;left:7416;top:7289;width:1245;height:1242;visibility:visible;mso-wrap-style:square;v-text-anchor:top" coordsize="1245,1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iq48MA&#10;AADdAAAADwAAAGRycy9kb3ducmV2LnhtbERPS2vCQBC+C/6HZQq91U0fmpK6SiltkXpSq3gcstMk&#10;mJkN2a2J/94VBG/z8T1nOu+5VkdqfeXEwOMoAUWSO1tJYeB38/XwCsoHFIu1EzJwIg/z2XAwxcy6&#10;TlZ0XIdCxRDxGRooQ2gyrX1eEqMfuYYkcn+uZQwRtoW2LXYxnGv9lCQTzVhJbCixoY+S8sP6nw10&#10;PztO/fh5ydtm7zV/ptvke2nM/V3//gYqUB9u4qt7YeP8l3EKl2/iCXp2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oiq48MAAADdAAAADwAAAAAAAAAAAAAAAACYAgAAZHJzL2Rv&#10;d25yZXYueG1sUEsFBgAAAAAEAAQA9QAAAIgDAAAAAA==&#10;" path="m1245,1242l,e" filled="f" strokeweight="1pt">
                        <v:path arrowok="t" o:connecttype="custom" o:connectlocs="1245,1242;0,0" o:connectangles="0,0"/>
                      </v:shape>
                      <v:shape id="Freeform 8" o:spid="_x0000_s1221" style="position:absolute;left:7384;top:7255;width:2396;height:1290;visibility:visible;mso-wrap-style:square;v-text-anchor:top" coordsize="2396,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OQ5scA&#10;AADdAAAADwAAAGRycy9kb3ducmV2LnhtbESPT2vCQBDF7wW/wzKCt7qxqJToKq1QqKAF/6DXITsm&#10;sdnZkF1N7KfvHAq9zfDevPeb+bJzlbpTE0rPBkbDBBRx5m3JuYHj4eP5FVSIyBYrz2TgQQGWi97T&#10;HFPrW97RfR9zJSEcUjRQxFinWoesIIdh6Gti0S6+cRhlbXJtG2wl3FX6JUmm2mHJ0lBgTauCsu/9&#10;zRn4KvmYbTfX6Q+/n86jdr3atduHMYN+9zYDFamL/+a/608r+OOJ4Mo3MoJ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jkObHAAAA3QAAAA8AAAAAAAAAAAAAAAAAmAIAAGRy&#10;cy9kb3ducmV2LnhtbFBLBQYAAAAABAAEAPUAAACMAwAAAAA=&#10;" path="m,l2396,1290e" filled="f" strokeweight="1pt">
                        <v:path arrowok="t" o:connecttype="custom" o:connectlocs="0,0;2396,1290" o:connectangles="0,0"/>
                      </v:shape>
                      <v:line id="Line 9" o:spid="_x0000_s1222" style="position:absolute;visibility:visible;mso-wrap-style:square" from="8464,7814" to="8664,85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ijAsYAAADdAAAADwAAAGRycy9kb3ducmV2LnhtbERPS0vDQBC+C/0Pywje7MZX0NhtKS2F&#10;xoOYKrTHaXZMUrOzYXdN4r/vCoK3+fieM1uMphU9Od9YVnAzTUAQl1Y3XCn4eN9cP4LwAVlja5kU&#10;/JCHxXxyMcNM24EL6nehEjGEfYYK6hC6TEpf1mTQT21HHLlP6wyGCF0ltcMhhptW3iZJKg02HBtq&#10;7GhVU/m1+zYKXu/e0n6Zv2zHfZ4ey3VxPJwGp9TV5bh8BhFoDP/iP/dWx/n3D0/w+008Qc7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oowLGAAAA3QAAAA8AAAAAAAAA&#10;AAAAAAAAoQIAAGRycy9kb3ducmV2LnhtbFBLBQYAAAAABAAEAPkAAACUAwAAAAA=&#10;"/>
                      <v:shape id="Freeform 10" o:spid="_x0000_s1223" style="position:absolute;left:9193;top:7534;width:11;height:1014;visibility:visible;mso-wrap-style:square;v-text-anchor:top" coordsize="11,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oXzMYA&#10;AADdAAAADwAAAGRycy9kb3ducmV2LnhtbESPQWvCQBCF7wX/wzJCL1I32pLW6CoiFHoSGntob0N2&#10;zAazszG7avrvOwehtxnem/e+WW0G36or9bEJbGA2zUARV8E2XBv4Orw/vYGKCdliG5gM/FKEzXr0&#10;sMLChht/0rVMtZIQjgUacCl1hdaxcuQxTkNHLNox9B6TrH2tbY83CfetnmdZrj02LA0OO9o5qk7l&#10;xRuov2n2U75OwvH8nDifWLfYt4Mxj+NhuwSVaEj/5vv1hxX8l1z45RsZQ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oXzMYAAADdAAAADwAAAAAAAAAAAAAAAACYAgAAZHJz&#10;L2Rvd25yZXYueG1sUEsFBgAAAAAEAAQA9QAAAIsDAAAAAA==&#10;" path="m11,1014l,e" filled="f">
                        <v:path arrowok="t" o:connecttype="custom" o:connectlocs="11,1014;0,0" o:connectangles="0,0"/>
                      </v:shape>
                      <v:line id="Line 11" o:spid="_x0000_s1224" style="position:absolute;flip:y;visibility:visible;mso-wrap-style:square" from="8664,6911" to="10464,8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3dicUAAADdAAAADwAAAGRycy9kb3ducmV2LnhtbERPS2vCQBC+C/0PyxR6042lTWt0I0VQ&#10;PBS0qQS8DdlpHs3Ohuyq6b/vCoK3+fies1gOphVn6l1tWcF0EoEgLqyuuVRw+F6P30E4j6yxtUwK&#10;/sjBMn0YLTDR9sJfdM58KUIIuwQVVN53iZSuqMigm9iOOHA/tjfoA+xLqXu8hHDTyucoiqXBmkND&#10;hR2tKip+s5NR0O7KJpttNutPv3p7xfiYN/k+V+rpcfiYg/A0+Lv45t7qMP8lnsL1m3CCT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Y3dicUAAADdAAAADwAAAAAAAAAA&#10;AAAAAAChAgAAZHJzL2Rvd25yZXYueG1sUEsFBgAAAAAEAAQA+QAAAJMDAAAAAA==&#10;" strokecolor="red" strokeweight="1.5pt"/>
                      <v:shape id="Freeform 12" o:spid="_x0000_s1225" style="position:absolute;left:9193;top:8041;width:571;height:493;visibility:visible;mso-wrap-style:square;v-text-anchor:top" coordsize="571,4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MVaMYA&#10;AADdAAAADwAAAGRycy9kb3ducmV2LnhtbESPT2vCQBDF74LfYRnBi9RNRUNJXUWE2l6k+Pc8zY5J&#10;MDsbsquJfnpXKHib4b15vzfTeWtKcaXaFZYVvA8jEMSp1QVnCva7r7cPEM4jaywtk4IbOZjPup0p&#10;Jto2vKHr1mcihLBLUEHufZVI6dKcDLqhrYiDdrK1QR/WOpO6xiaEm1KOoiiWBgsOhBwrWuaUnrcX&#10;E7jN37edrI7ryaUa3HV8L6Pf8UGpfq9dfILw1PqX+f/6R4f643gEz2/CCH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MVaMYAAADdAAAADwAAAAAAAAAAAAAAAACYAgAAZHJz&#10;L2Rvd25yZXYueG1sUEsFBgAAAAAEAAQA9QAAAIsDAAAAAA==&#10;" path="m571,493l,e" filled="f">
                        <v:path arrowok="t" o:connecttype="custom" o:connectlocs="571,493;0,0" o:connectangles="0,0"/>
                      </v:shape>
                      <v:shape id="Text Box 13" o:spid="_x0000_s1226" type="#_x0000_t202" style="position:absolute;left:7364;top:6911;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q2dsQA&#10;AADdAAAADwAAAGRycy9kb3ducmV2LnhtbERPTWvCQBC9F/wPyxS81U2rBBtdRaQFQZDGeOhxzI7J&#10;YnY2za6a/vuuUPA2j/c582VvG3GlzhvHCl5HCQji0mnDlYJD8fkyBeEDssbGMSn4JQ/LxeBpjpl2&#10;N87pug+ViCHsM1RQh9BmUvqyJot+5FriyJ1cZzFE2FVSd3iL4baRb0mSSouGY0ONLa1rKs/7i1Ww&#10;+ub8w/zsjl/5KTdF8Z7wNj0rNXzuVzMQgfrwEP+7NzrOn6Rju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atnbEAAAA3QAAAA8AAAAAAAAAAAAAAAAAmAIAAGRycy9k&#10;b3ducmV2LnhtbFBLBQYAAAAABAAEAPUAAACJAwAAAAA=&#10;" filled="f" stroked="f">
                        <v:textbox inset="0,0,0,0">
                          <w:txbxContent>
                            <w:p w:rsidR="00BE079F" w:rsidRDefault="00BE079F" w:rsidP="009A2FED">
                              <w:r>
                                <w:t>A</w:t>
                              </w:r>
                            </w:p>
                          </w:txbxContent>
                        </v:textbox>
                      </v:shape>
                      <v:shape id="Text Box 14" o:spid="_x0000_s1227" type="#_x0000_t202" style="position:absolute;left:5964;top:835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MuAsQA&#10;AADdAAAADwAAAGRycy9kb3ducmV2LnhtbERPTWvCQBC9F/oflin0VjcWCTW6EZEWCkIxxkOP0+wk&#10;WczOxuxW47/vCgVv83ifs1yNthNnGrxxrGA6SUAQV04bbhQcyo+XNxA+IGvsHJOCK3lY5Y8PS8y0&#10;u3BB531oRAxhn6GCNoQ+k9JXLVn0E9cTR652g8UQ4dBIPeAlhttOviZJKi0ajg0t9rRpqTruf62C&#10;9TcX7+b09bMr6sKU5TzhbXpU6vlpXC9ABBrDXfzv/tRx/iydwe2beIL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zLgLEAAAA3QAAAA8AAAAAAAAAAAAAAAAAmAIAAGRycy9k&#10;b3ducmV2LnhtbFBLBQYAAAAABAAEAPUAAACJAwAAAAA=&#10;" filled="f" stroked="f">
                        <v:textbox inset="0,0,0,0">
                          <w:txbxContent>
                            <w:p w:rsidR="00BE079F" w:rsidRDefault="00BE079F" w:rsidP="009A2FED">
                              <w:r>
                                <w:t>B</w:t>
                              </w:r>
                            </w:p>
                          </w:txbxContent>
                        </v:textbox>
                      </v:shape>
                      <v:shape id="Text Box 15" o:spid="_x0000_s1228" type="#_x0000_t202" style="position:absolute;left:7164;top:853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LmcQA&#10;AADdAAAADwAAAGRycy9kb3ducmV2LnhtbERPTWvCQBC9F/wPyxS81U2LBhtdRaQFQZDGeOhxzI7J&#10;YnY2za6a/vuuUPA2j/c582VvG3GlzhvHCl5HCQji0mnDlYJD8fkyBeEDssbGMSn4JQ/LxeBpjpl2&#10;N87pug+ViCHsM1RQh9BmUvqyJot+5FriyJ1cZzFE2FVSd3iL4baRb0mSSouGY0ONLa1rKs/7i1Ww&#10;+ub8w/zsjl/5KTdF8Z7wNj0rNXzuVzMQgfrwEP+7NzrOH6cTuH8TT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i5nEAAAA3QAAAA8AAAAAAAAAAAAAAAAAmAIAAGRycy9k&#10;b3ducmV2LnhtbFBLBQYAAAAABAAEAPUAAACJAwAAAAA=&#10;" filled="f" stroked="f">
                        <v:textbox inset="0,0,0,0">
                          <w:txbxContent>
                            <w:p w:rsidR="00BE079F" w:rsidRDefault="00BE079F" w:rsidP="009A2FED">
                              <w:r>
                                <w:t>O</w:t>
                              </w:r>
                            </w:p>
                          </w:txbxContent>
                        </v:textbox>
                      </v:shape>
                      <v:shape id="Text Box 16" o:spid="_x0000_s1229" type="#_x0000_t202" style="position:absolute;left:8664;top:871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V7sQA&#10;AADdAAAADwAAAGRycy9kb3ducmV2LnhtbERPTWvCQBC9F/wPywi91Y2lhDa6EZEWhEIxxoPHMTtJ&#10;FrOzaXbV9N93hUJv83ifs1yNthNXGrxxrGA+S0AQV04bbhQcyo+nVxA+IGvsHJOCH/KwyicPS8y0&#10;u3FB131oRAxhn6GCNoQ+k9JXLVn0M9cTR652g8UQ4dBIPeAthttOPidJKi0ajg0t9rRpqTrvL1bB&#10;+sjFu/n+Ou2KujBl+ZbwZ3pW6nE6rhcgAo3hX/zn3uo4/yVN4f5NP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tFe7EAAAA3QAAAA8AAAAAAAAAAAAAAAAAmAIAAGRycy9k&#10;b3ducmV2LnhtbFBLBQYAAAAABAAEAPUAAACJAwAAAAA=&#10;" filled="f" stroked="f">
                        <v:textbox inset="0,0,0,0">
                          <w:txbxContent>
                            <w:p w:rsidR="00BE079F" w:rsidRDefault="00BE079F" w:rsidP="009A2FED">
                              <w:r>
                                <w:t>C</w:t>
                              </w:r>
                            </w:p>
                          </w:txbxContent>
                        </v:textbox>
                      </v:shape>
                      <v:shape id="Text Box 17" o:spid="_x0000_s1230" type="#_x0000_t202" style="position:absolute;left:9864;top:853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GwdcQA&#10;AADdAAAADwAAAGRycy9kb3ducmV2LnhtbERPTWvCQBC9C/6HZQq96aZSUhtdRaSFQqGYxEOPY3ZM&#10;FrOzMbvV9N93hYK3ebzPWa4H24oL9d44VvA0TUAQV04brhXsy/fJHIQPyBpbx6TglzysV+PREjPt&#10;rpzTpQi1iCHsM1TQhNBlUvqqIYt+6jriyB1dbzFE2NdS93iN4baVsyRJpUXDsaHBjrYNVafixyrY&#10;fHP+Zs5fh11+zE1Zvib8mZ6UenwYNgsQgYZwF/+7P3Sc/5y+wO2be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hsHXEAAAA3QAAAA8AAAAAAAAAAAAAAAAAmAIAAGRycy9k&#10;b3ducmV2LnhtbFBLBQYAAAAABAAEAPUAAACJAwAAAAA=&#10;" filled="f" stroked="f">
                        <v:textbox inset="0,0,0,0">
                          <w:txbxContent>
                            <w:p w:rsidR="00BE079F" w:rsidRDefault="00BE079F" w:rsidP="009A2FED">
                              <w:r>
                                <w:t>D</w:t>
                              </w:r>
                            </w:p>
                          </w:txbxContent>
                        </v:textbox>
                      </v:shape>
                      <v:shape id="Text Box 18" o:spid="_x0000_s1231" type="#_x0000_t202" style="position:absolute;left:8364;top:745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4kB8cA&#10;AADdAAAADwAAAGRycy9kb3ducmV2LnhtbESPQWvCQBCF70L/wzIFb7ppkVBTV5FioVCQxvTQ4zQ7&#10;JovZ2ZjdavrvnUOhtxnem/e+WW1G36kLDdEFNvAwz0AR18E6bgx8Vq+zJ1AxIVvsApOBX4qwWd9N&#10;VljYcOWSLofUKAnhWKCBNqW+0DrWLXmM89ATi3YMg8ck69BoO+BVwn2nH7Ms1x4dS0OLPb20VJ8O&#10;P97A9ovLnTvvvz/KY+mqapnxe34yZno/bp9BJRrTv/nv+s0K/iIXXPlGRtD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JAfHAAAA3QAAAA8AAAAAAAAAAAAAAAAAmAIAAGRy&#10;cy9kb3ducmV2LnhtbFBLBQYAAAAABAAEAPUAAACMAwAAAAA=&#10;" filled="f" stroked="f">
                        <v:textbox inset="0,0,0,0">
                          <w:txbxContent>
                            <w:p w:rsidR="00BE079F" w:rsidRDefault="00BE079F" w:rsidP="009A2FED">
                              <w:r>
                                <w:t>M</w:t>
                              </w:r>
                            </w:p>
                          </w:txbxContent>
                        </v:textbox>
                      </v:shape>
                      <v:shape id="Text Box 19" o:spid="_x0000_s1232" type="#_x0000_t202" style="position:absolute;left:9364;top:7814;width:3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KBnMMA&#10;AADdAAAADwAAAGRycy9kb3ducmV2LnhtbERPTWvCQBC9C/0Pywi96UYpoaauIkVBKBRjPHicZsdk&#10;MTsbs6um/74rFLzN433OfNnbRtyo88axgsk4AUFcOm24UnAoNqN3ED4ga2wck4Jf8rBcvAzmmGl3&#10;55xu+1CJGMI+QwV1CG0mpS9rsujHriWO3Ml1FkOEXSV1h/cYbhs5TZJUWjQcG2ps6bOm8ry/WgWr&#10;I+drc/n+2eWn3BTFLOGv9KzU67BffYAI1Ien+N+91XH+WzqDx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KBnMMAAADdAAAADwAAAAAAAAAAAAAAAACYAgAAZHJzL2Rv&#10;d25yZXYueG1sUEsFBgAAAAAEAAQA9QAAAIgDAAAAAA==&#10;" filled="f" stroked="f">
                        <v:textbox inset="0,0,0,0">
                          <w:txbxContent>
                            <w:p w:rsidR="00BE079F" w:rsidRDefault="00BE079F" w:rsidP="009A2FED">
                              <w:r>
                                <w:t>E</w:t>
                              </w:r>
                            </w:p>
                          </w:txbxContent>
                        </v:textbox>
                      </v:shape>
                    </v:group>
                  </w:pict>
                </mc:Fallback>
              </mc:AlternateContent>
            </w:r>
            <w:r>
              <w:t xml:space="preserve">a có phương trình: </w:t>
            </w:r>
            <w:r w:rsidRPr="000B013F">
              <w:rPr>
                <w:position w:val="-24"/>
              </w:rPr>
              <w:object w:dxaOrig="1520" w:dyaOrig="620">
                <v:shape id="_x0000_i1960" type="#_x0000_t75" style="width:75.75pt;height:30.75pt" o:ole="">
                  <v:imagedata r:id="rId1687" o:title=""/>
                </v:shape>
                <o:OLEObject Type="Embed" ProgID="Equation.DSMT4" ShapeID="_x0000_i1960" DrawAspect="Content" ObjectID="_1592692928" r:id="rId1688"/>
              </w:object>
            </w:r>
            <w:r>
              <w:t xml:space="preserve"> </w:t>
            </w:r>
            <w:r w:rsidRPr="00EE3CFF">
              <w:sym w:font="Symbol" w:char="F0DB"/>
            </w:r>
            <w:r>
              <w:t xml:space="preserve">  x</w:t>
            </w:r>
            <w:r>
              <w:rPr>
                <w:vertAlign w:val="superscript"/>
              </w:rPr>
              <w:t>2</w:t>
            </w:r>
            <w:r>
              <w:t xml:space="preserve"> – 2x – 48 = 0</w:t>
            </w:r>
          </w:p>
          <w:p w:rsidR="009A2FED" w:rsidRDefault="009A2FED" w:rsidP="009A2FED">
            <w:pPr>
              <w:jc w:val="both"/>
            </w:pPr>
            <w:r>
              <w:t>Giải pt ta được: x</w:t>
            </w:r>
            <w:r>
              <w:rPr>
                <w:vertAlign w:val="subscript"/>
              </w:rPr>
              <w:t>1</w:t>
            </w:r>
            <w:r>
              <w:t xml:space="preserve"> = -6 (loại); x</w:t>
            </w:r>
            <w:r>
              <w:rPr>
                <w:vertAlign w:val="subscript"/>
              </w:rPr>
              <w:t>2</w:t>
            </w:r>
            <w:r>
              <w:t xml:space="preserve"> = 8 (TM)</w:t>
            </w:r>
          </w:p>
          <w:p w:rsidR="009A2FED" w:rsidRPr="007E7DFA" w:rsidRDefault="009A2FED" w:rsidP="009A2FED">
            <w:pPr>
              <w:jc w:val="both"/>
            </w:pPr>
            <w:r>
              <w:t>Vậy số xe của đội lúc đầu là 8 xe.</w:t>
            </w:r>
          </w:p>
          <w:p w:rsidR="009A2FED" w:rsidRDefault="009A2FED" w:rsidP="009A2FED">
            <w:pPr>
              <w:tabs>
                <w:tab w:val="center" w:pos="5241"/>
              </w:tabs>
              <w:jc w:val="both"/>
              <w:rPr>
                <w:b/>
                <w:u w:val="single"/>
              </w:rPr>
            </w:pPr>
          </w:p>
          <w:p w:rsidR="009A2FED" w:rsidRDefault="009A2FED" w:rsidP="009A2FED">
            <w:pPr>
              <w:tabs>
                <w:tab w:val="center" w:pos="5241"/>
              </w:tabs>
              <w:jc w:val="both"/>
            </w:pPr>
            <w:r w:rsidRPr="00E64B36">
              <w:rPr>
                <w:b/>
                <w:u w:val="single"/>
              </w:rPr>
              <w:t>Câu 4:</w:t>
            </w:r>
            <w:r>
              <w:t xml:space="preserve"> </w:t>
            </w:r>
          </w:p>
          <w:p w:rsidR="009A2FED" w:rsidRDefault="009A2FED" w:rsidP="009A2FED">
            <w:pPr>
              <w:tabs>
                <w:tab w:val="center" w:pos="5241"/>
              </w:tabs>
              <w:jc w:val="both"/>
            </w:pPr>
            <w:r>
              <w:t>1/ Tính diện tích tam giác ABC theo R.</w:t>
            </w:r>
            <w:r>
              <w:tab/>
            </w:r>
          </w:p>
          <w:p w:rsidR="009A2FED" w:rsidRDefault="009A2FED" w:rsidP="009A2FED">
            <w:pPr>
              <w:tabs>
                <w:tab w:val="center" w:pos="5241"/>
              </w:tabs>
              <w:jc w:val="both"/>
            </w:pPr>
            <w:r>
              <w:t xml:space="preserve">Vì A là điểm chính giữa cung BC </w:t>
            </w:r>
            <w:r w:rsidRPr="00E72A94">
              <w:sym w:font="Symbol" w:char="F0DE"/>
            </w:r>
            <w:r>
              <w:t xml:space="preserve">  AO</w:t>
            </w:r>
            <w:r w:rsidRPr="000F545E">
              <w:rPr>
                <w:position w:val="-4"/>
              </w:rPr>
              <w:object w:dxaOrig="260" w:dyaOrig="240">
                <v:shape id="_x0000_i1961" type="#_x0000_t75" style="width:13.5pt;height:12pt" o:ole="">
                  <v:imagedata r:id="rId1689" o:title=""/>
                </v:shape>
                <o:OLEObject Type="Embed" ProgID="Equation.DSMT4" ShapeID="_x0000_i1961" DrawAspect="Content" ObjectID="_1592692929" r:id="rId1690"/>
              </w:object>
            </w:r>
            <w:smartTag w:uri="urn:schemas-microsoft-com:office:smarttags" w:element="State">
              <w:r>
                <w:t>BC</w:t>
              </w:r>
            </w:smartTag>
          </w:p>
          <w:p w:rsidR="009A2FED" w:rsidRDefault="009A2FED" w:rsidP="009A2FED">
            <w:pPr>
              <w:tabs>
                <w:tab w:val="center" w:pos="5241"/>
              </w:tabs>
              <w:jc w:val="both"/>
            </w:pPr>
            <w:r>
              <w:t>S</w:t>
            </w:r>
            <w:r>
              <w:rPr>
                <w:vertAlign w:val="subscript"/>
              </w:rPr>
              <w:t>ABC</w:t>
            </w:r>
            <w:r>
              <w:t xml:space="preserve"> = </w:t>
            </w:r>
            <w:r w:rsidRPr="000F545E">
              <w:rPr>
                <w:position w:val="-24"/>
              </w:rPr>
              <w:object w:dxaOrig="240" w:dyaOrig="620">
                <v:shape id="_x0000_i1962" type="#_x0000_t75" style="width:12pt;height:30.75pt" o:ole="">
                  <v:imagedata r:id="rId1691" o:title=""/>
                </v:shape>
                <o:OLEObject Type="Embed" ProgID="Equation.DSMT4" ShapeID="_x0000_i1962" DrawAspect="Content" ObjectID="_1592692930" r:id="rId1692"/>
              </w:object>
            </w:r>
            <w:r>
              <w:t xml:space="preserve">BC.AO = </w:t>
            </w:r>
            <w:r w:rsidRPr="000F545E">
              <w:rPr>
                <w:position w:val="-24"/>
              </w:rPr>
              <w:object w:dxaOrig="240" w:dyaOrig="620">
                <v:shape id="_x0000_i1963" type="#_x0000_t75" style="width:12pt;height:30.75pt" o:ole="">
                  <v:imagedata r:id="rId1691" o:title=""/>
                </v:shape>
                <o:OLEObject Type="Embed" ProgID="Equation.DSMT4" ShapeID="_x0000_i1963" DrawAspect="Content" ObjectID="_1592692931" r:id="rId1693"/>
              </w:object>
            </w:r>
            <w:r>
              <w:t>.2R.R = R</w:t>
            </w:r>
            <w:r>
              <w:rPr>
                <w:vertAlign w:val="superscript"/>
              </w:rPr>
              <w:t>2</w:t>
            </w:r>
          </w:p>
          <w:p w:rsidR="009A2FED" w:rsidRDefault="009A2FED" w:rsidP="009A2FED">
            <w:pPr>
              <w:jc w:val="both"/>
            </w:pPr>
            <w:r>
              <w:t xml:space="preserve">2/ </w:t>
            </w:r>
          </w:p>
          <w:p w:rsidR="009A2FED" w:rsidRDefault="009A2FED" w:rsidP="009A2FED">
            <w:pPr>
              <w:jc w:val="both"/>
            </w:pPr>
            <w:r>
              <w:t>a/ Chứng minh tích AM.AD không đổi.</w:t>
            </w:r>
          </w:p>
          <w:p w:rsidR="009A2FED" w:rsidRDefault="009A2FED" w:rsidP="009A2FED">
            <w:pPr>
              <w:jc w:val="both"/>
            </w:pPr>
            <w:r>
              <w:t>Xét hai tam giác:</w:t>
            </w:r>
            <w:r w:rsidRPr="001F1DBB">
              <w:t xml:space="preserve"> </w:t>
            </w:r>
            <w:r w:rsidRPr="00F15FE6">
              <w:rPr>
                <w:position w:val="-4"/>
              </w:rPr>
              <w:object w:dxaOrig="260" w:dyaOrig="260">
                <v:shape id="_x0000_i1964" type="#_x0000_t75" style="width:13.5pt;height:13.5pt" o:ole="">
                  <v:imagedata r:id="rId1694" o:title=""/>
                </v:shape>
                <o:OLEObject Type="Embed" ProgID="Equation.DSMT4" ShapeID="_x0000_i1964" DrawAspect="Content" ObjectID="_1592692932" r:id="rId1695"/>
              </w:object>
            </w:r>
            <w:r>
              <w:t xml:space="preserve">AMC và </w:t>
            </w:r>
            <w:r w:rsidRPr="00F15FE6">
              <w:rPr>
                <w:position w:val="-4"/>
              </w:rPr>
              <w:object w:dxaOrig="260" w:dyaOrig="260">
                <v:shape id="_x0000_i1965" type="#_x0000_t75" style="width:13.5pt;height:13.5pt" o:ole="">
                  <v:imagedata r:id="rId1694" o:title=""/>
                </v:shape>
                <o:OLEObject Type="Embed" ProgID="Equation.DSMT4" ShapeID="_x0000_i1965" DrawAspect="Content" ObjectID="_1592692933" r:id="rId1696"/>
              </w:object>
            </w:r>
            <w:r>
              <w:t>ACD có:</w:t>
            </w:r>
          </w:p>
          <w:p w:rsidR="009A2FED" w:rsidRDefault="009A2FED" w:rsidP="009A2FED">
            <w:pPr>
              <w:jc w:val="both"/>
            </w:pPr>
            <w:r w:rsidRPr="000F545E">
              <w:rPr>
                <w:position w:val="-6"/>
              </w:rPr>
              <w:object w:dxaOrig="580" w:dyaOrig="360">
                <v:shape id="_x0000_i1966" type="#_x0000_t75" style="width:29.25pt;height:18pt" o:ole="">
                  <v:imagedata r:id="rId1697" o:title=""/>
                </v:shape>
                <o:OLEObject Type="Embed" ProgID="Equation.DSMT4" ShapeID="_x0000_i1966" DrawAspect="Content" ObjectID="_1592692934" r:id="rId1698"/>
              </w:object>
            </w:r>
            <w:r>
              <w:t xml:space="preserve"> = </w:t>
            </w:r>
            <w:r w:rsidRPr="000F545E">
              <w:rPr>
                <w:position w:val="-24"/>
              </w:rPr>
              <w:object w:dxaOrig="240" w:dyaOrig="620">
                <v:shape id="_x0000_i1967" type="#_x0000_t75" style="width:12pt;height:30.75pt" o:ole="">
                  <v:imagedata r:id="rId1699" o:title=""/>
                </v:shape>
                <o:OLEObject Type="Embed" ProgID="Equation.DSMT4" ShapeID="_x0000_i1967" DrawAspect="Content" ObjectID="_1592692935" r:id="rId1700"/>
              </w:object>
            </w:r>
            <w:r>
              <w:t>sđ(</w:t>
            </w:r>
            <w:r w:rsidRPr="000F545E">
              <w:rPr>
                <w:position w:val="-6"/>
              </w:rPr>
              <w:object w:dxaOrig="1040" w:dyaOrig="380">
                <v:shape id="_x0000_i1968" type="#_x0000_t75" style="width:51.75pt;height:19.5pt" o:ole="">
                  <v:imagedata r:id="rId1701" o:title=""/>
                </v:shape>
                <o:OLEObject Type="Embed" ProgID="Equation.DSMT4" ShapeID="_x0000_i1968" DrawAspect="Content" ObjectID="_1592692936" r:id="rId1702"/>
              </w:object>
            </w:r>
            <w:r>
              <w:t xml:space="preserve">) = </w:t>
            </w:r>
            <w:r w:rsidRPr="000F545E">
              <w:rPr>
                <w:position w:val="-24"/>
              </w:rPr>
              <w:object w:dxaOrig="240" w:dyaOrig="620">
                <v:shape id="_x0000_i1969" type="#_x0000_t75" style="width:12pt;height:30.75pt" o:ole="">
                  <v:imagedata r:id="rId1699" o:title=""/>
                </v:shape>
                <o:OLEObject Type="Embed" ProgID="Equation.DSMT4" ShapeID="_x0000_i1969" DrawAspect="Content" ObjectID="_1592692937" r:id="rId1703"/>
              </w:object>
            </w:r>
            <w:r>
              <w:t>sđ(</w:t>
            </w:r>
            <w:r w:rsidRPr="000F545E">
              <w:rPr>
                <w:position w:val="-6"/>
              </w:rPr>
              <w:object w:dxaOrig="1040" w:dyaOrig="380">
                <v:shape id="_x0000_i1970" type="#_x0000_t75" style="width:51.75pt;height:19.5pt" o:ole="">
                  <v:imagedata r:id="rId1704" o:title=""/>
                </v:shape>
                <o:OLEObject Type="Embed" ProgID="Equation.DSMT4" ShapeID="_x0000_i1970" DrawAspect="Content" ObjectID="_1592692938" r:id="rId1705"/>
              </w:object>
            </w:r>
            <w:r>
              <w:t xml:space="preserve">) = </w:t>
            </w:r>
            <w:r w:rsidRPr="000F545E">
              <w:rPr>
                <w:position w:val="-24"/>
              </w:rPr>
              <w:object w:dxaOrig="240" w:dyaOrig="620">
                <v:shape id="_x0000_i1971" type="#_x0000_t75" style="width:12pt;height:30.75pt" o:ole="">
                  <v:imagedata r:id="rId1699" o:title=""/>
                </v:shape>
                <o:OLEObject Type="Embed" ProgID="Equation.DSMT4" ShapeID="_x0000_i1971" DrawAspect="Content" ObjectID="_1592692939" r:id="rId1706"/>
              </w:object>
            </w:r>
            <w:r>
              <w:t>sđ</w:t>
            </w:r>
            <w:r w:rsidRPr="006B10AF">
              <w:rPr>
                <w:position w:val="-4"/>
              </w:rPr>
              <w:object w:dxaOrig="460" w:dyaOrig="360">
                <v:shape id="_x0000_i1972" type="#_x0000_t75" style="width:22.5pt;height:18pt" o:ole="">
                  <v:imagedata r:id="rId1707" o:title=""/>
                </v:shape>
                <o:OLEObject Type="Embed" ProgID="Equation.DSMT4" ShapeID="_x0000_i1972" DrawAspect="Content" ObjectID="_1592692940" r:id="rId1708"/>
              </w:object>
            </w:r>
            <w:r>
              <w:t xml:space="preserve"> = </w:t>
            </w:r>
            <w:r w:rsidRPr="000F545E">
              <w:rPr>
                <w:position w:val="-6"/>
              </w:rPr>
              <w:object w:dxaOrig="620" w:dyaOrig="360">
                <v:shape id="_x0000_i1973" type="#_x0000_t75" style="width:30.75pt;height:18pt" o:ole="">
                  <v:imagedata r:id="rId1709" o:title=""/>
                </v:shape>
                <o:OLEObject Type="Embed" ProgID="Equation.DSMT4" ShapeID="_x0000_i1973" DrawAspect="Content" ObjectID="_1592692941" r:id="rId1710"/>
              </w:object>
            </w:r>
          </w:p>
          <w:p w:rsidR="009A2FED" w:rsidRDefault="009A2FED" w:rsidP="009A2FED">
            <w:pPr>
              <w:jc w:val="both"/>
            </w:pPr>
            <w:r>
              <w:t xml:space="preserve">Và </w:t>
            </w:r>
            <w:r w:rsidRPr="00F15FE6">
              <w:rPr>
                <w:position w:val="-6"/>
              </w:rPr>
              <w:object w:dxaOrig="580" w:dyaOrig="360">
                <v:shape id="_x0000_i1974" type="#_x0000_t75" style="width:29.25pt;height:18pt" o:ole="">
                  <v:imagedata r:id="rId1711" o:title=""/>
                </v:shape>
                <o:OLEObject Type="Embed" ProgID="Equation.DSMT4" ShapeID="_x0000_i1974" DrawAspect="Content" ObjectID="_1592692942" r:id="rId1712"/>
              </w:object>
            </w:r>
            <w:r>
              <w:t>: chung</w:t>
            </w:r>
          </w:p>
          <w:p w:rsidR="009A2FED" w:rsidRDefault="009A2FED" w:rsidP="009A2FED">
            <w:pPr>
              <w:jc w:val="both"/>
            </w:pPr>
            <w:r w:rsidRPr="00E72A94">
              <w:sym w:font="Symbol" w:char="F0DE"/>
            </w:r>
            <w:r>
              <w:t xml:space="preserve">  </w:t>
            </w:r>
            <w:r w:rsidRPr="00F15FE6">
              <w:rPr>
                <w:position w:val="-4"/>
              </w:rPr>
              <w:object w:dxaOrig="260" w:dyaOrig="260">
                <v:shape id="_x0000_i1975" type="#_x0000_t75" style="width:13.5pt;height:13.5pt" o:ole="">
                  <v:imagedata r:id="rId1694" o:title=""/>
                </v:shape>
                <o:OLEObject Type="Embed" ProgID="Equation.DSMT4" ShapeID="_x0000_i1975" DrawAspect="Content" ObjectID="_1592692943" r:id="rId1713"/>
              </w:object>
            </w:r>
            <w:r>
              <w:t xml:space="preserve">AMC </w:t>
            </w:r>
            <w:r w:rsidRPr="006B10AF">
              <w:rPr>
                <w:position w:val="-4"/>
              </w:rPr>
              <w:object w:dxaOrig="260" w:dyaOrig="180">
                <v:shape id="_x0000_i1976" type="#_x0000_t75" style="width:13.5pt;height:9pt" o:ole="">
                  <v:imagedata r:id="rId1714" o:title=""/>
                </v:shape>
                <o:OLEObject Type="Embed" ProgID="Equation.DSMT4" ShapeID="_x0000_i1976" DrawAspect="Content" ObjectID="_1592692944" r:id="rId1715"/>
              </w:object>
            </w:r>
            <w:r>
              <w:t xml:space="preserve"> </w:t>
            </w:r>
            <w:r w:rsidRPr="00F15FE6">
              <w:rPr>
                <w:position w:val="-4"/>
              </w:rPr>
              <w:object w:dxaOrig="260" w:dyaOrig="260">
                <v:shape id="_x0000_i1977" type="#_x0000_t75" style="width:13.5pt;height:13.5pt" o:ole="">
                  <v:imagedata r:id="rId1694" o:title=""/>
                </v:shape>
                <o:OLEObject Type="Embed" ProgID="Equation.DSMT4" ShapeID="_x0000_i1977" DrawAspect="Content" ObjectID="_1592692945" r:id="rId1716"/>
              </w:object>
            </w:r>
            <w:r>
              <w:t>ACD (g,g)</w:t>
            </w:r>
          </w:p>
          <w:p w:rsidR="009A2FED" w:rsidRDefault="009A2FED" w:rsidP="009A2FED">
            <w:pPr>
              <w:jc w:val="both"/>
            </w:pPr>
            <w:r w:rsidRPr="00E72A94">
              <w:sym w:font="Symbol" w:char="F0DE"/>
            </w:r>
            <w:r>
              <w:t xml:space="preserve">  </w:t>
            </w:r>
            <w:r w:rsidRPr="006B10AF">
              <w:rPr>
                <w:position w:val="-24"/>
              </w:rPr>
              <w:object w:dxaOrig="1180" w:dyaOrig="620">
                <v:shape id="_x0000_i1978" type="#_x0000_t75" style="width:58.5pt;height:30.75pt" o:ole="">
                  <v:imagedata r:id="rId1717" o:title=""/>
                </v:shape>
                <o:OLEObject Type="Embed" ProgID="Equation.DSMT4" ShapeID="_x0000_i1978" DrawAspect="Content" ObjectID="_1592692946" r:id="rId1718"/>
              </w:object>
            </w:r>
            <w:r>
              <w:t xml:space="preserve"> </w:t>
            </w:r>
            <w:r w:rsidRPr="00E72A94">
              <w:sym w:font="Symbol" w:char="F0DE"/>
            </w:r>
            <w:r>
              <w:t xml:space="preserve">  AC</w:t>
            </w:r>
            <w:r>
              <w:rPr>
                <w:vertAlign w:val="superscript"/>
              </w:rPr>
              <w:t>2</w:t>
            </w:r>
            <w:r>
              <w:t xml:space="preserve"> = AM.AD </w:t>
            </w:r>
          </w:p>
          <w:p w:rsidR="009A2FED" w:rsidRPr="00934F50" w:rsidRDefault="009A2FED" w:rsidP="009A2FED">
            <w:pPr>
              <w:jc w:val="both"/>
            </w:pPr>
            <w:r>
              <w:t>Mà AC</w:t>
            </w:r>
            <w:r>
              <w:rPr>
                <w:vertAlign w:val="superscript"/>
              </w:rPr>
              <w:t>2</w:t>
            </w:r>
            <w:r>
              <w:t xml:space="preserve"> = (</w:t>
            </w:r>
            <w:r w:rsidRPr="006B10AF">
              <w:rPr>
                <w:position w:val="-6"/>
              </w:rPr>
              <w:object w:dxaOrig="540" w:dyaOrig="340">
                <v:shape id="_x0000_i1979" type="#_x0000_t75" style="width:27pt;height:16.5pt" o:ole="">
                  <v:imagedata r:id="rId1719" o:title=""/>
                </v:shape>
                <o:OLEObject Type="Embed" ProgID="Equation.DSMT4" ShapeID="_x0000_i1979" DrawAspect="Content" ObjectID="_1592692947" r:id="rId1720"/>
              </w:object>
            </w:r>
            <w:r>
              <w:t>)</w:t>
            </w:r>
            <w:r>
              <w:rPr>
                <w:vertAlign w:val="superscript"/>
              </w:rPr>
              <w:t>2</w:t>
            </w:r>
            <w:r>
              <w:t xml:space="preserve"> = 2R</w:t>
            </w:r>
            <w:r>
              <w:rPr>
                <w:vertAlign w:val="superscript"/>
              </w:rPr>
              <w:t>2</w:t>
            </w:r>
            <w:r>
              <w:t xml:space="preserve"> ( Vì </w:t>
            </w:r>
            <w:r w:rsidRPr="00453080">
              <w:sym w:font="Symbol" w:char="F044"/>
            </w:r>
            <w:r>
              <w:t xml:space="preserve">OAC vuông cân) </w:t>
            </w:r>
            <w:r w:rsidRPr="00E72A94">
              <w:sym w:font="Symbol" w:char="F0DE"/>
            </w:r>
            <w:r>
              <w:t xml:space="preserve">  AM.AD = 2R</w:t>
            </w:r>
            <w:r>
              <w:rPr>
                <w:vertAlign w:val="superscript"/>
              </w:rPr>
              <w:t>2</w:t>
            </w:r>
            <w:r>
              <w:t xml:space="preserve"> không đổi</w:t>
            </w:r>
          </w:p>
          <w:p w:rsidR="009A2FED" w:rsidRDefault="009A2FED" w:rsidP="009A2FED">
            <w:pPr>
              <w:jc w:val="both"/>
            </w:pPr>
          </w:p>
          <w:p w:rsidR="009A2FED" w:rsidRDefault="009A2FED" w:rsidP="009A2FED">
            <w:pPr>
              <w:jc w:val="both"/>
            </w:pPr>
            <w:r>
              <w:t>b/ Chứng minh tâm đường tròn ngoại tiếp tam giác MCD luôn nằm trên một đường thẳng cố định.</w:t>
            </w:r>
          </w:p>
          <w:p w:rsidR="009A2FED" w:rsidRDefault="009A2FED" w:rsidP="009A2FED">
            <w:pPr>
              <w:jc w:val="both"/>
            </w:pPr>
            <w:r>
              <w:t>Gọi E là tâm đường tròn ngoại tiếp tam giác MCD</w:t>
            </w:r>
          </w:p>
          <w:p w:rsidR="009A2FED" w:rsidRDefault="009A2FED" w:rsidP="009A2FED">
            <w:pPr>
              <w:jc w:val="both"/>
            </w:pPr>
            <w:r>
              <w:t xml:space="preserve">Ta có: </w:t>
            </w:r>
            <w:r w:rsidRPr="000F30BC">
              <w:rPr>
                <w:position w:val="-6"/>
              </w:rPr>
              <w:object w:dxaOrig="1520" w:dyaOrig="360">
                <v:shape id="_x0000_i1980" type="#_x0000_t75" style="width:75.75pt;height:18pt" o:ole="">
                  <v:imagedata r:id="rId1721" o:title=""/>
                </v:shape>
                <o:OLEObject Type="Embed" ProgID="Equation.DSMT4" ShapeID="_x0000_i1980" DrawAspect="Content" ObjectID="_1592692948" r:id="rId1722"/>
              </w:object>
            </w:r>
            <w:r>
              <w:t xml:space="preserve"> (góc nội tiếp bằng nửa góc ở tâm cùng chắn một cung);</w:t>
            </w:r>
          </w:p>
          <w:p w:rsidR="009A2FED" w:rsidRDefault="009A2FED" w:rsidP="009A2FED">
            <w:pPr>
              <w:jc w:val="both"/>
            </w:pPr>
            <w:r>
              <w:t xml:space="preserve">Mà </w:t>
            </w:r>
            <w:r w:rsidRPr="000F30BC">
              <w:rPr>
                <w:position w:val="-6"/>
              </w:rPr>
              <w:object w:dxaOrig="620" w:dyaOrig="360">
                <v:shape id="_x0000_i1981" type="#_x0000_t75" style="width:30.75pt;height:18pt" o:ole="">
                  <v:imagedata r:id="rId1723" o:title=""/>
                </v:shape>
                <o:OLEObject Type="Embed" ProgID="Equation.DSMT4" ShapeID="_x0000_i1981" DrawAspect="Content" ObjectID="_1592692949" r:id="rId1724"/>
              </w:object>
            </w:r>
            <w:r>
              <w:t xml:space="preserve"> = </w:t>
            </w:r>
            <w:r w:rsidRPr="00C20DA1">
              <w:rPr>
                <w:position w:val="-6"/>
              </w:rPr>
              <w:object w:dxaOrig="1320" w:dyaOrig="360">
                <v:shape id="_x0000_i1982" type="#_x0000_t75" style="width:66pt;height:18pt" o:ole="">
                  <v:imagedata r:id="rId1725" o:title=""/>
                </v:shape>
                <o:OLEObject Type="Embed" ProgID="Equation.DSMT4" ShapeID="_x0000_i1982" DrawAspect="Content" ObjectID="_1592692950" r:id="rId1726"/>
              </w:object>
            </w:r>
            <w:r>
              <w:t xml:space="preserve"> (t/c góc ngoài của tam giác)</w:t>
            </w:r>
          </w:p>
          <w:p w:rsidR="009A2FED" w:rsidRDefault="009A2FED" w:rsidP="009A2FED">
            <w:pPr>
              <w:jc w:val="both"/>
              <w:rPr>
                <w:vertAlign w:val="superscript"/>
              </w:rPr>
            </w:pPr>
            <w:r w:rsidRPr="00E72A94">
              <w:sym w:font="Symbol" w:char="F0DE"/>
            </w:r>
            <w:r>
              <w:t xml:space="preserve"> </w:t>
            </w:r>
            <w:r w:rsidRPr="00C20DA1">
              <w:rPr>
                <w:position w:val="-24"/>
              </w:rPr>
              <w:object w:dxaOrig="2320" w:dyaOrig="700">
                <v:shape id="_x0000_i1983" type="#_x0000_t75" style="width:116.25pt;height:35.25pt" o:ole="">
                  <v:imagedata r:id="rId1727" o:title=""/>
                </v:shape>
                <o:OLEObject Type="Embed" ProgID="Equation.DSMT4" ShapeID="_x0000_i1983" DrawAspect="Content" ObjectID="_1592692951" r:id="rId1728"/>
              </w:object>
            </w:r>
            <w:r>
              <w:t xml:space="preserve"> = 45</w:t>
            </w:r>
            <w:r>
              <w:rPr>
                <w:vertAlign w:val="superscript"/>
              </w:rPr>
              <w:t>0</w:t>
            </w:r>
            <w:r>
              <w:t xml:space="preserve"> </w:t>
            </w:r>
            <w:r w:rsidRPr="00E72A94">
              <w:sym w:font="Symbol" w:char="F0DE"/>
            </w:r>
            <w:r>
              <w:t xml:space="preserve">  </w:t>
            </w:r>
            <w:r w:rsidRPr="000F30BC">
              <w:rPr>
                <w:position w:val="-6"/>
              </w:rPr>
              <w:object w:dxaOrig="800" w:dyaOrig="360">
                <v:shape id="_x0000_i1984" type="#_x0000_t75" style="width:39.75pt;height:18pt" o:ole="">
                  <v:imagedata r:id="rId1729" o:title=""/>
                </v:shape>
                <o:OLEObject Type="Embed" ProgID="Equation.DSMT4" ShapeID="_x0000_i1984" DrawAspect="Content" ObjectID="_1592692952" r:id="rId1730"/>
              </w:object>
            </w:r>
            <w:r>
              <w:t xml:space="preserve"> 90</w:t>
            </w:r>
            <w:r>
              <w:rPr>
                <w:vertAlign w:val="superscript"/>
              </w:rPr>
              <w:t>0</w:t>
            </w:r>
          </w:p>
          <w:p w:rsidR="009A2FED" w:rsidRDefault="009A2FED" w:rsidP="009A2FED">
            <w:pPr>
              <w:jc w:val="both"/>
            </w:pPr>
            <w:r w:rsidRPr="00E72A94">
              <w:sym w:font="Symbol" w:char="F0DE"/>
            </w:r>
            <w:r>
              <w:t xml:space="preserve">  </w:t>
            </w:r>
            <w:r w:rsidRPr="000F30BC">
              <w:rPr>
                <w:position w:val="-4"/>
              </w:rPr>
              <w:object w:dxaOrig="260" w:dyaOrig="260">
                <v:shape id="_x0000_i1985" type="#_x0000_t75" style="width:13.5pt;height:13.5pt" o:ole="">
                  <v:imagedata r:id="rId1731" o:title=""/>
                </v:shape>
                <o:OLEObject Type="Embed" ProgID="Equation.DSMT4" ShapeID="_x0000_i1985" DrawAspect="Content" ObjectID="_1592692953" r:id="rId1732"/>
              </w:object>
            </w:r>
            <w:r>
              <w:t xml:space="preserve">DEC vuông cân tại E </w:t>
            </w:r>
            <w:r w:rsidRPr="00E72A94">
              <w:sym w:font="Symbol" w:char="F0DE"/>
            </w:r>
            <w:r>
              <w:t xml:space="preserve">  </w:t>
            </w:r>
            <w:r w:rsidRPr="000F30BC">
              <w:rPr>
                <w:position w:val="-6"/>
              </w:rPr>
              <w:object w:dxaOrig="560" w:dyaOrig="360">
                <v:shape id="_x0000_i1986" type="#_x0000_t75" style="width:27.75pt;height:18pt" o:ole="">
                  <v:imagedata r:id="rId1733" o:title=""/>
                </v:shape>
                <o:OLEObject Type="Embed" ProgID="Equation.DSMT4" ShapeID="_x0000_i1986" DrawAspect="Content" ObjectID="_1592692954" r:id="rId1734"/>
              </w:object>
            </w:r>
            <w:r>
              <w:t xml:space="preserve"> = 45</w:t>
            </w:r>
            <w:r>
              <w:rPr>
                <w:vertAlign w:val="superscript"/>
              </w:rPr>
              <w:t>0</w:t>
            </w:r>
            <w:r>
              <w:t xml:space="preserve"> </w:t>
            </w:r>
            <w:r w:rsidRPr="00E72A94">
              <w:sym w:font="Symbol" w:char="F0DE"/>
            </w:r>
            <w:r>
              <w:t xml:space="preserve">  </w:t>
            </w:r>
            <w:r w:rsidRPr="000F30BC">
              <w:rPr>
                <w:position w:val="-6"/>
              </w:rPr>
              <w:object w:dxaOrig="800" w:dyaOrig="360">
                <v:shape id="_x0000_i1987" type="#_x0000_t75" style="width:39.75pt;height:18pt" o:ole="">
                  <v:imagedata r:id="rId1735" o:title=""/>
                </v:shape>
                <o:OLEObject Type="Embed" ProgID="Equation.DSMT4" ShapeID="_x0000_i1987" DrawAspect="Content" ObjectID="_1592692955" r:id="rId1736"/>
              </w:object>
            </w:r>
            <w:r>
              <w:t xml:space="preserve"> 90</w:t>
            </w:r>
            <w:r>
              <w:rPr>
                <w:vertAlign w:val="superscript"/>
              </w:rPr>
              <w:t>0</w:t>
            </w:r>
            <w:r>
              <w:t xml:space="preserve"> (vì </w:t>
            </w:r>
            <w:r w:rsidRPr="000F30BC">
              <w:rPr>
                <w:position w:val="-6"/>
              </w:rPr>
              <w:object w:dxaOrig="580" w:dyaOrig="360">
                <v:shape id="_x0000_i1988" type="#_x0000_t75" style="width:29.25pt;height:18pt" o:ole="">
                  <v:imagedata r:id="rId1737" o:title=""/>
                </v:shape>
                <o:OLEObject Type="Embed" ProgID="Equation.DSMT4" ShapeID="_x0000_i1988" DrawAspect="Content" ObjectID="_1592692956" r:id="rId1738"/>
              </w:object>
            </w:r>
            <w:r>
              <w:t xml:space="preserve"> = 45</w:t>
            </w:r>
            <w:r>
              <w:rPr>
                <w:vertAlign w:val="superscript"/>
              </w:rPr>
              <w:t>0</w:t>
            </w:r>
            <w:r>
              <w:t>)</w:t>
            </w:r>
          </w:p>
          <w:p w:rsidR="009A2FED" w:rsidRDefault="009A2FED" w:rsidP="009A2FED">
            <w:pPr>
              <w:jc w:val="both"/>
            </w:pPr>
            <w:r w:rsidRPr="00E72A94">
              <w:sym w:font="Symbol" w:char="F0DE"/>
            </w:r>
            <w:r>
              <w:t xml:space="preserve">  CE</w:t>
            </w:r>
            <w:r w:rsidRPr="000F30BC">
              <w:rPr>
                <w:position w:val="-4"/>
              </w:rPr>
              <w:object w:dxaOrig="260" w:dyaOrig="240">
                <v:shape id="_x0000_i1989" type="#_x0000_t75" style="width:13.5pt;height:12pt" o:ole="">
                  <v:imagedata r:id="rId1739" o:title=""/>
                </v:shape>
                <o:OLEObject Type="Embed" ProgID="Equation.DSMT4" ShapeID="_x0000_i1989" DrawAspect="Content" ObjectID="_1592692957" r:id="rId1740"/>
              </w:object>
            </w:r>
            <w:r>
              <w:t>AC</w:t>
            </w:r>
          </w:p>
          <w:p w:rsidR="009A2FED" w:rsidRDefault="009A2FED" w:rsidP="009A2FED">
            <w:pPr>
              <w:jc w:val="both"/>
            </w:pPr>
            <w:r>
              <w:t xml:space="preserve">Mà AC cố định </w:t>
            </w:r>
            <w:r w:rsidRPr="00E72A94">
              <w:sym w:font="Symbol" w:char="F0DE"/>
            </w:r>
            <w:r>
              <w:t xml:space="preserve">  CE cố định. </w:t>
            </w:r>
          </w:p>
          <w:p w:rsidR="009A2FED" w:rsidRPr="000F30BC" w:rsidRDefault="009A2FED" w:rsidP="009A2FED">
            <w:pPr>
              <w:jc w:val="both"/>
            </w:pPr>
            <w:r>
              <w:t>Hay tâm đường tròn ngoại tiếp tam giác MCD luôn nằm trên một đường thẳng cố định.</w:t>
            </w:r>
          </w:p>
          <w:p w:rsidR="009A2FED" w:rsidRDefault="009A2FED" w:rsidP="009A2FED">
            <w:pPr>
              <w:jc w:val="both"/>
              <w:rPr>
                <w:b/>
                <w:u w:val="single"/>
              </w:rPr>
            </w:pPr>
          </w:p>
          <w:p w:rsidR="009A2FED" w:rsidRDefault="009A2FED" w:rsidP="009A2FED">
            <w:pPr>
              <w:jc w:val="both"/>
            </w:pPr>
            <w:r w:rsidRPr="00E64B36">
              <w:rPr>
                <w:b/>
                <w:u w:val="single"/>
              </w:rPr>
              <w:t>Câu 5:</w:t>
            </w:r>
            <w:r>
              <w:t xml:space="preserve"> (1 điểm) Cho -1 &lt; x &lt; 1. Hãy tìm giái trị lớn nhất của biểu thức: y = -4(x</w:t>
            </w:r>
            <w:r>
              <w:rPr>
                <w:vertAlign w:val="superscript"/>
              </w:rPr>
              <w:t>2</w:t>
            </w:r>
            <w:r>
              <w:t xml:space="preserve"> – x + 1) + 3|2x – 1|</w:t>
            </w:r>
          </w:p>
          <w:p w:rsidR="009A2FED" w:rsidRDefault="009A2FED" w:rsidP="009A2FED">
            <w:pPr>
              <w:jc w:val="both"/>
            </w:pPr>
            <w:r>
              <w:t>Ta có: y = -(4x</w:t>
            </w:r>
            <w:r>
              <w:rPr>
                <w:vertAlign w:val="superscript"/>
              </w:rPr>
              <w:t>2</w:t>
            </w:r>
            <w:r>
              <w:t xml:space="preserve"> – 4x + 4) + 3|2x – 1| =  -(4x</w:t>
            </w:r>
            <w:r>
              <w:rPr>
                <w:vertAlign w:val="superscript"/>
              </w:rPr>
              <w:t>2</w:t>
            </w:r>
            <w:r>
              <w:t xml:space="preserve"> – 4x + 1) + 3|2x – 1| - 3 = -(2x – 1)</w:t>
            </w:r>
            <w:r>
              <w:rPr>
                <w:vertAlign w:val="superscript"/>
              </w:rPr>
              <w:t>2</w:t>
            </w:r>
            <w:r>
              <w:t xml:space="preserve"> + 3|2x – 1| - 3</w:t>
            </w:r>
          </w:p>
          <w:p w:rsidR="009A2FED" w:rsidRDefault="009A2FED" w:rsidP="009A2FED">
            <w:pPr>
              <w:jc w:val="both"/>
            </w:pPr>
            <w:r>
              <w:t>Đặt t = |2x – 1| thì y = - t</w:t>
            </w:r>
            <w:r>
              <w:rPr>
                <w:vertAlign w:val="superscript"/>
              </w:rPr>
              <w:t>2</w:t>
            </w:r>
            <w:r>
              <w:t xml:space="preserve"> + 3t – 3 = -(t</w:t>
            </w:r>
            <w:r>
              <w:rPr>
                <w:vertAlign w:val="superscript"/>
              </w:rPr>
              <w:t>2</w:t>
            </w:r>
            <w:r>
              <w:t xml:space="preserve"> – 3t + </w:t>
            </w:r>
            <w:r w:rsidRPr="003438A4">
              <w:rPr>
                <w:position w:val="-24"/>
              </w:rPr>
              <w:object w:dxaOrig="240" w:dyaOrig="620">
                <v:shape id="_x0000_i1990" type="#_x0000_t75" style="width:12pt;height:30.75pt" o:ole="">
                  <v:imagedata r:id="rId1741" o:title=""/>
                </v:shape>
                <o:OLEObject Type="Embed" ProgID="Equation.DSMT4" ShapeID="_x0000_i1990" DrawAspect="Content" ObjectID="_1592692958" r:id="rId1742"/>
              </w:object>
            </w:r>
            <w:r>
              <w:t xml:space="preserve">) – </w:t>
            </w:r>
            <w:r w:rsidRPr="003438A4">
              <w:rPr>
                <w:position w:val="-24"/>
              </w:rPr>
              <w:object w:dxaOrig="240" w:dyaOrig="620">
                <v:shape id="_x0000_i1991" type="#_x0000_t75" style="width:12pt;height:30.75pt" o:ole="">
                  <v:imagedata r:id="rId1743" o:title=""/>
                </v:shape>
                <o:OLEObject Type="Embed" ProgID="Equation.DSMT4" ShapeID="_x0000_i1991" DrawAspect="Content" ObjectID="_1592692959" r:id="rId1744"/>
              </w:object>
            </w:r>
            <w:r>
              <w:t xml:space="preserve"> = -(t – </w:t>
            </w:r>
            <w:r w:rsidRPr="003438A4">
              <w:rPr>
                <w:position w:val="-24"/>
              </w:rPr>
              <w:object w:dxaOrig="240" w:dyaOrig="620">
                <v:shape id="_x0000_i1992" type="#_x0000_t75" style="width:12pt;height:30.75pt" o:ole="">
                  <v:imagedata r:id="rId1745" o:title=""/>
                </v:shape>
                <o:OLEObject Type="Embed" ProgID="Equation.DSMT4" ShapeID="_x0000_i1992" DrawAspect="Content" ObjectID="_1592692960" r:id="rId1746"/>
              </w:object>
            </w:r>
            <w:r>
              <w:t>)</w:t>
            </w:r>
            <w:r>
              <w:rPr>
                <w:vertAlign w:val="superscript"/>
              </w:rPr>
              <w:t>2</w:t>
            </w:r>
            <w:r>
              <w:t xml:space="preserve"> – </w:t>
            </w:r>
            <w:r w:rsidRPr="003438A4">
              <w:rPr>
                <w:position w:val="-24"/>
              </w:rPr>
              <w:object w:dxaOrig="240" w:dyaOrig="620">
                <v:shape id="_x0000_i1993" type="#_x0000_t75" style="width:12pt;height:30.75pt" o:ole="">
                  <v:imagedata r:id="rId1743" o:title=""/>
                </v:shape>
                <o:OLEObject Type="Embed" ProgID="Equation.DSMT4" ShapeID="_x0000_i1993" DrawAspect="Content" ObjectID="_1592692961" r:id="rId1747"/>
              </w:object>
            </w:r>
            <w:r>
              <w:t xml:space="preserve"> </w:t>
            </w:r>
            <w:r w:rsidRPr="003438A4">
              <w:rPr>
                <w:position w:val="-8"/>
              </w:rPr>
              <w:object w:dxaOrig="240" w:dyaOrig="279">
                <v:shape id="_x0000_i1994" type="#_x0000_t75" style="width:12pt;height:14.25pt" o:ole="">
                  <v:imagedata r:id="rId1748" o:title=""/>
                </v:shape>
                <o:OLEObject Type="Embed" ProgID="Equation.DSMT4" ShapeID="_x0000_i1994" DrawAspect="Content" ObjectID="_1592692962" r:id="rId1749"/>
              </w:object>
            </w:r>
            <w:r>
              <w:t xml:space="preserve"> – </w:t>
            </w:r>
            <w:r w:rsidRPr="003438A4">
              <w:rPr>
                <w:position w:val="-24"/>
              </w:rPr>
              <w:object w:dxaOrig="240" w:dyaOrig="620">
                <v:shape id="_x0000_i1995" type="#_x0000_t75" style="width:12pt;height:30.75pt" o:ole="">
                  <v:imagedata r:id="rId1743" o:title=""/>
                </v:shape>
                <o:OLEObject Type="Embed" ProgID="Equation.DSMT4" ShapeID="_x0000_i1995" DrawAspect="Content" ObjectID="_1592692963" r:id="rId1750"/>
              </w:object>
            </w:r>
          </w:p>
          <w:p w:rsidR="009A2FED" w:rsidRDefault="009A2FED" w:rsidP="009A2FED">
            <w:pPr>
              <w:tabs>
                <w:tab w:val="center" w:pos="5241"/>
              </w:tabs>
              <w:jc w:val="both"/>
            </w:pPr>
            <w:r>
              <w:t xml:space="preserve">Dấu = xảy ra </w:t>
            </w:r>
            <w:r w:rsidRPr="00EE3CFF">
              <w:sym w:font="Symbol" w:char="F0DB"/>
            </w:r>
            <w:r>
              <w:t xml:space="preserve">  t – </w:t>
            </w:r>
            <w:r w:rsidRPr="003438A4">
              <w:rPr>
                <w:position w:val="-24"/>
              </w:rPr>
              <w:object w:dxaOrig="240" w:dyaOrig="620">
                <v:shape id="_x0000_i1996" type="#_x0000_t75" style="width:12pt;height:30.75pt" o:ole="">
                  <v:imagedata r:id="rId1745" o:title=""/>
                </v:shape>
                <o:OLEObject Type="Embed" ProgID="Equation.DSMT4" ShapeID="_x0000_i1996" DrawAspect="Content" ObjectID="_1592692964" r:id="rId1751"/>
              </w:object>
            </w:r>
            <w:r>
              <w:t xml:space="preserve"> = 0 </w:t>
            </w:r>
            <w:r w:rsidRPr="00EE3CFF">
              <w:sym w:font="Symbol" w:char="F0DB"/>
            </w:r>
            <w:r>
              <w:t xml:space="preserve">  t = </w:t>
            </w:r>
            <w:r w:rsidRPr="003438A4">
              <w:rPr>
                <w:position w:val="-24"/>
              </w:rPr>
              <w:object w:dxaOrig="240" w:dyaOrig="620">
                <v:shape id="_x0000_i1997" type="#_x0000_t75" style="width:12pt;height:30.75pt" o:ole="">
                  <v:imagedata r:id="rId1745" o:title=""/>
                </v:shape>
                <o:OLEObject Type="Embed" ProgID="Equation.DSMT4" ShapeID="_x0000_i1997" DrawAspect="Content" ObjectID="_1592692965" r:id="rId1752"/>
              </w:object>
            </w:r>
            <w:r>
              <w:t xml:space="preserve"> </w:t>
            </w:r>
            <w:r w:rsidRPr="00EE3CFF">
              <w:sym w:font="Symbol" w:char="F0DB"/>
            </w:r>
            <w:r>
              <w:t xml:space="preserve">  |2x – 1| = </w:t>
            </w:r>
            <w:r w:rsidRPr="003438A4">
              <w:rPr>
                <w:position w:val="-24"/>
              </w:rPr>
              <w:object w:dxaOrig="240" w:dyaOrig="620">
                <v:shape id="_x0000_i1998" type="#_x0000_t75" style="width:12pt;height:30.75pt" o:ole="">
                  <v:imagedata r:id="rId1745" o:title=""/>
                </v:shape>
                <o:OLEObject Type="Embed" ProgID="Equation.DSMT4" ShapeID="_x0000_i1998" DrawAspect="Content" ObjectID="_1592692966" r:id="rId1753"/>
              </w:object>
            </w:r>
            <w:r>
              <w:t xml:space="preserve"> </w:t>
            </w:r>
            <w:r w:rsidRPr="00EE3CFF">
              <w:sym w:font="Symbol" w:char="F0DB"/>
            </w:r>
            <w:r>
              <w:t xml:space="preserve">  x = </w:t>
            </w:r>
            <w:r w:rsidRPr="003438A4">
              <w:rPr>
                <w:position w:val="-24"/>
              </w:rPr>
              <w:object w:dxaOrig="240" w:dyaOrig="620">
                <v:shape id="_x0000_i1999" type="#_x0000_t75" style="width:12pt;height:30.75pt" o:ole="">
                  <v:imagedata r:id="rId1754" o:title=""/>
                </v:shape>
                <o:OLEObject Type="Embed" ProgID="Equation.DSMT4" ShapeID="_x0000_i1999" DrawAspect="Content" ObjectID="_1592692967" r:id="rId1755"/>
              </w:object>
            </w:r>
            <w:r>
              <w:t xml:space="preserve"> (loại vì không thuộc -1 &lt; x &lt; 1)</w:t>
            </w:r>
          </w:p>
          <w:p w:rsidR="009A2FED" w:rsidRDefault="009A2FED" w:rsidP="009A2FED">
            <w:pPr>
              <w:jc w:val="both"/>
            </w:pPr>
            <w:r>
              <w:tab/>
            </w:r>
            <w:r>
              <w:tab/>
            </w:r>
            <w:r>
              <w:tab/>
            </w:r>
            <w:r>
              <w:tab/>
            </w:r>
            <w:r>
              <w:tab/>
            </w:r>
            <w:r>
              <w:tab/>
            </w:r>
            <w:r>
              <w:tab/>
              <w:t xml:space="preserve">Hay x = </w:t>
            </w:r>
            <w:r w:rsidRPr="0040584C">
              <w:rPr>
                <w:position w:val="-24"/>
              </w:rPr>
              <w:object w:dxaOrig="420" w:dyaOrig="620">
                <v:shape id="_x0000_i2000" type="#_x0000_t75" style="width:21pt;height:30.75pt" o:ole="">
                  <v:imagedata r:id="rId1756" o:title=""/>
                </v:shape>
                <o:OLEObject Type="Embed" ProgID="Equation.DSMT4" ShapeID="_x0000_i2000" DrawAspect="Content" ObjectID="_1592692968" r:id="rId1757"/>
              </w:object>
            </w:r>
            <w:r>
              <w:t xml:space="preserve"> (thoả mãn)</w:t>
            </w:r>
          </w:p>
          <w:p w:rsidR="009A2FED" w:rsidRPr="003438A4" w:rsidRDefault="009A2FED" w:rsidP="009A2FED">
            <w:pPr>
              <w:jc w:val="both"/>
            </w:pPr>
            <w:r>
              <w:t xml:space="preserve">Vậy giá trị lớn nhất của y là  – </w:t>
            </w:r>
            <w:r w:rsidRPr="003438A4">
              <w:rPr>
                <w:position w:val="-24"/>
              </w:rPr>
              <w:object w:dxaOrig="240" w:dyaOrig="620">
                <v:shape id="_x0000_i2001" type="#_x0000_t75" style="width:12pt;height:30.75pt" o:ole="">
                  <v:imagedata r:id="rId1743" o:title=""/>
                </v:shape>
                <o:OLEObject Type="Embed" ProgID="Equation.DSMT4" ShapeID="_x0000_i2001" DrawAspect="Content" ObjectID="_1592692969" r:id="rId1758"/>
              </w:object>
            </w:r>
            <w:r>
              <w:t xml:space="preserve"> khi x = </w:t>
            </w:r>
            <w:r w:rsidRPr="0040584C">
              <w:rPr>
                <w:position w:val="-24"/>
              </w:rPr>
              <w:object w:dxaOrig="420" w:dyaOrig="620">
                <v:shape id="_x0000_i2002" type="#_x0000_t75" style="width:21pt;height:30.75pt" o:ole="">
                  <v:imagedata r:id="rId1756" o:title=""/>
                </v:shape>
                <o:OLEObject Type="Embed" ProgID="Equation.DSMT4" ShapeID="_x0000_i2002" DrawAspect="Content" ObjectID="_1592692970" r:id="rId1759"/>
              </w:object>
            </w:r>
            <w:r>
              <w:tab/>
            </w:r>
          </w:p>
          <w:p w:rsidR="009A2FED" w:rsidRDefault="009A2FED" w:rsidP="009A2FED">
            <w:pPr>
              <w:tabs>
                <w:tab w:val="center" w:pos="5241"/>
              </w:tabs>
              <w:jc w:val="both"/>
            </w:pPr>
          </w:p>
          <w:p w:rsidR="009A2FED" w:rsidRPr="00E04CD2" w:rsidRDefault="009A2FED" w:rsidP="009A2FED">
            <w:pPr>
              <w:tabs>
                <w:tab w:val="center" w:pos="5241"/>
              </w:tabs>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Pr>
              <w:jc w:val="both"/>
            </w:pPr>
          </w:p>
          <w:p w:rsidR="009A2FED" w:rsidRDefault="009A2FED" w:rsidP="009A2FED"/>
          <w:p w:rsidR="009A2FED" w:rsidRDefault="009A2FED"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1926</w:t>
            </w:r>
          </w:p>
          <w:p w:rsidR="009A2FED" w:rsidRPr="00B57C75" w:rsidRDefault="009A2FED" w:rsidP="009A2FED">
            <w:pPr>
              <w:rPr>
                <w:b/>
              </w:rPr>
            </w:pPr>
            <w:r w:rsidRPr="00B57C75">
              <w:rPr>
                <w:b/>
              </w:rPr>
              <w:t>SỞ GIÁO DỤC – ĐÀO TẠO</w:t>
            </w:r>
            <w:r w:rsidRPr="00B57C75">
              <w:rPr>
                <w:b/>
              </w:rPr>
              <w:tab/>
              <w:t>KỲ THI TUYỂN SINH VÀO LỚP 10 THPT</w:t>
            </w:r>
          </w:p>
          <w:p w:rsidR="009A2FED" w:rsidRPr="00B57C75" w:rsidRDefault="009A2FED" w:rsidP="009A2FED">
            <w:pPr>
              <w:rPr>
                <w:b/>
              </w:rPr>
            </w:pPr>
            <w:r w:rsidRPr="00B57C75">
              <w:rPr>
                <w:b/>
              </w:rPr>
              <w:t xml:space="preserve">         </w:t>
            </w:r>
            <w:r>
              <w:rPr>
                <w:b/>
              </w:rPr>
              <w:t xml:space="preserve">   </w:t>
            </w:r>
            <w:r w:rsidRPr="00B57C75">
              <w:rPr>
                <w:b/>
              </w:rPr>
              <w:t>BÌNH ĐỊNH</w:t>
            </w:r>
            <w:r w:rsidRPr="00B57C75">
              <w:rPr>
                <w:b/>
              </w:rPr>
              <w:tab/>
            </w:r>
            <w:r w:rsidRPr="00B57C75">
              <w:rPr>
                <w:b/>
              </w:rPr>
              <w:tab/>
            </w:r>
            <w:r w:rsidRPr="00B57C75">
              <w:rPr>
                <w:b/>
              </w:rPr>
              <w:tab/>
            </w:r>
            <w:r w:rsidRPr="00B57C75">
              <w:rPr>
                <w:b/>
              </w:rPr>
              <w:tab/>
            </w:r>
            <w:r>
              <w:rPr>
                <w:b/>
              </w:rPr>
              <w:t xml:space="preserve">      Năm học  2009 - 2010</w:t>
            </w:r>
          </w:p>
          <w:p w:rsidR="009A2FED" w:rsidRPr="00B57C75" w:rsidRDefault="009A2FED" w:rsidP="009A2FED">
            <w:pPr>
              <w:rPr>
                <w:b/>
              </w:rPr>
            </w:pPr>
            <w:r w:rsidRPr="00B57C75">
              <w:rPr>
                <w:b/>
              </w:rPr>
              <w:t xml:space="preserve">        </w:t>
            </w:r>
            <w:r>
              <w:rPr>
                <w:b/>
              </w:rPr>
              <w:t xml:space="preserve">   </w:t>
            </w:r>
            <w:r w:rsidRPr="00B57C75">
              <w:rPr>
                <w:b/>
                <w:u w:val="single"/>
              </w:rPr>
              <w:t>Đề chính thức</w:t>
            </w:r>
            <w:r w:rsidRPr="00B57C75">
              <w:rPr>
                <w:b/>
              </w:rPr>
              <w:t xml:space="preserve">  </w:t>
            </w:r>
            <w:r w:rsidRPr="00B57C75">
              <w:rPr>
                <w:b/>
              </w:rPr>
              <w:tab/>
            </w:r>
            <w:r w:rsidRPr="00B57C75">
              <w:rPr>
                <w:b/>
              </w:rPr>
              <w:tab/>
            </w:r>
            <w:r w:rsidRPr="00B57C75">
              <w:t>Môn:</w:t>
            </w:r>
            <w:r w:rsidRPr="00B57C75">
              <w:rPr>
                <w:b/>
              </w:rPr>
              <w:t xml:space="preserve"> TOÁN</w:t>
            </w:r>
          </w:p>
          <w:p w:rsidR="009A2FED" w:rsidRPr="00B57C75" w:rsidRDefault="009A2FED" w:rsidP="009A2FED">
            <w:pPr>
              <w:rPr>
                <w:b/>
              </w:rPr>
            </w:pPr>
            <w:r w:rsidRPr="00B57C75">
              <w:rPr>
                <w:b/>
              </w:rPr>
              <w:tab/>
            </w:r>
            <w:r w:rsidRPr="00B57C75">
              <w:rPr>
                <w:b/>
              </w:rPr>
              <w:tab/>
            </w:r>
            <w:r w:rsidRPr="00B57C75">
              <w:rPr>
                <w:b/>
              </w:rPr>
              <w:tab/>
            </w:r>
            <w:r w:rsidRPr="00B57C75">
              <w:rPr>
                <w:b/>
              </w:rPr>
              <w:tab/>
            </w:r>
            <w:r w:rsidRPr="00B57C75">
              <w:rPr>
                <w:b/>
              </w:rPr>
              <w:tab/>
            </w:r>
            <w:r w:rsidRPr="00B57C75">
              <w:t>Thời gian làm bài:</w:t>
            </w:r>
            <w:r w:rsidRPr="00B57C75">
              <w:rPr>
                <w:b/>
              </w:rPr>
              <w:t xml:space="preserve"> 120 phút</w:t>
            </w:r>
          </w:p>
          <w:p w:rsidR="009A2FED" w:rsidRPr="00B57C75" w:rsidRDefault="009A2FED" w:rsidP="009A2FED">
            <w:pPr>
              <w:rPr>
                <w:b/>
              </w:rPr>
            </w:pPr>
            <w:r w:rsidRPr="00B57C75">
              <w:rPr>
                <w:b/>
              </w:rPr>
              <w:tab/>
            </w:r>
            <w:r w:rsidRPr="00B57C75">
              <w:rPr>
                <w:b/>
              </w:rPr>
              <w:tab/>
            </w:r>
            <w:r w:rsidRPr="00B57C75">
              <w:rPr>
                <w:b/>
              </w:rPr>
              <w:tab/>
            </w:r>
            <w:r w:rsidRPr="00B57C75">
              <w:rPr>
                <w:b/>
              </w:rPr>
              <w:tab/>
            </w:r>
            <w:r w:rsidRPr="00B57C75">
              <w:rPr>
                <w:b/>
              </w:rPr>
              <w:tab/>
            </w:r>
            <w:r w:rsidRPr="00B57C75">
              <w:t>Ngày thi:</w:t>
            </w:r>
            <w:r>
              <w:rPr>
                <w:b/>
              </w:rPr>
              <w:t xml:space="preserve"> 02/07/2009</w:t>
            </w:r>
          </w:p>
          <w:p w:rsidR="009A2FED" w:rsidRDefault="009A2FED" w:rsidP="009A2FED">
            <w:r>
              <w:tab/>
              <w:t>-------------------------------------------------------------------------------------------------------------</w:t>
            </w:r>
          </w:p>
          <w:p w:rsidR="009A2FED" w:rsidRDefault="009A2FED" w:rsidP="009A2FED"/>
          <w:p w:rsidR="009A2FED" w:rsidRDefault="009A2FED" w:rsidP="009A2FED">
            <w:r w:rsidRPr="001A4D17">
              <w:rPr>
                <w:b/>
                <w:u w:val="single"/>
              </w:rPr>
              <w:t>Câu 1:</w:t>
            </w:r>
            <w:r>
              <w:t xml:space="preserve"> (2 điểm)</w:t>
            </w:r>
          </w:p>
          <w:p w:rsidR="009A2FED" w:rsidRDefault="009A2FED" w:rsidP="009A2FED">
            <w:r>
              <w:tab/>
              <w:t>Giải các pt sau:</w:t>
            </w:r>
          </w:p>
          <w:p w:rsidR="009A2FED" w:rsidRDefault="009A2FED" w:rsidP="009A2FED">
            <w:r>
              <w:tab/>
              <w:t>a/ 2(x + 1) = 4 – x;</w:t>
            </w:r>
            <w:r>
              <w:tab/>
            </w:r>
            <w:r>
              <w:tab/>
              <w:t>b/ x</w:t>
            </w:r>
            <w:r>
              <w:rPr>
                <w:vertAlign w:val="superscript"/>
              </w:rPr>
              <w:t>2</w:t>
            </w:r>
            <w:r>
              <w:t xml:space="preserve"> – 3x + 2 = 0</w:t>
            </w:r>
          </w:p>
          <w:p w:rsidR="009A2FED" w:rsidRDefault="009A2FED" w:rsidP="009A2FED">
            <w:pPr>
              <w:rPr>
                <w:b/>
                <w:u w:val="single"/>
              </w:rPr>
            </w:pPr>
          </w:p>
          <w:p w:rsidR="009A2FED" w:rsidRDefault="009A2FED" w:rsidP="009A2FED">
            <w:r w:rsidRPr="001A4D17">
              <w:rPr>
                <w:b/>
                <w:u w:val="single"/>
              </w:rPr>
              <w:t>Câu 2:</w:t>
            </w:r>
            <w:r>
              <w:t xml:space="preserve"> (2 điểm)</w:t>
            </w:r>
          </w:p>
          <w:p w:rsidR="009A2FED" w:rsidRDefault="009A2FED" w:rsidP="009A2FED">
            <w:r>
              <w:t xml:space="preserve">    1/ Cho hàm số y = ax + b. Tìm a và b biết rằng đồ thị hàm số đã cho đi qua hai điểm A(-2;5) và B(1;-4).</w:t>
            </w:r>
          </w:p>
          <w:p w:rsidR="009A2FED" w:rsidRDefault="009A2FED" w:rsidP="009A2FED">
            <w:r>
              <w:t xml:space="preserve">    2/ Cho hàm số: y = (2m – 1)x + m + 2 </w:t>
            </w:r>
          </w:p>
          <w:p w:rsidR="009A2FED" w:rsidRDefault="009A2FED" w:rsidP="009A2FED">
            <w:r>
              <w:tab/>
              <w:t>a/ Tìm điều kiện của m để hàm số luôn nghịch biến.</w:t>
            </w:r>
          </w:p>
          <w:p w:rsidR="009A2FED" w:rsidRDefault="009A2FED" w:rsidP="009A2FED">
            <w:r>
              <w:tab/>
              <w:t xml:space="preserve">b/ Tìm giá trị của m để đồ thị hàm số cắt trục hoành tại điểm có hoành độ bằng </w:t>
            </w:r>
            <w:r w:rsidRPr="00917442">
              <w:rPr>
                <w:position w:val="-24"/>
              </w:rPr>
              <w:object w:dxaOrig="400" w:dyaOrig="620">
                <v:shape id="_x0000_i2003" type="#_x0000_t75" style="width:20.25pt;height:30.75pt" o:ole="">
                  <v:imagedata r:id="rId1760" o:title=""/>
                </v:shape>
                <o:OLEObject Type="Embed" ProgID="Equation.DSMT4" ShapeID="_x0000_i2003" DrawAspect="Content" ObjectID="_1592692971" r:id="rId1761"/>
              </w:object>
            </w:r>
            <w:r>
              <w:t>.</w:t>
            </w:r>
          </w:p>
          <w:p w:rsidR="009A2FED" w:rsidRDefault="009A2FED" w:rsidP="009A2FED">
            <w:pPr>
              <w:rPr>
                <w:b/>
                <w:u w:val="single"/>
              </w:rPr>
            </w:pPr>
          </w:p>
          <w:p w:rsidR="009A2FED" w:rsidRDefault="009A2FED" w:rsidP="009A2FED">
            <w:r w:rsidRPr="001A4D17">
              <w:rPr>
                <w:b/>
                <w:u w:val="single"/>
              </w:rPr>
              <w:t>Câu 3:</w:t>
            </w:r>
            <w:r>
              <w:t xml:space="preserve"> (2 điểm)</w:t>
            </w:r>
          </w:p>
          <w:p w:rsidR="009A2FED" w:rsidRDefault="009A2FED" w:rsidP="009A2FED">
            <w:r>
              <w:tab/>
              <w:t>Một người đi xe máy khởi hành từ Hoài Ân đi Quy Nhơn. Sau đó 75 phút một ô tô khởi hành từ Quy Nhơn đi Hoài Ân với vận tốc lớn hơn vận tốc xe máy 20km/h. Hai xe gặp nhau tại Phù Cát. Tính vận tốc của mỗi xe, giả thiết Hoài Ân cách Quy Nhơn 100km và Quy Nhơn cách Phù Cát 30km.</w:t>
            </w:r>
          </w:p>
          <w:p w:rsidR="009A2FED" w:rsidRDefault="009A2FED" w:rsidP="009A2FED">
            <w:pPr>
              <w:rPr>
                <w:b/>
                <w:u w:val="single"/>
              </w:rPr>
            </w:pPr>
          </w:p>
          <w:p w:rsidR="009A2FED" w:rsidRDefault="009A2FED" w:rsidP="009A2FED">
            <w:r w:rsidRPr="001A4D17">
              <w:rPr>
                <w:b/>
                <w:u w:val="single"/>
              </w:rPr>
              <w:t>Câu 4:</w:t>
            </w:r>
            <w:r>
              <w:t xml:space="preserve"> (3,5 điểm)</w:t>
            </w:r>
          </w:p>
          <w:p w:rsidR="009A2FED" w:rsidRDefault="009A2FED" w:rsidP="009A2FED">
            <w:r>
              <w:tab/>
              <w:t>Cho tam giác ABC nội tiếp đường tròn tâm O đường kính AB. Kéo dài AC (về phía C) đoạn CD sao cho  CD = AC.</w:t>
            </w:r>
          </w:p>
          <w:p w:rsidR="009A2FED" w:rsidRDefault="009A2FED" w:rsidP="009A2FED">
            <w:r>
              <w:tab/>
              <w:t>1/ Chứng minh tam giác ABD cân.</w:t>
            </w:r>
          </w:p>
          <w:p w:rsidR="009A2FED" w:rsidRDefault="009A2FED" w:rsidP="009A2FED">
            <w:r>
              <w:tab/>
              <w:t xml:space="preserve">2/ Đường thẳng vuông góc với AC tại A cắt đường tròn tâm O tại </w:t>
            </w:r>
            <w:smartTag w:uri="urn:schemas-microsoft-com:office:smarttags" w:element="place">
              <w:r>
                <w:t>E. Kéo</w:t>
              </w:r>
            </w:smartTag>
            <w:r>
              <w:t xml:space="preserve"> dài AE (về phía E) đoạn EF sao cho FE = EA. Chứng minh ba điểm D, B, F cùng nằm trên một đường thẳng.</w:t>
            </w:r>
          </w:p>
          <w:p w:rsidR="009A2FED" w:rsidRDefault="009A2FED" w:rsidP="009A2FED">
            <w:r>
              <w:tab/>
              <w:t>3/ Chứng minh rằng đường tròn đi qua ba điểm A, D, F tiếp xúc với đường tròn tâm O.</w:t>
            </w:r>
          </w:p>
          <w:p w:rsidR="009A2FED" w:rsidRDefault="009A2FED" w:rsidP="009A2FED">
            <w:pPr>
              <w:rPr>
                <w:b/>
                <w:u w:val="single"/>
              </w:rPr>
            </w:pPr>
          </w:p>
          <w:p w:rsidR="009A2FED" w:rsidRDefault="009A2FED" w:rsidP="009A2FED">
            <w:r w:rsidRPr="001A4D17">
              <w:rPr>
                <w:b/>
                <w:u w:val="single"/>
              </w:rPr>
              <w:t>Câu 5:</w:t>
            </w:r>
            <w:r>
              <w:t xml:space="preserve"> (1 điểm)</w:t>
            </w:r>
          </w:p>
          <w:p w:rsidR="009A2FED" w:rsidRDefault="009A2FED" w:rsidP="009A2FED">
            <w:r>
              <w:tab/>
              <w:t>Với mỗi số k nguyên dương, đặt S</w:t>
            </w:r>
            <w:r>
              <w:rPr>
                <w:vertAlign w:val="subscript"/>
              </w:rPr>
              <w:t>k</w:t>
            </w:r>
            <w:r>
              <w:t xml:space="preserve"> = (</w:t>
            </w:r>
            <w:r w:rsidRPr="00273E37">
              <w:rPr>
                <w:position w:val="-6"/>
              </w:rPr>
              <w:object w:dxaOrig="380" w:dyaOrig="340">
                <v:shape id="_x0000_i2004" type="#_x0000_t75" style="width:19.5pt;height:16.5pt" o:ole="">
                  <v:imagedata r:id="rId1762" o:title=""/>
                </v:shape>
                <o:OLEObject Type="Embed" ProgID="Equation.DSMT4" ShapeID="_x0000_i2004" DrawAspect="Content" ObjectID="_1592692972" r:id="rId1763"/>
              </w:object>
            </w:r>
            <w:r>
              <w:t xml:space="preserve"> + 1)</w:t>
            </w:r>
            <w:r>
              <w:rPr>
                <w:vertAlign w:val="superscript"/>
              </w:rPr>
              <w:t>k</w:t>
            </w:r>
            <w:r>
              <w:t xml:space="preserve"> +  (</w:t>
            </w:r>
            <w:r w:rsidRPr="00273E37">
              <w:rPr>
                <w:position w:val="-6"/>
              </w:rPr>
              <w:object w:dxaOrig="380" w:dyaOrig="340">
                <v:shape id="_x0000_i2005" type="#_x0000_t75" style="width:19.5pt;height:16.5pt" o:ole="">
                  <v:imagedata r:id="rId1762" o:title=""/>
                </v:shape>
                <o:OLEObject Type="Embed" ProgID="Equation.DSMT4" ShapeID="_x0000_i2005" DrawAspect="Content" ObjectID="_1592692973" r:id="rId1764"/>
              </w:object>
            </w:r>
            <w:r>
              <w:t>- 1)</w:t>
            </w:r>
            <w:r>
              <w:rPr>
                <w:vertAlign w:val="superscript"/>
              </w:rPr>
              <w:t>k</w:t>
            </w:r>
            <w:r>
              <w:t>.</w:t>
            </w:r>
          </w:p>
          <w:p w:rsidR="009A2FED" w:rsidRDefault="009A2FED" w:rsidP="009A2FED">
            <w:r>
              <w:tab/>
              <w:t>Chứng minh rằng: S</w:t>
            </w:r>
            <w:r>
              <w:rPr>
                <w:vertAlign w:val="subscript"/>
              </w:rPr>
              <w:t>m+n</w:t>
            </w:r>
            <w:r>
              <w:t xml:space="preserve"> + S</w:t>
            </w:r>
            <w:r>
              <w:rPr>
                <w:vertAlign w:val="subscript"/>
              </w:rPr>
              <w:t>m-n</w:t>
            </w:r>
            <w:r>
              <w:t xml:space="preserve"> = S</w:t>
            </w:r>
            <w:r>
              <w:rPr>
                <w:vertAlign w:val="subscript"/>
              </w:rPr>
              <w:t xml:space="preserve">m </w:t>
            </w:r>
            <w:r>
              <w:t>. S</w:t>
            </w:r>
            <w:r>
              <w:rPr>
                <w:vertAlign w:val="subscript"/>
              </w:rPr>
              <w:t>n</w:t>
            </w:r>
            <w:r>
              <w:t xml:space="preserve"> với mọi m, n là số nguyên dương và m &gt; n.</w:t>
            </w:r>
          </w:p>
          <w:p w:rsidR="009A2FED" w:rsidRDefault="009A2FED" w:rsidP="009A2FED"/>
          <w:p w:rsidR="009A2FED" w:rsidRPr="008B1867" w:rsidRDefault="009A2FED" w:rsidP="009A2FED">
            <w:pPr>
              <w:jc w:val="center"/>
            </w:pPr>
            <w:r>
              <w:t>-----------------------------------------------------------------------------</w:t>
            </w:r>
          </w:p>
          <w:p w:rsidR="009A2FED" w:rsidRDefault="009A2FED" w:rsidP="009A2FED">
            <w:pPr>
              <w:jc w:val="center"/>
              <w:rPr>
                <w:i/>
                <w:sz w:val="32"/>
                <w:szCs w:val="32"/>
              </w:rPr>
            </w:pPr>
          </w:p>
          <w:p w:rsidR="009A2FED" w:rsidRDefault="009A2FED" w:rsidP="009A2FED">
            <w:pPr>
              <w:jc w:val="center"/>
              <w:rPr>
                <w:i/>
                <w:sz w:val="32"/>
                <w:szCs w:val="32"/>
              </w:rPr>
            </w:pPr>
          </w:p>
          <w:p w:rsidR="009A2FED" w:rsidRDefault="009A2FED" w:rsidP="009A2FED">
            <w:pPr>
              <w:jc w:val="center"/>
              <w:rPr>
                <w:i/>
                <w:sz w:val="32"/>
                <w:szCs w:val="32"/>
              </w:rPr>
            </w:pPr>
          </w:p>
          <w:p w:rsidR="009A2FED" w:rsidRDefault="009A2FED" w:rsidP="009A2FED">
            <w:pPr>
              <w:jc w:val="center"/>
              <w:rPr>
                <w:i/>
                <w:sz w:val="32"/>
                <w:szCs w:val="32"/>
              </w:rPr>
            </w:pPr>
          </w:p>
          <w:p w:rsidR="009A2FED" w:rsidRDefault="009A2FED" w:rsidP="009A2FED">
            <w:pPr>
              <w:jc w:val="center"/>
              <w:rPr>
                <w:i/>
                <w:sz w:val="32"/>
                <w:szCs w:val="32"/>
              </w:rPr>
            </w:pPr>
          </w:p>
          <w:p w:rsidR="009A2FED" w:rsidRDefault="009A2FED" w:rsidP="009A2FED">
            <w:pPr>
              <w:jc w:val="center"/>
              <w:rPr>
                <w:i/>
                <w:sz w:val="32"/>
                <w:szCs w:val="32"/>
              </w:rPr>
            </w:pPr>
          </w:p>
          <w:p w:rsidR="009A2FED" w:rsidRDefault="009A2FED" w:rsidP="009A2FED">
            <w:pPr>
              <w:jc w:val="center"/>
              <w:rPr>
                <w:i/>
                <w:sz w:val="32"/>
                <w:szCs w:val="32"/>
              </w:rPr>
            </w:pPr>
          </w:p>
          <w:p w:rsidR="009A2FED" w:rsidRDefault="009A2FED" w:rsidP="009A2FED">
            <w:pPr>
              <w:jc w:val="center"/>
              <w:rPr>
                <w:i/>
                <w:sz w:val="32"/>
                <w:szCs w:val="32"/>
              </w:rPr>
            </w:pPr>
          </w:p>
          <w:p w:rsidR="009A2FED" w:rsidRDefault="009A2FED" w:rsidP="009A2FED">
            <w:pPr>
              <w:rPr>
                <w:i/>
                <w:sz w:val="32"/>
                <w:szCs w:val="32"/>
              </w:rPr>
            </w:pPr>
          </w:p>
          <w:p w:rsidR="009A2FED" w:rsidRDefault="009A2FED" w:rsidP="009A2FED">
            <w:pPr>
              <w:jc w:val="center"/>
              <w:rPr>
                <w:b/>
                <w:sz w:val="28"/>
              </w:rPr>
            </w:pPr>
          </w:p>
          <w:p w:rsidR="009A2FED" w:rsidRPr="00083C73" w:rsidRDefault="009A2FED" w:rsidP="009A2FED">
            <w:pPr>
              <w:jc w:val="center"/>
              <w:rPr>
                <w:b/>
                <w:sz w:val="28"/>
              </w:rPr>
            </w:pPr>
            <w:r w:rsidRPr="00083C73">
              <w:rPr>
                <w:b/>
                <w:sz w:val="28"/>
              </w:rPr>
              <w:t>ĐÁP ÁN</w:t>
            </w:r>
          </w:p>
          <w:p w:rsidR="009A2FED" w:rsidRPr="0047216A" w:rsidRDefault="009A2FED" w:rsidP="009A2FED">
            <w:pPr>
              <w:jc w:val="center"/>
              <w:rPr>
                <w:b/>
                <w:sz w:val="28"/>
                <w:szCs w:val="32"/>
              </w:rPr>
            </w:pPr>
            <w:r w:rsidRPr="0047216A">
              <w:rPr>
                <w:b/>
                <w:sz w:val="28"/>
                <w:szCs w:val="32"/>
              </w:rPr>
              <w:t>ĐỀ THI TUYỂN SINH VÀO 10 THPT NĂM HỌC 2009 – 2010</w:t>
            </w:r>
          </w:p>
          <w:p w:rsidR="009A2FED" w:rsidRDefault="009A2FED" w:rsidP="009A2FED">
            <w:pPr>
              <w:rPr>
                <w:b/>
                <w:sz w:val="32"/>
                <w:szCs w:val="32"/>
                <w:u w:val="single"/>
              </w:rPr>
            </w:pPr>
          </w:p>
          <w:p w:rsidR="009A2FED" w:rsidRDefault="009A2FED" w:rsidP="009A2FED">
            <w:r w:rsidRPr="00A24C5E">
              <w:rPr>
                <w:b/>
                <w:u w:val="single"/>
              </w:rPr>
              <w:t>Câu 1:</w:t>
            </w:r>
            <w:r>
              <w:t xml:space="preserve"> a/ 2(x + 1) = 4 – x </w:t>
            </w:r>
            <w:r w:rsidRPr="00EE3CFF">
              <w:sym w:font="Symbol" w:char="F0DB"/>
            </w:r>
            <w:r>
              <w:t xml:space="preserve"> 2x + 2 = 4 – x  </w:t>
            </w:r>
            <w:r w:rsidRPr="00EE3CFF">
              <w:sym w:font="Symbol" w:char="F0DB"/>
            </w:r>
            <w:r>
              <w:t xml:space="preserve"> 3x = 2 </w:t>
            </w:r>
            <w:r w:rsidRPr="00EE3CFF">
              <w:sym w:font="Symbol" w:char="F0DB"/>
            </w:r>
            <w:r>
              <w:t xml:space="preserve"> x = </w:t>
            </w:r>
            <w:r w:rsidRPr="00A0558E">
              <w:rPr>
                <w:position w:val="-24"/>
              </w:rPr>
              <w:object w:dxaOrig="240" w:dyaOrig="620">
                <v:shape id="_x0000_i2006" type="#_x0000_t75" style="width:12pt;height:30.75pt" o:ole="">
                  <v:imagedata r:id="rId1765" o:title=""/>
                </v:shape>
                <o:OLEObject Type="Embed" ProgID="Equation.DSMT4" ShapeID="_x0000_i2006" DrawAspect="Content" ObjectID="_1592692974" r:id="rId1766"/>
              </w:object>
            </w:r>
          </w:p>
          <w:p w:rsidR="009A2FED" w:rsidRDefault="009A2FED" w:rsidP="009A2FED">
            <w:r>
              <w:tab/>
              <w:t xml:space="preserve">Vậy pt có nghiệm x = </w:t>
            </w:r>
            <w:r w:rsidRPr="00A0558E">
              <w:rPr>
                <w:position w:val="-24"/>
              </w:rPr>
              <w:object w:dxaOrig="240" w:dyaOrig="620">
                <v:shape id="_x0000_i2007" type="#_x0000_t75" style="width:12pt;height:30.75pt" o:ole="">
                  <v:imagedata r:id="rId1765" o:title=""/>
                </v:shape>
                <o:OLEObject Type="Embed" ProgID="Equation.DSMT4" ShapeID="_x0000_i2007" DrawAspect="Content" ObjectID="_1592692975" r:id="rId1767"/>
              </w:object>
            </w:r>
          </w:p>
          <w:p w:rsidR="009A2FED" w:rsidRDefault="009A2FED" w:rsidP="009A2FED">
            <w:r>
              <w:tab/>
              <w:t>b/ x</w:t>
            </w:r>
            <w:r>
              <w:rPr>
                <w:vertAlign w:val="superscript"/>
              </w:rPr>
              <w:t>2</w:t>
            </w:r>
            <w:r>
              <w:t xml:space="preserve"> – 3x + 2 = 0 có a + b + c = 1 + (-3) + 2 = 0 </w:t>
            </w:r>
            <w:r w:rsidRPr="00E72A94">
              <w:sym w:font="Symbol" w:char="F0DE"/>
            </w:r>
            <w:r>
              <w:t xml:space="preserve"> x</w:t>
            </w:r>
            <w:r>
              <w:rPr>
                <w:vertAlign w:val="subscript"/>
              </w:rPr>
              <w:t>1</w:t>
            </w:r>
            <w:r>
              <w:t xml:space="preserve"> = 1; x</w:t>
            </w:r>
            <w:r>
              <w:rPr>
                <w:vertAlign w:val="subscript"/>
              </w:rPr>
              <w:t>2</w:t>
            </w:r>
            <w:r>
              <w:t xml:space="preserve"> = </w:t>
            </w:r>
            <w:r w:rsidRPr="00DD28C7">
              <w:rPr>
                <w:position w:val="-24"/>
              </w:rPr>
              <w:object w:dxaOrig="240" w:dyaOrig="620">
                <v:shape id="_x0000_i2008" type="#_x0000_t75" style="width:12pt;height:30.75pt" o:ole="">
                  <v:imagedata r:id="rId1768" o:title=""/>
                </v:shape>
                <o:OLEObject Type="Embed" ProgID="Equation.DSMT4" ShapeID="_x0000_i2008" DrawAspect="Content" ObjectID="_1592692976" r:id="rId1769"/>
              </w:object>
            </w:r>
            <w:r>
              <w:t xml:space="preserve">= 2 </w:t>
            </w:r>
          </w:p>
          <w:p w:rsidR="009A2FED" w:rsidRDefault="009A2FED" w:rsidP="009A2FED">
            <w:r>
              <w:tab/>
              <w:t>Vậy pt có hai nghiệm phân biệt:</w:t>
            </w:r>
            <w:r w:rsidRPr="00FF67A2">
              <w:t xml:space="preserve"> </w:t>
            </w:r>
            <w:r>
              <w:t>x</w:t>
            </w:r>
            <w:r>
              <w:rPr>
                <w:vertAlign w:val="subscript"/>
              </w:rPr>
              <w:t>1</w:t>
            </w:r>
            <w:r>
              <w:t xml:space="preserve"> = 1; x</w:t>
            </w:r>
            <w:r>
              <w:rPr>
                <w:vertAlign w:val="subscript"/>
              </w:rPr>
              <w:t>2</w:t>
            </w:r>
            <w:r>
              <w:t xml:space="preserve"> =  2.</w:t>
            </w:r>
          </w:p>
          <w:p w:rsidR="009A2FED" w:rsidRPr="00A24C5E" w:rsidRDefault="009A2FED" w:rsidP="009A2FED">
            <w:pPr>
              <w:rPr>
                <w:b/>
                <w:u w:val="single"/>
              </w:rPr>
            </w:pPr>
            <w:r w:rsidRPr="00A24C5E">
              <w:rPr>
                <w:b/>
                <w:u w:val="single"/>
              </w:rPr>
              <w:t xml:space="preserve">Câu 2:    </w:t>
            </w:r>
          </w:p>
          <w:p w:rsidR="009A2FED" w:rsidRDefault="009A2FED" w:rsidP="009A2FED">
            <w:r>
              <w:t xml:space="preserve">    1/. Đồ thị hàm số y = ax + b  đi qua hai điểm A(-2;5) và B(1;-4) nên ta có hệ pt:</w:t>
            </w:r>
          </w:p>
          <w:p w:rsidR="009A2FED" w:rsidRDefault="009A2FED" w:rsidP="009A2FED">
            <w:r w:rsidRPr="00023A5B">
              <w:rPr>
                <w:position w:val="-30"/>
              </w:rPr>
              <w:object w:dxaOrig="3800" w:dyaOrig="720">
                <v:shape id="_x0000_i2009" type="#_x0000_t75" style="width:189.75pt;height:36pt" o:ole="">
                  <v:imagedata r:id="rId1770" o:title=""/>
                </v:shape>
                <o:OLEObject Type="Embed" ProgID="Equation.DSMT4" ShapeID="_x0000_i2009" DrawAspect="Content" ObjectID="_1592692977" r:id="rId1771"/>
              </w:object>
            </w:r>
            <w:r>
              <w:t xml:space="preserve"> </w:t>
            </w:r>
          </w:p>
          <w:p w:rsidR="009A2FED" w:rsidRDefault="009A2FED" w:rsidP="009A2FED">
            <w:r>
              <w:tab/>
              <w:t>Vậy a = -3; b = -1</w:t>
            </w:r>
          </w:p>
          <w:p w:rsidR="009A2FED" w:rsidRDefault="009A2FED" w:rsidP="009A2FED">
            <w:r>
              <w:t xml:space="preserve">    2/ Hàm số: y = (2m – 1)x + m + 2 </w:t>
            </w:r>
          </w:p>
          <w:p w:rsidR="009A2FED" w:rsidRDefault="009A2FED" w:rsidP="009A2FED">
            <w:r>
              <w:tab/>
              <w:t xml:space="preserve">a/ Hàm số luôn nghịch biến khi và chỉ khi 2m – 1 &lt; 0 </w:t>
            </w:r>
            <w:r w:rsidRPr="00EE3CFF">
              <w:sym w:font="Symbol" w:char="F0DB"/>
            </w:r>
            <w:r>
              <w:t xml:space="preserve"> m &lt; </w:t>
            </w:r>
            <w:r w:rsidRPr="00186089">
              <w:rPr>
                <w:position w:val="-24"/>
              </w:rPr>
              <w:object w:dxaOrig="240" w:dyaOrig="620">
                <v:shape id="_x0000_i2010" type="#_x0000_t75" style="width:12pt;height:30.75pt" o:ole="">
                  <v:imagedata r:id="rId1772" o:title=""/>
                </v:shape>
                <o:OLEObject Type="Embed" ProgID="Equation.DSMT4" ShapeID="_x0000_i2010" DrawAspect="Content" ObjectID="_1592692978" r:id="rId1773"/>
              </w:object>
            </w:r>
            <w:r>
              <w:t>.</w:t>
            </w:r>
          </w:p>
          <w:p w:rsidR="009A2FED" w:rsidRDefault="009A2FED" w:rsidP="009A2FED">
            <w:r>
              <w:tab/>
              <w:t xml:space="preserve">b/ Để đồ thị hàm số cắt trục hoành tại điểm có hoành độ bằng </w:t>
            </w:r>
            <w:r w:rsidRPr="00917442">
              <w:rPr>
                <w:position w:val="-24"/>
              </w:rPr>
              <w:object w:dxaOrig="400" w:dyaOrig="620">
                <v:shape id="_x0000_i2011" type="#_x0000_t75" style="width:20.25pt;height:30.75pt" o:ole="">
                  <v:imagedata r:id="rId1760" o:title=""/>
                </v:shape>
                <o:OLEObject Type="Embed" ProgID="Equation.DSMT4" ShapeID="_x0000_i2011" DrawAspect="Content" ObjectID="_1592692979" r:id="rId1774"/>
              </w:object>
            </w:r>
            <w:r>
              <w:t xml:space="preserve"> thì x = </w:t>
            </w:r>
            <w:r w:rsidRPr="00917442">
              <w:rPr>
                <w:position w:val="-24"/>
              </w:rPr>
              <w:object w:dxaOrig="400" w:dyaOrig="620">
                <v:shape id="_x0000_i2012" type="#_x0000_t75" style="width:20.25pt;height:30.75pt" o:ole="">
                  <v:imagedata r:id="rId1760" o:title=""/>
                </v:shape>
                <o:OLEObject Type="Embed" ProgID="Equation.DSMT4" ShapeID="_x0000_i2012" DrawAspect="Content" ObjectID="_1592692980" r:id="rId1775"/>
              </w:object>
            </w:r>
            <w:r>
              <w:t xml:space="preserve"> và y = 0.</w:t>
            </w:r>
          </w:p>
          <w:p w:rsidR="009A2FED" w:rsidRDefault="009A2FED" w:rsidP="009A2FED">
            <w:r>
              <w:tab/>
              <w:t xml:space="preserve">Thay x = </w:t>
            </w:r>
            <w:r w:rsidRPr="00917442">
              <w:rPr>
                <w:position w:val="-24"/>
              </w:rPr>
              <w:object w:dxaOrig="400" w:dyaOrig="620">
                <v:shape id="_x0000_i2013" type="#_x0000_t75" style="width:20.25pt;height:30.75pt" o:ole="">
                  <v:imagedata r:id="rId1760" o:title=""/>
                </v:shape>
                <o:OLEObject Type="Embed" ProgID="Equation.DSMT4" ShapeID="_x0000_i2013" DrawAspect="Content" ObjectID="_1592692981" r:id="rId1776"/>
              </w:object>
            </w:r>
            <w:r>
              <w:t xml:space="preserve"> và y = 0 vào hàm số ta được:</w:t>
            </w:r>
            <w:r w:rsidRPr="00284BA1">
              <w:t xml:space="preserve"> </w:t>
            </w:r>
            <w:r>
              <w:t>(2m – 1)(</w:t>
            </w:r>
            <w:r w:rsidRPr="00917442">
              <w:rPr>
                <w:position w:val="-24"/>
              </w:rPr>
              <w:object w:dxaOrig="400" w:dyaOrig="620">
                <v:shape id="_x0000_i2014" type="#_x0000_t75" style="width:20.25pt;height:30.75pt" o:ole="">
                  <v:imagedata r:id="rId1760" o:title=""/>
                </v:shape>
                <o:OLEObject Type="Embed" ProgID="Equation.DSMT4" ShapeID="_x0000_i2014" DrawAspect="Content" ObjectID="_1592692982" r:id="rId1777"/>
              </w:object>
            </w:r>
            <w:r>
              <w:t xml:space="preserve">) + m + 2 = 0 </w:t>
            </w:r>
            <w:r w:rsidRPr="00EE3CFF">
              <w:sym w:font="Symbol" w:char="F0DB"/>
            </w:r>
            <w:r>
              <w:t xml:space="preserve"> </w:t>
            </w:r>
            <w:r w:rsidRPr="00B579B1">
              <w:rPr>
                <w:position w:val="-24"/>
              </w:rPr>
              <w:object w:dxaOrig="360" w:dyaOrig="620">
                <v:shape id="_x0000_i2015" type="#_x0000_t75" style="width:18pt;height:30.75pt" o:ole="">
                  <v:imagedata r:id="rId1778" o:title=""/>
                </v:shape>
                <o:OLEObject Type="Embed" ProgID="Equation.DSMT4" ShapeID="_x0000_i2015" DrawAspect="Content" ObjectID="_1592692983" r:id="rId1779"/>
              </w:object>
            </w:r>
            <w:r>
              <w:t xml:space="preserve">m +  </w:t>
            </w:r>
            <w:r w:rsidRPr="00917442">
              <w:rPr>
                <w:position w:val="-24"/>
              </w:rPr>
              <w:object w:dxaOrig="240" w:dyaOrig="620">
                <v:shape id="_x0000_i2016" type="#_x0000_t75" style="width:12pt;height:30.75pt" o:ole="">
                  <v:imagedata r:id="rId1780" o:title=""/>
                </v:shape>
                <o:OLEObject Type="Embed" ProgID="Equation.DSMT4" ShapeID="_x0000_i2016" DrawAspect="Content" ObjectID="_1592692984" r:id="rId1781"/>
              </w:object>
            </w:r>
            <w:r>
              <w:t xml:space="preserve"> + m + 2 = 0</w:t>
            </w:r>
          </w:p>
          <w:p w:rsidR="009A2FED" w:rsidRDefault="009A2FED" w:rsidP="009A2FED">
            <w:r w:rsidRPr="00EE3CFF">
              <w:sym w:font="Symbol" w:char="F0DB"/>
            </w:r>
            <w:r>
              <w:t xml:space="preserve"> </w:t>
            </w:r>
            <w:r w:rsidRPr="00B579B1">
              <w:rPr>
                <w:position w:val="-24"/>
              </w:rPr>
              <w:object w:dxaOrig="340" w:dyaOrig="620">
                <v:shape id="_x0000_i2017" type="#_x0000_t75" style="width:16.5pt;height:30.75pt" o:ole="">
                  <v:imagedata r:id="rId1782" o:title=""/>
                </v:shape>
                <o:OLEObject Type="Embed" ProgID="Equation.DSMT4" ShapeID="_x0000_i2017" DrawAspect="Content" ObjectID="_1592692985" r:id="rId1783"/>
              </w:object>
            </w:r>
            <w:r>
              <w:t xml:space="preserve">m = </w:t>
            </w:r>
            <w:r w:rsidRPr="00917442">
              <w:rPr>
                <w:position w:val="-24"/>
              </w:rPr>
              <w:object w:dxaOrig="380" w:dyaOrig="620">
                <v:shape id="_x0000_i2018" type="#_x0000_t75" style="width:19.5pt;height:30.75pt" o:ole="">
                  <v:imagedata r:id="rId1784" o:title=""/>
                </v:shape>
                <o:OLEObject Type="Embed" ProgID="Equation.DSMT4" ShapeID="_x0000_i2018" DrawAspect="Content" ObjectID="_1592692986" r:id="rId1785"/>
              </w:object>
            </w:r>
            <w:r>
              <w:t xml:space="preserve"> </w:t>
            </w:r>
            <w:r w:rsidRPr="00EE3CFF">
              <w:sym w:font="Symbol" w:char="F0DB"/>
            </w:r>
            <w:r>
              <w:t xml:space="preserve"> m = 8</w:t>
            </w:r>
          </w:p>
          <w:p w:rsidR="009A2FED" w:rsidRDefault="009A2FED" w:rsidP="009A2FED">
            <w:r>
              <w:tab/>
              <w:t xml:space="preserve">Vậy m = 8 thì đồ thị hàm số cắt trục hoành tại điểm có hoành độ bằng </w:t>
            </w:r>
            <w:r w:rsidRPr="00917442">
              <w:rPr>
                <w:position w:val="-24"/>
              </w:rPr>
              <w:object w:dxaOrig="400" w:dyaOrig="620">
                <v:shape id="_x0000_i2019" type="#_x0000_t75" style="width:20.25pt;height:30.75pt" o:ole="">
                  <v:imagedata r:id="rId1760" o:title=""/>
                </v:shape>
                <o:OLEObject Type="Embed" ProgID="Equation.DSMT4" ShapeID="_x0000_i2019" DrawAspect="Content" ObjectID="_1592692987" r:id="rId1786"/>
              </w:object>
            </w:r>
            <w:r>
              <w:t>.</w:t>
            </w:r>
          </w:p>
          <w:p w:rsidR="009A2FED" w:rsidRDefault="009A2FED" w:rsidP="009A2FED">
            <w:r w:rsidRPr="00A24C5E">
              <w:rPr>
                <w:b/>
                <w:u w:val="single"/>
              </w:rPr>
              <w:t>Câu 3:</w:t>
            </w:r>
            <w:r>
              <w:t xml:space="preserve"> Gọi x (km/h) là vận tốc của người đi xe máy khởi hành từ Hoài Ân đi Quy Nhơn. ĐK: x &gt; 0</w:t>
            </w:r>
          </w:p>
          <w:p w:rsidR="009A2FED" w:rsidRDefault="009A2FED" w:rsidP="009A2FED">
            <w:pPr>
              <w:ind w:firstLine="720"/>
            </w:pPr>
            <w:r>
              <w:t>Vận tốc của ô tô khởi hành từ Quy Nhơn</w:t>
            </w:r>
            <w:r w:rsidRPr="000B125D">
              <w:t xml:space="preserve"> </w:t>
            </w:r>
            <w:r>
              <w:t>đi Hoài Ân: x + 20 (km/h).</w:t>
            </w:r>
          </w:p>
          <w:p w:rsidR="009A2FED" w:rsidRDefault="009A2FED" w:rsidP="009A2FED">
            <w:pPr>
              <w:ind w:firstLine="720"/>
            </w:pPr>
            <w:r>
              <w:t>Hoài Ân cách Phù Cát: 100 – 30 = 70 (km)</w:t>
            </w:r>
          </w:p>
          <w:p w:rsidR="009A2FED" w:rsidRDefault="009A2FED" w:rsidP="009A2FED">
            <w:pPr>
              <w:ind w:firstLine="720"/>
            </w:pPr>
            <w:r>
              <w:t xml:space="preserve">Thời gian xe máy đi từ Hoài Ân đến Phù Cát: </w:t>
            </w:r>
            <w:r w:rsidRPr="00193701">
              <w:rPr>
                <w:position w:val="-24"/>
              </w:rPr>
              <w:object w:dxaOrig="360" w:dyaOrig="620">
                <v:shape id="_x0000_i2020" type="#_x0000_t75" style="width:18pt;height:30.75pt" o:ole="">
                  <v:imagedata r:id="rId1787" o:title=""/>
                </v:shape>
                <o:OLEObject Type="Embed" ProgID="Equation.DSMT4" ShapeID="_x0000_i2020" DrawAspect="Content" ObjectID="_1592692988" r:id="rId1788"/>
              </w:object>
            </w:r>
            <w:r>
              <w:t xml:space="preserve"> h</w:t>
            </w:r>
          </w:p>
          <w:p w:rsidR="009A2FED" w:rsidRDefault="009A2FED" w:rsidP="009A2FED">
            <w:pPr>
              <w:ind w:firstLine="720"/>
            </w:pPr>
            <w:r>
              <w:t xml:space="preserve">Thời gian ô tô đi từ Quy Nhơn đến Phù Cát: </w:t>
            </w:r>
            <w:r w:rsidRPr="00193701">
              <w:rPr>
                <w:position w:val="-24"/>
              </w:rPr>
              <w:object w:dxaOrig="700" w:dyaOrig="620">
                <v:shape id="_x0000_i2021" type="#_x0000_t75" style="width:35.25pt;height:30.75pt" o:ole="">
                  <v:imagedata r:id="rId1789" o:title=""/>
                </v:shape>
                <o:OLEObject Type="Embed" ProgID="Equation.DSMT4" ShapeID="_x0000_i2021" DrawAspect="Content" ObjectID="_1592692989" r:id="rId1790"/>
              </w:object>
            </w:r>
            <w:r>
              <w:t xml:space="preserve"> h</w:t>
            </w:r>
          </w:p>
          <w:p w:rsidR="009A2FED" w:rsidRDefault="009A2FED" w:rsidP="009A2FED">
            <w:pPr>
              <w:ind w:firstLine="720"/>
            </w:pPr>
            <w:r>
              <w:t xml:space="preserve">Đổi 75ph = </w:t>
            </w:r>
            <w:r w:rsidRPr="00983B30">
              <w:rPr>
                <w:position w:val="-24"/>
              </w:rPr>
              <w:object w:dxaOrig="240" w:dyaOrig="620">
                <v:shape id="_x0000_i2022" type="#_x0000_t75" style="width:12pt;height:30.75pt" o:ole="">
                  <v:imagedata r:id="rId1791" o:title=""/>
                </v:shape>
                <o:OLEObject Type="Embed" ProgID="Equation.DSMT4" ShapeID="_x0000_i2022" DrawAspect="Content" ObjectID="_1592692990" r:id="rId1792"/>
              </w:object>
            </w:r>
            <w:r>
              <w:t>h</w:t>
            </w:r>
          </w:p>
          <w:p w:rsidR="009A2FED" w:rsidRDefault="009A2FED" w:rsidP="009A2FED">
            <w:pPr>
              <w:ind w:firstLine="720"/>
            </w:pPr>
            <w:r>
              <w:t xml:space="preserve">Theo đề bài ta có pt: </w:t>
            </w:r>
            <w:r w:rsidRPr="00193701">
              <w:rPr>
                <w:position w:val="-24"/>
              </w:rPr>
              <w:object w:dxaOrig="700" w:dyaOrig="620">
                <v:shape id="_x0000_i2023" type="#_x0000_t75" style="width:35.25pt;height:30.75pt" o:ole="">
                  <v:imagedata r:id="rId1789" o:title=""/>
                </v:shape>
                <o:OLEObject Type="Embed" ProgID="Equation.DSMT4" ShapeID="_x0000_i2023" DrawAspect="Content" ObjectID="_1592692991" r:id="rId1793"/>
              </w:object>
            </w:r>
            <w:r>
              <w:t xml:space="preserve">+ </w:t>
            </w:r>
            <w:r w:rsidRPr="00983B30">
              <w:rPr>
                <w:position w:val="-24"/>
              </w:rPr>
              <w:object w:dxaOrig="240" w:dyaOrig="620">
                <v:shape id="_x0000_i2024" type="#_x0000_t75" style="width:12pt;height:30.75pt" o:ole="">
                  <v:imagedata r:id="rId1791" o:title=""/>
                </v:shape>
                <o:OLEObject Type="Embed" ProgID="Equation.DSMT4" ShapeID="_x0000_i2024" DrawAspect="Content" ObjectID="_1592692992" r:id="rId1794"/>
              </w:object>
            </w:r>
            <w:r>
              <w:t xml:space="preserve">= </w:t>
            </w:r>
            <w:r w:rsidRPr="00193701">
              <w:rPr>
                <w:position w:val="-24"/>
              </w:rPr>
              <w:object w:dxaOrig="360" w:dyaOrig="620">
                <v:shape id="_x0000_i2025" type="#_x0000_t75" style="width:18pt;height:30.75pt" o:ole="">
                  <v:imagedata r:id="rId1787" o:title=""/>
                </v:shape>
                <o:OLEObject Type="Embed" ProgID="Equation.DSMT4" ShapeID="_x0000_i2025" DrawAspect="Content" ObjectID="_1592692993" r:id="rId1795"/>
              </w:object>
            </w:r>
            <w:r>
              <w:t xml:space="preserve"> </w:t>
            </w:r>
            <w:r w:rsidRPr="00EE3CFF">
              <w:sym w:font="Symbol" w:char="F0DB"/>
            </w:r>
            <w:r>
              <w:t xml:space="preserve"> x</w:t>
            </w:r>
            <w:r>
              <w:rPr>
                <w:vertAlign w:val="superscript"/>
              </w:rPr>
              <w:t>2</w:t>
            </w:r>
            <w:r>
              <w:t xml:space="preserve"> – 12x – 1120 = 0</w:t>
            </w:r>
          </w:p>
          <w:p w:rsidR="009A2FED" w:rsidRDefault="009A2FED" w:rsidP="009A2FED">
            <w:pPr>
              <w:ind w:firstLine="720"/>
            </w:pPr>
            <w:r>
              <w:t>Giải pt ta được x</w:t>
            </w:r>
            <w:r>
              <w:rPr>
                <w:vertAlign w:val="subscript"/>
              </w:rPr>
              <w:t>1</w:t>
            </w:r>
            <w:r>
              <w:t xml:space="preserve"> = -28 (loại); x</w:t>
            </w:r>
            <w:r>
              <w:rPr>
                <w:vertAlign w:val="subscript"/>
              </w:rPr>
              <w:t>2</w:t>
            </w:r>
            <w:r>
              <w:t xml:space="preserve"> = 40 (TM)</w:t>
            </w:r>
          </w:p>
          <w:p w:rsidR="009A2FED" w:rsidRDefault="009A2FED" w:rsidP="009A2FED">
            <w:pPr>
              <w:ind w:firstLine="720"/>
            </w:pPr>
            <w:r>
              <w:t>Vậy vận tốc của xe máy là: 40km/h; vận tốc của ô tô là 40 + 20 = 60 (km/h)</w:t>
            </w:r>
          </w:p>
          <w:p w:rsidR="009A2FED" w:rsidRPr="00A24C5E" w:rsidRDefault="009A2FED" w:rsidP="009A2FED">
            <w:pPr>
              <w:rPr>
                <w:b/>
                <w:u w:val="single"/>
              </w:rPr>
            </w:pPr>
            <w:r w:rsidRPr="00A24C5E">
              <w:rPr>
                <w:b/>
                <w:u w:val="single"/>
              </w:rPr>
              <w:t>Câu 4:</w:t>
            </w:r>
          </w:p>
          <w:p w:rsidR="009A2FED" w:rsidRDefault="009A2FED" w:rsidP="009A2FED">
            <w:r>
              <w:t xml:space="preserve">            1/ Chứng minh tam giác ABD cân.</w:t>
            </w:r>
          </w:p>
          <w:p w:rsidR="009A2FED" w:rsidRDefault="009A2FED" w:rsidP="009A2FED">
            <w:r>
              <w:tab/>
              <w:t xml:space="preserve">Ta có </w:t>
            </w:r>
            <w:r w:rsidRPr="008E585F">
              <w:rPr>
                <w:position w:val="-6"/>
              </w:rPr>
              <w:object w:dxaOrig="560" w:dyaOrig="360">
                <v:shape id="_x0000_i2026" type="#_x0000_t75" style="width:27.75pt;height:18pt" o:ole="">
                  <v:imagedata r:id="rId1796" o:title=""/>
                </v:shape>
                <o:OLEObject Type="Embed" ProgID="Equation.DSMT4" ShapeID="_x0000_i2026" DrawAspect="Content" ObjectID="_1592692994" r:id="rId1797"/>
              </w:object>
            </w:r>
            <w:r>
              <w:t xml:space="preserve"> = 90</w:t>
            </w:r>
            <w:r>
              <w:rPr>
                <w:vertAlign w:val="superscript"/>
              </w:rPr>
              <w:t>0</w:t>
            </w:r>
            <w:r>
              <w:t xml:space="preserve"> (góc nội tiếp chắn nửa đường tròn) hay BC </w:t>
            </w:r>
            <w:r>
              <w:sym w:font="Symbol" w:char="F05E"/>
            </w:r>
            <w:r>
              <w:t xml:space="preserve"> AC</w:t>
            </w:r>
          </w:p>
          <w:p w:rsidR="009A2FED" w:rsidRPr="008E585F" w:rsidRDefault="009A2FED" w:rsidP="009A2FED">
            <w:r>
              <w:tab/>
              <w:t xml:space="preserve">Trong </w:t>
            </w:r>
            <w:r w:rsidRPr="00453080">
              <w:sym w:font="Symbol" w:char="F044"/>
            </w:r>
            <w:r>
              <w:t>ABD có AC vừa là đường trung tuyến (vì CA = CD) vừa là đường cao (vì</w:t>
            </w:r>
            <w:r w:rsidRPr="008E585F">
              <w:t xml:space="preserve"> </w:t>
            </w:r>
            <w:r>
              <w:t xml:space="preserve">BC </w:t>
            </w:r>
            <w:r>
              <w:sym w:font="Symbol" w:char="F05E"/>
            </w:r>
            <w:r>
              <w:t xml:space="preserve"> AC) nên </w:t>
            </w:r>
            <w:r w:rsidRPr="00453080">
              <w:sym w:font="Symbol" w:char="F044"/>
            </w:r>
            <w:r>
              <w:t>ABD cân tại B.</w:t>
            </w:r>
          </w:p>
          <w:p w:rsidR="009A2FED" w:rsidRDefault="009A2FED" w:rsidP="009A2FED">
            <w:r>
              <w:tab/>
              <w:t>2/ Chứng minh ba điểm D, B, F cùng nằm trên một đường thẳng.</w:t>
            </w:r>
          </w:p>
          <w:p w:rsidR="009A2FED" w:rsidRDefault="009A2FED" w:rsidP="009A2FED">
            <w:r>
              <w:tab/>
              <w:t xml:space="preserve">Ta có </w:t>
            </w:r>
            <w:r w:rsidRPr="006C3141">
              <w:rPr>
                <w:position w:val="-4"/>
              </w:rPr>
              <w:object w:dxaOrig="540" w:dyaOrig="340">
                <v:shape id="_x0000_i2027" type="#_x0000_t75" style="width:27pt;height:16.5pt" o:ole="">
                  <v:imagedata r:id="rId1798" o:title=""/>
                </v:shape>
                <o:OLEObject Type="Embed" ProgID="Equation.DSMT4" ShapeID="_x0000_i2027" DrawAspect="Content" ObjectID="_1592692995" r:id="rId1799"/>
              </w:object>
            </w:r>
            <w:r>
              <w:t xml:space="preserve"> = 90</w:t>
            </w:r>
            <w:r>
              <w:rPr>
                <w:vertAlign w:val="superscript"/>
              </w:rPr>
              <w:t>0</w:t>
            </w:r>
            <w:r>
              <w:t xml:space="preserve"> (góc nội tiếp chắn nửa đường tròn)</w:t>
            </w:r>
          </w:p>
          <w:p w:rsidR="009A2FED" w:rsidRDefault="009A2FED" w:rsidP="009A2FED">
            <w:r w:rsidRPr="00E72A94">
              <w:sym w:font="Symbol" w:char="F0DE"/>
            </w:r>
            <w:r>
              <w:t xml:space="preserve"> BE là đường cao của </w:t>
            </w:r>
            <w:r w:rsidRPr="00453080">
              <w:sym w:font="Symbol" w:char="F044"/>
            </w:r>
            <w:r>
              <w:t>ABF.</w:t>
            </w:r>
          </w:p>
          <w:p w:rsidR="009A2FED" w:rsidRDefault="009A2FED" w:rsidP="009A2FED">
            <w:r>
              <w:rPr>
                <w:noProof/>
              </w:rPr>
              <w:drawing>
                <wp:anchor distT="0" distB="0" distL="114300" distR="114300" simplePos="0" relativeHeight="251763712" behindDoc="1" locked="0" layoutInCell="1" allowOverlap="1" wp14:anchorId="1D01C423" wp14:editId="67CE3A0B">
                  <wp:simplePos x="0" y="0"/>
                  <wp:positionH relativeFrom="column">
                    <wp:posOffset>4635500</wp:posOffset>
                  </wp:positionH>
                  <wp:positionV relativeFrom="paragraph">
                    <wp:posOffset>-55880</wp:posOffset>
                  </wp:positionV>
                  <wp:extent cx="2238375" cy="3343275"/>
                  <wp:effectExtent l="0" t="0" r="0" b="0"/>
                  <wp:wrapNone/>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2238375" cy="3343275"/>
                          </a:xfrm>
                          <a:prstGeom prst="rect">
                            <a:avLst/>
                          </a:prstGeom>
                          <a:noFill/>
                          <a:ln>
                            <a:noFill/>
                          </a:ln>
                        </pic:spPr>
                      </pic:pic>
                    </a:graphicData>
                  </a:graphic>
                  <wp14:sizeRelH relativeFrom="page">
                    <wp14:pctWidth>0</wp14:pctWidth>
                  </wp14:sizeRelH>
                  <wp14:sizeRelV relativeFrom="page">
                    <wp14:pctHeight>0</wp14:pctHeight>
                  </wp14:sizeRelV>
                </wp:anchor>
              </w:drawing>
            </w:r>
            <w:r>
              <w:tab/>
              <w:t xml:space="preserve">Trong </w:t>
            </w:r>
            <w:r w:rsidRPr="00453080">
              <w:sym w:font="Symbol" w:char="F044"/>
            </w:r>
            <w:r>
              <w:t xml:space="preserve">ABF có BE vừa là đường cao vừa là đường trung tuyến </w:t>
            </w:r>
          </w:p>
          <w:p w:rsidR="009A2FED" w:rsidRDefault="009A2FED" w:rsidP="009A2FED">
            <w:r>
              <w:t xml:space="preserve">nên suy ra </w:t>
            </w:r>
            <w:r w:rsidRPr="00453080">
              <w:sym w:font="Symbol" w:char="F044"/>
            </w:r>
            <w:r>
              <w:t xml:space="preserve">ABE  cân  tại B. </w:t>
            </w:r>
          </w:p>
          <w:p w:rsidR="009A2FED" w:rsidRDefault="009A2FED" w:rsidP="009A2FED">
            <w:r w:rsidRPr="00E72A94">
              <w:sym w:font="Symbol" w:char="F0DE"/>
            </w:r>
            <w:r>
              <w:t xml:space="preserve"> BE cũng là đường phân giác của </w:t>
            </w:r>
            <w:r w:rsidRPr="008927D7">
              <w:rPr>
                <w:position w:val="-4"/>
              </w:rPr>
              <w:object w:dxaOrig="560" w:dyaOrig="340">
                <v:shape id="_x0000_i2028" type="#_x0000_t75" style="width:27.75pt;height:16.5pt" o:ole="">
                  <v:imagedata r:id="rId1801" o:title=""/>
                </v:shape>
                <o:OLEObject Type="Embed" ProgID="Equation.DSMT4" ShapeID="_x0000_i2028" DrawAspect="Content" ObjectID="_1592692996" r:id="rId1802"/>
              </w:object>
            </w:r>
            <w:r>
              <w:t xml:space="preserve"> </w:t>
            </w:r>
            <w:r w:rsidRPr="00E72A94">
              <w:sym w:font="Symbol" w:char="F0DE"/>
            </w:r>
            <w:r>
              <w:t xml:space="preserve"> </w:t>
            </w:r>
            <w:r w:rsidRPr="008927D7">
              <w:rPr>
                <w:position w:val="-4"/>
              </w:rPr>
              <w:object w:dxaOrig="1400" w:dyaOrig="340">
                <v:shape id="_x0000_i2029" type="#_x0000_t75" style="width:70.5pt;height:16.5pt" o:ole="">
                  <v:imagedata r:id="rId1803" o:title=""/>
                </v:shape>
                <o:OLEObject Type="Embed" ProgID="Equation.DSMT4" ShapeID="_x0000_i2029" DrawAspect="Content" ObjectID="_1592692997" r:id="rId1804"/>
              </w:object>
            </w:r>
            <w:r>
              <w:t xml:space="preserve"> (1)</w:t>
            </w:r>
          </w:p>
          <w:p w:rsidR="009A2FED" w:rsidRDefault="009A2FED" w:rsidP="009A2FED">
            <w:pPr>
              <w:ind w:firstLine="720"/>
            </w:pPr>
            <w:r>
              <w:t xml:space="preserve">Tương tự, </w:t>
            </w:r>
            <w:r w:rsidRPr="00453080">
              <w:sym w:font="Symbol" w:char="F044"/>
            </w:r>
            <w:r>
              <w:t xml:space="preserve">ABD  cân  tại </w:t>
            </w:r>
            <w:smartTag w:uri="urn:schemas-microsoft-com:office:smarttags" w:element="place">
              <w:smartTag w:uri="urn:schemas-microsoft-com:office:smarttags" w:element="City">
                <w:r>
                  <w:t>B</w:t>
                </w:r>
              </w:smartTag>
              <w:r w:rsidRPr="00E72A94">
                <w:sym w:font="Symbol" w:char="F0DE"/>
              </w:r>
              <w:r>
                <w:t xml:space="preserve"> </w:t>
              </w:r>
              <w:smartTag w:uri="urn:schemas-microsoft-com:office:smarttags" w:element="State">
                <w:r>
                  <w:t>BC</w:t>
                </w:r>
              </w:smartTag>
            </w:smartTag>
            <w:r>
              <w:t xml:space="preserve"> cũng là đường phân giác </w:t>
            </w:r>
          </w:p>
          <w:p w:rsidR="009A2FED" w:rsidRDefault="009A2FED" w:rsidP="009A2FED">
            <w:r>
              <w:t xml:space="preserve">của </w:t>
            </w:r>
            <w:r w:rsidRPr="008927D7">
              <w:rPr>
                <w:position w:val="-4"/>
              </w:rPr>
              <w:object w:dxaOrig="560" w:dyaOrig="340">
                <v:shape id="_x0000_i2030" type="#_x0000_t75" style="width:27.75pt;height:16.5pt" o:ole="">
                  <v:imagedata r:id="rId1805" o:title=""/>
                </v:shape>
                <o:OLEObject Type="Embed" ProgID="Equation.DSMT4" ShapeID="_x0000_i2030" DrawAspect="Content" ObjectID="_1592692998" r:id="rId1806"/>
              </w:object>
            </w:r>
            <w:r>
              <w:t xml:space="preserve"> </w:t>
            </w:r>
            <w:r w:rsidRPr="00E72A94">
              <w:sym w:font="Symbol" w:char="F0DE"/>
            </w:r>
            <w:r>
              <w:t xml:space="preserve"> </w:t>
            </w:r>
            <w:r w:rsidRPr="008E6383">
              <w:rPr>
                <w:position w:val="-6"/>
              </w:rPr>
              <w:object w:dxaOrig="1420" w:dyaOrig="360">
                <v:shape id="_x0000_i2031" type="#_x0000_t75" style="width:71.25pt;height:18pt" o:ole="">
                  <v:imagedata r:id="rId1807" o:title=""/>
                </v:shape>
                <o:OLEObject Type="Embed" ProgID="Equation.DSMT4" ShapeID="_x0000_i2031" DrawAspect="Content" ObjectID="_1592692999" r:id="rId1808"/>
              </w:object>
            </w:r>
            <w:r>
              <w:t xml:space="preserve"> (2)</w:t>
            </w:r>
          </w:p>
          <w:p w:rsidR="009A2FED" w:rsidRDefault="009A2FED" w:rsidP="009A2FED">
            <w:r>
              <w:tab/>
              <w:t>Tứ giác ACEB nội tiếp (O) (vì có bốn đỉnh nằm trên đường tròn)</w:t>
            </w:r>
          </w:p>
          <w:p w:rsidR="009A2FED" w:rsidRDefault="009A2FED" w:rsidP="009A2FED">
            <w:r>
              <w:t xml:space="preserve">Có </w:t>
            </w:r>
            <w:r w:rsidRPr="00435811">
              <w:rPr>
                <w:position w:val="-6"/>
              </w:rPr>
              <w:object w:dxaOrig="520" w:dyaOrig="360">
                <v:shape id="_x0000_i2032" type="#_x0000_t75" style="width:26.25pt;height:18pt" o:ole="">
                  <v:imagedata r:id="rId1809" o:title=""/>
                </v:shape>
                <o:OLEObject Type="Embed" ProgID="Equation.DSMT4" ShapeID="_x0000_i2032" DrawAspect="Content" ObjectID="_1592693000" r:id="rId1810"/>
              </w:object>
            </w:r>
            <w:r>
              <w:t xml:space="preserve"> = 90</w:t>
            </w:r>
            <w:r>
              <w:rPr>
                <w:vertAlign w:val="superscript"/>
              </w:rPr>
              <w:t>0</w:t>
            </w:r>
            <w:r>
              <w:t xml:space="preserve"> </w:t>
            </w:r>
            <w:r w:rsidRPr="00E72A94">
              <w:sym w:font="Symbol" w:char="F0DE"/>
            </w:r>
            <w:r>
              <w:t xml:space="preserve">  </w:t>
            </w:r>
            <w:r w:rsidRPr="00435811">
              <w:rPr>
                <w:position w:val="-6"/>
              </w:rPr>
              <w:object w:dxaOrig="540" w:dyaOrig="360">
                <v:shape id="_x0000_i2033" type="#_x0000_t75" style="width:27pt;height:18pt" o:ole="">
                  <v:imagedata r:id="rId1811" o:title=""/>
                </v:shape>
                <o:OLEObject Type="Embed" ProgID="Equation.DSMT4" ShapeID="_x0000_i2033" DrawAspect="Content" ObjectID="_1592693001" r:id="rId1812"/>
              </w:object>
            </w:r>
            <w:r>
              <w:t xml:space="preserve"> = 90</w:t>
            </w:r>
            <w:r>
              <w:rPr>
                <w:vertAlign w:val="superscript"/>
              </w:rPr>
              <w:t>0</w:t>
            </w:r>
            <w:r>
              <w:t xml:space="preserve"> </w:t>
            </w:r>
            <w:r w:rsidRPr="00E72A94">
              <w:sym w:font="Symbol" w:char="F0DE"/>
            </w:r>
            <w:r>
              <w:t xml:space="preserve"> </w:t>
            </w:r>
            <w:r w:rsidRPr="00435811">
              <w:rPr>
                <w:position w:val="-6"/>
              </w:rPr>
              <w:object w:dxaOrig="1500" w:dyaOrig="360">
                <v:shape id="_x0000_i2034" type="#_x0000_t75" style="width:75pt;height:18pt" o:ole="">
                  <v:imagedata r:id="rId1813" o:title=""/>
                </v:shape>
                <o:OLEObject Type="Embed" ProgID="Equation.DSMT4" ShapeID="_x0000_i2034" DrawAspect="Content" ObjectID="_1592693002" r:id="rId1814"/>
              </w:object>
            </w:r>
            <w:r>
              <w:t xml:space="preserve"> = 180</w:t>
            </w:r>
            <w:r>
              <w:rPr>
                <w:vertAlign w:val="superscript"/>
              </w:rPr>
              <w:t>0</w:t>
            </w:r>
            <w:r>
              <w:t xml:space="preserve"> (3)</w:t>
            </w:r>
          </w:p>
          <w:p w:rsidR="009A2FED" w:rsidRDefault="009A2FED" w:rsidP="009A2FED">
            <w:r>
              <w:t xml:space="preserve">Từ (1), (2) và (3) suy ra: </w:t>
            </w:r>
            <w:r w:rsidRPr="00BF36AB">
              <w:rPr>
                <w:position w:val="-4"/>
              </w:rPr>
              <w:object w:dxaOrig="1260" w:dyaOrig="340">
                <v:shape id="_x0000_i2035" type="#_x0000_t75" style="width:63pt;height:16.5pt" o:ole="">
                  <v:imagedata r:id="rId1815" o:title=""/>
                </v:shape>
                <o:OLEObject Type="Embed" ProgID="Equation.DSMT4" ShapeID="_x0000_i2035" DrawAspect="Content" ObjectID="_1592693003" r:id="rId1816"/>
              </w:object>
            </w:r>
            <w:r>
              <w:t xml:space="preserve"> = 180</w:t>
            </w:r>
            <w:r>
              <w:rPr>
                <w:vertAlign w:val="superscript"/>
              </w:rPr>
              <w:t>0</w:t>
            </w:r>
          </w:p>
          <w:p w:rsidR="009A2FED" w:rsidRDefault="009A2FED" w:rsidP="009A2FED">
            <w:r>
              <w:tab/>
              <w:t>Vậy ba điểm D, B, F cùng nằm trên một đường thẳng.</w:t>
            </w:r>
          </w:p>
          <w:p w:rsidR="009A2FED" w:rsidRDefault="009A2FED" w:rsidP="009A2FED">
            <w:r>
              <w:tab/>
              <w:t xml:space="preserve">3/ Chứng minh rằng đường tròn đi qua ba điểm A, D, F </w:t>
            </w:r>
          </w:p>
          <w:p w:rsidR="009A2FED" w:rsidRDefault="009A2FED" w:rsidP="009A2FED">
            <w:r>
              <w:t>tiếp xúc với đường tròn tâm O.</w:t>
            </w:r>
          </w:p>
          <w:p w:rsidR="009A2FED" w:rsidRDefault="009A2FED" w:rsidP="009A2FED">
            <w:pPr>
              <w:ind w:firstLine="720"/>
            </w:pPr>
            <w:r>
              <w:t xml:space="preserve">Ta đã có hai tam giác ABD và ABF đều cân tại B </w:t>
            </w:r>
            <w:r w:rsidRPr="00E72A94">
              <w:sym w:font="Symbol" w:char="F0DE"/>
            </w:r>
            <w:r>
              <w:t xml:space="preserve"> BD = BA = BF. </w:t>
            </w:r>
          </w:p>
          <w:p w:rsidR="009A2FED" w:rsidRDefault="009A2FED" w:rsidP="009A2FED">
            <w:r w:rsidRPr="00E72A94">
              <w:sym w:font="Symbol" w:char="F0DE"/>
            </w:r>
            <w:r>
              <w:t xml:space="preserve"> B là tâm đường tròn đi qua ba điểm A, D, F và BA là bán kính của đường tròn đó.</w:t>
            </w:r>
          </w:p>
          <w:p w:rsidR="009A2FED" w:rsidRDefault="009A2FED" w:rsidP="009A2FED">
            <w:r>
              <w:t xml:space="preserve">Mà BO = BA – AO </w:t>
            </w:r>
            <w:r w:rsidRPr="00E72A94">
              <w:sym w:font="Symbol" w:char="F0DE"/>
            </w:r>
            <w:r>
              <w:t xml:space="preserve"> đường tròn đi qua ba điểm A, D, F tiếp xúc với đường tròn tâm O tại A.</w:t>
            </w:r>
          </w:p>
          <w:p w:rsidR="009A2FED" w:rsidRPr="00A24C5E" w:rsidRDefault="009A2FED" w:rsidP="009A2FED">
            <w:pPr>
              <w:rPr>
                <w:b/>
                <w:u w:val="single"/>
              </w:rPr>
            </w:pPr>
            <w:r w:rsidRPr="00A24C5E">
              <w:rPr>
                <w:b/>
                <w:u w:val="single"/>
              </w:rPr>
              <w:t xml:space="preserve">Câu 5: </w:t>
            </w:r>
          </w:p>
          <w:p w:rsidR="009A2FED" w:rsidRDefault="009A2FED" w:rsidP="009A2FED">
            <w:r>
              <w:tab/>
            </w:r>
            <w:smartTag w:uri="urn:schemas-microsoft-com:office:smarttags" w:element="place">
              <w:smartTag w:uri="urn:schemas-microsoft-com:office:smarttags" w:element="City">
                <w:r>
                  <w:t>Từ</w:t>
                </w:r>
              </w:smartTag>
              <w:r>
                <w:t xml:space="preserve"> </w:t>
              </w:r>
              <w:smartTag w:uri="urn:schemas-microsoft-com:office:smarttags" w:element="State">
                <w:r>
                  <w:t>S</w:t>
                </w:r>
                <w:r>
                  <w:rPr>
                    <w:vertAlign w:val="subscript"/>
                  </w:rPr>
                  <w:t>k</w:t>
                </w:r>
              </w:smartTag>
            </w:smartTag>
            <w:r>
              <w:t xml:space="preserve"> = (</w:t>
            </w:r>
            <w:r w:rsidRPr="00273E37">
              <w:rPr>
                <w:position w:val="-6"/>
              </w:rPr>
              <w:object w:dxaOrig="380" w:dyaOrig="340">
                <v:shape id="_x0000_i2036" type="#_x0000_t75" style="width:19.5pt;height:16.5pt" o:ole="">
                  <v:imagedata r:id="rId1762" o:title=""/>
                </v:shape>
                <o:OLEObject Type="Embed" ProgID="Equation.DSMT4" ShapeID="_x0000_i2036" DrawAspect="Content" ObjectID="_1592693004" r:id="rId1817"/>
              </w:object>
            </w:r>
            <w:r>
              <w:t xml:space="preserve"> + 1)</w:t>
            </w:r>
            <w:r>
              <w:rPr>
                <w:vertAlign w:val="superscript"/>
              </w:rPr>
              <w:t>k</w:t>
            </w:r>
            <w:r>
              <w:t xml:space="preserve"> +  (</w:t>
            </w:r>
            <w:r w:rsidRPr="00273E37">
              <w:rPr>
                <w:position w:val="-6"/>
              </w:rPr>
              <w:object w:dxaOrig="380" w:dyaOrig="340">
                <v:shape id="_x0000_i2037" type="#_x0000_t75" style="width:19.5pt;height:16.5pt" o:ole="">
                  <v:imagedata r:id="rId1762" o:title=""/>
                </v:shape>
                <o:OLEObject Type="Embed" ProgID="Equation.DSMT4" ShapeID="_x0000_i2037" DrawAspect="Content" ObjectID="_1592693005" r:id="rId1818"/>
              </w:object>
            </w:r>
            <w:r>
              <w:t>- 1)</w:t>
            </w:r>
            <w:r>
              <w:rPr>
                <w:vertAlign w:val="superscript"/>
              </w:rPr>
              <w:t>k</w:t>
            </w:r>
            <w:r>
              <w:t xml:space="preserve"> suy ra:</w:t>
            </w:r>
          </w:p>
          <w:p w:rsidR="009A2FED" w:rsidRDefault="009A2FED" w:rsidP="009A2FED">
            <w:pPr>
              <w:ind w:firstLine="720"/>
            </w:pPr>
            <w:r>
              <w:t>S</w:t>
            </w:r>
            <w:r>
              <w:rPr>
                <w:vertAlign w:val="subscript"/>
              </w:rPr>
              <w:t>m</w:t>
            </w:r>
            <w:r>
              <w:t xml:space="preserve"> = (</w:t>
            </w:r>
            <w:r w:rsidRPr="00273E37">
              <w:rPr>
                <w:position w:val="-6"/>
              </w:rPr>
              <w:object w:dxaOrig="380" w:dyaOrig="340">
                <v:shape id="_x0000_i2038" type="#_x0000_t75" style="width:19.5pt;height:16.5pt" o:ole="">
                  <v:imagedata r:id="rId1762" o:title=""/>
                </v:shape>
                <o:OLEObject Type="Embed" ProgID="Equation.DSMT4" ShapeID="_x0000_i2038" DrawAspect="Content" ObjectID="_1592693006" r:id="rId1819"/>
              </w:object>
            </w:r>
            <w:r>
              <w:t xml:space="preserve"> + 1)</w:t>
            </w:r>
            <w:r>
              <w:rPr>
                <w:vertAlign w:val="superscript"/>
              </w:rPr>
              <w:t>m</w:t>
            </w:r>
            <w:r>
              <w:t xml:space="preserve"> +  (</w:t>
            </w:r>
            <w:r w:rsidRPr="00273E37">
              <w:rPr>
                <w:position w:val="-6"/>
              </w:rPr>
              <w:object w:dxaOrig="380" w:dyaOrig="340">
                <v:shape id="_x0000_i2039" type="#_x0000_t75" style="width:19.5pt;height:16.5pt" o:ole="">
                  <v:imagedata r:id="rId1762" o:title=""/>
                </v:shape>
                <o:OLEObject Type="Embed" ProgID="Equation.DSMT4" ShapeID="_x0000_i2039" DrawAspect="Content" ObjectID="_1592693007" r:id="rId1820"/>
              </w:object>
            </w:r>
            <w:r>
              <w:t>- 1)</w:t>
            </w:r>
            <w:r>
              <w:rPr>
                <w:vertAlign w:val="superscript"/>
              </w:rPr>
              <w:t>m</w:t>
            </w:r>
            <w:r>
              <w:t>.</w:t>
            </w:r>
          </w:p>
          <w:p w:rsidR="009A2FED" w:rsidRDefault="009A2FED" w:rsidP="009A2FED">
            <w:pPr>
              <w:ind w:firstLine="720"/>
            </w:pPr>
            <w:r>
              <w:t>S</w:t>
            </w:r>
            <w:r>
              <w:rPr>
                <w:vertAlign w:val="subscript"/>
              </w:rPr>
              <w:t>n</w:t>
            </w:r>
            <w:r>
              <w:t xml:space="preserve"> = (</w:t>
            </w:r>
            <w:r w:rsidRPr="00273E37">
              <w:rPr>
                <w:position w:val="-6"/>
              </w:rPr>
              <w:object w:dxaOrig="380" w:dyaOrig="340">
                <v:shape id="_x0000_i2040" type="#_x0000_t75" style="width:19.5pt;height:16.5pt" o:ole="">
                  <v:imagedata r:id="rId1762" o:title=""/>
                </v:shape>
                <o:OLEObject Type="Embed" ProgID="Equation.DSMT4" ShapeID="_x0000_i2040" DrawAspect="Content" ObjectID="_1592693008" r:id="rId1821"/>
              </w:object>
            </w:r>
            <w:r>
              <w:t xml:space="preserve"> + 1)</w:t>
            </w:r>
            <w:r>
              <w:rPr>
                <w:vertAlign w:val="superscript"/>
              </w:rPr>
              <w:t xml:space="preserve">n </w:t>
            </w:r>
            <w:r>
              <w:t>+  (</w:t>
            </w:r>
            <w:r w:rsidRPr="00273E37">
              <w:rPr>
                <w:position w:val="-6"/>
              </w:rPr>
              <w:object w:dxaOrig="380" w:dyaOrig="340">
                <v:shape id="_x0000_i2041" type="#_x0000_t75" style="width:19.5pt;height:16.5pt" o:ole="">
                  <v:imagedata r:id="rId1762" o:title=""/>
                </v:shape>
                <o:OLEObject Type="Embed" ProgID="Equation.DSMT4" ShapeID="_x0000_i2041" DrawAspect="Content" ObjectID="_1592693009" r:id="rId1822"/>
              </w:object>
            </w:r>
            <w:r>
              <w:t>- 1)</w:t>
            </w:r>
            <w:r>
              <w:rPr>
                <w:vertAlign w:val="superscript"/>
              </w:rPr>
              <w:t>n</w:t>
            </w:r>
            <w:r>
              <w:t>.</w:t>
            </w:r>
          </w:p>
          <w:p w:rsidR="009A2FED" w:rsidRDefault="009A2FED" w:rsidP="009A2FED">
            <w:pPr>
              <w:ind w:firstLine="720"/>
            </w:pPr>
            <w:r>
              <w:t>S</w:t>
            </w:r>
            <w:r>
              <w:rPr>
                <w:vertAlign w:val="subscript"/>
              </w:rPr>
              <w:t>m+n</w:t>
            </w:r>
            <w:r>
              <w:t xml:space="preserve"> = (</w:t>
            </w:r>
            <w:r w:rsidRPr="00273E37">
              <w:rPr>
                <w:position w:val="-6"/>
              </w:rPr>
              <w:object w:dxaOrig="380" w:dyaOrig="340">
                <v:shape id="_x0000_i2042" type="#_x0000_t75" style="width:19.5pt;height:16.5pt" o:ole="">
                  <v:imagedata r:id="rId1762" o:title=""/>
                </v:shape>
                <o:OLEObject Type="Embed" ProgID="Equation.DSMT4" ShapeID="_x0000_i2042" DrawAspect="Content" ObjectID="_1592693010" r:id="rId1823"/>
              </w:object>
            </w:r>
            <w:r>
              <w:t xml:space="preserve"> + 1)</w:t>
            </w:r>
            <w:r>
              <w:rPr>
                <w:vertAlign w:val="superscript"/>
              </w:rPr>
              <w:t>m+n</w:t>
            </w:r>
            <w:r>
              <w:t xml:space="preserve"> +  (</w:t>
            </w:r>
            <w:r w:rsidRPr="00273E37">
              <w:rPr>
                <w:position w:val="-6"/>
              </w:rPr>
              <w:object w:dxaOrig="380" w:dyaOrig="340">
                <v:shape id="_x0000_i2043" type="#_x0000_t75" style="width:19.5pt;height:16.5pt" o:ole="">
                  <v:imagedata r:id="rId1762" o:title=""/>
                </v:shape>
                <o:OLEObject Type="Embed" ProgID="Equation.DSMT4" ShapeID="_x0000_i2043" DrawAspect="Content" ObjectID="_1592693011" r:id="rId1824"/>
              </w:object>
            </w:r>
            <w:r>
              <w:t>- 1)</w:t>
            </w:r>
            <w:r>
              <w:rPr>
                <w:vertAlign w:val="superscript"/>
              </w:rPr>
              <w:t>m+n</w:t>
            </w:r>
            <w:r>
              <w:t>.</w:t>
            </w:r>
            <w:r w:rsidRPr="00BC3ECB">
              <w:t xml:space="preserve"> </w:t>
            </w:r>
          </w:p>
          <w:p w:rsidR="009A2FED" w:rsidRDefault="009A2FED" w:rsidP="009A2FED">
            <w:pPr>
              <w:ind w:firstLine="720"/>
            </w:pPr>
            <w:r>
              <w:t>S</w:t>
            </w:r>
            <w:r>
              <w:rPr>
                <w:vertAlign w:val="subscript"/>
              </w:rPr>
              <w:t>m-n</w:t>
            </w:r>
            <w:r>
              <w:t xml:space="preserve"> = (</w:t>
            </w:r>
            <w:r w:rsidRPr="00273E37">
              <w:rPr>
                <w:position w:val="-6"/>
              </w:rPr>
              <w:object w:dxaOrig="380" w:dyaOrig="340">
                <v:shape id="_x0000_i2044" type="#_x0000_t75" style="width:19.5pt;height:16.5pt" o:ole="">
                  <v:imagedata r:id="rId1762" o:title=""/>
                </v:shape>
                <o:OLEObject Type="Embed" ProgID="Equation.DSMT4" ShapeID="_x0000_i2044" DrawAspect="Content" ObjectID="_1592693012" r:id="rId1825"/>
              </w:object>
            </w:r>
            <w:r>
              <w:t xml:space="preserve"> + 1)</w:t>
            </w:r>
            <w:r>
              <w:rPr>
                <w:vertAlign w:val="superscript"/>
              </w:rPr>
              <w:t>m-n</w:t>
            </w:r>
            <w:r>
              <w:t xml:space="preserve"> +  (</w:t>
            </w:r>
            <w:r w:rsidRPr="00273E37">
              <w:rPr>
                <w:position w:val="-6"/>
              </w:rPr>
              <w:object w:dxaOrig="380" w:dyaOrig="340">
                <v:shape id="_x0000_i2045" type="#_x0000_t75" style="width:19.5pt;height:16.5pt" o:ole="">
                  <v:imagedata r:id="rId1762" o:title=""/>
                </v:shape>
                <o:OLEObject Type="Embed" ProgID="Equation.DSMT4" ShapeID="_x0000_i2045" DrawAspect="Content" ObjectID="_1592693013" r:id="rId1826"/>
              </w:object>
            </w:r>
            <w:r>
              <w:t>- 1)</w:t>
            </w:r>
            <w:r>
              <w:rPr>
                <w:vertAlign w:val="superscript"/>
              </w:rPr>
              <w:t>m-n</w:t>
            </w:r>
            <w:r>
              <w:t>.</w:t>
            </w:r>
            <w:r w:rsidRPr="00C31799">
              <w:t xml:space="preserve"> </w:t>
            </w:r>
          </w:p>
          <w:p w:rsidR="009A2FED" w:rsidRDefault="009A2FED" w:rsidP="009A2FED">
            <w:pPr>
              <w:ind w:firstLine="720"/>
            </w:pPr>
            <w:r>
              <w:t>(với mọi m, n là số nguyên dương và m &gt; n)</w:t>
            </w:r>
          </w:p>
          <w:p w:rsidR="009A2FED" w:rsidRDefault="009A2FED" w:rsidP="009A2FED">
            <w:r w:rsidRPr="00E72A94">
              <w:sym w:font="Symbol" w:char="F0DE"/>
            </w:r>
            <w:r>
              <w:t xml:space="preserve"> S</w:t>
            </w:r>
            <w:r>
              <w:rPr>
                <w:vertAlign w:val="subscript"/>
              </w:rPr>
              <w:t>m</w:t>
            </w:r>
            <w:r>
              <w:t>.S</w:t>
            </w:r>
            <w:r>
              <w:rPr>
                <w:vertAlign w:val="subscript"/>
              </w:rPr>
              <w:t>n</w:t>
            </w:r>
            <w:r>
              <w:t xml:space="preserve"> = [(</w:t>
            </w:r>
            <w:r w:rsidRPr="00273E37">
              <w:rPr>
                <w:position w:val="-6"/>
              </w:rPr>
              <w:object w:dxaOrig="380" w:dyaOrig="340">
                <v:shape id="_x0000_i2046" type="#_x0000_t75" style="width:19.5pt;height:16.5pt" o:ole="">
                  <v:imagedata r:id="rId1762" o:title=""/>
                </v:shape>
                <o:OLEObject Type="Embed" ProgID="Equation.DSMT4" ShapeID="_x0000_i2046" DrawAspect="Content" ObjectID="_1592693014" r:id="rId1827"/>
              </w:object>
            </w:r>
            <w:r>
              <w:t xml:space="preserve"> + 1)</w:t>
            </w:r>
            <w:r>
              <w:rPr>
                <w:vertAlign w:val="superscript"/>
              </w:rPr>
              <w:t>m</w:t>
            </w:r>
            <w:r>
              <w:t xml:space="preserve"> +  (</w:t>
            </w:r>
            <w:r w:rsidRPr="00273E37">
              <w:rPr>
                <w:position w:val="-6"/>
              </w:rPr>
              <w:object w:dxaOrig="380" w:dyaOrig="340">
                <v:shape id="_x0000_i2047" type="#_x0000_t75" style="width:19.5pt;height:16.5pt" o:ole="">
                  <v:imagedata r:id="rId1762" o:title=""/>
                </v:shape>
                <o:OLEObject Type="Embed" ProgID="Equation.DSMT4" ShapeID="_x0000_i2047" DrawAspect="Content" ObjectID="_1592693015" r:id="rId1828"/>
              </w:object>
            </w:r>
            <w:r>
              <w:t>- 1)</w:t>
            </w:r>
            <w:r>
              <w:rPr>
                <w:vertAlign w:val="superscript"/>
              </w:rPr>
              <w:t>m</w:t>
            </w:r>
            <w:r>
              <w:t>].[</w:t>
            </w:r>
            <w:r w:rsidRPr="00AD5DF9">
              <w:t xml:space="preserve"> </w:t>
            </w:r>
            <w:r>
              <w:t>(</w:t>
            </w:r>
            <w:r w:rsidRPr="00273E37">
              <w:rPr>
                <w:position w:val="-6"/>
              </w:rPr>
              <w:object w:dxaOrig="380" w:dyaOrig="340">
                <v:shape id="_x0000_i2048" type="#_x0000_t75" style="width:19.5pt;height:16.5pt" o:ole="">
                  <v:imagedata r:id="rId1762" o:title=""/>
                </v:shape>
                <o:OLEObject Type="Embed" ProgID="Equation.DSMT4" ShapeID="_x0000_i2048" DrawAspect="Content" ObjectID="_1592693016" r:id="rId1829"/>
              </w:object>
            </w:r>
            <w:r>
              <w:t xml:space="preserve"> + 1)</w:t>
            </w:r>
            <w:r>
              <w:rPr>
                <w:vertAlign w:val="superscript"/>
              </w:rPr>
              <w:t xml:space="preserve">n </w:t>
            </w:r>
            <w:r>
              <w:t>+  (</w:t>
            </w:r>
            <w:r w:rsidRPr="00273E37">
              <w:rPr>
                <w:position w:val="-6"/>
              </w:rPr>
              <w:object w:dxaOrig="380" w:dyaOrig="340">
                <v:shape id="_x0000_i2049" type="#_x0000_t75" style="width:19.5pt;height:16.5pt" o:ole="">
                  <v:imagedata r:id="rId1762" o:title=""/>
                </v:shape>
                <o:OLEObject Type="Embed" ProgID="Equation.DSMT4" ShapeID="_x0000_i2049" DrawAspect="Content" ObjectID="_1592693017" r:id="rId1830"/>
              </w:object>
            </w:r>
            <w:r>
              <w:t>- 1)</w:t>
            </w:r>
            <w:r>
              <w:rPr>
                <w:vertAlign w:val="superscript"/>
              </w:rPr>
              <w:t>n</w:t>
            </w:r>
            <w:r>
              <w:t>]</w:t>
            </w:r>
          </w:p>
          <w:p w:rsidR="009A2FED" w:rsidRPr="008A2D3E" w:rsidRDefault="009A2FED" w:rsidP="009A2FED">
            <w:pPr>
              <w:rPr>
                <w:lang w:val="fi-FI"/>
              </w:rPr>
            </w:pPr>
            <w:r w:rsidRPr="008A2D3E">
              <w:rPr>
                <w:lang w:val="fi-FI"/>
              </w:rPr>
              <w:t>= (</w:t>
            </w:r>
            <w:r w:rsidRPr="00273E37">
              <w:rPr>
                <w:position w:val="-6"/>
              </w:rPr>
              <w:object w:dxaOrig="380" w:dyaOrig="340">
                <v:shape id="_x0000_i2050" type="#_x0000_t75" style="width:19.5pt;height:16.5pt" o:ole="">
                  <v:imagedata r:id="rId1762" o:title=""/>
                </v:shape>
                <o:OLEObject Type="Embed" ProgID="Equation.DSMT4" ShapeID="_x0000_i2050" DrawAspect="Content" ObjectID="_1592693018" r:id="rId1831"/>
              </w:object>
            </w:r>
            <w:r w:rsidRPr="008A2D3E">
              <w:rPr>
                <w:lang w:val="fi-FI"/>
              </w:rPr>
              <w:t xml:space="preserve"> + 1)</w:t>
            </w:r>
            <w:r w:rsidRPr="008A2D3E">
              <w:rPr>
                <w:vertAlign w:val="superscript"/>
                <w:lang w:val="fi-FI"/>
              </w:rPr>
              <w:t xml:space="preserve">m+n  </w:t>
            </w:r>
            <w:r w:rsidRPr="008A2D3E">
              <w:rPr>
                <w:lang w:val="fi-FI"/>
              </w:rPr>
              <w:t>+  (</w:t>
            </w:r>
            <w:r w:rsidRPr="00273E37">
              <w:rPr>
                <w:position w:val="-6"/>
              </w:rPr>
              <w:object w:dxaOrig="380" w:dyaOrig="340">
                <v:shape id="_x0000_i2051" type="#_x0000_t75" style="width:19.5pt;height:16.5pt" o:ole="">
                  <v:imagedata r:id="rId1762" o:title=""/>
                </v:shape>
                <o:OLEObject Type="Embed" ProgID="Equation.DSMT4" ShapeID="_x0000_i2051" DrawAspect="Content" ObjectID="_1592693019" r:id="rId1832"/>
              </w:object>
            </w:r>
            <w:r w:rsidRPr="008A2D3E">
              <w:rPr>
                <w:lang w:val="fi-FI"/>
              </w:rPr>
              <w:t xml:space="preserve"> + 1)</w:t>
            </w:r>
            <w:r w:rsidRPr="008A2D3E">
              <w:rPr>
                <w:vertAlign w:val="superscript"/>
                <w:lang w:val="fi-FI"/>
              </w:rPr>
              <w:t>m</w:t>
            </w:r>
            <w:r w:rsidRPr="008A2D3E">
              <w:rPr>
                <w:lang w:val="fi-FI"/>
              </w:rPr>
              <w:t xml:space="preserve"> (</w:t>
            </w:r>
            <w:r w:rsidRPr="00273E37">
              <w:rPr>
                <w:position w:val="-6"/>
              </w:rPr>
              <w:object w:dxaOrig="380" w:dyaOrig="340">
                <v:shape id="_x0000_i2052" type="#_x0000_t75" style="width:19.5pt;height:16.5pt" o:ole="">
                  <v:imagedata r:id="rId1762" o:title=""/>
                </v:shape>
                <o:OLEObject Type="Embed" ProgID="Equation.DSMT4" ShapeID="_x0000_i2052" DrawAspect="Content" ObjectID="_1592693020" r:id="rId1833"/>
              </w:object>
            </w:r>
            <w:r w:rsidRPr="008A2D3E">
              <w:rPr>
                <w:lang w:val="fi-FI"/>
              </w:rPr>
              <w:t>- 1)</w:t>
            </w:r>
            <w:r w:rsidRPr="008A2D3E">
              <w:rPr>
                <w:vertAlign w:val="superscript"/>
                <w:lang w:val="fi-FI"/>
              </w:rPr>
              <w:t>n</w:t>
            </w:r>
            <w:r w:rsidRPr="008A2D3E">
              <w:rPr>
                <w:lang w:val="fi-FI"/>
              </w:rPr>
              <w:t xml:space="preserve"> + (</w:t>
            </w:r>
            <w:r w:rsidRPr="00273E37">
              <w:rPr>
                <w:position w:val="-6"/>
              </w:rPr>
              <w:object w:dxaOrig="380" w:dyaOrig="340">
                <v:shape id="_x0000_i2053" type="#_x0000_t75" style="width:19.5pt;height:16.5pt" o:ole="">
                  <v:imagedata r:id="rId1762" o:title=""/>
                </v:shape>
                <o:OLEObject Type="Embed" ProgID="Equation.DSMT4" ShapeID="_x0000_i2053" DrawAspect="Content" ObjectID="_1592693021" r:id="rId1834"/>
              </w:object>
            </w:r>
            <w:r w:rsidRPr="008A2D3E">
              <w:rPr>
                <w:lang w:val="fi-FI"/>
              </w:rPr>
              <w:t>- 1)</w:t>
            </w:r>
            <w:r w:rsidRPr="008A2D3E">
              <w:rPr>
                <w:vertAlign w:val="superscript"/>
                <w:lang w:val="fi-FI"/>
              </w:rPr>
              <w:t>m</w:t>
            </w:r>
            <w:r w:rsidRPr="008A2D3E">
              <w:rPr>
                <w:lang w:val="fi-FI"/>
              </w:rPr>
              <w:t>(</w:t>
            </w:r>
            <w:r w:rsidRPr="00273E37">
              <w:rPr>
                <w:position w:val="-6"/>
              </w:rPr>
              <w:object w:dxaOrig="380" w:dyaOrig="340">
                <v:shape id="_x0000_i2054" type="#_x0000_t75" style="width:19.5pt;height:16.5pt" o:ole="">
                  <v:imagedata r:id="rId1762" o:title=""/>
                </v:shape>
                <o:OLEObject Type="Embed" ProgID="Equation.DSMT4" ShapeID="_x0000_i2054" DrawAspect="Content" ObjectID="_1592693022" r:id="rId1835"/>
              </w:object>
            </w:r>
            <w:r w:rsidRPr="008A2D3E">
              <w:rPr>
                <w:lang w:val="fi-FI"/>
              </w:rPr>
              <w:t xml:space="preserve"> + 1)</w:t>
            </w:r>
            <w:r w:rsidRPr="008A2D3E">
              <w:rPr>
                <w:vertAlign w:val="superscript"/>
                <w:lang w:val="fi-FI"/>
              </w:rPr>
              <w:t xml:space="preserve">n </w:t>
            </w:r>
            <w:r w:rsidRPr="008A2D3E">
              <w:rPr>
                <w:lang w:val="fi-FI"/>
              </w:rPr>
              <w:t>+  (</w:t>
            </w:r>
            <w:r w:rsidRPr="00273E37">
              <w:rPr>
                <w:position w:val="-6"/>
              </w:rPr>
              <w:object w:dxaOrig="380" w:dyaOrig="340">
                <v:shape id="_x0000_i2055" type="#_x0000_t75" style="width:19.5pt;height:16.5pt" o:ole="">
                  <v:imagedata r:id="rId1762" o:title=""/>
                </v:shape>
                <o:OLEObject Type="Embed" ProgID="Equation.DSMT4" ShapeID="_x0000_i2055" DrawAspect="Content" ObjectID="_1592693023" r:id="rId1836"/>
              </w:object>
            </w:r>
            <w:r w:rsidRPr="008A2D3E">
              <w:rPr>
                <w:lang w:val="fi-FI"/>
              </w:rPr>
              <w:t>- 1)</w:t>
            </w:r>
            <w:r w:rsidRPr="008A2D3E">
              <w:rPr>
                <w:vertAlign w:val="superscript"/>
                <w:lang w:val="fi-FI"/>
              </w:rPr>
              <w:t>m+n</w:t>
            </w:r>
            <w:r w:rsidRPr="008A2D3E">
              <w:rPr>
                <w:lang w:val="fi-FI"/>
              </w:rPr>
              <w:t>.</w:t>
            </w:r>
          </w:p>
          <w:p w:rsidR="009A2FED" w:rsidRDefault="009A2FED" w:rsidP="009A2FED">
            <w:pPr>
              <w:rPr>
                <w:lang w:val="fi-FI"/>
              </w:rPr>
            </w:pPr>
            <w:r w:rsidRPr="008A2D3E">
              <w:rPr>
                <w:lang w:val="fi-FI"/>
              </w:rPr>
              <w:t>= (</w:t>
            </w:r>
            <w:r w:rsidRPr="00273E37">
              <w:rPr>
                <w:position w:val="-6"/>
              </w:rPr>
              <w:object w:dxaOrig="380" w:dyaOrig="340">
                <v:shape id="_x0000_i2056" type="#_x0000_t75" style="width:19.5pt;height:16.5pt" o:ole="">
                  <v:imagedata r:id="rId1762" o:title=""/>
                </v:shape>
                <o:OLEObject Type="Embed" ProgID="Equation.DSMT4" ShapeID="_x0000_i2056" DrawAspect="Content" ObjectID="_1592693024" r:id="rId1837"/>
              </w:object>
            </w:r>
            <w:r w:rsidRPr="008A2D3E">
              <w:rPr>
                <w:lang w:val="fi-FI"/>
              </w:rPr>
              <w:t xml:space="preserve"> + 1)</w:t>
            </w:r>
            <w:r w:rsidRPr="008A2D3E">
              <w:rPr>
                <w:vertAlign w:val="superscript"/>
                <w:lang w:val="fi-FI"/>
              </w:rPr>
              <w:t xml:space="preserve">m+n </w:t>
            </w:r>
            <w:r w:rsidRPr="008A2D3E">
              <w:rPr>
                <w:lang w:val="fi-FI"/>
              </w:rPr>
              <w:t>+  (</w:t>
            </w:r>
            <w:r w:rsidRPr="00273E37">
              <w:rPr>
                <w:position w:val="-6"/>
              </w:rPr>
              <w:object w:dxaOrig="380" w:dyaOrig="340">
                <v:shape id="_x0000_i2057" type="#_x0000_t75" style="width:19.5pt;height:16.5pt" o:ole="">
                  <v:imagedata r:id="rId1762" o:title=""/>
                </v:shape>
                <o:OLEObject Type="Embed" ProgID="Equation.DSMT4" ShapeID="_x0000_i2057" DrawAspect="Content" ObjectID="_1592693025" r:id="rId1838"/>
              </w:object>
            </w:r>
            <w:r w:rsidRPr="008A2D3E">
              <w:rPr>
                <w:lang w:val="fi-FI"/>
              </w:rPr>
              <w:t>- 1)</w:t>
            </w:r>
            <w:r w:rsidRPr="008A2D3E">
              <w:rPr>
                <w:vertAlign w:val="superscript"/>
                <w:lang w:val="fi-FI"/>
              </w:rPr>
              <w:t>m+n</w:t>
            </w:r>
            <w:r>
              <w:rPr>
                <w:lang w:val="fi-FI"/>
              </w:rPr>
              <w:t xml:space="preserve"> </w:t>
            </w:r>
            <w:r w:rsidRPr="008A2D3E">
              <w:rPr>
                <w:vertAlign w:val="superscript"/>
                <w:lang w:val="fi-FI"/>
              </w:rPr>
              <w:t xml:space="preserve"> </w:t>
            </w:r>
            <w:r w:rsidRPr="008A2D3E">
              <w:rPr>
                <w:lang w:val="fi-FI"/>
              </w:rPr>
              <w:t>+  (</w:t>
            </w:r>
            <w:r w:rsidRPr="00273E37">
              <w:rPr>
                <w:position w:val="-6"/>
              </w:rPr>
              <w:object w:dxaOrig="380" w:dyaOrig="340">
                <v:shape id="_x0000_i2058" type="#_x0000_t75" style="width:19.5pt;height:16.5pt" o:ole="">
                  <v:imagedata r:id="rId1762" o:title=""/>
                </v:shape>
                <o:OLEObject Type="Embed" ProgID="Equation.DSMT4" ShapeID="_x0000_i2058" DrawAspect="Content" ObjectID="_1592693026" r:id="rId1839"/>
              </w:object>
            </w:r>
            <w:r w:rsidRPr="008A2D3E">
              <w:rPr>
                <w:lang w:val="fi-FI"/>
              </w:rPr>
              <w:t xml:space="preserve"> + 1)</w:t>
            </w:r>
            <w:r>
              <w:rPr>
                <w:vertAlign w:val="superscript"/>
                <w:lang w:val="fi-FI"/>
              </w:rPr>
              <w:t>n</w:t>
            </w:r>
            <w:r w:rsidRPr="008A2D3E">
              <w:rPr>
                <w:lang w:val="fi-FI"/>
              </w:rPr>
              <w:t xml:space="preserve"> (</w:t>
            </w:r>
            <w:r w:rsidRPr="00273E37">
              <w:rPr>
                <w:position w:val="-6"/>
              </w:rPr>
              <w:object w:dxaOrig="380" w:dyaOrig="340">
                <v:shape id="_x0000_i2059" type="#_x0000_t75" style="width:19.5pt;height:16.5pt" o:ole="">
                  <v:imagedata r:id="rId1762" o:title=""/>
                </v:shape>
                <o:OLEObject Type="Embed" ProgID="Equation.DSMT4" ShapeID="_x0000_i2059" DrawAspect="Content" ObjectID="_1592693027" r:id="rId1840"/>
              </w:object>
            </w:r>
            <w:r w:rsidRPr="008A2D3E">
              <w:rPr>
                <w:lang w:val="fi-FI"/>
              </w:rPr>
              <w:t>- 1)</w:t>
            </w:r>
            <w:r w:rsidRPr="008A2D3E">
              <w:rPr>
                <w:vertAlign w:val="superscript"/>
                <w:lang w:val="fi-FI"/>
              </w:rPr>
              <w:t>n</w:t>
            </w:r>
            <w:r w:rsidRPr="008A2D3E">
              <w:rPr>
                <w:lang w:val="fi-FI"/>
              </w:rPr>
              <w:t xml:space="preserve"> </w:t>
            </w:r>
            <w:r>
              <w:rPr>
                <w:lang w:val="fi-FI"/>
              </w:rPr>
              <w:t>[</w:t>
            </w:r>
            <w:r w:rsidRPr="008A2D3E">
              <w:rPr>
                <w:lang w:val="fi-FI"/>
              </w:rPr>
              <w:t xml:space="preserve"> (</w:t>
            </w:r>
            <w:r w:rsidRPr="00273E37">
              <w:rPr>
                <w:position w:val="-6"/>
              </w:rPr>
              <w:object w:dxaOrig="380" w:dyaOrig="340">
                <v:shape id="_x0000_i2060" type="#_x0000_t75" style="width:19.5pt;height:16.5pt" o:ole="">
                  <v:imagedata r:id="rId1762" o:title=""/>
                </v:shape>
                <o:OLEObject Type="Embed" ProgID="Equation.DSMT4" ShapeID="_x0000_i2060" DrawAspect="Content" ObjectID="_1592693028" r:id="rId1841"/>
              </w:object>
            </w:r>
            <w:r>
              <w:rPr>
                <w:lang w:val="fi-FI"/>
              </w:rPr>
              <w:t>+</w:t>
            </w:r>
            <w:r w:rsidRPr="008A2D3E">
              <w:rPr>
                <w:lang w:val="fi-FI"/>
              </w:rPr>
              <w:t xml:space="preserve"> 1)</w:t>
            </w:r>
            <w:r w:rsidRPr="008A2D3E">
              <w:rPr>
                <w:vertAlign w:val="superscript"/>
                <w:lang w:val="fi-FI"/>
              </w:rPr>
              <w:t>m</w:t>
            </w:r>
            <w:r>
              <w:rPr>
                <w:vertAlign w:val="superscript"/>
                <w:lang w:val="fi-FI"/>
              </w:rPr>
              <w:t>-n</w:t>
            </w:r>
            <w:r w:rsidRPr="008A2D3E">
              <w:rPr>
                <w:lang w:val="fi-FI"/>
              </w:rPr>
              <w:t>(</w:t>
            </w:r>
            <w:r w:rsidRPr="00273E37">
              <w:rPr>
                <w:position w:val="-6"/>
              </w:rPr>
              <w:object w:dxaOrig="380" w:dyaOrig="340">
                <v:shape id="_x0000_i2061" type="#_x0000_t75" style="width:19.5pt;height:16.5pt" o:ole="">
                  <v:imagedata r:id="rId1762" o:title=""/>
                </v:shape>
                <o:OLEObject Type="Embed" ProgID="Equation.DSMT4" ShapeID="_x0000_i2061" DrawAspect="Content" ObjectID="_1592693029" r:id="rId1842"/>
              </w:object>
            </w:r>
            <w:r w:rsidRPr="008A2D3E">
              <w:rPr>
                <w:lang w:val="fi-FI"/>
              </w:rPr>
              <w:t xml:space="preserve"> </w:t>
            </w:r>
            <w:r>
              <w:rPr>
                <w:lang w:val="fi-FI"/>
              </w:rPr>
              <w:t>-</w:t>
            </w:r>
            <w:r w:rsidRPr="008A2D3E">
              <w:rPr>
                <w:lang w:val="fi-FI"/>
              </w:rPr>
              <w:t xml:space="preserve"> 1)</w:t>
            </w:r>
            <w:r>
              <w:rPr>
                <w:vertAlign w:val="superscript"/>
                <w:lang w:val="fi-FI"/>
              </w:rPr>
              <w:t>m-n</w:t>
            </w:r>
            <w:r>
              <w:rPr>
                <w:lang w:val="fi-FI"/>
              </w:rPr>
              <w:t>]</w:t>
            </w:r>
          </w:p>
          <w:p w:rsidR="009A2FED" w:rsidRDefault="009A2FED" w:rsidP="009A2FED">
            <w:pPr>
              <w:rPr>
                <w:lang w:val="fi-FI"/>
              </w:rPr>
            </w:pPr>
            <w:r>
              <w:rPr>
                <w:lang w:val="fi-FI"/>
              </w:rPr>
              <w:t xml:space="preserve">= </w:t>
            </w:r>
            <w:r>
              <w:t>S</w:t>
            </w:r>
            <w:r>
              <w:rPr>
                <w:vertAlign w:val="subscript"/>
              </w:rPr>
              <w:t>m+n</w:t>
            </w:r>
            <w:r>
              <w:t xml:space="preserve"> + [</w:t>
            </w:r>
            <w:r w:rsidRPr="008A2D3E">
              <w:rPr>
                <w:lang w:val="fi-FI"/>
              </w:rPr>
              <w:t>(</w:t>
            </w:r>
            <w:r w:rsidRPr="00273E37">
              <w:rPr>
                <w:position w:val="-6"/>
              </w:rPr>
              <w:object w:dxaOrig="380" w:dyaOrig="340">
                <v:shape id="_x0000_i2062" type="#_x0000_t75" style="width:19.5pt;height:16.5pt" o:ole="">
                  <v:imagedata r:id="rId1762" o:title=""/>
                </v:shape>
                <o:OLEObject Type="Embed" ProgID="Equation.DSMT4" ShapeID="_x0000_i2062" DrawAspect="Content" ObjectID="_1592693030" r:id="rId1843"/>
              </w:object>
            </w:r>
            <w:r w:rsidRPr="008A2D3E">
              <w:rPr>
                <w:lang w:val="fi-FI"/>
              </w:rPr>
              <w:t xml:space="preserve"> + 1) (</w:t>
            </w:r>
            <w:r w:rsidRPr="00273E37">
              <w:rPr>
                <w:position w:val="-6"/>
              </w:rPr>
              <w:object w:dxaOrig="380" w:dyaOrig="340">
                <v:shape id="_x0000_i2063" type="#_x0000_t75" style="width:19.5pt;height:16.5pt" o:ole="">
                  <v:imagedata r:id="rId1762" o:title=""/>
                </v:shape>
                <o:OLEObject Type="Embed" ProgID="Equation.DSMT4" ShapeID="_x0000_i2063" DrawAspect="Content" ObjectID="_1592693031" r:id="rId1844"/>
              </w:object>
            </w:r>
            <w:r w:rsidRPr="008A2D3E">
              <w:rPr>
                <w:lang w:val="fi-FI"/>
              </w:rPr>
              <w:t>- 1)</w:t>
            </w:r>
            <w:r>
              <w:rPr>
                <w:lang w:val="fi-FI"/>
              </w:rPr>
              <w:t>]</w:t>
            </w:r>
            <w:r w:rsidRPr="008A2D3E">
              <w:rPr>
                <w:vertAlign w:val="superscript"/>
                <w:lang w:val="fi-FI"/>
              </w:rPr>
              <w:t>n</w:t>
            </w:r>
            <w:r>
              <w:rPr>
                <w:lang w:val="fi-FI"/>
              </w:rPr>
              <w:t xml:space="preserve"> . S</w:t>
            </w:r>
            <w:r>
              <w:rPr>
                <w:vertAlign w:val="subscript"/>
                <w:lang w:val="fi-FI"/>
              </w:rPr>
              <w:t>m-n</w:t>
            </w:r>
          </w:p>
          <w:p w:rsidR="009A2FED" w:rsidRPr="003F1086" w:rsidRDefault="009A2FED" w:rsidP="009A2FED">
            <w:r w:rsidRPr="003F1086">
              <w:t xml:space="preserve">= </w:t>
            </w:r>
            <w:r>
              <w:t>S</w:t>
            </w:r>
            <w:r>
              <w:rPr>
                <w:vertAlign w:val="subscript"/>
              </w:rPr>
              <w:t>m+n</w:t>
            </w:r>
            <w:r>
              <w:t xml:space="preserve"> +</w:t>
            </w:r>
            <w:r w:rsidRPr="003F1086">
              <w:t xml:space="preserve"> S</w:t>
            </w:r>
            <w:r w:rsidRPr="003F1086">
              <w:rPr>
                <w:vertAlign w:val="subscript"/>
              </w:rPr>
              <w:t>m-n</w:t>
            </w:r>
          </w:p>
          <w:p w:rsidR="009A2FED" w:rsidRDefault="009A2FED" w:rsidP="009A2FED">
            <w:r w:rsidRPr="003F1086">
              <w:t xml:space="preserve">Vậy </w:t>
            </w:r>
            <w:r>
              <w:t>S</w:t>
            </w:r>
            <w:r>
              <w:rPr>
                <w:vertAlign w:val="subscript"/>
              </w:rPr>
              <w:t>m+n</w:t>
            </w:r>
            <w:r>
              <w:t xml:space="preserve"> + S</w:t>
            </w:r>
            <w:r>
              <w:rPr>
                <w:vertAlign w:val="subscript"/>
              </w:rPr>
              <w:t>m-n</w:t>
            </w:r>
            <w:r>
              <w:t xml:space="preserve"> = S</w:t>
            </w:r>
            <w:r>
              <w:rPr>
                <w:vertAlign w:val="subscript"/>
              </w:rPr>
              <w:t xml:space="preserve">m </w:t>
            </w:r>
            <w:r>
              <w:t>. S</w:t>
            </w:r>
            <w:r>
              <w:rPr>
                <w:vertAlign w:val="subscript"/>
              </w:rPr>
              <w:t>n</w:t>
            </w:r>
            <w:r w:rsidRPr="00C31799">
              <w:t xml:space="preserve"> </w:t>
            </w:r>
            <w:r>
              <w:t>với mọi m, n là số nguyên dương và m &gt; n.</w:t>
            </w:r>
          </w:p>
          <w:p w:rsidR="009A2FED" w:rsidRDefault="009A2FED" w:rsidP="009A2FED"/>
          <w:p w:rsidR="009A2FED" w:rsidRPr="00C31799" w:rsidRDefault="009A2FED" w:rsidP="009A2FED">
            <w:r>
              <w:t>-----------------------------------------------------------------------------------------------------------------------------------</w:t>
            </w:r>
          </w:p>
          <w:p w:rsidR="009A2FED" w:rsidRPr="00C31799" w:rsidRDefault="009A2FED" w:rsidP="009A2FED"/>
          <w:p w:rsidR="009A2FED" w:rsidRPr="00C31799" w:rsidRDefault="009A2FED" w:rsidP="009A2FED"/>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1927</w:t>
            </w:r>
          </w:p>
          <w:p w:rsidR="009A2FED" w:rsidRPr="00A83576" w:rsidRDefault="009A2FED" w:rsidP="009A2FED">
            <w:pPr>
              <w:rPr>
                <w:rFonts w:ascii="Times New Roman" w:hAnsi="Times New Roman"/>
                <w:b/>
                <w:bCs/>
                <w:sz w:val="28"/>
                <w:lang w:val="fr-FR"/>
              </w:rPr>
            </w:pPr>
            <w:r w:rsidRPr="00A83576">
              <w:rPr>
                <w:rFonts w:ascii="Times New Roman" w:hAnsi="Times New Roman"/>
                <w:b/>
                <w:bCs/>
                <w:sz w:val="28"/>
                <w:lang w:val="fr-FR"/>
              </w:rPr>
              <w:t>SỞ GIÁO DỤC ĐÀO TẠO              KỲ THI TUYỂN SINH VÀO LỚP 10 THPT</w:t>
            </w:r>
          </w:p>
          <w:p w:rsidR="009A2FED" w:rsidRPr="00A83576" w:rsidRDefault="009A2FED" w:rsidP="009A2FED">
            <w:pPr>
              <w:rPr>
                <w:rFonts w:ascii="Times New Roman" w:hAnsi="Times New Roman"/>
                <w:b/>
                <w:bCs/>
                <w:sz w:val="28"/>
                <w:lang w:val="fr-FR"/>
              </w:rPr>
            </w:pPr>
            <w:r w:rsidRPr="00A83576">
              <w:rPr>
                <w:rFonts w:ascii="Times New Roman" w:hAnsi="Times New Roman"/>
                <w:b/>
                <w:bCs/>
                <w:sz w:val="28"/>
                <w:lang w:val="fr-FR"/>
              </w:rPr>
              <w:t xml:space="preserve">          BÌNH ĐỊNH</w:t>
            </w:r>
            <w:r w:rsidRPr="00A83576">
              <w:rPr>
                <w:rFonts w:ascii="Times New Roman" w:hAnsi="Times New Roman"/>
                <w:sz w:val="28"/>
                <w:lang w:val="fr-FR"/>
              </w:rPr>
              <w:t xml:space="preserve">                                           </w:t>
            </w:r>
            <w:r w:rsidRPr="00A83576">
              <w:rPr>
                <w:rFonts w:ascii="Times New Roman" w:hAnsi="Times New Roman"/>
                <w:b/>
                <w:bCs/>
                <w:sz w:val="28"/>
                <w:lang w:val="fr-FR"/>
              </w:rPr>
              <w:t>KHÓA NGÀY : 30 - 6 - 2010</w:t>
            </w:r>
          </w:p>
          <w:p w:rsidR="009A2FED" w:rsidRPr="00A83576" w:rsidRDefault="009A2FED" w:rsidP="009A2FED">
            <w:pPr>
              <w:tabs>
                <w:tab w:val="left" w:pos="2160"/>
              </w:tabs>
              <w:rPr>
                <w:rFonts w:ascii="Times New Roman" w:hAnsi="Times New Roman"/>
                <w:b/>
                <w:bCs/>
                <w:sz w:val="28"/>
                <w:lang w:val="fr-FR"/>
              </w:rPr>
            </w:pPr>
            <w:r w:rsidRPr="00FE63AD">
              <w:rPr>
                <w:rFonts w:ascii="Times New Roman" w:hAnsi="Times New Roman"/>
                <w:noProof/>
                <w:sz w:val="28"/>
              </w:rPr>
              <mc:AlternateContent>
                <mc:Choice Requires="wps">
                  <w:drawing>
                    <wp:anchor distT="0" distB="0" distL="114300" distR="114300" simplePos="0" relativeHeight="251766784" behindDoc="0" locked="0" layoutInCell="1" allowOverlap="1" wp14:anchorId="3D959B3E" wp14:editId="2F716A99">
                      <wp:simplePos x="0" y="0"/>
                      <wp:positionH relativeFrom="column">
                        <wp:posOffset>3467100</wp:posOffset>
                      </wp:positionH>
                      <wp:positionV relativeFrom="paragraph">
                        <wp:posOffset>229870</wp:posOffset>
                      </wp:positionV>
                      <wp:extent cx="1778000" cy="0"/>
                      <wp:effectExtent l="9525" t="6985" r="12700" b="12065"/>
                      <wp:wrapNone/>
                      <wp:docPr id="1471" name="Straight Connector 14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1" o:spid="_x0000_s1026" style="position:absolute;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pt,18.1pt" to="413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aECIAIAADwEAAAOAAAAZHJzL2Uyb0RvYy54bWysU02P2yAQvVfqf0DcE9ups0m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"/>
                  </w:pict>
                </mc:Fallback>
              </mc:AlternateContent>
            </w:r>
            <w:r w:rsidRPr="00FE63AD">
              <w:rPr>
                <w:rFonts w:ascii="Times New Roman" w:hAnsi="Times New Roman"/>
                <w:noProof/>
                <w:sz w:val="28"/>
              </w:rPr>
              <mc:AlternateContent>
                <mc:Choice Requires="wps">
                  <w:drawing>
                    <wp:anchor distT="0" distB="0" distL="114300" distR="114300" simplePos="0" relativeHeight="251765760" behindDoc="0" locked="0" layoutInCell="1" allowOverlap="1" wp14:anchorId="2D133797" wp14:editId="554864AF">
                      <wp:simplePos x="0" y="0"/>
                      <wp:positionH relativeFrom="column">
                        <wp:posOffset>444500</wp:posOffset>
                      </wp:positionH>
                      <wp:positionV relativeFrom="paragraph">
                        <wp:posOffset>229870</wp:posOffset>
                      </wp:positionV>
                      <wp:extent cx="800100" cy="0"/>
                      <wp:effectExtent l="6350" t="6985" r="12700" b="12065"/>
                      <wp:wrapNone/>
                      <wp:docPr id="1472" name="Straight Connector 1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2"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18.1pt" to="98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Gq5HgIAADs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"/>
                  </w:pict>
                </mc:Fallback>
              </mc:AlternateContent>
            </w:r>
            <w:r w:rsidRPr="00A83576">
              <w:rPr>
                <w:rFonts w:ascii="Times New Roman" w:hAnsi="Times New Roman"/>
                <w:b/>
                <w:bCs/>
                <w:sz w:val="28"/>
                <w:lang w:val="fr-FR"/>
              </w:rPr>
              <w:t xml:space="preserve">             </w:t>
            </w:r>
            <w:r w:rsidRPr="00A83576">
              <w:rPr>
                <w:rFonts w:ascii="Times New Roman" w:hAnsi="Times New Roman"/>
                <w:b/>
                <w:bCs/>
                <w:sz w:val="28"/>
                <w:lang w:val="fr-FR"/>
              </w:rPr>
              <w:tab/>
            </w:r>
          </w:p>
          <w:p w:rsidR="009A2FED" w:rsidRPr="00A83576" w:rsidRDefault="009A2FED" w:rsidP="009A2FED">
            <w:pPr>
              <w:tabs>
                <w:tab w:val="left" w:pos="2160"/>
              </w:tabs>
              <w:rPr>
                <w:rFonts w:ascii="Times New Roman" w:hAnsi="Times New Roman"/>
                <w:sz w:val="28"/>
                <w:lang w:val="fr-FR"/>
              </w:rPr>
            </w:pPr>
          </w:p>
          <w:p w:rsidR="009A2FED" w:rsidRPr="00A83576" w:rsidRDefault="009A2FED" w:rsidP="009A2FED">
            <w:pPr>
              <w:tabs>
                <w:tab w:val="center" w:pos="4896"/>
              </w:tabs>
              <w:rPr>
                <w:rFonts w:ascii="Times New Roman" w:hAnsi="Times New Roman"/>
                <w:b/>
                <w:bCs/>
                <w:sz w:val="28"/>
                <w:lang w:val="fr-FR"/>
              </w:rPr>
            </w:pPr>
            <w:r w:rsidRPr="00A83576">
              <w:rPr>
                <w:rFonts w:ascii="Times New Roman" w:hAnsi="Times New Roman"/>
                <w:sz w:val="28"/>
                <w:lang w:val="fr-FR"/>
              </w:rPr>
              <w:t xml:space="preserve">         </w:t>
            </w:r>
            <w:r w:rsidRPr="00A83576">
              <w:rPr>
                <w:rFonts w:ascii="Times New Roman" w:hAnsi="Times New Roman"/>
                <w:b/>
                <w:bCs/>
                <w:sz w:val="28"/>
                <w:lang w:val="fr-FR"/>
              </w:rPr>
              <w:t>Đề chính thức</w:t>
            </w:r>
            <w:r w:rsidRPr="00A83576">
              <w:rPr>
                <w:rFonts w:ascii="Times New Roman" w:hAnsi="Times New Roman"/>
                <w:sz w:val="28"/>
                <w:lang w:val="fr-FR"/>
              </w:rPr>
              <w:t xml:space="preserve">   </w:t>
            </w:r>
            <w:r w:rsidRPr="00A83576">
              <w:rPr>
                <w:rFonts w:ascii="Times New Roman" w:hAnsi="Times New Roman"/>
                <w:sz w:val="28"/>
                <w:lang w:val="fr-FR"/>
              </w:rPr>
              <w:tab/>
              <w:t xml:space="preserve">Môn thi:  </w:t>
            </w:r>
            <w:r w:rsidRPr="00A83576">
              <w:rPr>
                <w:rFonts w:ascii="Times New Roman" w:hAnsi="Times New Roman"/>
                <w:b/>
                <w:bCs/>
                <w:sz w:val="28"/>
                <w:lang w:val="fr-FR"/>
              </w:rPr>
              <w:t>TOÁN</w:t>
            </w:r>
          </w:p>
          <w:p w:rsidR="009A2FED" w:rsidRPr="00A83576" w:rsidRDefault="009A2FED" w:rsidP="009A2FED">
            <w:pPr>
              <w:tabs>
                <w:tab w:val="center" w:pos="4896"/>
              </w:tabs>
              <w:rPr>
                <w:rFonts w:ascii="Times New Roman" w:hAnsi="Times New Roman"/>
                <w:sz w:val="28"/>
                <w:lang w:val="fr-FR"/>
              </w:rPr>
            </w:pPr>
            <w:r w:rsidRPr="00A83576">
              <w:rPr>
                <w:rFonts w:ascii="Times New Roman" w:hAnsi="Times New Roman"/>
                <w:sz w:val="28"/>
                <w:lang w:val="fr-FR"/>
              </w:rPr>
              <w:t xml:space="preserve">                                                        Thời gian: </w:t>
            </w:r>
            <w:r w:rsidRPr="00A83576">
              <w:rPr>
                <w:rFonts w:ascii="Times New Roman" w:hAnsi="Times New Roman"/>
                <w:b/>
                <w:bCs/>
                <w:sz w:val="28"/>
                <w:lang w:val="fr-FR"/>
              </w:rPr>
              <w:t>120 phút</w:t>
            </w:r>
            <w:r w:rsidRPr="00A83576">
              <w:rPr>
                <w:rFonts w:ascii="Times New Roman" w:hAnsi="Times New Roman"/>
                <w:sz w:val="28"/>
                <w:lang w:val="fr-FR"/>
              </w:rPr>
              <w:t xml:space="preserve"> ( không kể thời gian phát đề)</w:t>
            </w:r>
          </w:p>
          <w:p w:rsidR="009A2FED" w:rsidRPr="00A83576" w:rsidRDefault="009A2FED" w:rsidP="009A2FED">
            <w:pPr>
              <w:tabs>
                <w:tab w:val="left" w:pos="4005"/>
              </w:tabs>
              <w:rPr>
                <w:rFonts w:ascii="Times New Roman" w:hAnsi="Times New Roman"/>
                <w:b/>
                <w:bCs/>
                <w:sz w:val="28"/>
                <w:lang w:val="fr-FR"/>
              </w:rPr>
            </w:pPr>
            <w:r w:rsidRPr="00A83576">
              <w:rPr>
                <w:rFonts w:ascii="Times New Roman" w:hAnsi="Times New Roman"/>
                <w:sz w:val="28"/>
                <w:lang w:val="fr-FR"/>
              </w:rPr>
              <w:tab/>
              <w:t xml:space="preserve">Ngày thi: </w:t>
            </w:r>
            <w:r w:rsidRPr="00A83576">
              <w:rPr>
                <w:rFonts w:ascii="Times New Roman" w:hAnsi="Times New Roman"/>
                <w:b/>
                <w:bCs/>
                <w:sz w:val="28"/>
                <w:lang w:val="fr-FR"/>
              </w:rPr>
              <w:t>01/7/2010</w:t>
            </w:r>
          </w:p>
          <w:p w:rsidR="009A2FED" w:rsidRPr="00A83576" w:rsidRDefault="009A2FED" w:rsidP="009A2FED">
            <w:pPr>
              <w:tabs>
                <w:tab w:val="left" w:pos="4005"/>
              </w:tabs>
              <w:rPr>
                <w:rFonts w:ascii="Times New Roman" w:hAnsi="Times New Roman"/>
                <w:sz w:val="28"/>
                <w:lang w:val="fr-FR"/>
              </w:rPr>
            </w:pPr>
            <w:r w:rsidRPr="00A83576">
              <w:rPr>
                <w:rFonts w:ascii="Times New Roman" w:hAnsi="Times New Roman"/>
                <w:sz w:val="28"/>
                <w:lang w:val="fr-FR"/>
              </w:rPr>
              <w:t xml:space="preserve">                                                                            ---------------------------------   </w:t>
            </w:r>
          </w:p>
          <w:p w:rsidR="009A2FED" w:rsidRPr="00A83576" w:rsidRDefault="009A2FED" w:rsidP="009A2FED">
            <w:pPr>
              <w:tabs>
                <w:tab w:val="left" w:pos="4005"/>
              </w:tabs>
              <w:rPr>
                <w:rFonts w:ascii="Times New Roman" w:hAnsi="Times New Roman"/>
                <w:b/>
                <w:sz w:val="28"/>
                <w:lang w:val="fr-FR"/>
              </w:rPr>
            </w:pPr>
            <w:r w:rsidRPr="00A83576">
              <w:rPr>
                <w:rFonts w:ascii="Times New Roman" w:hAnsi="Times New Roman"/>
                <w:b/>
                <w:sz w:val="28"/>
                <w:lang w:val="fr-FR"/>
              </w:rPr>
              <w:t>Bài 1: (1,5 điểm)</w:t>
            </w:r>
          </w:p>
          <w:p w:rsidR="009A2FED" w:rsidRPr="00A83576" w:rsidRDefault="009A2FED" w:rsidP="009A2FED">
            <w:pPr>
              <w:tabs>
                <w:tab w:val="left" w:pos="4005"/>
              </w:tabs>
              <w:rPr>
                <w:rFonts w:ascii="Times New Roman" w:hAnsi="Times New Roman"/>
                <w:sz w:val="28"/>
                <w:lang w:val="fr-FR"/>
              </w:rPr>
            </w:pPr>
            <w:r w:rsidRPr="00A83576">
              <w:rPr>
                <w:rFonts w:ascii="Times New Roman" w:hAnsi="Times New Roman"/>
                <w:sz w:val="28"/>
                <w:lang w:val="fr-FR"/>
              </w:rPr>
              <w:t xml:space="preserve">           Giải các phương trình sau:</w:t>
            </w:r>
          </w:p>
          <w:p w:rsidR="009A2FED" w:rsidRPr="00FE63AD" w:rsidRDefault="009A2FED" w:rsidP="009A2FED">
            <w:pPr>
              <w:tabs>
                <w:tab w:val="left" w:pos="4005"/>
              </w:tabs>
              <w:rPr>
                <w:rFonts w:ascii="Times New Roman" w:hAnsi="Times New Roman"/>
                <w:sz w:val="28"/>
              </w:rPr>
            </w:pPr>
            <w:r w:rsidRPr="00A83576">
              <w:rPr>
                <w:rFonts w:ascii="Times New Roman" w:hAnsi="Times New Roman"/>
                <w:sz w:val="28"/>
                <w:lang w:val="fr-FR"/>
              </w:rPr>
              <w:t xml:space="preserve">               </w:t>
            </w:r>
            <w:r w:rsidRPr="00FE63AD">
              <w:rPr>
                <w:rFonts w:ascii="Times New Roman" w:hAnsi="Times New Roman"/>
                <w:sz w:val="28"/>
              </w:rPr>
              <w:t xml:space="preserve">a) 3(x – 1) </w:t>
            </w:r>
            <w:r w:rsidRPr="00FE63AD">
              <w:rPr>
                <w:rFonts w:ascii="Times New Roman" w:hAnsi="Times New Roman"/>
                <w:sz w:val="30"/>
                <w:szCs w:val="26"/>
              </w:rPr>
              <w:t xml:space="preserve">= </w:t>
            </w:r>
            <w:r w:rsidRPr="00FE63AD">
              <w:rPr>
                <w:rFonts w:ascii="Times New Roman" w:hAnsi="Times New Roman"/>
                <w:sz w:val="28"/>
              </w:rPr>
              <w:t>2+x               b) x</w:t>
            </w:r>
            <w:r w:rsidRPr="00FE63AD">
              <w:rPr>
                <w:rFonts w:ascii="Times New Roman" w:hAnsi="Times New Roman"/>
                <w:sz w:val="28"/>
                <w:vertAlign w:val="superscript"/>
              </w:rPr>
              <w:t>2</w:t>
            </w:r>
            <w:r w:rsidRPr="00FE63AD">
              <w:rPr>
                <w:rFonts w:ascii="Times New Roman" w:hAnsi="Times New Roman"/>
                <w:sz w:val="28"/>
              </w:rPr>
              <w:t xml:space="preserve"> + 5x – 6 </w:t>
            </w:r>
            <w:r w:rsidRPr="00FE63AD">
              <w:rPr>
                <w:rFonts w:ascii="Times New Roman" w:hAnsi="Times New Roman"/>
                <w:sz w:val="30"/>
                <w:szCs w:val="26"/>
              </w:rPr>
              <w:t>=</w:t>
            </w:r>
            <w:r w:rsidRPr="00FE63AD">
              <w:rPr>
                <w:rFonts w:ascii="Times New Roman" w:hAnsi="Times New Roman"/>
                <w:sz w:val="28"/>
              </w:rPr>
              <w:t xml:space="preserve"> 0</w:t>
            </w:r>
          </w:p>
          <w:p w:rsidR="009A2FED" w:rsidRPr="00FE63AD" w:rsidRDefault="009A2FED" w:rsidP="009A2FED">
            <w:pPr>
              <w:tabs>
                <w:tab w:val="left" w:pos="4005"/>
              </w:tabs>
              <w:rPr>
                <w:rFonts w:ascii="Times New Roman" w:hAnsi="Times New Roman"/>
                <w:sz w:val="28"/>
              </w:rPr>
            </w:pPr>
          </w:p>
          <w:p w:rsidR="009A2FED" w:rsidRPr="00FE63AD" w:rsidRDefault="009A2FED" w:rsidP="009A2FED">
            <w:pPr>
              <w:tabs>
                <w:tab w:val="left" w:pos="4005"/>
              </w:tabs>
              <w:rPr>
                <w:rFonts w:ascii="Times New Roman" w:hAnsi="Times New Roman"/>
                <w:b/>
                <w:sz w:val="28"/>
              </w:rPr>
            </w:pPr>
            <w:r w:rsidRPr="00FE63AD">
              <w:rPr>
                <w:rFonts w:ascii="Times New Roman" w:hAnsi="Times New Roman"/>
                <w:b/>
                <w:sz w:val="28"/>
              </w:rPr>
              <w:t>Bài 2: (2,0 điểm)</w:t>
            </w:r>
          </w:p>
          <w:p w:rsidR="009A2FED" w:rsidRPr="00FE63AD" w:rsidRDefault="009A2FED" w:rsidP="009A2FED">
            <w:pPr>
              <w:tabs>
                <w:tab w:val="left" w:pos="4005"/>
              </w:tabs>
              <w:rPr>
                <w:rFonts w:ascii="Times New Roman" w:hAnsi="Times New Roman"/>
                <w:sz w:val="28"/>
              </w:rPr>
            </w:pPr>
            <w:r w:rsidRPr="00FE63AD">
              <w:rPr>
                <w:rFonts w:ascii="Times New Roman" w:hAnsi="Times New Roman"/>
                <w:sz w:val="28"/>
              </w:rPr>
              <w:t xml:space="preserve">               a) Cho phương trình x</w:t>
            </w:r>
            <w:r w:rsidRPr="00FE63AD">
              <w:rPr>
                <w:rFonts w:ascii="Times New Roman" w:hAnsi="Times New Roman"/>
                <w:sz w:val="28"/>
                <w:vertAlign w:val="superscript"/>
              </w:rPr>
              <w:t>2</w:t>
            </w:r>
            <w:r w:rsidRPr="00FE63AD">
              <w:rPr>
                <w:rFonts w:ascii="Times New Roman" w:hAnsi="Times New Roman"/>
                <w:sz w:val="28"/>
              </w:rPr>
              <w:t xml:space="preserve"> – x + 1 – m  ( m là tham số ).</w:t>
            </w:r>
          </w:p>
          <w:p w:rsidR="009A2FED" w:rsidRPr="00FE63AD" w:rsidRDefault="009A2FED" w:rsidP="009A2FED">
            <w:pPr>
              <w:tabs>
                <w:tab w:val="left" w:pos="4005"/>
              </w:tabs>
              <w:rPr>
                <w:rFonts w:ascii="Times New Roman" w:hAnsi="Times New Roman"/>
                <w:sz w:val="28"/>
              </w:rPr>
            </w:pPr>
            <w:r w:rsidRPr="00FE63AD">
              <w:rPr>
                <w:rFonts w:ascii="Times New Roman" w:hAnsi="Times New Roman"/>
                <w:sz w:val="28"/>
              </w:rPr>
              <w:t xml:space="preserve">                     Tìm điều kiện của m để phương trình đã cho có nghiệm.</w:t>
            </w:r>
          </w:p>
          <w:p w:rsidR="009A2FED" w:rsidRPr="00FE63AD" w:rsidRDefault="009A2FED" w:rsidP="009A2FED">
            <w:pPr>
              <w:tabs>
                <w:tab w:val="left" w:pos="4005"/>
              </w:tabs>
              <w:rPr>
                <w:rFonts w:ascii="Times New Roman" w:hAnsi="Times New Roman"/>
                <w:sz w:val="28"/>
              </w:rPr>
            </w:pPr>
            <w:r w:rsidRPr="00FE63AD">
              <w:rPr>
                <w:rFonts w:ascii="Times New Roman" w:hAnsi="Times New Roman"/>
                <w:noProof/>
                <w:sz w:val="28"/>
              </w:rPr>
              <mc:AlternateContent>
                <mc:Choice Requires="wps">
                  <w:drawing>
                    <wp:anchor distT="0" distB="0" distL="114300" distR="114300" simplePos="0" relativeHeight="251767808" behindDoc="0" locked="0" layoutInCell="1" allowOverlap="1" wp14:anchorId="554B7CB1" wp14:editId="4BFB7A73">
                      <wp:simplePos x="0" y="0"/>
                      <wp:positionH relativeFrom="column">
                        <wp:posOffset>4800600</wp:posOffset>
                      </wp:positionH>
                      <wp:positionV relativeFrom="paragraph">
                        <wp:posOffset>213995</wp:posOffset>
                      </wp:positionV>
                      <wp:extent cx="177800" cy="483870"/>
                      <wp:effectExtent l="9525" t="6350" r="12700" b="5080"/>
                      <wp:wrapNone/>
                      <wp:docPr id="1473" name="Left Brace 14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7800" cy="483870"/>
                              </a:xfrm>
                              <a:prstGeom prst="leftBrace">
                                <a:avLst>
                                  <a:gd name="adj1" fmla="val 2267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473" o:spid="_x0000_s1026" type="#_x0000_t87" style="position:absolute;margin-left:378pt;margin-top:16.85pt;width:14pt;height:38.1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"/>
                  </w:pict>
                </mc:Fallback>
              </mc:AlternateContent>
            </w:r>
            <w:r w:rsidRPr="00FE63AD">
              <w:rPr>
                <w:rFonts w:ascii="Times New Roman" w:hAnsi="Times New Roman"/>
                <w:sz w:val="28"/>
              </w:rPr>
              <w:t xml:space="preserve"> </w:t>
            </w:r>
          </w:p>
          <w:p w:rsidR="009A2FED" w:rsidRPr="00FE63AD" w:rsidRDefault="009A2FED" w:rsidP="009A2FED">
            <w:pPr>
              <w:tabs>
                <w:tab w:val="left" w:pos="4005"/>
                <w:tab w:val="left" w:pos="7830"/>
              </w:tabs>
              <w:rPr>
                <w:rFonts w:ascii="Times New Roman" w:hAnsi="Times New Roman"/>
                <w:sz w:val="28"/>
              </w:rPr>
            </w:pPr>
            <w:r w:rsidRPr="00FE63AD">
              <w:rPr>
                <w:rFonts w:ascii="Times New Roman" w:hAnsi="Times New Roman"/>
                <w:sz w:val="28"/>
              </w:rPr>
              <w:t xml:space="preserve">               b) Xác định các hệ số a, b biết rằng hệ phương trình </w:t>
            </w:r>
            <w:r w:rsidRPr="00FE63AD">
              <w:rPr>
                <w:rFonts w:ascii="Times New Roman" w:hAnsi="Times New Roman"/>
                <w:sz w:val="28"/>
              </w:rPr>
              <w:tab/>
              <w:t>ax + 2y = 2</w:t>
            </w:r>
          </w:p>
          <w:p w:rsidR="009A2FED" w:rsidRPr="00FE63AD" w:rsidRDefault="009A2FED" w:rsidP="009A2FED">
            <w:pPr>
              <w:tabs>
                <w:tab w:val="left" w:pos="7830"/>
              </w:tabs>
              <w:rPr>
                <w:rFonts w:ascii="Times New Roman" w:hAnsi="Times New Roman"/>
                <w:sz w:val="28"/>
              </w:rPr>
            </w:pPr>
            <w:r w:rsidRPr="00FE63AD">
              <w:rPr>
                <w:rFonts w:ascii="Times New Roman" w:hAnsi="Times New Roman"/>
                <w:sz w:val="28"/>
              </w:rPr>
              <w:tab/>
              <w:t>bx – ay = 4</w:t>
            </w:r>
          </w:p>
          <w:p w:rsidR="009A2FED" w:rsidRPr="00FE63AD" w:rsidRDefault="009A2FED" w:rsidP="009A2FED">
            <w:pPr>
              <w:tabs>
                <w:tab w:val="left" w:pos="7830"/>
              </w:tabs>
              <w:rPr>
                <w:rFonts w:ascii="Times New Roman" w:hAnsi="Times New Roman"/>
                <w:sz w:val="28"/>
              </w:rPr>
            </w:pPr>
            <w:r w:rsidRPr="00FE63AD">
              <w:rPr>
                <w:rFonts w:ascii="Times New Roman" w:hAnsi="Times New Roman"/>
                <w:sz w:val="28"/>
              </w:rPr>
              <w:t xml:space="preserve">                có nghiệm ( </w:t>
            </w:r>
            <w:r w:rsidRPr="00FE63AD">
              <w:rPr>
                <w:rFonts w:ascii="Times New Roman" w:hAnsi="Times New Roman"/>
                <w:position w:val="-12"/>
                <w:sz w:val="28"/>
              </w:rPr>
              <w:object w:dxaOrig="440" w:dyaOrig="400">
                <v:shape id="_x0000_i2064" type="#_x0000_t75" style="width:20.25pt;height:20.25pt" o:ole="">
                  <v:imagedata r:id="rId1845" o:title=""/>
                </v:shape>
                <o:OLEObject Type="Embed" ProgID="Equation.DSMT4" ShapeID="_x0000_i2064" DrawAspect="Content" ObjectID="_1592693032" r:id="rId1846"/>
              </w:object>
            </w:r>
            <w:r w:rsidRPr="00FE63AD">
              <w:rPr>
                <w:rFonts w:ascii="Times New Roman" w:hAnsi="Times New Roman"/>
                <w:sz w:val="28"/>
              </w:rPr>
              <w:t xml:space="preserve"> -</w:t>
            </w:r>
            <w:r w:rsidRPr="00FE63AD">
              <w:rPr>
                <w:rFonts w:ascii="Times New Roman" w:hAnsi="Times New Roman"/>
                <w:position w:val="-6"/>
                <w:sz w:val="28"/>
              </w:rPr>
              <w:object w:dxaOrig="380" w:dyaOrig="340">
                <v:shape id="_x0000_i2065" type="#_x0000_t75" style="width:20.25pt;height:15.75pt" o:ole="">
                  <v:imagedata r:id="rId1847" o:title=""/>
                </v:shape>
                <o:OLEObject Type="Embed" ProgID="Equation.DSMT4" ShapeID="_x0000_i2065" DrawAspect="Content" ObjectID="_1592693033" r:id="rId1848"/>
              </w:object>
            </w:r>
            <w:r w:rsidRPr="00FE63AD">
              <w:rPr>
                <w:rFonts w:ascii="Times New Roman" w:hAnsi="Times New Roman"/>
                <w:position w:val="-10"/>
                <w:sz w:val="28"/>
              </w:rPr>
              <w:object w:dxaOrig="180" w:dyaOrig="340">
                <v:shape id="_x0000_i2066" type="#_x0000_t75" style="width:10.5pt;height:15.75pt" o:ole="">
                  <v:imagedata r:id="rId1849" o:title=""/>
                </v:shape>
                <o:OLEObject Type="Embed" ProgID="Equation.DSMT4" ShapeID="_x0000_i2066" DrawAspect="Content" ObjectID="_1592693034" r:id="rId1850"/>
              </w:object>
            </w:r>
            <w:r w:rsidRPr="00FE63AD">
              <w:rPr>
                <w:rFonts w:ascii="Times New Roman" w:hAnsi="Times New Roman"/>
                <w:sz w:val="28"/>
              </w:rPr>
              <w:t>).</w:t>
            </w:r>
          </w:p>
          <w:p w:rsidR="009A2FED" w:rsidRPr="00FE63AD" w:rsidRDefault="009A2FED" w:rsidP="009A2FED">
            <w:pPr>
              <w:tabs>
                <w:tab w:val="left" w:pos="7830"/>
              </w:tabs>
              <w:rPr>
                <w:rFonts w:ascii="Times New Roman" w:hAnsi="Times New Roman"/>
                <w:b/>
                <w:sz w:val="28"/>
              </w:rPr>
            </w:pPr>
          </w:p>
          <w:p w:rsidR="009A2FED" w:rsidRPr="00FE63AD" w:rsidRDefault="009A2FED" w:rsidP="009A2FED">
            <w:pPr>
              <w:tabs>
                <w:tab w:val="left" w:pos="7830"/>
              </w:tabs>
              <w:rPr>
                <w:rFonts w:ascii="Times New Roman" w:hAnsi="Times New Roman"/>
                <w:b/>
                <w:sz w:val="28"/>
              </w:rPr>
            </w:pPr>
            <w:r w:rsidRPr="00FE63AD">
              <w:rPr>
                <w:rFonts w:ascii="Times New Roman" w:hAnsi="Times New Roman"/>
                <w:b/>
                <w:sz w:val="28"/>
              </w:rPr>
              <w:t>Bài 3: (2,5 điểm)</w:t>
            </w:r>
          </w:p>
          <w:p w:rsidR="009A2FED" w:rsidRPr="00FE63AD" w:rsidRDefault="009A2FED" w:rsidP="009A2FED">
            <w:pPr>
              <w:tabs>
                <w:tab w:val="left" w:pos="7830"/>
              </w:tabs>
              <w:rPr>
                <w:rFonts w:ascii="Times New Roman" w:hAnsi="Times New Roman"/>
                <w:sz w:val="28"/>
              </w:rPr>
            </w:pPr>
            <w:r w:rsidRPr="00FE63AD">
              <w:rPr>
                <w:rFonts w:ascii="Times New Roman" w:hAnsi="Times New Roman"/>
                <w:sz w:val="28"/>
              </w:rPr>
              <w:t xml:space="preserve">          Một công ty vận tải điều một số xe tải để chở 90 tấn hàng. Khi đến kho hàng thì có 2 xe bị hỏng nên để chở hết lượng hàng thì mỗi xe còn lại phải chở thêm 0,5 tấn so với dự định ban đầu. Hỏi số xe được điều đến chở hàng là bao nhiêu ? Biết rằng khối lượng hàng chở ở mỗi xe là như nhau.</w:t>
            </w:r>
          </w:p>
          <w:p w:rsidR="009A2FED" w:rsidRPr="00FE63AD" w:rsidRDefault="009A2FED" w:rsidP="009A2FED">
            <w:pPr>
              <w:tabs>
                <w:tab w:val="left" w:pos="7830"/>
              </w:tabs>
              <w:rPr>
                <w:rFonts w:ascii="Times New Roman" w:hAnsi="Times New Roman"/>
                <w:b/>
                <w:sz w:val="28"/>
              </w:rPr>
            </w:pPr>
          </w:p>
          <w:p w:rsidR="009A2FED" w:rsidRPr="00FE63AD" w:rsidRDefault="009A2FED" w:rsidP="009A2FED">
            <w:pPr>
              <w:tabs>
                <w:tab w:val="left" w:pos="7830"/>
              </w:tabs>
              <w:rPr>
                <w:rFonts w:ascii="Times New Roman" w:hAnsi="Times New Roman"/>
                <w:b/>
                <w:sz w:val="28"/>
              </w:rPr>
            </w:pPr>
            <w:r w:rsidRPr="00FE63AD">
              <w:rPr>
                <w:rFonts w:ascii="Times New Roman" w:hAnsi="Times New Roman"/>
                <w:b/>
                <w:sz w:val="28"/>
              </w:rPr>
              <w:t>Bài 4: (3,0 điểm)</w:t>
            </w:r>
          </w:p>
          <w:p w:rsidR="009A2FED" w:rsidRPr="00FE63AD" w:rsidRDefault="009A2FED" w:rsidP="009A2FED">
            <w:pPr>
              <w:tabs>
                <w:tab w:val="left" w:pos="7830"/>
              </w:tabs>
              <w:rPr>
                <w:rFonts w:ascii="Times New Roman" w:hAnsi="Times New Roman"/>
                <w:sz w:val="28"/>
              </w:rPr>
            </w:pPr>
            <w:r w:rsidRPr="00FE63AD">
              <w:rPr>
                <w:rFonts w:ascii="Times New Roman" w:hAnsi="Times New Roman"/>
                <w:sz w:val="28"/>
              </w:rPr>
              <w:t xml:space="preserve">           Cho tam giác ABC có 3 góc nhọn nội tiếp trong đường tròn tâm O. Kẻ các đường cao BB` và CC` (B` </w:t>
            </w:r>
            <w:r w:rsidRPr="00FE63AD">
              <w:rPr>
                <w:rFonts w:ascii="Times New Roman" w:hAnsi="Times New Roman"/>
                <w:position w:val="-4"/>
                <w:sz w:val="28"/>
              </w:rPr>
              <w:object w:dxaOrig="200" w:dyaOrig="200">
                <v:shape id="_x0000_i2067" type="#_x0000_t75" style="width:10.5pt;height:10.5pt" o:ole="">
                  <v:imagedata r:id="rId1851" o:title=""/>
                </v:shape>
                <o:OLEObject Type="Embed" ProgID="Equation.DSMT4" ShapeID="_x0000_i2067" DrawAspect="Content" ObjectID="_1592693035" r:id="rId1852"/>
              </w:object>
            </w:r>
            <w:r w:rsidRPr="00FE63AD">
              <w:rPr>
                <w:rFonts w:ascii="Times New Roman" w:hAnsi="Times New Roman"/>
                <w:sz w:val="28"/>
              </w:rPr>
              <w:t xml:space="preserve"> cạnh AC, C` </w:t>
            </w:r>
            <w:r w:rsidRPr="00FE63AD">
              <w:rPr>
                <w:rFonts w:ascii="Times New Roman" w:hAnsi="Times New Roman"/>
                <w:position w:val="-4"/>
                <w:sz w:val="28"/>
              </w:rPr>
              <w:object w:dxaOrig="200" w:dyaOrig="200">
                <v:shape id="_x0000_i2068" type="#_x0000_t75" style="width:10.5pt;height:10.5pt" o:ole="">
                  <v:imagedata r:id="rId1853" o:title=""/>
                </v:shape>
                <o:OLEObject Type="Embed" ProgID="Equation.DSMT4" ShapeID="_x0000_i2068" DrawAspect="Content" ObjectID="_1592693036" r:id="rId1854"/>
              </w:object>
            </w:r>
            <w:r w:rsidRPr="00FE63AD">
              <w:rPr>
                <w:rFonts w:ascii="Times New Roman" w:hAnsi="Times New Roman"/>
                <w:sz w:val="28"/>
              </w:rPr>
              <w:t xml:space="preserve"> cạnh AB). Đường thẳng B`C` cắt đường tròn tâm O tại hai điểm M và N ( theo thứ tự N, C`, B`, M).</w:t>
            </w:r>
          </w:p>
          <w:p w:rsidR="009A2FED" w:rsidRPr="00FE63AD" w:rsidRDefault="009A2FED" w:rsidP="009A2FED">
            <w:pPr>
              <w:tabs>
                <w:tab w:val="left" w:pos="7830"/>
              </w:tabs>
              <w:rPr>
                <w:rFonts w:ascii="Times New Roman" w:hAnsi="Times New Roman"/>
                <w:sz w:val="28"/>
              </w:rPr>
            </w:pPr>
            <w:r w:rsidRPr="00FE63AD">
              <w:rPr>
                <w:rFonts w:ascii="Times New Roman" w:hAnsi="Times New Roman"/>
                <w:sz w:val="28"/>
              </w:rPr>
              <w:t xml:space="preserve">         a) Chứng minh tứ giác BC`B`C là tứ giác nội tiếp.</w:t>
            </w:r>
          </w:p>
          <w:p w:rsidR="009A2FED" w:rsidRPr="00FE63AD" w:rsidRDefault="009A2FED" w:rsidP="009A2FED">
            <w:pPr>
              <w:tabs>
                <w:tab w:val="left" w:pos="7830"/>
              </w:tabs>
              <w:rPr>
                <w:rFonts w:ascii="Times New Roman" w:hAnsi="Times New Roman"/>
                <w:sz w:val="28"/>
              </w:rPr>
            </w:pPr>
            <w:r w:rsidRPr="00FE63AD">
              <w:rPr>
                <w:rFonts w:ascii="Times New Roman" w:hAnsi="Times New Roman"/>
                <w:sz w:val="28"/>
              </w:rPr>
              <w:t xml:space="preserve">         b) Chứng minh AM = AN.</w:t>
            </w:r>
          </w:p>
          <w:p w:rsidR="009A2FED" w:rsidRPr="00FE63AD" w:rsidRDefault="009A2FED" w:rsidP="009A2FED">
            <w:pPr>
              <w:tabs>
                <w:tab w:val="left" w:pos="7830"/>
              </w:tabs>
              <w:rPr>
                <w:rFonts w:ascii="Times New Roman" w:hAnsi="Times New Roman"/>
                <w:sz w:val="28"/>
              </w:rPr>
            </w:pPr>
            <w:r w:rsidRPr="00FE63AD">
              <w:rPr>
                <w:rFonts w:ascii="Times New Roman" w:hAnsi="Times New Roman"/>
                <w:sz w:val="28"/>
              </w:rPr>
              <w:t xml:space="preserve">         c) AM</w:t>
            </w:r>
            <w:r w:rsidRPr="00FE63AD">
              <w:rPr>
                <w:rFonts w:ascii="Times New Roman" w:hAnsi="Times New Roman"/>
                <w:sz w:val="28"/>
                <w:vertAlign w:val="superscript"/>
              </w:rPr>
              <w:t>2</w:t>
            </w:r>
            <w:r w:rsidRPr="00FE63AD">
              <w:rPr>
                <w:rFonts w:ascii="Times New Roman" w:hAnsi="Times New Roman"/>
                <w:sz w:val="28"/>
              </w:rPr>
              <w:t xml:space="preserve"> = AC`.AB</w:t>
            </w:r>
          </w:p>
          <w:p w:rsidR="009A2FED" w:rsidRPr="00FE63AD" w:rsidRDefault="009A2FED" w:rsidP="009A2FED">
            <w:pPr>
              <w:tabs>
                <w:tab w:val="left" w:pos="7830"/>
              </w:tabs>
              <w:rPr>
                <w:rFonts w:ascii="Times New Roman" w:hAnsi="Times New Roman"/>
                <w:b/>
                <w:sz w:val="28"/>
              </w:rPr>
            </w:pPr>
          </w:p>
          <w:p w:rsidR="009A2FED" w:rsidRPr="00FE63AD" w:rsidRDefault="009A2FED" w:rsidP="009A2FED">
            <w:pPr>
              <w:tabs>
                <w:tab w:val="left" w:pos="7830"/>
              </w:tabs>
              <w:rPr>
                <w:rFonts w:ascii="Times New Roman" w:hAnsi="Times New Roman"/>
                <w:sz w:val="28"/>
              </w:rPr>
            </w:pPr>
            <w:r w:rsidRPr="00FE63AD">
              <w:rPr>
                <w:rFonts w:ascii="Times New Roman" w:hAnsi="Times New Roman"/>
                <w:b/>
                <w:sz w:val="28"/>
              </w:rPr>
              <w:t>Bài 5:(1,0 điểm).</w:t>
            </w:r>
            <w:r w:rsidRPr="00FE63AD">
              <w:rPr>
                <w:rFonts w:ascii="Times New Roman" w:hAnsi="Times New Roman"/>
                <w:sz w:val="28"/>
              </w:rPr>
              <w:t xml:space="preserve"> </w:t>
            </w:r>
          </w:p>
          <w:p w:rsidR="009A2FED" w:rsidRPr="00FE63AD" w:rsidRDefault="009A2FED" w:rsidP="009A2FED">
            <w:pPr>
              <w:tabs>
                <w:tab w:val="left" w:pos="7830"/>
              </w:tabs>
              <w:rPr>
                <w:rFonts w:ascii="Times New Roman" w:hAnsi="Times New Roman"/>
                <w:sz w:val="28"/>
              </w:rPr>
            </w:pPr>
            <w:r w:rsidRPr="00FE63AD">
              <w:rPr>
                <w:rFonts w:ascii="Times New Roman" w:hAnsi="Times New Roman"/>
                <w:sz w:val="28"/>
              </w:rPr>
              <w:t xml:space="preserve">           Cho các số a, b, c thỏa mãn các điều kiện 0 &lt; a &lt; b và phương trình ax</w:t>
            </w:r>
            <w:r w:rsidRPr="00FE63AD">
              <w:rPr>
                <w:rFonts w:ascii="Times New Roman" w:hAnsi="Times New Roman"/>
                <w:sz w:val="28"/>
                <w:vertAlign w:val="superscript"/>
              </w:rPr>
              <w:t>2</w:t>
            </w:r>
            <w:r w:rsidRPr="00FE63AD">
              <w:rPr>
                <w:rFonts w:ascii="Times New Roman" w:hAnsi="Times New Roman"/>
                <w:sz w:val="28"/>
              </w:rPr>
              <w:t xml:space="preserve"> + bx + c = 0 </w:t>
            </w:r>
          </w:p>
          <w:p w:rsidR="009A2FED" w:rsidRPr="00FE63AD" w:rsidRDefault="009A2FED" w:rsidP="009A2FED">
            <w:pPr>
              <w:tabs>
                <w:tab w:val="left" w:pos="7830"/>
              </w:tabs>
              <w:rPr>
                <w:rFonts w:ascii="Times New Roman" w:hAnsi="Times New Roman"/>
                <w:sz w:val="28"/>
              </w:rPr>
            </w:pPr>
            <w:r w:rsidRPr="00FE63AD">
              <w:rPr>
                <w:rFonts w:ascii="Times New Roman" w:hAnsi="Times New Roman"/>
                <w:sz w:val="28"/>
              </w:rPr>
              <w:t xml:space="preserve">          vô nghiệm. Chứng minh rằng:   </w:t>
            </w:r>
            <w:r w:rsidRPr="00FE63AD">
              <w:rPr>
                <w:rFonts w:ascii="Times New Roman" w:hAnsi="Times New Roman"/>
                <w:position w:val="-24"/>
                <w:sz w:val="28"/>
              </w:rPr>
              <w:object w:dxaOrig="920" w:dyaOrig="620">
                <v:shape id="_x0000_i2069" type="#_x0000_t75" style="width:46.5pt;height:30.75pt" o:ole="">
                  <v:imagedata r:id="rId1855" o:title=""/>
                </v:shape>
                <o:OLEObject Type="Embed" ProgID="Equation.DSMT4" ShapeID="_x0000_i2069" DrawAspect="Content" ObjectID="_1592693037" r:id="rId1856"/>
              </w:object>
            </w:r>
            <w:r w:rsidRPr="00FE63AD">
              <w:rPr>
                <w:rFonts w:ascii="Times New Roman" w:hAnsi="Times New Roman"/>
                <w:sz w:val="28"/>
              </w:rPr>
              <w:t xml:space="preserve"> &gt; 3</w:t>
            </w:r>
          </w:p>
          <w:p w:rsidR="009A2FED" w:rsidRPr="00FE63AD" w:rsidRDefault="009A2FED" w:rsidP="009A2FED">
            <w:pPr>
              <w:rPr>
                <w:rFonts w:ascii="Times New Roman" w:hAnsi="Times New Roman"/>
                <w:sz w:val="28"/>
              </w:rPr>
            </w:pPr>
            <w:r w:rsidRPr="00FE63AD">
              <w:rPr>
                <w:rFonts w:ascii="Times New Roman" w:hAnsi="Times New Roman"/>
                <w:sz w:val="28"/>
              </w:rPr>
              <w:t xml:space="preserve"> </w:t>
            </w:r>
          </w:p>
          <w:p w:rsidR="009A2FED" w:rsidRPr="00777CAF" w:rsidRDefault="009A2FED" w:rsidP="009A2FED">
            <w:pPr>
              <w:jc w:val="center"/>
              <w:rPr>
                <w:rFonts w:ascii="VNI-Times" w:hAnsi="VNI-Times"/>
                <w:sz w:val="28"/>
                <w:szCs w:val="28"/>
              </w:rPr>
            </w:pPr>
            <w:r w:rsidRPr="00FE63AD">
              <w:rPr>
                <w:rFonts w:ascii="Times New Roman" w:hAnsi="Times New Roman"/>
                <w:sz w:val="28"/>
              </w:rPr>
              <w:br w:type="page"/>
            </w:r>
            <w:r w:rsidRPr="00777CAF">
              <w:rPr>
                <w:rFonts w:ascii="VNI-Times" w:hAnsi="VNI-Times"/>
                <w:sz w:val="28"/>
                <w:szCs w:val="28"/>
              </w:rPr>
              <w:t>HÖÔÙNG DAÃN GIAÛI</w:t>
            </w:r>
          </w:p>
          <w:p w:rsidR="009A2FED" w:rsidRPr="00777CAF" w:rsidRDefault="009A2FED" w:rsidP="009A2FED">
            <w:pPr>
              <w:rPr>
                <w:rFonts w:ascii="VNI-Times" w:hAnsi="VNI-Times"/>
                <w:sz w:val="28"/>
                <w:szCs w:val="28"/>
              </w:rPr>
            </w:pPr>
            <w:r w:rsidRPr="00777CAF">
              <w:rPr>
                <w:rFonts w:ascii="VNI-Times" w:hAnsi="VNI-Times"/>
                <w:b/>
                <w:sz w:val="28"/>
                <w:szCs w:val="28"/>
              </w:rPr>
              <w:t>Baøi 1: (1,5 ñieåm)</w:t>
            </w:r>
            <w:r w:rsidRPr="00777CAF">
              <w:rPr>
                <w:rFonts w:ascii="VNI-Times" w:hAnsi="VNI-Times"/>
                <w:sz w:val="28"/>
                <w:szCs w:val="28"/>
              </w:rPr>
              <w:t xml:space="preserve">  </w:t>
            </w:r>
          </w:p>
          <w:p w:rsidR="009A2FED" w:rsidRPr="00A83576" w:rsidRDefault="009A2FED" w:rsidP="009A2FED">
            <w:pPr>
              <w:rPr>
                <w:rFonts w:ascii="VNI-Times" w:hAnsi="VNI-Times"/>
                <w:sz w:val="28"/>
                <w:szCs w:val="28"/>
                <w:lang w:val="fr-FR"/>
              </w:rPr>
            </w:pPr>
            <w:r w:rsidRPr="00A83576">
              <w:rPr>
                <w:rFonts w:ascii="VNI-Times" w:hAnsi="VNI-Times"/>
                <w:sz w:val="28"/>
                <w:szCs w:val="28"/>
                <w:lang w:val="fr-FR"/>
              </w:rPr>
              <w:t xml:space="preserve">a) 3(x – 1) = 2 + x  &lt;=&gt; 3x – 3 = 2 + x &lt;=&gt; 2x = 5 &lt;=&gt; x =  2,5              </w:t>
            </w:r>
          </w:p>
          <w:p w:rsidR="009A2FED" w:rsidRPr="003F72BB" w:rsidRDefault="009A2FED" w:rsidP="009A2FED">
            <w:pPr>
              <w:rPr>
                <w:rFonts w:ascii="VNI-Times" w:hAnsi="VNI-Times"/>
                <w:sz w:val="28"/>
                <w:szCs w:val="28"/>
                <w:lang w:val="fr-FR"/>
              </w:rPr>
            </w:pPr>
            <w:r w:rsidRPr="003F72BB">
              <w:rPr>
                <w:rFonts w:ascii="VNI-Times" w:hAnsi="VNI-Times"/>
                <w:sz w:val="28"/>
                <w:szCs w:val="28"/>
                <w:lang w:val="fr-FR"/>
              </w:rPr>
              <w:t>b) Ta coù a + b + c = 1 + 5 +(-6) = 0 =&gt; x</w:t>
            </w:r>
            <w:r w:rsidRPr="003F72BB">
              <w:rPr>
                <w:rFonts w:ascii="VNI-Times" w:hAnsi="VNI-Times"/>
                <w:sz w:val="28"/>
                <w:szCs w:val="28"/>
                <w:vertAlign w:val="subscript"/>
                <w:lang w:val="fr-FR"/>
              </w:rPr>
              <w:t>1</w:t>
            </w:r>
            <w:r w:rsidRPr="003F72BB">
              <w:rPr>
                <w:rFonts w:ascii="VNI-Times" w:hAnsi="VNI-Times"/>
                <w:sz w:val="28"/>
                <w:szCs w:val="28"/>
                <w:lang w:val="fr-FR"/>
              </w:rPr>
              <w:t xml:space="preserve"> = 1 ; x</w:t>
            </w:r>
            <w:r w:rsidRPr="003F72BB">
              <w:rPr>
                <w:rFonts w:ascii="VNI-Times" w:hAnsi="VNI-Times"/>
                <w:sz w:val="28"/>
                <w:szCs w:val="28"/>
                <w:vertAlign w:val="subscript"/>
                <w:lang w:val="fr-FR"/>
              </w:rPr>
              <w:t>2</w:t>
            </w:r>
            <w:r w:rsidRPr="003F72BB">
              <w:rPr>
                <w:rFonts w:ascii="VNI-Times" w:hAnsi="VNI-Times"/>
                <w:sz w:val="28"/>
                <w:szCs w:val="28"/>
                <w:lang w:val="fr-FR"/>
              </w:rPr>
              <w:t xml:space="preserve"> = -6</w:t>
            </w:r>
          </w:p>
          <w:p w:rsidR="009A2FED" w:rsidRPr="003F72BB" w:rsidRDefault="009A2FED" w:rsidP="009A2FED">
            <w:pPr>
              <w:rPr>
                <w:rFonts w:ascii="VNI-Times" w:hAnsi="VNI-Times"/>
                <w:sz w:val="28"/>
                <w:szCs w:val="28"/>
                <w:lang w:val="fr-FR"/>
              </w:rPr>
            </w:pPr>
            <w:r w:rsidRPr="003F72BB">
              <w:rPr>
                <w:rFonts w:ascii="VNI-Times" w:hAnsi="VNI-Times"/>
                <w:b/>
                <w:sz w:val="28"/>
                <w:szCs w:val="28"/>
                <w:lang w:val="fr-FR"/>
              </w:rPr>
              <w:t>Baøi 2: (2,0 ñieåm)</w:t>
            </w:r>
            <w:r w:rsidRPr="003F72BB">
              <w:rPr>
                <w:rFonts w:ascii="VNI-Times" w:hAnsi="VNI-Times"/>
                <w:sz w:val="28"/>
                <w:szCs w:val="28"/>
                <w:lang w:val="fr-FR"/>
              </w:rPr>
              <w:t xml:space="preserve">   a) Cho phöông trình x</w:t>
            </w:r>
            <w:r w:rsidRPr="003F72BB">
              <w:rPr>
                <w:rFonts w:ascii="VNI-Times" w:hAnsi="VNI-Times"/>
                <w:sz w:val="28"/>
                <w:szCs w:val="28"/>
                <w:vertAlign w:val="superscript"/>
                <w:lang w:val="fr-FR"/>
              </w:rPr>
              <w:t>2</w:t>
            </w:r>
            <w:r w:rsidRPr="003F72BB">
              <w:rPr>
                <w:rFonts w:ascii="VNI-Times" w:hAnsi="VNI-Times"/>
                <w:sz w:val="28"/>
                <w:szCs w:val="28"/>
                <w:lang w:val="fr-FR"/>
              </w:rPr>
              <w:t xml:space="preserve"> – x + 1 – m = 0 ( m laø tham soá ).</w:t>
            </w:r>
          </w:p>
          <w:p w:rsidR="009A2FED" w:rsidRPr="003F72BB" w:rsidRDefault="009A2FED" w:rsidP="009A2FED">
            <w:pPr>
              <w:rPr>
                <w:rFonts w:ascii="VNI-Times" w:hAnsi="VNI-Times"/>
                <w:sz w:val="28"/>
                <w:szCs w:val="28"/>
                <w:lang w:val="fr-FR"/>
              </w:rPr>
            </w:pPr>
            <w:r w:rsidRPr="003F72BB">
              <w:rPr>
                <w:rFonts w:ascii="VNI-Times" w:hAnsi="VNI-Times"/>
                <w:sz w:val="28"/>
                <w:szCs w:val="28"/>
                <w:lang w:val="fr-FR"/>
              </w:rPr>
              <w:t xml:space="preserve">  Ñeå phöông ñaõ cho coù nghieäm thì    </w:t>
            </w:r>
            <w:r w:rsidRPr="00777CAF">
              <w:rPr>
                <w:rFonts w:ascii="VNI-Times" w:hAnsi="VNI-Times"/>
                <w:position w:val="-4"/>
                <w:sz w:val="28"/>
                <w:szCs w:val="28"/>
              </w:rPr>
              <w:object w:dxaOrig="220" w:dyaOrig="260">
                <v:shape id="_x0000_i2070" type="#_x0000_t75" style="width:10.5pt;height:15.75pt" o:ole="">
                  <v:imagedata r:id="rId1857" o:title=""/>
                </v:shape>
                <o:OLEObject Type="Embed" ProgID="Equation.DSMT4" ShapeID="_x0000_i2070" DrawAspect="Content" ObjectID="_1592693038" r:id="rId1858"/>
              </w:object>
            </w:r>
            <w:r w:rsidRPr="003F72BB">
              <w:rPr>
                <w:rFonts w:ascii="VNI-Times" w:hAnsi="VNI-Times"/>
                <w:sz w:val="28"/>
                <w:szCs w:val="28"/>
                <w:lang w:val="fr-FR"/>
              </w:rPr>
              <w:t>= 0 &lt;=&gt; (-1)</w:t>
            </w:r>
            <w:r w:rsidRPr="003F72BB">
              <w:rPr>
                <w:rFonts w:ascii="VNI-Times" w:hAnsi="VNI-Times"/>
                <w:sz w:val="28"/>
                <w:szCs w:val="28"/>
                <w:vertAlign w:val="superscript"/>
                <w:lang w:val="fr-FR"/>
              </w:rPr>
              <w:t>2</w:t>
            </w:r>
            <w:r w:rsidRPr="003F72BB">
              <w:rPr>
                <w:rFonts w:ascii="VNI-Times" w:hAnsi="VNI-Times"/>
                <w:sz w:val="28"/>
                <w:szCs w:val="28"/>
                <w:lang w:val="fr-FR"/>
              </w:rPr>
              <w:t xml:space="preserve"> – 4(1 – m) =  0 &lt;=&gt; 1 – 4 + 4m =  0 &lt;=&gt; m = </w:t>
            </w:r>
            <w:r w:rsidRPr="00777CAF">
              <w:rPr>
                <w:rFonts w:ascii="VNI-Times" w:hAnsi="VNI-Times"/>
                <w:position w:val="-24"/>
                <w:sz w:val="28"/>
                <w:szCs w:val="28"/>
              </w:rPr>
              <w:object w:dxaOrig="240" w:dyaOrig="620">
                <v:shape id="_x0000_i2071" type="#_x0000_t75" style="width:10.5pt;height:30.75pt" o:ole="">
                  <v:imagedata r:id="rId1859" o:title=""/>
                </v:shape>
                <o:OLEObject Type="Embed" ProgID="Equation.DSMT4" ShapeID="_x0000_i2071" DrawAspect="Content" ObjectID="_1592693039" r:id="rId1860"/>
              </w:object>
            </w:r>
            <w:r w:rsidRPr="003F72BB">
              <w:rPr>
                <w:rFonts w:ascii="VNI-Times" w:hAnsi="VNI-Times"/>
                <w:sz w:val="28"/>
                <w:szCs w:val="28"/>
                <w:lang w:val="fr-FR"/>
              </w:rPr>
              <w:t xml:space="preserve">   </w:t>
            </w:r>
          </w:p>
          <w:p w:rsidR="009A2FED" w:rsidRPr="003F72BB" w:rsidRDefault="009A2FED" w:rsidP="009A2FED">
            <w:pPr>
              <w:rPr>
                <w:rFonts w:ascii="VNI-Times" w:hAnsi="VNI-Times"/>
                <w:sz w:val="28"/>
                <w:szCs w:val="28"/>
                <w:lang w:val="fr-FR"/>
              </w:rPr>
            </w:pPr>
            <w:r w:rsidRPr="003F72BB">
              <w:rPr>
                <w:rFonts w:ascii="VNI-Times" w:hAnsi="VNI-Times"/>
                <w:sz w:val="28"/>
                <w:szCs w:val="28"/>
                <w:lang w:val="fr-FR"/>
              </w:rPr>
              <w:t xml:space="preserve">b) Heä phöông trình </w:t>
            </w:r>
            <w:r w:rsidRPr="00777CAF">
              <w:rPr>
                <w:rFonts w:ascii="VNI-Times" w:hAnsi="VNI-Times"/>
                <w:position w:val="-30"/>
                <w:sz w:val="28"/>
                <w:szCs w:val="28"/>
              </w:rPr>
              <w:object w:dxaOrig="1260" w:dyaOrig="720">
                <v:shape id="_x0000_i2072" type="#_x0000_t75" style="width:61.5pt;height:36pt" o:ole="">
                  <v:imagedata r:id="rId1861" o:title=""/>
                </v:shape>
                <o:OLEObject Type="Embed" ProgID="Equation.DSMT4" ShapeID="_x0000_i2072" DrawAspect="Content" ObjectID="_1592693040" r:id="rId1862"/>
              </w:object>
            </w:r>
            <w:r w:rsidRPr="003F72BB">
              <w:rPr>
                <w:rFonts w:ascii="VNI-Times" w:hAnsi="VNI-Times"/>
                <w:sz w:val="28"/>
                <w:szCs w:val="28"/>
                <w:lang w:val="fr-FR"/>
              </w:rPr>
              <w:t xml:space="preserve">  coù nghieäm ( </w:t>
            </w:r>
            <w:r w:rsidRPr="00777CAF">
              <w:rPr>
                <w:rFonts w:ascii="VNI-Times" w:hAnsi="VNI-Times"/>
                <w:position w:val="-6"/>
                <w:sz w:val="28"/>
                <w:szCs w:val="28"/>
              </w:rPr>
              <w:object w:dxaOrig="380" w:dyaOrig="340">
                <v:shape id="_x0000_i2073" type="#_x0000_t75" style="width:20.25pt;height:15.75pt" o:ole="">
                  <v:imagedata r:id="rId1863" o:title=""/>
                </v:shape>
                <o:OLEObject Type="Embed" ProgID="Equation.DSMT4" ShapeID="_x0000_i2073" DrawAspect="Content" ObjectID="_1592693041" r:id="rId1864"/>
              </w:object>
            </w:r>
            <w:r w:rsidRPr="003F72BB">
              <w:rPr>
                <w:rFonts w:ascii="VNI-Times" w:hAnsi="VNI-Times"/>
                <w:sz w:val="28"/>
                <w:szCs w:val="28"/>
                <w:lang w:val="fr-FR"/>
              </w:rPr>
              <w:t xml:space="preserve">;  - </w:t>
            </w:r>
            <w:r w:rsidRPr="00777CAF">
              <w:rPr>
                <w:rFonts w:ascii="VNI-Times" w:hAnsi="VNI-Times"/>
                <w:position w:val="-6"/>
                <w:sz w:val="28"/>
                <w:szCs w:val="28"/>
              </w:rPr>
              <w:object w:dxaOrig="380" w:dyaOrig="340">
                <v:shape id="_x0000_i2074" type="#_x0000_t75" style="width:20.25pt;height:15.75pt" o:ole="">
                  <v:imagedata r:id="rId1863" o:title=""/>
                </v:shape>
                <o:OLEObject Type="Embed" ProgID="Equation.DSMT4" ShapeID="_x0000_i2074" DrawAspect="Content" ObjectID="_1592693042" r:id="rId1865"/>
              </w:object>
            </w:r>
            <w:r w:rsidRPr="003F72BB">
              <w:rPr>
                <w:rFonts w:ascii="VNI-Times" w:hAnsi="VNI-Times"/>
                <w:sz w:val="28"/>
                <w:szCs w:val="28"/>
                <w:lang w:val="fr-FR"/>
              </w:rPr>
              <w:t>).</w:t>
            </w:r>
            <w:r w:rsidRPr="00777CAF">
              <w:rPr>
                <w:rFonts w:ascii="VNI-Times" w:hAnsi="VNI-Times"/>
                <w:position w:val="-4"/>
                <w:sz w:val="28"/>
                <w:szCs w:val="28"/>
              </w:rPr>
              <w:object w:dxaOrig="180" w:dyaOrig="279">
                <v:shape id="_x0000_i2075" type="#_x0000_t75" style="width:10.5pt;height:15.75pt" o:ole="">
                  <v:imagedata r:id="rId1866" o:title=""/>
                </v:shape>
                <o:OLEObject Type="Embed" ProgID="Equation.DSMT4" ShapeID="_x0000_i2075" DrawAspect="Content" ObjectID="_1592693043" r:id="rId1867"/>
              </w:object>
            </w:r>
            <w:r w:rsidRPr="003F72BB">
              <w:rPr>
                <w:rFonts w:ascii="VNI-Times" w:hAnsi="VNI-Times"/>
                <w:sz w:val="28"/>
                <w:szCs w:val="28"/>
                <w:lang w:val="fr-FR"/>
              </w:rPr>
              <w:t xml:space="preserve"> neân ta coù :  </w:t>
            </w:r>
            <w:r w:rsidRPr="00777CAF">
              <w:rPr>
                <w:rFonts w:ascii="VNI-Times" w:hAnsi="VNI-Times"/>
                <w:position w:val="-36"/>
                <w:sz w:val="28"/>
                <w:szCs w:val="28"/>
              </w:rPr>
              <w:object w:dxaOrig="1620" w:dyaOrig="840">
                <v:shape id="_x0000_i2076" type="#_x0000_t75" style="width:82.5pt;height:41.25pt" o:ole="">
                  <v:imagedata r:id="rId1868" o:title=""/>
                </v:shape>
                <o:OLEObject Type="Embed" ProgID="Equation.DSMT4" ShapeID="_x0000_i2076" DrawAspect="Content" ObjectID="_1592693044" r:id="rId1869"/>
              </w:object>
            </w:r>
            <w:r w:rsidRPr="003F72BB">
              <w:rPr>
                <w:rFonts w:ascii="VNI-Times" w:hAnsi="VNI-Times"/>
                <w:sz w:val="28"/>
                <w:szCs w:val="28"/>
                <w:lang w:val="fr-FR"/>
              </w:rPr>
              <w:t xml:space="preserve"> &lt;=&gt;  </w:t>
            </w:r>
            <w:r w:rsidRPr="00777CAF">
              <w:rPr>
                <w:rFonts w:ascii="VNI-Times" w:hAnsi="VNI-Times"/>
                <w:position w:val="-36"/>
                <w:sz w:val="28"/>
                <w:szCs w:val="28"/>
              </w:rPr>
              <w:object w:dxaOrig="1200" w:dyaOrig="840">
                <v:shape id="_x0000_i2077" type="#_x0000_t75" style="width:61.5pt;height:41.25pt" o:ole="">
                  <v:imagedata r:id="rId1870" o:title=""/>
                </v:shape>
                <o:OLEObject Type="Embed" ProgID="Equation.DSMT4" ShapeID="_x0000_i2077" DrawAspect="Content" ObjectID="_1592693045" r:id="rId1871"/>
              </w:object>
            </w:r>
          </w:p>
          <w:p w:rsidR="009A2FED" w:rsidRPr="003F72BB" w:rsidRDefault="009A2FED" w:rsidP="009A2FED">
            <w:pPr>
              <w:rPr>
                <w:rFonts w:ascii="VNI-Times" w:hAnsi="VNI-Times"/>
                <w:sz w:val="28"/>
                <w:szCs w:val="28"/>
                <w:lang w:val="fr-FR"/>
              </w:rPr>
            </w:pPr>
            <w:r w:rsidRPr="003F72BB">
              <w:rPr>
                <w:rFonts w:ascii="VNI-Times" w:hAnsi="VNI-Times"/>
                <w:b/>
                <w:sz w:val="28"/>
                <w:szCs w:val="28"/>
                <w:lang w:val="fr-FR"/>
              </w:rPr>
              <w:t>Baøi 3: (2,5 ñieåm)</w:t>
            </w:r>
            <w:r w:rsidRPr="003F72BB">
              <w:rPr>
                <w:rFonts w:ascii="VNI-Times" w:hAnsi="VNI-Times"/>
                <w:sz w:val="28"/>
                <w:szCs w:val="28"/>
                <w:lang w:val="fr-FR"/>
              </w:rPr>
              <w:t xml:space="preserve">    </w:t>
            </w:r>
          </w:p>
          <w:p w:rsidR="009A2FED" w:rsidRPr="003F72BB" w:rsidRDefault="009A2FED" w:rsidP="009A2FED">
            <w:pPr>
              <w:rPr>
                <w:rFonts w:ascii="VNI-Times" w:hAnsi="VNI-Times"/>
                <w:sz w:val="28"/>
                <w:szCs w:val="28"/>
                <w:lang w:val="fr-FR"/>
              </w:rPr>
            </w:pPr>
            <w:r w:rsidRPr="003F72BB">
              <w:rPr>
                <w:rFonts w:ascii="VNI-Times" w:hAnsi="VNI-Times"/>
                <w:sz w:val="28"/>
                <w:szCs w:val="28"/>
                <w:lang w:val="fr-FR"/>
              </w:rPr>
              <w:t xml:space="preserve">  Goïi x (xe) laø soá xe ñöôïc ñieàu ñeán chôû haøng (x: nguyeân, x &gt; 2)</w:t>
            </w:r>
          </w:p>
          <w:p w:rsidR="009A2FED" w:rsidRPr="003F72BB" w:rsidRDefault="009A2FED" w:rsidP="009A2FED">
            <w:pPr>
              <w:rPr>
                <w:rFonts w:ascii="VNI-Times" w:hAnsi="VNI-Times"/>
                <w:sz w:val="28"/>
                <w:szCs w:val="28"/>
                <w:lang w:val="fr-FR"/>
              </w:rPr>
            </w:pPr>
            <w:r w:rsidRPr="003F72BB">
              <w:rPr>
                <w:rFonts w:ascii="VNI-Times" w:hAnsi="VNI-Times"/>
                <w:sz w:val="28"/>
                <w:szCs w:val="28"/>
                <w:lang w:val="fr-FR"/>
              </w:rPr>
              <w:t>Soá xe thöïc chôû haøng laø x – 2 (xe)</w:t>
            </w:r>
          </w:p>
          <w:p w:rsidR="009A2FED" w:rsidRPr="003F72BB" w:rsidRDefault="009A2FED" w:rsidP="009A2FED">
            <w:pPr>
              <w:rPr>
                <w:rFonts w:ascii="VNI-Times" w:hAnsi="VNI-Times"/>
                <w:sz w:val="28"/>
                <w:szCs w:val="28"/>
                <w:lang w:val="fr-FR"/>
              </w:rPr>
            </w:pPr>
            <w:r w:rsidRPr="003F72BB">
              <w:rPr>
                <w:rFonts w:ascii="VNI-Times" w:hAnsi="VNI-Times"/>
                <w:sz w:val="28"/>
                <w:szCs w:val="28"/>
                <w:lang w:val="fr-FR"/>
              </w:rPr>
              <w:t xml:space="preserve">Khoái löôïng haøng chôû ôû moãi xe luùc ñaàu:  </w:t>
            </w:r>
            <w:r w:rsidRPr="00777CAF">
              <w:rPr>
                <w:rFonts w:ascii="VNI-Times" w:hAnsi="VNI-Times"/>
                <w:position w:val="-24"/>
                <w:sz w:val="28"/>
                <w:szCs w:val="28"/>
              </w:rPr>
              <w:object w:dxaOrig="340" w:dyaOrig="620">
                <v:shape id="_x0000_i2078" type="#_x0000_t75" style="width:15.75pt;height:30.75pt" o:ole="">
                  <v:imagedata r:id="rId1872" o:title=""/>
                </v:shape>
                <o:OLEObject Type="Embed" ProgID="Equation.DSMT4" ShapeID="_x0000_i2078" DrawAspect="Content" ObjectID="_1592693046" r:id="rId1873"/>
              </w:object>
            </w:r>
            <w:r w:rsidRPr="003F72BB">
              <w:rPr>
                <w:rFonts w:ascii="VNI-Times" w:hAnsi="VNI-Times"/>
                <w:sz w:val="28"/>
                <w:szCs w:val="28"/>
                <w:lang w:val="fr-FR"/>
              </w:rPr>
              <w:t xml:space="preserve"> (taán); thöïc chôû laø:  </w:t>
            </w:r>
            <w:r w:rsidRPr="00777CAF">
              <w:rPr>
                <w:rFonts w:ascii="VNI-Times" w:hAnsi="VNI-Times"/>
                <w:position w:val="-24"/>
                <w:sz w:val="28"/>
                <w:szCs w:val="28"/>
              </w:rPr>
              <w:object w:dxaOrig="580" w:dyaOrig="620">
                <v:shape id="_x0000_i2079" type="#_x0000_t75" style="width:30.75pt;height:30.75pt" o:ole="">
                  <v:imagedata r:id="rId1874" o:title=""/>
                </v:shape>
                <o:OLEObject Type="Embed" ProgID="Equation.DSMT4" ShapeID="_x0000_i2079" DrawAspect="Content" ObjectID="_1592693047" r:id="rId1875"/>
              </w:object>
            </w:r>
            <w:r w:rsidRPr="003F72BB">
              <w:rPr>
                <w:rFonts w:ascii="VNI-Times" w:hAnsi="VNI-Times"/>
                <w:sz w:val="28"/>
                <w:szCs w:val="28"/>
                <w:lang w:val="fr-FR"/>
              </w:rPr>
              <w:t xml:space="preserve"> (taán);</w:t>
            </w:r>
          </w:p>
          <w:p w:rsidR="009A2FED" w:rsidRPr="00A83576" w:rsidRDefault="009A2FED" w:rsidP="009A2FED">
            <w:pPr>
              <w:rPr>
                <w:rFonts w:ascii="VNI-Times" w:hAnsi="VNI-Times"/>
                <w:sz w:val="28"/>
                <w:szCs w:val="28"/>
                <w:lang w:val="fr-FR"/>
              </w:rPr>
            </w:pPr>
            <w:r w:rsidRPr="00A83576">
              <w:rPr>
                <w:rFonts w:ascii="VNI-Times" w:hAnsi="VNI-Times"/>
                <w:sz w:val="28"/>
                <w:szCs w:val="28"/>
                <w:lang w:val="fr-FR"/>
              </w:rPr>
              <w:t xml:space="preserve">Ta coù phöông trình: </w:t>
            </w:r>
            <w:r w:rsidRPr="00777CAF">
              <w:rPr>
                <w:rFonts w:ascii="VNI-Times" w:hAnsi="VNI-Times"/>
                <w:position w:val="-24"/>
                <w:sz w:val="28"/>
                <w:szCs w:val="28"/>
              </w:rPr>
              <w:object w:dxaOrig="580" w:dyaOrig="620">
                <v:shape id="_x0000_i2080" type="#_x0000_t75" style="width:30.75pt;height:30.75pt" o:ole="">
                  <v:imagedata r:id="rId1874" o:title=""/>
                </v:shape>
                <o:OLEObject Type="Embed" ProgID="Equation.DSMT4" ShapeID="_x0000_i2080" DrawAspect="Content" ObjectID="_1592693048" r:id="rId1876"/>
              </w:object>
            </w:r>
            <w:r w:rsidRPr="00A83576">
              <w:rPr>
                <w:rFonts w:ascii="VNI-Times" w:hAnsi="VNI-Times"/>
                <w:sz w:val="28"/>
                <w:szCs w:val="28"/>
                <w:lang w:val="fr-FR"/>
              </w:rPr>
              <w:t xml:space="preserve">  - </w:t>
            </w:r>
            <w:r w:rsidRPr="00777CAF">
              <w:rPr>
                <w:rFonts w:ascii="VNI-Times" w:hAnsi="VNI-Times"/>
                <w:position w:val="-24"/>
                <w:sz w:val="28"/>
                <w:szCs w:val="28"/>
              </w:rPr>
              <w:object w:dxaOrig="340" w:dyaOrig="620">
                <v:shape id="_x0000_i2081" type="#_x0000_t75" style="width:15.75pt;height:30.75pt" o:ole="">
                  <v:imagedata r:id="rId1872" o:title=""/>
                </v:shape>
                <o:OLEObject Type="Embed" ProgID="Equation.DSMT4" ShapeID="_x0000_i2081" DrawAspect="Content" ObjectID="_1592693049" r:id="rId1877"/>
              </w:object>
            </w:r>
            <w:r w:rsidRPr="00A83576">
              <w:rPr>
                <w:rFonts w:ascii="VNI-Times" w:hAnsi="VNI-Times"/>
                <w:sz w:val="28"/>
                <w:szCs w:val="28"/>
                <w:lang w:val="fr-FR"/>
              </w:rPr>
              <w:t xml:space="preserve">  =  </w:t>
            </w:r>
            <w:r w:rsidRPr="00777CAF">
              <w:rPr>
                <w:rFonts w:ascii="VNI-Times" w:hAnsi="VNI-Times"/>
                <w:position w:val="-24"/>
                <w:sz w:val="28"/>
                <w:szCs w:val="28"/>
              </w:rPr>
              <w:object w:dxaOrig="240" w:dyaOrig="620">
                <v:shape id="_x0000_i2082" type="#_x0000_t75" style="width:10.5pt;height:30.75pt" o:ole="">
                  <v:imagedata r:id="rId1878" o:title=""/>
                </v:shape>
                <o:OLEObject Type="Embed" ProgID="Equation.DSMT4" ShapeID="_x0000_i2082" DrawAspect="Content" ObjectID="_1592693050" r:id="rId1879"/>
              </w:object>
            </w:r>
            <w:r w:rsidRPr="00A83576">
              <w:rPr>
                <w:rFonts w:ascii="VNI-Times" w:hAnsi="VNI-Times"/>
                <w:sz w:val="28"/>
                <w:szCs w:val="28"/>
                <w:lang w:val="fr-FR"/>
              </w:rPr>
              <w:t xml:space="preserve"> &lt;=&gt; 2.90.x – 2.90(x – 2) = x(x – 2)</w:t>
            </w:r>
          </w:p>
          <w:p w:rsidR="009A2FED" w:rsidRPr="00A83576" w:rsidRDefault="009A2FED" w:rsidP="009A2FED">
            <w:pPr>
              <w:rPr>
                <w:rFonts w:ascii="VNI-Times" w:hAnsi="VNI-Times"/>
                <w:sz w:val="28"/>
                <w:szCs w:val="28"/>
                <w:lang w:val="fr-FR"/>
              </w:rPr>
            </w:pPr>
            <w:r w:rsidRPr="00A83576">
              <w:rPr>
                <w:rFonts w:ascii="VNI-Times" w:hAnsi="VNI-Times"/>
                <w:sz w:val="28"/>
                <w:szCs w:val="28"/>
                <w:lang w:val="fr-FR"/>
              </w:rPr>
              <w:t>&lt;=&gt; x</w:t>
            </w:r>
            <w:r w:rsidRPr="00A83576">
              <w:rPr>
                <w:rFonts w:ascii="VNI-Times" w:hAnsi="VNI-Times"/>
                <w:sz w:val="28"/>
                <w:szCs w:val="28"/>
                <w:vertAlign w:val="superscript"/>
                <w:lang w:val="fr-FR"/>
              </w:rPr>
              <w:t>2</w:t>
            </w:r>
            <w:r w:rsidRPr="00A83576">
              <w:rPr>
                <w:rFonts w:ascii="VNI-Times" w:hAnsi="VNI-Times"/>
                <w:sz w:val="28"/>
                <w:szCs w:val="28"/>
                <w:lang w:val="fr-FR"/>
              </w:rPr>
              <w:t xml:space="preserve"> – 2x – 360 = 0 =&gt; x</w:t>
            </w:r>
            <w:r w:rsidRPr="00A83576">
              <w:rPr>
                <w:rFonts w:ascii="VNI-Times" w:hAnsi="VNI-Times"/>
                <w:sz w:val="28"/>
                <w:szCs w:val="28"/>
                <w:vertAlign w:val="subscript"/>
                <w:lang w:val="fr-FR"/>
              </w:rPr>
              <w:t>1</w:t>
            </w:r>
            <w:r w:rsidRPr="00A83576">
              <w:rPr>
                <w:rFonts w:ascii="VNI-Times" w:hAnsi="VNI-Times"/>
                <w:sz w:val="28"/>
                <w:szCs w:val="28"/>
                <w:lang w:val="fr-FR"/>
              </w:rPr>
              <w:t xml:space="preserve"> = 20 ; x</w:t>
            </w:r>
            <w:r w:rsidRPr="00A83576">
              <w:rPr>
                <w:rFonts w:ascii="VNI-Times" w:hAnsi="VNI-Times"/>
                <w:sz w:val="28"/>
                <w:szCs w:val="28"/>
                <w:vertAlign w:val="subscript"/>
                <w:lang w:val="fr-FR"/>
              </w:rPr>
              <w:t>2</w:t>
            </w:r>
            <w:r w:rsidRPr="00A83576">
              <w:rPr>
                <w:rFonts w:ascii="VNI-Times" w:hAnsi="VNI-Times"/>
                <w:sz w:val="28"/>
                <w:szCs w:val="28"/>
                <w:lang w:val="fr-FR"/>
              </w:rPr>
              <w:t xml:space="preserve"> = -18 (loaïi)</w:t>
            </w:r>
          </w:p>
          <w:p w:rsidR="009A2FED" w:rsidRPr="00A83576" w:rsidRDefault="009A2FED" w:rsidP="009A2FED">
            <w:pPr>
              <w:rPr>
                <w:rFonts w:ascii="VNI-Times" w:hAnsi="VNI-Times"/>
                <w:sz w:val="28"/>
                <w:szCs w:val="28"/>
                <w:lang w:val="fr-FR"/>
              </w:rPr>
            </w:pPr>
            <w:r w:rsidRPr="00A83576">
              <w:rPr>
                <w:rFonts w:ascii="VNI-Times" w:hAnsi="VNI-Times"/>
                <w:sz w:val="28"/>
                <w:szCs w:val="28"/>
                <w:lang w:val="fr-FR"/>
              </w:rPr>
              <w:t>Vaäy soá xe ñöôïc ñieàu ñeán chôû haøng laø 20 xe</w:t>
            </w:r>
          </w:p>
          <w:p w:rsidR="009A2FED" w:rsidRPr="00A83576" w:rsidRDefault="009A2FED" w:rsidP="009A2FED">
            <w:pPr>
              <w:rPr>
                <w:rFonts w:ascii="VNI-Times" w:hAnsi="VNI-Times"/>
                <w:sz w:val="28"/>
                <w:szCs w:val="28"/>
                <w:lang w:val="fr-FR"/>
              </w:rPr>
            </w:pPr>
            <w:r w:rsidRPr="00A83576">
              <w:rPr>
                <w:rFonts w:ascii="VNI-Times" w:hAnsi="VNI-Times"/>
                <w:b/>
                <w:sz w:val="28"/>
                <w:szCs w:val="28"/>
                <w:lang w:val="fr-FR"/>
              </w:rPr>
              <w:t>Baøi 4: (3,0 ñieåm)</w:t>
            </w:r>
          </w:p>
          <w:p w:rsidR="009A2FED" w:rsidRPr="00A83576" w:rsidRDefault="009A2FED" w:rsidP="009A2FED">
            <w:pPr>
              <w:rPr>
                <w:rFonts w:ascii="VNI-Times" w:hAnsi="VNI-Times"/>
                <w:sz w:val="28"/>
                <w:szCs w:val="28"/>
                <w:lang w:val="fr-FR"/>
              </w:rPr>
            </w:pPr>
            <w:r w:rsidRPr="00A83576">
              <w:rPr>
                <w:rFonts w:ascii="VNI-Times" w:hAnsi="VNI-Times"/>
                <w:sz w:val="28"/>
                <w:szCs w:val="28"/>
                <w:lang w:val="fr-FR"/>
              </w:rPr>
              <w:t xml:space="preserve"> a) Chöùng minh töù giaùc BC’B’C laø töù giaùc noäi tieáp:</w:t>
            </w:r>
          </w:p>
          <w:p w:rsidR="009A2FED" w:rsidRPr="00A83576" w:rsidRDefault="009A2FED" w:rsidP="009A2FED">
            <w:pPr>
              <w:rPr>
                <w:rFonts w:ascii="VNI-Times" w:hAnsi="VNI-Times"/>
                <w:sz w:val="28"/>
                <w:szCs w:val="28"/>
                <w:lang w:val="fr-FR"/>
              </w:rPr>
            </w:pPr>
            <w:r w:rsidRPr="00A83576">
              <w:rPr>
                <w:rFonts w:ascii="VNI-Times" w:hAnsi="VNI-Times"/>
                <w:sz w:val="28"/>
                <w:szCs w:val="28"/>
                <w:lang w:val="fr-FR"/>
              </w:rPr>
              <w:t xml:space="preserve">Ta coù </w:t>
            </w:r>
            <w:r w:rsidRPr="00777CAF">
              <w:rPr>
                <w:rFonts w:ascii="VNI-Times" w:hAnsi="VNI-Times"/>
                <w:position w:val="-12"/>
                <w:sz w:val="28"/>
                <w:szCs w:val="28"/>
              </w:rPr>
              <w:object w:dxaOrig="2000" w:dyaOrig="440">
                <v:shape id="_x0000_i2083" type="#_x0000_t75" style="width:97.5pt;height:20.25pt" o:ole="">
                  <v:imagedata r:id="rId1880" o:title=""/>
                </v:shape>
                <o:OLEObject Type="Embed" ProgID="Equation.DSMT4" ShapeID="_x0000_i2083" DrawAspect="Content" ObjectID="_1592693051" r:id="rId1881"/>
              </w:object>
            </w:r>
            <w:r w:rsidRPr="00A83576">
              <w:rPr>
                <w:rFonts w:ascii="VNI-Times" w:hAnsi="VNI-Times"/>
                <w:sz w:val="28"/>
                <w:szCs w:val="28"/>
                <w:lang w:val="fr-FR"/>
              </w:rPr>
              <w:t xml:space="preserve"> (gt)</w:t>
            </w:r>
          </w:p>
          <w:p w:rsidR="009A2FED" w:rsidRPr="00A83576" w:rsidRDefault="009A2FED" w:rsidP="009A2FED">
            <w:pPr>
              <w:rPr>
                <w:rFonts w:ascii="VNI-Times" w:hAnsi="VNI-Times"/>
                <w:sz w:val="28"/>
                <w:szCs w:val="28"/>
                <w:lang w:val="fr-FR"/>
              </w:rPr>
            </w:pPr>
            <w:r w:rsidRPr="00A83576">
              <w:rPr>
                <w:rFonts w:ascii="VNI-Times" w:hAnsi="VNI-Times"/>
                <w:sz w:val="28"/>
                <w:szCs w:val="28"/>
                <w:lang w:val="fr-FR"/>
              </w:rPr>
              <w:t>Hay goùc B’ ; goùc  C’ nhìn ñoaïn BC döôùi moät goùc baèng 90</w:t>
            </w:r>
            <w:r w:rsidRPr="00A83576">
              <w:rPr>
                <w:rFonts w:ascii="VNI-Times" w:hAnsi="VNI-Times"/>
                <w:sz w:val="28"/>
                <w:szCs w:val="28"/>
                <w:vertAlign w:val="superscript"/>
                <w:lang w:val="fr-FR"/>
              </w:rPr>
              <w:t>0</w:t>
            </w:r>
            <w:r w:rsidRPr="00A83576">
              <w:rPr>
                <w:rFonts w:ascii="VNI-Times" w:hAnsi="VNI-Times"/>
                <w:sz w:val="28"/>
                <w:szCs w:val="28"/>
                <w:lang w:val="fr-FR"/>
              </w:rPr>
              <w:t xml:space="preserve"> </w:t>
            </w:r>
          </w:p>
          <w:p w:rsidR="009A2FED" w:rsidRPr="00A83576" w:rsidRDefault="009A2FED" w:rsidP="009A2FED">
            <w:pPr>
              <w:rPr>
                <w:rFonts w:ascii="VNI-Times" w:hAnsi="VNI-Times"/>
                <w:sz w:val="28"/>
                <w:szCs w:val="28"/>
                <w:lang w:val="fr-FR"/>
              </w:rPr>
            </w:pPr>
            <w:r w:rsidRPr="00777CAF">
              <w:rPr>
                <w:rFonts w:ascii="VNI-Times" w:hAnsi="VNI-Times"/>
                <w:noProof/>
                <w:sz w:val="28"/>
                <w:szCs w:val="28"/>
              </w:rPr>
              <w:drawing>
                <wp:anchor distT="0" distB="0" distL="114300" distR="114300" simplePos="0" relativeHeight="251768832" behindDoc="0" locked="0" layoutInCell="1" allowOverlap="1" wp14:anchorId="09957A0D" wp14:editId="46780A42">
                  <wp:simplePos x="0" y="0"/>
                  <wp:positionH relativeFrom="column">
                    <wp:posOffset>4393565</wp:posOffset>
                  </wp:positionH>
                  <wp:positionV relativeFrom="paragraph">
                    <wp:posOffset>114300</wp:posOffset>
                  </wp:positionV>
                  <wp:extent cx="1819275" cy="1762125"/>
                  <wp:effectExtent l="0" t="0" r="9525" b="9525"/>
                  <wp:wrapNone/>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2">
                            <a:extLst>
                              <a:ext uri="{28A0092B-C50C-407E-A947-70E740481C1C}">
                                <a14:useLocalDpi xmlns:a14="http://schemas.microsoft.com/office/drawing/2010/main" val="0"/>
                              </a:ext>
                            </a:extLst>
                          </a:blip>
                          <a:srcRect/>
                          <a:stretch>
                            <a:fillRect/>
                          </a:stretch>
                        </pic:blipFill>
                        <pic:spPr bwMode="auto">
                          <a:xfrm>
                            <a:off x="0" y="0"/>
                            <a:ext cx="1819275" cy="1762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3576">
              <w:rPr>
                <w:rFonts w:ascii="VNI-Times" w:hAnsi="VNI-Times"/>
                <w:sz w:val="28"/>
                <w:szCs w:val="28"/>
                <w:lang w:val="fr-FR"/>
              </w:rPr>
              <w:t>=&gt; BC’B’C noäi tieáp trong ñöôøng troøn ñöôøng kính BC</w:t>
            </w:r>
          </w:p>
          <w:p w:rsidR="009A2FED" w:rsidRPr="00777CAF" w:rsidRDefault="009A2FED" w:rsidP="009A2FED">
            <w:pPr>
              <w:rPr>
                <w:rFonts w:ascii="VNI-Times" w:hAnsi="VNI-Times"/>
                <w:sz w:val="28"/>
                <w:szCs w:val="28"/>
              </w:rPr>
            </w:pPr>
            <w:r w:rsidRPr="00777CAF">
              <w:rPr>
                <w:rFonts w:ascii="VNI-Times" w:hAnsi="VNI-Times"/>
                <w:sz w:val="28"/>
                <w:szCs w:val="28"/>
              </w:rPr>
              <w:t xml:space="preserve">b) Chöùng minh AM = AN:                                                                            </w:t>
            </w:r>
          </w:p>
          <w:p w:rsidR="009A2FED" w:rsidRPr="00A83576" w:rsidRDefault="009A2FED" w:rsidP="009A2FED">
            <w:pPr>
              <w:rPr>
                <w:rFonts w:ascii="VNI-Times" w:hAnsi="VNI-Times"/>
                <w:sz w:val="28"/>
                <w:szCs w:val="28"/>
                <w:lang w:val="fr-FR"/>
              </w:rPr>
            </w:pPr>
            <w:r w:rsidRPr="00A83576">
              <w:rPr>
                <w:rFonts w:ascii="VNI-Times" w:hAnsi="VNI-Times"/>
                <w:sz w:val="28"/>
                <w:szCs w:val="28"/>
                <w:lang w:val="fr-FR"/>
              </w:rPr>
              <w:t xml:space="preserve">Ta coù:  ;  </w:t>
            </w:r>
            <w:r w:rsidRPr="00777CAF">
              <w:rPr>
                <w:rFonts w:ascii="VNI-Times" w:hAnsi="VNI-Times"/>
                <w:position w:val="-24"/>
                <w:sz w:val="28"/>
                <w:szCs w:val="28"/>
              </w:rPr>
              <w:object w:dxaOrig="4720" w:dyaOrig="620">
                <v:shape id="_x0000_i2084" type="#_x0000_t75" style="width:236.25pt;height:30.75pt" o:ole="">
                  <v:imagedata r:id="rId1883" o:title=""/>
                </v:shape>
                <o:OLEObject Type="Embed" ProgID="Equation.DSMT4" ShapeID="_x0000_i2084" DrawAspect="Content" ObjectID="_1592693052" r:id="rId1884"/>
              </w:object>
            </w:r>
          </w:p>
          <w:p w:rsidR="009A2FED" w:rsidRPr="00A83576" w:rsidRDefault="009A2FED" w:rsidP="009A2FED">
            <w:pPr>
              <w:rPr>
                <w:rFonts w:ascii="VNI-Times" w:hAnsi="VNI-Times"/>
                <w:sz w:val="28"/>
                <w:szCs w:val="28"/>
                <w:lang w:val="fr-FR"/>
              </w:rPr>
            </w:pPr>
            <w:r w:rsidRPr="00A83576">
              <w:rPr>
                <w:rFonts w:ascii="VNI-Times" w:hAnsi="VNI-Times"/>
                <w:sz w:val="28"/>
                <w:szCs w:val="28"/>
                <w:lang w:val="fr-FR"/>
              </w:rPr>
              <w:t xml:space="preserve">Maø BC’B’C noäi tieáp =&gt;  </w:t>
            </w:r>
            <w:r w:rsidRPr="00777CAF">
              <w:rPr>
                <w:rFonts w:ascii="VNI-Times" w:hAnsi="VNI-Times"/>
                <w:position w:val="-6"/>
                <w:sz w:val="28"/>
                <w:szCs w:val="28"/>
              </w:rPr>
              <w:object w:dxaOrig="2180" w:dyaOrig="360">
                <v:shape id="_x0000_i2085" type="#_x0000_t75" style="width:108pt;height:20.25pt" o:ole="">
                  <v:imagedata r:id="rId1885" o:title=""/>
                </v:shape>
                <o:OLEObject Type="Embed" ProgID="Equation.DSMT4" ShapeID="_x0000_i2085" DrawAspect="Content" ObjectID="_1592693053" r:id="rId1886"/>
              </w:object>
            </w:r>
          </w:p>
          <w:p w:rsidR="009A2FED" w:rsidRPr="00A83576" w:rsidRDefault="009A2FED" w:rsidP="009A2FED">
            <w:pPr>
              <w:rPr>
                <w:rFonts w:ascii="VNI-Times" w:hAnsi="VNI-Times"/>
                <w:sz w:val="28"/>
                <w:szCs w:val="28"/>
                <w:lang w:val="fr-FR"/>
              </w:rPr>
            </w:pPr>
            <w:r w:rsidRPr="00A83576">
              <w:rPr>
                <w:rFonts w:ascii="VNI-Times" w:hAnsi="VNI-Times"/>
                <w:sz w:val="28"/>
                <w:szCs w:val="28"/>
                <w:lang w:val="fr-FR"/>
              </w:rPr>
              <w:t>(tính chaát goùc ngoaøi cuûa töù giaùc noäi tieáp)</w:t>
            </w:r>
          </w:p>
          <w:p w:rsidR="009A2FED" w:rsidRPr="00777CAF" w:rsidRDefault="009A2FED" w:rsidP="009A2FED">
            <w:pPr>
              <w:rPr>
                <w:rFonts w:ascii="VNI-Times" w:hAnsi="VNI-Times"/>
                <w:sz w:val="28"/>
                <w:szCs w:val="28"/>
              </w:rPr>
            </w:pPr>
            <w:r w:rsidRPr="00A83576">
              <w:rPr>
                <w:rFonts w:ascii="VNI-Times" w:hAnsi="VNI-Times"/>
                <w:sz w:val="28"/>
                <w:szCs w:val="28"/>
                <w:lang w:val="fr-FR"/>
              </w:rPr>
              <w:t xml:space="preserve">  </w:t>
            </w:r>
            <w:r w:rsidRPr="00777CAF">
              <w:rPr>
                <w:rFonts w:ascii="VNI-Times" w:hAnsi="VNI-Times"/>
                <w:sz w:val="28"/>
                <w:szCs w:val="28"/>
              </w:rPr>
              <w:t xml:space="preserve">&lt;=&gt; </w:t>
            </w:r>
            <w:r w:rsidRPr="00777CAF">
              <w:rPr>
                <w:rFonts w:ascii="VNI-Times" w:hAnsi="VNI-Times"/>
                <w:position w:val="-24"/>
                <w:sz w:val="28"/>
                <w:szCs w:val="28"/>
              </w:rPr>
              <w:object w:dxaOrig="3300" w:dyaOrig="620">
                <v:shape id="_x0000_i2086" type="#_x0000_t75" style="width:164.25pt;height:30.75pt" o:ole="">
                  <v:imagedata r:id="rId1887" o:title=""/>
                </v:shape>
                <o:OLEObject Type="Embed" ProgID="Equation.DSMT4" ShapeID="_x0000_i2086" DrawAspect="Content" ObjectID="_1592693054" r:id="rId1888"/>
              </w:object>
            </w:r>
            <w:r w:rsidRPr="00777CAF">
              <w:rPr>
                <w:rFonts w:ascii="VNI-Times" w:hAnsi="VNI-Times"/>
                <w:sz w:val="28"/>
                <w:szCs w:val="28"/>
              </w:rPr>
              <w:t xml:space="preserve"> </w:t>
            </w:r>
          </w:p>
          <w:p w:rsidR="009A2FED" w:rsidRPr="00777CAF" w:rsidRDefault="009A2FED" w:rsidP="009A2FED">
            <w:pPr>
              <w:rPr>
                <w:rFonts w:ascii="VNI-Times" w:hAnsi="VNI-Times"/>
                <w:sz w:val="28"/>
                <w:szCs w:val="28"/>
              </w:rPr>
            </w:pPr>
            <w:r w:rsidRPr="00777CAF">
              <w:rPr>
                <w:rFonts w:ascii="VNI-Times" w:hAnsi="VNI-Times"/>
                <w:sz w:val="28"/>
                <w:szCs w:val="28"/>
              </w:rPr>
              <w:t xml:space="preserve">&lt;=&gt;  </w:t>
            </w:r>
            <w:r w:rsidRPr="00777CAF">
              <w:rPr>
                <w:rFonts w:ascii="VNI-Times" w:hAnsi="VNI-Times"/>
                <w:position w:val="-6"/>
                <w:sz w:val="28"/>
                <w:szCs w:val="28"/>
              </w:rPr>
              <w:object w:dxaOrig="1060" w:dyaOrig="360">
                <v:shape id="_x0000_i2087" type="#_x0000_t75" style="width:51.75pt;height:20.25pt" o:ole="">
                  <v:imagedata r:id="rId1889" o:title=""/>
                </v:shape>
                <o:OLEObject Type="Embed" ProgID="Equation.DSMT4" ShapeID="_x0000_i2087" DrawAspect="Content" ObjectID="_1592693055" r:id="rId1890"/>
              </w:object>
            </w:r>
            <w:r w:rsidRPr="00777CAF">
              <w:rPr>
                <w:rFonts w:ascii="VNI-Times" w:hAnsi="VNI-Times"/>
                <w:sz w:val="28"/>
                <w:szCs w:val="28"/>
              </w:rPr>
              <w:t xml:space="preserve"> &lt;=&gt; AM = AN</w:t>
            </w:r>
          </w:p>
          <w:p w:rsidR="009A2FED" w:rsidRPr="00777CAF" w:rsidRDefault="009A2FED" w:rsidP="009A2FED">
            <w:pPr>
              <w:rPr>
                <w:rFonts w:ascii="VNI-Times" w:hAnsi="VNI-Times"/>
                <w:sz w:val="28"/>
                <w:szCs w:val="28"/>
              </w:rPr>
            </w:pPr>
            <w:r w:rsidRPr="00777CAF">
              <w:rPr>
                <w:rFonts w:ascii="VNI-Times" w:hAnsi="VNI-Times"/>
                <w:sz w:val="28"/>
                <w:szCs w:val="28"/>
              </w:rPr>
              <w:t>c) AM</w:t>
            </w:r>
            <w:r w:rsidRPr="00777CAF">
              <w:rPr>
                <w:rFonts w:ascii="VNI-Times" w:hAnsi="VNI-Times"/>
                <w:sz w:val="28"/>
                <w:szCs w:val="28"/>
                <w:vertAlign w:val="superscript"/>
              </w:rPr>
              <w:t>2</w:t>
            </w:r>
            <w:r w:rsidRPr="00777CAF">
              <w:rPr>
                <w:rFonts w:ascii="VNI-Times" w:hAnsi="VNI-Times"/>
                <w:sz w:val="28"/>
                <w:szCs w:val="28"/>
              </w:rPr>
              <w:t xml:space="preserve"> = AC’.AB:</w:t>
            </w:r>
          </w:p>
          <w:p w:rsidR="009A2FED" w:rsidRPr="00777CAF" w:rsidRDefault="009A2FED" w:rsidP="009A2FED">
            <w:pPr>
              <w:rPr>
                <w:rFonts w:ascii="VNI-Times" w:hAnsi="VNI-Times"/>
                <w:sz w:val="28"/>
                <w:szCs w:val="28"/>
              </w:rPr>
            </w:pPr>
            <w:r w:rsidRPr="00777CAF">
              <w:rPr>
                <w:rFonts w:ascii="VNI-Times" w:hAnsi="VNI-Times"/>
                <w:sz w:val="28"/>
                <w:szCs w:val="28"/>
              </w:rPr>
              <w:t xml:space="preserve">Xeùt </w:t>
            </w:r>
            <w:r w:rsidRPr="00777CAF">
              <w:rPr>
                <w:rFonts w:ascii="VNI-Times" w:hAnsi="VNI-Times"/>
                <w:position w:val="-4"/>
                <w:sz w:val="28"/>
                <w:szCs w:val="28"/>
              </w:rPr>
              <w:object w:dxaOrig="220" w:dyaOrig="260">
                <v:shape id="_x0000_i2088" type="#_x0000_t75" style="width:10.5pt;height:15.75pt" o:ole="">
                  <v:imagedata r:id="rId1891" o:title=""/>
                </v:shape>
                <o:OLEObject Type="Embed" ProgID="Equation.DSMT4" ShapeID="_x0000_i2088" DrawAspect="Content" ObjectID="_1592693056" r:id="rId1892"/>
              </w:object>
            </w:r>
            <w:r w:rsidRPr="00777CAF">
              <w:rPr>
                <w:rFonts w:ascii="VNI-Times" w:hAnsi="VNI-Times"/>
                <w:sz w:val="28"/>
                <w:szCs w:val="28"/>
              </w:rPr>
              <w:t xml:space="preserve"> ANC’ vaø </w:t>
            </w:r>
            <w:r w:rsidRPr="00777CAF">
              <w:rPr>
                <w:rFonts w:ascii="VNI-Times" w:hAnsi="VNI-Times"/>
                <w:position w:val="-4"/>
                <w:sz w:val="28"/>
                <w:szCs w:val="28"/>
              </w:rPr>
              <w:object w:dxaOrig="220" w:dyaOrig="260">
                <v:shape id="_x0000_i2089" type="#_x0000_t75" style="width:10.5pt;height:15.75pt" o:ole="">
                  <v:imagedata r:id="rId1891" o:title=""/>
                </v:shape>
                <o:OLEObject Type="Embed" ProgID="Equation.DSMT4" ShapeID="_x0000_i2089" DrawAspect="Content" ObjectID="_1592693057" r:id="rId1893"/>
              </w:object>
            </w:r>
            <w:r w:rsidRPr="00777CAF">
              <w:rPr>
                <w:rFonts w:ascii="VNI-Times" w:hAnsi="VNI-Times"/>
                <w:sz w:val="28"/>
                <w:szCs w:val="28"/>
              </w:rPr>
              <w:t xml:space="preserve"> ABN coù: </w:t>
            </w:r>
            <w:r w:rsidRPr="00777CAF">
              <w:rPr>
                <w:rFonts w:ascii="VNI-Times" w:hAnsi="VNI-Times"/>
                <w:position w:val="-6"/>
                <w:sz w:val="28"/>
                <w:szCs w:val="28"/>
              </w:rPr>
              <w:object w:dxaOrig="1380" w:dyaOrig="360">
                <v:shape id="_x0000_i2090" type="#_x0000_t75" style="width:66.75pt;height:20.25pt" o:ole="">
                  <v:imagedata r:id="rId1894" o:title=""/>
                </v:shape>
                <o:OLEObject Type="Embed" ProgID="Equation.DSMT4" ShapeID="_x0000_i2090" DrawAspect="Content" ObjectID="_1592693058" r:id="rId1895"/>
              </w:object>
            </w:r>
            <w:r w:rsidRPr="00777CAF">
              <w:rPr>
                <w:rFonts w:ascii="VNI-Times" w:hAnsi="VNI-Times"/>
                <w:sz w:val="28"/>
                <w:szCs w:val="28"/>
              </w:rPr>
              <w:t xml:space="preserve"> (goùc noäi tieáp chaén 2 cung baèng nhau); Vaø </w:t>
            </w:r>
            <w:r w:rsidRPr="00777CAF">
              <w:rPr>
                <w:rFonts w:ascii="VNI-Times" w:hAnsi="VNI-Times"/>
                <w:position w:val="-6"/>
                <w:sz w:val="28"/>
                <w:szCs w:val="28"/>
              </w:rPr>
              <w:object w:dxaOrig="580" w:dyaOrig="360">
                <v:shape id="_x0000_i2091" type="#_x0000_t75" style="width:30.75pt;height:20.25pt" o:ole="">
                  <v:imagedata r:id="rId1896" o:title=""/>
                </v:shape>
                <o:OLEObject Type="Embed" ProgID="Equation.DSMT4" ShapeID="_x0000_i2091" DrawAspect="Content" ObjectID="_1592693059" r:id="rId1897"/>
              </w:object>
            </w:r>
            <w:r w:rsidRPr="00777CAF">
              <w:rPr>
                <w:rFonts w:ascii="VNI-Times" w:hAnsi="VNI-Times"/>
                <w:sz w:val="28"/>
                <w:szCs w:val="28"/>
              </w:rPr>
              <w:t xml:space="preserve"> : chung</w:t>
            </w:r>
          </w:p>
          <w:p w:rsidR="009A2FED" w:rsidRPr="00777CAF" w:rsidRDefault="009A2FED" w:rsidP="009A2FED">
            <w:pPr>
              <w:rPr>
                <w:rFonts w:ascii="VNI-Times" w:hAnsi="VNI-Times"/>
                <w:sz w:val="28"/>
                <w:szCs w:val="28"/>
              </w:rPr>
            </w:pPr>
            <w:r w:rsidRPr="00777CAF">
              <w:rPr>
                <w:rFonts w:ascii="VNI-Times" w:hAnsi="VNI-Times"/>
                <w:sz w:val="28"/>
                <w:szCs w:val="28"/>
              </w:rPr>
              <w:t xml:space="preserve">=&gt; </w:t>
            </w:r>
            <w:r w:rsidRPr="00777CAF">
              <w:rPr>
                <w:rFonts w:ascii="VNI-Times" w:hAnsi="VNI-Times"/>
                <w:position w:val="-4"/>
                <w:sz w:val="28"/>
                <w:szCs w:val="28"/>
              </w:rPr>
              <w:object w:dxaOrig="220" w:dyaOrig="260">
                <v:shape id="_x0000_i2092" type="#_x0000_t75" style="width:10.5pt;height:15.75pt" o:ole="">
                  <v:imagedata r:id="rId1891" o:title=""/>
                </v:shape>
                <o:OLEObject Type="Embed" ProgID="Equation.DSMT4" ShapeID="_x0000_i2092" DrawAspect="Content" ObjectID="_1592693060" r:id="rId1898"/>
              </w:object>
            </w:r>
            <w:r w:rsidRPr="00777CAF">
              <w:rPr>
                <w:rFonts w:ascii="VNI-Times" w:hAnsi="VNI-Times"/>
                <w:sz w:val="28"/>
                <w:szCs w:val="28"/>
              </w:rPr>
              <w:t xml:space="preserve"> ANC’= </w:t>
            </w:r>
            <w:r w:rsidRPr="00777CAF">
              <w:rPr>
                <w:rFonts w:ascii="VNI-Times" w:hAnsi="VNI-Times"/>
                <w:position w:val="-4"/>
                <w:sz w:val="28"/>
                <w:szCs w:val="28"/>
              </w:rPr>
              <w:object w:dxaOrig="220" w:dyaOrig="260">
                <v:shape id="_x0000_i2093" type="#_x0000_t75" style="width:10.5pt;height:15.75pt" o:ole="">
                  <v:imagedata r:id="rId1891" o:title=""/>
                </v:shape>
                <o:OLEObject Type="Embed" ProgID="Equation.DSMT4" ShapeID="_x0000_i2093" DrawAspect="Content" ObjectID="_1592693061" r:id="rId1899"/>
              </w:object>
            </w:r>
            <w:r w:rsidRPr="00777CAF">
              <w:rPr>
                <w:rFonts w:ascii="VNI-Times" w:hAnsi="VNI-Times"/>
                <w:sz w:val="28"/>
                <w:szCs w:val="28"/>
              </w:rPr>
              <w:t xml:space="preserve"> ABN =&gt;  </w:t>
            </w:r>
            <w:r w:rsidRPr="00777CAF">
              <w:rPr>
                <w:rFonts w:ascii="VNI-Times" w:hAnsi="VNI-Times"/>
                <w:position w:val="-24"/>
                <w:sz w:val="28"/>
                <w:szCs w:val="28"/>
              </w:rPr>
              <w:object w:dxaOrig="1120" w:dyaOrig="620">
                <v:shape id="_x0000_i2094" type="#_x0000_t75" style="width:56.25pt;height:30.75pt" o:ole="">
                  <v:imagedata r:id="rId1900" o:title=""/>
                </v:shape>
                <o:OLEObject Type="Embed" ProgID="Equation.DSMT4" ShapeID="_x0000_i2094" DrawAspect="Content" ObjectID="_1592693062" r:id="rId1901"/>
              </w:object>
            </w:r>
            <w:r w:rsidRPr="00777CAF">
              <w:rPr>
                <w:rFonts w:ascii="VNI-Times" w:hAnsi="VNI-Times"/>
                <w:sz w:val="28"/>
                <w:szCs w:val="28"/>
              </w:rPr>
              <w:t xml:space="preserve"> =&gt; AN</w:t>
            </w:r>
            <w:r w:rsidRPr="00777CAF">
              <w:rPr>
                <w:rFonts w:ascii="VNI-Times" w:hAnsi="VNI-Times"/>
                <w:sz w:val="28"/>
                <w:szCs w:val="28"/>
                <w:vertAlign w:val="superscript"/>
              </w:rPr>
              <w:t>2</w:t>
            </w:r>
            <w:r w:rsidRPr="00777CAF">
              <w:rPr>
                <w:rFonts w:ascii="VNI-Times" w:hAnsi="VNI-Times"/>
                <w:sz w:val="28"/>
                <w:szCs w:val="28"/>
              </w:rPr>
              <w:t xml:space="preserve"> = AC’.AB hay AM</w:t>
            </w:r>
            <w:r w:rsidRPr="00777CAF">
              <w:rPr>
                <w:rFonts w:ascii="VNI-Times" w:hAnsi="VNI-Times"/>
                <w:sz w:val="28"/>
                <w:szCs w:val="28"/>
                <w:vertAlign w:val="superscript"/>
              </w:rPr>
              <w:t>2</w:t>
            </w:r>
            <w:r w:rsidRPr="00777CAF">
              <w:rPr>
                <w:rFonts w:ascii="VNI-Times" w:hAnsi="VNI-Times"/>
                <w:sz w:val="28"/>
                <w:szCs w:val="28"/>
              </w:rPr>
              <w:t xml:space="preserve"> = AC’.AB</w:t>
            </w:r>
          </w:p>
          <w:p w:rsidR="009A2FED" w:rsidRDefault="009A2FED" w:rsidP="009A2FED">
            <w:pPr>
              <w:rPr>
                <w:rFonts w:ascii="VNI-Times" w:hAnsi="VNI-Times"/>
                <w:b/>
                <w:sz w:val="28"/>
                <w:szCs w:val="28"/>
              </w:rPr>
            </w:pPr>
          </w:p>
          <w:p w:rsidR="009A2FED" w:rsidRPr="00A83576" w:rsidRDefault="009A2FED" w:rsidP="009A2FED">
            <w:pPr>
              <w:tabs>
                <w:tab w:val="left" w:pos="7830"/>
              </w:tabs>
              <w:rPr>
                <w:rFonts w:ascii="Times New Roman" w:hAnsi="Times New Roman"/>
                <w:sz w:val="28"/>
              </w:rPr>
            </w:pPr>
            <w:r w:rsidRPr="00A83576">
              <w:rPr>
                <w:rFonts w:ascii="Times New Roman" w:hAnsi="Times New Roman"/>
                <w:b/>
                <w:i/>
                <w:sz w:val="28"/>
              </w:rPr>
              <w:t>Bài 5:(1,0 điểm</w:t>
            </w:r>
            <w:r w:rsidRPr="00A83576">
              <w:rPr>
                <w:rFonts w:ascii="Times New Roman" w:hAnsi="Times New Roman"/>
                <w:sz w:val="28"/>
              </w:rPr>
              <w:t>).</w:t>
            </w:r>
          </w:p>
          <w:p w:rsidR="009A2FED" w:rsidRPr="00A83576" w:rsidRDefault="009A2FED" w:rsidP="009A2FED">
            <w:pPr>
              <w:tabs>
                <w:tab w:val="left" w:pos="7830"/>
              </w:tabs>
              <w:rPr>
                <w:rFonts w:ascii="Times New Roman" w:hAnsi="Times New Roman"/>
                <w:sz w:val="28"/>
              </w:rPr>
            </w:pPr>
            <w:r w:rsidRPr="00A83576">
              <w:rPr>
                <w:rFonts w:ascii="Times New Roman" w:hAnsi="Times New Roman"/>
                <w:sz w:val="28"/>
              </w:rPr>
              <w:t xml:space="preserve"> Cho các số a, b, c thỏa mãn các điều kiện 0 &lt; a &lt; b và phương trình</w:t>
            </w:r>
          </w:p>
          <w:p w:rsidR="009A2FED" w:rsidRPr="00A83576" w:rsidRDefault="009A2FED" w:rsidP="009A2FED">
            <w:pPr>
              <w:tabs>
                <w:tab w:val="left" w:pos="7830"/>
              </w:tabs>
              <w:rPr>
                <w:rFonts w:ascii="Times New Roman" w:hAnsi="Times New Roman"/>
                <w:sz w:val="28"/>
              </w:rPr>
            </w:pPr>
            <w:r w:rsidRPr="00A83576">
              <w:rPr>
                <w:rFonts w:ascii="Times New Roman" w:hAnsi="Times New Roman"/>
                <w:sz w:val="28"/>
              </w:rPr>
              <w:t xml:space="preserve"> ax</w:t>
            </w:r>
            <w:r w:rsidRPr="00A83576">
              <w:rPr>
                <w:rFonts w:ascii="Times New Roman" w:hAnsi="Times New Roman"/>
                <w:sz w:val="28"/>
                <w:vertAlign w:val="superscript"/>
              </w:rPr>
              <w:t>2</w:t>
            </w:r>
            <w:r w:rsidRPr="00A83576">
              <w:rPr>
                <w:rFonts w:ascii="Times New Roman" w:hAnsi="Times New Roman"/>
                <w:sz w:val="28"/>
              </w:rPr>
              <w:t xml:space="preserve"> + bx + c = 0 vô nghiệm. Chứng minh rằng:   </w:t>
            </w:r>
            <w:r w:rsidRPr="00A74AA8">
              <w:rPr>
                <w:rFonts w:ascii="Times New Roman" w:hAnsi="Times New Roman"/>
                <w:position w:val="-24"/>
                <w:sz w:val="28"/>
              </w:rPr>
              <w:object w:dxaOrig="920" w:dyaOrig="620">
                <v:shape id="_x0000_i2095" type="#_x0000_t75" style="width:46.5pt;height:30.75pt" o:ole="">
                  <v:imagedata r:id="rId1855" o:title=""/>
                </v:shape>
                <o:OLEObject Type="Embed" ProgID="Equation.DSMT4" ShapeID="_x0000_i2095" DrawAspect="Content" ObjectID="_1592693063" r:id="rId1902"/>
              </w:object>
            </w:r>
            <w:r w:rsidRPr="00A83576">
              <w:rPr>
                <w:rFonts w:ascii="Times New Roman" w:hAnsi="Times New Roman"/>
                <w:sz w:val="28"/>
              </w:rPr>
              <w:t xml:space="preserve"> &gt; 3</w:t>
            </w:r>
          </w:p>
          <w:p w:rsidR="009A2FED" w:rsidRPr="00A83576" w:rsidRDefault="009A2FED" w:rsidP="009A2FED">
            <w:pPr>
              <w:rPr>
                <w:rFonts w:ascii="Times New Roman" w:hAnsi="Times New Roman"/>
                <w:i/>
                <w:sz w:val="28"/>
              </w:rPr>
            </w:pPr>
            <w:r w:rsidRPr="00A83576">
              <w:rPr>
                <w:rFonts w:ascii="Times New Roman" w:hAnsi="Times New Roman"/>
                <w:i/>
                <w:sz w:val="28"/>
              </w:rPr>
              <w:t xml:space="preserve"> Ta có (b-c)</w:t>
            </w:r>
            <w:r w:rsidRPr="00A83576">
              <w:rPr>
                <w:rFonts w:ascii="Times New Roman" w:hAnsi="Times New Roman"/>
                <w:i/>
                <w:sz w:val="28"/>
                <w:vertAlign w:val="superscript"/>
              </w:rPr>
              <w:t>2</w:t>
            </w:r>
            <w:r w:rsidRPr="00A83576">
              <w:rPr>
                <w:rFonts w:ascii="Times New Roman" w:hAnsi="Times New Roman"/>
                <w:i/>
                <w:sz w:val="28"/>
              </w:rPr>
              <w:t xml:space="preserve"> ≥ 0</w:t>
            </w:r>
            <w:r w:rsidRPr="00A74AA8">
              <w:rPr>
                <w:rFonts w:ascii="Times New Roman" w:hAnsi="Times New Roman"/>
                <w:i/>
                <w:sz w:val="28"/>
                <w:lang w:val="fr-FR"/>
              </w:rPr>
              <w:sym w:font="Symbol" w:char="F0DE"/>
            </w:r>
            <w:r w:rsidRPr="00A83576">
              <w:rPr>
                <w:rFonts w:ascii="Times New Roman" w:hAnsi="Times New Roman"/>
                <w:i/>
                <w:sz w:val="28"/>
              </w:rPr>
              <w:t xml:space="preserve"> b</w:t>
            </w:r>
            <w:r w:rsidRPr="00A83576">
              <w:rPr>
                <w:rFonts w:ascii="Times New Roman" w:hAnsi="Times New Roman"/>
                <w:i/>
                <w:sz w:val="28"/>
                <w:vertAlign w:val="superscript"/>
              </w:rPr>
              <w:t>2</w:t>
            </w:r>
            <w:r w:rsidRPr="00A83576">
              <w:rPr>
                <w:rFonts w:ascii="Times New Roman" w:hAnsi="Times New Roman"/>
                <w:i/>
                <w:sz w:val="28"/>
              </w:rPr>
              <w:t xml:space="preserve"> ≥  2bc - c</w:t>
            </w:r>
            <w:r w:rsidRPr="00A83576">
              <w:rPr>
                <w:rFonts w:ascii="Times New Roman" w:hAnsi="Times New Roman"/>
                <w:i/>
                <w:sz w:val="28"/>
                <w:vertAlign w:val="superscript"/>
              </w:rPr>
              <w:t>2</w:t>
            </w:r>
            <w:r w:rsidRPr="00A83576">
              <w:rPr>
                <w:rFonts w:ascii="Times New Roman" w:hAnsi="Times New Roman"/>
                <w:i/>
                <w:sz w:val="28"/>
              </w:rPr>
              <w:t xml:space="preserve"> </w:t>
            </w:r>
          </w:p>
          <w:p w:rsidR="009A2FED" w:rsidRPr="00A83576" w:rsidRDefault="009A2FED" w:rsidP="009A2FED">
            <w:pPr>
              <w:rPr>
                <w:rFonts w:ascii="Times New Roman" w:hAnsi="Times New Roman"/>
                <w:i/>
                <w:sz w:val="28"/>
              </w:rPr>
            </w:pPr>
            <w:r w:rsidRPr="00A83576">
              <w:rPr>
                <w:rFonts w:ascii="Times New Roman" w:hAnsi="Times New Roman"/>
                <w:i/>
                <w:sz w:val="28"/>
              </w:rPr>
              <w:t>Vì pt ax</w:t>
            </w:r>
            <w:r w:rsidRPr="00A83576">
              <w:rPr>
                <w:rFonts w:ascii="Times New Roman" w:hAnsi="Times New Roman"/>
                <w:i/>
                <w:sz w:val="28"/>
                <w:vertAlign w:val="superscript"/>
              </w:rPr>
              <w:t>2</w:t>
            </w:r>
            <w:r w:rsidRPr="00A83576">
              <w:rPr>
                <w:rFonts w:ascii="Times New Roman" w:hAnsi="Times New Roman"/>
                <w:i/>
                <w:sz w:val="28"/>
              </w:rPr>
              <w:t xml:space="preserve"> + bx + c = 0 vô nghiệm nên có ∆ = b</w:t>
            </w:r>
            <w:r w:rsidRPr="00A83576">
              <w:rPr>
                <w:rFonts w:ascii="Times New Roman" w:hAnsi="Times New Roman"/>
                <w:i/>
                <w:sz w:val="28"/>
                <w:vertAlign w:val="superscript"/>
              </w:rPr>
              <w:t>2</w:t>
            </w:r>
            <w:r w:rsidRPr="00A83576">
              <w:rPr>
                <w:rFonts w:ascii="Times New Roman" w:hAnsi="Times New Roman"/>
                <w:i/>
                <w:sz w:val="28"/>
              </w:rPr>
              <w:t xml:space="preserve"> - 4ac &lt; 0(do a&gt;0 ;b&gt;0 nên c&gt;0)</w:t>
            </w:r>
          </w:p>
          <w:p w:rsidR="009A2FED" w:rsidRPr="00A74AA8" w:rsidRDefault="009A2FED" w:rsidP="009A2FED">
            <w:pPr>
              <w:rPr>
                <w:rFonts w:ascii="Times New Roman" w:hAnsi="Times New Roman"/>
                <w:i/>
                <w:sz w:val="28"/>
              </w:rPr>
            </w:pPr>
            <w:r w:rsidRPr="00A74AA8">
              <w:rPr>
                <w:rFonts w:ascii="Times New Roman" w:hAnsi="Times New Roman"/>
                <w:i/>
                <w:sz w:val="28"/>
                <w:lang w:val="fr-FR"/>
              </w:rPr>
              <w:sym w:font="Symbol" w:char="F0DE"/>
            </w:r>
            <w:r w:rsidRPr="00A74AA8">
              <w:rPr>
                <w:rFonts w:ascii="Times New Roman" w:hAnsi="Times New Roman"/>
                <w:i/>
                <w:sz w:val="28"/>
              </w:rPr>
              <w:t xml:space="preserve"> b</w:t>
            </w:r>
            <w:r w:rsidRPr="00A74AA8">
              <w:rPr>
                <w:rFonts w:ascii="Times New Roman" w:hAnsi="Times New Roman"/>
                <w:i/>
                <w:sz w:val="28"/>
                <w:vertAlign w:val="superscript"/>
              </w:rPr>
              <w:t>2</w:t>
            </w:r>
            <w:r w:rsidRPr="00A74AA8">
              <w:rPr>
                <w:rFonts w:ascii="Times New Roman" w:hAnsi="Times New Roman"/>
                <w:i/>
                <w:sz w:val="28"/>
              </w:rPr>
              <w:t xml:space="preserve"> &lt; 4ac </w:t>
            </w:r>
            <w:r w:rsidRPr="00A74AA8">
              <w:rPr>
                <w:rFonts w:ascii="Times New Roman" w:hAnsi="Times New Roman"/>
                <w:i/>
                <w:sz w:val="28"/>
              </w:rPr>
              <w:sym w:font="Symbol" w:char="F0DB"/>
            </w:r>
            <w:r w:rsidRPr="00A74AA8">
              <w:rPr>
                <w:rFonts w:ascii="Times New Roman" w:hAnsi="Times New Roman"/>
                <w:i/>
                <w:sz w:val="28"/>
              </w:rPr>
              <w:t xml:space="preserve">   2bc - c</w:t>
            </w:r>
            <w:r w:rsidRPr="00A74AA8">
              <w:rPr>
                <w:rFonts w:ascii="Times New Roman" w:hAnsi="Times New Roman"/>
                <w:i/>
                <w:sz w:val="28"/>
                <w:vertAlign w:val="superscript"/>
              </w:rPr>
              <w:t xml:space="preserve">2 </w:t>
            </w:r>
            <w:r w:rsidRPr="00A74AA8">
              <w:rPr>
                <w:rFonts w:ascii="Times New Roman" w:hAnsi="Times New Roman"/>
                <w:i/>
                <w:sz w:val="28"/>
              </w:rPr>
              <w:t>&lt; 4ac</w:t>
            </w:r>
          </w:p>
          <w:p w:rsidR="009A2FED" w:rsidRPr="00A74AA8" w:rsidRDefault="009A2FED" w:rsidP="009A2FED">
            <w:pPr>
              <w:rPr>
                <w:rFonts w:ascii="Times New Roman" w:hAnsi="Times New Roman"/>
                <w:i/>
                <w:sz w:val="28"/>
              </w:rPr>
            </w:pPr>
            <w:r w:rsidRPr="00A74AA8">
              <w:rPr>
                <w:rFonts w:ascii="Times New Roman" w:hAnsi="Times New Roman"/>
                <w:i/>
                <w:sz w:val="28"/>
              </w:rPr>
              <w:sym w:font="Symbol" w:char="F0DB"/>
            </w:r>
            <w:r w:rsidRPr="00A74AA8">
              <w:rPr>
                <w:rFonts w:ascii="Times New Roman" w:hAnsi="Times New Roman"/>
                <w:i/>
                <w:sz w:val="28"/>
              </w:rPr>
              <w:t xml:space="preserve"> 4a &gt; 2b-c </w:t>
            </w:r>
            <w:r w:rsidRPr="00A74AA8">
              <w:rPr>
                <w:rFonts w:ascii="Times New Roman" w:hAnsi="Times New Roman"/>
                <w:i/>
                <w:sz w:val="28"/>
              </w:rPr>
              <w:sym w:font="Symbol" w:char="F0DB"/>
            </w:r>
            <w:r w:rsidRPr="00A74AA8">
              <w:rPr>
                <w:rFonts w:ascii="Times New Roman" w:hAnsi="Times New Roman"/>
                <w:i/>
                <w:sz w:val="28"/>
              </w:rPr>
              <w:t xml:space="preserve"> a+b+c &gt; 3b - 3a </w:t>
            </w:r>
            <w:r w:rsidRPr="00A74AA8">
              <w:rPr>
                <w:rFonts w:ascii="Times New Roman" w:hAnsi="Times New Roman"/>
                <w:i/>
                <w:sz w:val="28"/>
              </w:rPr>
              <w:sym w:font="Symbol" w:char="F0DB"/>
            </w:r>
            <w:r w:rsidRPr="00A74AA8">
              <w:rPr>
                <w:rFonts w:ascii="Times New Roman" w:hAnsi="Times New Roman"/>
                <w:i/>
                <w:sz w:val="28"/>
              </w:rPr>
              <w:t xml:space="preserve"> </w:t>
            </w:r>
            <w:r w:rsidRPr="00A74AA8">
              <w:rPr>
                <w:rFonts w:ascii="Times New Roman" w:hAnsi="Times New Roman"/>
                <w:i/>
                <w:position w:val="-24"/>
                <w:sz w:val="28"/>
              </w:rPr>
              <w:object w:dxaOrig="920" w:dyaOrig="620">
                <v:shape id="_x0000_i2096" type="#_x0000_t75" style="width:46.5pt;height:30.75pt" o:ole="">
                  <v:imagedata r:id="rId1855" o:title=""/>
                </v:shape>
                <o:OLEObject Type="Embed" ProgID="Equation.DSMT4" ShapeID="_x0000_i2096" DrawAspect="Content" ObjectID="_1592693064" r:id="rId1903"/>
              </w:object>
            </w:r>
            <w:r w:rsidRPr="00A74AA8">
              <w:rPr>
                <w:rFonts w:ascii="Times New Roman" w:hAnsi="Times New Roman"/>
                <w:i/>
                <w:sz w:val="28"/>
              </w:rPr>
              <w:t>&gt; 3 (Đpcm)</w:t>
            </w:r>
          </w:p>
          <w:p w:rsidR="009A2FED" w:rsidRDefault="009A2FED" w:rsidP="009A2FED">
            <w:pPr>
              <w:rPr>
                <w:rFonts w:ascii="VNI-Times" w:hAnsi="VNI-Times"/>
                <w:b/>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Pr>
              <w:rPr>
                <w:rFonts w:ascii="VNI-Times" w:hAnsi="VNI-Times"/>
                <w:sz w:val="28"/>
                <w:szCs w:val="28"/>
              </w:rPr>
            </w:pPr>
          </w:p>
          <w:p w:rsidR="009A2FED" w:rsidRDefault="009A2FED" w:rsidP="009A2FED"/>
          <w:p w:rsidR="009A2FED" w:rsidRDefault="009A2FED"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1928</w:t>
            </w:r>
          </w:p>
          <w:p w:rsidR="00406D13" w:rsidRPr="005013A6" w:rsidRDefault="00406D13" w:rsidP="00406D13">
            <w:pPr>
              <w:rPr>
                <w:b/>
                <w:lang w:val="pt-BR"/>
              </w:rPr>
            </w:pPr>
            <w:r w:rsidRPr="005013A6">
              <w:rPr>
                <w:b/>
                <w:lang w:val="pt-BR"/>
              </w:rPr>
              <w:t>SỞ GIÁO DỤC</w:t>
            </w:r>
            <w:r w:rsidRPr="005013A6">
              <w:rPr>
                <w:lang w:val="pt-BR"/>
              </w:rPr>
              <w:t>-</w:t>
            </w:r>
            <w:r w:rsidRPr="005013A6">
              <w:rPr>
                <w:b/>
                <w:lang w:val="pt-BR"/>
              </w:rPr>
              <w:t>ĐÀO TẠO</w:t>
            </w:r>
            <w:r w:rsidRPr="005013A6">
              <w:rPr>
                <w:b/>
                <w:lang w:val="pt-BR"/>
              </w:rPr>
              <w:tab/>
            </w:r>
            <w:r w:rsidRPr="005013A6">
              <w:rPr>
                <w:b/>
                <w:lang w:val="pt-BR"/>
              </w:rPr>
              <w:tab/>
              <w:t>KỲ THI TUYỂN SINH VÀO 10 THPT NĂM  2012</w:t>
            </w:r>
          </w:p>
          <w:p w:rsidR="00406D13" w:rsidRPr="005013A6" w:rsidRDefault="00406D13" w:rsidP="00406D13">
            <w:pPr>
              <w:rPr>
                <w:b/>
                <w:u w:val="single"/>
                <w:lang w:val="pt-BR"/>
              </w:rPr>
            </w:pPr>
            <w:r w:rsidRPr="005013A6">
              <w:rPr>
                <w:b/>
                <w:lang w:val="pt-BR"/>
              </w:rPr>
              <w:tab/>
              <w:t>BÌNH ĐỊNH</w:t>
            </w:r>
            <w:r w:rsidRPr="005013A6">
              <w:rPr>
                <w:b/>
                <w:lang w:val="pt-BR"/>
              </w:rPr>
              <w:tab/>
            </w:r>
            <w:r w:rsidRPr="005013A6">
              <w:rPr>
                <w:b/>
                <w:lang w:val="pt-BR"/>
              </w:rPr>
              <w:tab/>
            </w:r>
            <w:r w:rsidRPr="005013A6">
              <w:rPr>
                <w:b/>
                <w:lang w:val="pt-BR"/>
              </w:rPr>
              <w:tab/>
            </w:r>
            <w:r w:rsidRPr="005013A6">
              <w:rPr>
                <w:b/>
                <w:lang w:val="pt-BR"/>
              </w:rPr>
              <w:tab/>
            </w:r>
            <w:r w:rsidRPr="005013A6">
              <w:rPr>
                <w:b/>
                <w:lang w:val="pt-BR"/>
              </w:rPr>
              <w:tab/>
            </w:r>
            <w:r w:rsidRPr="005013A6">
              <w:rPr>
                <w:lang w:val="pt-BR"/>
              </w:rPr>
              <w:t>Khóa ngày 29 tháng 6 năm 2012</w:t>
            </w:r>
          </w:p>
          <w:p w:rsidR="00406D13" w:rsidRPr="005013A6" w:rsidRDefault="00406D13" w:rsidP="00406D13">
            <w:pPr>
              <w:rPr>
                <w:lang w:val="pt-BR"/>
              </w:rPr>
            </w:pPr>
            <w:r w:rsidRPr="005013A6">
              <w:rPr>
                <w:b/>
                <w:noProof/>
              </w:rPr>
              <mc:AlternateContent>
                <mc:Choice Requires="wps">
                  <w:drawing>
                    <wp:anchor distT="0" distB="0" distL="114300" distR="114300" simplePos="0" relativeHeight="251771904" behindDoc="0" locked="0" layoutInCell="1" allowOverlap="1" wp14:anchorId="476C4274" wp14:editId="1F3E305D">
                      <wp:simplePos x="0" y="0"/>
                      <wp:positionH relativeFrom="column">
                        <wp:posOffset>152400</wp:posOffset>
                      </wp:positionH>
                      <wp:positionV relativeFrom="paragraph">
                        <wp:posOffset>98425</wp:posOffset>
                      </wp:positionV>
                      <wp:extent cx="1512570" cy="278130"/>
                      <wp:effectExtent l="9525" t="5080" r="11430" b="12065"/>
                      <wp:wrapNone/>
                      <wp:docPr id="1475" name="Text Box 1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BE079F" w:rsidRPr="00955690" w:rsidRDefault="00BE079F" w:rsidP="00406D13">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5" o:spid="_x0000_s1233" type="#_x0000_t202" style="position:absolute;margin-left:12pt;margin-top:7.75pt;width:119.1pt;height:21.9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">
                      <v:textbox>
                        <w:txbxContent>
                          <w:p w:rsidR="00BE079F" w:rsidRPr="00955690" w:rsidRDefault="00BE079F" w:rsidP="00406D13">
                            <w:pPr>
                              <w:jc w:val="center"/>
                              <w:rPr>
                                <w:b/>
                                <w:color w:val="FF0000"/>
                              </w:rPr>
                            </w:pPr>
                            <w:r w:rsidRPr="00955690">
                              <w:rPr>
                                <w:b/>
                                <w:color w:val="FF0000"/>
                              </w:rPr>
                              <w:t>ĐỀ CHÍNH THỨC</w:t>
                            </w:r>
                          </w:p>
                        </w:txbxContent>
                      </v:textbox>
                    </v:shape>
                  </w:pict>
                </mc:Fallback>
              </mc:AlternateContent>
            </w:r>
            <w:r w:rsidRPr="005013A6">
              <w:rPr>
                <w:noProof/>
              </w:rPr>
              <mc:AlternateContent>
                <mc:Choice Requires="wps">
                  <w:drawing>
                    <wp:anchor distT="0" distB="0" distL="114300" distR="114300" simplePos="0" relativeHeight="251770880" behindDoc="0" locked="0" layoutInCell="1" allowOverlap="1" wp14:anchorId="2FD2198E" wp14:editId="2A2B3826">
                      <wp:simplePos x="0" y="0"/>
                      <wp:positionH relativeFrom="column">
                        <wp:posOffset>602615</wp:posOffset>
                      </wp:positionH>
                      <wp:positionV relativeFrom="paragraph">
                        <wp:posOffset>31750</wp:posOffset>
                      </wp:positionV>
                      <wp:extent cx="600075" cy="0"/>
                      <wp:effectExtent l="12065" t="5080" r="6985" b="13970"/>
                      <wp:wrapNone/>
                      <wp:docPr id="1476" name="Straight Connector 14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6"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45pt,2.5pt" to="94.7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ZkAHwIAADs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"/>
                  </w:pict>
                </mc:Fallback>
              </mc:AlternateContent>
            </w:r>
            <w:r w:rsidRPr="005013A6">
              <w:rPr>
                <w:lang w:val="pt-BR"/>
              </w:rPr>
              <w:tab/>
            </w:r>
          </w:p>
          <w:p w:rsidR="00406D13" w:rsidRPr="005013A6" w:rsidRDefault="00406D13" w:rsidP="00406D13">
            <w:pPr>
              <w:rPr>
                <w:lang w:val="pt-BR"/>
              </w:rPr>
            </w:pPr>
            <w:r w:rsidRPr="005013A6">
              <w:rPr>
                <w:lang w:val="pt-BR"/>
              </w:rPr>
              <w:tab/>
            </w:r>
            <w:r w:rsidRPr="005013A6">
              <w:rPr>
                <w:lang w:val="pt-BR"/>
              </w:rPr>
              <w:tab/>
            </w:r>
            <w:r w:rsidRPr="005013A6">
              <w:rPr>
                <w:lang w:val="pt-BR"/>
              </w:rPr>
              <w:tab/>
            </w:r>
            <w:r w:rsidRPr="005013A6">
              <w:rPr>
                <w:lang w:val="pt-BR"/>
              </w:rPr>
              <w:tab/>
              <w:t xml:space="preserve">                                        Môn thi: </w:t>
            </w:r>
            <w:r w:rsidRPr="005013A6">
              <w:rPr>
                <w:b/>
                <w:lang w:val="pt-BR"/>
              </w:rPr>
              <w:t>TOÁN</w:t>
            </w:r>
          </w:p>
          <w:p w:rsidR="00406D13" w:rsidRPr="005013A6" w:rsidRDefault="00406D13" w:rsidP="00406D13">
            <w:pPr>
              <w:rPr>
                <w:lang w:val="pt-BR"/>
              </w:rPr>
            </w:pPr>
            <w:r w:rsidRPr="005013A6">
              <w:rPr>
                <w:lang w:val="pt-BR"/>
              </w:rPr>
              <w:tab/>
            </w:r>
            <w:r w:rsidRPr="005013A6">
              <w:rPr>
                <w:lang w:val="pt-BR"/>
              </w:rPr>
              <w:tab/>
            </w:r>
            <w:r w:rsidRPr="005013A6">
              <w:rPr>
                <w:lang w:val="pt-BR"/>
              </w:rPr>
              <w:tab/>
            </w:r>
            <w:r w:rsidRPr="005013A6">
              <w:rPr>
                <w:lang w:val="pt-BR"/>
              </w:rPr>
              <w:tab/>
              <w:t xml:space="preserve">                                     Ngày thi: </w:t>
            </w:r>
            <w:r w:rsidRPr="005013A6">
              <w:rPr>
                <w:b/>
                <w:lang w:val="pt-BR"/>
              </w:rPr>
              <w:t>30/6/2012</w:t>
            </w:r>
          </w:p>
          <w:p w:rsidR="00406D13" w:rsidRPr="005013A6" w:rsidRDefault="00406D13" w:rsidP="00406D13">
            <w:pPr>
              <w:rPr>
                <w:lang w:val="pt-BR"/>
              </w:rPr>
            </w:pPr>
            <w:r w:rsidRPr="005013A6">
              <w:rPr>
                <w:lang w:val="pt-BR"/>
              </w:rPr>
              <w:tab/>
            </w:r>
            <w:r w:rsidRPr="005013A6">
              <w:rPr>
                <w:lang w:val="pt-BR"/>
              </w:rPr>
              <w:tab/>
            </w:r>
            <w:r w:rsidRPr="005013A6">
              <w:rPr>
                <w:lang w:val="pt-BR"/>
              </w:rPr>
              <w:tab/>
            </w:r>
            <w:r w:rsidRPr="005013A6">
              <w:rPr>
                <w:lang w:val="pt-BR"/>
              </w:rPr>
              <w:tab/>
              <w:t xml:space="preserve">              Thời gian làm bài: </w:t>
            </w:r>
            <w:r w:rsidRPr="005013A6">
              <w:rPr>
                <w:b/>
                <w:lang w:val="pt-BR"/>
              </w:rPr>
              <w:t xml:space="preserve">120 phút </w:t>
            </w:r>
            <w:r w:rsidRPr="005013A6">
              <w:rPr>
                <w:lang w:val="pt-BR"/>
              </w:rPr>
              <w:t>(</w:t>
            </w:r>
            <w:r w:rsidRPr="005013A6">
              <w:rPr>
                <w:i/>
                <w:lang w:val="pt-BR"/>
              </w:rPr>
              <w:t>không kể thời gian giao đề)</w:t>
            </w:r>
          </w:p>
          <w:p w:rsidR="00406D13" w:rsidRPr="005013A6" w:rsidRDefault="00406D13" w:rsidP="00406D13">
            <w:pPr>
              <w:rPr>
                <w:b/>
                <w:lang w:val="pt-BR"/>
              </w:rPr>
            </w:pPr>
            <w:r w:rsidRPr="005013A6">
              <w:rPr>
                <w:b/>
                <w:lang w:val="pt-BR"/>
              </w:rPr>
              <w:tab/>
            </w:r>
            <w:r w:rsidRPr="005013A6">
              <w:rPr>
                <w:b/>
                <w:lang w:val="pt-BR"/>
              </w:rPr>
              <w:tab/>
            </w:r>
            <w:r w:rsidRPr="005013A6">
              <w:rPr>
                <w:b/>
                <w:lang w:val="pt-BR"/>
              </w:rPr>
              <w:tab/>
            </w:r>
            <w:r w:rsidRPr="005013A6">
              <w:rPr>
                <w:b/>
                <w:lang w:val="pt-BR"/>
              </w:rPr>
              <w:tab/>
            </w:r>
          </w:p>
          <w:p w:rsidR="00406D13" w:rsidRPr="005013A6" w:rsidRDefault="00406D13" w:rsidP="00406D13">
            <w:pPr>
              <w:rPr>
                <w:lang w:val="pt-BR"/>
              </w:rPr>
            </w:pPr>
            <w:r w:rsidRPr="005013A6">
              <w:rPr>
                <w:b/>
                <w:lang w:val="pt-BR"/>
              </w:rPr>
              <w:t>Bài 1:</w:t>
            </w:r>
            <w:r w:rsidRPr="005013A6">
              <w:rPr>
                <w:lang w:val="pt-BR"/>
              </w:rPr>
              <w:t xml:space="preserve"> </w:t>
            </w:r>
            <w:r w:rsidRPr="005013A6">
              <w:rPr>
                <w:i/>
                <w:lang w:val="pt-BR"/>
              </w:rPr>
              <w:t>(3, 0 điểm)</w:t>
            </w:r>
          </w:p>
          <w:p w:rsidR="00406D13" w:rsidRPr="005013A6" w:rsidRDefault="00406D13" w:rsidP="00406D13">
            <w:pPr>
              <w:rPr>
                <w:lang w:val="pt-BR"/>
              </w:rPr>
            </w:pPr>
            <w:r w:rsidRPr="005013A6">
              <w:rPr>
                <w:lang w:val="pt-BR"/>
              </w:rPr>
              <w:tab/>
              <w:t>Học sinh không sử dụng máy tính bỏ túi</w:t>
            </w:r>
          </w:p>
          <w:p w:rsidR="00406D13" w:rsidRPr="005013A6" w:rsidRDefault="00406D13" w:rsidP="001E40D0">
            <w:pPr>
              <w:numPr>
                <w:ilvl w:val="0"/>
                <w:numId w:val="49"/>
              </w:numPr>
            </w:pPr>
            <w:r w:rsidRPr="005013A6">
              <w:t>Giải phương trình: 2</w:t>
            </w:r>
            <w:r w:rsidRPr="005013A6">
              <w:rPr>
                <w:i/>
              </w:rPr>
              <w:t>x</w:t>
            </w:r>
            <w:r w:rsidRPr="005013A6">
              <w:t xml:space="preserve"> – 5 = 0</w:t>
            </w:r>
          </w:p>
          <w:p w:rsidR="00406D13" w:rsidRPr="005013A6" w:rsidRDefault="00406D13" w:rsidP="001E40D0">
            <w:pPr>
              <w:numPr>
                <w:ilvl w:val="0"/>
                <w:numId w:val="49"/>
              </w:numPr>
            </w:pPr>
            <w:r w:rsidRPr="005013A6">
              <w:t xml:space="preserve">Giải hệ phương trình: </w:t>
            </w:r>
            <w:r w:rsidRPr="005013A6">
              <w:rPr>
                <w:position w:val="-30"/>
              </w:rPr>
              <w:object w:dxaOrig="1359" w:dyaOrig="720">
                <v:shape id="_x0000_i2097" type="#_x0000_t75" style="width:68.25pt;height:36pt" o:ole="">
                  <v:imagedata r:id="rId1904" o:title=""/>
                </v:shape>
                <o:OLEObject Type="Embed" ProgID="Equation.DSMT4" ShapeID="_x0000_i2097" DrawAspect="Content" ObjectID="_1592693065" r:id="rId1905"/>
              </w:object>
            </w:r>
          </w:p>
          <w:p w:rsidR="00406D13" w:rsidRPr="005013A6" w:rsidRDefault="00406D13" w:rsidP="001E40D0">
            <w:pPr>
              <w:numPr>
                <w:ilvl w:val="0"/>
                <w:numId w:val="49"/>
              </w:numPr>
            </w:pPr>
            <w:r w:rsidRPr="005013A6">
              <w:t xml:space="preserve">Rút gọn biểu thức  </w:t>
            </w:r>
            <w:r w:rsidRPr="005013A6">
              <w:rPr>
                <w:position w:val="-28"/>
              </w:rPr>
              <w:object w:dxaOrig="3739" w:dyaOrig="720">
                <v:shape id="_x0000_i2098" type="#_x0000_t75" style="width:186.75pt;height:36pt" o:ole="">
                  <v:imagedata r:id="rId1906" o:title=""/>
                </v:shape>
                <o:OLEObject Type="Embed" ProgID="Equation.DSMT4" ShapeID="_x0000_i2098" DrawAspect="Content" ObjectID="_1592693066" r:id="rId1907"/>
              </w:object>
            </w:r>
            <w:r w:rsidRPr="005013A6">
              <w:t xml:space="preserve"> với </w:t>
            </w:r>
            <w:r w:rsidRPr="005013A6">
              <w:rPr>
                <w:position w:val="-10"/>
              </w:rPr>
              <w:object w:dxaOrig="1140" w:dyaOrig="320">
                <v:shape id="_x0000_i2099" type="#_x0000_t75" style="width:57pt;height:15.75pt" o:ole="">
                  <v:imagedata r:id="rId1908" o:title=""/>
                </v:shape>
                <o:OLEObject Type="Embed" ProgID="Equation.DSMT4" ShapeID="_x0000_i2099" DrawAspect="Content" ObjectID="_1592693067" r:id="rId1909"/>
              </w:object>
            </w:r>
          </w:p>
          <w:p w:rsidR="00406D13" w:rsidRPr="005013A6" w:rsidRDefault="00406D13" w:rsidP="001E40D0">
            <w:pPr>
              <w:numPr>
                <w:ilvl w:val="0"/>
                <w:numId w:val="49"/>
              </w:numPr>
            </w:pPr>
            <w:r w:rsidRPr="005013A6">
              <w:t xml:space="preserve">Tính giá trị của biểu thức  </w:t>
            </w:r>
            <w:r w:rsidRPr="005013A6">
              <w:rPr>
                <w:position w:val="-10"/>
              </w:rPr>
              <w:object w:dxaOrig="2600" w:dyaOrig="440">
                <v:shape id="_x0000_i2100" type="#_x0000_t75" style="width:129.75pt;height:21.75pt" o:ole="">
                  <v:imagedata r:id="rId1910" o:title=""/>
                </v:shape>
                <o:OLEObject Type="Embed" ProgID="Equation.DSMT4" ShapeID="_x0000_i2100" DrawAspect="Content" ObjectID="_1592693068" r:id="rId1911"/>
              </w:object>
            </w:r>
          </w:p>
          <w:p w:rsidR="00406D13" w:rsidRPr="005013A6" w:rsidRDefault="00406D13" w:rsidP="00406D13">
            <w:pPr>
              <w:spacing w:line="360" w:lineRule="auto"/>
            </w:pPr>
            <w:r w:rsidRPr="005013A6">
              <w:rPr>
                <w:b/>
              </w:rPr>
              <w:t>Bài 2:</w:t>
            </w:r>
            <w:r w:rsidRPr="005013A6">
              <w:t xml:space="preserve"> </w:t>
            </w:r>
            <w:r w:rsidRPr="005013A6">
              <w:rPr>
                <w:i/>
              </w:rPr>
              <w:t>(2, 0 điểm)</w:t>
            </w:r>
          </w:p>
          <w:p w:rsidR="00406D13" w:rsidRPr="005013A6" w:rsidRDefault="00406D13" w:rsidP="00406D13">
            <w:pPr>
              <w:spacing w:line="360" w:lineRule="auto"/>
              <w:jc w:val="both"/>
            </w:pPr>
            <w:r w:rsidRPr="005013A6">
              <w:tab/>
              <w:t xml:space="preserve">Cho parabol (P) và đường thẳng (d) có phương trình lần lượt là  </w:t>
            </w:r>
            <w:r w:rsidRPr="005013A6">
              <w:rPr>
                <w:position w:val="-10"/>
              </w:rPr>
              <w:object w:dxaOrig="840" w:dyaOrig="380">
                <v:shape id="_x0000_i2101" type="#_x0000_t75" style="width:42pt;height:18.75pt" o:ole="">
                  <v:imagedata r:id="rId1912" o:title=""/>
                </v:shape>
                <o:OLEObject Type="Embed" ProgID="Equation.DSMT4" ShapeID="_x0000_i2101" DrawAspect="Content" ObjectID="_1592693069" r:id="rId1913"/>
              </w:object>
            </w:r>
            <w:r w:rsidRPr="005013A6">
              <w:t xml:space="preserve"> và</w:t>
            </w:r>
          </w:p>
          <w:p w:rsidR="00406D13" w:rsidRPr="005013A6" w:rsidRDefault="00406D13" w:rsidP="00406D13">
            <w:pPr>
              <w:spacing w:line="360" w:lineRule="auto"/>
              <w:rPr>
                <w:lang w:val="fr-FR"/>
              </w:rPr>
            </w:pPr>
            <w:r w:rsidRPr="005013A6">
              <w:rPr>
                <w:i/>
                <w:position w:val="-14"/>
                <w:lang w:val="fr-FR"/>
              </w:rPr>
              <w:object w:dxaOrig="2040" w:dyaOrig="400">
                <v:shape id="_x0000_i2102" type="#_x0000_t75" style="width:102pt;height:20.25pt" o:ole="">
                  <v:imagedata r:id="rId1914" o:title=""/>
                </v:shape>
                <o:OLEObject Type="Embed" ProgID="Equation.DSMT4" ShapeID="_x0000_i2102" DrawAspect="Content" ObjectID="_1592693070" r:id="rId1915"/>
              </w:object>
            </w:r>
            <w:r w:rsidRPr="005013A6">
              <w:rPr>
                <w:i/>
                <w:lang w:val="fr-FR"/>
              </w:rPr>
              <w:t xml:space="preserve"> </w:t>
            </w:r>
            <w:r w:rsidRPr="005013A6">
              <w:rPr>
                <w:lang w:val="fr-FR"/>
              </w:rPr>
              <w:t>(</w:t>
            </w:r>
            <w:r w:rsidRPr="005013A6">
              <w:rPr>
                <w:i/>
                <w:lang w:val="fr-FR"/>
              </w:rPr>
              <w:t>m</w:t>
            </w:r>
            <w:r w:rsidRPr="005013A6">
              <w:rPr>
                <w:lang w:val="fr-FR"/>
              </w:rPr>
              <w:t xml:space="preserve"> là tham số, </w:t>
            </w:r>
            <w:r w:rsidRPr="005013A6">
              <w:rPr>
                <w:i/>
                <w:lang w:val="fr-FR"/>
              </w:rPr>
              <w:t>m</w:t>
            </w:r>
            <w:r w:rsidRPr="005013A6">
              <w:rPr>
                <w:lang w:val="fr-FR"/>
              </w:rPr>
              <w:t xml:space="preserve"> </w:t>
            </w:r>
            <w:r w:rsidRPr="005013A6">
              <w:rPr>
                <w:position w:val="-4"/>
                <w:lang w:val="fr-FR"/>
              </w:rPr>
              <w:object w:dxaOrig="220" w:dyaOrig="220">
                <v:shape id="_x0000_i2103" type="#_x0000_t75" style="width:11.25pt;height:11.25pt" o:ole="">
                  <v:imagedata r:id="rId1916" o:title=""/>
                </v:shape>
                <o:OLEObject Type="Embed" ProgID="Equation.DSMT4" ShapeID="_x0000_i2103" DrawAspect="Content" ObjectID="_1592693071" r:id="rId1917"/>
              </w:object>
            </w:r>
            <w:r w:rsidRPr="005013A6">
              <w:rPr>
                <w:lang w:val="fr-FR"/>
              </w:rPr>
              <w:t>0).</w:t>
            </w:r>
          </w:p>
          <w:p w:rsidR="00406D13" w:rsidRPr="005013A6" w:rsidRDefault="00406D13" w:rsidP="00406D13">
            <w:pPr>
              <w:spacing w:line="360" w:lineRule="auto"/>
              <w:rPr>
                <w:lang w:val="fr-FR"/>
              </w:rPr>
            </w:pPr>
            <w:r w:rsidRPr="005013A6">
              <w:rPr>
                <w:lang w:val="fr-FR"/>
              </w:rPr>
              <w:tab/>
              <w:t xml:space="preserve">a) Với </w:t>
            </w:r>
            <w:r w:rsidRPr="005013A6">
              <w:rPr>
                <w:i/>
                <w:lang w:val="fr-FR"/>
              </w:rPr>
              <w:t>m</w:t>
            </w:r>
            <w:r w:rsidRPr="005013A6">
              <w:rPr>
                <w:lang w:val="fr-FR"/>
              </w:rPr>
              <w:t xml:space="preserve"> =  –1 , tìm tọa độ giao điểm của (d) và (P).</w:t>
            </w:r>
          </w:p>
          <w:p w:rsidR="00406D13" w:rsidRPr="005013A6" w:rsidRDefault="00406D13" w:rsidP="00406D13">
            <w:pPr>
              <w:spacing w:line="360" w:lineRule="auto"/>
              <w:rPr>
                <w:lang w:val="fr-FR"/>
              </w:rPr>
            </w:pPr>
            <w:r w:rsidRPr="005013A6">
              <w:rPr>
                <w:lang w:val="fr-FR"/>
              </w:rPr>
              <w:tab/>
              <w:t xml:space="preserve">b) Chứng minh rằng với mọi </w:t>
            </w:r>
            <w:r w:rsidRPr="005013A6">
              <w:rPr>
                <w:i/>
                <w:lang w:val="fr-FR"/>
              </w:rPr>
              <w:t>m</w:t>
            </w:r>
            <w:r w:rsidRPr="005013A6">
              <w:rPr>
                <w:lang w:val="fr-FR"/>
              </w:rPr>
              <w:t xml:space="preserve"> </w:t>
            </w:r>
            <w:r w:rsidRPr="005013A6">
              <w:rPr>
                <w:position w:val="-4"/>
                <w:lang w:val="fr-FR"/>
              </w:rPr>
              <w:object w:dxaOrig="220" w:dyaOrig="220">
                <v:shape id="_x0000_i2104" type="#_x0000_t75" style="width:11.25pt;height:11.25pt" o:ole="">
                  <v:imagedata r:id="rId1916" o:title=""/>
                </v:shape>
                <o:OLEObject Type="Embed" ProgID="Equation.DSMT4" ShapeID="_x0000_i2104" DrawAspect="Content" ObjectID="_1592693072" r:id="rId1918"/>
              </w:object>
            </w:r>
            <w:r w:rsidRPr="005013A6">
              <w:rPr>
                <w:lang w:val="fr-FR"/>
              </w:rPr>
              <w:t>0 đường thẳng (d) luôn cắt parabol (P) tại hai điểm phân biệt.</w:t>
            </w:r>
          </w:p>
          <w:p w:rsidR="00406D13" w:rsidRPr="005013A6" w:rsidRDefault="00406D13" w:rsidP="00406D13">
            <w:pPr>
              <w:rPr>
                <w:lang w:val="fr-FR"/>
              </w:rPr>
            </w:pPr>
            <w:r w:rsidRPr="005013A6">
              <w:rPr>
                <w:b/>
                <w:lang w:val="fr-FR"/>
              </w:rPr>
              <w:t>Bài 3:</w:t>
            </w:r>
            <w:r w:rsidRPr="005013A6">
              <w:rPr>
                <w:lang w:val="fr-FR"/>
              </w:rPr>
              <w:t xml:space="preserve"> </w:t>
            </w:r>
            <w:r w:rsidRPr="005013A6">
              <w:rPr>
                <w:i/>
                <w:lang w:val="fr-FR"/>
              </w:rPr>
              <w:t>(2, 0 điểm)</w:t>
            </w:r>
          </w:p>
          <w:p w:rsidR="00406D13" w:rsidRPr="005013A6" w:rsidRDefault="00406D13" w:rsidP="00406D13">
            <w:pPr>
              <w:jc w:val="both"/>
              <w:rPr>
                <w:lang w:val="fr-FR"/>
              </w:rPr>
            </w:pPr>
            <w:r w:rsidRPr="005013A6">
              <w:rPr>
                <w:lang w:val="fr-FR"/>
              </w:rPr>
              <w:tab/>
              <w:t>Quãng đường từ Quy Nhơn đến Bồng Sơn dài 100 km. Cùng một lúc, một xe máy khởi hành từ Quy Nhơn đi Bồng Sơn và một xe ô tô khởi hành từ Bồng Sơn đi Quy Nhơn. Sau khi hai xe gặp nhau, xe máy đi 1 giờ 30 phút nữa mới đến Bồng Sơn. Biết vận tốc hai xe không thay đổi trên suốt quãng đường đi và vận tốc của xe máy kém vận tốc xe ô tô là 20 km/h. Tính vận tốc mỗi xe.</w:t>
            </w:r>
          </w:p>
          <w:p w:rsidR="00406D13" w:rsidRPr="005013A6" w:rsidRDefault="00406D13" w:rsidP="00406D13">
            <w:pPr>
              <w:rPr>
                <w:lang w:val="fr-FR"/>
              </w:rPr>
            </w:pPr>
            <w:r w:rsidRPr="005013A6">
              <w:rPr>
                <w:b/>
                <w:lang w:val="fr-FR"/>
              </w:rPr>
              <w:t>Bài 4:</w:t>
            </w:r>
            <w:r w:rsidRPr="005013A6">
              <w:rPr>
                <w:lang w:val="fr-FR"/>
              </w:rPr>
              <w:t xml:space="preserve"> </w:t>
            </w:r>
            <w:r w:rsidRPr="005013A6">
              <w:rPr>
                <w:i/>
                <w:lang w:val="fr-FR"/>
              </w:rPr>
              <w:t>(3, 0 điểm)</w:t>
            </w:r>
          </w:p>
          <w:p w:rsidR="00406D13" w:rsidRPr="005013A6" w:rsidRDefault="00406D13" w:rsidP="00406D13">
            <w:pPr>
              <w:jc w:val="both"/>
              <w:rPr>
                <w:lang w:val="fr-FR"/>
              </w:rPr>
            </w:pPr>
            <w:r w:rsidRPr="005013A6">
              <w:rPr>
                <w:lang w:val="fr-FR"/>
              </w:rPr>
              <w:t xml:space="preserve"> </w:t>
            </w:r>
            <w:r w:rsidRPr="005013A6">
              <w:rPr>
                <w:lang w:val="fr-FR"/>
              </w:rPr>
              <w:tab/>
              <w:t>Cho đường tròn tâm O đường kính AB = 2R. Gọi C là trung điểm của OA, qua C kẻ dây MN vuông góc với OA tại C. Gọi K là điểm tùy ý trên cung nhỏ BM, H là giao điểm của AK và MN.</w:t>
            </w:r>
          </w:p>
          <w:p w:rsidR="00406D13" w:rsidRPr="005013A6" w:rsidRDefault="00406D13" w:rsidP="001E40D0">
            <w:pPr>
              <w:numPr>
                <w:ilvl w:val="0"/>
                <w:numId w:val="50"/>
              </w:numPr>
              <w:rPr>
                <w:lang w:val="fr-FR"/>
              </w:rPr>
            </w:pPr>
            <w:r w:rsidRPr="005013A6">
              <w:rPr>
                <w:lang w:val="fr-FR"/>
              </w:rPr>
              <w:t>Chứng minh tứ giác BCHK là tứ giác nội tiếp.</w:t>
            </w:r>
          </w:p>
          <w:p w:rsidR="00406D13" w:rsidRPr="005013A6" w:rsidRDefault="00406D13" w:rsidP="001E40D0">
            <w:pPr>
              <w:numPr>
                <w:ilvl w:val="0"/>
                <w:numId w:val="50"/>
              </w:numPr>
              <w:rPr>
                <w:lang w:val="pt-BR"/>
              </w:rPr>
            </w:pPr>
            <w:r w:rsidRPr="005013A6">
              <w:rPr>
                <w:lang w:val="pt-BR"/>
              </w:rPr>
              <w:t>Chứng minh AK.AH = R</w:t>
            </w:r>
            <w:r w:rsidRPr="005013A6">
              <w:rPr>
                <w:vertAlign w:val="superscript"/>
                <w:lang w:val="pt-BR"/>
              </w:rPr>
              <w:t>2</w:t>
            </w:r>
            <w:r w:rsidRPr="005013A6">
              <w:rPr>
                <w:lang w:val="pt-BR"/>
              </w:rPr>
              <w:t xml:space="preserve"> </w:t>
            </w:r>
          </w:p>
          <w:p w:rsidR="00406D13" w:rsidRPr="005013A6" w:rsidRDefault="00406D13" w:rsidP="001E40D0">
            <w:pPr>
              <w:numPr>
                <w:ilvl w:val="0"/>
                <w:numId w:val="50"/>
              </w:numPr>
              <w:rPr>
                <w:lang w:val="pt-BR"/>
              </w:rPr>
            </w:pPr>
            <w:r w:rsidRPr="005013A6">
              <w:rPr>
                <w:lang w:val="pt-BR"/>
              </w:rPr>
              <w:t>Trên KN lấy điểm I sao cho KI = KM, chứng minh NI = KB.</w:t>
            </w:r>
          </w:p>
          <w:p w:rsidR="00406D13" w:rsidRPr="005013A6" w:rsidRDefault="00406D13" w:rsidP="00406D13">
            <w:pPr>
              <w:jc w:val="center"/>
              <w:rPr>
                <w:b/>
              </w:rPr>
            </w:pPr>
            <w:r w:rsidRPr="005013A6">
              <w:rPr>
                <w:b/>
              </w:rPr>
              <w:t>HƯỚNG DẪN GIẢI:</w:t>
            </w:r>
          </w:p>
          <w:p w:rsidR="00406D13" w:rsidRPr="005013A6" w:rsidRDefault="00406D13" w:rsidP="00406D13">
            <w:r w:rsidRPr="005013A6">
              <w:rPr>
                <w:b/>
              </w:rPr>
              <w:t>Bài 1:</w:t>
            </w:r>
          </w:p>
          <w:p w:rsidR="00406D13" w:rsidRPr="005013A6" w:rsidRDefault="00406D13" w:rsidP="00406D13">
            <w:r w:rsidRPr="005013A6">
              <w:t>a) 2</w:t>
            </w:r>
            <w:r w:rsidRPr="005013A6">
              <w:rPr>
                <w:i/>
              </w:rPr>
              <w:t>x</w:t>
            </w:r>
            <w:r w:rsidRPr="005013A6">
              <w:t xml:space="preserve"> – 5 = 0 </w:t>
            </w:r>
            <w:r w:rsidRPr="005013A6">
              <w:rPr>
                <w:position w:val="-24"/>
              </w:rPr>
              <w:object w:dxaOrig="2940" w:dyaOrig="620">
                <v:shape id="_x0000_i2105" type="#_x0000_t75" style="width:147pt;height:30.75pt" o:ole="">
                  <v:imagedata r:id="rId1919" o:title=""/>
                </v:shape>
                <o:OLEObject Type="Embed" ProgID="Equation.DSMT4" ShapeID="_x0000_i2105" DrawAspect="Content" ObjectID="_1592693073" r:id="rId1920"/>
              </w:object>
            </w:r>
          </w:p>
          <w:p w:rsidR="00406D13" w:rsidRPr="005013A6" w:rsidRDefault="00406D13" w:rsidP="00406D13">
            <w:r w:rsidRPr="005013A6">
              <w:t xml:space="preserve">b) </w:t>
            </w:r>
            <w:r w:rsidRPr="005013A6">
              <w:rPr>
                <w:position w:val="-30"/>
              </w:rPr>
              <w:object w:dxaOrig="5679" w:dyaOrig="720">
                <v:shape id="_x0000_i2106" type="#_x0000_t75" style="width:284.25pt;height:36pt" o:ole="">
                  <v:imagedata r:id="rId1921" o:title=""/>
                </v:shape>
                <o:OLEObject Type="Embed" ProgID="Equation.DSMT4" ShapeID="_x0000_i2106" DrawAspect="Content" ObjectID="_1592693074" r:id="rId1922"/>
              </w:object>
            </w:r>
          </w:p>
          <w:p w:rsidR="00406D13" w:rsidRPr="005013A6" w:rsidRDefault="00406D13" w:rsidP="00406D13">
            <w:r w:rsidRPr="005013A6">
              <w:t>c)</w:t>
            </w:r>
          </w:p>
          <w:p w:rsidR="00406D13" w:rsidRPr="005013A6" w:rsidRDefault="00406D13" w:rsidP="00406D13">
            <w:r w:rsidRPr="005013A6">
              <w:t xml:space="preserve"> </w:t>
            </w:r>
            <w:r w:rsidRPr="005013A6">
              <w:rPr>
                <w:position w:val="-88"/>
              </w:rPr>
              <w:object w:dxaOrig="9340" w:dyaOrig="1880">
                <v:shape id="_x0000_i2107" type="#_x0000_t75" style="width:467.25pt;height:93.75pt" o:ole="">
                  <v:imagedata r:id="rId1923" o:title=""/>
                </v:shape>
                <o:OLEObject Type="Embed" ProgID="Equation.DSMT4" ShapeID="_x0000_i2107" DrawAspect="Content" ObjectID="_1592693075" r:id="rId1924"/>
              </w:object>
            </w:r>
          </w:p>
          <w:p w:rsidR="00406D13" w:rsidRPr="005013A6" w:rsidRDefault="00406D13" w:rsidP="00406D13">
            <w:r w:rsidRPr="005013A6">
              <w:rPr>
                <w:position w:val="-24"/>
              </w:rPr>
              <w:object w:dxaOrig="2920" w:dyaOrig="720">
                <v:shape id="_x0000_i2108" type="#_x0000_t75" style="width:146.25pt;height:36pt" o:ole="">
                  <v:imagedata r:id="rId1925" o:title=""/>
                </v:shape>
                <o:OLEObject Type="Embed" ProgID="Equation.DSMT4" ShapeID="_x0000_i2108" DrawAspect="Content" ObjectID="_1592693076" r:id="rId1926"/>
              </w:object>
            </w:r>
          </w:p>
          <w:p w:rsidR="00406D13" w:rsidRPr="005013A6" w:rsidRDefault="00406D13" w:rsidP="00406D13">
            <w:r w:rsidRPr="005013A6">
              <w:t xml:space="preserve">d) </w:t>
            </w:r>
            <w:r w:rsidRPr="005013A6">
              <w:rPr>
                <w:position w:val="-20"/>
              </w:rPr>
              <w:object w:dxaOrig="9160" w:dyaOrig="600">
                <v:shape id="_x0000_i2109" type="#_x0000_t75" style="width:458.25pt;height:30pt" o:ole="">
                  <v:imagedata r:id="rId1927" o:title=""/>
                </v:shape>
                <o:OLEObject Type="Embed" ProgID="Equation.DSMT4" ShapeID="_x0000_i2109" DrawAspect="Content" ObjectID="_1592693077" r:id="rId1928"/>
              </w:object>
            </w:r>
          </w:p>
          <w:p w:rsidR="00406D13" w:rsidRPr="005013A6" w:rsidRDefault="00406D13" w:rsidP="00406D13">
            <w:r w:rsidRPr="005013A6">
              <w:rPr>
                <w:b/>
              </w:rPr>
              <w:t>Bài 2:</w:t>
            </w:r>
          </w:p>
          <w:p w:rsidR="00406D13" w:rsidRPr="005013A6" w:rsidRDefault="00406D13" w:rsidP="00406D13">
            <w:r w:rsidRPr="005013A6">
              <w:t xml:space="preserve">a) Với </w:t>
            </w:r>
            <w:r w:rsidRPr="005013A6">
              <w:rPr>
                <w:position w:val="-6"/>
              </w:rPr>
              <w:object w:dxaOrig="740" w:dyaOrig="279">
                <v:shape id="_x0000_i2110" type="#_x0000_t75" style="width:36.75pt;height:14.25pt" o:ole="">
                  <v:imagedata r:id="rId1929" o:title=""/>
                </v:shape>
                <o:OLEObject Type="Embed" ProgID="Equation.DSMT4" ShapeID="_x0000_i2110" DrawAspect="Content" ObjectID="_1592693078" r:id="rId1930"/>
              </w:object>
            </w:r>
            <w:r w:rsidRPr="005013A6">
              <w:t xml:space="preserve"> </w:t>
            </w:r>
            <w:r w:rsidRPr="005013A6">
              <w:rPr>
                <w:position w:val="-14"/>
              </w:rPr>
              <w:object w:dxaOrig="420" w:dyaOrig="400">
                <v:shape id="_x0000_i2111" type="#_x0000_t75" style="width:21pt;height:20.25pt" o:ole="">
                  <v:imagedata r:id="rId1931" o:title=""/>
                </v:shape>
                <o:OLEObject Type="Embed" ProgID="Equation.DSMT4" ShapeID="_x0000_i2111" DrawAspect="Content" ObjectID="_1592693079" r:id="rId1932"/>
              </w:object>
            </w:r>
            <w:r w:rsidRPr="005013A6">
              <w:t xml:space="preserve"> và </w:t>
            </w:r>
            <w:r w:rsidRPr="005013A6">
              <w:rPr>
                <w:position w:val="-14"/>
              </w:rPr>
              <w:object w:dxaOrig="400" w:dyaOrig="400">
                <v:shape id="_x0000_i2112" type="#_x0000_t75" style="width:20.25pt;height:20.25pt" o:ole="">
                  <v:imagedata r:id="rId1933" o:title=""/>
                </v:shape>
                <o:OLEObject Type="Embed" ProgID="Equation.DSMT4" ShapeID="_x0000_i2112" DrawAspect="Content" ObjectID="_1592693080" r:id="rId1934"/>
              </w:object>
            </w:r>
            <w:r w:rsidRPr="005013A6">
              <w:t xml:space="preserve"> lần lượt trở thành </w:t>
            </w:r>
            <w:r w:rsidRPr="005013A6">
              <w:rPr>
                <w:position w:val="-10"/>
              </w:rPr>
              <w:object w:dxaOrig="1840" w:dyaOrig="380">
                <v:shape id="_x0000_i2113" type="#_x0000_t75" style="width:92.25pt;height:18.75pt" o:ole="">
                  <v:imagedata r:id="rId1935" o:title=""/>
                </v:shape>
                <o:OLEObject Type="Embed" ProgID="Equation.DSMT4" ShapeID="_x0000_i2113" DrawAspect="Content" ObjectID="_1592693081" r:id="rId1936"/>
              </w:object>
            </w:r>
            <w:r w:rsidRPr="005013A6">
              <w:t>.</w:t>
            </w:r>
          </w:p>
          <w:p w:rsidR="00406D13" w:rsidRPr="005013A6" w:rsidRDefault="00406D13" w:rsidP="00406D13">
            <w:r w:rsidRPr="005013A6">
              <w:t xml:space="preserve">Lúc đó phương trình hoành độ giao điểm của </w:t>
            </w:r>
            <w:r w:rsidRPr="005013A6">
              <w:rPr>
                <w:position w:val="-14"/>
              </w:rPr>
              <w:object w:dxaOrig="420" w:dyaOrig="400">
                <v:shape id="_x0000_i2114" type="#_x0000_t75" style="width:21pt;height:20.25pt" o:ole="">
                  <v:imagedata r:id="rId1931" o:title=""/>
                </v:shape>
                <o:OLEObject Type="Embed" ProgID="Equation.DSMT4" ShapeID="_x0000_i2114" DrawAspect="Content" ObjectID="_1592693082" r:id="rId1937"/>
              </w:object>
            </w:r>
            <w:r w:rsidRPr="005013A6">
              <w:t xml:space="preserve"> và </w:t>
            </w:r>
            <w:r w:rsidRPr="005013A6">
              <w:rPr>
                <w:position w:val="-14"/>
              </w:rPr>
              <w:object w:dxaOrig="400" w:dyaOrig="400">
                <v:shape id="_x0000_i2115" type="#_x0000_t75" style="width:20.25pt;height:20.25pt" o:ole="">
                  <v:imagedata r:id="rId1933" o:title=""/>
                </v:shape>
                <o:OLEObject Type="Embed" ProgID="Equation.DSMT4" ShapeID="_x0000_i2115" DrawAspect="Content" ObjectID="_1592693083" r:id="rId1938"/>
              </w:object>
            </w:r>
            <w:r w:rsidRPr="005013A6">
              <w:t xml:space="preserve"> là: </w:t>
            </w:r>
            <w:r w:rsidRPr="005013A6">
              <w:rPr>
                <w:position w:val="-6"/>
              </w:rPr>
              <w:object w:dxaOrig="2860" w:dyaOrig="340">
                <v:shape id="_x0000_i2116" type="#_x0000_t75" style="width:143.25pt;height:17.25pt" o:ole="">
                  <v:imagedata r:id="rId1939" o:title=""/>
                </v:shape>
                <o:OLEObject Type="Embed" ProgID="Equation.DSMT4" ShapeID="_x0000_i2116" DrawAspect="Content" ObjectID="_1592693084" r:id="rId1940"/>
              </w:object>
            </w:r>
            <w:r w:rsidRPr="005013A6">
              <w:t xml:space="preserve"> có </w:t>
            </w:r>
            <w:r w:rsidRPr="005013A6">
              <w:rPr>
                <w:position w:val="-6"/>
              </w:rPr>
              <w:object w:dxaOrig="2240" w:dyaOrig="279">
                <v:shape id="_x0000_i2117" type="#_x0000_t75" style="width:111.75pt;height:14.25pt" o:ole="">
                  <v:imagedata r:id="rId1941" o:title=""/>
                </v:shape>
                <o:OLEObject Type="Embed" ProgID="Equation.DSMT4" ShapeID="_x0000_i2117" DrawAspect="Content" ObjectID="_1592693085" r:id="rId1942"/>
              </w:object>
            </w:r>
            <w:r w:rsidRPr="005013A6">
              <w:t xml:space="preserve"> nên có hai nghiệm là </w:t>
            </w:r>
            <w:r w:rsidRPr="005013A6">
              <w:rPr>
                <w:position w:val="-12"/>
              </w:rPr>
              <w:object w:dxaOrig="1460" w:dyaOrig="360">
                <v:shape id="_x0000_i2118" type="#_x0000_t75" style="width:72.75pt;height:18pt" o:ole="">
                  <v:imagedata r:id="rId1943" o:title=""/>
                </v:shape>
                <o:OLEObject Type="Embed" ProgID="Equation.DSMT4" ShapeID="_x0000_i2118" DrawAspect="Content" ObjectID="_1592693086" r:id="rId1944"/>
              </w:object>
            </w:r>
            <w:r w:rsidRPr="005013A6">
              <w:t>.</w:t>
            </w:r>
          </w:p>
          <w:p w:rsidR="00406D13" w:rsidRPr="005013A6" w:rsidRDefault="00406D13" w:rsidP="00406D13">
            <w:r w:rsidRPr="005013A6">
              <w:t xml:space="preserve">Với </w:t>
            </w:r>
            <w:r w:rsidRPr="005013A6">
              <w:rPr>
                <w:position w:val="-12"/>
              </w:rPr>
              <w:object w:dxaOrig="1660" w:dyaOrig="360">
                <v:shape id="_x0000_i2119" type="#_x0000_t75" style="width:83.25pt;height:18pt" o:ole="">
                  <v:imagedata r:id="rId1945" o:title=""/>
                </v:shape>
                <o:OLEObject Type="Embed" ProgID="Equation.DSMT4" ShapeID="_x0000_i2119" DrawAspect="Content" ObjectID="_1592693087" r:id="rId1946"/>
              </w:object>
            </w:r>
          </w:p>
          <w:p w:rsidR="00406D13" w:rsidRPr="005013A6" w:rsidRDefault="00406D13" w:rsidP="00406D13">
            <w:r w:rsidRPr="005013A6">
              <w:t xml:space="preserve">Với </w:t>
            </w:r>
            <w:r w:rsidRPr="005013A6">
              <w:rPr>
                <w:position w:val="-12"/>
              </w:rPr>
              <w:object w:dxaOrig="1920" w:dyaOrig="360">
                <v:shape id="_x0000_i2120" type="#_x0000_t75" style="width:96pt;height:18pt" o:ole="">
                  <v:imagedata r:id="rId1947" o:title=""/>
                </v:shape>
                <o:OLEObject Type="Embed" ProgID="Equation.DSMT4" ShapeID="_x0000_i2120" DrawAspect="Content" ObjectID="_1592693088" r:id="rId1948"/>
              </w:object>
            </w:r>
          </w:p>
          <w:p w:rsidR="00406D13" w:rsidRPr="005013A6" w:rsidRDefault="00406D13" w:rsidP="00406D13">
            <w:r w:rsidRPr="005013A6">
              <w:t xml:space="preserve">Vậy tọa độ giao điểm của </w:t>
            </w:r>
            <w:r w:rsidRPr="005013A6">
              <w:rPr>
                <w:position w:val="-14"/>
              </w:rPr>
              <w:object w:dxaOrig="420" w:dyaOrig="400">
                <v:shape id="_x0000_i2121" type="#_x0000_t75" style="width:21pt;height:20.25pt" o:ole="">
                  <v:imagedata r:id="rId1931" o:title=""/>
                </v:shape>
                <o:OLEObject Type="Embed" ProgID="Equation.DSMT4" ShapeID="_x0000_i2121" DrawAspect="Content" ObjectID="_1592693089" r:id="rId1949"/>
              </w:object>
            </w:r>
            <w:r w:rsidRPr="005013A6">
              <w:t xml:space="preserve"> và </w:t>
            </w:r>
            <w:r w:rsidRPr="005013A6">
              <w:rPr>
                <w:position w:val="-14"/>
              </w:rPr>
              <w:object w:dxaOrig="400" w:dyaOrig="400">
                <v:shape id="_x0000_i2122" type="#_x0000_t75" style="width:20.25pt;height:20.25pt" o:ole="">
                  <v:imagedata r:id="rId1933" o:title=""/>
                </v:shape>
                <o:OLEObject Type="Embed" ProgID="Equation.DSMT4" ShapeID="_x0000_i2122" DrawAspect="Content" ObjectID="_1592693090" r:id="rId1950"/>
              </w:object>
            </w:r>
            <w:r w:rsidRPr="005013A6">
              <w:t xml:space="preserve"> là </w:t>
            </w:r>
            <w:r w:rsidRPr="005013A6">
              <w:rPr>
                <w:position w:val="-14"/>
              </w:rPr>
              <w:object w:dxaOrig="660" w:dyaOrig="400">
                <v:shape id="_x0000_i2123" type="#_x0000_t75" style="width:33pt;height:20.25pt" o:ole="">
                  <v:imagedata r:id="rId1951" o:title=""/>
                </v:shape>
                <o:OLEObject Type="Embed" ProgID="Equation.DSMT4" ShapeID="_x0000_i2123" DrawAspect="Content" ObjectID="_1592693091" r:id="rId1952"/>
              </w:object>
            </w:r>
            <w:r w:rsidRPr="005013A6">
              <w:t xml:space="preserve"> và </w:t>
            </w:r>
            <w:r w:rsidRPr="005013A6">
              <w:rPr>
                <w:position w:val="-14"/>
              </w:rPr>
              <w:object w:dxaOrig="840" w:dyaOrig="400">
                <v:shape id="_x0000_i2124" type="#_x0000_t75" style="width:42pt;height:20.25pt" o:ole="">
                  <v:imagedata r:id="rId1953" o:title=""/>
                </v:shape>
                <o:OLEObject Type="Embed" ProgID="Equation.DSMT4" ShapeID="_x0000_i2124" DrawAspect="Content" ObjectID="_1592693092" r:id="rId1954"/>
              </w:object>
            </w:r>
            <w:r w:rsidRPr="005013A6">
              <w:t>.</w:t>
            </w:r>
          </w:p>
          <w:p w:rsidR="00406D13" w:rsidRPr="005013A6" w:rsidRDefault="00406D13" w:rsidP="00406D13">
            <w:r w:rsidRPr="005013A6">
              <w:t xml:space="preserve">b) Phương trình hoành độ giao điểm của </w:t>
            </w:r>
            <w:r w:rsidRPr="005013A6">
              <w:rPr>
                <w:position w:val="-14"/>
              </w:rPr>
              <w:object w:dxaOrig="420" w:dyaOrig="400">
                <v:shape id="_x0000_i2125" type="#_x0000_t75" style="width:21pt;height:20.25pt" o:ole="">
                  <v:imagedata r:id="rId1931" o:title=""/>
                </v:shape>
                <o:OLEObject Type="Embed" ProgID="Equation.DSMT4" ShapeID="_x0000_i2125" DrawAspect="Content" ObjectID="_1592693093" r:id="rId1955"/>
              </w:object>
            </w:r>
            <w:r w:rsidRPr="005013A6">
              <w:t xml:space="preserve"> và </w:t>
            </w:r>
            <w:r w:rsidRPr="005013A6">
              <w:rPr>
                <w:position w:val="-14"/>
              </w:rPr>
              <w:object w:dxaOrig="400" w:dyaOrig="400">
                <v:shape id="_x0000_i2126" type="#_x0000_t75" style="width:20.25pt;height:20.25pt" o:ole="">
                  <v:imagedata r:id="rId1933" o:title=""/>
                </v:shape>
                <o:OLEObject Type="Embed" ProgID="Equation.DSMT4" ShapeID="_x0000_i2126" DrawAspect="Content" ObjectID="_1592693094" r:id="rId1956"/>
              </w:object>
            </w:r>
            <w:r w:rsidRPr="005013A6">
              <w:t xml:space="preserve"> là: </w:t>
            </w:r>
            <w:r w:rsidRPr="005013A6">
              <w:rPr>
                <w:position w:val="-14"/>
              </w:rPr>
              <w:object w:dxaOrig="5580" w:dyaOrig="420">
                <v:shape id="_x0000_i2127" type="#_x0000_t75" style="width:279pt;height:21pt" o:ole="">
                  <v:imagedata r:id="rId1957" o:title=""/>
                </v:shape>
                <o:OLEObject Type="Embed" ProgID="Equation.DSMT4" ShapeID="_x0000_i2127" DrawAspect="Content" ObjectID="_1592693095" r:id="rId1958"/>
              </w:object>
            </w:r>
            <w:r w:rsidRPr="005013A6">
              <w:t>.</w:t>
            </w:r>
          </w:p>
          <w:p w:rsidR="00406D13" w:rsidRPr="005013A6" w:rsidRDefault="00406D13" w:rsidP="00406D13">
            <w:r w:rsidRPr="005013A6">
              <w:t xml:space="preserve">Với </w:t>
            </w:r>
            <w:r w:rsidRPr="005013A6">
              <w:rPr>
                <w:position w:val="-6"/>
              </w:rPr>
              <w:object w:dxaOrig="620" w:dyaOrig="279">
                <v:shape id="_x0000_i2128" type="#_x0000_t75" style="width:30.75pt;height:14.25pt" o:ole="">
                  <v:imagedata r:id="rId1959" o:title=""/>
                </v:shape>
                <o:OLEObject Type="Embed" ProgID="Equation.DSMT4" ShapeID="_x0000_i2128" DrawAspect="Content" ObjectID="_1592693096" r:id="rId1960"/>
              </w:object>
            </w:r>
            <w:r w:rsidRPr="005013A6">
              <w:t xml:space="preserve"> thì </w:t>
            </w:r>
            <w:r w:rsidRPr="005013A6">
              <w:rPr>
                <w:position w:val="-14"/>
              </w:rPr>
              <w:object w:dxaOrig="360" w:dyaOrig="400">
                <v:shape id="_x0000_i2129" type="#_x0000_t75" style="width:18pt;height:20.25pt" o:ole="">
                  <v:imagedata r:id="rId1961" o:title=""/>
                </v:shape>
                <o:OLEObject Type="Embed" ProgID="Equation.DSMT4" ShapeID="_x0000_i2129" DrawAspect="Content" ObjectID="_1592693097" r:id="rId1962"/>
              </w:object>
            </w:r>
            <w:r w:rsidRPr="005013A6">
              <w:t xml:space="preserve"> là phương trình bậc hai ẩn </w:t>
            </w:r>
            <w:r w:rsidRPr="005013A6">
              <w:rPr>
                <w:i/>
              </w:rPr>
              <w:t xml:space="preserve">x </w:t>
            </w:r>
            <w:r w:rsidRPr="005013A6">
              <w:t xml:space="preserve">có </w:t>
            </w:r>
            <w:r w:rsidRPr="005013A6">
              <w:rPr>
                <w:position w:val="-14"/>
              </w:rPr>
              <w:object w:dxaOrig="6640" w:dyaOrig="460">
                <v:shape id="_x0000_i2130" type="#_x0000_t75" style="width:332.25pt;height:23.25pt" o:ole="">
                  <v:imagedata r:id="rId1963" o:title=""/>
                </v:shape>
                <o:OLEObject Type="Embed" ProgID="Equation.DSMT4" ShapeID="_x0000_i2130" DrawAspect="Content" ObjectID="_1592693098" r:id="rId1964"/>
              </w:object>
            </w:r>
            <w:r w:rsidRPr="005013A6">
              <w:t xml:space="preserve"> với mọi m. Suy ra </w:t>
            </w:r>
            <w:r w:rsidRPr="005013A6">
              <w:rPr>
                <w:position w:val="-14"/>
              </w:rPr>
              <w:object w:dxaOrig="360" w:dyaOrig="400">
                <v:shape id="_x0000_i2131" type="#_x0000_t75" style="width:18pt;height:20.25pt" o:ole="">
                  <v:imagedata r:id="rId1961" o:title=""/>
                </v:shape>
                <o:OLEObject Type="Embed" ProgID="Equation.DSMT4" ShapeID="_x0000_i2131" DrawAspect="Content" ObjectID="_1592693099" r:id="rId1965"/>
              </w:object>
            </w:r>
            <w:r w:rsidRPr="005013A6">
              <w:t xml:space="preserve"> luôn có hai nghiệm phân biệt với mọi m. Hay với mọi </w:t>
            </w:r>
            <w:r w:rsidRPr="005013A6">
              <w:rPr>
                <w:i/>
              </w:rPr>
              <w:t>m</w:t>
            </w:r>
            <w:r w:rsidRPr="005013A6">
              <w:t xml:space="preserve"> </w:t>
            </w:r>
            <w:r w:rsidRPr="005013A6">
              <w:rPr>
                <w:position w:val="-4"/>
                <w:lang w:val="fr-FR"/>
              </w:rPr>
              <w:object w:dxaOrig="220" w:dyaOrig="220">
                <v:shape id="_x0000_i2132" type="#_x0000_t75" style="width:11.25pt;height:11.25pt" o:ole="">
                  <v:imagedata r:id="rId1916" o:title=""/>
                </v:shape>
                <o:OLEObject Type="Embed" ProgID="Equation.DSMT4" ShapeID="_x0000_i2132" DrawAspect="Content" ObjectID="_1592693100" r:id="rId1966"/>
              </w:object>
            </w:r>
            <w:r w:rsidRPr="005013A6">
              <w:t>0 đường thẳng (d) luôn cắt parabol (P) tại hai điểm phân biệt.</w:t>
            </w:r>
          </w:p>
          <w:p w:rsidR="00406D13" w:rsidRPr="005013A6" w:rsidRDefault="00406D13" w:rsidP="00406D13">
            <w:r w:rsidRPr="005013A6">
              <w:rPr>
                <w:b/>
              </w:rPr>
              <w:t>Bài 3:</w:t>
            </w:r>
          </w:p>
          <w:p w:rsidR="00406D13" w:rsidRPr="005013A6" w:rsidRDefault="00406D13" w:rsidP="00406D13">
            <w:r w:rsidRPr="005013A6">
              <w:t xml:space="preserve">Đổi </w:t>
            </w:r>
            <w:r w:rsidRPr="005013A6">
              <w:rPr>
                <w:position w:val="-10"/>
                <w:lang w:val="fr-FR"/>
              </w:rPr>
              <w:object w:dxaOrig="1219" w:dyaOrig="380">
                <v:shape id="_x0000_i2133" type="#_x0000_t75" style="width:60.75pt;height:18.75pt" o:ole="">
                  <v:imagedata r:id="rId1967" o:title=""/>
                </v:shape>
                <o:OLEObject Type="Embed" ProgID="Equation.DSMT4" ShapeID="_x0000_i2133" DrawAspect="Content" ObjectID="_1592693101" r:id="rId1968"/>
              </w:object>
            </w:r>
          </w:p>
          <w:p w:rsidR="00406D13" w:rsidRPr="005013A6" w:rsidRDefault="00406D13" w:rsidP="00406D13">
            <w:r w:rsidRPr="005013A6">
              <w:rPr>
                <w:noProof/>
              </w:rPr>
              <w:drawing>
                <wp:anchor distT="0" distB="0" distL="114300" distR="114300" simplePos="0" relativeHeight="251772928" behindDoc="0" locked="0" layoutInCell="1" allowOverlap="1" wp14:anchorId="25458C5A" wp14:editId="7826269E">
                  <wp:simplePos x="0" y="0"/>
                  <wp:positionH relativeFrom="column">
                    <wp:posOffset>2209800</wp:posOffset>
                  </wp:positionH>
                  <wp:positionV relativeFrom="paragraph">
                    <wp:posOffset>93980</wp:posOffset>
                  </wp:positionV>
                  <wp:extent cx="4373245" cy="675640"/>
                  <wp:effectExtent l="0" t="0" r="0" b="0"/>
                  <wp:wrapNone/>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9">
                            <a:extLst>
                              <a:ext uri="{28A0092B-C50C-407E-A947-70E740481C1C}">
                                <a14:useLocalDpi xmlns:a14="http://schemas.microsoft.com/office/drawing/2010/main" val="0"/>
                              </a:ext>
                            </a:extLst>
                          </a:blip>
                          <a:srcRect/>
                          <a:stretch>
                            <a:fillRect/>
                          </a:stretch>
                        </pic:blipFill>
                        <pic:spPr bwMode="auto">
                          <a:xfrm>
                            <a:off x="0" y="0"/>
                            <a:ext cx="4373245"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013A6">
              <w:t>Đặt địa điểm :</w:t>
            </w:r>
          </w:p>
          <w:p w:rsidR="00406D13" w:rsidRPr="005013A6" w:rsidRDefault="00406D13" w:rsidP="00406D13">
            <w:pPr>
              <w:ind w:firstLine="180"/>
            </w:pPr>
            <w:r w:rsidRPr="005013A6">
              <w:t>- Quy Nhơn là A</w:t>
            </w:r>
          </w:p>
          <w:p w:rsidR="00406D13" w:rsidRPr="005013A6" w:rsidRDefault="00406D13" w:rsidP="00406D13">
            <w:pPr>
              <w:ind w:firstLine="180"/>
              <w:rPr>
                <w:lang w:val="fr-FR"/>
              </w:rPr>
            </w:pPr>
            <w:r w:rsidRPr="005013A6">
              <w:rPr>
                <w:lang w:val="fr-FR"/>
              </w:rPr>
              <w:t>- Hai xe gặp nhau là C</w:t>
            </w:r>
          </w:p>
          <w:p w:rsidR="00406D13" w:rsidRPr="005013A6" w:rsidRDefault="00406D13" w:rsidP="00406D13">
            <w:pPr>
              <w:ind w:firstLine="180"/>
              <w:rPr>
                <w:lang w:val="fr-FR"/>
              </w:rPr>
            </w:pPr>
            <w:r w:rsidRPr="005013A6">
              <w:rPr>
                <w:lang w:val="fr-FR"/>
              </w:rPr>
              <w:t>- Bồng Sơn là B</w:t>
            </w:r>
          </w:p>
          <w:p w:rsidR="00406D13" w:rsidRPr="005013A6" w:rsidRDefault="00406D13" w:rsidP="00406D13">
            <w:pPr>
              <w:rPr>
                <w:lang w:val="fr-FR"/>
              </w:rPr>
            </w:pPr>
            <w:r w:rsidRPr="005013A6">
              <w:rPr>
                <w:lang w:val="fr-FR"/>
              </w:rPr>
              <w:t xml:space="preserve">Gọi vận tốc của xe máy là </w:t>
            </w:r>
            <w:r w:rsidRPr="005013A6">
              <w:rPr>
                <w:position w:val="-14"/>
                <w:lang w:val="fr-FR"/>
              </w:rPr>
              <w:object w:dxaOrig="980" w:dyaOrig="400">
                <v:shape id="_x0000_i2134" type="#_x0000_t75" style="width:48.75pt;height:20.25pt" o:ole="">
                  <v:imagedata r:id="rId1970" o:title=""/>
                </v:shape>
                <o:OLEObject Type="Embed" ProgID="Equation.DSMT4" ShapeID="_x0000_i2134" DrawAspect="Content" ObjectID="_1592693102" r:id="rId1971"/>
              </w:object>
            </w:r>
            <w:r w:rsidRPr="005013A6">
              <w:rPr>
                <w:lang w:val="fr-FR"/>
              </w:rPr>
              <w:t xml:space="preserve">. ĐK : </w:t>
            </w:r>
            <w:r w:rsidRPr="005013A6">
              <w:rPr>
                <w:position w:val="-6"/>
                <w:lang w:val="fr-FR"/>
              </w:rPr>
              <w:object w:dxaOrig="560" w:dyaOrig="279">
                <v:shape id="_x0000_i2135" type="#_x0000_t75" style="width:27.75pt;height:14.25pt" o:ole="">
                  <v:imagedata r:id="rId1972" o:title=""/>
                </v:shape>
                <o:OLEObject Type="Embed" ProgID="Equation.DSMT4" ShapeID="_x0000_i2135" DrawAspect="Content" ObjectID="_1592693103" r:id="rId1973"/>
              </w:object>
            </w:r>
            <w:r w:rsidRPr="005013A6">
              <w:rPr>
                <w:lang w:val="fr-FR"/>
              </w:rPr>
              <w:t>.</w:t>
            </w:r>
          </w:p>
          <w:p w:rsidR="00406D13" w:rsidRPr="005013A6" w:rsidRDefault="00406D13" w:rsidP="00406D13">
            <w:pPr>
              <w:rPr>
                <w:lang w:val="fr-FR"/>
              </w:rPr>
            </w:pPr>
            <w:r w:rsidRPr="005013A6">
              <w:rPr>
                <w:lang w:val="fr-FR"/>
              </w:rPr>
              <w:t>Suy ra :</w:t>
            </w:r>
          </w:p>
          <w:p w:rsidR="00406D13" w:rsidRPr="005013A6" w:rsidRDefault="00406D13" w:rsidP="00406D13">
            <w:pPr>
              <w:rPr>
                <w:lang w:val="fr-FR"/>
              </w:rPr>
            </w:pPr>
            <w:r w:rsidRPr="005013A6">
              <w:rPr>
                <w:lang w:val="fr-FR"/>
              </w:rPr>
              <w:t xml:space="preserve">Vận tốc của ô tô là </w:t>
            </w:r>
            <w:r w:rsidRPr="005013A6">
              <w:rPr>
                <w:position w:val="-14"/>
                <w:lang w:val="fr-FR"/>
              </w:rPr>
              <w:object w:dxaOrig="1500" w:dyaOrig="400">
                <v:shape id="_x0000_i2136" type="#_x0000_t75" style="width:75pt;height:20.25pt" o:ole="">
                  <v:imagedata r:id="rId1974" o:title=""/>
                </v:shape>
                <o:OLEObject Type="Embed" ProgID="Equation.DSMT4" ShapeID="_x0000_i2136" DrawAspect="Content" ObjectID="_1592693104" r:id="rId1975"/>
              </w:object>
            </w:r>
            <w:r w:rsidRPr="005013A6">
              <w:rPr>
                <w:lang w:val="fr-FR"/>
              </w:rPr>
              <w:t xml:space="preserve">. </w:t>
            </w:r>
          </w:p>
          <w:p w:rsidR="00406D13" w:rsidRPr="005013A6" w:rsidRDefault="00406D13" w:rsidP="00406D13">
            <w:pPr>
              <w:rPr>
                <w:lang w:val="fr-FR"/>
              </w:rPr>
            </w:pPr>
            <w:r w:rsidRPr="005013A6">
              <w:rPr>
                <w:lang w:val="fr-FR"/>
              </w:rPr>
              <w:t xml:space="preserve">Quãng đường BC là : </w:t>
            </w:r>
            <w:r w:rsidRPr="005013A6">
              <w:rPr>
                <w:position w:val="-14"/>
                <w:lang w:val="fr-FR"/>
              </w:rPr>
              <w:object w:dxaOrig="960" w:dyaOrig="400">
                <v:shape id="_x0000_i2137" type="#_x0000_t75" style="width:48pt;height:20.25pt" o:ole="">
                  <v:imagedata r:id="rId1976" o:title=""/>
                </v:shape>
                <o:OLEObject Type="Embed" ProgID="Equation.DSMT4" ShapeID="_x0000_i2137" DrawAspect="Content" ObjectID="_1592693105" r:id="rId1977"/>
              </w:object>
            </w:r>
          </w:p>
          <w:p w:rsidR="00406D13" w:rsidRPr="005013A6" w:rsidRDefault="00406D13" w:rsidP="00406D13">
            <w:pPr>
              <w:rPr>
                <w:lang w:val="fr-FR"/>
              </w:rPr>
            </w:pPr>
            <w:r w:rsidRPr="005013A6">
              <w:rPr>
                <w:lang w:val="fr-FR"/>
              </w:rPr>
              <w:t xml:space="preserve">Quãng đường AC là : </w:t>
            </w:r>
            <w:r w:rsidRPr="005013A6">
              <w:rPr>
                <w:position w:val="-14"/>
                <w:lang w:val="fr-FR"/>
              </w:rPr>
              <w:object w:dxaOrig="1560" w:dyaOrig="400">
                <v:shape id="_x0000_i2138" type="#_x0000_t75" style="width:78pt;height:20.25pt" o:ole="">
                  <v:imagedata r:id="rId1978" o:title=""/>
                </v:shape>
                <o:OLEObject Type="Embed" ProgID="Equation.DSMT4" ShapeID="_x0000_i2138" DrawAspect="Content" ObjectID="_1592693106" r:id="rId1979"/>
              </w:object>
            </w:r>
          </w:p>
          <w:p w:rsidR="00406D13" w:rsidRPr="005013A6" w:rsidRDefault="00406D13" w:rsidP="00406D13">
            <w:pPr>
              <w:rPr>
                <w:lang w:val="fr-FR"/>
              </w:rPr>
            </w:pPr>
            <w:r w:rsidRPr="005013A6">
              <w:rPr>
                <w:lang w:val="fr-FR"/>
              </w:rPr>
              <w:t xml:space="preserve">Thời gian xe máy đi từ A đến C là : </w:t>
            </w:r>
            <w:r w:rsidRPr="005013A6">
              <w:rPr>
                <w:position w:val="-24"/>
                <w:lang w:val="fr-FR"/>
              </w:rPr>
              <w:object w:dxaOrig="1460" w:dyaOrig="620">
                <v:shape id="_x0000_i2139" type="#_x0000_t75" style="width:72.75pt;height:30.75pt" o:ole="">
                  <v:imagedata r:id="rId1980" o:title=""/>
                </v:shape>
                <o:OLEObject Type="Embed" ProgID="Equation.DSMT4" ShapeID="_x0000_i2139" DrawAspect="Content" ObjectID="_1592693107" r:id="rId1981"/>
              </w:object>
            </w:r>
          </w:p>
          <w:p w:rsidR="00406D13" w:rsidRPr="005013A6" w:rsidRDefault="00406D13" w:rsidP="00406D13">
            <w:pPr>
              <w:rPr>
                <w:lang w:val="fr-FR"/>
              </w:rPr>
            </w:pPr>
            <w:r w:rsidRPr="005013A6">
              <w:rPr>
                <w:lang w:val="fr-FR"/>
              </w:rPr>
              <w:t xml:space="preserve">Thời gian ô tô máy đi từ B đến C là : </w:t>
            </w:r>
            <w:r w:rsidRPr="005013A6">
              <w:rPr>
                <w:position w:val="-24"/>
                <w:lang w:val="fr-FR"/>
              </w:rPr>
              <w:object w:dxaOrig="1080" w:dyaOrig="620">
                <v:shape id="_x0000_i2140" type="#_x0000_t75" style="width:54pt;height:30.75pt" o:ole="">
                  <v:imagedata r:id="rId1982" o:title=""/>
                </v:shape>
                <o:OLEObject Type="Embed" ProgID="Equation.DSMT4" ShapeID="_x0000_i2140" DrawAspect="Content" ObjectID="_1592693108" r:id="rId1983"/>
              </w:object>
            </w:r>
          </w:p>
          <w:p w:rsidR="00406D13" w:rsidRPr="005013A6" w:rsidRDefault="00406D13" w:rsidP="00406D13">
            <w:pPr>
              <w:rPr>
                <w:lang w:val="fr-FR"/>
              </w:rPr>
            </w:pPr>
            <w:r w:rsidRPr="005013A6">
              <w:rPr>
                <w:lang w:val="fr-FR"/>
              </w:rPr>
              <w:t xml:space="preserve">Vì hai xe khởi hành cùng lúc, nên ta có phương trình : </w:t>
            </w:r>
            <w:r w:rsidRPr="005013A6">
              <w:rPr>
                <w:position w:val="-24"/>
                <w:lang w:val="fr-FR"/>
              </w:rPr>
              <w:object w:dxaOrig="1980" w:dyaOrig="620">
                <v:shape id="_x0000_i2141" type="#_x0000_t75" style="width:99pt;height:30.75pt" o:ole="">
                  <v:imagedata r:id="rId1984" o:title=""/>
                </v:shape>
                <o:OLEObject Type="Embed" ProgID="Equation.DSMT4" ShapeID="_x0000_i2141" DrawAspect="Content" ObjectID="_1592693109" r:id="rId1985"/>
              </w:object>
            </w:r>
          </w:p>
          <w:p w:rsidR="00406D13" w:rsidRPr="005013A6" w:rsidRDefault="00406D13" w:rsidP="00406D13">
            <w:pPr>
              <w:rPr>
                <w:lang w:val="fr-FR"/>
              </w:rPr>
            </w:pPr>
            <w:r w:rsidRPr="005013A6">
              <w:rPr>
                <w:lang w:val="fr-FR"/>
              </w:rPr>
              <w:t xml:space="preserve">Giải pt : </w:t>
            </w:r>
          </w:p>
          <w:p w:rsidR="00406D13" w:rsidRPr="005013A6" w:rsidRDefault="00406D13" w:rsidP="00406D13">
            <w:pPr>
              <w:ind w:firstLine="720"/>
              <w:rPr>
                <w:lang w:val="fr-FR"/>
              </w:rPr>
            </w:pPr>
            <w:r w:rsidRPr="005013A6">
              <w:rPr>
                <w:position w:val="-42"/>
                <w:lang w:val="fr-FR"/>
              </w:rPr>
              <w:object w:dxaOrig="8640" w:dyaOrig="960">
                <v:shape id="_x0000_i2142" type="#_x0000_t75" style="width:6in;height:48pt" o:ole="">
                  <v:imagedata r:id="rId1986" o:title=""/>
                </v:shape>
                <o:OLEObject Type="Embed" ProgID="Equation.DSMT4" ShapeID="_x0000_i2142" DrawAspect="Content" ObjectID="_1592693110" r:id="rId1987"/>
              </w:object>
            </w:r>
          </w:p>
          <w:p w:rsidR="00406D13" w:rsidRPr="005013A6" w:rsidRDefault="00406D13" w:rsidP="00406D13">
            <w:pPr>
              <w:rPr>
                <w:lang w:val="fr-FR"/>
              </w:rPr>
            </w:pPr>
            <w:r w:rsidRPr="005013A6">
              <w:rPr>
                <w:position w:val="-8"/>
                <w:lang w:val="fr-FR"/>
              </w:rPr>
              <w:object w:dxaOrig="6420" w:dyaOrig="360">
                <v:shape id="_x0000_i2143" type="#_x0000_t75" style="width:321pt;height:18pt" o:ole="">
                  <v:imagedata r:id="rId1988" o:title=""/>
                </v:shape>
                <o:OLEObject Type="Embed" ProgID="Equation.DSMT4" ShapeID="_x0000_i2143" DrawAspect="Content" ObjectID="_1592693111" r:id="rId1989"/>
              </w:object>
            </w:r>
          </w:p>
          <w:p w:rsidR="00406D13" w:rsidRPr="005013A6" w:rsidRDefault="00406D13" w:rsidP="00406D13">
            <w:pPr>
              <w:rPr>
                <w:lang w:val="fr-FR"/>
              </w:rPr>
            </w:pPr>
            <w:r w:rsidRPr="005013A6">
              <w:rPr>
                <w:lang w:val="fr-FR"/>
              </w:rPr>
              <w:t xml:space="preserve">Phương trình có hai nghiệm phân biệt : </w:t>
            </w:r>
            <w:r w:rsidRPr="005013A6">
              <w:rPr>
                <w:position w:val="-24"/>
                <w:lang w:val="fr-FR"/>
              </w:rPr>
              <w:object w:dxaOrig="1740" w:dyaOrig="620">
                <v:shape id="_x0000_i2144" type="#_x0000_t75" style="width:87pt;height:30.75pt" o:ole="">
                  <v:imagedata r:id="rId1990" o:title=""/>
                </v:shape>
                <o:OLEObject Type="Embed" ProgID="Equation.DSMT4" ShapeID="_x0000_i2144" DrawAspect="Content" ObjectID="_1592693112" r:id="rId1991"/>
              </w:object>
            </w:r>
            <w:r w:rsidRPr="005013A6">
              <w:rPr>
                <w:lang w:val="fr-FR"/>
              </w:rPr>
              <w:t xml:space="preserve"> (thỏa mãn ĐK)</w:t>
            </w:r>
          </w:p>
          <w:p w:rsidR="00406D13" w:rsidRPr="005013A6" w:rsidRDefault="00406D13" w:rsidP="00406D13">
            <w:pPr>
              <w:rPr>
                <w:lang w:val="fr-FR"/>
              </w:rPr>
            </w:pPr>
            <w:r w:rsidRPr="005013A6">
              <w:rPr>
                <w:lang w:val="fr-FR"/>
              </w:rPr>
              <w:t xml:space="preserve">                                                                </w:t>
            </w:r>
            <w:r w:rsidRPr="005013A6">
              <w:rPr>
                <w:position w:val="-24"/>
                <w:lang w:val="fr-FR"/>
              </w:rPr>
              <w:object w:dxaOrig="1960" w:dyaOrig="620">
                <v:shape id="_x0000_i2145" type="#_x0000_t75" style="width:98.25pt;height:30.75pt" o:ole="">
                  <v:imagedata r:id="rId1992" o:title=""/>
                </v:shape>
                <o:OLEObject Type="Embed" ProgID="Equation.DSMT4" ShapeID="_x0000_i2145" DrawAspect="Content" ObjectID="_1592693113" r:id="rId1993"/>
              </w:object>
            </w:r>
            <w:r w:rsidRPr="005013A6">
              <w:rPr>
                <w:lang w:val="fr-FR"/>
              </w:rPr>
              <w:t xml:space="preserve"> (không thỏa mãn ĐK)</w:t>
            </w:r>
          </w:p>
          <w:p w:rsidR="00406D13" w:rsidRPr="005013A6" w:rsidRDefault="00406D13" w:rsidP="00406D13">
            <w:pPr>
              <w:rPr>
                <w:lang w:val="fr-FR"/>
              </w:rPr>
            </w:pPr>
            <w:r w:rsidRPr="005013A6">
              <w:rPr>
                <w:noProof/>
              </w:rPr>
              <w:drawing>
                <wp:anchor distT="0" distB="0" distL="114300" distR="114300" simplePos="0" relativeHeight="251773952" behindDoc="0" locked="0" layoutInCell="1" allowOverlap="1" wp14:anchorId="6AA47800" wp14:editId="429C9AE6">
                  <wp:simplePos x="0" y="0"/>
                  <wp:positionH relativeFrom="column">
                    <wp:posOffset>4800600</wp:posOffset>
                  </wp:positionH>
                  <wp:positionV relativeFrom="paragraph">
                    <wp:posOffset>114300</wp:posOffset>
                  </wp:positionV>
                  <wp:extent cx="2067560" cy="2027555"/>
                  <wp:effectExtent l="0" t="0" r="0" b="0"/>
                  <wp:wrapNone/>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4">
                            <a:extLst>
                              <a:ext uri="{28A0092B-C50C-407E-A947-70E740481C1C}">
                                <a14:useLocalDpi xmlns:a14="http://schemas.microsoft.com/office/drawing/2010/main" val="0"/>
                              </a:ext>
                            </a:extLst>
                          </a:blip>
                          <a:srcRect/>
                          <a:stretch>
                            <a:fillRect/>
                          </a:stretch>
                        </pic:blipFill>
                        <pic:spPr bwMode="auto">
                          <a:xfrm>
                            <a:off x="0" y="0"/>
                            <a:ext cx="2067560" cy="20275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013A6">
              <w:rPr>
                <w:lang w:val="fr-FR"/>
              </w:rPr>
              <w:t xml:space="preserve">Vậy vận tốc của xe máy là </w:t>
            </w:r>
            <w:r w:rsidRPr="005013A6">
              <w:rPr>
                <w:position w:val="-10"/>
                <w:lang w:val="fr-FR"/>
              </w:rPr>
              <w:object w:dxaOrig="920" w:dyaOrig="320">
                <v:shape id="_x0000_i2146" type="#_x0000_t75" style="width:45.75pt;height:15.75pt" o:ole="">
                  <v:imagedata r:id="rId1995" o:title=""/>
                </v:shape>
                <o:OLEObject Type="Embed" ProgID="Equation.DSMT4" ShapeID="_x0000_i2146" DrawAspect="Content" ObjectID="_1592693114" r:id="rId1996"/>
              </w:object>
            </w:r>
            <w:r w:rsidRPr="005013A6">
              <w:rPr>
                <w:lang w:val="fr-FR"/>
              </w:rPr>
              <w:t xml:space="preserve">. </w:t>
            </w:r>
          </w:p>
          <w:p w:rsidR="00406D13" w:rsidRPr="005013A6" w:rsidRDefault="00406D13" w:rsidP="00406D13">
            <w:pPr>
              <w:rPr>
                <w:lang w:val="fr-FR"/>
              </w:rPr>
            </w:pPr>
            <w:r w:rsidRPr="005013A6">
              <w:rPr>
                <w:lang w:val="fr-FR"/>
              </w:rPr>
              <w:t xml:space="preserve">Vận tốc của ô tô là </w:t>
            </w:r>
            <w:r w:rsidRPr="005013A6">
              <w:rPr>
                <w:position w:val="-14"/>
                <w:lang w:val="fr-FR"/>
              </w:rPr>
              <w:object w:dxaOrig="2020" w:dyaOrig="400">
                <v:shape id="_x0000_i2147" type="#_x0000_t75" style="width:101.25pt;height:20.25pt" o:ole="">
                  <v:imagedata r:id="rId1997" o:title=""/>
                </v:shape>
                <o:OLEObject Type="Embed" ProgID="Equation.DSMT4" ShapeID="_x0000_i2147" DrawAspect="Content" ObjectID="_1592693115" r:id="rId1998"/>
              </w:object>
            </w:r>
            <w:r w:rsidRPr="005013A6">
              <w:rPr>
                <w:lang w:val="fr-FR"/>
              </w:rPr>
              <w:t xml:space="preserve">. </w:t>
            </w:r>
          </w:p>
          <w:p w:rsidR="00406D13" w:rsidRPr="005013A6" w:rsidRDefault="00406D13" w:rsidP="00406D13">
            <w:pPr>
              <w:rPr>
                <w:b/>
              </w:rPr>
            </w:pPr>
            <w:r w:rsidRPr="005013A6">
              <w:rPr>
                <w:b/>
              </w:rPr>
              <w:t>Bài 4:</w:t>
            </w:r>
          </w:p>
          <w:p w:rsidR="00406D13" w:rsidRPr="005013A6" w:rsidRDefault="00406D13" w:rsidP="001E40D0">
            <w:pPr>
              <w:numPr>
                <w:ilvl w:val="0"/>
                <w:numId w:val="51"/>
              </w:numPr>
            </w:pPr>
            <w:r w:rsidRPr="005013A6">
              <w:rPr>
                <w:i/>
                <w:u w:val="single"/>
              </w:rPr>
              <w:t>Tứ giác BCHK là tứ giác nội tiếp</w:t>
            </w:r>
            <w:r w:rsidRPr="005013A6">
              <w:t xml:space="preserve">. </w:t>
            </w:r>
          </w:p>
          <w:p w:rsidR="00406D13" w:rsidRPr="005013A6" w:rsidRDefault="00406D13" w:rsidP="00406D13">
            <w:pPr>
              <w:ind w:left="360"/>
            </w:pPr>
            <w:r w:rsidRPr="005013A6">
              <w:t xml:space="preserve">Ta có : </w:t>
            </w:r>
            <w:r w:rsidRPr="005013A6">
              <w:rPr>
                <w:position w:val="-6"/>
                <w:lang w:val="fr-FR"/>
              </w:rPr>
              <w:object w:dxaOrig="1120" w:dyaOrig="360">
                <v:shape id="_x0000_i2148" type="#_x0000_t75" style="width:56.25pt;height:18pt" o:ole="">
                  <v:imagedata r:id="rId1999" o:title=""/>
                </v:shape>
                <o:OLEObject Type="Embed" ProgID="Equation.DSMT4" ShapeID="_x0000_i2148" DrawAspect="Content" ObjectID="_1592693116" r:id="rId2000"/>
              </w:object>
            </w:r>
            <w:r w:rsidRPr="005013A6">
              <w:t xml:space="preserve"> (góc nội tiếp chắn nữa đường tròn) </w:t>
            </w:r>
          </w:p>
          <w:p w:rsidR="00406D13" w:rsidRPr="005013A6" w:rsidRDefault="00406D13" w:rsidP="00406D13">
            <w:pPr>
              <w:ind w:left="360"/>
            </w:pPr>
            <w:r w:rsidRPr="005013A6">
              <w:t xml:space="preserve">hay </w:t>
            </w:r>
            <w:r w:rsidRPr="005013A6">
              <w:rPr>
                <w:position w:val="-14"/>
                <w:lang w:val="fr-FR"/>
              </w:rPr>
              <w:object w:dxaOrig="2920" w:dyaOrig="440">
                <v:shape id="_x0000_i2149" type="#_x0000_t75" style="width:146.25pt;height:21.75pt" o:ole="">
                  <v:imagedata r:id="rId2001" o:title=""/>
                </v:shape>
                <o:OLEObject Type="Embed" ProgID="Equation.DSMT4" ShapeID="_x0000_i2149" DrawAspect="Content" ObjectID="_1592693117" r:id="rId2002"/>
              </w:object>
            </w:r>
          </w:p>
          <w:p w:rsidR="00406D13" w:rsidRPr="005013A6" w:rsidRDefault="00406D13" w:rsidP="00406D13">
            <w:pPr>
              <w:ind w:left="360"/>
            </w:pPr>
            <w:r w:rsidRPr="005013A6">
              <w:t xml:space="preserve">Tứ giác BCHK có </w:t>
            </w:r>
            <w:r w:rsidRPr="005013A6">
              <w:rPr>
                <w:position w:val="-10"/>
                <w:lang w:val="fr-FR"/>
              </w:rPr>
              <w:object w:dxaOrig="3060" w:dyaOrig="400">
                <v:shape id="_x0000_i2150" type="#_x0000_t75" style="width:153pt;height:20.25pt" o:ole="">
                  <v:imagedata r:id="rId2003" o:title=""/>
                </v:shape>
                <o:OLEObject Type="Embed" ProgID="Equation.DSMT4" ShapeID="_x0000_i2150" DrawAspect="Content" ObjectID="_1592693118" r:id="rId2004"/>
              </w:object>
            </w:r>
          </w:p>
          <w:p w:rsidR="00406D13" w:rsidRPr="005013A6" w:rsidRDefault="00406D13" w:rsidP="00406D13">
            <w:pPr>
              <w:ind w:left="360"/>
            </w:pPr>
            <w:r w:rsidRPr="005013A6">
              <w:rPr>
                <w:position w:val="-6"/>
                <w:lang w:val="fr-FR"/>
              </w:rPr>
              <w:object w:dxaOrig="320" w:dyaOrig="240">
                <v:shape id="_x0000_i2151" type="#_x0000_t75" style="width:15.75pt;height:12pt" o:ole="">
                  <v:imagedata r:id="rId2005" o:title=""/>
                </v:shape>
                <o:OLEObject Type="Embed" ProgID="Equation.DSMT4" ShapeID="_x0000_i2151" DrawAspect="Content" ObjectID="_1592693119" r:id="rId2006"/>
              </w:object>
            </w:r>
            <w:r w:rsidRPr="005013A6">
              <w:t xml:space="preserve"> tứ giác BCHK là tứ giác nội tiếp.</w:t>
            </w:r>
          </w:p>
          <w:p w:rsidR="00406D13" w:rsidRPr="005013A6" w:rsidRDefault="00406D13" w:rsidP="001E40D0">
            <w:pPr>
              <w:numPr>
                <w:ilvl w:val="0"/>
                <w:numId w:val="51"/>
              </w:numPr>
              <w:rPr>
                <w:lang w:val="fr-FR"/>
              </w:rPr>
            </w:pPr>
            <w:r w:rsidRPr="005013A6">
              <w:rPr>
                <w:position w:val="-6"/>
                <w:u w:val="single"/>
              </w:rPr>
              <w:object w:dxaOrig="1340" w:dyaOrig="340">
                <v:shape id="_x0000_i2152" type="#_x0000_t75" style="width:66.75pt;height:17.25pt" o:ole="">
                  <v:imagedata r:id="rId2007" o:title=""/>
                </v:shape>
                <o:OLEObject Type="Embed" ProgID="Equation.DSMT4" ShapeID="_x0000_i2152" DrawAspect="Content" ObjectID="_1592693120" r:id="rId2008"/>
              </w:object>
            </w:r>
          </w:p>
          <w:p w:rsidR="00406D13" w:rsidRPr="005013A6" w:rsidRDefault="00406D13" w:rsidP="00406D13">
            <w:pPr>
              <w:ind w:left="360"/>
              <w:rPr>
                <w:lang w:val="fr-FR"/>
              </w:rPr>
            </w:pPr>
            <w:r w:rsidRPr="005013A6">
              <w:rPr>
                <w:lang w:val="fr-FR"/>
              </w:rPr>
              <w:t xml:space="preserve">Dễ thấy </w:t>
            </w:r>
            <w:r w:rsidRPr="005013A6">
              <w:rPr>
                <w:position w:val="-24"/>
                <w:lang w:val="fr-FR"/>
              </w:rPr>
              <w:object w:dxaOrig="7080" w:dyaOrig="620">
                <v:shape id="_x0000_i2153" type="#_x0000_t75" style="width:354pt;height:30.75pt" o:ole="">
                  <v:imagedata r:id="rId2009" o:title=""/>
                </v:shape>
                <o:OLEObject Type="Embed" ProgID="Equation.DSMT4" ShapeID="_x0000_i2153" DrawAspect="Content" ObjectID="_1592693121" r:id="rId2010"/>
              </w:object>
            </w:r>
          </w:p>
          <w:p w:rsidR="00406D13" w:rsidRPr="005013A6" w:rsidRDefault="00406D13" w:rsidP="001E40D0">
            <w:pPr>
              <w:numPr>
                <w:ilvl w:val="0"/>
                <w:numId w:val="51"/>
              </w:numPr>
              <w:rPr>
                <w:lang w:val="fr-FR"/>
              </w:rPr>
            </w:pPr>
            <w:r w:rsidRPr="005013A6">
              <w:rPr>
                <w:position w:val="-6"/>
                <w:u w:val="single"/>
              </w:rPr>
              <w:object w:dxaOrig="940" w:dyaOrig="279">
                <v:shape id="_x0000_i2154" type="#_x0000_t75" style="width:47.25pt;height:14.25pt" o:ole="">
                  <v:imagedata r:id="rId2011" o:title=""/>
                </v:shape>
                <o:OLEObject Type="Embed" ProgID="Equation.DSMT4" ShapeID="_x0000_i2154" DrawAspect="Content" ObjectID="_1592693122" r:id="rId2012"/>
              </w:object>
            </w:r>
          </w:p>
          <w:p w:rsidR="00406D13" w:rsidRPr="005013A6" w:rsidRDefault="00406D13" w:rsidP="00406D13">
            <w:pPr>
              <w:ind w:firstLine="360"/>
              <w:rPr>
                <w:lang w:val="fr-FR"/>
              </w:rPr>
            </w:pPr>
            <w:r w:rsidRPr="005013A6">
              <w:rPr>
                <w:position w:val="-6"/>
                <w:lang w:val="fr-FR"/>
              </w:rPr>
              <w:object w:dxaOrig="780" w:dyaOrig="279">
                <v:shape id="_x0000_i2155" type="#_x0000_t75" style="width:39pt;height:14.25pt" o:ole="">
                  <v:imagedata r:id="rId2013" o:title=""/>
                </v:shape>
                <o:OLEObject Type="Embed" ProgID="Equation.DSMT4" ShapeID="_x0000_i2155" DrawAspect="Content" ObjectID="_1592693123" r:id="rId2014"/>
              </w:object>
            </w:r>
            <w:r w:rsidRPr="005013A6">
              <w:rPr>
                <w:lang w:val="fr-FR"/>
              </w:rPr>
              <w:t xml:space="preserve"> có </w:t>
            </w:r>
            <w:r w:rsidRPr="005013A6">
              <w:rPr>
                <w:position w:val="-14"/>
                <w:lang w:val="fr-FR"/>
              </w:rPr>
              <w:object w:dxaOrig="2940" w:dyaOrig="400">
                <v:shape id="_x0000_i2156" type="#_x0000_t75" style="width:147pt;height:20.25pt" o:ole="">
                  <v:imagedata r:id="rId2015" o:title=""/>
                </v:shape>
                <o:OLEObject Type="Embed" ProgID="Equation.DSMT4" ShapeID="_x0000_i2156" DrawAspect="Content" ObjectID="_1592693124" r:id="rId2016"/>
              </w:object>
            </w:r>
            <w:r w:rsidRPr="005013A6">
              <w:rPr>
                <w:lang w:val="fr-FR"/>
              </w:rPr>
              <w:t xml:space="preserve"> cân tại </w:t>
            </w:r>
            <w:r w:rsidRPr="005013A6">
              <w:rPr>
                <w:position w:val="-14"/>
                <w:lang w:val="fr-FR"/>
              </w:rPr>
              <w:object w:dxaOrig="580" w:dyaOrig="400">
                <v:shape id="_x0000_i2157" type="#_x0000_t75" style="width:29.25pt;height:20.25pt" o:ole="">
                  <v:imagedata r:id="rId2017" o:title=""/>
                </v:shape>
                <o:OLEObject Type="Embed" ProgID="Equation.DSMT4" ShapeID="_x0000_i2157" DrawAspect="Content" ObjectID="_1592693125" r:id="rId2018"/>
              </w:object>
            </w:r>
          </w:p>
          <w:p w:rsidR="00406D13" w:rsidRPr="005013A6" w:rsidRDefault="00406D13" w:rsidP="00406D13">
            <w:pPr>
              <w:ind w:firstLine="360"/>
              <w:rPr>
                <w:lang w:val="fr-FR"/>
              </w:rPr>
            </w:pPr>
            <w:r w:rsidRPr="005013A6">
              <w:rPr>
                <w:position w:val="-6"/>
                <w:lang w:val="fr-FR"/>
              </w:rPr>
              <w:object w:dxaOrig="780" w:dyaOrig="279">
                <v:shape id="_x0000_i2158" type="#_x0000_t75" style="width:39pt;height:14.25pt" o:ole="">
                  <v:imagedata r:id="rId2013" o:title=""/>
                </v:shape>
                <o:OLEObject Type="Embed" ProgID="Equation.DSMT4" ShapeID="_x0000_i2158" DrawAspect="Content" ObjectID="_1592693126" r:id="rId2019"/>
              </w:object>
            </w:r>
            <w:r w:rsidRPr="005013A6">
              <w:rPr>
                <w:lang w:val="fr-FR"/>
              </w:rPr>
              <w:t xml:space="preserve"> có </w:t>
            </w:r>
            <w:r w:rsidRPr="005013A6">
              <w:rPr>
                <w:i/>
                <w:lang w:val="fr-FR"/>
              </w:rPr>
              <w:t>MC</w:t>
            </w:r>
            <w:r w:rsidRPr="005013A6">
              <w:rPr>
                <w:lang w:val="fr-FR"/>
              </w:rPr>
              <w:t xml:space="preserve"> là đường cao đồng thời là đường trung tuyến </w:t>
            </w:r>
            <w:r w:rsidRPr="005013A6">
              <w:rPr>
                <w:i/>
                <w:lang w:val="fr-FR"/>
              </w:rPr>
              <w:t>(gt)</w:t>
            </w:r>
            <w:r w:rsidRPr="005013A6">
              <w:rPr>
                <w:lang w:val="fr-FR"/>
              </w:rPr>
              <w:t xml:space="preserve"> </w:t>
            </w:r>
            <w:r w:rsidRPr="005013A6">
              <w:rPr>
                <w:position w:val="-6"/>
                <w:lang w:val="fr-FR"/>
              </w:rPr>
              <w:object w:dxaOrig="1080" w:dyaOrig="279">
                <v:shape id="_x0000_i2159" type="#_x0000_t75" style="width:54pt;height:14.25pt" o:ole="">
                  <v:imagedata r:id="rId2020" o:title=""/>
                </v:shape>
                <o:OLEObject Type="Embed" ProgID="Equation.DSMT4" ShapeID="_x0000_i2159" DrawAspect="Content" ObjectID="_1592693127" r:id="rId2021"/>
              </w:object>
            </w:r>
            <w:r w:rsidRPr="005013A6">
              <w:rPr>
                <w:lang w:val="fr-FR"/>
              </w:rPr>
              <w:t xml:space="preserve"> cân tại  </w:t>
            </w:r>
            <w:r w:rsidRPr="005013A6">
              <w:rPr>
                <w:position w:val="-14"/>
                <w:lang w:val="fr-FR"/>
              </w:rPr>
              <w:object w:dxaOrig="700" w:dyaOrig="400">
                <v:shape id="_x0000_i2160" type="#_x0000_t75" style="width:35.25pt;height:20.25pt" o:ole="">
                  <v:imagedata r:id="rId2022" o:title=""/>
                </v:shape>
                <o:OLEObject Type="Embed" ProgID="Equation.DSMT4" ShapeID="_x0000_i2160" DrawAspect="Content" ObjectID="_1592693128" r:id="rId2023"/>
              </w:object>
            </w:r>
          </w:p>
          <w:p w:rsidR="00406D13" w:rsidRPr="005013A6" w:rsidRDefault="00406D13" w:rsidP="00406D13">
            <w:pPr>
              <w:ind w:firstLine="360"/>
              <w:rPr>
                <w:lang w:val="fr-FR"/>
              </w:rPr>
            </w:pPr>
            <w:r w:rsidRPr="005013A6">
              <w:rPr>
                <w:position w:val="-14"/>
                <w:lang w:val="fr-FR"/>
              </w:rPr>
              <w:object w:dxaOrig="1939" w:dyaOrig="400">
                <v:shape id="_x0000_i2161" type="#_x0000_t75" style="width:96.75pt;height:20.25pt" o:ole="">
                  <v:imagedata r:id="rId2024" o:title=""/>
                </v:shape>
                <o:OLEObject Type="Embed" ProgID="Equation.DSMT4" ShapeID="_x0000_i2161" DrawAspect="Content" ObjectID="_1592693129" r:id="rId2025"/>
              </w:object>
            </w:r>
            <w:r w:rsidRPr="005013A6">
              <w:rPr>
                <w:lang w:val="fr-FR"/>
              </w:rPr>
              <w:t xml:space="preserve"> là tam giác đều </w:t>
            </w:r>
            <w:r w:rsidRPr="005013A6">
              <w:rPr>
                <w:position w:val="-6"/>
                <w:lang w:val="fr-FR"/>
              </w:rPr>
              <w:object w:dxaOrig="4520" w:dyaOrig="360">
                <v:shape id="_x0000_i2162" type="#_x0000_t75" style="width:225.75pt;height:18pt" o:ole="">
                  <v:imagedata r:id="rId2026" o:title=""/>
                </v:shape>
                <o:OLEObject Type="Embed" ProgID="Equation.DSMT4" ShapeID="_x0000_i2162" DrawAspect="Content" ObjectID="_1592693130" r:id="rId2027"/>
              </w:object>
            </w:r>
          </w:p>
          <w:p w:rsidR="00406D13" w:rsidRPr="005013A6" w:rsidRDefault="00406D13" w:rsidP="00406D13">
            <w:pPr>
              <w:ind w:firstLine="360"/>
              <w:rPr>
                <w:lang w:val="fr-FR"/>
              </w:rPr>
            </w:pPr>
            <w:r w:rsidRPr="005013A6">
              <w:rPr>
                <w:position w:val="-4"/>
                <w:lang w:val="fr-FR"/>
              </w:rPr>
              <w:object w:dxaOrig="680" w:dyaOrig="260">
                <v:shape id="_x0000_i2163" type="#_x0000_t75" style="width:33.75pt;height:12.75pt" o:ole="">
                  <v:imagedata r:id="rId2028" o:title=""/>
                </v:shape>
                <o:OLEObject Type="Embed" ProgID="Equation.DSMT4" ShapeID="_x0000_i2163" DrawAspect="Content" ObjectID="_1592693131" r:id="rId2029"/>
              </w:object>
            </w:r>
            <w:r w:rsidRPr="005013A6">
              <w:rPr>
                <w:lang w:val="fr-FR"/>
              </w:rPr>
              <w:t xml:space="preserve"> là tam giác cân </w:t>
            </w:r>
            <w:r w:rsidRPr="005013A6">
              <w:rPr>
                <w:i/>
                <w:lang w:val="fr-FR"/>
              </w:rPr>
              <w:t>(KI = KM)</w:t>
            </w:r>
            <w:r w:rsidRPr="005013A6">
              <w:rPr>
                <w:lang w:val="fr-FR"/>
              </w:rPr>
              <w:t xml:space="preserve"> có </w:t>
            </w:r>
            <w:r w:rsidRPr="005013A6">
              <w:rPr>
                <w:position w:val="-6"/>
                <w:lang w:val="fr-FR"/>
              </w:rPr>
              <w:object w:dxaOrig="1120" w:dyaOrig="360">
                <v:shape id="_x0000_i2164" type="#_x0000_t75" style="width:56.25pt;height:18pt" o:ole="">
                  <v:imagedata r:id="rId2030" o:title=""/>
                </v:shape>
                <o:OLEObject Type="Embed" ProgID="Equation.DSMT4" ShapeID="_x0000_i2164" DrawAspect="Content" ObjectID="_1592693132" r:id="rId2031"/>
              </w:object>
            </w:r>
            <w:r w:rsidRPr="005013A6">
              <w:rPr>
                <w:lang w:val="fr-FR"/>
              </w:rPr>
              <w:t xml:space="preserve"> nên là tam giác đều </w:t>
            </w:r>
            <w:r w:rsidRPr="005013A6">
              <w:rPr>
                <w:position w:val="-14"/>
                <w:lang w:val="fr-FR"/>
              </w:rPr>
              <w:object w:dxaOrig="1680" w:dyaOrig="400">
                <v:shape id="_x0000_i2165" type="#_x0000_t75" style="width:84pt;height:20.25pt" o:ole="">
                  <v:imagedata r:id="rId2032" o:title=""/>
                </v:shape>
                <o:OLEObject Type="Embed" ProgID="Equation.DSMT4" ShapeID="_x0000_i2165" DrawAspect="Content" ObjectID="_1592693133" r:id="rId2033"/>
              </w:object>
            </w:r>
            <w:r w:rsidRPr="005013A6">
              <w:rPr>
                <w:lang w:val="fr-FR"/>
              </w:rPr>
              <w:t>.</w:t>
            </w:r>
          </w:p>
          <w:p w:rsidR="00406D13" w:rsidRPr="005013A6" w:rsidRDefault="00406D13" w:rsidP="00406D13">
            <w:pPr>
              <w:ind w:firstLine="360"/>
              <w:rPr>
                <w:lang w:val="fr-FR"/>
              </w:rPr>
            </w:pPr>
            <w:r w:rsidRPr="005013A6">
              <w:rPr>
                <w:lang w:val="fr-FR"/>
              </w:rPr>
              <w:t xml:space="preserve">Dễ thấy </w:t>
            </w:r>
            <w:r w:rsidRPr="005013A6">
              <w:rPr>
                <w:position w:val="-4"/>
                <w:lang w:val="fr-FR"/>
              </w:rPr>
              <w:object w:dxaOrig="760" w:dyaOrig="260">
                <v:shape id="_x0000_i2166" type="#_x0000_t75" style="width:38.25pt;height:12.75pt" o:ole="">
                  <v:imagedata r:id="rId2034" o:title=""/>
                </v:shape>
                <o:OLEObject Type="Embed" ProgID="Equation.DSMT4" ShapeID="_x0000_i2166" DrawAspect="Content" ObjectID="_1592693134" r:id="rId2035"/>
              </w:object>
            </w:r>
            <w:r w:rsidRPr="005013A6">
              <w:rPr>
                <w:lang w:val="fr-FR"/>
              </w:rPr>
              <w:t xml:space="preserve"> cân tại B có </w:t>
            </w:r>
            <w:r w:rsidRPr="005013A6">
              <w:rPr>
                <w:position w:val="-24"/>
                <w:lang w:val="fr-FR"/>
              </w:rPr>
              <w:object w:dxaOrig="3200" w:dyaOrig="620">
                <v:shape id="_x0000_i2167" type="#_x0000_t75" style="width:159.75pt;height:30.75pt" o:ole="">
                  <v:imagedata r:id="rId2036" o:title=""/>
                </v:shape>
                <o:OLEObject Type="Embed" ProgID="Equation.DSMT4" ShapeID="_x0000_i2167" DrawAspect="Content" ObjectID="_1592693135" r:id="rId2037"/>
              </w:object>
            </w:r>
            <w:r w:rsidRPr="005013A6">
              <w:rPr>
                <w:lang w:val="fr-FR"/>
              </w:rPr>
              <w:t xml:space="preserve"> nên là tam giác đều </w:t>
            </w:r>
            <w:r w:rsidRPr="005013A6">
              <w:rPr>
                <w:position w:val="-14"/>
                <w:lang w:val="fr-FR"/>
              </w:rPr>
              <w:object w:dxaOrig="1740" w:dyaOrig="400">
                <v:shape id="_x0000_i2168" type="#_x0000_t75" style="width:87pt;height:20.25pt" o:ole="">
                  <v:imagedata r:id="rId2038" o:title=""/>
                </v:shape>
                <o:OLEObject Type="Embed" ProgID="Equation.DSMT4" ShapeID="_x0000_i2168" DrawAspect="Content" ObjectID="_1592693136" r:id="rId2039"/>
              </w:object>
            </w:r>
          </w:p>
          <w:p w:rsidR="00406D13" w:rsidRPr="005013A6" w:rsidRDefault="00406D13" w:rsidP="00406D13">
            <w:pPr>
              <w:ind w:firstLine="360"/>
              <w:rPr>
                <w:lang w:val="es-ES"/>
              </w:rPr>
            </w:pPr>
            <w:r w:rsidRPr="005013A6">
              <w:rPr>
                <w:lang w:val="es-ES"/>
              </w:rPr>
              <w:t>Gọi E là giao điểm của AK và MI.</w:t>
            </w:r>
          </w:p>
          <w:p w:rsidR="00406D13" w:rsidRPr="005013A6" w:rsidRDefault="00406D13" w:rsidP="00406D13">
            <w:pPr>
              <w:ind w:firstLine="360"/>
              <w:rPr>
                <w:lang w:val="es-ES"/>
              </w:rPr>
            </w:pPr>
            <w:r w:rsidRPr="005013A6">
              <w:rPr>
                <w:lang w:val="es-ES"/>
              </w:rPr>
              <w:t xml:space="preserve">Dễ thấy </w:t>
            </w:r>
            <w:r w:rsidRPr="005013A6">
              <w:rPr>
                <w:position w:val="-38"/>
                <w:lang w:val="fr-FR"/>
              </w:rPr>
              <w:object w:dxaOrig="3940" w:dyaOrig="880">
                <v:shape id="_x0000_i2169" type="#_x0000_t75" style="width:197.25pt;height:44.25pt" o:ole="">
                  <v:imagedata r:id="rId2040" o:title=""/>
                </v:shape>
                <o:OLEObject Type="Embed" ProgID="Equation.DSMT4" ShapeID="_x0000_i2169" DrawAspect="Content" ObjectID="_1592693137" r:id="rId2041"/>
              </w:object>
            </w:r>
            <w:r w:rsidRPr="005013A6">
              <w:rPr>
                <w:lang w:val="es-ES"/>
              </w:rPr>
              <w:t xml:space="preserve"> KB // MI (vì có cặp góc ở vị trí so le trong bằng nhau) mặt khác  </w:t>
            </w:r>
            <w:r w:rsidRPr="005013A6">
              <w:rPr>
                <w:position w:val="-14"/>
                <w:lang w:val="fr-FR"/>
              </w:rPr>
              <w:object w:dxaOrig="1680" w:dyaOrig="400">
                <v:shape id="_x0000_i2170" type="#_x0000_t75" style="width:84pt;height:20.25pt" o:ole="">
                  <v:imagedata r:id="rId2042" o:title=""/>
                </v:shape>
                <o:OLEObject Type="Embed" ProgID="Equation.DSMT4" ShapeID="_x0000_i2170" DrawAspect="Content" ObjectID="_1592693138" r:id="rId2043"/>
              </w:object>
            </w:r>
            <w:r w:rsidRPr="005013A6">
              <w:rPr>
                <w:lang w:val="es-ES"/>
              </w:rPr>
              <w:t xml:space="preserve"> nên  </w:t>
            </w:r>
            <w:r w:rsidRPr="005013A6">
              <w:rPr>
                <w:position w:val="-10"/>
                <w:lang w:val="fr-FR"/>
              </w:rPr>
              <w:object w:dxaOrig="1160" w:dyaOrig="320">
                <v:shape id="_x0000_i2171" type="#_x0000_t75" style="width:57.75pt;height:15.75pt" o:ole="">
                  <v:imagedata r:id="rId2044" o:title=""/>
                </v:shape>
                <o:OLEObject Type="Embed" ProgID="Equation.DSMT4" ShapeID="_x0000_i2171" DrawAspect="Content" ObjectID="_1592693139" r:id="rId2045"/>
              </w:object>
            </w:r>
            <w:r w:rsidRPr="005013A6">
              <w:rPr>
                <w:lang w:val="es-ES"/>
              </w:rPr>
              <w:t xml:space="preserve">tại E </w:t>
            </w:r>
            <w:r w:rsidRPr="005013A6">
              <w:rPr>
                <w:position w:val="-6"/>
                <w:lang w:val="fr-FR"/>
              </w:rPr>
              <w:object w:dxaOrig="2280" w:dyaOrig="360">
                <v:shape id="_x0000_i2172" type="#_x0000_t75" style="width:114pt;height:18pt" o:ole="">
                  <v:imagedata r:id="rId2046" o:title=""/>
                </v:shape>
                <o:OLEObject Type="Embed" ProgID="Equation.DSMT4" ShapeID="_x0000_i2172" DrawAspect="Content" ObjectID="_1592693140" r:id="rId2047"/>
              </w:object>
            </w:r>
            <w:r w:rsidRPr="005013A6">
              <w:rPr>
                <w:lang w:val="es-ES"/>
              </w:rPr>
              <w:t xml:space="preserve">. </w:t>
            </w:r>
          </w:p>
          <w:p w:rsidR="00406D13" w:rsidRPr="005013A6" w:rsidRDefault="00406D13" w:rsidP="00406D13">
            <w:pPr>
              <w:ind w:firstLine="360"/>
              <w:rPr>
                <w:lang w:val="es-ES"/>
              </w:rPr>
            </w:pPr>
            <w:r w:rsidRPr="005013A6">
              <w:rPr>
                <w:lang w:val="es-ES"/>
              </w:rPr>
              <w:t>Ta có :</w:t>
            </w:r>
            <w:r w:rsidRPr="005013A6">
              <w:rPr>
                <w:position w:val="-62"/>
                <w:lang w:val="fr-FR"/>
              </w:rPr>
              <w:object w:dxaOrig="4360" w:dyaOrig="1359">
                <v:shape id="_x0000_i2173" type="#_x0000_t75" style="width:218.25pt;height:68.25pt" o:ole="">
                  <v:imagedata r:id="rId2048" o:title=""/>
                </v:shape>
                <o:OLEObject Type="Embed" ProgID="Equation.DSMT4" ShapeID="_x0000_i2173" DrawAspect="Content" ObjectID="_1592693141" r:id="rId2049"/>
              </w:object>
            </w:r>
            <w:r w:rsidRPr="005013A6">
              <w:rPr>
                <w:lang w:val="es-ES"/>
              </w:rPr>
              <w:t xml:space="preserve"> mặt khác </w:t>
            </w:r>
            <w:r w:rsidRPr="005013A6">
              <w:rPr>
                <w:position w:val="-6"/>
                <w:lang w:val="fr-FR"/>
              </w:rPr>
              <w:object w:dxaOrig="1359" w:dyaOrig="360">
                <v:shape id="_x0000_i2174" type="#_x0000_t75" style="width:68.25pt;height:18pt" o:ole="">
                  <v:imagedata r:id="rId2050" o:title=""/>
                </v:shape>
                <o:OLEObject Type="Embed" ProgID="Equation.DSMT4" ShapeID="_x0000_i2174" DrawAspect="Content" ObjectID="_1592693142" r:id="rId2051"/>
              </w:object>
            </w:r>
            <w:r w:rsidRPr="005013A6">
              <w:rPr>
                <w:lang w:val="es-ES"/>
              </w:rPr>
              <w:t xml:space="preserve"> (cùng chắn </w:t>
            </w:r>
            <w:r w:rsidRPr="005013A6">
              <w:rPr>
                <w:position w:val="-4"/>
                <w:lang w:val="fr-FR"/>
              </w:rPr>
              <w:object w:dxaOrig="400" w:dyaOrig="340">
                <v:shape id="_x0000_i2175" type="#_x0000_t75" style="width:20.25pt;height:17.25pt" o:ole="">
                  <v:imagedata r:id="rId2052" o:title=""/>
                </v:shape>
                <o:OLEObject Type="Embed" ProgID="Equation.DSMT4" ShapeID="_x0000_i2175" DrawAspect="Content" ObjectID="_1592693143" r:id="rId2053"/>
              </w:object>
            </w:r>
            <w:r w:rsidRPr="005013A6">
              <w:rPr>
                <w:lang w:val="es-ES"/>
              </w:rPr>
              <w:t>)</w:t>
            </w:r>
          </w:p>
          <w:p w:rsidR="00406D13" w:rsidRPr="005013A6" w:rsidRDefault="00406D13" w:rsidP="00406D13">
            <w:pPr>
              <w:ind w:firstLine="360"/>
              <w:rPr>
                <w:lang w:val="fr-FR"/>
              </w:rPr>
            </w:pPr>
            <w:r w:rsidRPr="005013A6">
              <w:rPr>
                <w:position w:val="-6"/>
                <w:lang w:val="fr-FR"/>
              </w:rPr>
              <w:object w:dxaOrig="1680" w:dyaOrig="360">
                <v:shape id="_x0000_i2176" type="#_x0000_t75" style="width:84pt;height:18pt" o:ole="">
                  <v:imagedata r:id="rId2054" o:title=""/>
                </v:shape>
                <o:OLEObject Type="Embed" ProgID="Equation.DSMT4" ShapeID="_x0000_i2176" DrawAspect="Content" ObjectID="_1592693144" r:id="rId2055"/>
              </w:object>
            </w:r>
            <w:r w:rsidRPr="005013A6">
              <w:rPr>
                <w:lang w:val="fr-FR"/>
              </w:rPr>
              <w:t xml:space="preserve"> hay </w:t>
            </w:r>
            <w:r w:rsidRPr="005013A6">
              <w:rPr>
                <w:position w:val="-14"/>
                <w:lang w:val="fr-FR"/>
              </w:rPr>
              <w:object w:dxaOrig="1780" w:dyaOrig="440">
                <v:shape id="_x0000_i2177" type="#_x0000_t75" style="width:89.25pt;height:21.75pt" o:ole="">
                  <v:imagedata r:id="rId2056" o:title=""/>
                </v:shape>
                <o:OLEObject Type="Embed" ProgID="Equation.DSMT4" ShapeID="_x0000_i2177" DrawAspect="Content" ObjectID="_1592693145" r:id="rId2057"/>
              </w:object>
            </w:r>
          </w:p>
          <w:p w:rsidR="00406D13" w:rsidRPr="005013A6" w:rsidRDefault="00406D13" w:rsidP="00406D13">
            <w:pPr>
              <w:ind w:firstLine="360"/>
              <w:rPr>
                <w:lang w:val="fr-FR"/>
              </w:rPr>
            </w:pPr>
            <w:r w:rsidRPr="005013A6">
              <w:rPr>
                <w:position w:val="-14"/>
                <w:lang w:val="fr-FR"/>
              </w:rPr>
              <w:object w:dxaOrig="5060" w:dyaOrig="400">
                <v:shape id="_x0000_i2178" type="#_x0000_t75" style="width:252.75pt;height:20.25pt" o:ole="">
                  <v:imagedata r:id="rId2058" o:title=""/>
                </v:shape>
                <o:OLEObject Type="Embed" ProgID="Equation.DSMT4" ShapeID="_x0000_i2178" DrawAspect="Content" ObjectID="_1592693146" r:id="rId2059"/>
              </w:object>
            </w:r>
            <w:r w:rsidRPr="005013A6">
              <w:rPr>
                <w:lang w:val="fr-FR"/>
              </w:rPr>
              <w:t xml:space="preserve"> </w:t>
            </w:r>
            <w:r w:rsidRPr="005013A6">
              <w:rPr>
                <w:i/>
                <w:lang w:val="fr-FR"/>
              </w:rPr>
              <w:t>(đpcm)</w:t>
            </w:r>
          </w:p>
          <w:p w:rsidR="00406D13" w:rsidRPr="005013A6" w:rsidRDefault="00406D13" w:rsidP="00406D13">
            <w:pPr>
              <w:rPr>
                <w:lang w:val="fr-FR"/>
              </w:rPr>
            </w:pPr>
          </w:p>
          <w:p w:rsidR="009A2FED" w:rsidRDefault="009A2FED"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1929</w:t>
            </w:r>
          </w:p>
          <w:p w:rsidR="00406D13" w:rsidRDefault="00406D13" w:rsidP="00406D13">
            <w:pPr>
              <w:rPr>
                <w:b/>
                <w:sz w:val="24"/>
              </w:rPr>
            </w:pPr>
            <w:r>
              <w:rPr>
                <w:b/>
              </w:rPr>
              <w:t xml:space="preserve">SỞ GIÁO DỤC VÀ ĐÀO TẠO          </w:t>
            </w:r>
            <w:r w:rsidRPr="00D93997">
              <w:rPr>
                <w:b/>
              </w:rPr>
              <w:t xml:space="preserve">KỲ THI TUYỂN SINH VÀO LỚP 10 THPT NĂM HỌC </w:t>
            </w:r>
            <w:r>
              <w:rPr>
                <w:b/>
              </w:rPr>
              <w:t>2013-</w:t>
            </w:r>
            <w:r w:rsidRPr="00D93997">
              <w:rPr>
                <w:b/>
              </w:rPr>
              <w:t xml:space="preserve">2014  </w:t>
            </w:r>
            <w:r w:rsidRPr="00D93997">
              <w:rPr>
                <w:b/>
                <w:sz w:val="24"/>
              </w:rPr>
              <w:tab/>
              <w:t>BÌNH ĐỊNH</w:t>
            </w:r>
            <w:r w:rsidRPr="00D93997">
              <w:rPr>
                <w:b/>
                <w:sz w:val="24"/>
              </w:rPr>
              <w:tab/>
            </w:r>
            <w:r w:rsidRPr="00D93997">
              <w:rPr>
                <w:b/>
                <w:sz w:val="24"/>
              </w:rPr>
              <w:tab/>
            </w:r>
            <w:r w:rsidRPr="00D93997">
              <w:rPr>
                <w:b/>
                <w:sz w:val="24"/>
              </w:rPr>
              <w:tab/>
            </w:r>
            <w:r w:rsidRPr="00D93997">
              <w:rPr>
                <w:b/>
                <w:sz w:val="24"/>
              </w:rPr>
              <w:tab/>
            </w:r>
            <w:r w:rsidRPr="00D93997">
              <w:rPr>
                <w:b/>
                <w:sz w:val="24"/>
              </w:rPr>
              <w:tab/>
              <w:t>KHÓA NGÀY 29 - 06 - 2013</w:t>
            </w:r>
            <w:r w:rsidRPr="00D93997">
              <w:rPr>
                <w:b/>
                <w:sz w:val="24"/>
              </w:rPr>
              <w:tab/>
            </w:r>
          </w:p>
          <w:p w:rsidR="00406D13" w:rsidRDefault="00406D13" w:rsidP="00406D13">
            <w:pPr>
              <w:rPr>
                <w:sz w:val="24"/>
              </w:rPr>
            </w:pPr>
          </w:p>
          <w:p w:rsidR="00406D13" w:rsidRPr="00D6262D" w:rsidRDefault="00406D13" w:rsidP="00406D13">
            <w:pPr>
              <w:rPr>
                <w:b/>
                <w:szCs w:val="26"/>
              </w:rPr>
            </w:pPr>
            <w:r w:rsidRPr="00D6262D">
              <w:rPr>
                <w:b/>
                <w:szCs w:val="26"/>
              </w:rPr>
              <w:tab/>
              <w:t>Đề chính thức</w:t>
            </w:r>
          </w:p>
          <w:p w:rsidR="00406D13" w:rsidRPr="00D6262D" w:rsidRDefault="00406D13" w:rsidP="00406D13">
            <w:pPr>
              <w:rPr>
                <w:b/>
                <w:szCs w:val="26"/>
              </w:rPr>
            </w:pPr>
            <w:r w:rsidRPr="00D6262D">
              <w:rPr>
                <w:b/>
                <w:szCs w:val="26"/>
              </w:rPr>
              <w:tab/>
            </w:r>
            <w:r w:rsidRPr="00D6262D">
              <w:rPr>
                <w:b/>
                <w:szCs w:val="26"/>
              </w:rPr>
              <w:tab/>
            </w:r>
            <w:r w:rsidRPr="00D6262D">
              <w:rPr>
                <w:b/>
                <w:szCs w:val="26"/>
              </w:rPr>
              <w:tab/>
            </w:r>
            <w:r w:rsidRPr="00D6262D">
              <w:rPr>
                <w:b/>
                <w:szCs w:val="26"/>
              </w:rPr>
              <w:tab/>
            </w:r>
            <w:r w:rsidRPr="00D6262D">
              <w:rPr>
                <w:b/>
                <w:szCs w:val="26"/>
              </w:rPr>
              <w:tab/>
              <w:t>Môn: TOÁN</w:t>
            </w:r>
          </w:p>
          <w:p w:rsidR="00406D13" w:rsidRPr="00D6262D" w:rsidRDefault="00406D13" w:rsidP="00406D13">
            <w:pPr>
              <w:rPr>
                <w:b/>
                <w:szCs w:val="26"/>
              </w:rPr>
            </w:pPr>
            <w:r w:rsidRPr="00D6262D">
              <w:rPr>
                <w:b/>
                <w:szCs w:val="26"/>
              </w:rPr>
              <w:tab/>
            </w:r>
            <w:r w:rsidRPr="00D6262D">
              <w:rPr>
                <w:b/>
                <w:szCs w:val="26"/>
              </w:rPr>
              <w:tab/>
            </w:r>
            <w:r w:rsidRPr="00D6262D">
              <w:rPr>
                <w:b/>
                <w:szCs w:val="26"/>
              </w:rPr>
              <w:tab/>
            </w:r>
            <w:r w:rsidRPr="00D6262D">
              <w:rPr>
                <w:b/>
                <w:szCs w:val="26"/>
              </w:rPr>
              <w:tab/>
            </w:r>
            <w:r w:rsidRPr="00D6262D">
              <w:rPr>
                <w:b/>
                <w:szCs w:val="26"/>
              </w:rPr>
              <w:tab/>
              <w:t>Thời gian làm bài: 120 phút (không kể thời gian phát đề)</w:t>
            </w:r>
          </w:p>
          <w:p w:rsidR="00406D13" w:rsidRPr="00D6262D" w:rsidRDefault="00406D13" w:rsidP="00406D13">
            <w:pPr>
              <w:rPr>
                <w:b/>
                <w:szCs w:val="26"/>
              </w:rPr>
            </w:pPr>
          </w:p>
          <w:p w:rsidR="00406D13" w:rsidRPr="00D6262D" w:rsidRDefault="00406D13" w:rsidP="00406D13">
            <w:pPr>
              <w:rPr>
                <w:b/>
                <w:szCs w:val="26"/>
              </w:rPr>
            </w:pPr>
          </w:p>
          <w:p w:rsidR="00406D13" w:rsidRPr="00D6262D" w:rsidRDefault="00406D13" w:rsidP="00406D13">
            <w:pPr>
              <w:rPr>
                <w:b/>
                <w:szCs w:val="26"/>
              </w:rPr>
            </w:pPr>
            <w:r w:rsidRPr="00D6262D">
              <w:rPr>
                <w:b/>
                <w:szCs w:val="26"/>
              </w:rPr>
              <w:t>Bài 1: (2 điểm)</w:t>
            </w:r>
          </w:p>
          <w:p w:rsidR="00406D13" w:rsidRPr="00D6262D" w:rsidRDefault="00406D13" w:rsidP="00406D13">
            <w:pPr>
              <w:rPr>
                <w:szCs w:val="26"/>
              </w:rPr>
            </w:pPr>
            <w:r w:rsidRPr="00D6262D">
              <w:rPr>
                <w:szCs w:val="26"/>
              </w:rPr>
              <w:tab/>
              <w:t xml:space="preserve">a) Tìm điều kiện của x để biểu thức sau có nghĩa: </w:t>
            </w:r>
            <w:r w:rsidRPr="00D6262D">
              <w:rPr>
                <w:position w:val="-8"/>
                <w:szCs w:val="26"/>
              </w:rPr>
              <w:object w:dxaOrig="2720" w:dyaOrig="360">
                <v:shape id="_x0000_i2179" type="#_x0000_t75" style="width:135.75pt;height:18pt" o:ole="">
                  <v:imagedata r:id="rId2060" o:title=""/>
                </v:shape>
                <o:OLEObject Type="Embed" ProgID="Equation.DSMT4" ShapeID="_x0000_i2179" DrawAspect="Content" ObjectID="_1592693147" r:id="rId2061"/>
              </w:object>
            </w:r>
          </w:p>
          <w:p w:rsidR="00406D13" w:rsidRPr="00D6262D" w:rsidRDefault="00406D13" w:rsidP="00406D13">
            <w:pPr>
              <w:rPr>
                <w:szCs w:val="26"/>
              </w:rPr>
            </w:pPr>
            <w:r w:rsidRPr="00D6262D">
              <w:rPr>
                <w:szCs w:val="26"/>
              </w:rPr>
              <w:tab/>
              <w:t xml:space="preserve">b) Rút gọn biểu thức: </w:t>
            </w:r>
            <w:r w:rsidRPr="00D6262D">
              <w:rPr>
                <w:position w:val="-8"/>
                <w:szCs w:val="26"/>
              </w:rPr>
              <w:object w:dxaOrig="2420" w:dyaOrig="360">
                <v:shape id="_x0000_i2180" type="#_x0000_t75" style="width:120.75pt;height:18pt" o:ole="">
                  <v:imagedata r:id="rId2062" o:title=""/>
                </v:shape>
                <o:OLEObject Type="Embed" ProgID="Equation.DSMT4" ShapeID="_x0000_i2180" DrawAspect="Content" ObjectID="_1592693148" r:id="rId2063"/>
              </w:object>
            </w:r>
          </w:p>
          <w:p w:rsidR="00406D13" w:rsidRPr="00D6262D" w:rsidRDefault="00406D13" w:rsidP="00406D13">
            <w:pPr>
              <w:rPr>
                <w:szCs w:val="26"/>
              </w:rPr>
            </w:pPr>
            <w:r w:rsidRPr="00D6262D">
              <w:rPr>
                <w:szCs w:val="26"/>
              </w:rPr>
              <w:tab/>
              <w:t xml:space="preserve">c) Trong mặt phẳng tọa độ Oxy, đường thẳng y  = ax + b đi qua điểm </w:t>
            </w:r>
            <w:r w:rsidRPr="00D6262D">
              <w:rPr>
                <w:position w:val="-14"/>
                <w:szCs w:val="26"/>
              </w:rPr>
              <w:object w:dxaOrig="1160" w:dyaOrig="400">
                <v:shape id="_x0000_i2181" type="#_x0000_t75" style="width:57.75pt;height:20.25pt" o:ole="">
                  <v:imagedata r:id="rId2064" o:title=""/>
                </v:shape>
                <o:OLEObject Type="Embed" ProgID="Equation.DSMT4" ShapeID="_x0000_i2181" DrawAspect="Content" ObjectID="_1592693149" r:id="rId2065"/>
              </w:object>
            </w:r>
            <w:r w:rsidRPr="00D6262D">
              <w:rPr>
                <w:szCs w:val="26"/>
              </w:rPr>
              <w:t xml:space="preserve"> và song</w:t>
            </w:r>
            <w:r w:rsidRPr="00D6262D">
              <w:rPr>
                <w:b/>
                <w:szCs w:val="26"/>
              </w:rPr>
              <w:t xml:space="preserve"> </w:t>
            </w:r>
            <w:r w:rsidRPr="00754507">
              <w:rPr>
                <w:szCs w:val="26"/>
              </w:rPr>
              <w:t>song</w:t>
            </w:r>
            <w:r w:rsidRPr="00D6262D">
              <w:rPr>
                <w:b/>
                <w:szCs w:val="26"/>
              </w:rPr>
              <w:t xml:space="preserve"> </w:t>
            </w:r>
            <w:r w:rsidRPr="00D6262D">
              <w:rPr>
                <w:szCs w:val="26"/>
              </w:rPr>
              <w:t xml:space="preserve">đường thẳng </w:t>
            </w:r>
            <w:r w:rsidRPr="00D6262D">
              <w:rPr>
                <w:position w:val="-10"/>
                <w:szCs w:val="26"/>
              </w:rPr>
              <w:object w:dxaOrig="999" w:dyaOrig="320">
                <v:shape id="_x0000_i2182" type="#_x0000_t75" style="width:50.25pt;height:15.75pt" o:ole="">
                  <v:imagedata r:id="rId2066" o:title=""/>
                </v:shape>
                <o:OLEObject Type="Embed" ProgID="Equation.DSMT4" ShapeID="_x0000_i2182" DrawAspect="Content" ObjectID="_1592693150" r:id="rId2067"/>
              </w:object>
            </w:r>
            <w:r w:rsidRPr="00D6262D">
              <w:rPr>
                <w:szCs w:val="26"/>
              </w:rPr>
              <w:t>. Tìm hệ số a, b.</w:t>
            </w:r>
          </w:p>
          <w:p w:rsidR="00406D13" w:rsidRPr="00D6262D" w:rsidRDefault="00406D13" w:rsidP="00406D13">
            <w:pPr>
              <w:spacing w:before="120"/>
              <w:rPr>
                <w:b/>
                <w:szCs w:val="26"/>
              </w:rPr>
            </w:pPr>
            <w:r w:rsidRPr="00D6262D">
              <w:rPr>
                <w:b/>
                <w:szCs w:val="26"/>
              </w:rPr>
              <w:t>Bài 2: (1 điểm)</w:t>
            </w:r>
          </w:p>
          <w:p w:rsidR="00406D13" w:rsidRPr="00D6262D" w:rsidRDefault="00406D13" w:rsidP="00406D13">
            <w:pPr>
              <w:rPr>
                <w:szCs w:val="26"/>
              </w:rPr>
            </w:pPr>
            <w:r w:rsidRPr="00D6262D">
              <w:rPr>
                <w:szCs w:val="26"/>
              </w:rPr>
              <w:tab/>
              <w:t xml:space="preserve">Cho phương trình </w:t>
            </w:r>
            <w:r w:rsidRPr="00D6262D">
              <w:rPr>
                <w:position w:val="-6"/>
                <w:szCs w:val="26"/>
              </w:rPr>
              <w:object w:dxaOrig="1540" w:dyaOrig="320">
                <v:shape id="_x0000_i2183" type="#_x0000_t75" style="width:77.25pt;height:15.75pt" o:ole="">
                  <v:imagedata r:id="rId2068" o:title=""/>
                </v:shape>
                <o:OLEObject Type="Embed" ProgID="Equation.DSMT4" ShapeID="_x0000_i2183" DrawAspect="Content" ObjectID="_1592693151" r:id="rId2069"/>
              </w:object>
            </w:r>
            <w:r w:rsidRPr="00D6262D">
              <w:rPr>
                <w:szCs w:val="26"/>
              </w:rPr>
              <w:t xml:space="preserve"> (m tham số)  (1)</w:t>
            </w:r>
          </w:p>
          <w:p w:rsidR="00406D13" w:rsidRPr="00D6262D" w:rsidRDefault="00406D13" w:rsidP="00406D13">
            <w:pPr>
              <w:rPr>
                <w:szCs w:val="26"/>
              </w:rPr>
            </w:pPr>
            <w:r>
              <w:rPr>
                <w:szCs w:val="26"/>
              </w:rPr>
              <w:tab/>
              <w:t>a) giải phương trình khi m = 3</w:t>
            </w:r>
          </w:p>
          <w:p w:rsidR="00406D13" w:rsidRPr="00D6262D" w:rsidRDefault="00406D13" w:rsidP="00406D13">
            <w:pPr>
              <w:rPr>
                <w:szCs w:val="26"/>
              </w:rPr>
            </w:pPr>
            <w:r w:rsidRPr="00D6262D">
              <w:rPr>
                <w:szCs w:val="26"/>
              </w:rPr>
              <w:tab/>
              <w:t>b) Tìm m để phương trình (1) có hai nghiệm x</w:t>
            </w:r>
            <w:r w:rsidRPr="00D6262D">
              <w:rPr>
                <w:szCs w:val="26"/>
                <w:vertAlign w:val="subscript"/>
              </w:rPr>
              <w:t>1</w:t>
            </w:r>
            <w:r w:rsidRPr="00D6262D">
              <w:rPr>
                <w:szCs w:val="26"/>
              </w:rPr>
              <w:t>, x</w:t>
            </w:r>
            <w:r w:rsidRPr="00D6262D">
              <w:rPr>
                <w:szCs w:val="26"/>
                <w:vertAlign w:val="subscript"/>
              </w:rPr>
              <w:t>2</w:t>
            </w:r>
            <w:r w:rsidRPr="00D6262D">
              <w:rPr>
                <w:szCs w:val="26"/>
              </w:rPr>
              <w:t xml:space="preserve"> thỏa mãn điều kiện: </w:t>
            </w:r>
            <w:r w:rsidRPr="00D6262D">
              <w:rPr>
                <w:position w:val="-30"/>
                <w:szCs w:val="26"/>
              </w:rPr>
              <w:object w:dxaOrig="1180" w:dyaOrig="680">
                <v:shape id="_x0000_i2184" type="#_x0000_t75" style="width:59.25pt;height:33.75pt" o:ole="">
                  <v:imagedata r:id="rId2070" o:title=""/>
                </v:shape>
                <o:OLEObject Type="Embed" ProgID="Equation.DSMT4" ShapeID="_x0000_i2184" DrawAspect="Content" ObjectID="_1592693152" r:id="rId2071"/>
              </w:object>
            </w:r>
          </w:p>
          <w:p w:rsidR="00406D13" w:rsidRPr="00D6262D" w:rsidRDefault="00406D13" w:rsidP="00406D13">
            <w:pPr>
              <w:spacing w:before="120"/>
              <w:rPr>
                <w:b/>
                <w:szCs w:val="26"/>
              </w:rPr>
            </w:pPr>
            <w:r w:rsidRPr="00D6262D">
              <w:rPr>
                <w:b/>
                <w:szCs w:val="26"/>
              </w:rPr>
              <w:t>Bài 3: (2 điểm)</w:t>
            </w:r>
          </w:p>
          <w:p w:rsidR="00406D13" w:rsidRPr="00D6262D" w:rsidRDefault="00406D13" w:rsidP="00406D13">
            <w:pPr>
              <w:rPr>
                <w:szCs w:val="26"/>
              </w:rPr>
            </w:pPr>
            <w:r w:rsidRPr="00D6262D">
              <w:rPr>
                <w:szCs w:val="26"/>
              </w:rPr>
              <w:tab/>
              <w:t>Hai công nhân cùng làm một công việc trong 16 giờ th</w:t>
            </w:r>
            <w:r>
              <w:rPr>
                <w:szCs w:val="26"/>
              </w:rPr>
              <w:t xml:space="preserve">ì xong. Nếu người thứ nhất làm </w:t>
            </w:r>
            <w:r w:rsidRPr="00D6262D">
              <w:rPr>
                <w:szCs w:val="26"/>
              </w:rPr>
              <w:t xml:space="preserve">trong 3 giờ, người thứ hai làm trong 6 giờ thì họ làm được </w:t>
            </w:r>
            <w:r w:rsidRPr="00D6262D">
              <w:rPr>
                <w:position w:val="-24"/>
                <w:szCs w:val="26"/>
              </w:rPr>
              <w:object w:dxaOrig="240" w:dyaOrig="620">
                <v:shape id="_x0000_i2185" type="#_x0000_t75" style="width:12pt;height:30.75pt" o:ole="">
                  <v:imagedata r:id="rId2072" o:title=""/>
                </v:shape>
                <o:OLEObject Type="Embed" ProgID="Equation.DSMT4" ShapeID="_x0000_i2185" DrawAspect="Content" ObjectID="_1592693153" r:id="rId2073"/>
              </w:object>
            </w:r>
            <w:r w:rsidRPr="00D6262D">
              <w:rPr>
                <w:szCs w:val="26"/>
              </w:rPr>
              <w:t xml:space="preserve">công việc. </w:t>
            </w:r>
            <w:r>
              <w:rPr>
                <w:szCs w:val="26"/>
              </w:rPr>
              <w:t xml:space="preserve">Hỏi mỗi công nhân làm một mình </w:t>
            </w:r>
            <w:r w:rsidRPr="00D6262D">
              <w:rPr>
                <w:szCs w:val="26"/>
              </w:rPr>
              <w:t>thì trong bao lâu làm xong công việc?</w:t>
            </w:r>
          </w:p>
          <w:p w:rsidR="00406D13" w:rsidRPr="00D6262D" w:rsidRDefault="00406D13" w:rsidP="00406D13">
            <w:pPr>
              <w:spacing w:before="120"/>
              <w:rPr>
                <w:b/>
                <w:szCs w:val="26"/>
              </w:rPr>
            </w:pPr>
            <w:r w:rsidRPr="00D6262D">
              <w:rPr>
                <w:b/>
                <w:szCs w:val="26"/>
              </w:rPr>
              <w:t xml:space="preserve">Bài 4: (4 điểm) </w:t>
            </w:r>
          </w:p>
          <w:p w:rsidR="00406D13" w:rsidRPr="00D6262D" w:rsidRDefault="00406D13" w:rsidP="00406D13">
            <w:pPr>
              <w:rPr>
                <w:szCs w:val="26"/>
              </w:rPr>
            </w:pPr>
            <w:r w:rsidRPr="00D6262D">
              <w:rPr>
                <w:szCs w:val="26"/>
              </w:rPr>
              <w:tab/>
              <w:t>Cho đường tròn (O; R), hai đường kính AB và CD vuông góc với nhau. Trong đoạn thẳng AB lấy điểm M (khác điểm O), đường thẳng CM cắt đường tròn (O) tại điểm thứ hai N. Đường thẳng vuông góc với AB tại M cắt tiếp tuyến tại N của đường tròn (O) ở điểm P.</w:t>
            </w:r>
          </w:p>
          <w:p w:rsidR="00406D13" w:rsidRPr="00D6262D" w:rsidRDefault="00406D13" w:rsidP="00406D13">
            <w:pPr>
              <w:rPr>
                <w:szCs w:val="26"/>
              </w:rPr>
            </w:pPr>
            <w:r w:rsidRPr="00D6262D">
              <w:rPr>
                <w:szCs w:val="26"/>
              </w:rPr>
              <w:tab/>
              <w:t>a) Cm tứ giác OMNP nội tiếp được trong đường tròn.</w:t>
            </w:r>
          </w:p>
          <w:p w:rsidR="00406D13" w:rsidRPr="00D6262D" w:rsidRDefault="00406D13" w:rsidP="00406D13">
            <w:pPr>
              <w:rPr>
                <w:szCs w:val="26"/>
              </w:rPr>
            </w:pPr>
            <w:r w:rsidRPr="00D6262D">
              <w:rPr>
                <w:szCs w:val="26"/>
              </w:rPr>
              <w:tab/>
              <w:t>b) Tứ giác CMPO là hình gì?</w:t>
            </w:r>
          </w:p>
          <w:p w:rsidR="00406D13" w:rsidRPr="00D6262D" w:rsidRDefault="00406D13" w:rsidP="00406D13">
            <w:pPr>
              <w:rPr>
                <w:szCs w:val="26"/>
              </w:rPr>
            </w:pPr>
            <w:r w:rsidRPr="00D6262D">
              <w:rPr>
                <w:szCs w:val="26"/>
              </w:rPr>
              <w:tab/>
              <w:t>c) Cm tích CM.CN không đổi.</w:t>
            </w:r>
          </w:p>
          <w:p w:rsidR="00406D13" w:rsidRPr="00D6262D" w:rsidRDefault="00406D13" w:rsidP="00406D13">
            <w:pPr>
              <w:rPr>
                <w:szCs w:val="26"/>
              </w:rPr>
            </w:pPr>
            <w:r w:rsidRPr="00D6262D">
              <w:rPr>
                <w:szCs w:val="26"/>
              </w:rPr>
              <w:tab/>
              <w:t>d) Cm khi M di đông trên đoạn thẳng AB thì P chạy trên một đường thẳng cố định.</w:t>
            </w:r>
          </w:p>
          <w:p w:rsidR="00406D13" w:rsidRPr="00D6262D" w:rsidRDefault="00406D13" w:rsidP="00406D13">
            <w:pPr>
              <w:spacing w:before="120"/>
              <w:rPr>
                <w:b/>
                <w:szCs w:val="26"/>
              </w:rPr>
            </w:pPr>
            <w:r w:rsidRPr="00D6262D">
              <w:rPr>
                <w:b/>
                <w:szCs w:val="26"/>
              </w:rPr>
              <w:t xml:space="preserve">Bài 5: (1 điểm) </w:t>
            </w:r>
          </w:p>
          <w:p w:rsidR="00406D13" w:rsidRPr="00D6262D" w:rsidRDefault="00406D13" w:rsidP="00406D13">
            <w:pPr>
              <w:rPr>
                <w:szCs w:val="26"/>
              </w:rPr>
            </w:pPr>
            <w:r w:rsidRPr="00D6262D">
              <w:rPr>
                <w:szCs w:val="26"/>
              </w:rPr>
              <w:tab/>
              <w:t xml:space="preserve">Cho ba số thực a, b, c dương. Cmr: </w:t>
            </w:r>
          </w:p>
          <w:p w:rsidR="00406D13" w:rsidRDefault="00406D13" w:rsidP="00406D13">
            <w:pPr>
              <w:rPr>
                <w:szCs w:val="26"/>
              </w:rPr>
            </w:pPr>
            <w:r>
              <w:rPr>
                <w:noProof/>
                <w:szCs w:val="26"/>
                <w:lang w:val="en-US"/>
              </w:rPr>
              <mc:AlternateContent>
                <mc:Choice Requires="wps">
                  <w:drawing>
                    <wp:anchor distT="0" distB="0" distL="114300" distR="114300" simplePos="0" relativeHeight="251776000" behindDoc="0" locked="0" layoutInCell="1" allowOverlap="1">
                      <wp:simplePos x="0" y="0"/>
                      <wp:positionH relativeFrom="column">
                        <wp:posOffset>1107440</wp:posOffset>
                      </wp:positionH>
                      <wp:positionV relativeFrom="paragraph">
                        <wp:posOffset>878840</wp:posOffset>
                      </wp:positionV>
                      <wp:extent cx="3529965" cy="0"/>
                      <wp:effectExtent l="12065" t="12065" r="10795" b="6985"/>
                      <wp:wrapNone/>
                      <wp:docPr id="1482" name="Straight Connector 1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99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2" o:spid="_x0000_s1026" style="position:absolute;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2pt,69.2pt" to="365.15pt,6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"/>
                  </w:pict>
                </mc:Fallback>
              </mc:AlternateContent>
            </w:r>
            <w:r w:rsidRPr="00D6262D">
              <w:rPr>
                <w:szCs w:val="26"/>
              </w:rPr>
              <w:tab/>
            </w:r>
            <w:r w:rsidRPr="00D6262D">
              <w:rPr>
                <w:position w:val="-10"/>
                <w:szCs w:val="26"/>
              </w:rPr>
              <w:object w:dxaOrig="4459" w:dyaOrig="420">
                <v:shape id="_x0000_i2186" type="#_x0000_t75" style="width:222.75pt;height:21pt" o:ole="">
                  <v:imagedata r:id="rId2074" o:title=""/>
                </v:shape>
                <o:OLEObject Type="Embed" ProgID="Equation.DSMT4" ShapeID="_x0000_i2186" DrawAspect="Content" ObjectID="_1592693154" r:id="rId2075"/>
              </w:object>
            </w:r>
            <w:r w:rsidRPr="00D6262D">
              <w:rPr>
                <w:szCs w:val="26"/>
              </w:rPr>
              <w:t xml:space="preserve"> </w:t>
            </w:r>
          </w:p>
          <w:p w:rsidR="00406D13" w:rsidRPr="00D6262D" w:rsidRDefault="00406D13" w:rsidP="00406D13">
            <w:pPr>
              <w:rPr>
                <w:szCs w:val="26"/>
              </w:rPr>
            </w:pPr>
          </w:p>
          <w:p w:rsidR="00406D13" w:rsidRPr="00D6262D" w:rsidRDefault="00406D13" w:rsidP="00406D13">
            <w:pPr>
              <w:rPr>
                <w:szCs w:val="26"/>
              </w:rPr>
            </w:pPr>
          </w:p>
          <w:p w:rsidR="00406D13" w:rsidRPr="00D6262D" w:rsidRDefault="00406D13" w:rsidP="00406D13">
            <w:pPr>
              <w:rPr>
                <w:szCs w:val="26"/>
              </w:rPr>
            </w:pPr>
          </w:p>
          <w:p w:rsidR="00406D13" w:rsidRPr="00D6262D" w:rsidRDefault="00406D13" w:rsidP="00406D13">
            <w:pPr>
              <w:rPr>
                <w:szCs w:val="26"/>
              </w:rPr>
            </w:pPr>
          </w:p>
          <w:p w:rsidR="00406D13" w:rsidRPr="00D6262D" w:rsidRDefault="00406D13" w:rsidP="00406D13">
            <w:pPr>
              <w:rPr>
                <w:szCs w:val="26"/>
              </w:rPr>
            </w:pPr>
          </w:p>
          <w:p w:rsidR="00406D13" w:rsidRPr="00D6262D" w:rsidRDefault="00406D13" w:rsidP="00406D13">
            <w:pPr>
              <w:rPr>
                <w:szCs w:val="26"/>
              </w:rPr>
            </w:pPr>
          </w:p>
          <w:p w:rsidR="00406D13" w:rsidRPr="00D6262D" w:rsidRDefault="00406D13" w:rsidP="00406D13">
            <w:pPr>
              <w:rPr>
                <w:szCs w:val="26"/>
              </w:rPr>
            </w:pPr>
          </w:p>
          <w:p w:rsidR="00406D13" w:rsidRPr="00D6262D" w:rsidRDefault="00406D13" w:rsidP="00406D13">
            <w:pPr>
              <w:rPr>
                <w:szCs w:val="26"/>
              </w:rPr>
            </w:pPr>
          </w:p>
          <w:p w:rsidR="00406D13" w:rsidRPr="00D6262D" w:rsidRDefault="00406D13" w:rsidP="00406D13">
            <w:pPr>
              <w:rPr>
                <w:szCs w:val="26"/>
              </w:rPr>
            </w:pPr>
          </w:p>
          <w:p w:rsidR="00406D13" w:rsidRPr="00D6262D" w:rsidRDefault="00406D13" w:rsidP="00406D13">
            <w:pPr>
              <w:rPr>
                <w:szCs w:val="26"/>
              </w:rPr>
            </w:pPr>
          </w:p>
          <w:p w:rsidR="00406D13" w:rsidRPr="00D6262D" w:rsidRDefault="00406D13" w:rsidP="00406D13">
            <w:pPr>
              <w:rPr>
                <w:szCs w:val="26"/>
              </w:rPr>
            </w:pPr>
          </w:p>
          <w:p w:rsidR="00406D13" w:rsidRPr="00D6262D" w:rsidRDefault="00406D13" w:rsidP="00406D13">
            <w:pPr>
              <w:rPr>
                <w:szCs w:val="26"/>
              </w:rPr>
            </w:pPr>
          </w:p>
          <w:p w:rsidR="00406D13" w:rsidRDefault="00406D13" w:rsidP="00406D13">
            <w:pPr>
              <w:rPr>
                <w:szCs w:val="26"/>
              </w:rPr>
            </w:pPr>
          </w:p>
          <w:p w:rsidR="00406D13" w:rsidRDefault="00406D13" w:rsidP="00406D13">
            <w:pPr>
              <w:jc w:val="center"/>
              <w:rPr>
                <w:szCs w:val="26"/>
              </w:rPr>
            </w:pPr>
            <w:r>
              <w:rPr>
                <w:szCs w:val="26"/>
              </w:rPr>
              <w:t>SƠ LƯỢC BÀI GIẢI</w:t>
            </w:r>
          </w:p>
          <w:p w:rsidR="00406D13" w:rsidRDefault="00406D13" w:rsidP="00406D13">
            <w:pPr>
              <w:rPr>
                <w:szCs w:val="26"/>
              </w:rPr>
            </w:pPr>
          </w:p>
          <w:p w:rsidR="00406D13" w:rsidRDefault="00406D13" w:rsidP="00406D13">
            <w:pPr>
              <w:rPr>
                <w:szCs w:val="26"/>
              </w:rPr>
            </w:pPr>
          </w:p>
          <w:p w:rsidR="00406D13" w:rsidRPr="00D6262D" w:rsidRDefault="00406D13" w:rsidP="00406D13">
            <w:pPr>
              <w:rPr>
                <w:b/>
                <w:szCs w:val="26"/>
              </w:rPr>
            </w:pPr>
            <w:r w:rsidRPr="00D6262D">
              <w:rPr>
                <w:b/>
                <w:szCs w:val="26"/>
              </w:rPr>
              <w:t xml:space="preserve">Bài 1. </w:t>
            </w:r>
          </w:p>
          <w:p w:rsidR="00406D13" w:rsidRDefault="00406D13" w:rsidP="00406D13">
            <w:pPr>
              <w:rPr>
                <w:szCs w:val="26"/>
              </w:rPr>
            </w:pPr>
            <w:r>
              <w:rPr>
                <w:szCs w:val="26"/>
              </w:rPr>
              <w:tab/>
              <w:t xml:space="preserve">a) </w:t>
            </w:r>
            <w:r w:rsidRPr="00D6262D">
              <w:rPr>
                <w:position w:val="-30"/>
                <w:szCs w:val="26"/>
              </w:rPr>
              <w:object w:dxaOrig="3000" w:dyaOrig="720">
                <v:shape id="_x0000_i2187" type="#_x0000_t75" style="width:150pt;height:36pt" o:ole="">
                  <v:imagedata r:id="rId2076" o:title=""/>
                </v:shape>
                <o:OLEObject Type="Embed" ProgID="Equation.DSMT4" ShapeID="_x0000_i2187" DrawAspect="Content" ObjectID="_1592693155" r:id="rId2077"/>
              </w:object>
            </w:r>
          </w:p>
          <w:p w:rsidR="00406D13" w:rsidRDefault="00406D13" w:rsidP="00406D13">
            <w:pPr>
              <w:rPr>
                <w:szCs w:val="26"/>
              </w:rPr>
            </w:pPr>
            <w:r>
              <w:rPr>
                <w:szCs w:val="26"/>
              </w:rPr>
              <w:tab/>
              <w:t xml:space="preserve">b) </w:t>
            </w:r>
            <w:r w:rsidRPr="00D6262D">
              <w:rPr>
                <w:position w:val="-8"/>
                <w:szCs w:val="26"/>
              </w:rPr>
              <w:object w:dxaOrig="2700" w:dyaOrig="360">
                <v:shape id="_x0000_i2188" type="#_x0000_t75" style="width:135pt;height:18pt" o:ole="">
                  <v:imagedata r:id="rId2078" o:title=""/>
                </v:shape>
                <o:OLEObject Type="Embed" ProgID="Equation.DSMT4" ShapeID="_x0000_i2188" DrawAspect="Content" ObjectID="_1592693156" r:id="rId2079"/>
              </w:object>
            </w:r>
          </w:p>
          <w:p w:rsidR="00406D13" w:rsidRDefault="00406D13" w:rsidP="00406D13">
            <w:pPr>
              <w:rPr>
                <w:szCs w:val="26"/>
              </w:rPr>
            </w:pPr>
            <w:r>
              <w:rPr>
                <w:szCs w:val="26"/>
              </w:rPr>
              <w:tab/>
              <w:t xml:space="preserve">c) </w:t>
            </w:r>
            <w:r>
              <w:rPr>
                <w:szCs w:val="26"/>
              </w:rPr>
              <w:tab/>
            </w:r>
            <w:r w:rsidRPr="00D6262D">
              <w:rPr>
                <w:szCs w:val="26"/>
              </w:rPr>
              <w:t xml:space="preserve">y  = ax + b </w:t>
            </w:r>
            <w:r w:rsidRPr="00754507">
              <w:rPr>
                <w:szCs w:val="26"/>
              </w:rPr>
              <w:t>song</w:t>
            </w:r>
            <w:r w:rsidRPr="00D6262D">
              <w:rPr>
                <w:b/>
                <w:szCs w:val="26"/>
              </w:rPr>
              <w:t xml:space="preserve"> </w:t>
            </w:r>
            <w:r w:rsidRPr="00D6262D">
              <w:rPr>
                <w:szCs w:val="26"/>
              </w:rPr>
              <w:t xml:space="preserve">đường thẳng </w:t>
            </w:r>
            <w:r w:rsidRPr="00D6262D">
              <w:rPr>
                <w:position w:val="-10"/>
                <w:szCs w:val="26"/>
              </w:rPr>
              <w:object w:dxaOrig="999" w:dyaOrig="320">
                <v:shape id="_x0000_i2189" type="#_x0000_t75" style="width:50.25pt;height:15.75pt" o:ole="">
                  <v:imagedata r:id="rId2066" o:title=""/>
                </v:shape>
                <o:OLEObject Type="Embed" ProgID="Equation.DSMT4" ShapeID="_x0000_i2189" DrawAspect="Content" ObjectID="_1592693157" r:id="rId2080"/>
              </w:object>
            </w:r>
            <w:r>
              <w:rPr>
                <w:szCs w:val="26"/>
              </w:rPr>
              <w:t xml:space="preserve"> suy ra a = 3</w:t>
            </w:r>
          </w:p>
          <w:p w:rsidR="00406D13" w:rsidRDefault="00406D13" w:rsidP="00406D13">
            <w:pPr>
              <w:rPr>
                <w:szCs w:val="26"/>
              </w:rPr>
            </w:pPr>
            <w:r>
              <w:rPr>
                <w:szCs w:val="26"/>
              </w:rPr>
              <w:tab/>
            </w:r>
            <w:r>
              <w:rPr>
                <w:szCs w:val="26"/>
              </w:rPr>
              <w:tab/>
              <w:t xml:space="preserve">Hay y = 3x + b </w:t>
            </w:r>
          </w:p>
          <w:p w:rsidR="00406D13" w:rsidRDefault="00406D13" w:rsidP="00406D13">
            <w:pPr>
              <w:rPr>
                <w:szCs w:val="26"/>
              </w:rPr>
            </w:pPr>
            <w:r w:rsidRPr="00D6262D">
              <w:rPr>
                <w:szCs w:val="26"/>
              </w:rPr>
              <w:t xml:space="preserve"> </w:t>
            </w:r>
            <w:r>
              <w:rPr>
                <w:szCs w:val="26"/>
              </w:rPr>
              <w:tab/>
            </w:r>
            <w:r>
              <w:rPr>
                <w:szCs w:val="26"/>
              </w:rPr>
              <w:tab/>
              <w:t xml:space="preserve">Mà </w:t>
            </w:r>
            <w:r w:rsidRPr="00D6262D">
              <w:rPr>
                <w:szCs w:val="26"/>
              </w:rPr>
              <w:t>y</w:t>
            </w:r>
            <w:r>
              <w:rPr>
                <w:szCs w:val="26"/>
              </w:rPr>
              <w:t xml:space="preserve">  = 3</w:t>
            </w:r>
            <w:r w:rsidRPr="00D6262D">
              <w:rPr>
                <w:szCs w:val="26"/>
              </w:rPr>
              <w:t xml:space="preserve">x + b đi qua điểm </w:t>
            </w:r>
            <w:r w:rsidRPr="00D6262D">
              <w:rPr>
                <w:position w:val="-14"/>
                <w:szCs w:val="26"/>
              </w:rPr>
              <w:object w:dxaOrig="1160" w:dyaOrig="400">
                <v:shape id="_x0000_i2190" type="#_x0000_t75" style="width:57.75pt;height:20.25pt" o:ole="">
                  <v:imagedata r:id="rId2064" o:title=""/>
                </v:shape>
                <o:OLEObject Type="Embed" ProgID="Equation.DSMT4" ShapeID="_x0000_i2190" DrawAspect="Content" ObjectID="_1592693158" r:id="rId2081"/>
              </w:object>
            </w:r>
            <w:r w:rsidRPr="00D6262D">
              <w:rPr>
                <w:szCs w:val="26"/>
              </w:rPr>
              <w:t xml:space="preserve"> </w:t>
            </w:r>
          </w:p>
          <w:p w:rsidR="00406D13" w:rsidRDefault="00406D13" w:rsidP="00406D13">
            <w:pPr>
              <w:rPr>
                <w:szCs w:val="26"/>
              </w:rPr>
            </w:pPr>
            <w:r>
              <w:rPr>
                <w:szCs w:val="26"/>
              </w:rPr>
              <w:tab/>
            </w:r>
            <w:r>
              <w:rPr>
                <w:szCs w:val="26"/>
              </w:rPr>
              <w:tab/>
              <w:t xml:space="preserve">Nên </w:t>
            </w:r>
            <w:r w:rsidRPr="00D6262D">
              <w:rPr>
                <w:szCs w:val="26"/>
              </w:rPr>
              <w:t xml:space="preserve"> </w:t>
            </w:r>
            <w:r w:rsidRPr="00754507">
              <w:rPr>
                <w:position w:val="-10"/>
                <w:szCs w:val="26"/>
              </w:rPr>
              <w:object w:dxaOrig="2020" w:dyaOrig="320">
                <v:shape id="_x0000_i2191" type="#_x0000_t75" style="width:101.25pt;height:15.75pt" o:ole="">
                  <v:imagedata r:id="rId2082" o:title=""/>
                </v:shape>
                <o:OLEObject Type="Embed" ProgID="Equation.DSMT4" ShapeID="_x0000_i2191" DrawAspect="Content" ObjectID="_1592693159" r:id="rId2083"/>
              </w:object>
            </w:r>
            <w:r>
              <w:rPr>
                <w:szCs w:val="26"/>
              </w:rPr>
              <w:t xml:space="preserve">vào hàm số </w:t>
            </w:r>
          </w:p>
          <w:p w:rsidR="00406D13" w:rsidRPr="00D6262D" w:rsidRDefault="00406D13" w:rsidP="00406D13">
            <w:pPr>
              <w:rPr>
                <w:szCs w:val="26"/>
              </w:rPr>
            </w:pPr>
            <w:r>
              <w:rPr>
                <w:szCs w:val="26"/>
              </w:rPr>
              <w:tab/>
            </w:r>
            <w:r>
              <w:rPr>
                <w:szCs w:val="26"/>
              </w:rPr>
              <w:tab/>
              <w:t xml:space="preserve">ta được: </w:t>
            </w:r>
            <w:r w:rsidRPr="00754507">
              <w:rPr>
                <w:position w:val="-10"/>
                <w:szCs w:val="26"/>
              </w:rPr>
              <w:object w:dxaOrig="2200" w:dyaOrig="320">
                <v:shape id="_x0000_i2192" type="#_x0000_t75" style="width:110.25pt;height:15.75pt" o:ole="">
                  <v:imagedata r:id="rId2084" o:title=""/>
                </v:shape>
                <o:OLEObject Type="Embed" ProgID="Equation.DSMT4" ShapeID="_x0000_i2192" DrawAspect="Content" ObjectID="_1592693160" r:id="rId2085"/>
              </w:object>
            </w:r>
          </w:p>
          <w:p w:rsidR="00406D13" w:rsidRDefault="00406D13" w:rsidP="00406D13">
            <w:pPr>
              <w:rPr>
                <w:b/>
                <w:szCs w:val="26"/>
              </w:rPr>
            </w:pPr>
            <w:r w:rsidRPr="00754507">
              <w:rPr>
                <w:b/>
                <w:szCs w:val="26"/>
              </w:rPr>
              <w:t xml:space="preserve">Bài 2. </w:t>
            </w:r>
          </w:p>
          <w:p w:rsidR="00406D13" w:rsidRDefault="00406D13" w:rsidP="00406D13">
            <w:pPr>
              <w:rPr>
                <w:szCs w:val="26"/>
              </w:rPr>
            </w:pPr>
            <w:r w:rsidRPr="00731E66">
              <w:rPr>
                <w:szCs w:val="26"/>
              </w:rPr>
              <w:tab/>
              <w:t xml:space="preserve">a) Khi m = 3 ta được PT </w:t>
            </w:r>
            <w:r w:rsidRPr="00731E66">
              <w:rPr>
                <w:position w:val="-6"/>
                <w:szCs w:val="26"/>
              </w:rPr>
              <w:object w:dxaOrig="1460" w:dyaOrig="320">
                <v:shape id="_x0000_i2193" type="#_x0000_t75" style="width:72.75pt;height:15.75pt" o:ole="">
                  <v:imagedata r:id="rId2086" o:title=""/>
                </v:shape>
                <o:OLEObject Type="Embed" ProgID="Equation.DSMT4" ShapeID="_x0000_i2193" DrawAspect="Content" ObjectID="_1592693161" r:id="rId2087"/>
              </w:object>
            </w:r>
          </w:p>
          <w:p w:rsidR="00406D13" w:rsidRDefault="00406D13" w:rsidP="00406D13">
            <w:pPr>
              <w:rPr>
                <w:szCs w:val="26"/>
              </w:rPr>
            </w:pPr>
            <w:r>
              <w:rPr>
                <w:szCs w:val="26"/>
              </w:rPr>
              <w:tab/>
              <w:t xml:space="preserve">    Mà </w:t>
            </w:r>
            <w:r w:rsidRPr="00731E66">
              <w:rPr>
                <w:position w:val="-32"/>
                <w:szCs w:val="26"/>
              </w:rPr>
              <w:object w:dxaOrig="3240" w:dyaOrig="760">
                <v:shape id="_x0000_i2194" type="#_x0000_t75" style="width:162pt;height:38.25pt" o:ole="">
                  <v:imagedata r:id="rId2088" o:title=""/>
                </v:shape>
                <o:OLEObject Type="Embed" ProgID="Equation.DSMT4" ShapeID="_x0000_i2194" DrawAspect="Content" ObjectID="_1592693162" r:id="rId2089"/>
              </w:object>
            </w:r>
          </w:p>
          <w:p w:rsidR="00406D13" w:rsidRDefault="00406D13" w:rsidP="00406D13">
            <w:pPr>
              <w:rPr>
                <w:szCs w:val="26"/>
              </w:rPr>
            </w:pPr>
            <w:r>
              <w:rPr>
                <w:szCs w:val="26"/>
              </w:rPr>
              <w:tab/>
              <w:t xml:space="preserve">b) Ta có: </w:t>
            </w:r>
            <w:r w:rsidRPr="00731E66">
              <w:rPr>
                <w:position w:val="-6"/>
                <w:szCs w:val="26"/>
              </w:rPr>
              <w:object w:dxaOrig="2400" w:dyaOrig="279">
                <v:shape id="_x0000_i2195" type="#_x0000_t75" style="width:120pt;height:14.25pt" o:ole="">
                  <v:imagedata r:id="rId2090" o:title=""/>
                </v:shape>
                <o:OLEObject Type="Embed" ProgID="Equation.DSMT4" ShapeID="_x0000_i2195" DrawAspect="Content" ObjectID="_1592693163" r:id="rId2091"/>
              </w:object>
            </w:r>
          </w:p>
          <w:p w:rsidR="00406D13" w:rsidRDefault="00406D13" w:rsidP="00406D13">
            <w:pPr>
              <w:rPr>
                <w:szCs w:val="26"/>
              </w:rPr>
            </w:pPr>
            <w:r>
              <w:rPr>
                <w:szCs w:val="26"/>
              </w:rPr>
              <w:tab/>
              <w:t xml:space="preserve">     Mà: </w:t>
            </w:r>
            <w:r w:rsidRPr="00731E66">
              <w:rPr>
                <w:position w:val="-32"/>
                <w:szCs w:val="26"/>
              </w:rPr>
              <w:object w:dxaOrig="1219" w:dyaOrig="760">
                <v:shape id="_x0000_i2196" type="#_x0000_t75" style="width:60.75pt;height:38.25pt" o:ole="">
                  <v:imagedata r:id="rId2092" o:title=""/>
                </v:shape>
                <o:OLEObject Type="Embed" ProgID="Equation.DSMT4" ShapeID="_x0000_i2196" DrawAspect="Content" ObjectID="_1592693164" r:id="rId2093"/>
              </w:object>
            </w:r>
          </w:p>
          <w:p w:rsidR="00406D13" w:rsidRDefault="00406D13" w:rsidP="00406D13">
            <w:pPr>
              <w:rPr>
                <w:szCs w:val="26"/>
              </w:rPr>
            </w:pPr>
            <w:r>
              <w:rPr>
                <w:szCs w:val="26"/>
              </w:rPr>
              <w:tab/>
            </w:r>
            <w:r>
              <w:rPr>
                <w:szCs w:val="26"/>
              </w:rPr>
              <w:tab/>
            </w:r>
            <w:r w:rsidRPr="00B40032">
              <w:rPr>
                <w:rFonts w:ascii="VNI-Times" w:hAnsi="VNI-Times"/>
                <w:position w:val="-100"/>
                <w:szCs w:val="26"/>
              </w:rPr>
              <w:object w:dxaOrig="6259" w:dyaOrig="2120">
                <v:shape id="_x0000_i2197" type="#_x0000_t75" style="width:312.75pt;height:105.75pt" o:ole="">
                  <v:imagedata r:id="rId2094" o:title=""/>
                </v:shape>
                <o:OLEObject Type="Embed" ProgID="Equation.DSMT4" ShapeID="_x0000_i2197" DrawAspect="Content" ObjectID="_1592693165" r:id="rId2095"/>
              </w:object>
            </w:r>
          </w:p>
          <w:p w:rsidR="00406D13" w:rsidRDefault="00406D13" w:rsidP="00406D13">
            <w:pPr>
              <w:rPr>
                <w:szCs w:val="26"/>
              </w:rPr>
            </w:pPr>
            <w:r>
              <w:rPr>
                <w:szCs w:val="26"/>
              </w:rPr>
              <w:t>Bài 3. Gọi thời gian người thứ nhất làm riêng xong công việc là x(h), đk 0 &lt; x &lt; 16</w:t>
            </w:r>
          </w:p>
          <w:p w:rsidR="00406D13" w:rsidRDefault="00406D13" w:rsidP="00406D13">
            <w:pPr>
              <w:rPr>
                <w:szCs w:val="26"/>
              </w:rPr>
            </w:pPr>
            <w:r>
              <w:rPr>
                <w:szCs w:val="26"/>
              </w:rPr>
              <w:tab/>
            </w:r>
            <w:r>
              <w:rPr>
                <w:szCs w:val="26"/>
              </w:rPr>
              <w:tab/>
              <w:t xml:space="preserve">Trong 1 giờ người thứ nhất làm được </w:t>
            </w:r>
            <w:r w:rsidRPr="00214115">
              <w:rPr>
                <w:position w:val="-24"/>
                <w:szCs w:val="26"/>
              </w:rPr>
              <w:object w:dxaOrig="240" w:dyaOrig="620">
                <v:shape id="_x0000_i2198" type="#_x0000_t75" style="width:12pt;height:30.75pt" o:ole="">
                  <v:imagedata r:id="rId2096" o:title=""/>
                </v:shape>
                <o:OLEObject Type="Embed" ProgID="Equation.DSMT4" ShapeID="_x0000_i2198" DrawAspect="Content" ObjectID="_1592693166" r:id="rId2097"/>
              </w:object>
            </w:r>
            <w:r>
              <w:rPr>
                <w:szCs w:val="26"/>
              </w:rPr>
              <w:t xml:space="preserve"> (cv)</w:t>
            </w:r>
          </w:p>
          <w:p w:rsidR="00406D13" w:rsidRDefault="00406D13" w:rsidP="00406D13">
            <w:pPr>
              <w:rPr>
                <w:szCs w:val="26"/>
              </w:rPr>
            </w:pPr>
            <w:r>
              <w:rPr>
                <w:szCs w:val="26"/>
              </w:rPr>
              <w:tab/>
            </w:r>
            <w:r>
              <w:rPr>
                <w:szCs w:val="26"/>
              </w:rPr>
              <w:tab/>
              <w:t xml:space="preserve">Trong 1 giờ người thứ hai làm được </w:t>
            </w:r>
            <w:r w:rsidRPr="00214115">
              <w:rPr>
                <w:position w:val="-24"/>
                <w:szCs w:val="26"/>
              </w:rPr>
              <w:object w:dxaOrig="720" w:dyaOrig="620">
                <v:shape id="_x0000_i2199" type="#_x0000_t75" style="width:36pt;height:30.75pt" o:ole="">
                  <v:imagedata r:id="rId2098" o:title=""/>
                </v:shape>
                <o:OLEObject Type="Embed" ProgID="Equation.DSMT4" ShapeID="_x0000_i2199" DrawAspect="Content" ObjectID="_1592693167" r:id="rId2099"/>
              </w:object>
            </w:r>
            <w:r>
              <w:rPr>
                <w:szCs w:val="26"/>
              </w:rPr>
              <w:t xml:space="preserve"> (cv)</w:t>
            </w:r>
          </w:p>
          <w:p w:rsidR="00406D13" w:rsidRDefault="00406D13" w:rsidP="00406D13">
            <w:pPr>
              <w:rPr>
                <w:szCs w:val="26"/>
              </w:rPr>
            </w:pPr>
            <w:r>
              <w:rPr>
                <w:szCs w:val="26"/>
              </w:rPr>
              <w:tab/>
              <w:t xml:space="preserve">Theo đề ra ta có PT: </w:t>
            </w:r>
          </w:p>
          <w:p w:rsidR="00406D13" w:rsidRDefault="00406D13" w:rsidP="00406D13">
            <w:pPr>
              <w:rPr>
                <w:szCs w:val="26"/>
              </w:rPr>
            </w:pPr>
            <w:r>
              <w:rPr>
                <w:szCs w:val="26"/>
              </w:rPr>
              <w:tab/>
            </w:r>
            <w:r>
              <w:rPr>
                <w:szCs w:val="26"/>
              </w:rPr>
              <w:tab/>
            </w:r>
            <w:r w:rsidRPr="001B2D6F">
              <w:rPr>
                <w:position w:val="-42"/>
                <w:szCs w:val="26"/>
              </w:rPr>
              <w:object w:dxaOrig="2380" w:dyaOrig="1300">
                <v:shape id="_x0000_i2200" type="#_x0000_t75" style="width:119.25pt;height:65.25pt" o:ole="">
                  <v:imagedata r:id="rId2100" o:title=""/>
                </v:shape>
                <o:OLEObject Type="Embed" ProgID="Equation.DSMT4" ShapeID="_x0000_i2200" DrawAspect="Content" ObjectID="_1592693168" r:id="rId2101"/>
              </w:object>
            </w:r>
          </w:p>
          <w:p w:rsidR="00406D13" w:rsidRDefault="00406D13" w:rsidP="00406D13">
            <w:pPr>
              <w:rPr>
                <w:szCs w:val="26"/>
              </w:rPr>
            </w:pPr>
            <w:r>
              <w:rPr>
                <w:szCs w:val="26"/>
              </w:rPr>
              <w:tab/>
              <w:t xml:space="preserve">Người thứ nhất làm riêng xong công việc trong 24 giờ </w:t>
            </w:r>
          </w:p>
          <w:p w:rsidR="00406D13" w:rsidRDefault="00406D13" w:rsidP="00406D13">
            <w:pPr>
              <w:rPr>
                <w:szCs w:val="26"/>
              </w:rPr>
            </w:pPr>
            <w:r>
              <w:rPr>
                <w:szCs w:val="26"/>
              </w:rPr>
              <w:tab/>
              <w:t xml:space="preserve">Người thứ hai làm riêng xong công việc trong 48 giờ </w:t>
            </w:r>
          </w:p>
          <w:p w:rsidR="00406D13" w:rsidRDefault="00406D13" w:rsidP="00406D13">
            <w:pPr>
              <w:rPr>
                <w:szCs w:val="26"/>
              </w:rPr>
            </w:pPr>
            <w:r>
              <w:rPr>
                <w:szCs w:val="26"/>
              </w:rPr>
              <w:tab/>
              <w:t>( Có thể lập HPT để giải)</w:t>
            </w:r>
          </w:p>
          <w:p w:rsidR="00406D13" w:rsidRDefault="00406D13" w:rsidP="00406D13">
            <w:pPr>
              <w:rPr>
                <w:szCs w:val="26"/>
              </w:rPr>
            </w:pPr>
            <w:r>
              <w:rPr>
                <w:szCs w:val="26"/>
              </w:rPr>
              <w:t xml:space="preserve">Bài 4. </w:t>
            </w:r>
          </w:p>
          <w:p w:rsidR="00406D13" w:rsidRDefault="00406D13" w:rsidP="00406D13">
            <w:pPr>
              <w:rPr>
                <w:szCs w:val="26"/>
              </w:rPr>
            </w:pPr>
            <w:r>
              <w:rPr>
                <w:szCs w:val="26"/>
              </w:rPr>
              <w:tab/>
              <w:t xml:space="preserve">a) Chỉ ra </w:t>
            </w:r>
            <w:r w:rsidRPr="009B29B9">
              <w:rPr>
                <w:position w:val="-6"/>
                <w:szCs w:val="26"/>
              </w:rPr>
              <w:object w:dxaOrig="1900" w:dyaOrig="360">
                <v:shape id="_x0000_i2201" type="#_x0000_t75" style="width:95.25pt;height:18pt" o:ole="">
                  <v:imagedata r:id="rId2102" o:title=""/>
                </v:shape>
                <o:OLEObject Type="Embed" ProgID="Equation.DSMT4" ShapeID="_x0000_i2201" DrawAspect="Content" ObjectID="_1592693169" r:id="rId2103"/>
              </w:object>
            </w:r>
          </w:p>
          <w:p w:rsidR="00406D13" w:rsidRDefault="00406D13" w:rsidP="00406D13">
            <w:pPr>
              <w:rPr>
                <w:szCs w:val="26"/>
              </w:rPr>
            </w:pPr>
            <w:r>
              <w:rPr>
                <w:szCs w:val="26"/>
              </w:rPr>
              <w:tab/>
              <w:t xml:space="preserve">b)Cm:  </w:t>
            </w:r>
            <w:r w:rsidRPr="009B29B9">
              <w:rPr>
                <w:position w:val="-32"/>
                <w:szCs w:val="26"/>
              </w:rPr>
              <w:object w:dxaOrig="2140" w:dyaOrig="760">
                <v:shape id="_x0000_i2202" type="#_x0000_t75" style="width:107.25pt;height:38.25pt" o:ole="">
                  <v:imagedata r:id="rId2104" o:title=""/>
                </v:shape>
                <o:OLEObject Type="Embed" ProgID="Equation.DSMT4" ShapeID="_x0000_i2202" DrawAspect="Content" ObjectID="_1592693170" r:id="rId2105"/>
              </w:object>
            </w:r>
            <w:r>
              <w:rPr>
                <w:szCs w:val="26"/>
              </w:rPr>
              <w:t xml:space="preserve"> </w:t>
            </w:r>
          </w:p>
          <w:p w:rsidR="00406D13" w:rsidRPr="00EB6FB8" w:rsidRDefault="00406D13" w:rsidP="00406D13">
            <w:r>
              <w:rPr>
                <w:szCs w:val="26"/>
              </w:rPr>
              <w:tab/>
              <w:t xml:space="preserve">c) Cm </w:t>
            </w:r>
            <w:r w:rsidRPr="00EB6FB8">
              <w:rPr>
                <w:position w:val="-6"/>
                <w:szCs w:val="26"/>
              </w:rPr>
              <w:object w:dxaOrig="4260" w:dyaOrig="320">
                <v:shape id="_x0000_i2203" type="#_x0000_t75" style="width:213pt;height:15.75pt" o:ole="">
                  <v:imagedata r:id="rId2106" o:title=""/>
                </v:shape>
                <o:OLEObject Type="Embed" ProgID="Equation.DSMT4" ShapeID="_x0000_i2203" DrawAspect="Content" ObjectID="_1592693171" r:id="rId2107"/>
              </w:object>
            </w:r>
            <w:r>
              <w:rPr>
                <w:szCs w:val="26"/>
              </w:rPr>
              <w:t>không đổi (vì (O;</w:t>
            </w:r>
            <w:r>
              <w:t xml:space="preserve"> R) cố định)</w:t>
            </w:r>
          </w:p>
          <w:p w:rsidR="00406D13" w:rsidRDefault="00406D13" w:rsidP="00406D13">
            <w:pPr>
              <w:rPr>
                <w:szCs w:val="26"/>
              </w:rPr>
            </w:pPr>
            <w:r>
              <w:rPr>
                <w:szCs w:val="26"/>
              </w:rPr>
              <w:tab/>
              <w:t xml:space="preserve">d)Cm: </w:t>
            </w:r>
            <w:r w:rsidRPr="00E126A9">
              <w:rPr>
                <w:position w:val="-6"/>
                <w:szCs w:val="26"/>
              </w:rPr>
              <w:object w:dxaOrig="1540" w:dyaOrig="279">
                <v:shape id="_x0000_i2204" type="#_x0000_t75" style="width:77.25pt;height:14.25pt" o:ole="">
                  <v:imagedata r:id="rId2108" o:title=""/>
                </v:shape>
                <o:OLEObject Type="Embed" ProgID="Equation.DSMT4" ShapeID="_x0000_i2204" DrawAspect="Content" ObjectID="_1592693172" r:id="rId2109"/>
              </w:object>
            </w:r>
            <w:r>
              <w:rPr>
                <w:szCs w:val="26"/>
              </w:rPr>
              <w:t>(Cạnh huyền và góc nhọn)</w:t>
            </w:r>
          </w:p>
          <w:p w:rsidR="00406D13" w:rsidRDefault="00406D13" w:rsidP="00406D13">
            <w:pPr>
              <w:rPr>
                <w:szCs w:val="26"/>
              </w:rPr>
            </w:pPr>
            <w:r>
              <w:rPr>
                <w:szCs w:val="26"/>
              </w:rPr>
              <w:tab/>
              <w:t xml:space="preserve">   Suy ra: </w:t>
            </w:r>
            <w:r w:rsidRPr="00E126A9">
              <w:rPr>
                <w:position w:val="-6"/>
                <w:szCs w:val="26"/>
              </w:rPr>
              <w:object w:dxaOrig="1900" w:dyaOrig="360">
                <v:shape id="_x0000_i2205" type="#_x0000_t75" style="width:95.25pt;height:18pt" o:ole="">
                  <v:imagedata r:id="rId2110" o:title=""/>
                </v:shape>
                <o:OLEObject Type="Embed" ProgID="Equation.DSMT4" ShapeID="_x0000_i2205" DrawAspect="Content" ObjectID="_1592693173" r:id="rId2111"/>
              </w:object>
            </w:r>
          </w:p>
          <w:p w:rsidR="00406D13" w:rsidRDefault="00406D13" w:rsidP="00406D13">
            <w:pPr>
              <w:rPr>
                <w:szCs w:val="26"/>
              </w:rPr>
            </w:pPr>
            <w:r>
              <w:rPr>
                <w:szCs w:val="26"/>
              </w:rPr>
              <w:tab/>
              <w:t xml:space="preserve">    Vậy P di chuyển trên đường thẳng cố định vuông góc với CD tại D</w:t>
            </w:r>
          </w:p>
          <w:p w:rsidR="00406D13" w:rsidRDefault="00406D13" w:rsidP="00406D13">
            <w:pPr>
              <w:rPr>
                <w:szCs w:val="26"/>
              </w:rPr>
            </w:pPr>
            <w:r>
              <w:rPr>
                <w:noProof/>
                <w:szCs w:val="26"/>
                <w:lang w:val="en-US"/>
              </w:rPr>
              <mc:AlternateContent>
                <mc:Choice Requires="wps">
                  <w:drawing>
                    <wp:anchor distT="0" distB="0" distL="114300" distR="114300" simplePos="0" relativeHeight="251777024" behindDoc="0" locked="0" layoutInCell="1" allowOverlap="1">
                      <wp:simplePos x="0" y="0"/>
                      <wp:positionH relativeFrom="column">
                        <wp:posOffset>3045460</wp:posOffset>
                      </wp:positionH>
                      <wp:positionV relativeFrom="paragraph">
                        <wp:posOffset>153035</wp:posOffset>
                      </wp:positionV>
                      <wp:extent cx="2449830" cy="2799080"/>
                      <wp:effectExtent l="0" t="635" r="635" b="635"/>
                      <wp:wrapNone/>
                      <wp:docPr id="1481" name="Text Box 1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9830" cy="279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3614E1" w:rsidRDefault="00BE079F" w:rsidP="00406D13">
                                  <w:r>
                                    <w:rPr>
                                      <w:noProof/>
                                      <w:lang w:val="en-US"/>
                                    </w:rPr>
                                    <w:drawing>
                                      <wp:inline distT="0" distB="0" distL="0" distR="0" wp14:anchorId="6AD0F249" wp14:editId="6CEBDA58">
                                        <wp:extent cx="2266950" cy="27051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2112">
                                                  <a:extLst>
                                                    <a:ext uri="{28A0092B-C50C-407E-A947-70E740481C1C}">
                                                      <a14:useLocalDpi xmlns:a14="http://schemas.microsoft.com/office/drawing/2010/main" val="0"/>
                                                    </a:ext>
                                                  </a:extLst>
                                                </a:blip>
                                                <a:srcRect/>
                                                <a:stretch>
                                                  <a:fillRect/>
                                                </a:stretch>
                                              </pic:blipFill>
                                              <pic:spPr bwMode="auto">
                                                <a:xfrm>
                                                  <a:off x="0" y="0"/>
                                                  <a:ext cx="2266950" cy="27051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81" o:spid="_x0000_s1234" type="#_x0000_t202" style="position:absolute;margin-left:239.8pt;margin-top:12.05pt;width:192.9pt;height:220.4pt;z-index:2517770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" filled="f" stroked="f">
                      <v:textbox style="mso-fit-shape-to-text:t">
                        <w:txbxContent>
                          <w:p w:rsidR="00BE079F" w:rsidRPr="003614E1" w:rsidRDefault="00BE079F" w:rsidP="00406D13">
                            <w:r>
                              <w:rPr>
                                <w:noProof/>
                                <w:lang w:val="en-US"/>
                              </w:rPr>
                              <w:drawing>
                                <wp:inline distT="0" distB="0" distL="0" distR="0" wp14:anchorId="6AD0F249" wp14:editId="6CEBDA58">
                                  <wp:extent cx="2266950" cy="27051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2112">
                                            <a:extLst>
                                              <a:ext uri="{28A0092B-C50C-407E-A947-70E740481C1C}">
                                                <a14:useLocalDpi xmlns:a14="http://schemas.microsoft.com/office/drawing/2010/main" val="0"/>
                                              </a:ext>
                                            </a:extLst>
                                          </a:blip>
                                          <a:srcRect/>
                                          <a:stretch>
                                            <a:fillRect/>
                                          </a:stretch>
                                        </pic:blipFill>
                                        <pic:spPr bwMode="auto">
                                          <a:xfrm>
                                            <a:off x="0" y="0"/>
                                            <a:ext cx="2266950" cy="2705100"/>
                                          </a:xfrm>
                                          <a:prstGeom prst="rect">
                                            <a:avLst/>
                                          </a:prstGeom>
                                          <a:noFill/>
                                          <a:ln>
                                            <a:noFill/>
                                          </a:ln>
                                        </pic:spPr>
                                      </pic:pic>
                                    </a:graphicData>
                                  </a:graphic>
                                </wp:inline>
                              </w:drawing>
                            </w:r>
                          </w:p>
                        </w:txbxContent>
                      </v:textbox>
                    </v:shape>
                  </w:pict>
                </mc:Fallback>
              </mc:AlternateContent>
            </w:r>
            <w:r>
              <w:rPr>
                <w:szCs w:val="26"/>
              </w:rPr>
              <w:tab/>
              <w:t>(Không xét khi M trùng A, B)</w:t>
            </w:r>
          </w:p>
          <w:p w:rsidR="00406D13" w:rsidRDefault="00406D13" w:rsidP="00406D13">
            <w:pPr>
              <w:tabs>
                <w:tab w:val="left" w:pos="2834"/>
              </w:tabs>
              <w:rPr>
                <w:szCs w:val="26"/>
              </w:rPr>
            </w:pPr>
            <w:r>
              <w:rPr>
                <w:szCs w:val="26"/>
              </w:rPr>
              <w:tab/>
            </w:r>
          </w:p>
          <w:p w:rsidR="00406D13" w:rsidRDefault="00406D13" w:rsidP="00406D13">
            <w:pPr>
              <w:rPr>
                <w:szCs w:val="26"/>
              </w:rPr>
            </w:pPr>
          </w:p>
          <w:p w:rsidR="00406D13" w:rsidRDefault="00406D13" w:rsidP="00406D13">
            <w:pPr>
              <w:rPr>
                <w:szCs w:val="26"/>
              </w:rPr>
            </w:pPr>
          </w:p>
          <w:p w:rsidR="00406D13" w:rsidRDefault="00406D13" w:rsidP="00406D13">
            <w:pPr>
              <w:rPr>
                <w:szCs w:val="26"/>
              </w:rPr>
            </w:pPr>
          </w:p>
          <w:p w:rsidR="00406D13" w:rsidRDefault="00406D13" w:rsidP="00406D13">
            <w:pPr>
              <w:rPr>
                <w:szCs w:val="26"/>
              </w:rPr>
            </w:pPr>
          </w:p>
          <w:p w:rsidR="00406D13" w:rsidRDefault="00406D13" w:rsidP="00406D13">
            <w:pPr>
              <w:rPr>
                <w:szCs w:val="26"/>
              </w:rPr>
            </w:pPr>
          </w:p>
          <w:p w:rsidR="00406D13" w:rsidRDefault="00406D13" w:rsidP="00406D13">
            <w:pPr>
              <w:rPr>
                <w:szCs w:val="26"/>
              </w:rPr>
            </w:pPr>
          </w:p>
          <w:p w:rsidR="00406D13" w:rsidRPr="008A0156" w:rsidRDefault="00406D13" w:rsidP="00406D13">
            <w:pPr>
              <w:rPr>
                <w:szCs w:val="26"/>
              </w:rPr>
            </w:pPr>
          </w:p>
          <w:p w:rsidR="00406D13" w:rsidRPr="008A0156" w:rsidRDefault="00406D13" w:rsidP="00406D13">
            <w:pPr>
              <w:rPr>
                <w:szCs w:val="26"/>
              </w:rPr>
            </w:pPr>
          </w:p>
          <w:p w:rsidR="00406D13" w:rsidRPr="008A0156" w:rsidRDefault="00406D13" w:rsidP="00406D13">
            <w:pPr>
              <w:rPr>
                <w:szCs w:val="26"/>
              </w:rPr>
            </w:pPr>
          </w:p>
          <w:p w:rsidR="00406D13" w:rsidRPr="008A0156" w:rsidRDefault="00406D13" w:rsidP="00406D13">
            <w:pPr>
              <w:rPr>
                <w:szCs w:val="26"/>
              </w:rPr>
            </w:pPr>
          </w:p>
          <w:p w:rsidR="00406D13" w:rsidRPr="008A0156" w:rsidRDefault="00406D13" w:rsidP="00406D13">
            <w:pPr>
              <w:rPr>
                <w:szCs w:val="26"/>
              </w:rPr>
            </w:pPr>
          </w:p>
          <w:p w:rsidR="00406D13" w:rsidRPr="008A0156" w:rsidRDefault="00406D13" w:rsidP="00406D13">
            <w:pPr>
              <w:rPr>
                <w:szCs w:val="26"/>
              </w:rPr>
            </w:pPr>
          </w:p>
          <w:p w:rsidR="00406D13" w:rsidRPr="008A0156" w:rsidRDefault="00406D13" w:rsidP="00406D13">
            <w:pPr>
              <w:rPr>
                <w:szCs w:val="26"/>
              </w:rPr>
            </w:pPr>
          </w:p>
          <w:p w:rsidR="00406D13" w:rsidRDefault="00406D13" w:rsidP="00406D13">
            <w:pPr>
              <w:rPr>
                <w:szCs w:val="26"/>
              </w:rPr>
            </w:pPr>
          </w:p>
          <w:p w:rsidR="00406D13" w:rsidRDefault="00406D13" w:rsidP="00406D13">
            <w:pPr>
              <w:rPr>
                <w:szCs w:val="26"/>
              </w:rPr>
            </w:pPr>
            <w:r>
              <w:rPr>
                <w:szCs w:val="26"/>
              </w:rPr>
              <w:t xml:space="preserve">Bài 5: </w:t>
            </w:r>
            <w:r w:rsidRPr="008A0156">
              <w:rPr>
                <w:position w:val="-36"/>
                <w:szCs w:val="26"/>
              </w:rPr>
              <w:object w:dxaOrig="5500" w:dyaOrig="840">
                <v:shape id="_x0000_i2206" type="#_x0000_t75" style="width:275.25pt;height:42pt" o:ole="">
                  <v:imagedata r:id="rId2113" o:title=""/>
                </v:shape>
                <o:OLEObject Type="Embed" ProgID="Equation.DSMT4" ShapeID="_x0000_i2206" DrawAspect="Content" ObjectID="_1592693174" r:id="rId2114"/>
              </w:object>
            </w:r>
          </w:p>
          <w:p w:rsidR="00406D13" w:rsidRDefault="00406D13" w:rsidP="00406D13">
            <w:pPr>
              <w:rPr>
                <w:rFonts w:ascii="VNI-Times" w:hAnsi="VNI-Times"/>
                <w:szCs w:val="26"/>
              </w:rPr>
            </w:pPr>
            <w:r>
              <w:rPr>
                <w:szCs w:val="26"/>
              </w:rPr>
              <w:tab/>
            </w:r>
            <w:r w:rsidRPr="0091741E">
              <w:rPr>
                <w:rFonts w:ascii="VNI-Times" w:hAnsi="VNI-Times"/>
                <w:position w:val="-102"/>
                <w:szCs w:val="26"/>
              </w:rPr>
              <w:object w:dxaOrig="6660" w:dyaOrig="2160">
                <v:shape id="_x0000_i2207" type="#_x0000_t75" style="width:333pt;height:108pt" o:ole="">
                  <v:imagedata r:id="rId2115" o:title=""/>
                </v:shape>
                <o:OLEObject Type="Embed" ProgID="Equation.DSMT4" ShapeID="_x0000_i2207" DrawAspect="Content" ObjectID="_1592693175" r:id="rId2116"/>
              </w:object>
            </w:r>
          </w:p>
          <w:p w:rsidR="00406D13" w:rsidRPr="008A0156" w:rsidRDefault="00406D13" w:rsidP="00406D13">
            <w:pPr>
              <w:rPr>
                <w:szCs w:val="26"/>
              </w:rPr>
            </w:pPr>
            <w:r>
              <w:rPr>
                <w:rFonts w:ascii="VNI-Times" w:hAnsi="VNI-Times"/>
                <w:noProof/>
                <w:szCs w:val="26"/>
                <w:lang w:val="en-US"/>
              </w:rPr>
              <mc:AlternateContent>
                <mc:Choice Requires="wps">
                  <w:drawing>
                    <wp:anchor distT="0" distB="0" distL="114300" distR="114300" simplePos="0" relativeHeight="251778048" behindDoc="0" locked="0" layoutInCell="1" allowOverlap="1">
                      <wp:simplePos x="0" y="0"/>
                      <wp:positionH relativeFrom="column">
                        <wp:posOffset>1591945</wp:posOffset>
                      </wp:positionH>
                      <wp:positionV relativeFrom="paragraph">
                        <wp:posOffset>925195</wp:posOffset>
                      </wp:positionV>
                      <wp:extent cx="3045460" cy="0"/>
                      <wp:effectExtent l="10795" t="10795" r="10795" b="8255"/>
                      <wp:wrapNone/>
                      <wp:docPr id="1479" name="Straight Connector 1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54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9"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35pt,72.85pt" to="365.15pt,7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uOiIQ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"/>
                  </w:pict>
                </mc:Fallback>
              </mc:AlternateContent>
            </w:r>
            <w:r>
              <w:rPr>
                <w:rFonts w:ascii="VNI-Times" w:hAnsi="VNI-Times"/>
                <w:szCs w:val="26"/>
              </w:rPr>
              <w:tab/>
              <w:t xml:space="preserve">Vaäy </w:t>
            </w:r>
            <w:r w:rsidRPr="00D6262D">
              <w:rPr>
                <w:position w:val="-10"/>
                <w:szCs w:val="26"/>
              </w:rPr>
              <w:object w:dxaOrig="4459" w:dyaOrig="420">
                <v:shape id="_x0000_i2208" type="#_x0000_t75" style="width:222.75pt;height:21pt" o:ole="">
                  <v:imagedata r:id="rId2074" o:title=""/>
                </v:shape>
                <o:OLEObject Type="Embed" ProgID="Equation.DSMT4" ShapeID="_x0000_i2208" DrawAspect="Content" ObjectID="_1592693176" r:id="rId2117"/>
              </w:object>
            </w:r>
          </w:p>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1930</w:t>
            </w:r>
          </w:p>
          <w:tbl>
            <w:tblPr>
              <w:tblpPr w:leftFromText="180" w:rightFromText="180" w:vertAnchor="text" w:horzAnchor="margin" w:tblpX="108" w:tblpY="-194"/>
              <w:tblW w:w="10008" w:type="dxa"/>
              <w:tblLook w:val="04A0" w:firstRow="1" w:lastRow="0" w:firstColumn="1" w:lastColumn="0" w:noHBand="0" w:noVBand="1"/>
            </w:tblPr>
            <w:tblGrid>
              <w:gridCol w:w="3798"/>
              <w:gridCol w:w="6210"/>
            </w:tblGrid>
            <w:tr w:rsidR="00406D13" w:rsidRPr="0078211D" w:rsidTr="00BE079F">
              <w:tc>
                <w:tcPr>
                  <w:tcW w:w="3798" w:type="dxa"/>
                  <w:shd w:val="clear" w:color="auto" w:fill="auto"/>
                </w:tcPr>
                <w:p w:rsidR="00406D13" w:rsidRPr="0078211D" w:rsidRDefault="00406D13" w:rsidP="00406D13">
                  <w:pPr>
                    <w:jc w:val="center"/>
                    <w:rPr>
                      <w:b/>
                      <w:bCs/>
                      <w:color w:val="000000"/>
                      <w:szCs w:val="24"/>
                    </w:rPr>
                  </w:pPr>
                </w:p>
                <w:p w:rsidR="00406D13" w:rsidRPr="0078211D" w:rsidRDefault="00406D13" w:rsidP="00406D13">
                  <w:pPr>
                    <w:jc w:val="center"/>
                    <w:rPr>
                      <w:b/>
                      <w:bCs/>
                      <w:color w:val="000000"/>
                      <w:szCs w:val="24"/>
                    </w:rPr>
                  </w:pPr>
                  <w:r w:rsidRPr="0078211D">
                    <w:rPr>
                      <w:b/>
                      <w:bCs/>
                      <w:color w:val="000000"/>
                      <w:szCs w:val="24"/>
                    </w:rPr>
                    <w:t>SỞ GIÁO DỤC VÀ ĐÀO TẠO</w:t>
                  </w:r>
                </w:p>
                <w:p w:rsidR="00406D13" w:rsidRPr="0078211D" w:rsidRDefault="00406D13" w:rsidP="00406D13">
                  <w:pPr>
                    <w:jc w:val="center"/>
                    <w:rPr>
                      <w:b/>
                      <w:bCs/>
                      <w:color w:val="000000"/>
                      <w:szCs w:val="24"/>
                    </w:rPr>
                  </w:pPr>
                  <w:r w:rsidRPr="0078211D">
                    <w:rPr>
                      <w:b/>
                      <w:bCs/>
                      <w:color w:val="000000"/>
                      <w:szCs w:val="24"/>
                    </w:rPr>
                    <w:t>TỈNH BÌNH ĐỊNH</w:t>
                  </w:r>
                </w:p>
                <w:p w:rsidR="00406D13" w:rsidRPr="0078211D" w:rsidRDefault="00406D13" w:rsidP="00406D13">
                  <w:pPr>
                    <w:jc w:val="center"/>
                    <w:rPr>
                      <w:szCs w:val="24"/>
                    </w:rPr>
                  </w:pPr>
                  <w:r w:rsidRPr="0078211D">
                    <w:rPr>
                      <w:b/>
                      <w:bCs/>
                      <w:color w:val="000000"/>
                      <w:szCs w:val="24"/>
                    </w:rPr>
                    <w:t>ĐỀ CHÍNH THỨC</w:t>
                  </w:r>
                </w:p>
              </w:tc>
              <w:tc>
                <w:tcPr>
                  <w:tcW w:w="6210" w:type="dxa"/>
                  <w:shd w:val="clear" w:color="auto" w:fill="auto"/>
                </w:tcPr>
                <w:p w:rsidR="00406D13" w:rsidRPr="0078211D" w:rsidRDefault="00406D13" w:rsidP="00406D13">
                  <w:pPr>
                    <w:jc w:val="center"/>
                    <w:rPr>
                      <w:b/>
                      <w:bCs/>
                      <w:color w:val="000000"/>
                      <w:szCs w:val="24"/>
                    </w:rPr>
                  </w:pPr>
                  <w:r w:rsidRPr="0078211D">
                    <w:rPr>
                      <w:b/>
                      <w:bCs/>
                      <w:color w:val="000000"/>
                      <w:szCs w:val="24"/>
                    </w:rPr>
                    <w:t>KỲ THI TUYỂN SINH VÀO LỚP 10 THPT</w:t>
                  </w:r>
                </w:p>
                <w:p w:rsidR="00406D13" w:rsidRPr="0078211D" w:rsidRDefault="00406D13" w:rsidP="00406D13">
                  <w:pPr>
                    <w:jc w:val="center"/>
                    <w:rPr>
                      <w:b/>
                      <w:bCs/>
                      <w:color w:val="000000"/>
                      <w:szCs w:val="24"/>
                    </w:rPr>
                  </w:pPr>
                  <w:r w:rsidRPr="0078211D">
                    <w:rPr>
                      <w:b/>
                      <w:bCs/>
                      <w:color w:val="000000"/>
                      <w:szCs w:val="24"/>
                    </w:rPr>
                    <w:t>NĂM HỌC 2014-2015</w:t>
                  </w:r>
                </w:p>
                <w:p w:rsidR="00406D13" w:rsidRPr="0078211D" w:rsidRDefault="00406D13" w:rsidP="00406D13">
                  <w:pPr>
                    <w:jc w:val="center"/>
                    <w:rPr>
                      <w:b/>
                      <w:bCs/>
                      <w:color w:val="000000"/>
                      <w:szCs w:val="24"/>
                    </w:rPr>
                  </w:pPr>
                  <w:r w:rsidRPr="0078211D">
                    <w:rPr>
                      <w:b/>
                      <w:bCs/>
                      <w:color w:val="000000"/>
                      <w:szCs w:val="24"/>
                    </w:rPr>
                    <w:t>NĂM HỌC 2014-2015</w:t>
                  </w:r>
                </w:p>
                <w:p w:rsidR="00406D13" w:rsidRPr="0078211D" w:rsidRDefault="00406D13" w:rsidP="00406D13">
                  <w:pPr>
                    <w:jc w:val="center"/>
                    <w:rPr>
                      <w:b/>
                      <w:bCs/>
                      <w:color w:val="000000"/>
                      <w:szCs w:val="24"/>
                    </w:rPr>
                  </w:pPr>
                  <w:r w:rsidRPr="0078211D">
                    <w:rPr>
                      <w:b/>
                      <w:bCs/>
                      <w:color w:val="000000"/>
                      <w:szCs w:val="24"/>
                    </w:rPr>
                    <w:t>Ngày thi: 28/6/2014</w:t>
                  </w:r>
                </w:p>
                <w:p w:rsidR="00406D13" w:rsidRPr="0078211D" w:rsidRDefault="00406D13" w:rsidP="00406D13">
                  <w:pPr>
                    <w:jc w:val="center"/>
                    <w:rPr>
                      <w:szCs w:val="24"/>
                    </w:rPr>
                  </w:pPr>
                  <w:r w:rsidRPr="0078211D">
                    <w:rPr>
                      <w:b/>
                      <w:bCs/>
                      <w:color w:val="000000"/>
                      <w:szCs w:val="24"/>
                    </w:rPr>
                    <w:t>Thời gian làm bài: 120 phút (không kể thời gian phát đề)</w:t>
                  </w:r>
                </w:p>
              </w:tc>
            </w:tr>
          </w:tbl>
          <w:p w:rsidR="00406D13" w:rsidRPr="0078211D" w:rsidRDefault="00406D13" w:rsidP="00406D13">
            <w:pPr>
              <w:rPr>
                <w:szCs w:val="24"/>
              </w:rPr>
            </w:pPr>
          </w:p>
          <w:p w:rsidR="00406D13" w:rsidRPr="0078211D" w:rsidRDefault="00406D13" w:rsidP="00406D13">
            <w:pPr>
              <w:rPr>
                <w:szCs w:val="24"/>
              </w:rPr>
            </w:pPr>
          </w:p>
          <w:p w:rsidR="00406D13" w:rsidRPr="0078211D" w:rsidRDefault="00406D13" w:rsidP="00406D13">
            <w:pPr>
              <w:rPr>
                <w:szCs w:val="24"/>
              </w:rPr>
            </w:pPr>
          </w:p>
          <w:p w:rsidR="00406D13" w:rsidRPr="0078211D" w:rsidRDefault="00406D13" w:rsidP="00406D13">
            <w:pPr>
              <w:rPr>
                <w:b/>
                <w:bCs/>
                <w:color w:val="000000"/>
                <w:szCs w:val="24"/>
              </w:rPr>
            </w:pPr>
          </w:p>
          <w:p w:rsidR="00406D13" w:rsidRPr="0078211D" w:rsidRDefault="00406D13" w:rsidP="00406D13">
            <w:pPr>
              <w:rPr>
                <w:b/>
                <w:bCs/>
                <w:color w:val="000000"/>
                <w:szCs w:val="24"/>
              </w:rPr>
            </w:pPr>
          </w:p>
          <w:p w:rsidR="00406D13" w:rsidRPr="0078211D" w:rsidRDefault="00406D13" w:rsidP="00406D13">
            <w:pPr>
              <w:rPr>
                <w:color w:val="000000"/>
                <w:szCs w:val="24"/>
              </w:rPr>
            </w:pPr>
            <w:r w:rsidRPr="0078211D">
              <w:rPr>
                <w:b/>
                <w:bCs/>
                <w:color w:val="000000"/>
                <w:szCs w:val="24"/>
              </w:rPr>
              <w:t xml:space="preserve">Bài 1: </w:t>
            </w:r>
            <w:r w:rsidRPr="0078211D">
              <w:rPr>
                <w:color w:val="000000"/>
                <w:szCs w:val="24"/>
              </w:rPr>
              <w:t>(2,5 điểm) Giải phương trình sau:</w:t>
            </w:r>
          </w:p>
          <w:p w:rsidR="00406D13" w:rsidRPr="0078211D" w:rsidRDefault="00406D13" w:rsidP="00406D13">
            <w:pPr>
              <w:rPr>
                <w:color w:val="000000"/>
                <w:szCs w:val="24"/>
              </w:rPr>
            </w:pPr>
            <w:r w:rsidRPr="0078211D">
              <w:rPr>
                <w:color w:val="000000"/>
                <w:szCs w:val="24"/>
              </w:rPr>
              <w:t xml:space="preserve">a. 3x – 5 = x + 1 </w:t>
            </w:r>
          </w:p>
          <w:p w:rsidR="00406D13" w:rsidRPr="0078211D" w:rsidRDefault="00406D13" w:rsidP="00406D13">
            <w:pPr>
              <w:rPr>
                <w:color w:val="000000"/>
                <w:szCs w:val="24"/>
              </w:rPr>
            </w:pPr>
            <w:r w:rsidRPr="0078211D">
              <w:rPr>
                <w:color w:val="000000"/>
                <w:szCs w:val="24"/>
              </w:rPr>
              <w:t>b. x</w:t>
            </w:r>
            <w:r w:rsidRPr="0078211D">
              <w:rPr>
                <w:color w:val="000000"/>
                <w:szCs w:val="24"/>
                <w:vertAlign w:val="superscript"/>
              </w:rPr>
              <w:t>2</w:t>
            </w:r>
            <w:r w:rsidRPr="0078211D">
              <w:rPr>
                <w:color w:val="000000"/>
                <w:szCs w:val="24"/>
              </w:rPr>
              <w:t xml:space="preserve"> + x – 6 = 0</w:t>
            </w:r>
          </w:p>
          <w:p w:rsidR="00406D13" w:rsidRPr="0078211D" w:rsidRDefault="00406D13" w:rsidP="00406D13">
            <w:pPr>
              <w:rPr>
                <w:color w:val="000000"/>
                <w:szCs w:val="24"/>
              </w:rPr>
            </w:pPr>
            <w:r w:rsidRPr="0078211D">
              <w:rPr>
                <w:color w:val="000000"/>
                <w:szCs w:val="24"/>
              </w:rPr>
              <w:t>c. Giải hệ phương trình:</w:t>
            </w:r>
            <w:r w:rsidRPr="0078211D">
              <w:rPr>
                <w:color w:val="000000"/>
                <w:position w:val="-30"/>
                <w:szCs w:val="24"/>
              </w:rPr>
              <w:object w:dxaOrig="1140" w:dyaOrig="720">
                <v:shape id="_x0000_i2209" type="#_x0000_t75" style="width:57pt;height:36pt" o:ole="">
                  <v:imagedata r:id="rId2118" o:title=""/>
                </v:shape>
                <o:OLEObject Type="Embed" ProgID="Equation.DSMT4" ShapeID="_x0000_i2209" DrawAspect="Content" ObjectID="_1592693177" r:id="rId2119"/>
              </w:object>
            </w:r>
          </w:p>
          <w:p w:rsidR="00406D13" w:rsidRPr="0078211D" w:rsidRDefault="00406D13" w:rsidP="00406D13">
            <w:pPr>
              <w:rPr>
                <w:color w:val="000000"/>
                <w:szCs w:val="24"/>
              </w:rPr>
            </w:pPr>
            <w:r w:rsidRPr="0078211D">
              <w:rPr>
                <w:color w:val="000000"/>
                <w:szCs w:val="24"/>
              </w:rPr>
              <w:t>d. Rút gọn biểu thức:</w:t>
            </w:r>
            <w:r w:rsidRPr="0078211D">
              <w:rPr>
                <w:color w:val="000000"/>
                <w:position w:val="-28"/>
                <w:szCs w:val="24"/>
              </w:rPr>
              <w:object w:dxaOrig="1760" w:dyaOrig="720">
                <v:shape id="_x0000_i2210" type="#_x0000_t75" style="width:87.75pt;height:36pt" o:ole="">
                  <v:imagedata r:id="rId2120" o:title=""/>
                </v:shape>
                <o:OLEObject Type="Embed" ProgID="Equation.DSMT4" ShapeID="_x0000_i2210" DrawAspect="Content" ObjectID="_1592693178" r:id="rId2121"/>
              </w:object>
            </w:r>
          </w:p>
          <w:p w:rsidR="00406D13" w:rsidRPr="0078211D" w:rsidRDefault="00406D13" w:rsidP="00406D13">
            <w:pPr>
              <w:rPr>
                <w:color w:val="000000"/>
                <w:szCs w:val="24"/>
              </w:rPr>
            </w:pPr>
            <w:r w:rsidRPr="0078211D">
              <w:rPr>
                <w:b/>
                <w:bCs/>
                <w:color w:val="000000"/>
                <w:szCs w:val="24"/>
              </w:rPr>
              <w:t xml:space="preserve">Bài 2: </w:t>
            </w:r>
            <w:r w:rsidRPr="0078211D">
              <w:rPr>
                <w:color w:val="000000"/>
                <w:szCs w:val="24"/>
              </w:rPr>
              <w:t>(1,5 điểm) Cho phương trình: x</w:t>
            </w:r>
            <w:r w:rsidRPr="0078211D">
              <w:rPr>
                <w:color w:val="000000"/>
                <w:szCs w:val="24"/>
                <w:vertAlign w:val="superscript"/>
              </w:rPr>
              <w:t>2</w:t>
            </w:r>
            <w:r w:rsidRPr="0078211D">
              <w:rPr>
                <w:color w:val="000000"/>
                <w:szCs w:val="24"/>
              </w:rPr>
              <w:t xml:space="preserve"> – 2(m – 1) + m – 3 = 0 (1)</w:t>
            </w:r>
          </w:p>
          <w:p w:rsidR="00406D13" w:rsidRPr="0078211D" w:rsidRDefault="00406D13" w:rsidP="00406D13">
            <w:pPr>
              <w:rPr>
                <w:color w:val="000000"/>
                <w:szCs w:val="24"/>
              </w:rPr>
            </w:pPr>
            <w:r w:rsidRPr="0078211D">
              <w:rPr>
                <w:color w:val="000000"/>
                <w:szCs w:val="24"/>
              </w:rPr>
              <w:t>a)Chứng minh phương trình (1) luôn có hai nghiệm phân biệt với mọi m.</w:t>
            </w:r>
          </w:p>
          <w:p w:rsidR="00406D13" w:rsidRPr="0078211D" w:rsidRDefault="00406D13" w:rsidP="00406D13">
            <w:pPr>
              <w:rPr>
                <w:color w:val="000000"/>
                <w:szCs w:val="24"/>
              </w:rPr>
            </w:pPr>
            <w:r w:rsidRPr="0078211D">
              <w:rPr>
                <w:color w:val="000000"/>
                <w:szCs w:val="24"/>
              </w:rPr>
              <w:t>b)Tìm m để phương trình (1) có hai nghiệm đối nhau.</w:t>
            </w:r>
          </w:p>
          <w:p w:rsidR="00406D13" w:rsidRPr="0078211D" w:rsidRDefault="00406D13" w:rsidP="00406D13">
            <w:pPr>
              <w:rPr>
                <w:color w:val="000000"/>
                <w:szCs w:val="24"/>
              </w:rPr>
            </w:pPr>
            <w:r w:rsidRPr="0078211D">
              <w:rPr>
                <w:b/>
                <w:bCs/>
                <w:color w:val="000000"/>
                <w:szCs w:val="24"/>
              </w:rPr>
              <w:t xml:space="preserve">Bài 3: </w:t>
            </w:r>
            <w:r w:rsidRPr="0078211D">
              <w:rPr>
                <w:color w:val="000000"/>
                <w:szCs w:val="24"/>
              </w:rPr>
              <w:t>(2,0 điểm) Hai đội công nhân cùng làm chung một công việc thì hoàn thành sau 12 giờ, nếu làm</w:t>
            </w:r>
            <w:r w:rsidRPr="0078211D">
              <w:rPr>
                <w:color w:val="000000"/>
                <w:szCs w:val="24"/>
              </w:rPr>
              <w:br/>
              <w:t>riêng thì thời gian hoàn thành công việc của đội thứ hai ít hơn đội thứ nhất là 7 giờ. Hỏi nếu làm riêng</w:t>
            </w:r>
            <w:r w:rsidRPr="0078211D">
              <w:rPr>
                <w:color w:val="000000"/>
                <w:szCs w:val="24"/>
              </w:rPr>
              <w:br/>
              <w:t>thì thời gian để mỗi đội hoàn thành công việc là bao nhiêu?</w:t>
            </w:r>
          </w:p>
          <w:p w:rsidR="00406D13" w:rsidRPr="0078211D" w:rsidRDefault="00406D13" w:rsidP="00406D13">
            <w:pPr>
              <w:rPr>
                <w:color w:val="000000"/>
                <w:szCs w:val="24"/>
              </w:rPr>
            </w:pPr>
            <w:r w:rsidRPr="0078211D">
              <w:rPr>
                <w:b/>
                <w:bCs/>
                <w:color w:val="000000"/>
                <w:szCs w:val="24"/>
              </w:rPr>
              <w:t xml:space="preserve">Bài 4: </w:t>
            </w:r>
            <w:r w:rsidRPr="0078211D">
              <w:rPr>
                <w:color w:val="000000"/>
                <w:szCs w:val="24"/>
              </w:rPr>
              <w:t>(3 điểm) Cho đường tròn tâm O đường kính AB, trên cùng một nửa đường tròn (O) lấy hai điểm</w:t>
            </w:r>
            <w:r w:rsidRPr="0078211D">
              <w:rPr>
                <w:color w:val="000000"/>
                <w:szCs w:val="24"/>
              </w:rPr>
              <w:br/>
              <w:t>G và E (theo thứ tự A, G, E, B) sao cho tia EG cắt tia BA tại D. Đường thẳng vuông góc với BD tại D</w:t>
            </w:r>
            <w:r w:rsidRPr="0078211D">
              <w:rPr>
                <w:color w:val="000000"/>
                <w:szCs w:val="24"/>
              </w:rPr>
              <w:br/>
              <w:t>cắt BE tại C, đường thẳng CA cắt đường tròn (O) tại điểm thứ hai là F.</w:t>
            </w:r>
            <w:r w:rsidRPr="0078211D">
              <w:rPr>
                <w:color w:val="000000"/>
                <w:szCs w:val="24"/>
              </w:rPr>
              <w:br/>
              <w:t>a. Chứng minh tứ giác DFBC nội tiếp.</w:t>
            </w:r>
            <w:r w:rsidRPr="0078211D">
              <w:rPr>
                <w:color w:val="000000"/>
                <w:szCs w:val="24"/>
              </w:rPr>
              <w:br/>
              <w:t>b. Chứng minh BF = BG</w:t>
            </w:r>
          </w:p>
          <w:p w:rsidR="00406D13" w:rsidRPr="0078211D" w:rsidRDefault="00406D13" w:rsidP="00406D13">
            <w:pPr>
              <w:rPr>
                <w:color w:val="000000"/>
                <w:szCs w:val="24"/>
              </w:rPr>
            </w:pPr>
            <w:r w:rsidRPr="0078211D">
              <w:rPr>
                <w:color w:val="000000"/>
                <w:szCs w:val="24"/>
              </w:rPr>
              <w:t>c. Chứng minh:</w:t>
            </w:r>
            <w:r w:rsidRPr="0078211D">
              <w:rPr>
                <w:color w:val="000000"/>
                <w:position w:val="-24"/>
                <w:szCs w:val="24"/>
              </w:rPr>
              <w:object w:dxaOrig="1460" w:dyaOrig="620">
                <v:shape id="_x0000_i2211" type="#_x0000_t75" style="width:72.75pt;height:30.75pt" o:ole="">
                  <v:imagedata r:id="rId2122" o:title=""/>
                </v:shape>
                <o:OLEObject Type="Embed" ProgID="Equation.DSMT4" ShapeID="_x0000_i2211" DrawAspect="Content" ObjectID="_1592693179" r:id="rId2123"/>
              </w:object>
            </w:r>
          </w:p>
          <w:p w:rsidR="00406D13" w:rsidRPr="0078211D" w:rsidRDefault="00406D13" w:rsidP="00406D13">
            <w:pPr>
              <w:rPr>
                <w:color w:val="000000"/>
                <w:szCs w:val="24"/>
              </w:rPr>
            </w:pPr>
            <w:r w:rsidRPr="0078211D">
              <w:rPr>
                <w:b/>
                <w:bCs/>
                <w:color w:val="000000"/>
                <w:szCs w:val="24"/>
              </w:rPr>
              <w:t xml:space="preserve">Bài 5: </w:t>
            </w:r>
            <w:r w:rsidRPr="0078211D">
              <w:rPr>
                <w:color w:val="000000"/>
                <w:szCs w:val="24"/>
              </w:rPr>
              <w:t>(1 điểm)</w:t>
            </w:r>
          </w:p>
          <w:p w:rsidR="00406D13" w:rsidRPr="0078211D" w:rsidRDefault="00406D13" w:rsidP="00406D13">
            <w:pPr>
              <w:rPr>
                <w:color w:val="000000"/>
                <w:szCs w:val="24"/>
              </w:rPr>
            </w:pPr>
            <w:r w:rsidRPr="0078211D">
              <w:rPr>
                <w:color w:val="000000"/>
                <w:szCs w:val="24"/>
              </w:rPr>
              <w:t xml:space="preserve">Cho </w:t>
            </w:r>
          </w:p>
          <w:p w:rsidR="00406D13" w:rsidRPr="0078211D" w:rsidRDefault="00406D13" w:rsidP="00406D13">
            <w:pPr>
              <w:rPr>
                <w:color w:val="000000"/>
                <w:szCs w:val="24"/>
              </w:rPr>
            </w:pPr>
            <w:r w:rsidRPr="0078211D">
              <w:rPr>
                <w:color w:val="000000"/>
                <w:position w:val="-62"/>
                <w:szCs w:val="24"/>
              </w:rPr>
              <w:object w:dxaOrig="4860" w:dyaOrig="1359">
                <v:shape id="_x0000_i2212" type="#_x0000_t75" style="width:243pt;height:68.25pt" o:ole="">
                  <v:imagedata r:id="rId2124" o:title=""/>
                </v:shape>
                <o:OLEObject Type="Embed" ProgID="Equation.DSMT4" ShapeID="_x0000_i2212" DrawAspect="Content" ObjectID="_1592693180" r:id="rId2125"/>
              </w:object>
            </w:r>
          </w:p>
          <w:p w:rsidR="00406D13" w:rsidRPr="0078211D" w:rsidRDefault="00406D13" w:rsidP="00406D13">
            <w:pPr>
              <w:rPr>
                <w:color w:val="000000"/>
                <w:szCs w:val="24"/>
              </w:rPr>
            </w:pPr>
            <w:r w:rsidRPr="0078211D">
              <w:rPr>
                <w:color w:val="000000"/>
                <w:szCs w:val="24"/>
              </w:rPr>
              <w:t>Chứng minh B &gt; A.</w:t>
            </w:r>
          </w:p>
          <w:p w:rsidR="00406D13" w:rsidRPr="0078211D"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Pr="0078211D" w:rsidRDefault="00406D13" w:rsidP="00406D13">
            <w:pPr>
              <w:jc w:val="center"/>
              <w:rPr>
                <w:b/>
                <w:bCs/>
                <w:color w:val="000000"/>
                <w:szCs w:val="24"/>
              </w:rPr>
            </w:pPr>
          </w:p>
          <w:p w:rsidR="00406D13" w:rsidRPr="0078211D" w:rsidRDefault="00406D13" w:rsidP="00406D13">
            <w:pPr>
              <w:jc w:val="center"/>
              <w:rPr>
                <w:b/>
                <w:bCs/>
                <w:color w:val="000000"/>
                <w:szCs w:val="24"/>
              </w:rPr>
            </w:pPr>
            <w:r w:rsidRPr="0078211D">
              <w:rPr>
                <w:b/>
                <w:bCs/>
                <w:color w:val="000000"/>
                <w:szCs w:val="24"/>
              </w:rPr>
              <w:t>ĐÁP ÁN THAM KHẢO</w:t>
            </w:r>
          </w:p>
          <w:p w:rsidR="00406D13" w:rsidRPr="0078211D" w:rsidRDefault="00406D13" w:rsidP="00406D13">
            <w:pPr>
              <w:rPr>
                <w:b/>
                <w:bCs/>
                <w:color w:val="000000"/>
                <w:szCs w:val="24"/>
              </w:rPr>
            </w:pPr>
            <w:r w:rsidRPr="0078211D">
              <w:rPr>
                <w:b/>
                <w:bCs/>
                <w:color w:val="000000"/>
                <w:szCs w:val="24"/>
              </w:rPr>
              <w:t>Bài 1.</w:t>
            </w:r>
          </w:p>
          <w:p w:rsidR="00406D13" w:rsidRPr="0078211D" w:rsidRDefault="00406D13" w:rsidP="00406D13">
            <w:pPr>
              <w:rPr>
                <w:color w:val="000000"/>
                <w:szCs w:val="24"/>
              </w:rPr>
            </w:pPr>
            <w:r w:rsidRPr="0078211D">
              <w:rPr>
                <w:color w:val="000000"/>
                <w:szCs w:val="24"/>
              </w:rPr>
              <w:t xml:space="preserve">a)3x – 5 = x +1 </w:t>
            </w:r>
            <w:r w:rsidRPr="0078211D">
              <w:rPr>
                <w:color w:val="000000"/>
                <w:szCs w:val="24"/>
              </w:rPr>
              <w:sym w:font="Wingdings" w:char="F0F3"/>
            </w:r>
            <w:r w:rsidRPr="0078211D">
              <w:rPr>
                <w:color w:val="000000"/>
                <w:szCs w:val="24"/>
              </w:rPr>
              <w:t>3x-x=5+1</w:t>
            </w:r>
            <w:r w:rsidRPr="0078211D">
              <w:rPr>
                <w:color w:val="000000"/>
                <w:szCs w:val="24"/>
              </w:rPr>
              <w:sym w:font="Wingdings" w:char="F0F3"/>
            </w:r>
            <w:r w:rsidRPr="0078211D">
              <w:rPr>
                <w:color w:val="000000"/>
                <w:szCs w:val="24"/>
              </w:rPr>
              <w:t>2x=6</w:t>
            </w:r>
            <w:r w:rsidRPr="0078211D">
              <w:rPr>
                <w:color w:val="000000"/>
                <w:szCs w:val="24"/>
              </w:rPr>
              <w:sym w:font="Wingdings" w:char="F0F3"/>
            </w:r>
            <w:r w:rsidRPr="0078211D">
              <w:rPr>
                <w:color w:val="000000"/>
                <w:szCs w:val="24"/>
              </w:rPr>
              <w:t>x=3</w:t>
            </w:r>
          </w:p>
          <w:p w:rsidR="00406D13" w:rsidRPr="0078211D" w:rsidRDefault="00406D13" w:rsidP="00406D13">
            <w:pPr>
              <w:rPr>
                <w:color w:val="000000"/>
                <w:szCs w:val="24"/>
              </w:rPr>
            </w:pPr>
            <w:r w:rsidRPr="0078211D">
              <w:rPr>
                <w:color w:val="000000"/>
                <w:szCs w:val="24"/>
              </w:rPr>
              <w:t>b)x</w:t>
            </w:r>
            <w:r w:rsidRPr="0078211D">
              <w:rPr>
                <w:color w:val="000000"/>
                <w:szCs w:val="24"/>
                <w:vertAlign w:val="superscript"/>
              </w:rPr>
              <w:t>2</w:t>
            </w:r>
            <w:r w:rsidRPr="0078211D">
              <w:rPr>
                <w:color w:val="000000"/>
                <w:szCs w:val="24"/>
              </w:rPr>
              <w:t xml:space="preserve"> +x – 6= 0</w:t>
            </w:r>
          </w:p>
          <w:p w:rsidR="00406D13" w:rsidRPr="0078211D" w:rsidRDefault="00406D13" w:rsidP="00406D13">
            <w:pPr>
              <w:rPr>
                <w:szCs w:val="24"/>
              </w:rPr>
            </w:pPr>
            <w:r w:rsidRPr="0078211D">
              <w:rPr>
                <w:color w:val="000000"/>
                <w:position w:val="-80"/>
                <w:szCs w:val="24"/>
              </w:rPr>
              <w:object w:dxaOrig="3360" w:dyaOrig="1719">
                <v:shape id="_x0000_i2213" type="#_x0000_t75" style="width:168pt;height:86.25pt" o:ole="">
                  <v:imagedata r:id="rId2126" o:title=""/>
                </v:shape>
                <o:OLEObject Type="Embed" ProgID="Equation.DSMT4" ShapeID="_x0000_i2213" DrawAspect="Content" ObjectID="_1592693181" r:id="rId2127"/>
              </w:object>
            </w:r>
          </w:p>
          <w:p w:rsidR="00406D13" w:rsidRPr="0078211D" w:rsidRDefault="00406D13" w:rsidP="00406D13">
            <w:pPr>
              <w:rPr>
                <w:color w:val="000000"/>
                <w:szCs w:val="24"/>
              </w:rPr>
            </w:pPr>
            <w:r w:rsidRPr="0078211D">
              <w:rPr>
                <w:color w:val="000000"/>
                <w:szCs w:val="24"/>
              </w:rPr>
              <w:t>Vậy phương trình đã cho có 2 nghiệm phân biệt: x = 2; x = -3</w:t>
            </w:r>
          </w:p>
          <w:p w:rsidR="00406D13" w:rsidRPr="0078211D" w:rsidRDefault="00406D13" w:rsidP="00406D13">
            <w:pPr>
              <w:rPr>
                <w:color w:val="000000"/>
                <w:szCs w:val="24"/>
              </w:rPr>
            </w:pPr>
            <w:r w:rsidRPr="0078211D">
              <w:rPr>
                <w:color w:val="000000"/>
                <w:szCs w:val="24"/>
              </w:rPr>
              <w:t xml:space="preserve">c) </w:t>
            </w:r>
            <w:r w:rsidRPr="0078211D">
              <w:rPr>
                <w:color w:val="000000"/>
                <w:position w:val="-30"/>
                <w:szCs w:val="24"/>
              </w:rPr>
              <w:object w:dxaOrig="1140" w:dyaOrig="720">
                <v:shape id="_x0000_i2214" type="#_x0000_t75" style="width:57pt;height:36pt" o:ole="">
                  <v:imagedata r:id="rId2118" o:title=""/>
                </v:shape>
                <o:OLEObject Type="Embed" ProgID="Equation.DSMT4" ShapeID="_x0000_i2214" DrawAspect="Content" ObjectID="_1592693182" r:id="rId2128"/>
              </w:object>
            </w:r>
            <w:r w:rsidRPr="0078211D">
              <w:rPr>
                <w:color w:val="000000"/>
                <w:szCs w:val="24"/>
              </w:rPr>
              <w:t>&lt;=&gt;</w:t>
            </w:r>
            <w:r w:rsidRPr="0078211D">
              <w:rPr>
                <w:color w:val="000000"/>
                <w:position w:val="-30"/>
                <w:szCs w:val="24"/>
              </w:rPr>
              <w:object w:dxaOrig="4239" w:dyaOrig="720">
                <v:shape id="_x0000_i2215" type="#_x0000_t75" style="width:212.25pt;height:36pt" o:ole="">
                  <v:imagedata r:id="rId2129" o:title=""/>
                </v:shape>
                <o:OLEObject Type="Embed" ProgID="Equation.DSMT4" ShapeID="_x0000_i2215" DrawAspect="Content" ObjectID="_1592693183" r:id="rId2130"/>
              </w:object>
            </w:r>
          </w:p>
          <w:p w:rsidR="00406D13" w:rsidRPr="0078211D" w:rsidRDefault="00406D13" w:rsidP="00406D13">
            <w:pPr>
              <w:rPr>
                <w:color w:val="000000"/>
                <w:szCs w:val="24"/>
              </w:rPr>
            </w:pPr>
            <w:r w:rsidRPr="0078211D">
              <w:rPr>
                <w:color w:val="000000"/>
                <w:szCs w:val="24"/>
              </w:rPr>
              <w:t>Vậy hệ phương trình đã cho có nghiệm duy nhất là (2;-3)</w:t>
            </w:r>
          </w:p>
          <w:p w:rsidR="00406D13" w:rsidRPr="0078211D" w:rsidRDefault="00406D13" w:rsidP="00406D13">
            <w:pPr>
              <w:rPr>
                <w:color w:val="000000"/>
                <w:szCs w:val="24"/>
              </w:rPr>
            </w:pPr>
            <w:r w:rsidRPr="0078211D">
              <w:rPr>
                <w:color w:val="000000"/>
                <w:szCs w:val="24"/>
              </w:rPr>
              <w:t xml:space="preserve">d) </w:t>
            </w:r>
            <w:r w:rsidRPr="0078211D">
              <w:rPr>
                <w:color w:val="000000"/>
                <w:position w:val="-28"/>
                <w:szCs w:val="24"/>
              </w:rPr>
              <w:object w:dxaOrig="1760" w:dyaOrig="720">
                <v:shape id="_x0000_i2216" type="#_x0000_t75" style="width:87.75pt;height:36pt" o:ole="">
                  <v:imagedata r:id="rId2120" o:title=""/>
                </v:shape>
                <o:OLEObject Type="Embed" ProgID="Equation.DSMT4" ShapeID="_x0000_i2216" DrawAspect="Content" ObjectID="_1592693184" r:id="rId2131"/>
              </w:object>
            </w:r>
          </w:p>
          <w:p w:rsidR="00406D13" w:rsidRPr="0078211D" w:rsidRDefault="00406D13" w:rsidP="00406D13">
            <w:pPr>
              <w:rPr>
                <w:color w:val="000000"/>
                <w:szCs w:val="24"/>
              </w:rPr>
            </w:pPr>
            <w:r w:rsidRPr="0078211D">
              <w:rPr>
                <w:color w:val="000000"/>
                <w:szCs w:val="24"/>
              </w:rPr>
              <w:t xml:space="preserve"> </w:t>
            </w:r>
            <w:r w:rsidRPr="0078211D">
              <w:rPr>
                <w:color w:val="000000"/>
                <w:position w:val="-66"/>
                <w:szCs w:val="24"/>
              </w:rPr>
              <w:object w:dxaOrig="3620" w:dyaOrig="1440">
                <v:shape id="_x0000_i2217" type="#_x0000_t75" style="width:180.75pt;height:1in" o:ole="">
                  <v:imagedata r:id="rId2132" o:title=""/>
                </v:shape>
                <o:OLEObject Type="Embed" ProgID="Equation.DSMT4" ShapeID="_x0000_i2217" DrawAspect="Content" ObjectID="_1592693185" r:id="rId2133"/>
              </w:object>
            </w:r>
          </w:p>
          <w:p w:rsidR="00406D13" w:rsidRPr="0078211D" w:rsidRDefault="00406D13" w:rsidP="00406D13">
            <w:pPr>
              <w:rPr>
                <w:b/>
                <w:bCs/>
                <w:color w:val="000000"/>
                <w:szCs w:val="24"/>
              </w:rPr>
            </w:pPr>
            <w:r w:rsidRPr="0078211D">
              <w:rPr>
                <w:b/>
                <w:bCs/>
                <w:color w:val="000000"/>
                <w:szCs w:val="24"/>
              </w:rPr>
              <w:t>Bài 2:</w:t>
            </w:r>
          </w:p>
          <w:p w:rsidR="00406D13" w:rsidRPr="0078211D" w:rsidRDefault="00406D13" w:rsidP="00406D13">
            <w:pPr>
              <w:rPr>
                <w:b/>
                <w:bCs/>
                <w:color w:val="000000"/>
                <w:szCs w:val="24"/>
              </w:rPr>
            </w:pPr>
            <w:r w:rsidRPr="0078211D">
              <w:rPr>
                <w:b/>
                <w:bCs/>
                <w:color w:val="000000"/>
                <w:szCs w:val="24"/>
              </w:rPr>
              <w:t>a)</w:t>
            </w:r>
            <w:r w:rsidRPr="0078211D">
              <w:rPr>
                <w:color w:val="000000"/>
                <w:szCs w:val="24"/>
              </w:rPr>
              <w:t>x</w:t>
            </w:r>
            <w:r w:rsidRPr="0078211D">
              <w:rPr>
                <w:color w:val="000000"/>
                <w:szCs w:val="24"/>
                <w:vertAlign w:val="superscript"/>
              </w:rPr>
              <w:t>2</w:t>
            </w:r>
            <w:r w:rsidRPr="0078211D">
              <w:rPr>
                <w:color w:val="000000"/>
                <w:szCs w:val="24"/>
              </w:rPr>
              <w:t xml:space="preserve"> – 2(m – 1) + m – 3 = 0 (1)</w:t>
            </w:r>
          </w:p>
          <w:p w:rsidR="00406D13" w:rsidRPr="0078211D" w:rsidRDefault="00406D13" w:rsidP="00406D13">
            <w:pPr>
              <w:rPr>
                <w:szCs w:val="24"/>
              </w:rPr>
            </w:pPr>
            <w:r w:rsidRPr="0078211D">
              <w:rPr>
                <w:position w:val="-44"/>
                <w:szCs w:val="24"/>
              </w:rPr>
              <w:object w:dxaOrig="5840" w:dyaOrig="999">
                <v:shape id="_x0000_i2218" type="#_x0000_t75" style="width:291.75pt;height:50.25pt" o:ole="">
                  <v:imagedata r:id="rId2134" o:title=""/>
                </v:shape>
                <o:OLEObject Type="Embed" ProgID="Equation.DSMT4" ShapeID="_x0000_i2218" DrawAspect="Content" ObjectID="_1592693186" r:id="rId2135"/>
              </w:object>
            </w:r>
          </w:p>
          <w:p w:rsidR="00406D13" w:rsidRPr="0078211D" w:rsidRDefault="00406D13" w:rsidP="00406D13">
            <w:pPr>
              <w:rPr>
                <w:color w:val="000000"/>
                <w:szCs w:val="24"/>
              </w:rPr>
            </w:pPr>
            <w:r w:rsidRPr="0078211D">
              <w:rPr>
                <w:color w:val="000000"/>
                <w:szCs w:val="24"/>
              </w:rPr>
              <w:t>Vậy phương trình (1) có 2 nghiệm phân biệt với mọi giá trị của m.</w:t>
            </w:r>
          </w:p>
          <w:p w:rsidR="00406D13" w:rsidRPr="0078211D" w:rsidRDefault="00406D13" w:rsidP="00406D13">
            <w:pPr>
              <w:rPr>
                <w:color w:val="000000"/>
                <w:szCs w:val="24"/>
              </w:rPr>
            </w:pPr>
            <w:r w:rsidRPr="0078211D">
              <w:rPr>
                <w:color w:val="000000"/>
                <w:szCs w:val="24"/>
              </w:rPr>
              <w:t>b) Theo chứng minh câu a thì ta có phương trình (1) có 2 nghiệm phân biệt với mọi giá trị của m.</w:t>
            </w:r>
            <w:r w:rsidRPr="0078211D">
              <w:rPr>
                <w:color w:val="000000"/>
                <w:szCs w:val="24"/>
              </w:rPr>
              <w:br/>
              <w:t>Theo định lý Viet ta có: x</w:t>
            </w:r>
            <w:r w:rsidRPr="0078211D">
              <w:rPr>
                <w:color w:val="000000"/>
                <w:szCs w:val="24"/>
                <w:vertAlign w:val="subscript"/>
              </w:rPr>
              <w:t>1</w:t>
            </w:r>
            <w:r w:rsidRPr="0078211D">
              <w:rPr>
                <w:color w:val="000000"/>
                <w:szCs w:val="24"/>
              </w:rPr>
              <w:t>+x</w:t>
            </w:r>
            <w:r w:rsidRPr="0078211D">
              <w:rPr>
                <w:color w:val="000000"/>
                <w:szCs w:val="24"/>
                <w:vertAlign w:val="subscript"/>
              </w:rPr>
              <w:t>2</w:t>
            </w:r>
            <w:r w:rsidRPr="0078211D">
              <w:rPr>
                <w:color w:val="000000"/>
                <w:szCs w:val="24"/>
              </w:rPr>
              <w:t>=2(m-1)</w:t>
            </w:r>
          </w:p>
          <w:p w:rsidR="00406D13" w:rsidRPr="0078211D" w:rsidRDefault="00406D13" w:rsidP="00406D13">
            <w:pPr>
              <w:rPr>
                <w:color w:val="000000"/>
                <w:szCs w:val="24"/>
              </w:rPr>
            </w:pPr>
            <w:r w:rsidRPr="0078211D">
              <w:rPr>
                <w:color w:val="000000"/>
                <w:szCs w:val="24"/>
              </w:rPr>
              <w:t>Mà x</w:t>
            </w:r>
            <w:r w:rsidRPr="0078211D">
              <w:rPr>
                <w:color w:val="000000"/>
                <w:szCs w:val="24"/>
                <w:vertAlign w:val="subscript"/>
              </w:rPr>
              <w:t>1</w:t>
            </w:r>
            <w:r w:rsidRPr="0078211D">
              <w:rPr>
                <w:color w:val="000000"/>
                <w:szCs w:val="24"/>
              </w:rPr>
              <w:t>;x</w:t>
            </w:r>
            <w:r w:rsidRPr="0078211D">
              <w:rPr>
                <w:color w:val="000000"/>
                <w:szCs w:val="24"/>
                <w:vertAlign w:val="subscript"/>
              </w:rPr>
              <w:t xml:space="preserve">2 </w:t>
            </w:r>
            <w:r w:rsidRPr="0078211D">
              <w:rPr>
                <w:color w:val="000000"/>
                <w:szCs w:val="24"/>
              </w:rPr>
              <w:t xml:space="preserve"> là 2 nghiệm đối nhau nên: x</w:t>
            </w:r>
            <w:r w:rsidRPr="0078211D">
              <w:rPr>
                <w:color w:val="000000"/>
                <w:szCs w:val="24"/>
                <w:vertAlign w:val="subscript"/>
              </w:rPr>
              <w:t>1</w:t>
            </w:r>
            <w:r w:rsidRPr="0078211D">
              <w:rPr>
                <w:color w:val="000000"/>
                <w:szCs w:val="24"/>
              </w:rPr>
              <w:t>+x</w:t>
            </w:r>
            <w:r w:rsidRPr="0078211D">
              <w:rPr>
                <w:color w:val="000000"/>
                <w:szCs w:val="24"/>
                <w:vertAlign w:val="subscript"/>
              </w:rPr>
              <w:t>2</w:t>
            </w:r>
            <w:r w:rsidRPr="0078211D">
              <w:rPr>
                <w:color w:val="000000"/>
                <w:szCs w:val="24"/>
              </w:rPr>
              <w:t>=2(m-1)=0</w:t>
            </w:r>
            <w:r w:rsidRPr="0078211D">
              <w:rPr>
                <w:color w:val="000000"/>
                <w:szCs w:val="24"/>
              </w:rPr>
              <w:sym w:font="Wingdings" w:char="F0F3"/>
            </w:r>
            <w:r w:rsidRPr="0078211D">
              <w:rPr>
                <w:color w:val="000000"/>
                <w:szCs w:val="24"/>
              </w:rPr>
              <w:t>m=1</w:t>
            </w:r>
          </w:p>
          <w:p w:rsidR="00406D13" w:rsidRPr="0078211D" w:rsidRDefault="00406D13" w:rsidP="00406D13">
            <w:pPr>
              <w:rPr>
                <w:color w:val="000000"/>
                <w:szCs w:val="24"/>
              </w:rPr>
            </w:pPr>
            <w:r w:rsidRPr="0078211D">
              <w:rPr>
                <w:color w:val="000000"/>
                <w:szCs w:val="24"/>
              </w:rPr>
              <w:t>Vậy m =1 thì phương trình (1) có 2 nghiệm đối nhau.</w:t>
            </w:r>
          </w:p>
          <w:p w:rsidR="00406D13" w:rsidRPr="0078211D" w:rsidRDefault="00406D13" w:rsidP="00406D13">
            <w:pPr>
              <w:rPr>
                <w:b/>
                <w:bCs/>
                <w:color w:val="000000"/>
                <w:szCs w:val="24"/>
              </w:rPr>
            </w:pPr>
            <w:r w:rsidRPr="0078211D">
              <w:rPr>
                <w:b/>
                <w:bCs/>
                <w:color w:val="000000"/>
                <w:szCs w:val="24"/>
              </w:rPr>
              <w:t>Bài 3:</w:t>
            </w:r>
          </w:p>
          <w:p w:rsidR="00406D13" w:rsidRPr="0078211D" w:rsidRDefault="00406D13" w:rsidP="00406D13">
            <w:pPr>
              <w:rPr>
                <w:color w:val="000000"/>
                <w:szCs w:val="24"/>
              </w:rPr>
            </w:pPr>
            <w:r w:rsidRPr="0078211D">
              <w:rPr>
                <w:color w:val="000000"/>
                <w:szCs w:val="24"/>
              </w:rPr>
              <w:t>Gọi x(giờ) là thời gian đội I làm xong công việc (x &gt;12)</w:t>
            </w:r>
          </w:p>
          <w:p w:rsidR="00406D13" w:rsidRPr="0078211D" w:rsidRDefault="00406D13" w:rsidP="00406D13">
            <w:pPr>
              <w:rPr>
                <w:color w:val="000000"/>
                <w:szCs w:val="24"/>
              </w:rPr>
            </w:pPr>
            <w:r w:rsidRPr="0078211D">
              <w:rPr>
                <w:color w:val="000000"/>
                <w:szCs w:val="24"/>
              </w:rPr>
              <w:t>Thời gian đội thứ II làm xong công việc là: x – 7 (giờ)</w:t>
            </w:r>
          </w:p>
          <w:p w:rsidR="00406D13" w:rsidRPr="0078211D" w:rsidRDefault="00406D13" w:rsidP="00406D13">
            <w:pPr>
              <w:rPr>
                <w:color w:val="000000"/>
                <w:szCs w:val="24"/>
              </w:rPr>
            </w:pPr>
            <w:r w:rsidRPr="0078211D">
              <w:rPr>
                <w:color w:val="000000"/>
                <w:szCs w:val="24"/>
              </w:rPr>
              <w:t>Trong một giờ:</w:t>
            </w:r>
          </w:p>
          <w:p w:rsidR="00406D13" w:rsidRPr="0078211D" w:rsidRDefault="00406D13" w:rsidP="00406D13">
            <w:pPr>
              <w:rPr>
                <w:color w:val="000000"/>
                <w:szCs w:val="24"/>
              </w:rPr>
            </w:pPr>
            <w:r w:rsidRPr="0078211D">
              <w:rPr>
                <w:color w:val="000000"/>
                <w:szCs w:val="24"/>
              </w:rPr>
              <w:t xml:space="preserve">+) Đội I làm được </w:t>
            </w:r>
            <w:r w:rsidRPr="0078211D">
              <w:rPr>
                <w:color w:val="000000"/>
                <w:position w:val="-24"/>
                <w:szCs w:val="24"/>
              </w:rPr>
              <w:object w:dxaOrig="240" w:dyaOrig="620">
                <v:shape id="_x0000_i2219" type="#_x0000_t75" style="width:12pt;height:30.75pt" o:ole="">
                  <v:imagedata r:id="rId2136" o:title=""/>
                </v:shape>
                <o:OLEObject Type="Embed" ProgID="Equation.DSMT4" ShapeID="_x0000_i2219" DrawAspect="Content" ObjectID="_1592693187" r:id="rId2137"/>
              </w:object>
            </w:r>
            <w:r w:rsidRPr="0078211D">
              <w:rPr>
                <w:color w:val="000000"/>
                <w:szCs w:val="24"/>
              </w:rPr>
              <w:t xml:space="preserve"> (công việc)</w:t>
            </w:r>
          </w:p>
          <w:p w:rsidR="00406D13" w:rsidRPr="0078211D" w:rsidRDefault="00406D13" w:rsidP="00406D13">
            <w:pPr>
              <w:rPr>
                <w:color w:val="000000"/>
                <w:szCs w:val="24"/>
              </w:rPr>
            </w:pPr>
            <w:r w:rsidRPr="0078211D">
              <w:rPr>
                <w:color w:val="000000"/>
                <w:szCs w:val="24"/>
              </w:rPr>
              <w:t xml:space="preserve">+) Đội II làm được </w:t>
            </w:r>
            <w:r w:rsidRPr="0078211D">
              <w:rPr>
                <w:color w:val="000000"/>
                <w:position w:val="-24"/>
                <w:szCs w:val="24"/>
              </w:rPr>
              <w:object w:dxaOrig="560" w:dyaOrig="620">
                <v:shape id="_x0000_i2220" type="#_x0000_t75" style="width:27.75pt;height:30.75pt" o:ole="">
                  <v:imagedata r:id="rId2138" o:title=""/>
                </v:shape>
                <o:OLEObject Type="Embed" ProgID="Equation.DSMT4" ShapeID="_x0000_i2220" DrawAspect="Content" ObjectID="_1592693188" r:id="rId2139"/>
              </w:object>
            </w:r>
            <w:r w:rsidRPr="0078211D">
              <w:rPr>
                <w:color w:val="000000"/>
                <w:szCs w:val="24"/>
              </w:rPr>
              <w:t>(công việc)</w:t>
            </w:r>
          </w:p>
          <w:p w:rsidR="00406D13" w:rsidRPr="0078211D" w:rsidRDefault="00406D13" w:rsidP="00406D13">
            <w:pPr>
              <w:rPr>
                <w:color w:val="000000"/>
                <w:szCs w:val="24"/>
              </w:rPr>
            </w:pPr>
            <w:r w:rsidRPr="0078211D">
              <w:rPr>
                <w:color w:val="000000"/>
                <w:szCs w:val="24"/>
              </w:rPr>
              <w:t xml:space="preserve">+) Cả hai đội làm được </w:t>
            </w:r>
            <w:r w:rsidRPr="0078211D">
              <w:rPr>
                <w:color w:val="000000"/>
                <w:position w:val="-24"/>
                <w:szCs w:val="24"/>
              </w:rPr>
              <w:object w:dxaOrig="320" w:dyaOrig="620">
                <v:shape id="_x0000_i2221" type="#_x0000_t75" style="width:15.75pt;height:30.75pt" o:ole="">
                  <v:imagedata r:id="rId2140" o:title=""/>
                </v:shape>
                <o:OLEObject Type="Embed" ProgID="Equation.DSMT4" ShapeID="_x0000_i2221" DrawAspect="Content" ObjectID="_1592693189" r:id="rId2141"/>
              </w:object>
            </w:r>
            <w:r w:rsidRPr="0078211D">
              <w:rPr>
                <w:color w:val="000000"/>
                <w:szCs w:val="24"/>
              </w:rPr>
              <w:t>(công việc)</w:t>
            </w:r>
          </w:p>
          <w:p w:rsidR="00406D13" w:rsidRPr="0078211D" w:rsidRDefault="00406D13" w:rsidP="00406D13">
            <w:pPr>
              <w:rPr>
                <w:color w:val="000000"/>
                <w:szCs w:val="24"/>
              </w:rPr>
            </w:pPr>
            <w:r w:rsidRPr="0078211D">
              <w:rPr>
                <w:color w:val="000000"/>
                <w:szCs w:val="24"/>
              </w:rPr>
              <w:t>Theo bài ra ta có phương trình:</w:t>
            </w:r>
          </w:p>
          <w:p w:rsidR="00406D13" w:rsidRPr="0078211D" w:rsidRDefault="00406D13" w:rsidP="00406D13">
            <w:pPr>
              <w:rPr>
                <w:color w:val="000000"/>
                <w:szCs w:val="24"/>
              </w:rPr>
            </w:pPr>
            <w:r w:rsidRPr="0078211D">
              <w:rPr>
                <w:color w:val="000000"/>
                <w:position w:val="-24"/>
                <w:szCs w:val="24"/>
              </w:rPr>
              <w:object w:dxaOrig="240" w:dyaOrig="620">
                <v:shape id="_x0000_i2222" type="#_x0000_t75" style="width:12pt;height:30.75pt" o:ole="">
                  <v:imagedata r:id="rId2136" o:title=""/>
                </v:shape>
                <o:OLEObject Type="Embed" ProgID="Equation.DSMT4" ShapeID="_x0000_i2222" DrawAspect="Content" ObjectID="_1592693190" r:id="rId2142"/>
              </w:object>
            </w:r>
            <w:r w:rsidRPr="0078211D">
              <w:rPr>
                <w:color w:val="000000"/>
                <w:szCs w:val="24"/>
              </w:rPr>
              <w:t>+</w:t>
            </w:r>
            <w:r w:rsidRPr="0078211D">
              <w:rPr>
                <w:color w:val="000000"/>
                <w:position w:val="-24"/>
                <w:szCs w:val="24"/>
              </w:rPr>
              <w:object w:dxaOrig="560" w:dyaOrig="620">
                <v:shape id="_x0000_i2223" type="#_x0000_t75" style="width:27.75pt;height:30.75pt" o:ole="">
                  <v:imagedata r:id="rId2138" o:title=""/>
                </v:shape>
                <o:OLEObject Type="Embed" ProgID="Equation.DSMT4" ShapeID="_x0000_i2223" DrawAspect="Content" ObjectID="_1592693191" r:id="rId2143"/>
              </w:object>
            </w:r>
            <w:r w:rsidRPr="0078211D">
              <w:rPr>
                <w:color w:val="000000"/>
                <w:szCs w:val="24"/>
              </w:rPr>
              <w:t>=</w:t>
            </w:r>
            <w:r w:rsidRPr="0078211D">
              <w:rPr>
                <w:color w:val="000000"/>
                <w:position w:val="-24"/>
                <w:szCs w:val="24"/>
              </w:rPr>
              <w:object w:dxaOrig="320" w:dyaOrig="620">
                <v:shape id="_x0000_i2224" type="#_x0000_t75" style="width:15.75pt;height:30.75pt" o:ole="">
                  <v:imagedata r:id="rId2140" o:title=""/>
                </v:shape>
                <o:OLEObject Type="Embed" ProgID="Equation.DSMT4" ShapeID="_x0000_i2224" DrawAspect="Content" ObjectID="_1592693192" r:id="rId2144"/>
              </w:object>
            </w:r>
          </w:p>
          <w:p w:rsidR="00406D13" w:rsidRPr="0078211D" w:rsidRDefault="00406D13" w:rsidP="00406D13">
            <w:pPr>
              <w:rPr>
                <w:color w:val="000000"/>
                <w:szCs w:val="24"/>
              </w:rPr>
            </w:pPr>
            <w:r w:rsidRPr="0078211D">
              <w:rPr>
                <w:color w:val="000000"/>
                <w:szCs w:val="24"/>
              </w:rPr>
              <w:sym w:font="Wingdings" w:char="F0F3"/>
            </w:r>
            <w:r w:rsidRPr="0078211D">
              <w:rPr>
                <w:color w:val="000000"/>
                <w:szCs w:val="24"/>
              </w:rPr>
              <w:t>12(x-7)+12x=x(x-7)</w:t>
            </w:r>
          </w:p>
          <w:p w:rsidR="00406D13" w:rsidRPr="0078211D" w:rsidRDefault="00406D13" w:rsidP="00406D13">
            <w:pPr>
              <w:rPr>
                <w:color w:val="000000"/>
                <w:szCs w:val="24"/>
              </w:rPr>
            </w:pPr>
            <w:r w:rsidRPr="0078211D">
              <w:rPr>
                <w:color w:val="000000"/>
                <w:szCs w:val="24"/>
              </w:rPr>
              <w:sym w:font="Wingdings" w:char="F0F3"/>
            </w:r>
            <w:r w:rsidRPr="0078211D">
              <w:rPr>
                <w:color w:val="000000"/>
                <w:szCs w:val="24"/>
              </w:rPr>
              <w:t xml:space="preserve"> 12x-84+12x=x</w:t>
            </w:r>
            <w:r w:rsidRPr="0078211D">
              <w:rPr>
                <w:color w:val="000000"/>
                <w:szCs w:val="24"/>
                <w:vertAlign w:val="superscript"/>
              </w:rPr>
              <w:t>2</w:t>
            </w:r>
            <w:r w:rsidRPr="0078211D">
              <w:rPr>
                <w:color w:val="000000"/>
                <w:szCs w:val="24"/>
              </w:rPr>
              <w:t>-7x</w:t>
            </w:r>
          </w:p>
          <w:p w:rsidR="00406D13" w:rsidRPr="0078211D" w:rsidRDefault="00406D13" w:rsidP="00406D13">
            <w:pPr>
              <w:rPr>
                <w:color w:val="000000"/>
                <w:szCs w:val="24"/>
              </w:rPr>
            </w:pPr>
            <w:r w:rsidRPr="0078211D">
              <w:rPr>
                <w:color w:val="000000"/>
                <w:szCs w:val="24"/>
              </w:rPr>
              <w:sym w:font="Wingdings" w:char="F0F3"/>
            </w:r>
            <w:r w:rsidRPr="0078211D">
              <w:rPr>
                <w:color w:val="000000"/>
                <w:szCs w:val="24"/>
              </w:rPr>
              <w:t>x</w:t>
            </w:r>
            <w:r w:rsidRPr="0078211D">
              <w:rPr>
                <w:color w:val="000000"/>
                <w:szCs w:val="24"/>
                <w:vertAlign w:val="superscript"/>
              </w:rPr>
              <w:t>2</w:t>
            </w:r>
            <w:r w:rsidRPr="0078211D">
              <w:rPr>
                <w:color w:val="000000"/>
                <w:szCs w:val="24"/>
              </w:rPr>
              <w:t>-31x+84=0</w:t>
            </w:r>
          </w:p>
          <w:p w:rsidR="00406D13" w:rsidRPr="0078211D" w:rsidRDefault="00406D13" w:rsidP="00406D13">
            <w:pPr>
              <w:rPr>
                <w:color w:val="000000"/>
                <w:szCs w:val="24"/>
              </w:rPr>
            </w:pPr>
            <w:r w:rsidRPr="0078211D">
              <w:rPr>
                <w:color w:val="000000"/>
                <w:position w:val="-88"/>
                <w:szCs w:val="24"/>
              </w:rPr>
              <w:object w:dxaOrig="3560" w:dyaOrig="1680">
                <v:shape id="_x0000_i2225" type="#_x0000_t75" style="width:177.75pt;height:84pt" o:ole="">
                  <v:imagedata r:id="rId2145" o:title=""/>
                </v:shape>
                <o:OLEObject Type="Embed" ProgID="Equation.DSMT4" ShapeID="_x0000_i2225" DrawAspect="Content" ObjectID="_1592693193" r:id="rId2146"/>
              </w:object>
            </w:r>
          </w:p>
          <w:p w:rsidR="00406D13" w:rsidRPr="0078211D" w:rsidRDefault="00406D13" w:rsidP="00406D13">
            <w:pPr>
              <w:rPr>
                <w:color w:val="000000"/>
                <w:szCs w:val="24"/>
              </w:rPr>
            </w:pPr>
            <w:r w:rsidRPr="0078211D">
              <w:rPr>
                <w:color w:val="000000"/>
                <w:szCs w:val="24"/>
              </w:rPr>
              <w:t>Vậy thời gian đội I làm xong công việc là 28 giờ, thời gian đội II làm xong công việc là: 28 – 7 = 21(giờ).</w:t>
            </w:r>
          </w:p>
          <w:p w:rsidR="00406D13" w:rsidRPr="0078211D" w:rsidRDefault="00406D13" w:rsidP="00406D13">
            <w:pPr>
              <w:rPr>
                <w:b/>
                <w:bCs/>
                <w:color w:val="000000"/>
                <w:szCs w:val="24"/>
              </w:rPr>
            </w:pPr>
            <w:r w:rsidRPr="0078211D">
              <w:rPr>
                <w:b/>
                <w:bCs/>
                <w:color w:val="000000"/>
                <w:szCs w:val="24"/>
              </w:rPr>
              <w:t>Bài 4:</w:t>
            </w:r>
          </w:p>
          <w:p w:rsidR="00406D13" w:rsidRPr="0078211D" w:rsidRDefault="00406D13" w:rsidP="00406D13">
            <w:pPr>
              <w:rPr>
                <w:b/>
                <w:bCs/>
                <w:color w:val="000000"/>
                <w:szCs w:val="24"/>
              </w:rPr>
            </w:pPr>
            <w:r>
              <w:rPr>
                <w:noProof/>
                <w:szCs w:val="24"/>
                <w:lang w:val="en-US"/>
              </w:rPr>
              <w:drawing>
                <wp:inline distT="0" distB="0" distL="0" distR="0">
                  <wp:extent cx="2781300" cy="3190875"/>
                  <wp:effectExtent l="0" t="0" r="0" b="9525"/>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47">
                            <a:extLst>
                              <a:ext uri="{28A0092B-C50C-407E-A947-70E740481C1C}">
                                <a14:useLocalDpi xmlns:a14="http://schemas.microsoft.com/office/drawing/2010/main" val="0"/>
                              </a:ext>
                            </a:extLst>
                          </a:blip>
                          <a:srcRect/>
                          <a:stretch>
                            <a:fillRect/>
                          </a:stretch>
                        </pic:blipFill>
                        <pic:spPr bwMode="auto">
                          <a:xfrm>
                            <a:off x="0" y="0"/>
                            <a:ext cx="2781300" cy="3190875"/>
                          </a:xfrm>
                          <a:prstGeom prst="rect">
                            <a:avLst/>
                          </a:prstGeom>
                          <a:noFill/>
                          <a:ln>
                            <a:noFill/>
                          </a:ln>
                        </pic:spPr>
                      </pic:pic>
                    </a:graphicData>
                  </a:graphic>
                </wp:inline>
              </w:drawing>
            </w:r>
          </w:p>
          <w:p w:rsidR="00406D13" w:rsidRPr="0078211D" w:rsidRDefault="00406D13" w:rsidP="00406D13">
            <w:pPr>
              <w:rPr>
                <w:color w:val="000000"/>
                <w:szCs w:val="24"/>
              </w:rPr>
            </w:pPr>
            <w:r w:rsidRPr="0078211D">
              <w:rPr>
                <w:color w:val="000000"/>
                <w:szCs w:val="24"/>
              </w:rPr>
              <w:t>a)Chứng minh tứ giác DFBC nội tiếp</w:t>
            </w:r>
          </w:p>
          <w:p w:rsidR="00406D13" w:rsidRPr="0078211D" w:rsidRDefault="00406D13" w:rsidP="00406D13">
            <w:pPr>
              <w:rPr>
                <w:color w:val="000000"/>
                <w:szCs w:val="24"/>
              </w:rPr>
            </w:pPr>
            <w:r w:rsidRPr="0078211D">
              <w:rPr>
                <w:color w:val="000000"/>
                <w:szCs w:val="24"/>
              </w:rPr>
              <w:t>Ta có:CDB=90</w:t>
            </w:r>
            <w:r w:rsidRPr="0078211D">
              <w:rPr>
                <w:color w:val="000000"/>
                <w:szCs w:val="24"/>
                <w:vertAlign w:val="superscript"/>
              </w:rPr>
              <w:t>O</w:t>
            </w:r>
            <w:r w:rsidRPr="0078211D">
              <w:rPr>
                <w:color w:val="000000"/>
                <w:szCs w:val="24"/>
              </w:rPr>
              <w:t xml:space="preserve"> (giả thiết)</w:t>
            </w:r>
          </w:p>
          <w:p w:rsidR="00406D13" w:rsidRPr="0078211D" w:rsidRDefault="00406D13" w:rsidP="00406D13">
            <w:pPr>
              <w:rPr>
                <w:color w:val="000000"/>
                <w:szCs w:val="24"/>
              </w:rPr>
            </w:pPr>
            <w:r w:rsidRPr="0078211D">
              <w:rPr>
                <w:color w:val="000000"/>
                <w:szCs w:val="24"/>
              </w:rPr>
              <w:t>CFB=90</w:t>
            </w:r>
            <w:r w:rsidRPr="0078211D">
              <w:rPr>
                <w:color w:val="000000"/>
                <w:szCs w:val="24"/>
                <w:vertAlign w:val="superscript"/>
              </w:rPr>
              <w:t>O</w:t>
            </w:r>
            <w:r w:rsidRPr="0078211D">
              <w:rPr>
                <w:color w:val="000000"/>
                <w:szCs w:val="24"/>
              </w:rPr>
              <w:t>(góc nội tiếp chắn nửa đường tròn)</w:t>
            </w:r>
          </w:p>
          <w:p w:rsidR="00406D13" w:rsidRPr="0078211D" w:rsidRDefault="00406D13" w:rsidP="00406D13">
            <w:pPr>
              <w:rPr>
                <w:color w:val="000000"/>
                <w:szCs w:val="24"/>
              </w:rPr>
            </w:pPr>
            <w:r w:rsidRPr="0078211D">
              <w:rPr>
                <w:color w:val="000000"/>
                <w:szCs w:val="24"/>
              </w:rPr>
              <w:t>=&gt;D và F cùng nhìn đoạn BC cố định dưới 1 góc 90</w:t>
            </w:r>
            <w:r w:rsidRPr="0078211D">
              <w:rPr>
                <w:color w:val="000000"/>
                <w:szCs w:val="24"/>
                <w:vertAlign w:val="superscript"/>
              </w:rPr>
              <w:t>0</w:t>
            </w:r>
            <w:r w:rsidRPr="0078211D">
              <w:rPr>
                <w:color w:val="000000"/>
                <w:szCs w:val="24"/>
              </w:rPr>
              <w:t>, nên tứ giác DFBC nội tiếp.</w:t>
            </w:r>
          </w:p>
          <w:p w:rsidR="00406D13" w:rsidRPr="0078211D" w:rsidRDefault="00406D13" w:rsidP="00406D13">
            <w:pPr>
              <w:rPr>
                <w:color w:val="000000"/>
                <w:szCs w:val="24"/>
              </w:rPr>
            </w:pPr>
            <w:r w:rsidRPr="0078211D">
              <w:rPr>
                <w:color w:val="000000"/>
                <w:szCs w:val="24"/>
              </w:rPr>
              <w:t>b) Chứng minh BF = BG</w:t>
            </w:r>
          </w:p>
          <w:p w:rsidR="00406D13" w:rsidRPr="0078211D" w:rsidRDefault="00406D13" w:rsidP="00406D13">
            <w:pPr>
              <w:rPr>
                <w:color w:val="000000"/>
                <w:szCs w:val="24"/>
              </w:rPr>
            </w:pPr>
            <w:r w:rsidRPr="0078211D">
              <w:rPr>
                <w:color w:val="000000"/>
                <w:szCs w:val="24"/>
              </w:rPr>
              <w:t>Gọi P là giao điểm của CD và BF</w:t>
            </w:r>
          </w:p>
          <w:p w:rsidR="00406D13" w:rsidRPr="0078211D" w:rsidRDefault="00406D13" w:rsidP="00406D13">
            <w:pPr>
              <w:rPr>
                <w:color w:val="000000"/>
                <w:szCs w:val="24"/>
              </w:rPr>
            </w:pPr>
            <w:r w:rsidRPr="0078211D">
              <w:rPr>
                <w:color w:val="000000"/>
                <w:szCs w:val="24"/>
              </w:rPr>
              <w:t>Ta có: A là trực tâm của tam giác CPB</w:t>
            </w:r>
          </w:p>
          <w:p w:rsidR="00406D13" w:rsidRPr="0078211D" w:rsidRDefault="00406D13" w:rsidP="00406D13">
            <w:pPr>
              <w:rPr>
                <w:color w:val="000000"/>
                <w:szCs w:val="24"/>
              </w:rPr>
            </w:pPr>
            <w:r w:rsidRPr="0078211D">
              <w:rPr>
                <w:color w:val="000000"/>
                <w:szCs w:val="24"/>
              </w:rPr>
              <w:t>=&gt;</w:t>
            </w:r>
            <w:r w:rsidRPr="0078211D">
              <w:rPr>
                <w:color w:val="000000"/>
                <w:position w:val="-6"/>
                <w:szCs w:val="24"/>
              </w:rPr>
              <w:object w:dxaOrig="940" w:dyaOrig="279">
                <v:shape id="_x0000_i2226" type="#_x0000_t75" style="width:47.25pt;height:14.25pt" o:ole="">
                  <v:imagedata r:id="rId2148" o:title=""/>
                </v:shape>
                <o:OLEObject Type="Embed" ProgID="Equation.DSMT4" ShapeID="_x0000_i2226" DrawAspect="Content" ObjectID="_1592693194" r:id="rId2149"/>
              </w:object>
            </w:r>
          </w:p>
          <w:p w:rsidR="00406D13" w:rsidRPr="0078211D" w:rsidRDefault="00406D13" w:rsidP="00406D13">
            <w:pPr>
              <w:rPr>
                <w:color w:val="000000"/>
                <w:szCs w:val="24"/>
              </w:rPr>
            </w:pPr>
            <w:r w:rsidRPr="0078211D">
              <w:rPr>
                <w:color w:val="000000"/>
                <w:szCs w:val="24"/>
              </w:rPr>
              <w:t xml:space="preserve">Mà </w:t>
            </w:r>
            <w:r w:rsidRPr="0078211D">
              <w:rPr>
                <w:color w:val="000000"/>
                <w:position w:val="-6"/>
                <w:szCs w:val="24"/>
              </w:rPr>
              <w:object w:dxaOrig="980" w:dyaOrig="279">
                <v:shape id="_x0000_i2227" type="#_x0000_t75" style="width:48.75pt;height:14.25pt" o:ole="">
                  <v:imagedata r:id="rId2150" o:title=""/>
                </v:shape>
                <o:OLEObject Type="Embed" ProgID="Equation.DSMT4" ShapeID="_x0000_i2227" DrawAspect="Content" ObjectID="_1592693195" r:id="rId2151"/>
              </w:object>
            </w:r>
            <w:r w:rsidRPr="0078211D">
              <w:rPr>
                <w:color w:val="000000"/>
                <w:szCs w:val="24"/>
              </w:rPr>
              <w:t>( vì góc AEB là góc nội tiếp chắn nửa đường tròn)</w:t>
            </w:r>
          </w:p>
          <w:p w:rsidR="00406D13" w:rsidRPr="0078211D" w:rsidRDefault="00406D13" w:rsidP="00406D13">
            <w:pPr>
              <w:rPr>
                <w:color w:val="000000"/>
                <w:szCs w:val="24"/>
              </w:rPr>
            </w:pPr>
            <w:r w:rsidRPr="0078211D">
              <w:rPr>
                <w:color w:val="000000"/>
                <w:szCs w:val="24"/>
              </w:rPr>
              <w:t>=&gt;P, A, E thẳng hang</w:t>
            </w:r>
          </w:p>
          <w:p w:rsidR="00406D13" w:rsidRPr="0078211D" w:rsidRDefault="00406D13" w:rsidP="00406D13">
            <w:pPr>
              <w:rPr>
                <w:color w:val="000000"/>
                <w:szCs w:val="24"/>
              </w:rPr>
            </w:pPr>
            <w:r w:rsidRPr="0078211D">
              <w:rPr>
                <w:color w:val="000000"/>
                <w:szCs w:val="24"/>
              </w:rPr>
              <w:t>D và E cùng nhìn đoạn PB cố định dưới 1 góc 90</w:t>
            </w:r>
            <w:r w:rsidRPr="0078211D">
              <w:rPr>
                <w:color w:val="000000"/>
                <w:szCs w:val="24"/>
                <w:vertAlign w:val="superscript"/>
              </w:rPr>
              <w:t>0</w:t>
            </w:r>
          </w:p>
          <w:p w:rsidR="00406D13" w:rsidRPr="0078211D" w:rsidRDefault="00406D13" w:rsidP="00406D13">
            <w:pPr>
              <w:rPr>
                <w:color w:val="000000"/>
                <w:szCs w:val="24"/>
              </w:rPr>
            </w:pPr>
            <w:r w:rsidRPr="0078211D">
              <w:rPr>
                <w:color w:val="000000"/>
                <w:szCs w:val="24"/>
              </w:rPr>
              <w:t>=&gt;Tứ giác PDEB nội tiếp.</w:t>
            </w:r>
          </w:p>
          <w:p w:rsidR="00406D13" w:rsidRPr="0078211D" w:rsidRDefault="00406D13" w:rsidP="00406D13">
            <w:pPr>
              <w:rPr>
                <w:color w:val="000000"/>
                <w:szCs w:val="24"/>
              </w:rPr>
            </w:pPr>
            <w:r w:rsidRPr="0078211D">
              <w:rPr>
                <w:color w:val="000000"/>
                <w:szCs w:val="24"/>
              </w:rPr>
              <w:t>=&gt;DEP=DBP=</w:t>
            </w:r>
            <w:r w:rsidRPr="0078211D">
              <w:rPr>
                <w:color w:val="000000"/>
                <w:position w:val="-24"/>
                <w:szCs w:val="24"/>
              </w:rPr>
              <w:object w:dxaOrig="240" w:dyaOrig="620">
                <v:shape id="_x0000_i2228" type="#_x0000_t75" style="width:12pt;height:30.75pt" o:ole="">
                  <v:imagedata r:id="rId2152" o:title=""/>
                </v:shape>
                <o:OLEObject Type="Embed" ProgID="Equation.DSMT4" ShapeID="_x0000_i2228" DrawAspect="Content" ObjectID="_1592693196" r:id="rId2153"/>
              </w:object>
            </w:r>
            <w:r w:rsidRPr="0078211D">
              <w:rPr>
                <w:color w:val="000000"/>
                <w:szCs w:val="24"/>
              </w:rPr>
              <w:t>sđ PD(vì EDPB nội tiếp chứng minh trên)</w:t>
            </w:r>
          </w:p>
          <w:p w:rsidR="00406D13" w:rsidRPr="0078211D" w:rsidRDefault="00406D13" w:rsidP="00406D13">
            <w:pPr>
              <w:rPr>
                <w:color w:val="000000"/>
                <w:szCs w:val="24"/>
              </w:rPr>
            </w:pPr>
            <w:r w:rsidRPr="0078211D">
              <w:rPr>
                <w:color w:val="000000"/>
                <w:szCs w:val="24"/>
              </w:rPr>
              <w:t>Mà DEP=GBA=</w:t>
            </w:r>
            <w:r w:rsidRPr="0078211D">
              <w:rPr>
                <w:color w:val="000000"/>
                <w:position w:val="-24"/>
                <w:szCs w:val="24"/>
              </w:rPr>
              <w:object w:dxaOrig="240" w:dyaOrig="620">
                <v:shape id="_x0000_i2229" type="#_x0000_t75" style="width:12pt;height:30.75pt" o:ole="">
                  <v:imagedata r:id="rId2154" o:title=""/>
                </v:shape>
                <o:OLEObject Type="Embed" ProgID="Equation.DSMT4" ShapeID="_x0000_i2229" DrawAspect="Content" ObjectID="_1592693197" r:id="rId2155"/>
              </w:object>
            </w:r>
            <w:r w:rsidRPr="0078211D">
              <w:rPr>
                <w:color w:val="000000"/>
                <w:szCs w:val="24"/>
              </w:rPr>
              <w:t>sđ GA</w:t>
            </w:r>
          </w:p>
          <w:p w:rsidR="00406D13" w:rsidRPr="0078211D" w:rsidRDefault="00406D13" w:rsidP="00406D13">
            <w:pPr>
              <w:rPr>
                <w:color w:val="000000"/>
                <w:szCs w:val="24"/>
              </w:rPr>
            </w:pPr>
            <w:r w:rsidRPr="0078211D">
              <w:rPr>
                <w:color w:val="000000"/>
                <w:szCs w:val="24"/>
              </w:rPr>
              <w:t>=&gt;DBP = GBA</w:t>
            </w:r>
          </w:p>
          <w:p w:rsidR="00406D13" w:rsidRPr="0078211D" w:rsidRDefault="00406D13" w:rsidP="00406D13">
            <w:pPr>
              <w:rPr>
                <w:color w:val="000000"/>
                <w:szCs w:val="24"/>
              </w:rPr>
            </w:pPr>
            <w:r w:rsidRPr="0078211D">
              <w:rPr>
                <w:color w:val="000000"/>
                <w:szCs w:val="24"/>
              </w:rPr>
              <w:t>Ta lại có: AGB = AFB = 90</w:t>
            </w:r>
            <w:r w:rsidRPr="0078211D">
              <w:rPr>
                <w:color w:val="000000"/>
                <w:szCs w:val="24"/>
                <w:vertAlign w:val="superscript"/>
              </w:rPr>
              <w:t>0</w:t>
            </w:r>
            <w:r w:rsidRPr="0078211D">
              <w:rPr>
                <w:color w:val="000000"/>
                <w:szCs w:val="24"/>
              </w:rPr>
              <w:t xml:space="preserve"> ( vì góc nội tiếp chắn nửa đường tròn)</w:t>
            </w:r>
          </w:p>
          <w:p w:rsidR="00406D13" w:rsidRPr="0078211D" w:rsidRDefault="00406D13" w:rsidP="00406D13">
            <w:pPr>
              <w:rPr>
                <w:color w:val="000000"/>
                <w:szCs w:val="24"/>
              </w:rPr>
            </w:pPr>
            <w:r w:rsidRPr="0078211D">
              <w:rPr>
                <w:color w:val="000000"/>
                <w:szCs w:val="24"/>
              </w:rPr>
              <w:t>AB là cạnh chung</w:t>
            </w:r>
          </w:p>
          <w:p w:rsidR="00406D13" w:rsidRPr="0078211D" w:rsidRDefault="00406D13" w:rsidP="00406D13">
            <w:pPr>
              <w:rPr>
                <w:color w:val="000000"/>
                <w:szCs w:val="24"/>
              </w:rPr>
            </w:pPr>
            <w:r w:rsidRPr="0078211D">
              <w:rPr>
                <w:color w:val="000000"/>
                <w:szCs w:val="24"/>
              </w:rPr>
              <w:t>=&gt;∆ AGB=∆ AFB ( cạnh huyền – góc nhọn)</w:t>
            </w:r>
          </w:p>
          <w:p w:rsidR="00406D13" w:rsidRPr="0078211D" w:rsidRDefault="00406D13" w:rsidP="00406D13">
            <w:pPr>
              <w:rPr>
                <w:color w:val="000000"/>
                <w:szCs w:val="24"/>
              </w:rPr>
            </w:pPr>
            <w:r w:rsidRPr="0078211D">
              <w:rPr>
                <w:color w:val="000000"/>
                <w:szCs w:val="24"/>
              </w:rPr>
              <w:t>=&gt;BG=BF</w:t>
            </w:r>
          </w:p>
          <w:p w:rsidR="00406D13" w:rsidRPr="0078211D" w:rsidRDefault="00406D13" w:rsidP="00406D13">
            <w:pPr>
              <w:rPr>
                <w:color w:val="000000"/>
                <w:szCs w:val="24"/>
              </w:rPr>
            </w:pPr>
            <w:r w:rsidRPr="0078211D">
              <w:rPr>
                <w:color w:val="000000"/>
                <w:szCs w:val="24"/>
              </w:rPr>
              <w:t>c) Chứng minh:</w:t>
            </w:r>
            <w:r w:rsidRPr="0078211D">
              <w:rPr>
                <w:color w:val="000000"/>
                <w:position w:val="-24"/>
                <w:szCs w:val="24"/>
              </w:rPr>
              <w:object w:dxaOrig="1460" w:dyaOrig="620">
                <v:shape id="_x0000_i2230" type="#_x0000_t75" style="width:72.75pt;height:30.75pt" o:ole="">
                  <v:imagedata r:id="rId2122" o:title=""/>
                </v:shape>
                <o:OLEObject Type="Embed" ProgID="Equation.DSMT4" ShapeID="_x0000_i2230" DrawAspect="Content" ObjectID="_1592693198" r:id="rId2156"/>
              </w:object>
            </w:r>
          </w:p>
          <w:p w:rsidR="00406D13" w:rsidRPr="0078211D" w:rsidRDefault="00406D13" w:rsidP="00406D13">
            <w:pPr>
              <w:rPr>
                <w:color w:val="000000"/>
                <w:szCs w:val="24"/>
              </w:rPr>
            </w:pPr>
            <w:r w:rsidRPr="0078211D">
              <w:rPr>
                <w:color w:val="000000"/>
                <w:szCs w:val="24"/>
              </w:rPr>
              <w:t>Ta có ADC=90</w:t>
            </w:r>
            <w:r w:rsidRPr="0078211D">
              <w:rPr>
                <w:color w:val="000000"/>
                <w:szCs w:val="24"/>
                <w:vertAlign w:val="superscript"/>
              </w:rPr>
              <w:t>0</w:t>
            </w:r>
            <w:r w:rsidRPr="0078211D">
              <w:rPr>
                <w:color w:val="000000"/>
                <w:szCs w:val="24"/>
              </w:rPr>
              <w:t>(GT)</w:t>
            </w:r>
          </w:p>
          <w:p w:rsidR="00406D13" w:rsidRPr="0078211D" w:rsidRDefault="00406D13" w:rsidP="00406D13">
            <w:pPr>
              <w:rPr>
                <w:color w:val="000000"/>
                <w:szCs w:val="24"/>
              </w:rPr>
            </w:pPr>
            <w:r w:rsidRPr="0078211D">
              <w:rPr>
                <w:color w:val="000000"/>
                <w:szCs w:val="24"/>
              </w:rPr>
              <w:t>CEA=90</w:t>
            </w:r>
            <w:r w:rsidRPr="0078211D">
              <w:rPr>
                <w:color w:val="000000"/>
                <w:szCs w:val="24"/>
                <w:vertAlign w:val="superscript"/>
              </w:rPr>
              <w:t>o</w:t>
            </w:r>
            <w:r w:rsidRPr="0078211D">
              <w:rPr>
                <w:color w:val="000000"/>
                <w:szCs w:val="24"/>
              </w:rPr>
              <w:t>(C/M trên)</w:t>
            </w:r>
          </w:p>
          <w:p w:rsidR="00406D13" w:rsidRPr="0078211D" w:rsidRDefault="00406D13" w:rsidP="00406D13">
            <w:pPr>
              <w:rPr>
                <w:color w:val="000000"/>
                <w:szCs w:val="24"/>
              </w:rPr>
            </w:pPr>
            <w:r w:rsidRPr="0078211D">
              <w:rPr>
                <w:color w:val="000000"/>
                <w:szCs w:val="24"/>
              </w:rPr>
              <w:t>=&gt;ADC+CEA=180</w:t>
            </w:r>
            <w:r w:rsidRPr="0078211D">
              <w:rPr>
                <w:color w:val="000000"/>
                <w:szCs w:val="24"/>
                <w:vertAlign w:val="superscript"/>
              </w:rPr>
              <w:t>O</w:t>
            </w:r>
          </w:p>
          <w:p w:rsidR="00406D13" w:rsidRPr="0078211D" w:rsidRDefault="00406D13" w:rsidP="00406D13">
            <w:pPr>
              <w:rPr>
                <w:color w:val="000000"/>
                <w:szCs w:val="24"/>
              </w:rPr>
            </w:pPr>
            <w:r w:rsidRPr="0078211D">
              <w:rPr>
                <w:color w:val="000000"/>
                <w:szCs w:val="24"/>
              </w:rPr>
              <w:t>=&gt;DAEC nội tiếp</w:t>
            </w:r>
          </w:p>
          <w:p w:rsidR="00406D13" w:rsidRPr="0078211D" w:rsidRDefault="00406D13" w:rsidP="00406D13">
            <w:pPr>
              <w:rPr>
                <w:color w:val="000000"/>
                <w:szCs w:val="24"/>
              </w:rPr>
            </w:pPr>
            <w:r w:rsidRPr="0078211D">
              <w:rPr>
                <w:color w:val="000000"/>
                <w:szCs w:val="24"/>
              </w:rPr>
              <w:t xml:space="preserve">=&gt;BE.BC=BA.BD(vì </w:t>
            </w:r>
            <w:r w:rsidRPr="0078211D">
              <w:rPr>
                <w:color w:val="000000"/>
                <w:position w:val="-4"/>
                <w:szCs w:val="24"/>
              </w:rPr>
              <w:object w:dxaOrig="220" w:dyaOrig="260">
                <v:shape id="_x0000_i2231" type="#_x0000_t75" style="width:11.25pt;height:12.75pt" o:ole="">
                  <v:imagedata r:id="rId2157" o:title=""/>
                </v:shape>
                <o:OLEObject Type="Embed" ProgID="Equation.DSMT4" ShapeID="_x0000_i2231" DrawAspect="Content" ObjectID="_1592693199" r:id="rId2158"/>
              </w:object>
            </w:r>
            <w:r w:rsidRPr="0078211D">
              <w:rPr>
                <w:color w:val="000000"/>
                <w:szCs w:val="24"/>
              </w:rPr>
              <w:t xml:space="preserve">BED đồng dạng </w:t>
            </w:r>
            <w:r w:rsidRPr="0078211D">
              <w:rPr>
                <w:color w:val="000000"/>
                <w:position w:val="-4"/>
                <w:szCs w:val="24"/>
              </w:rPr>
              <w:object w:dxaOrig="220" w:dyaOrig="260">
                <v:shape id="_x0000_i2232" type="#_x0000_t75" style="width:11.25pt;height:12.75pt" o:ole="">
                  <v:imagedata r:id="rId2159" o:title=""/>
                </v:shape>
                <o:OLEObject Type="Embed" ProgID="Equation.DSMT4" ShapeID="_x0000_i2232" DrawAspect="Content" ObjectID="_1592693200" r:id="rId2160"/>
              </w:object>
            </w:r>
            <w:r w:rsidRPr="0078211D">
              <w:rPr>
                <w:color w:val="000000"/>
                <w:szCs w:val="24"/>
              </w:rPr>
              <w:t>BAC)</w:t>
            </w:r>
          </w:p>
          <w:p w:rsidR="00406D13" w:rsidRPr="0078211D" w:rsidRDefault="00406D13" w:rsidP="00406D13">
            <w:pPr>
              <w:rPr>
                <w:color w:val="000000"/>
                <w:szCs w:val="24"/>
              </w:rPr>
            </w:pPr>
            <w:r w:rsidRPr="0078211D">
              <w:rPr>
                <w:color w:val="000000"/>
                <w:szCs w:val="24"/>
              </w:rPr>
              <w:t>=&gt;DA.BE.BC=DA.BA.BD</w:t>
            </w:r>
          </w:p>
          <w:p w:rsidR="00406D13" w:rsidRPr="0078211D" w:rsidRDefault="00406D13" w:rsidP="00406D13">
            <w:pPr>
              <w:rPr>
                <w:color w:val="000000"/>
                <w:szCs w:val="24"/>
              </w:rPr>
            </w:pPr>
            <w:r w:rsidRPr="0078211D">
              <w:rPr>
                <w:color w:val="000000"/>
                <w:szCs w:val="24"/>
              </w:rPr>
              <w:t>=&gt;</w:t>
            </w:r>
            <w:r w:rsidRPr="0078211D">
              <w:rPr>
                <w:color w:val="000000"/>
                <w:position w:val="-24"/>
                <w:szCs w:val="24"/>
              </w:rPr>
              <w:object w:dxaOrig="1420" w:dyaOrig="620">
                <v:shape id="_x0000_i2233" type="#_x0000_t75" style="width:71.25pt;height:30.75pt" o:ole="">
                  <v:imagedata r:id="rId2161" o:title=""/>
                </v:shape>
                <o:OLEObject Type="Embed" ProgID="Equation.DSMT4" ShapeID="_x0000_i2233" DrawAspect="Content" ObjectID="_1592693201" r:id="rId2162"/>
              </w:object>
            </w:r>
          </w:p>
          <w:p w:rsidR="00406D13" w:rsidRPr="0078211D" w:rsidRDefault="00406D13" w:rsidP="00406D13">
            <w:pPr>
              <w:rPr>
                <w:color w:val="000000"/>
                <w:szCs w:val="24"/>
              </w:rPr>
            </w:pPr>
            <w:r w:rsidRPr="0078211D">
              <w:rPr>
                <w:color w:val="000000"/>
                <w:szCs w:val="24"/>
              </w:rPr>
              <w:t xml:space="preserve">Mà DA.DB=DG.DE(Vì </w:t>
            </w:r>
            <w:r w:rsidRPr="0078211D">
              <w:rPr>
                <w:color w:val="000000"/>
                <w:position w:val="-4"/>
                <w:szCs w:val="24"/>
              </w:rPr>
              <w:object w:dxaOrig="220" w:dyaOrig="260">
                <v:shape id="_x0000_i2234" type="#_x0000_t75" style="width:11.25pt;height:12.75pt" o:ole="">
                  <v:imagedata r:id="rId2163" o:title=""/>
                </v:shape>
                <o:OLEObject Type="Embed" ProgID="Equation.DSMT4" ShapeID="_x0000_i2234" DrawAspect="Content" ObjectID="_1592693202" r:id="rId2164"/>
              </w:object>
            </w:r>
            <w:r w:rsidRPr="0078211D">
              <w:rPr>
                <w:color w:val="000000"/>
                <w:szCs w:val="24"/>
              </w:rPr>
              <w:t xml:space="preserve">DGB đồng dạng </w:t>
            </w:r>
            <w:r w:rsidRPr="0078211D">
              <w:rPr>
                <w:color w:val="000000"/>
                <w:position w:val="-4"/>
                <w:szCs w:val="24"/>
              </w:rPr>
              <w:object w:dxaOrig="220" w:dyaOrig="260">
                <v:shape id="_x0000_i2235" type="#_x0000_t75" style="width:11.25pt;height:12.75pt" o:ole="">
                  <v:imagedata r:id="rId2165" o:title=""/>
                </v:shape>
                <o:OLEObject Type="Embed" ProgID="Equation.DSMT4" ShapeID="_x0000_i2235" DrawAspect="Content" ObjectID="_1592693203" r:id="rId2166"/>
              </w:object>
            </w:r>
            <w:r w:rsidRPr="0078211D">
              <w:rPr>
                <w:color w:val="000000"/>
                <w:szCs w:val="24"/>
              </w:rPr>
              <w:t>DAE)</w:t>
            </w:r>
          </w:p>
          <w:p w:rsidR="00406D13" w:rsidRPr="0078211D" w:rsidRDefault="00406D13" w:rsidP="00406D13">
            <w:pPr>
              <w:rPr>
                <w:color w:val="000000"/>
                <w:szCs w:val="24"/>
              </w:rPr>
            </w:pPr>
            <w:r w:rsidRPr="0078211D">
              <w:rPr>
                <w:color w:val="000000"/>
                <w:szCs w:val="24"/>
              </w:rPr>
              <w:t xml:space="preserve">Nên </w:t>
            </w:r>
            <w:r w:rsidRPr="0078211D">
              <w:rPr>
                <w:color w:val="000000"/>
                <w:position w:val="-24"/>
                <w:szCs w:val="24"/>
              </w:rPr>
              <w:object w:dxaOrig="1460" w:dyaOrig="620">
                <v:shape id="_x0000_i2236" type="#_x0000_t75" style="width:72.75pt;height:30.75pt" o:ole="">
                  <v:imagedata r:id="rId2122" o:title=""/>
                </v:shape>
                <o:OLEObject Type="Embed" ProgID="Equation.DSMT4" ShapeID="_x0000_i2236" DrawAspect="Content" ObjectID="_1592693204" r:id="rId2167"/>
              </w:object>
            </w:r>
          </w:p>
          <w:p w:rsidR="00406D13" w:rsidRPr="0078211D" w:rsidRDefault="00406D13" w:rsidP="00406D13">
            <w:pPr>
              <w:rPr>
                <w:b/>
                <w:color w:val="000000"/>
                <w:szCs w:val="24"/>
              </w:rPr>
            </w:pPr>
            <w:r w:rsidRPr="0078211D">
              <w:rPr>
                <w:b/>
                <w:color w:val="000000"/>
                <w:szCs w:val="24"/>
              </w:rPr>
              <w:t>Bài 5:</w:t>
            </w:r>
          </w:p>
          <w:p w:rsidR="00406D13" w:rsidRPr="0078211D" w:rsidRDefault="00406D13" w:rsidP="00406D13">
            <w:pPr>
              <w:rPr>
                <w:color w:val="000000"/>
                <w:szCs w:val="24"/>
              </w:rPr>
            </w:pPr>
            <w:r w:rsidRPr="0078211D">
              <w:rPr>
                <w:color w:val="000000"/>
                <w:szCs w:val="24"/>
              </w:rPr>
              <w:t xml:space="preserve">Ta có: </w:t>
            </w:r>
          </w:p>
          <w:p w:rsidR="00406D13" w:rsidRPr="0078211D" w:rsidRDefault="00406D13" w:rsidP="00406D13">
            <w:pPr>
              <w:rPr>
                <w:color w:val="000000"/>
                <w:szCs w:val="24"/>
              </w:rPr>
            </w:pPr>
            <w:r w:rsidRPr="0078211D">
              <w:rPr>
                <w:color w:val="000000"/>
                <w:position w:val="-180"/>
                <w:szCs w:val="24"/>
              </w:rPr>
              <w:object w:dxaOrig="7620" w:dyaOrig="3720">
                <v:shape id="_x0000_i2237" type="#_x0000_t75" style="width:381pt;height:186pt" o:ole="">
                  <v:imagedata r:id="rId2168" o:title=""/>
                </v:shape>
                <o:OLEObject Type="Embed" ProgID="Equation.DSMT4" ShapeID="_x0000_i2237" DrawAspect="Content" ObjectID="_1592693205" r:id="rId2169"/>
              </w:object>
            </w:r>
          </w:p>
          <w:p w:rsidR="00406D13" w:rsidRPr="0078211D" w:rsidRDefault="00406D13" w:rsidP="00406D13">
            <w:pPr>
              <w:rPr>
                <w:color w:val="000000"/>
                <w:szCs w:val="24"/>
              </w:rPr>
            </w:pPr>
            <w:r w:rsidRPr="0078211D">
              <w:rPr>
                <w:color w:val="000000"/>
                <w:szCs w:val="24"/>
              </w:rPr>
              <w:t>Vậy B&gt;A</w:t>
            </w:r>
          </w:p>
          <w:p w:rsidR="00406D13" w:rsidRPr="0078211D" w:rsidRDefault="00406D13" w:rsidP="00406D13">
            <w:pPr>
              <w:rPr>
                <w:color w:val="000000"/>
                <w:szCs w:val="24"/>
              </w:rPr>
            </w:pPr>
          </w:p>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1931</w:t>
            </w:r>
          </w:p>
          <w:tbl>
            <w:tblPr>
              <w:tblW w:w="0" w:type="auto"/>
              <w:tblLook w:val="04A0" w:firstRow="1" w:lastRow="0" w:firstColumn="1" w:lastColumn="0" w:noHBand="0" w:noVBand="1"/>
            </w:tblPr>
            <w:tblGrid>
              <w:gridCol w:w="3988"/>
              <w:gridCol w:w="6103"/>
            </w:tblGrid>
            <w:tr w:rsidR="00406D13" w:rsidRPr="001815DB" w:rsidTr="00BE079F">
              <w:tc>
                <w:tcPr>
                  <w:tcW w:w="4338" w:type="dxa"/>
                  <w:shd w:val="clear" w:color="auto" w:fill="auto"/>
                </w:tcPr>
                <w:p w:rsidR="00406D13" w:rsidRPr="001815DB" w:rsidRDefault="00406D13" w:rsidP="00BE079F">
                  <w:pPr>
                    <w:jc w:val="center"/>
                    <w:rPr>
                      <w:b/>
                      <w:bCs/>
                      <w:color w:val="000000"/>
                      <w:szCs w:val="24"/>
                    </w:rPr>
                  </w:pPr>
                  <w:r w:rsidRPr="001815DB">
                    <w:rPr>
                      <w:b/>
                      <w:bCs/>
                      <w:color w:val="000000"/>
                      <w:szCs w:val="24"/>
                    </w:rPr>
                    <w:t>SỞ GIÁO DỤC VÀ ĐÀO TẠO</w:t>
                  </w:r>
                </w:p>
                <w:p w:rsidR="00406D13" w:rsidRPr="001815DB" w:rsidRDefault="00406D13" w:rsidP="00BE079F">
                  <w:pPr>
                    <w:jc w:val="center"/>
                    <w:rPr>
                      <w:b/>
                      <w:bCs/>
                      <w:color w:val="000000"/>
                      <w:szCs w:val="24"/>
                      <w:u w:val="single"/>
                    </w:rPr>
                  </w:pPr>
                  <w:r w:rsidRPr="001815DB">
                    <w:rPr>
                      <w:b/>
                      <w:bCs/>
                      <w:color w:val="000000"/>
                      <w:szCs w:val="24"/>
                      <w:u w:val="single"/>
                    </w:rPr>
                    <w:t>BÌNH ĐỊNH</w:t>
                  </w:r>
                </w:p>
                <w:p w:rsidR="00406D13" w:rsidRPr="001815DB" w:rsidRDefault="00406D13" w:rsidP="00BE079F">
                  <w:pPr>
                    <w:jc w:val="center"/>
                    <w:rPr>
                      <w:szCs w:val="24"/>
                      <w:u w:val="single"/>
                    </w:rPr>
                  </w:pPr>
                  <w:r w:rsidRPr="001815DB">
                    <w:rPr>
                      <w:color w:val="000000"/>
                      <w:szCs w:val="24"/>
                    </w:rPr>
                    <w:t>ĐỀ CHÍNH THỨC</w:t>
                  </w:r>
                </w:p>
              </w:tc>
              <w:tc>
                <w:tcPr>
                  <w:tcW w:w="6678" w:type="dxa"/>
                  <w:shd w:val="clear" w:color="auto" w:fill="auto"/>
                </w:tcPr>
                <w:p w:rsidR="00406D13" w:rsidRPr="001815DB" w:rsidRDefault="00406D13" w:rsidP="00BE079F">
                  <w:pPr>
                    <w:jc w:val="center"/>
                    <w:rPr>
                      <w:b/>
                      <w:bCs/>
                      <w:color w:val="000000"/>
                      <w:szCs w:val="24"/>
                    </w:rPr>
                  </w:pPr>
                  <w:r w:rsidRPr="001815DB">
                    <w:rPr>
                      <w:b/>
                      <w:bCs/>
                      <w:color w:val="000000"/>
                      <w:szCs w:val="24"/>
                    </w:rPr>
                    <w:t>KỲ THI TUYỂN SINH VÀO LỚP 10 THPT</w:t>
                  </w:r>
                </w:p>
                <w:p w:rsidR="00406D13" w:rsidRPr="001815DB" w:rsidRDefault="00406D13" w:rsidP="00BE079F">
                  <w:pPr>
                    <w:jc w:val="center"/>
                    <w:rPr>
                      <w:b/>
                      <w:bCs/>
                      <w:color w:val="000000"/>
                      <w:szCs w:val="24"/>
                    </w:rPr>
                  </w:pPr>
                  <w:r w:rsidRPr="001815DB">
                    <w:rPr>
                      <w:b/>
                      <w:bCs/>
                      <w:color w:val="000000"/>
                      <w:szCs w:val="24"/>
                    </w:rPr>
                    <w:t>NĂM HỌC 2015 – 2016</w:t>
                  </w:r>
                </w:p>
                <w:p w:rsidR="00406D13" w:rsidRPr="001815DB" w:rsidRDefault="00406D13" w:rsidP="00BE079F">
                  <w:pPr>
                    <w:jc w:val="center"/>
                    <w:rPr>
                      <w:b/>
                      <w:bCs/>
                      <w:color w:val="000000"/>
                      <w:szCs w:val="24"/>
                    </w:rPr>
                  </w:pPr>
                  <w:r w:rsidRPr="001815DB">
                    <w:rPr>
                      <w:b/>
                      <w:bCs/>
                      <w:color w:val="000000"/>
                      <w:szCs w:val="24"/>
                    </w:rPr>
                    <w:t>Môn thi: Toán</w:t>
                  </w:r>
                </w:p>
                <w:p w:rsidR="00406D13" w:rsidRPr="001815DB" w:rsidRDefault="00406D13" w:rsidP="00BE079F">
                  <w:pPr>
                    <w:jc w:val="center"/>
                    <w:rPr>
                      <w:b/>
                      <w:bCs/>
                      <w:color w:val="000000"/>
                      <w:szCs w:val="24"/>
                    </w:rPr>
                  </w:pPr>
                  <w:r w:rsidRPr="001815DB">
                    <w:rPr>
                      <w:b/>
                      <w:bCs/>
                      <w:color w:val="000000"/>
                      <w:szCs w:val="24"/>
                    </w:rPr>
                    <w:t>Ngày thi : 18-06-2015</w:t>
                  </w:r>
                </w:p>
                <w:p w:rsidR="00406D13" w:rsidRPr="001815DB" w:rsidRDefault="00406D13" w:rsidP="00BE079F">
                  <w:pPr>
                    <w:jc w:val="center"/>
                    <w:rPr>
                      <w:i/>
                      <w:iCs/>
                      <w:color w:val="000000"/>
                      <w:szCs w:val="24"/>
                    </w:rPr>
                  </w:pPr>
                  <w:r w:rsidRPr="001815DB">
                    <w:rPr>
                      <w:i/>
                      <w:iCs/>
                      <w:color w:val="000000"/>
                      <w:szCs w:val="24"/>
                    </w:rPr>
                    <w:t>Thời gian làm bài:120 phút (không kể thời gian giao đề)</w:t>
                  </w:r>
                </w:p>
                <w:p w:rsidR="00406D13" w:rsidRPr="001815DB" w:rsidRDefault="00406D13" w:rsidP="00BE079F">
                  <w:pPr>
                    <w:jc w:val="center"/>
                    <w:rPr>
                      <w:szCs w:val="24"/>
                    </w:rPr>
                  </w:pPr>
                </w:p>
              </w:tc>
            </w:tr>
          </w:tbl>
          <w:p w:rsidR="00406D13" w:rsidRPr="001815DB" w:rsidRDefault="00406D13" w:rsidP="00406D13">
            <w:pPr>
              <w:rPr>
                <w:i/>
                <w:iCs/>
                <w:color w:val="000000"/>
                <w:szCs w:val="24"/>
              </w:rPr>
            </w:pPr>
            <w:r w:rsidRPr="001815DB">
              <w:rPr>
                <w:b/>
                <w:bCs/>
                <w:color w:val="000000"/>
                <w:szCs w:val="24"/>
              </w:rPr>
              <w:t xml:space="preserve">Bài 1: </w:t>
            </w:r>
            <w:r w:rsidRPr="001815DB">
              <w:rPr>
                <w:i/>
                <w:iCs/>
                <w:color w:val="000000"/>
                <w:szCs w:val="24"/>
              </w:rPr>
              <w:t>(2,0 điểm).</w:t>
            </w:r>
          </w:p>
          <w:p w:rsidR="00406D13" w:rsidRPr="001815DB" w:rsidRDefault="00406D13" w:rsidP="001E40D0">
            <w:pPr>
              <w:numPr>
                <w:ilvl w:val="0"/>
                <w:numId w:val="52"/>
              </w:numPr>
              <w:spacing w:line="276" w:lineRule="auto"/>
              <w:rPr>
                <w:color w:val="000000"/>
                <w:szCs w:val="24"/>
              </w:rPr>
            </w:pPr>
            <w:r w:rsidRPr="001815DB">
              <w:rPr>
                <w:color w:val="000000"/>
                <w:szCs w:val="24"/>
              </w:rPr>
              <w:t>Giải hệ phương trình:</w:t>
            </w:r>
            <w:r w:rsidRPr="001815DB">
              <w:rPr>
                <w:color w:val="000000"/>
                <w:position w:val="-30"/>
                <w:szCs w:val="24"/>
              </w:rPr>
              <w:object w:dxaOrig="1120" w:dyaOrig="720">
                <v:shape id="_x0000_i2238" type="#_x0000_t75" style="width:56.25pt;height:36pt" o:ole="">
                  <v:imagedata r:id="rId2170" o:title=""/>
                </v:shape>
                <o:OLEObject Type="Embed" ProgID="Equation.DSMT4" ShapeID="_x0000_i2238" DrawAspect="Content" ObjectID="_1592693206" r:id="rId2171"/>
              </w:object>
            </w:r>
          </w:p>
          <w:p w:rsidR="00406D13" w:rsidRPr="001815DB" w:rsidRDefault="00406D13" w:rsidP="001E40D0">
            <w:pPr>
              <w:numPr>
                <w:ilvl w:val="0"/>
                <w:numId w:val="52"/>
              </w:numPr>
              <w:spacing w:line="276" w:lineRule="auto"/>
              <w:rPr>
                <w:szCs w:val="24"/>
              </w:rPr>
            </w:pPr>
            <w:r w:rsidRPr="001815DB">
              <w:rPr>
                <w:color w:val="000000"/>
                <w:szCs w:val="24"/>
              </w:rPr>
              <w:t>Rút gọn biểu thức:</w:t>
            </w:r>
            <w:r w:rsidRPr="001815DB">
              <w:rPr>
                <w:color w:val="000000"/>
                <w:position w:val="-28"/>
                <w:szCs w:val="24"/>
              </w:rPr>
              <w:object w:dxaOrig="2860" w:dyaOrig="720">
                <v:shape id="_x0000_i2239" type="#_x0000_t75" style="width:143.25pt;height:36pt" o:ole="">
                  <v:imagedata r:id="rId2172" o:title=""/>
                </v:shape>
                <o:OLEObject Type="Embed" ProgID="Equation.DSMT4" ShapeID="_x0000_i2239" DrawAspect="Content" ObjectID="_1592693207" r:id="rId2173"/>
              </w:object>
            </w:r>
            <w:r w:rsidRPr="001815DB">
              <w:rPr>
                <w:color w:val="000000"/>
                <w:szCs w:val="24"/>
              </w:rPr>
              <w:t xml:space="preserve"> (với a</w:t>
            </w:r>
            <w:r w:rsidRPr="001815DB">
              <w:rPr>
                <w:color w:val="000000"/>
                <w:position w:val="-4"/>
                <w:szCs w:val="24"/>
              </w:rPr>
              <w:object w:dxaOrig="200" w:dyaOrig="240">
                <v:shape id="_x0000_i2240" type="#_x0000_t75" style="width:9.75pt;height:12pt" o:ole="">
                  <v:imagedata r:id="rId2174" o:title=""/>
                </v:shape>
                <o:OLEObject Type="Embed" ProgID="Equation.DSMT4" ShapeID="_x0000_i2240" DrawAspect="Content" ObjectID="_1592693208" r:id="rId2175"/>
              </w:object>
            </w:r>
            <w:r w:rsidRPr="001815DB">
              <w:rPr>
                <w:color w:val="000000"/>
                <w:szCs w:val="24"/>
              </w:rPr>
              <w:t>0;a</w:t>
            </w:r>
            <w:r w:rsidRPr="001815DB">
              <w:rPr>
                <w:color w:val="000000"/>
                <w:position w:val="-4"/>
                <w:szCs w:val="24"/>
              </w:rPr>
              <w:object w:dxaOrig="220" w:dyaOrig="220">
                <v:shape id="_x0000_i2241" type="#_x0000_t75" style="width:11.25pt;height:11.25pt" o:ole="">
                  <v:imagedata r:id="rId2176" o:title=""/>
                </v:shape>
                <o:OLEObject Type="Embed" ProgID="Equation.DSMT4" ShapeID="_x0000_i2241" DrawAspect="Content" ObjectID="_1592693209" r:id="rId2177"/>
              </w:object>
            </w:r>
            <w:r w:rsidRPr="001815DB">
              <w:rPr>
                <w:color w:val="000000"/>
                <w:szCs w:val="24"/>
              </w:rPr>
              <w:t>1)</w:t>
            </w:r>
          </w:p>
          <w:p w:rsidR="00406D13" w:rsidRPr="001815DB" w:rsidRDefault="00406D13" w:rsidP="00406D13">
            <w:pPr>
              <w:rPr>
                <w:i/>
                <w:iCs/>
                <w:color w:val="000000"/>
                <w:szCs w:val="24"/>
              </w:rPr>
            </w:pPr>
            <w:r w:rsidRPr="001815DB">
              <w:rPr>
                <w:b/>
                <w:bCs/>
                <w:color w:val="000000"/>
                <w:szCs w:val="24"/>
              </w:rPr>
              <w:t xml:space="preserve">Bài 2: </w:t>
            </w:r>
            <w:r w:rsidRPr="001815DB">
              <w:rPr>
                <w:i/>
                <w:iCs/>
                <w:color w:val="000000"/>
                <w:szCs w:val="24"/>
              </w:rPr>
              <w:t>(2,0 điểm).</w:t>
            </w:r>
          </w:p>
          <w:p w:rsidR="00406D13" w:rsidRPr="001815DB" w:rsidRDefault="00406D13" w:rsidP="00406D13">
            <w:pPr>
              <w:rPr>
                <w:color w:val="000000"/>
                <w:szCs w:val="24"/>
              </w:rPr>
            </w:pPr>
            <w:r w:rsidRPr="001815DB">
              <w:rPr>
                <w:color w:val="000000"/>
                <w:szCs w:val="24"/>
              </w:rPr>
              <w:t>Cho phương trình:x</w:t>
            </w:r>
            <w:r w:rsidRPr="001815DB">
              <w:rPr>
                <w:color w:val="000000"/>
                <w:szCs w:val="24"/>
                <w:vertAlign w:val="superscript"/>
              </w:rPr>
              <w:t>2</w:t>
            </w:r>
            <w:r w:rsidRPr="001815DB">
              <w:rPr>
                <w:color w:val="000000"/>
                <w:szCs w:val="24"/>
              </w:rPr>
              <w:t>+2(1-m)x-3+m=0;m là tham số</w:t>
            </w:r>
          </w:p>
          <w:p w:rsidR="00406D13" w:rsidRPr="001815DB" w:rsidRDefault="00406D13" w:rsidP="001E40D0">
            <w:pPr>
              <w:numPr>
                <w:ilvl w:val="0"/>
                <w:numId w:val="53"/>
              </w:numPr>
              <w:spacing w:line="276" w:lineRule="auto"/>
              <w:rPr>
                <w:color w:val="000000"/>
                <w:szCs w:val="24"/>
              </w:rPr>
            </w:pPr>
            <w:r w:rsidRPr="001815DB">
              <w:rPr>
                <w:color w:val="000000"/>
                <w:szCs w:val="24"/>
              </w:rPr>
              <w:t>Giải phương trình với m = 0</w:t>
            </w:r>
          </w:p>
          <w:p w:rsidR="00406D13" w:rsidRPr="001815DB" w:rsidRDefault="00406D13" w:rsidP="001E40D0">
            <w:pPr>
              <w:numPr>
                <w:ilvl w:val="0"/>
                <w:numId w:val="53"/>
              </w:numPr>
              <w:spacing w:line="276" w:lineRule="auto"/>
              <w:rPr>
                <w:szCs w:val="24"/>
              </w:rPr>
            </w:pPr>
            <w:r w:rsidRPr="001815DB">
              <w:rPr>
                <w:color w:val="000000"/>
                <w:szCs w:val="24"/>
              </w:rPr>
              <w:t>Chứng minh phương trình luôn có hai nghiệm phân biệt với mọi giá trị của m.</w:t>
            </w:r>
          </w:p>
          <w:p w:rsidR="00406D13" w:rsidRPr="001815DB" w:rsidRDefault="00406D13" w:rsidP="001E40D0">
            <w:pPr>
              <w:numPr>
                <w:ilvl w:val="0"/>
                <w:numId w:val="53"/>
              </w:numPr>
              <w:spacing w:line="276" w:lineRule="auto"/>
              <w:rPr>
                <w:szCs w:val="24"/>
              </w:rPr>
            </w:pPr>
            <w:r w:rsidRPr="001815DB">
              <w:rPr>
                <w:color w:val="000000"/>
                <w:szCs w:val="24"/>
              </w:rPr>
              <w:t>Tìm giá trị của m để phương trình có hai nghiệm đối nhau.</w:t>
            </w:r>
          </w:p>
          <w:p w:rsidR="00406D13" w:rsidRPr="001815DB" w:rsidRDefault="00406D13" w:rsidP="00406D13">
            <w:pPr>
              <w:rPr>
                <w:i/>
                <w:iCs/>
                <w:color w:val="000000"/>
                <w:szCs w:val="24"/>
              </w:rPr>
            </w:pPr>
            <w:r w:rsidRPr="001815DB">
              <w:rPr>
                <w:b/>
                <w:bCs/>
                <w:color w:val="000000"/>
                <w:szCs w:val="24"/>
              </w:rPr>
              <w:t xml:space="preserve">Bài 3: </w:t>
            </w:r>
            <w:r w:rsidRPr="001815DB">
              <w:rPr>
                <w:i/>
                <w:iCs/>
                <w:color w:val="000000"/>
                <w:szCs w:val="24"/>
              </w:rPr>
              <w:t>(2,0 điểm).</w:t>
            </w:r>
          </w:p>
          <w:p w:rsidR="00406D13" w:rsidRPr="001815DB" w:rsidRDefault="00406D13" w:rsidP="00406D13">
            <w:pPr>
              <w:rPr>
                <w:color w:val="000000"/>
                <w:szCs w:val="24"/>
              </w:rPr>
            </w:pPr>
            <w:r w:rsidRPr="001815DB">
              <w:rPr>
                <w:color w:val="000000"/>
                <w:szCs w:val="24"/>
              </w:rPr>
              <w:t>Trên một vùng biển được xem như bằng phẳng và không có chướng ngại vật. Vào lúc 6 giờ có một tàu cá đi thẳng qua tọa độ X theo hướng Từ Nam đến Bắc với vận tốc</w:t>
            </w:r>
            <w:r w:rsidRPr="001815DB">
              <w:rPr>
                <w:color w:val="000000"/>
                <w:szCs w:val="24"/>
              </w:rPr>
              <w:br/>
              <w:t>không đổi. Đến 7 giờ một tàu du lịch cũng đi thẳng qua tọa độ X theo hướng từ Đông</w:t>
            </w:r>
            <w:r w:rsidRPr="001815DB">
              <w:rPr>
                <w:color w:val="000000"/>
                <w:szCs w:val="24"/>
              </w:rPr>
              <w:br/>
              <w:t>sang Tây với vận tốc lớn hơn vận tốc tàu cá 12 km/h. Đến 8 giờ khoảng cách giũa</w:t>
            </w:r>
            <w:r w:rsidRPr="001815DB">
              <w:rPr>
                <w:color w:val="000000"/>
                <w:szCs w:val="24"/>
              </w:rPr>
              <w:br/>
              <w:t>hai tầu là 60 km. Tính vận tốc của mỗi tàu.</w:t>
            </w:r>
          </w:p>
          <w:p w:rsidR="00406D13" w:rsidRPr="001815DB" w:rsidRDefault="00406D13" w:rsidP="00406D13">
            <w:pPr>
              <w:rPr>
                <w:i/>
                <w:iCs/>
                <w:color w:val="000000"/>
                <w:szCs w:val="24"/>
              </w:rPr>
            </w:pPr>
            <w:r w:rsidRPr="001815DB">
              <w:rPr>
                <w:b/>
                <w:bCs/>
                <w:color w:val="000000"/>
                <w:szCs w:val="24"/>
              </w:rPr>
              <w:t xml:space="preserve">Bài </w:t>
            </w:r>
            <w:r w:rsidRPr="001815DB">
              <w:rPr>
                <w:color w:val="000000"/>
                <w:szCs w:val="24"/>
              </w:rPr>
              <w:t xml:space="preserve">4: </w:t>
            </w:r>
            <w:r w:rsidRPr="001815DB">
              <w:rPr>
                <w:i/>
                <w:iCs/>
                <w:color w:val="000000"/>
                <w:szCs w:val="24"/>
              </w:rPr>
              <w:t>(3,0 điểm).</w:t>
            </w:r>
          </w:p>
          <w:p w:rsidR="00406D13" w:rsidRPr="001815DB" w:rsidRDefault="00406D13" w:rsidP="00406D13">
            <w:pPr>
              <w:rPr>
                <w:color w:val="000000"/>
                <w:szCs w:val="24"/>
              </w:rPr>
            </w:pPr>
            <w:r w:rsidRPr="001815DB">
              <w:rPr>
                <w:color w:val="000000"/>
                <w:szCs w:val="24"/>
              </w:rPr>
              <w:t>Cho tam giác ABC (AB &lt;AC) có 3 góc nhọn nội tiếp trong đường tròn (O; R). Vẽ</w:t>
            </w:r>
            <w:r w:rsidRPr="001815DB">
              <w:rPr>
                <w:color w:val="000000"/>
                <w:szCs w:val="24"/>
              </w:rPr>
              <w:br/>
              <w:t>đường cao AH của tam giác ABC, đường kính AD của đường tròn. Gọi E, F lần lượt là chân</w:t>
            </w:r>
            <w:r w:rsidRPr="001815DB">
              <w:rPr>
                <w:color w:val="000000"/>
                <w:szCs w:val="24"/>
              </w:rPr>
              <w:br/>
              <w:t>đường vuông góc kẻ từ C và B xuông đường thẳng AD. M là trung điểm của BC.</w:t>
            </w:r>
          </w:p>
          <w:p w:rsidR="00406D13" w:rsidRPr="001815DB" w:rsidRDefault="00406D13" w:rsidP="001E40D0">
            <w:pPr>
              <w:numPr>
                <w:ilvl w:val="0"/>
                <w:numId w:val="54"/>
              </w:numPr>
              <w:spacing w:line="276" w:lineRule="auto"/>
              <w:rPr>
                <w:color w:val="000000"/>
                <w:szCs w:val="24"/>
              </w:rPr>
            </w:pPr>
            <w:r w:rsidRPr="001815DB">
              <w:rPr>
                <w:color w:val="000000"/>
                <w:szCs w:val="24"/>
              </w:rPr>
              <w:t>Chứng minh các tứ giác ABHF và BMFO nội tiếp.</w:t>
            </w:r>
          </w:p>
          <w:p w:rsidR="00406D13" w:rsidRPr="001815DB" w:rsidRDefault="00406D13" w:rsidP="001E40D0">
            <w:pPr>
              <w:numPr>
                <w:ilvl w:val="0"/>
                <w:numId w:val="54"/>
              </w:numPr>
              <w:spacing w:line="276" w:lineRule="auto"/>
              <w:rPr>
                <w:color w:val="000000"/>
                <w:szCs w:val="24"/>
              </w:rPr>
            </w:pPr>
            <w:r w:rsidRPr="001815DB">
              <w:rPr>
                <w:color w:val="000000"/>
                <w:szCs w:val="24"/>
              </w:rPr>
              <w:t>Chứng minh HE // BD.</w:t>
            </w:r>
          </w:p>
          <w:p w:rsidR="00406D13" w:rsidRPr="001815DB" w:rsidRDefault="00406D13" w:rsidP="001E40D0">
            <w:pPr>
              <w:numPr>
                <w:ilvl w:val="0"/>
                <w:numId w:val="54"/>
              </w:numPr>
              <w:spacing w:line="276" w:lineRule="auto"/>
              <w:rPr>
                <w:color w:val="000000"/>
                <w:szCs w:val="24"/>
              </w:rPr>
            </w:pPr>
            <w:r w:rsidRPr="001815DB">
              <w:rPr>
                <w:color w:val="000000"/>
                <w:szCs w:val="24"/>
              </w:rPr>
              <w:t>Chứng minh:</w:t>
            </w:r>
            <w:r w:rsidRPr="001815DB">
              <w:rPr>
                <w:color w:val="000000"/>
                <w:position w:val="-24"/>
                <w:szCs w:val="24"/>
              </w:rPr>
              <w:object w:dxaOrig="1860" w:dyaOrig="620">
                <v:shape id="_x0000_i2242" type="#_x0000_t75" style="width:93pt;height:30.75pt" o:ole="">
                  <v:imagedata r:id="rId2178" o:title=""/>
                </v:shape>
                <o:OLEObject Type="Embed" ProgID="Equation.DSMT4" ShapeID="_x0000_i2242" DrawAspect="Content" ObjectID="_1592693210" r:id="rId2179"/>
              </w:object>
            </w:r>
            <w:r w:rsidRPr="001815DB">
              <w:rPr>
                <w:color w:val="000000"/>
                <w:szCs w:val="24"/>
              </w:rPr>
              <w:t>(</w:t>
            </w:r>
            <w:r w:rsidRPr="001815DB">
              <w:rPr>
                <w:color w:val="000000"/>
                <w:position w:val="-12"/>
                <w:szCs w:val="24"/>
              </w:rPr>
              <w:object w:dxaOrig="499" w:dyaOrig="360">
                <v:shape id="_x0000_i2243" type="#_x0000_t75" style="width:24.75pt;height:18pt" o:ole="">
                  <v:imagedata r:id="rId2180" o:title=""/>
                </v:shape>
                <o:OLEObject Type="Embed" ProgID="Equation.DSMT4" ShapeID="_x0000_i2243" DrawAspect="Content" ObjectID="_1592693211" r:id="rId2181"/>
              </w:object>
            </w:r>
            <w:r w:rsidRPr="001815DB">
              <w:rPr>
                <w:color w:val="000000"/>
                <w:szCs w:val="24"/>
              </w:rPr>
              <w:t xml:space="preserve"> là diện tích tam giác ABC)</w:t>
            </w:r>
          </w:p>
          <w:p w:rsidR="00406D13" w:rsidRPr="001815DB" w:rsidRDefault="00406D13" w:rsidP="00406D13">
            <w:pPr>
              <w:rPr>
                <w:i/>
                <w:iCs/>
                <w:color w:val="000000"/>
                <w:szCs w:val="24"/>
              </w:rPr>
            </w:pPr>
            <w:r w:rsidRPr="001815DB">
              <w:rPr>
                <w:b/>
                <w:bCs/>
                <w:color w:val="000000"/>
                <w:szCs w:val="24"/>
              </w:rPr>
              <w:t xml:space="preserve">Bài 5: </w:t>
            </w:r>
            <w:r w:rsidRPr="001815DB">
              <w:rPr>
                <w:i/>
                <w:iCs/>
                <w:color w:val="000000"/>
                <w:szCs w:val="24"/>
              </w:rPr>
              <w:t>(1,0 điểm).</w:t>
            </w:r>
          </w:p>
          <w:p w:rsidR="00406D13" w:rsidRPr="001815DB" w:rsidRDefault="00406D13" w:rsidP="00406D13">
            <w:pPr>
              <w:rPr>
                <w:color w:val="000000"/>
                <w:szCs w:val="24"/>
              </w:rPr>
            </w:pPr>
            <w:r w:rsidRPr="001815DB">
              <w:rPr>
                <w:color w:val="000000"/>
                <w:szCs w:val="24"/>
              </w:rPr>
              <w:t>Cho các số thực a, b, c &gt; 0 thỏa mãn a + b + c = 3.Chứng minh rằng:</w:t>
            </w:r>
          </w:p>
          <w:p w:rsidR="00406D13" w:rsidRPr="001815DB" w:rsidRDefault="00406D13" w:rsidP="00406D13">
            <w:pPr>
              <w:rPr>
                <w:color w:val="000000"/>
                <w:szCs w:val="24"/>
              </w:rPr>
            </w:pPr>
            <w:r w:rsidRPr="001815DB">
              <w:rPr>
                <w:color w:val="000000"/>
                <w:position w:val="-24"/>
                <w:szCs w:val="24"/>
              </w:rPr>
              <w:object w:dxaOrig="3019" w:dyaOrig="660">
                <v:shape id="_x0000_i2244" type="#_x0000_t75" style="width:150.75pt;height:33pt" o:ole="">
                  <v:imagedata r:id="rId2182" o:title=""/>
                </v:shape>
                <o:OLEObject Type="Embed" ProgID="Equation.DSMT4" ShapeID="_x0000_i2244" DrawAspect="Content" ObjectID="_1592693212" r:id="rId2183"/>
              </w:object>
            </w:r>
          </w:p>
          <w:p w:rsidR="00406D13" w:rsidRPr="001815DB" w:rsidRDefault="00406D13" w:rsidP="00406D13">
            <w:pPr>
              <w:jc w:val="center"/>
              <w:rPr>
                <w:color w:val="000000"/>
                <w:szCs w:val="24"/>
              </w:rPr>
            </w:pPr>
            <w:r w:rsidRPr="001815DB">
              <w:rPr>
                <w:color w:val="000000"/>
                <w:szCs w:val="24"/>
              </w:rPr>
              <w:t>-------------------------------------------Hết -----------------------------------------</w:t>
            </w:r>
          </w:p>
          <w:p w:rsidR="00406D13" w:rsidRPr="001815DB" w:rsidRDefault="00406D13" w:rsidP="00406D13">
            <w:pPr>
              <w:rPr>
                <w:color w:val="000000"/>
                <w:szCs w:val="24"/>
              </w:rPr>
            </w:pPr>
          </w:p>
          <w:p w:rsidR="00406D13" w:rsidRDefault="00406D13" w:rsidP="00406D13">
            <w:pPr>
              <w:rPr>
                <w:color w:val="000000"/>
                <w:szCs w:val="24"/>
              </w:rPr>
            </w:pPr>
          </w:p>
          <w:p w:rsidR="00406D13" w:rsidRDefault="00406D13" w:rsidP="00406D13">
            <w:pPr>
              <w:rPr>
                <w:color w:val="000000"/>
                <w:szCs w:val="24"/>
              </w:rPr>
            </w:pPr>
          </w:p>
          <w:p w:rsidR="00406D13" w:rsidRDefault="00406D13" w:rsidP="00406D13">
            <w:pPr>
              <w:rPr>
                <w:color w:val="000000"/>
                <w:szCs w:val="24"/>
              </w:rPr>
            </w:pPr>
          </w:p>
          <w:p w:rsidR="00406D13" w:rsidRDefault="00406D13" w:rsidP="00406D13">
            <w:pPr>
              <w:rPr>
                <w:color w:val="000000"/>
                <w:szCs w:val="24"/>
              </w:rPr>
            </w:pPr>
          </w:p>
          <w:p w:rsidR="00406D13" w:rsidRDefault="00406D13" w:rsidP="00406D13">
            <w:pPr>
              <w:rPr>
                <w:color w:val="000000"/>
                <w:szCs w:val="24"/>
              </w:rPr>
            </w:pPr>
          </w:p>
          <w:p w:rsidR="00406D13" w:rsidRDefault="00406D13" w:rsidP="00406D13">
            <w:pPr>
              <w:rPr>
                <w:color w:val="000000"/>
                <w:szCs w:val="24"/>
              </w:rPr>
            </w:pPr>
          </w:p>
          <w:p w:rsidR="00406D13" w:rsidRDefault="00406D13" w:rsidP="00406D13">
            <w:pPr>
              <w:rPr>
                <w:color w:val="000000"/>
                <w:szCs w:val="24"/>
              </w:rPr>
            </w:pPr>
          </w:p>
          <w:p w:rsidR="00406D13" w:rsidRPr="001815DB" w:rsidRDefault="00406D13" w:rsidP="00406D13">
            <w:pPr>
              <w:rPr>
                <w:color w:val="000000"/>
                <w:szCs w:val="24"/>
              </w:rPr>
            </w:pPr>
          </w:p>
          <w:p w:rsidR="00406D13" w:rsidRPr="001815DB" w:rsidRDefault="00406D13" w:rsidP="00406D13">
            <w:pPr>
              <w:jc w:val="center"/>
              <w:rPr>
                <w:b/>
                <w:bCs/>
                <w:color w:val="000000"/>
                <w:szCs w:val="24"/>
              </w:rPr>
            </w:pPr>
            <w:r w:rsidRPr="001815DB">
              <w:rPr>
                <w:b/>
                <w:bCs/>
                <w:color w:val="000000"/>
                <w:szCs w:val="24"/>
              </w:rPr>
              <w:t>HƯỚNG DẪN GIẢI</w:t>
            </w:r>
          </w:p>
          <w:p w:rsidR="00406D13" w:rsidRPr="001815DB" w:rsidRDefault="00406D13" w:rsidP="00406D13">
            <w:pPr>
              <w:rPr>
                <w:i/>
                <w:iCs/>
                <w:color w:val="000000"/>
                <w:szCs w:val="24"/>
              </w:rPr>
            </w:pPr>
            <w:r w:rsidRPr="001815DB">
              <w:rPr>
                <w:b/>
                <w:bCs/>
                <w:color w:val="000000"/>
                <w:szCs w:val="24"/>
              </w:rPr>
              <w:t xml:space="preserve">Bài 1: </w:t>
            </w:r>
            <w:r w:rsidRPr="001815DB">
              <w:rPr>
                <w:i/>
                <w:iCs/>
                <w:color w:val="000000"/>
                <w:szCs w:val="24"/>
              </w:rPr>
              <w:t>(2,0 điểm).</w:t>
            </w:r>
          </w:p>
          <w:p w:rsidR="00406D13" w:rsidRPr="001815DB" w:rsidRDefault="00406D13" w:rsidP="001E40D0">
            <w:pPr>
              <w:numPr>
                <w:ilvl w:val="0"/>
                <w:numId w:val="55"/>
              </w:numPr>
              <w:spacing w:line="276" w:lineRule="auto"/>
              <w:rPr>
                <w:color w:val="000000"/>
                <w:szCs w:val="24"/>
              </w:rPr>
            </w:pPr>
            <w:r w:rsidRPr="001815DB">
              <w:rPr>
                <w:color w:val="000000"/>
                <w:szCs w:val="24"/>
              </w:rPr>
              <w:t xml:space="preserve">Ta có: </w:t>
            </w:r>
            <w:r w:rsidRPr="001815DB">
              <w:rPr>
                <w:color w:val="000000"/>
                <w:position w:val="-30"/>
                <w:szCs w:val="24"/>
              </w:rPr>
              <w:object w:dxaOrig="1120" w:dyaOrig="720">
                <v:shape id="_x0000_i2245" type="#_x0000_t75" style="width:56.25pt;height:36pt" o:ole="">
                  <v:imagedata r:id="rId2170" o:title=""/>
                </v:shape>
                <o:OLEObject Type="Embed" ProgID="Equation.DSMT4" ShapeID="_x0000_i2245" DrawAspect="Content" ObjectID="_1592693213" r:id="rId2184"/>
              </w:object>
            </w:r>
            <w:r w:rsidRPr="001815DB">
              <w:rPr>
                <w:color w:val="000000"/>
                <w:position w:val="-30"/>
                <w:szCs w:val="24"/>
              </w:rPr>
              <w:object w:dxaOrig="2540" w:dyaOrig="720">
                <v:shape id="_x0000_i2246" type="#_x0000_t75" style="width:126.75pt;height:36pt" o:ole="">
                  <v:imagedata r:id="rId2185" o:title=""/>
                </v:shape>
                <o:OLEObject Type="Embed" ProgID="Equation.DSMT4" ShapeID="_x0000_i2246" DrawAspect="Content" ObjectID="_1592693214" r:id="rId2186"/>
              </w:object>
            </w:r>
          </w:p>
          <w:p w:rsidR="00406D13" w:rsidRPr="001815DB" w:rsidRDefault="00406D13" w:rsidP="00406D13">
            <w:pPr>
              <w:rPr>
                <w:color w:val="000000"/>
                <w:szCs w:val="24"/>
              </w:rPr>
            </w:pPr>
            <w:r w:rsidRPr="001815DB">
              <w:rPr>
                <w:color w:val="000000"/>
                <w:szCs w:val="24"/>
              </w:rPr>
              <w:t>Vậy hệ phương trình có nghiệm duy nhất là (x; y) = (0; 1)</w:t>
            </w:r>
          </w:p>
          <w:p w:rsidR="00406D13" w:rsidRPr="001815DB" w:rsidRDefault="00406D13" w:rsidP="001E40D0">
            <w:pPr>
              <w:numPr>
                <w:ilvl w:val="0"/>
                <w:numId w:val="55"/>
              </w:numPr>
              <w:spacing w:line="276" w:lineRule="auto"/>
              <w:rPr>
                <w:color w:val="000000"/>
                <w:szCs w:val="24"/>
              </w:rPr>
            </w:pPr>
            <w:r w:rsidRPr="001815DB">
              <w:rPr>
                <w:color w:val="000000"/>
                <w:szCs w:val="24"/>
              </w:rPr>
              <w:t>Với a</w:t>
            </w:r>
            <w:r w:rsidRPr="001815DB">
              <w:rPr>
                <w:color w:val="000000"/>
                <w:position w:val="-4"/>
                <w:szCs w:val="24"/>
              </w:rPr>
              <w:object w:dxaOrig="200" w:dyaOrig="240">
                <v:shape id="_x0000_i2247" type="#_x0000_t75" style="width:9.75pt;height:12pt" o:ole="">
                  <v:imagedata r:id="rId2187" o:title=""/>
                </v:shape>
                <o:OLEObject Type="Embed" ProgID="Equation.DSMT4" ShapeID="_x0000_i2247" DrawAspect="Content" ObjectID="_1592693215" r:id="rId2188"/>
              </w:object>
            </w:r>
            <w:r>
              <w:rPr>
                <w:color w:val="000000"/>
                <w:szCs w:val="24"/>
              </w:rPr>
              <w:t xml:space="preserve">0 </w:t>
            </w:r>
            <w:r w:rsidRPr="001815DB">
              <w:rPr>
                <w:color w:val="000000"/>
                <w:szCs w:val="24"/>
              </w:rPr>
              <w:t>a</w:t>
            </w:r>
            <w:r w:rsidRPr="001815DB">
              <w:rPr>
                <w:color w:val="000000"/>
                <w:position w:val="-4"/>
                <w:szCs w:val="24"/>
              </w:rPr>
              <w:object w:dxaOrig="220" w:dyaOrig="220">
                <v:shape id="_x0000_i2248" type="#_x0000_t75" style="width:11.25pt;height:11.25pt" o:ole="">
                  <v:imagedata r:id="rId2189" o:title=""/>
                </v:shape>
                <o:OLEObject Type="Embed" ProgID="Equation.DSMT4" ShapeID="_x0000_i2248" DrawAspect="Content" ObjectID="_1592693216" r:id="rId2190"/>
              </w:object>
            </w:r>
            <w:r>
              <w:rPr>
                <w:color w:val="000000"/>
                <w:szCs w:val="24"/>
              </w:rPr>
              <w:t>1 t</w:t>
            </w:r>
            <w:r w:rsidRPr="001815DB">
              <w:rPr>
                <w:color w:val="000000"/>
                <w:szCs w:val="24"/>
              </w:rPr>
              <w:t>a có:</w:t>
            </w:r>
          </w:p>
          <w:p w:rsidR="00406D13" w:rsidRPr="001815DB" w:rsidRDefault="00406D13" w:rsidP="00406D13">
            <w:pPr>
              <w:rPr>
                <w:color w:val="000000"/>
                <w:szCs w:val="24"/>
              </w:rPr>
            </w:pPr>
            <w:r w:rsidRPr="001815DB">
              <w:rPr>
                <w:color w:val="000000"/>
                <w:position w:val="-28"/>
                <w:szCs w:val="24"/>
              </w:rPr>
              <w:object w:dxaOrig="2860" w:dyaOrig="720">
                <v:shape id="_x0000_i2249" type="#_x0000_t75" style="width:143.25pt;height:36pt" o:ole="">
                  <v:imagedata r:id="rId2172" o:title=""/>
                </v:shape>
                <o:OLEObject Type="Embed" ProgID="Equation.DSMT4" ShapeID="_x0000_i2249" DrawAspect="Content" ObjectID="_1592693217" r:id="rId2191"/>
              </w:object>
            </w:r>
          </w:p>
          <w:p w:rsidR="00406D13" w:rsidRPr="001815DB" w:rsidRDefault="00406D13" w:rsidP="00406D13">
            <w:pPr>
              <w:rPr>
                <w:color w:val="000000"/>
                <w:szCs w:val="24"/>
              </w:rPr>
            </w:pPr>
            <w:r w:rsidRPr="001815DB">
              <w:rPr>
                <w:color w:val="000000"/>
                <w:position w:val="-74"/>
                <w:szCs w:val="24"/>
              </w:rPr>
              <w:object w:dxaOrig="5100" w:dyaOrig="1600">
                <v:shape id="_x0000_i2250" type="#_x0000_t75" style="width:255pt;height:80.25pt" o:ole="">
                  <v:imagedata r:id="rId2192" o:title=""/>
                </v:shape>
                <o:OLEObject Type="Embed" ProgID="Equation.DSMT4" ShapeID="_x0000_i2250" DrawAspect="Content" ObjectID="_1592693218" r:id="rId2193"/>
              </w:object>
            </w:r>
          </w:p>
          <w:p w:rsidR="00406D13" w:rsidRPr="001815DB" w:rsidRDefault="00406D13" w:rsidP="00406D13">
            <w:pPr>
              <w:rPr>
                <w:i/>
                <w:iCs/>
                <w:color w:val="000000"/>
                <w:szCs w:val="24"/>
              </w:rPr>
            </w:pPr>
            <w:r w:rsidRPr="001815DB">
              <w:rPr>
                <w:b/>
                <w:bCs/>
                <w:color w:val="000000"/>
                <w:szCs w:val="24"/>
              </w:rPr>
              <w:t xml:space="preserve">Bài 2: </w:t>
            </w:r>
            <w:r w:rsidRPr="001815DB">
              <w:rPr>
                <w:i/>
                <w:iCs/>
                <w:color w:val="000000"/>
                <w:szCs w:val="24"/>
              </w:rPr>
              <w:t>(2,0 điểm).</w:t>
            </w:r>
          </w:p>
          <w:p w:rsidR="00406D13" w:rsidRPr="001815DB" w:rsidRDefault="00406D13" w:rsidP="001E40D0">
            <w:pPr>
              <w:numPr>
                <w:ilvl w:val="0"/>
                <w:numId w:val="56"/>
              </w:numPr>
              <w:spacing w:line="276" w:lineRule="auto"/>
              <w:rPr>
                <w:color w:val="000000"/>
                <w:szCs w:val="24"/>
              </w:rPr>
            </w:pPr>
            <w:r w:rsidRPr="001815DB">
              <w:rPr>
                <w:color w:val="000000"/>
                <w:szCs w:val="24"/>
              </w:rPr>
              <w:t>Thay m = 0 vào phương trình đã cho ta được: x</w:t>
            </w:r>
            <w:r w:rsidRPr="001815DB">
              <w:rPr>
                <w:color w:val="000000"/>
                <w:szCs w:val="24"/>
                <w:vertAlign w:val="superscript"/>
              </w:rPr>
              <w:t>2</w:t>
            </w:r>
            <w:r w:rsidRPr="001815DB">
              <w:rPr>
                <w:color w:val="000000"/>
                <w:szCs w:val="24"/>
              </w:rPr>
              <w:t xml:space="preserve"> + 2x – 3 = 0</w:t>
            </w:r>
          </w:p>
          <w:p w:rsidR="00406D13" w:rsidRPr="001815DB" w:rsidRDefault="00406D13" w:rsidP="00406D13">
            <w:pPr>
              <w:ind w:left="360"/>
              <w:rPr>
                <w:color w:val="000000"/>
                <w:szCs w:val="24"/>
              </w:rPr>
            </w:pPr>
            <w:r w:rsidRPr="001815DB">
              <w:rPr>
                <w:color w:val="000000"/>
                <w:szCs w:val="24"/>
              </w:rPr>
              <w:t>Ta có a + b + c = 1 + 2 – 3 = 0, phương trình có hai nghiệm là: x</w:t>
            </w:r>
            <w:r w:rsidRPr="001815DB">
              <w:rPr>
                <w:color w:val="000000"/>
                <w:szCs w:val="24"/>
                <w:vertAlign w:val="subscript"/>
              </w:rPr>
              <w:t>1</w:t>
            </w:r>
            <w:r w:rsidRPr="001815DB">
              <w:rPr>
                <w:color w:val="000000"/>
                <w:szCs w:val="24"/>
              </w:rPr>
              <w:t xml:space="preserve"> = 1; x</w:t>
            </w:r>
            <w:r w:rsidRPr="001815DB">
              <w:rPr>
                <w:color w:val="000000"/>
                <w:szCs w:val="24"/>
                <w:vertAlign w:val="subscript"/>
              </w:rPr>
              <w:t>2</w:t>
            </w:r>
            <w:r w:rsidRPr="001815DB">
              <w:rPr>
                <w:color w:val="000000"/>
                <w:szCs w:val="24"/>
              </w:rPr>
              <w:t xml:space="preserve"> = -3</w:t>
            </w:r>
            <w:r w:rsidRPr="001815DB">
              <w:rPr>
                <w:color w:val="000000"/>
                <w:szCs w:val="24"/>
              </w:rPr>
              <w:br/>
              <w:t>Vậy m = 0 phương trình có hai nghiệm là: x</w:t>
            </w:r>
            <w:r w:rsidRPr="001815DB">
              <w:rPr>
                <w:color w:val="000000"/>
                <w:szCs w:val="24"/>
                <w:vertAlign w:val="subscript"/>
              </w:rPr>
              <w:t>1</w:t>
            </w:r>
            <w:r w:rsidRPr="001815DB">
              <w:rPr>
                <w:color w:val="000000"/>
                <w:szCs w:val="24"/>
              </w:rPr>
              <w:t xml:space="preserve"> = 1; x</w:t>
            </w:r>
            <w:r w:rsidRPr="001815DB">
              <w:rPr>
                <w:color w:val="000000"/>
                <w:szCs w:val="24"/>
                <w:vertAlign w:val="subscript"/>
              </w:rPr>
              <w:t>2</w:t>
            </w:r>
            <w:r w:rsidRPr="001815DB">
              <w:rPr>
                <w:color w:val="000000"/>
                <w:szCs w:val="24"/>
              </w:rPr>
              <w:t xml:space="preserve"> = -3</w:t>
            </w:r>
          </w:p>
          <w:p w:rsidR="00406D13" w:rsidRPr="001815DB" w:rsidRDefault="00406D13" w:rsidP="001E40D0">
            <w:pPr>
              <w:numPr>
                <w:ilvl w:val="0"/>
                <w:numId w:val="56"/>
              </w:numPr>
              <w:spacing w:line="276" w:lineRule="auto"/>
              <w:rPr>
                <w:color w:val="000000"/>
                <w:szCs w:val="24"/>
              </w:rPr>
            </w:pPr>
            <w:r w:rsidRPr="001815DB">
              <w:rPr>
                <w:color w:val="000000"/>
                <w:szCs w:val="24"/>
              </w:rPr>
              <w:t>Ta có:</w:t>
            </w:r>
            <w:r w:rsidRPr="001815DB">
              <w:rPr>
                <w:color w:val="000000"/>
                <w:position w:val="-4"/>
                <w:szCs w:val="24"/>
              </w:rPr>
              <w:object w:dxaOrig="220" w:dyaOrig="260">
                <v:shape id="_x0000_i2251" type="#_x0000_t75" style="width:11.25pt;height:12.75pt" o:ole="">
                  <v:imagedata r:id="rId2194" o:title=""/>
                </v:shape>
                <o:OLEObject Type="Embed" ProgID="Equation.DSMT4" ShapeID="_x0000_i2251" DrawAspect="Content" ObjectID="_1592693219" r:id="rId2195"/>
              </w:object>
            </w:r>
            <w:r w:rsidRPr="001815DB">
              <w:rPr>
                <w:color w:val="000000"/>
                <w:szCs w:val="24"/>
              </w:rPr>
              <w:t>’ = (1 – m)</w:t>
            </w:r>
            <w:r w:rsidRPr="001815DB">
              <w:rPr>
                <w:color w:val="000000"/>
                <w:szCs w:val="24"/>
                <w:vertAlign w:val="superscript"/>
              </w:rPr>
              <w:t>2</w:t>
            </w:r>
            <w:r w:rsidRPr="001815DB">
              <w:rPr>
                <w:color w:val="000000"/>
                <w:szCs w:val="24"/>
              </w:rPr>
              <w:t xml:space="preserve"> – 1(-3 + m) = m</w:t>
            </w:r>
            <w:r w:rsidRPr="001815DB">
              <w:rPr>
                <w:color w:val="000000"/>
                <w:szCs w:val="24"/>
                <w:vertAlign w:val="superscript"/>
              </w:rPr>
              <w:t>2</w:t>
            </w:r>
            <w:r w:rsidRPr="001815DB">
              <w:rPr>
                <w:color w:val="000000"/>
                <w:szCs w:val="24"/>
              </w:rPr>
              <w:t xml:space="preserve"> – 2m + 1 + 3 – m</w:t>
            </w:r>
          </w:p>
          <w:p w:rsidR="00406D13" w:rsidRPr="001815DB" w:rsidRDefault="00406D13" w:rsidP="00406D13">
            <w:pPr>
              <w:ind w:left="1440"/>
              <w:rPr>
                <w:color w:val="000000"/>
                <w:szCs w:val="24"/>
              </w:rPr>
            </w:pPr>
            <w:r w:rsidRPr="001815DB">
              <w:rPr>
                <w:color w:val="000000"/>
                <w:szCs w:val="24"/>
              </w:rPr>
              <w:t xml:space="preserve">    = m</w:t>
            </w:r>
            <w:r w:rsidRPr="001815DB">
              <w:rPr>
                <w:color w:val="000000"/>
                <w:szCs w:val="24"/>
                <w:vertAlign w:val="superscript"/>
              </w:rPr>
              <w:t>2</w:t>
            </w:r>
            <w:r w:rsidRPr="001815DB">
              <w:rPr>
                <w:color w:val="000000"/>
                <w:szCs w:val="24"/>
              </w:rPr>
              <w:t xml:space="preserve"> – 3m + 4 =</w:t>
            </w:r>
            <w:r w:rsidRPr="001815DB">
              <w:rPr>
                <w:color w:val="000000"/>
                <w:position w:val="-24"/>
                <w:szCs w:val="24"/>
              </w:rPr>
              <w:object w:dxaOrig="1960" w:dyaOrig="620">
                <v:shape id="_x0000_i2252" type="#_x0000_t75" style="width:98.25pt;height:30.75pt" o:ole="">
                  <v:imagedata r:id="rId2196" o:title=""/>
                </v:shape>
                <o:OLEObject Type="Embed" ProgID="Equation.DSMT4" ShapeID="_x0000_i2252" DrawAspect="Content" ObjectID="_1592693220" r:id="rId2197"/>
              </w:object>
            </w:r>
          </w:p>
          <w:p w:rsidR="00406D13" w:rsidRPr="001815DB" w:rsidRDefault="00406D13" w:rsidP="00406D13">
            <w:pPr>
              <w:rPr>
                <w:color w:val="000000"/>
                <w:szCs w:val="24"/>
              </w:rPr>
            </w:pPr>
            <w:r w:rsidRPr="001815DB">
              <w:rPr>
                <w:color w:val="000000"/>
                <w:szCs w:val="24"/>
              </w:rPr>
              <w:t xml:space="preserve">        Vậy phương trình luôn có hai nghiệm phân biệt với mọi giá trị m.</w:t>
            </w:r>
          </w:p>
          <w:p w:rsidR="00406D13" w:rsidRPr="001815DB" w:rsidRDefault="00406D13" w:rsidP="001E40D0">
            <w:pPr>
              <w:numPr>
                <w:ilvl w:val="0"/>
                <w:numId w:val="56"/>
              </w:numPr>
              <w:spacing w:line="276" w:lineRule="auto"/>
              <w:rPr>
                <w:color w:val="000000"/>
                <w:szCs w:val="24"/>
              </w:rPr>
            </w:pPr>
            <w:r w:rsidRPr="001815DB">
              <w:rPr>
                <w:color w:val="000000"/>
                <w:szCs w:val="24"/>
              </w:rPr>
              <w:t>Vì phương trình luôn có hai nghiệm phân biệt với mọi giá trị m.</w:t>
            </w:r>
            <w:r w:rsidRPr="001815DB">
              <w:rPr>
                <w:color w:val="000000"/>
                <w:szCs w:val="24"/>
              </w:rPr>
              <w:br/>
              <w:t>Nên phương trình có hai nghiệm đối nhau khi: x</w:t>
            </w:r>
            <w:r w:rsidRPr="001815DB">
              <w:rPr>
                <w:color w:val="000000"/>
                <w:szCs w:val="24"/>
                <w:vertAlign w:val="subscript"/>
              </w:rPr>
              <w:t>1</w:t>
            </w:r>
            <w:r w:rsidRPr="001815DB">
              <w:rPr>
                <w:color w:val="000000"/>
                <w:szCs w:val="24"/>
              </w:rPr>
              <w:t xml:space="preserve"> + x</w:t>
            </w:r>
            <w:r w:rsidRPr="001815DB">
              <w:rPr>
                <w:color w:val="000000"/>
                <w:szCs w:val="24"/>
                <w:vertAlign w:val="subscript"/>
              </w:rPr>
              <w:t>2</w:t>
            </w:r>
            <w:r w:rsidRPr="001815DB">
              <w:rPr>
                <w:color w:val="000000"/>
                <w:szCs w:val="24"/>
              </w:rPr>
              <w:t xml:space="preserve"> = 0 Hay :0= x</w:t>
            </w:r>
            <w:r w:rsidRPr="001815DB">
              <w:rPr>
                <w:color w:val="000000"/>
                <w:szCs w:val="24"/>
                <w:vertAlign w:val="subscript"/>
              </w:rPr>
              <w:t>1</w:t>
            </w:r>
            <w:r w:rsidRPr="001815DB">
              <w:rPr>
                <w:color w:val="000000"/>
                <w:szCs w:val="24"/>
              </w:rPr>
              <w:t xml:space="preserve"> + x</w:t>
            </w:r>
            <w:r w:rsidRPr="001815DB">
              <w:rPr>
                <w:color w:val="000000"/>
                <w:szCs w:val="24"/>
                <w:vertAlign w:val="subscript"/>
              </w:rPr>
              <w:t>2</w:t>
            </w:r>
            <w:r w:rsidRPr="001815DB">
              <w:rPr>
                <w:color w:val="000000"/>
                <w:szCs w:val="24"/>
              </w:rPr>
              <w:t>=-2(1-m)&lt;=&gt;m=1</w:t>
            </w:r>
            <w:r w:rsidRPr="001815DB">
              <w:rPr>
                <w:color w:val="000000"/>
                <w:szCs w:val="24"/>
              </w:rPr>
              <w:br/>
              <w:t>Vậy phương trình (1) có hai nghiệm đối nhau khi m = 1</w:t>
            </w:r>
          </w:p>
          <w:p w:rsidR="00406D13" w:rsidRPr="001815DB" w:rsidRDefault="00406D13" w:rsidP="00406D13">
            <w:pPr>
              <w:rPr>
                <w:i/>
                <w:iCs/>
                <w:color w:val="000000"/>
                <w:szCs w:val="24"/>
              </w:rPr>
            </w:pPr>
            <w:r w:rsidRPr="001815DB">
              <w:rPr>
                <w:b/>
                <w:bCs/>
                <w:color w:val="000000"/>
                <w:szCs w:val="24"/>
              </w:rPr>
              <w:t xml:space="preserve">Bài 3: </w:t>
            </w:r>
            <w:r w:rsidRPr="001815DB">
              <w:rPr>
                <w:i/>
                <w:iCs/>
                <w:color w:val="000000"/>
                <w:szCs w:val="24"/>
              </w:rPr>
              <w:t>(2,0 điểm).</w:t>
            </w:r>
          </w:p>
          <w:p w:rsidR="00406D13" w:rsidRPr="001815DB" w:rsidRDefault="00406D13" w:rsidP="00406D13">
            <w:pPr>
              <w:rPr>
                <w:i/>
                <w:iCs/>
                <w:color w:val="000000"/>
                <w:szCs w:val="24"/>
              </w:rPr>
            </w:pPr>
            <w:r>
              <w:rPr>
                <w:noProof/>
                <w:szCs w:val="24"/>
                <w:lang w:val="en-US"/>
              </w:rPr>
              <w:drawing>
                <wp:inline distT="0" distB="0" distL="0" distR="0">
                  <wp:extent cx="2057400" cy="213360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2198">
                            <a:extLst>
                              <a:ext uri="{28A0092B-C50C-407E-A947-70E740481C1C}">
                                <a14:useLocalDpi xmlns:a14="http://schemas.microsoft.com/office/drawing/2010/main" val="0"/>
                              </a:ext>
                            </a:extLst>
                          </a:blip>
                          <a:srcRect/>
                          <a:stretch>
                            <a:fillRect/>
                          </a:stretch>
                        </pic:blipFill>
                        <pic:spPr bwMode="auto">
                          <a:xfrm>
                            <a:off x="0" y="0"/>
                            <a:ext cx="2057400" cy="2133600"/>
                          </a:xfrm>
                          <a:prstGeom prst="rect">
                            <a:avLst/>
                          </a:prstGeom>
                          <a:noFill/>
                          <a:ln>
                            <a:noFill/>
                          </a:ln>
                        </pic:spPr>
                      </pic:pic>
                    </a:graphicData>
                  </a:graphic>
                </wp:inline>
              </w:drawing>
            </w:r>
          </w:p>
          <w:p w:rsidR="00406D13" w:rsidRPr="001815DB" w:rsidRDefault="00406D13" w:rsidP="00406D13">
            <w:pPr>
              <w:rPr>
                <w:color w:val="000000"/>
                <w:szCs w:val="24"/>
              </w:rPr>
            </w:pPr>
            <w:r w:rsidRPr="001815DB">
              <w:rPr>
                <w:color w:val="000000"/>
                <w:szCs w:val="24"/>
              </w:rPr>
              <w:t>- Gọi vận tốc của tàu cá là: x (km/h), x &gt; 0 - Vận tốc của tàu du lịch là: x + 12 km/h - Đến 8 giờ thì hai tàu cách nhau khoảng AB = 60 km</w:t>
            </w:r>
            <w:r w:rsidRPr="001815DB">
              <w:rPr>
                <w:color w:val="000000"/>
                <w:szCs w:val="24"/>
              </w:rPr>
              <w:br/>
              <w:t>lúc đó, thời gian tàu cá đã đi là: 8 – 6 = 2 (giờ)</w:t>
            </w:r>
            <w:r w:rsidRPr="001815DB">
              <w:rPr>
                <w:color w:val="000000"/>
                <w:szCs w:val="24"/>
              </w:rPr>
              <w:br/>
              <w:t>thời gian tàu du lịch đã đi là: 8 – 7 = 1 (giờ)</w:t>
            </w:r>
            <w:r w:rsidRPr="001815DB">
              <w:rPr>
                <w:color w:val="000000"/>
                <w:szCs w:val="24"/>
              </w:rPr>
              <w:br/>
              <w:t>Giả sử tàu cá đến điểm A, tàu du lịch đến điểm B</w:t>
            </w:r>
            <w:r w:rsidRPr="001815DB">
              <w:rPr>
                <w:color w:val="000000"/>
                <w:szCs w:val="24"/>
              </w:rPr>
              <w:br/>
              <w:t>Tàu cá đã đi đoạn XA = 2x (km)</w:t>
            </w:r>
            <w:r w:rsidRPr="001815DB">
              <w:rPr>
                <w:color w:val="000000"/>
                <w:szCs w:val="24"/>
              </w:rPr>
              <w:br/>
              <w:t>Tàu du lịch đã đi đoạn XB =1.(x+12)=x+12(km)</w:t>
            </w:r>
          </w:p>
          <w:p w:rsidR="00406D13" w:rsidRPr="001815DB" w:rsidRDefault="00406D13" w:rsidP="00406D13">
            <w:pPr>
              <w:rPr>
                <w:color w:val="000000"/>
                <w:szCs w:val="24"/>
              </w:rPr>
            </w:pPr>
            <w:r w:rsidRPr="001815DB">
              <w:rPr>
                <w:color w:val="000000"/>
                <w:szCs w:val="24"/>
              </w:rPr>
              <w:t xml:space="preserve">Vì XA </w:t>
            </w:r>
            <w:r w:rsidRPr="001815DB">
              <w:rPr>
                <w:color w:val="000000"/>
                <w:szCs w:val="24"/>
              </w:rPr>
              <w:sym w:font="Symbol" w:char="F05E"/>
            </w:r>
            <w:r w:rsidRPr="001815DB">
              <w:rPr>
                <w:color w:val="000000"/>
                <w:szCs w:val="24"/>
              </w:rPr>
              <w:t xml:space="preserve"> XB (do hai phương Bắc – Nam và Đông –Tây vuông góc nhau)</w:t>
            </w:r>
            <w:r w:rsidRPr="001815DB">
              <w:rPr>
                <w:color w:val="000000"/>
                <w:szCs w:val="24"/>
              </w:rPr>
              <w:br/>
              <w:t>Nên theo định lý Pytago, ta có: XA</w:t>
            </w:r>
            <w:r w:rsidRPr="001815DB">
              <w:rPr>
                <w:color w:val="000000"/>
                <w:szCs w:val="24"/>
                <w:vertAlign w:val="superscript"/>
              </w:rPr>
              <w:t>2</w:t>
            </w:r>
            <w:r w:rsidRPr="001815DB">
              <w:rPr>
                <w:color w:val="000000"/>
                <w:szCs w:val="24"/>
              </w:rPr>
              <w:t>+ XB</w:t>
            </w:r>
            <w:r w:rsidRPr="001815DB">
              <w:rPr>
                <w:color w:val="000000"/>
                <w:szCs w:val="24"/>
                <w:vertAlign w:val="superscript"/>
              </w:rPr>
              <w:t>2</w:t>
            </w:r>
            <w:r w:rsidRPr="001815DB">
              <w:rPr>
                <w:color w:val="000000"/>
                <w:szCs w:val="24"/>
              </w:rPr>
              <w:t>= AB</w:t>
            </w:r>
            <w:r w:rsidRPr="001815DB">
              <w:rPr>
                <w:color w:val="000000"/>
                <w:szCs w:val="24"/>
                <w:vertAlign w:val="superscript"/>
              </w:rPr>
              <w:t>2</w:t>
            </w:r>
            <w:r w:rsidRPr="001815DB">
              <w:rPr>
                <w:color w:val="000000"/>
                <w:szCs w:val="24"/>
              </w:rPr>
              <w:t xml:space="preserve"> </w:t>
            </w:r>
          </w:p>
          <w:p w:rsidR="00406D13" w:rsidRPr="001815DB" w:rsidRDefault="00406D13" w:rsidP="00406D13">
            <w:pPr>
              <w:rPr>
                <w:color w:val="000000"/>
                <w:szCs w:val="24"/>
              </w:rPr>
            </w:pPr>
            <w:r w:rsidRPr="001815DB">
              <w:rPr>
                <w:color w:val="000000"/>
                <w:position w:val="-50"/>
                <w:szCs w:val="24"/>
              </w:rPr>
              <w:object w:dxaOrig="5100" w:dyaOrig="1120">
                <v:shape id="_x0000_i2253" type="#_x0000_t75" style="width:255pt;height:56.25pt" o:ole="">
                  <v:imagedata r:id="rId2199" o:title=""/>
                </v:shape>
                <o:OLEObject Type="Embed" ProgID="Equation.DSMT4" ShapeID="_x0000_i2253" DrawAspect="Content" ObjectID="_1592693221" r:id="rId2200"/>
              </w:object>
            </w:r>
          </w:p>
          <w:p w:rsidR="00406D13" w:rsidRPr="001815DB" w:rsidRDefault="00406D13" w:rsidP="00406D13">
            <w:pPr>
              <w:rPr>
                <w:color w:val="000000"/>
                <w:szCs w:val="24"/>
              </w:rPr>
            </w:pPr>
            <w:r w:rsidRPr="001815DB">
              <w:rPr>
                <w:color w:val="000000"/>
                <w:szCs w:val="24"/>
              </w:rPr>
              <w:t>Vậy vận tốc của tàu cá và tàu du lịch lần lượt là: 24 km/h và 36 km/h</w:t>
            </w:r>
          </w:p>
          <w:p w:rsidR="00406D13" w:rsidRPr="001815DB" w:rsidRDefault="00406D13" w:rsidP="00406D13">
            <w:pPr>
              <w:rPr>
                <w:i/>
                <w:iCs/>
                <w:color w:val="000000"/>
                <w:szCs w:val="24"/>
              </w:rPr>
            </w:pPr>
            <w:r w:rsidRPr="001815DB">
              <w:rPr>
                <w:b/>
                <w:bCs/>
                <w:color w:val="000000"/>
                <w:szCs w:val="24"/>
              </w:rPr>
              <w:t xml:space="preserve">Bài </w:t>
            </w:r>
            <w:r w:rsidRPr="001815DB">
              <w:rPr>
                <w:color w:val="000000"/>
                <w:szCs w:val="24"/>
              </w:rPr>
              <w:t xml:space="preserve">4: </w:t>
            </w:r>
            <w:r w:rsidRPr="001815DB">
              <w:rPr>
                <w:i/>
                <w:iCs/>
                <w:color w:val="000000"/>
                <w:szCs w:val="24"/>
              </w:rPr>
              <w:t>(3,0 điểm).</w:t>
            </w:r>
          </w:p>
          <w:p w:rsidR="00406D13" w:rsidRPr="001815DB" w:rsidRDefault="00406D13" w:rsidP="00406D13">
            <w:pPr>
              <w:rPr>
                <w:i/>
                <w:iCs/>
                <w:color w:val="000000"/>
                <w:szCs w:val="24"/>
              </w:rPr>
            </w:pPr>
            <w:r>
              <w:rPr>
                <w:noProof/>
                <w:szCs w:val="24"/>
                <w:lang w:val="en-US"/>
              </w:rPr>
              <w:drawing>
                <wp:inline distT="0" distB="0" distL="0" distR="0">
                  <wp:extent cx="1828800" cy="1809750"/>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01">
                            <a:extLst>
                              <a:ext uri="{28A0092B-C50C-407E-A947-70E740481C1C}">
                                <a14:useLocalDpi xmlns:a14="http://schemas.microsoft.com/office/drawing/2010/main" val="0"/>
                              </a:ext>
                            </a:extLst>
                          </a:blip>
                          <a:srcRect/>
                          <a:stretch>
                            <a:fillRect/>
                          </a:stretch>
                        </pic:blipFill>
                        <pic:spPr bwMode="auto">
                          <a:xfrm>
                            <a:off x="0" y="0"/>
                            <a:ext cx="1828800" cy="1809750"/>
                          </a:xfrm>
                          <a:prstGeom prst="rect">
                            <a:avLst/>
                          </a:prstGeom>
                          <a:noFill/>
                          <a:ln>
                            <a:noFill/>
                          </a:ln>
                        </pic:spPr>
                      </pic:pic>
                    </a:graphicData>
                  </a:graphic>
                </wp:inline>
              </w:drawing>
            </w:r>
          </w:p>
          <w:p w:rsidR="00406D13" w:rsidRPr="001815DB" w:rsidRDefault="00406D13" w:rsidP="00406D13">
            <w:pPr>
              <w:rPr>
                <w:color w:val="000000"/>
                <w:szCs w:val="24"/>
              </w:rPr>
            </w:pPr>
            <w:r w:rsidRPr="001815DB">
              <w:rPr>
                <w:color w:val="000000"/>
                <w:szCs w:val="24"/>
              </w:rPr>
              <w:t>a)Chứng minh các tứ giác ABHF và BMFO nội tiếp. - Dễ chứng minh AHB= BFA=90</w:t>
            </w:r>
            <w:r w:rsidRPr="001815DB">
              <w:rPr>
                <w:color w:val="000000"/>
                <w:szCs w:val="24"/>
                <w:vertAlign w:val="superscript"/>
              </w:rPr>
              <w:t>o</w:t>
            </w:r>
            <w:r w:rsidRPr="001815DB">
              <w:rPr>
                <w:color w:val="000000"/>
                <w:szCs w:val="24"/>
              </w:rPr>
              <w:t>=&gt;</w:t>
            </w:r>
            <w:r w:rsidRPr="001815DB">
              <w:rPr>
                <w:color w:val="000000"/>
                <w:szCs w:val="24"/>
              </w:rPr>
              <w:br/>
              <w:t>H và F thuộc đường tròn đường kính AB (quỹ tích cung chứa góc)</w:t>
            </w:r>
          </w:p>
          <w:p w:rsidR="00406D13" w:rsidRPr="001815DB" w:rsidRDefault="00406D13" w:rsidP="00406D13">
            <w:pPr>
              <w:rPr>
                <w:color w:val="000000"/>
                <w:szCs w:val="24"/>
              </w:rPr>
            </w:pPr>
            <w:r w:rsidRPr="001815DB">
              <w:rPr>
                <w:color w:val="000000"/>
                <w:szCs w:val="24"/>
              </w:rPr>
              <w:t xml:space="preserve">Vậy tứ giác ABHF nội tiếp đường tròn đường kính AB - M là trung điểm của BC (gt), suy ra: OM </w:t>
            </w:r>
            <w:r w:rsidRPr="001815DB">
              <w:rPr>
                <w:color w:val="000000"/>
                <w:szCs w:val="24"/>
              </w:rPr>
              <w:sym w:font="Symbol" w:char="F05E"/>
            </w:r>
            <w:r w:rsidRPr="001815DB">
              <w:rPr>
                <w:color w:val="000000"/>
                <w:szCs w:val="24"/>
              </w:rPr>
              <w:t></w:t>
            </w:r>
            <w:r w:rsidRPr="001815DB">
              <w:rPr>
                <w:color w:val="000000"/>
                <w:szCs w:val="24"/>
              </w:rPr>
              <w:t></w:t>
            </w:r>
          </w:p>
          <w:p w:rsidR="00406D13" w:rsidRPr="001815DB" w:rsidRDefault="00406D13" w:rsidP="00406D13">
            <w:pPr>
              <w:rPr>
                <w:color w:val="000000"/>
                <w:szCs w:val="24"/>
              </w:rPr>
            </w:pPr>
            <w:r w:rsidRPr="001815DB">
              <w:rPr>
                <w:color w:val="000000"/>
                <w:szCs w:val="24"/>
              </w:rPr>
              <w:t>khi đó: BFO=BMO=90</w:t>
            </w:r>
            <w:r w:rsidRPr="001815DB">
              <w:rPr>
                <w:color w:val="000000"/>
                <w:szCs w:val="24"/>
                <w:vertAlign w:val="superscript"/>
              </w:rPr>
              <w:t>o</w:t>
            </w:r>
            <w:r w:rsidRPr="001815DB">
              <w:rPr>
                <w:color w:val="000000"/>
                <w:szCs w:val="24"/>
              </w:rPr>
              <w:t>nên M, F thuộc đường tròn đường kính OB(quỹ tích cung chứa góc)</w:t>
            </w:r>
            <w:r w:rsidRPr="001815DB">
              <w:rPr>
                <w:color w:val="000000"/>
                <w:szCs w:val="24"/>
              </w:rPr>
              <w:br/>
              <w:t>Vậy tứ giác BMOF nội tiếp đường tròn đường kính OB</w:t>
            </w:r>
          </w:p>
          <w:p w:rsidR="00406D13" w:rsidRPr="001815DB" w:rsidRDefault="00406D13" w:rsidP="00406D13">
            <w:pPr>
              <w:rPr>
                <w:color w:val="000000"/>
                <w:szCs w:val="24"/>
              </w:rPr>
            </w:pPr>
            <w:r w:rsidRPr="001815DB">
              <w:rPr>
                <w:color w:val="000000"/>
                <w:szCs w:val="24"/>
              </w:rPr>
              <w:t>b)Chứng minh HE // BD.</w:t>
            </w:r>
          </w:p>
          <w:p w:rsidR="00406D13" w:rsidRPr="001815DB" w:rsidRDefault="00406D13" w:rsidP="00406D13">
            <w:pPr>
              <w:rPr>
                <w:color w:val="000000"/>
                <w:szCs w:val="24"/>
              </w:rPr>
            </w:pPr>
            <w:r w:rsidRPr="001815DB">
              <w:rPr>
                <w:color w:val="000000"/>
                <w:szCs w:val="24"/>
              </w:rPr>
              <w:t>Dễ chứng minh tứ giác ACEH nội tiếp đường tròn đường kính AC, suy ra: CHE=CAE(=</w:t>
            </w:r>
            <w:r w:rsidRPr="001815DB">
              <w:rPr>
                <w:color w:val="000000"/>
                <w:position w:val="-24"/>
                <w:szCs w:val="24"/>
              </w:rPr>
              <w:object w:dxaOrig="240" w:dyaOrig="620">
                <v:shape id="_x0000_i2254" type="#_x0000_t75" style="width:12pt;height:30.75pt" o:ole="">
                  <v:imagedata r:id="rId2202" o:title=""/>
                </v:shape>
                <o:OLEObject Type="Embed" ProgID="Equation.DSMT4" ShapeID="_x0000_i2254" DrawAspect="Content" ObjectID="_1592693222" r:id="rId2203"/>
              </w:object>
            </w:r>
            <w:r w:rsidRPr="001815DB">
              <w:rPr>
                <w:color w:val="000000"/>
                <w:szCs w:val="24"/>
              </w:rPr>
              <w:t>sđ CE)</w:t>
            </w:r>
          </w:p>
          <w:p w:rsidR="00406D13" w:rsidRPr="001815DB" w:rsidRDefault="00406D13" w:rsidP="00406D13">
            <w:pPr>
              <w:rPr>
                <w:color w:val="000000"/>
                <w:szCs w:val="24"/>
              </w:rPr>
            </w:pPr>
            <w:r w:rsidRPr="001815DB">
              <w:rPr>
                <w:color w:val="000000"/>
                <w:szCs w:val="24"/>
              </w:rPr>
              <w:t>Lại có: CAE=CAD=CBD(=</w:t>
            </w:r>
            <w:r w:rsidRPr="001815DB">
              <w:rPr>
                <w:color w:val="000000"/>
                <w:position w:val="-24"/>
                <w:szCs w:val="24"/>
              </w:rPr>
              <w:object w:dxaOrig="240" w:dyaOrig="620">
                <v:shape id="_x0000_i2255" type="#_x0000_t75" style="width:12pt;height:30.75pt" o:ole="">
                  <v:imagedata r:id="rId2204" o:title=""/>
                </v:shape>
                <o:OLEObject Type="Embed" ProgID="Equation.DSMT4" ShapeID="_x0000_i2255" DrawAspect="Content" ObjectID="_1592693223" r:id="rId2205"/>
              </w:object>
            </w:r>
            <w:r w:rsidRPr="001815DB">
              <w:rPr>
                <w:color w:val="000000"/>
                <w:szCs w:val="24"/>
              </w:rPr>
              <w:t>sđ CD)</w:t>
            </w:r>
          </w:p>
          <w:p w:rsidR="00406D13" w:rsidRPr="001815DB" w:rsidRDefault="00406D13" w:rsidP="00406D13">
            <w:pPr>
              <w:rPr>
                <w:color w:val="000000"/>
                <w:szCs w:val="24"/>
              </w:rPr>
            </w:pPr>
            <w:r w:rsidRPr="001815DB">
              <w:rPr>
                <w:color w:val="000000"/>
                <w:szCs w:val="24"/>
              </w:rPr>
              <w:t>nên CHE=CBD và chúng ở vị trí so le trong suy ra: HE // BD</w:t>
            </w:r>
          </w:p>
          <w:p w:rsidR="00406D13" w:rsidRPr="001815DB" w:rsidRDefault="00406D13" w:rsidP="001E40D0">
            <w:pPr>
              <w:numPr>
                <w:ilvl w:val="0"/>
                <w:numId w:val="56"/>
              </w:numPr>
              <w:spacing w:line="276" w:lineRule="auto"/>
              <w:rPr>
                <w:color w:val="000000"/>
                <w:szCs w:val="24"/>
              </w:rPr>
            </w:pPr>
            <w:r w:rsidRPr="001815DB">
              <w:rPr>
                <w:color w:val="000000"/>
                <w:szCs w:val="24"/>
              </w:rPr>
              <w:t xml:space="preserve">Chứng minh: </w:t>
            </w:r>
            <w:r w:rsidRPr="001815DB">
              <w:rPr>
                <w:color w:val="000000"/>
                <w:position w:val="-24"/>
                <w:szCs w:val="24"/>
              </w:rPr>
              <w:object w:dxaOrig="1860" w:dyaOrig="620">
                <v:shape id="_x0000_i2256" type="#_x0000_t75" style="width:93pt;height:30.75pt" o:ole="">
                  <v:imagedata r:id="rId2178" o:title=""/>
                </v:shape>
                <o:OLEObject Type="Embed" ProgID="Equation.DSMT4" ShapeID="_x0000_i2256" DrawAspect="Content" ObjectID="_1592693224" r:id="rId2206"/>
              </w:object>
            </w:r>
            <w:r w:rsidRPr="001815DB">
              <w:rPr>
                <w:color w:val="000000"/>
                <w:szCs w:val="24"/>
              </w:rPr>
              <w:t xml:space="preserve">  (</w:t>
            </w:r>
            <w:r w:rsidRPr="001815DB">
              <w:rPr>
                <w:color w:val="000000"/>
                <w:position w:val="-12"/>
                <w:szCs w:val="24"/>
              </w:rPr>
              <w:object w:dxaOrig="499" w:dyaOrig="360">
                <v:shape id="_x0000_i2257" type="#_x0000_t75" style="width:24.75pt;height:18pt" o:ole="">
                  <v:imagedata r:id="rId2180" o:title=""/>
                </v:shape>
                <o:OLEObject Type="Embed" ProgID="Equation.DSMT4" ShapeID="_x0000_i2257" DrawAspect="Content" ObjectID="_1592693225" r:id="rId2207"/>
              </w:object>
            </w:r>
            <w:r w:rsidRPr="001815DB">
              <w:rPr>
                <w:color w:val="000000"/>
                <w:szCs w:val="24"/>
              </w:rPr>
              <w:t xml:space="preserve"> là diện tích tam giác ABC)</w:t>
            </w:r>
          </w:p>
          <w:p w:rsidR="00406D13" w:rsidRPr="001815DB" w:rsidRDefault="00406D13" w:rsidP="00406D13">
            <w:pPr>
              <w:rPr>
                <w:color w:val="000000"/>
                <w:szCs w:val="24"/>
              </w:rPr>
            </w:pPr>
            <w:r w:rsidRPr="001815DB">
              <w:rPr>
                <w:color w:val="000000"/>
                <w:szCs w:val="24"/>
              </w:rPr>
              <w:t xml:space="preserve">Ta có: </w:t>
            </w:r>
            <w:r w:rsidRPr="001815DB">
              <w:rPr>
                <w:color w:val="000000"/>
                <w:position w:val="-12"/>
                <w:szCs w:val="24"/>
              </w:rPr>
              <w:object w:dxaOrig="499" w:dyaOrig="360">
                <v:shape id="_x0000_i2258" type="#_x0000_t75" style="width:24.75pt;height:18pt" o:ole="">
                  <v:imagedata r:id="rId2180" o:title=""/>
                </v:shape>
                <o:OLEObject Type="Embed" ProgID="Equation.DSMT4" ShapeID="_x0000_i2258" DrawAspect="Content" ObjectID="_1592693226" r:id="rId2208"/>
              </w:object>
            </w:r>
            <w:r w:rsidRPr="001815DB">
              <w:rPr>
                <w:color w:val="000000"/>
                <w:szCs w:val="24"/>
              </w:rPr>
              <w:t>=</w:t>
            </w:r>
            <w:r w:rsidRPr="001815DB">
              <w:rPr>
                <w:color w:val="000000"/>
                <w:position w:val="-24"/>
                <w:szCs w:val="24"/>
              </w:rPr>
              <w:object w:dxaOrig="240" w:dyaOrig="620">
                <v:shape id="_x0000_i2259" type="#_x0000_t75" style="width:12pt;height:30.75pt" o:ole="">
                  <v:imagedata r:id="rId2209" o:title=""/>
                </v:shape>
                <o:OLEObject Type="Embed" ProgID="Equation.DSMT4" ShapeID="_x0000_i2259" DrawAspect="Content" ObjectID="_1592693227" r:id="rId2210"/>
              </w:object>
            </w:r>
            <w:r w:rsidRPr="001815DB">
              <w:rPr>
                <w:color w:val="000000"/>
                <w:szCs w:val="24"/>
              </w:rPr>
              <w:t>BC.AH=</w:t>
            </w:r>
            <w:r w:rsidRPr="001815DB">
              <w:rPr>
                <w:color w:val="000000"/>
                <w:position w:val="-24"/>
                <w:szCs w:val="24"/>
              </w:rPr>
              <w:object w:dxaOrig="240" w:dyaOrig="620">
                <v:shape id="_x0000_i2260" type="#_x0000_t75" style="width:12pt;height:30.75pt" o:ole="">
                  <v:imagedata r:id="rId2211" o:title=""/>
                </v:shape>
                <o:OLEObject Type="Embed" ProgID="Equation.DSMT4" ShapeID="_x0000_i2260" DrawAspect="Content" ObjectID="_1592693228" r:id="rId2212"/>
              </w:object>
            </w:r>
            <w:r w:rsidRPr="001815DB">
              <w:rPr>
                <w:color w:val="000000"/>
                <w:szCs w:val="24"/>
              </w:rPr>
              <w:t>BC.AB.sinABC</w:t>
            </w:r>
          </w:p>
          <w:p w:rsidR="00406D13" w:rsidRPr="001815DB" w:rsidRDefault="00406D13" w:rsidP="00406D13">
            <w:pPr>
              <w:rPr>
                <w:color w:val="000000"/>
                <w:szCs w:val="24"/>
              </w:rPr>
            </w:pPr>
            <w:r w:rsidRPr="001815DB">
              <w:rPr>
                <w:color w:val="000000"/>
                <w:szCs w:val="24"/>
              </w:rPr>
              <w:t>Mặt khác: trong tam giác ABD có: ABD= 90</w:t>
            </w:r>
            <w:r w:rsidRPr="001815DB">
              <w:rPr>
                <w:color w:val="000000"/>
                <w:szCs w:val="24"/>
                <w:vertAlign w:val="superscript"/>
              </w:rPr>
              <w:t>O</w:t>
            </w:r>
            <w:r w:rsidRPr="001815DB">
              <w:rPr>
                <w:color w:val="000000"/>
                <w:szCs w:val="24"/>
              </w:rPr>
              <w:t>(nội tiếp chắn nửa đường tròn)</w:t>
            </w:r>
          </w:p>
          <w:p w:rsidR="00406D13" w:rsidRPr="001815DB" w:rsidRDefault="00406D13" w:rsidP="00406D13">
            <w:pPr>
              <w:rPr>
                <w:color w:val="000000"/>
                <w:szCs w:val="24"/>
              </w:rPr>
            </w:pPr>
            <w:r w:rsidRPr="001815DB">
              <w:rPr>
                <w:color w:val="000000"/>
                <w:szCs w:val="24"/>
              </w:rPr>
              <w:t>nên AB=ADsinD=2Rsin ACB</w:t>
            </w:r>
          </w:p>
          <w:p w:rsidR="00406D13" w:rsidRPr="001815DB" w:rsidRDefault="00406D13" w:rsidP="00406D13">
            <w:pPr>
              <w:rPr>
                <w:color w:val="000000"/>
                <w:szCs w:val="24"/>
              </w:rPr>
            </w:pPr>
            <w:r w:rsidRPr="001815DB">
              <w:rPr>
                <w:color w:val="000000"/>
                <w:szCs w:val="24"/>
              </w:rPr>
              <w:t>Tương tự cũng có : AC=2Rsin ABC và BC=2Rsin BAC</w:t>
            </w:r>
          </w:p>
          <w:p w:rsidR="00406D13" w:rsidRPr="001815DB" w:rsidRDefault="00406D13" w:rsidP="00406D13">
            <w:pPr>
              <w:rPr>
                <w:color w:val="000000"/>
                <w:szCs w:val="24"/>
              </w:rPr>
            </w:pPr>
            <w:r w:rsidRPr="001815DB">
              <w:rPr>
                <w:color w:val="000000"/>
                <w:szCs w:val="24"/>
              </w:rPr>
              <w:t>Khi đó AB.AC.BC=8R</w:t>
            </w:r>
            <w:r w:rsidRPr="001815DB">
              <w:rPr>
                <w:color w:val="000000"/>
                <w:szCs w:val="24"/>
                <w:vertAlign w:val="superscript"/>
              </w:rPr>
              <w:t>3</w:t>
            </w:r>
            <w:r w:rsidRPr="001815DB">
              <w:rPr>
                <w:color w:val="000000"/>
                <w:szCs w:val="24"/>
              </w:rPr>
              <w:t>.sin BAC.sin CBA.sin ACB  (1)</w:t>
            </w:r>
          </w:p>
          <w:p w:rsidR="00406D13" w:rsidRPr="001815DB" w:rsidRDefault="00406D13" w:rsidP="00406D13">
            <w:pPr>
              <w:rPr>
                <w:color w:val="000000"/>
                <w:szCs w:val="24"/>
              </w:rPr>
            </w:pPr>
            <w:r w:rsidRPr="001815DB">
              <w:rPr>
                <w:color w:val="000000"/>
                <w:position w:val="-12"/>
                <w:szCs w:val="24"/>
              </w:rPr>
              <w:object w:dxaOrig="499" w:dyaOrig="360">
                <v:shape id="_x0000_i2261" type="#_x0000_t75" style="width:24.75pt;height:18pt" o:ole="">
                  <v:imagedata r:id="rId2180" o:title=""/>
                </v:shape>
                <o:OLEObject Type="Embed" ProgID="Equation.DSMT4" ShapeID="_x0000_i2261" DrawAspect="Content" ObjectID="_1592693229" r:id="rId2213"/>
              </w:object>
            </w:r>
            <w:r w:rsidRPr="001815DB">
              <w:rPr>
                <w:color w:val="000000"/>
                <w:szCs w:val="24"/>
              </w:rPr>
              <w:t>=</w:t>
            </w:r>
            <w:r w:rsidRPr="001815DB">
              <w:rPr>
                <w:color w:val="000000"/>
                <w:position w:val="-24"/>
                <w:szCs w:val="24"/>
              </w:rPr>
              <w:object w:dxaOrig="240" w:dyaOrig="620">
                <v:shape id="_x0000_i2262" type="#_x0000_t75" style="width:12pt;height:30.75pt" o:ole="">
                  <v:imagedata r:id="rId2214" o:title=""/>
                </v:shape>
                <o:OLEObject Type="Embed" ProgID="Equation.DSMT4" ShapeID="_x0000_i2262" DrawAspect="Content" ObjectID="_1592693230" r:id="rId2215"/>
              </w:object>
            </w:r>
            <w:r w:rsidRPr="001815DB">
              <w:rPr>
                <w:color w:val="000000"/>
                <w:szCs w:val="24"/>
              </w:rPr>
              <w:t>BC.AB.sin ABC=</w:t>
            </w:r>
            <w:r w:rsidRPr="001815DB">
              <w:rPr>
                <w:color w:val="000000"/>
                <w:position w:val="-24"/>
                <w:szCs w:val="24"/>
              </w:rPr>
              <w:object w:dxaOrig="240" w:dyaOrig="620">
                <v:shape id="_x0000_i2263" type="#_x0000_t75" style="width:12pt;height:30.75pt" o:ole="">
                  <v:imagedata r:id="rId2216" o:title=""/>
                </v:shape>
                <o:OLEObject Type="Embed" ProgID="Equation.DSMT4" ShapeID="_x0000_i2263" DrawAspect="Content" ObjectID="_1592693231" r:id="rId2217"/>
              </w:object>
            </w:r>
            <w:r w:rsidRPr="001815DB">
              <w:rPr>
                <w:color w:val="000000"/>
                <w:szCs w:val="24"/>
              </w:rPr>
              <w:t>.2R.sinBAC.2R.sin ACB.sin CBA=2R</w:t>
            </w:r>
            <w:r w:rsidRPr="001815DB">
              <w:rPr>
                <w:color w:val="000000"/>
                <w:szCs w:val="24"/>
                <w:vertAlign w:val="superscript"/>
              </w:rPr>
              <w:t>2</w:t>
            </w:r>
            <w:r w:rsidRPr="001815DB">
              <w:rPr>
                <w:color w:val="000000"/>
                <w:szCs w:val="24"/>
              </w:rPr>
              <w:t xml:space="preserve"> sinBAC. sin ACB.sin CBA(2)</w:t>
            </w:r>
          </w:p>
          <w:p w:rsidR="00406D13" w:rsidRPr="001815DB" w:rsidRDefault="00406D13" w:rsidP="00406D13">
            <w:pPr>
              <w:rPr>
                <w:color w:val="000000"/>
                <w:szCs w:val="24"/>
              </w:rPr>
            </w:pPr>
            <w:r w:rsidRPr="001815DB">
              <w:rPr>
                <w:color w:val="000000"/>
                <w:szCs w:val="24"/>
              </w:rPr>
              <w:t>Từ (1) và (2) =&gt;</w:t>
            </w:r>
            <w:r w:rsidRPr="001815DB">
              <w:rPr>
                <w:color w:val="000000"/>
                <w:position w:val="-24"/>
                <w:szCs w:val="24"/>
              </w:rPr>
              <w:object w:dxaOrig="1700" w:dyaOrig="620">
                <v:shape id="_x0000_i2264" type="#_x0000_t75" style="width:84.75pt;height:30.75pt" o:ole="">
                  <v:imagedata r:id="rId2218" o:title=""/>
                </v:shape>
                <o:OLEObject Type="Embed" ProgID="Equation.DSMT4" ShapeID="_x0000_i2264" DrawAspect="Content" ObjectID="_1592693232" r:id="rId2219"/>
              </w:object>
            </w:r>
          </w:p>
          <w:p w:rsidR="00406D13" w:rsidRPr="001815DB" w:rsidRDefault="00406D13" w:rsidP="00406D13">
            <w:pPr>
              <w:rPr>
                <w:color w:val="000000"/>
                <w:szCs w:val="24"/>
              </w:rPr>
            </w:pPr>
            <w:r w:rsidRPr="001815DB">
              <w:rPr>
                <w:color w:val="000000"/>
                <w:szCs w:val="24"/>
              </w:rPr>
              <w:t xml:space="preserve">Vậy </w:t>
            </w:r>
            <w:r w:rsidRPr="001815DB">
              <w:rPr>
                <w:color w:val="000000"/>
                <w:position w:val="-24"/>
                <w:szCs w:val="24"/>
              </w:rPr>
              <w:object w:dxaOrig="1860" w:dyaOrig="620">
                <v:shape id="_x0000_i2265" type="#_x0000_t75" style="width:93pt;height:30.75pt" o:ole="">
                  <v:imagedata r:id="rId2178" o:title=""/>
                </v:shape>
                <o:OLEObject Type="Embed" ProgID="Equation.DSMT4" ShapeID="_x0000_i2265" DrawAspect="Content" ObjectID="_1592693233" r:id="rId2220"/>
              </w:object>
            </w:r>
          </w:p>
          <w:p w:rsidR="00406D13" w:rsidRPr="001815DB" w:rsidRDefault="00406D13" w:rsidP="00406D13">
            <w:pPr>
              <w:rPr>
                <w:i/>
                <w:iCs/>
                <w:color w:val="000000"/>
                <w:szCs w:val="24"/>
              </w:rPr>
            </w:pPr>
            <w:r w:rsidRPr="001815DB">
              <w:rPr>
                <w:b/>
                <w:bCs/>
                <w:color w:val="000000"/>
                <w:szCs w:val="24"/>
              </w:rPr>
              <w:t xml:space="preserve">Bài 5: </w:t>
            </w:r>
            <w:r w:rsidRPr="001815DB">
              <w:rPr>
                <w:i/>
                <w:iCs/>
                <w:color w:val="000000"/>
                <w:szCs w:val="24"/>
              </w:rPr>
              <w:t>(1,0 điểm).</w:t>
            </w:r>
          </w:p>
          <w:p w:rsidR="00406D13" w:rsidRPr="001815DB" w:rsidRDefault="00406D13" w:rsidP="00406D13">
            <w:pPr>
              <w:rPr>
                <w:color w:val="000000"/>
                <w:szCs w:val="24"/>
              </w:rPr>
            </w:pPr>
            <w:r w:rsidRPr="001815DB">
              <w:rPr>
                <w:color w:val="000000"/>
                <w:szCs w:val="24"/>
              </w:rPr>
              <w:t>Cho các số thực a, b, c &gt; 0 thỏa mãn a + b + c = 3.Chứng minh rằng:</w:t>
            </w:r>
          </w:p>
          <w:p w:rsidR="00406D13" w:rsidRPr="001815DB" w:rsidRDefault="00406D13" w:rsidP="00406D13">
            <w:pPr>
              <w:rPr>
                <w:color w:val="000000"/>
                <w:szCs w:val="24"/>
              </w:rPr>
            </w:pPr>
            <w:r w:rsidRPr="001815DB">
              <w:rPr>
                <w:color w:val="000000"/>
                <w:position w:val="-24"/>
                <w:szCs w:val="24"/>
              </w:rPr>
              <w:object w:dxaOrig="3019" w:dyaOrig="660">
                <v:shape id="_x0000_i2266" type="#_x0000_t75" style="width:150.75pt;height:33pt" o:ole="">
                  <v:imagedata r:id="rId2182" o:title=""/>
                </v:shape>
                <o:OLEObject Type="Embed" ProgID="Equation.DSMT4" ShapeID="_x0000_i2266" DrawAspect="Content" ObjectID="_1592693234" r:id="rId2221"/>
              </w:object>
            </w:r>
          </w:p>
          <w:p w:rsidR="00406D13" w:rsidRPr="001815DB" w:rsidRDefault="00406D13" w:rsidP="00406D13">
            <w:pPr>
              <w:rPr>
                <w:color w:val="000000"/>
                <w:szCs w:val="24"/>
              </w:rPr>
            </w:pPr>
            <w:r w:rsidRPr="001815DB">
              <w:rPr>
                <w:color w:val="000000"/>
                <w:szCs w:val="24"/>
              </w:rPr>
              <w:t>Ta có:</w:t>
            </w:r>
          </w:p>
          <w:p w:rsidR="00406D13" w:rsidRPr="001815DB" w:rsidRDefault="00406D13" w:rsidP="00406D13">
            <w:pPr>
              <w:rPr>
                <w:color w:val="000000"/>
                <w:szCs w:val="24"/>
              </w:rPr>
            </w:pPr>
            <w:r w:rsidRPr="001815DB">
              <w:rPr>
                <w:color w:val="000000"/>
                <w:position w:val="-184"/>
                <w:szCs w:val="24"/>
              </w:rPr>
              <w:object w:dxaOrig="7339" w:dyaOrig="3800">
                <v:shape id="_x0000_i2267" type="#_x0000_t75" style="width:366.75pt;height:189.75pt" o:ole="">
                  <v:imagedata r:id="rId2222" o:title=""/>
                </v:shape>
                <o:OLEObject Type="Embed" ProgID="Equation.DSMT4" ShapeID="_x0000_i2267" DrawAspect="Content" ObjectID="_1592693235" r:id="rId2223"/>
              </w:object>
            </w:r>
          </w:p>
          <w:p w:rsidR="00406D13" w:rsidRPr="001815DB" w:rsidRDefault="00406D13" w:rsidP="00406D13">
            <w:pPr>
              <w:rPr>
                <w:color w:val="000000"/>
                <w:szCs w:val="24"/>
              </w:rPr>
            </w:pPr>
            <w:r w:rsidRPr="001815DB">
              <w:rPr>
                <w:color w:val="000000"/>
                <w:szCs w:val="24"/>
              </w:rPr>
              <w:t>Với x=b+c&gt;0;y=c+a&gt;0;z=a+b&gt;0</w:t>
            </w:r>
          </w:p>
          <w:p w:rsidR="00406D13" w:rsidRPr="001815DB" w:rsidRDefault="00406D13" w:rsidP="00406D13">
            <w:pPr>
              <w:rPr>
                <w:color w:val="000000"/>
                <w:szCs w:val="24"/>
              </w:rPr>
            </w:pPr>
            <w:r w:rsidRPr="001815DB">
              <w:rPr>
                <w:color w:val="000000"/>
                <w:szCs w:val="24"/>
              </w:rPr>
              <w:t xml:space="preserve">Trong đó </w:t>
            </w:r>
          </w:p>
          <w:p w:rsidR="00406D13" w:rsidRPr="001815DB" w:rsidRDefault="00406D13" w:rsidP="00406D13">
            <w:pPr>
              <w:rPr>
                <w:color w:val="000000"/>
                <w:szCs w:val="24"/>
              </w:rPr>
            </w:pPr>
            <w:r w:rsidRPr="001815DB">
              <w:rPr>
                <w:color w:val="000000"/>
                <w:position w:val="-64"/>
                <w:szCs w:val="24"/>
              </w:rPr>
              <w:object w:dxaOrig="5280" w:dyaOrig="1400">
                <v:shape id="_x0000_i2268" type="#_x0000_t75" style="width:264pt;height:69.75pt" o:ole="">
                  <v:imagedata r:id="rId2224" o:title=""/>
                </v:shape>
                <o:OLEObject Type="Embed" ProgID="Equation.DSMT4" ShapeID="_x0000_i2268" DrawAspect="Content" ObjectID="_1592693236" r:id="rId2225"/>
              </w:object>
            </w:r>
          </w:p>
          <w:p w:rsidR="00406D13" w:rsidRPr="001815DB" w:rsidRDefault="00406D13" w:rsidP="001E40D0">
            <w:pPr>
              <w:numPr>
                <w:ilvl w:val="0"/>
                <w:numId w:val="57"/>
              </w:numPr>
              <w:spacing w:line="276" w:lineRule="auto"/>
              <w:rPr>
                <w:color w:val="000000"/>
                <w:szCs w:val="24"/>
              </w:rPr>
            </w:pPr>
            <w:r w:rsidRPr="001815DB">
              <w:rPr>
                <w:color w:val="000000"/>
                <w:szCs w:val="24"/>
              </w:rPr>
              <w:t>xãy ra dấu “=”khi và chỉ khi x = y = z</w:t>
            </w:r>
          </w:p>
          <w:p w:rsidR="00406D13" w:rsidRPr="001815DB" w:rsidRDefault="00406D13" w:rsidP="00406D13">
            <w:pPr>
              <w:rPr>
                <w:color w:val="000000"/>
                <w:szCs w:val="24"/>
              </w:rPr>
            </w:pPr>
            <w:r w:rsidRPr="001815DB">
              <w:rPr>
                <w:color w:val="000000"/>
                <w:position w:val="-30"/>
                <w:szCs w:val="24"/>
              </w:rPr>
              <w:object w:dxaOrig="6520" w:dyaOrig="720">
                <v:shape id="_x0000_i2269" type="#_x0000_t75" style="width:326.25pt;height:36pt" o:ole="">
                  <v:imagedata r:id="rId2226" o:title=""/>
                </v:shape>
                <o:OLEObject Type="Embed" ProgID="Equation.DSMT4" ShapeID="_x0000_i2269" DrawAspect="Content" ObjectID="_1592693237" r:id="rId2227"/>
              </w:object>
            </w:r>
          </w:p>
          <w:p w:rsidR="00406D13" w:rsidRPr="001815DB" w:rsidRDefault="00406D13" w:rsidP="00406D13">
            <w:pPr>
              <w:rPr>
                <w:color w:val="000000"/>
                <w:szCs w:val="24"/>
              </w:rPr>
            </w:pPr>
            <w:r w:rsidRPr="001815DB">
              <w:rPr>
                <w:color w:val="000000"/>
                <w:szCs w:val="24"/>
              </w:rPr>
              <w:t>Còn</w:t>
            </w:r>
          </w:p>
          <w:p w:rsidR="00406D13" w:rsidRPr="001815DB" w:rsidRDefault="00406D13" w:rsidP="00406D13">
            <w:pPr>
              <w:rPr>
                <w:color w:val="000000"/>
                <w:szCs w:val="24"/>
              </w:rPr>
            </w:pPr>
            <w:r w:rsidRPr="001815DB">
              <w:rPr>
                <w:color w:val="000000"/>
                <w:position w:val="-64"/>
                <w:szCs w:val="24"/>
              </w:rPr>
              <w:object w:dxaOrig="8260" w:dyaOrig="1400">
                <v:shape id="_x0000_i2270" type="#_x0000_t75" style="width:413.25pt;height:69.75pt" o:ole="">
                  <v:imagedata r:id="rId2228" o:title=""/>
                </v:shape>
                <o:OLEObject Type="Embed" ProgID="Equation.DSMT4" ShapeID="_x0000_i2270" DrawAspect="Content" ObjectID="_1592693238" r:id="rId2229"/>
              </w:object>
            </w:r>
          </w:p>
          <w:p w:rsidR="00406D13" w:rsidRPr="001815DB" w:rsidRDefault="00406D13" w:rsidP="00406D13">
            <w:pPr>
              <w:rPr>
                <w:color w:val="000000"/>
                <w:szCs w:val="24"/>
              </w:rPr>
            </w:pPr>
            <w:r w:rsidRPr="001815DB">
              <w:rPr>
                <w:color w:val="000000"/>
                <w:szCs w:val="24"/>
              </w:rPr>
              <w:t>và kết hợp với (1) suy ra:</w:t>
            </w:r>
            <w:r w:rsidRPr="001815DB">
              <w:rPr>
                <w:color w:val="000000"/>
                <w:position w:val="-28"/>
                <w:szCs w:val="24"/>
              </w:rPr>
              <w:object w:dxaOrig="2680" w:dyaOrig="700">
                <v:shape id="_x0000_i2271" type="#_x0000_t75" style="width:134.25pt;height:35.25pt" o:ole="">
                  <v:imagedata r:id="rId2230" o:title=""/>
                </v:shape>
                <o:OLEObject Type="Embed" ProgID="Equation.DSMT4" ShapeID="_x0000_i2271" DrawAspect="Content" ObjectID="_1592693239" r:id="rId2231"/>
              </w:object>
            </w:r>
          </w:p>
          <w:p w:rsidR="00406D13" w:rsidRPr="001815DB" w:rsidRDefault="00406D13" w:rsidP="001E40D0">
            <w:pPr>
              <w:numPr>
                <w:ilvl w:val="0"/>
                <w:numId w:val="57"/>
              </w:numPr>
              <w:spacing w:line="276" w:lineRule="auto"/>
              <w:rPr>
                <w:color w:val="000000"/>
                <w:szCs w:val="24"/>
              </w:rPr>
            </w:pPr>
            <w:r w:rsidRPr="001815DB">
              <w:rPr>
                <w:color w:val="000000"/>
                <w:szCs w:val="24"/>
              </w:rPr>
              <w:t>xãy ra dấu “=” khi và chỉ khi x = y = z</w:t>
            </w:r>
            <w:r>
              <w:rPr>
                <w:color w:val="000000"/>
                <w:szCs w:val="24"/>
              </w:rPr>
              <w:t xml:space="preserve"> </w:t>
            </w:r>
            <w:r w:rsidRPr="004B22CD">
              <w:rPr>
                <w:color w:val="000000"/>
                <w:szCs w:val="24"/>
              </w:rPr>
              <w:sym w:font="Wingdings" w:char="F0F3"/>
            </w:r>
            <w:r>
              <w:rPr>
                <w:color w:val="000000"/>
                <w:szCs w:val="24"/>
              </w:rPr>
              <w:t xml:space="preserve"> a = b=c = 1</w:t>
            </w:r>
          </w:p>
          <w:p w:rsidR="00406D13" w:rsidRPr="001815DB" w:rsidRDefault="00406D13" w:rsidP="00406D13">
            <w:pPr>
              <w:rPr>
                <w:color w:val="000000"/>
                <w:szCs w:val="24"/>
              </w:rPr>
            </w:pPr>
            <w:r w:rsidRPr="001815DB">
              <w:rPr>
                <w:color w:val="000000"/>
                <w:szCs w:val="24"/>
              </w:rPr>
              <w:t>Do đó từ (1) và (2) suy ra:N</w:t>
            </w:r>
            <w:r w:rsidRPr="001815DB">
              <w:rPr>
                <w:color w:val="000000"/>
                <w:position w:val="-24"/>
                <w:szCs w:val="24"/>
              </w:rPr>
              <w:object w:dxaOrig="1340" w:dyaOrig="620">
                <v:shape id="_x0000_i2272" type="#_x0000_t75" style="width:66.75pt;height:30.75pt" o:ole="">
                  <v:imagedata r:id="rId2232" o:title=""/>
                </v:shape>
                <o:OLEObject Type="Embed" ProgID="Equation.DSMT4" ShapeID="_x0000_i2272" DrawAspect="Content" ObjectID="_1592693240" r:id="rId2233"/>
              </w:object>
            </w:r>
            <w:r w:rsidRPr="001815DB">
              <w:rPr>
                <w:color w:val="000000"/>
                <w:szCs w:val="24"/>
              </w:rPr>
              <w:t>,dấu “=” xãy ra khi và chỉ khi a = b = c =1</w:t>
            </w:r>
          </w:p>
          <w:p w:rsidR="00406D13" w:rsidRPr="001815DB" w:rsidRDefault="00406D13" w:rsidP="00406D13">
            <w:pPr>
              <w:rPr>
                <w:color w:val="000000"/>
                <w:szCs w:val="24"/>
              </w:rPr>
            </w:pPr>
            <w:r w:rsidRPr="001815DB">
              <w:rPr>
                <w:color w:val="000000"/>
                <w:szCs w:val="24"/>
              </w:rPr>
              <w:t xml:space="preserve">Vậy </w:t>
            </w:r>
            <w:r w:rsidRPr="001815DB">
              <w:rPr>
                <w:color w:val="000000"/>
                <w:position w:val="-24"/>
                <w:szCs w:val="24"/>
              </w:rPr>
              <w:object w:dxaOrig="3019" w:dyaOrig="660">
                <v:shape id="_x0000_i2273" type="#_x0000_t75" style="width:150.75pt;height:33pt" o:ole="">
                  <v:imagedata r:id="rId2182" o:title=""/>
                </v:shape>
                <o:OLEObject Type="Embed" ProgID="Equation.DSMT4" ShapeID="_x0000_i2273" DrawAspect="Content" ObjectID="_1592693241" r:id="rId2234"/>
              </w:object>
            </w:r>
            <w:r w:rsidRPr="001815DB">
              <w:rPr>
                <w:color w:val="000000"/>
                <w:szCs w:val="24"/>
              </w:rPr>
              <w:t>;dấu “=” xãy ra khi và chỉ khi a = b = c =1</w:t>
            </w:r>
          </w:p>
          <w:p w:rsidR="00406D13" w:rsidRPr="001815DB" w:rsidRDefault="00406D13" w:rsidP="00406D13">
            <w:pPr>
              <w:rPr>
                <w:b/>
                <w:color w:val="000000"/>
                <w:szCs w:val="24"/>
              </w:rPr>
            </w:pPr>
            <w:r w:rsidRPr="001815DB">
              <w:rPr>
                <w:b/>
                <w:color w:val="000000"/>
                <w:szCs w:val="24"/>
              </w:rPr>
              <w:t>Cách 2:</w:t>
            </w:r>
          </w:p>
          <w:p w:rsidR="00406D13" w:rsidRPr="001815DB" w:rsidRDefault="00406D13" w:rsidP="00406D13">
            <w:pPr>
              <w:rPr>
                <w:color w:val="000000"/>
                <w:szCs w:val="24"/>
              </w:rPr>
            </w:pPr>
            <w:r w:rsidRPr="001815DB">
              <w:rPr>
                <w:color w:val="000000"/>
                <w:szCs w:val="24"/>
              </w:rPr>
              <w:t>N=</w:t>
            </w:r>
            <w:r w:rsidRPr="001815DB">
              <w:rPr>
                <w:color w:val="000000"/>
                <w:position w:val="-24"/>
                <w:szCs w:val="24"/>
              </w:rPr>
              <w:object w:dxaOrig="2220" w:dyaOrig="660">
                <v:shape id="_x0000_i2274" type="#_x0000_t75" style="width:111pt;height:33pt" o:ole="">
                  <v:imagedata r:id="rId2235" o:title=""/>
                </v:shape>
                <o:OLEObject Type="Embed" ProgID="Equation.DSMT4" ShapeID="_x0000_i2274" DrawAspect="Content" ObjectID="_1592693242" r:id="rId2236"/>
              </w:object>
            </w:r>
            <w:r w:rsidRPr="001815DB">
              <w:rPr>
                <w:color w:val="000000"/>
                <w:position w:val="-32"/>
                <w:szCs w:val="24"/>
              </w:rPr>
              <w:object w:dxaOrig="4860" w:dyaOrig="760">
                <v:shape id="_x0000_i2275" type="#_x0000_t75" style="width:243pt;height:38.25pt" o:ole="">
                  <v:imagedata r:id="rId2237" o:title=""/>
                </v:shape>
                <o:OLEObject Type="Embed" ProgID="Equation.DSMT4" ShapeID="_x0000_i2275" DrawAspect="Content" ObjectID="_1592693243" r:id="rId2238"/>
              </w:object>
            </w:r>
          </w:p>
          <w:p w:rsidR="00406D13" w:rsidRPr="001815DB" w:rsidRDefault="00406D13" w:rsidP="00406D13">
            <w:pPr>
              <w:rPr>
                <w:color w:val="000000"/>
                <w:szCs w:val="24"/>
              </w:rPr>
            </w:pPr>
            <w:r w:rsidRPr="001815DB">
              <w:rPr>
                <w:color w:val="000000"/>
                <w:position w:val="-32"/>
                <w:szCs w:val="24"/>
              </w:rPr>
              <w:object w:dxaOrig="4560" w:dyaOrig="760">
                <v:shape id="_x0000_i2276" type="#_x0000_t75" style="width:228pt;height:38.25pt" o:ole="">
                  <v:imagedata r:id="rId2239" o:title=""/>
                </v:shape>
                <o:OLEObject Type="Embed" ProgID="Equation.DSMT4" ShapeID="_x0000_i2276" DrawAspect="Content" ObjectID="_1592693244" r:id="rId2240"/>
              </w:object>
            </w:r>
          </w:p>
          <w:p w:rsidR="00406D13" w:rsidRPr="001815DB" w:rsidRDefault="00406D13" w:rsidP="00406D13">
            <w:pPr>
              <w:rPr>
                <w:color w:val="000000"/>
                <w:szCs w:val="24"/>
              </w:rPr>
            </w:pPr>
            <w:r w:rsidRPr="001815DB">
              <w:rPr>
                <w:color w:val="000000"/>
                <w:szCs w:val="24"/>
              </w:rPr>
              <w:t>Dấu = xảy ra khi a = b = c = 1</w:t>
            </w:r>
          </w:p>
          <w:p w:rsidR="00406D13" w:rsidRPr="001815DB" w:rsidRDefault="00406D13" w:rsidP="00406D13">
            <w:pPr>
              <w:jc w:val="center"/>
              <w:rPr>
                <w:b/>
                <w:color w:val="000000"/>
                <w:szCs w:val="24"/>
              </w:rPr>
            </w:pPr>
            <w:r w:rsidRPr="001815DB">
              <w:rPr>
                <w:color w:val="000000"/>
                <w:szCs w:val="24"/>
              </w:rPr>
              <w:t>---------------------- --- Hết -------------------------</w:t>
            </w:r>
          </w:p>
          <w:p w:rsidR="00406D13" w:rsidRPr="001815DB" w:rsidRDefault="00406D13" w:rsidP="00406D13">
            <w:pPr>
              <w:rPr>
                <w:color w:val="000000"/>
                <w:szCs w:val="24"/>
              </w:rPr>
            </w:pPr>
          </w:p>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1932</w:t>
            </w:r>
          </w:p>
          <w:p w:rsidR="00406D13" w:rsidRDefault="00406D13" w:rsidP="00406D13">
            <w:pPr>
              <w:rPr>
                <w:b/>
                <w:sz w:val="25"/>
                <w:szCs w:val="25"/>
              </w:rPr>
            </w:pPr>
            <w:r>
              <w:rPr>
                <w:b/>
                <w:sz w:val="25"/>
                <w:szCs w:val="25"/>
              </w:rPr>
              <w:t>SỞ GIÁO DỤC VÀ ĐÀO TẠO                       KỲ THI TUYỂN SINH VÀO LỚP 10 THPT</w:t>
            </w:r>
          </w:p>
          <w:p w:rsidR="00406D13" w:rsidRDefault="00406D13" w:rsidP="00406D13">
            <w:pPr>
              <w:rPr>
                <w:b/>
                <w:sz w:val="25"/>
                <w:szCs w:val="25"/>
              </w:rPr>
            </w:pPr>
            <w:r>
              <w:rPr>
                <w:b/>
                <w:sz w:val="25"/>
                <w:szCs w:val="25"/>
              </w:rPr>
              <w:t xml:space="preserve">               </w:t>
            </w:r>
            <w:r w:rsidRPr="00452AD7">
              <w:rPr>
                <w:b/>
                <w:sz w:val="25"/>
                <w:szCs w:val="25"/>
                <w:u w:val="single"/>
              </w:rPr>
              <w:t>BÌNH ĐỊNH</w:t>
            </w:r>
            <w:r>
              <w:rPr>
                <w:b/>
                <w:sz w:val="25"/>
                <w:szCs w:val="25"/>
              </w:rPr>
              <w:t xml:space="preserve">                                                         NĂM HỌC 2016 – 2017 </w:t>
            </w:r>
          </w:p>
          <w:p w:rsidR="00406D13" w:rsidRDefault="00406D13" w:rsidP="00406D13">
            <w:pPr>
              <w:rPr>
                <w:b/>
                <w:sz w:val="25"/>
                <w:szCs w:val="25"/>
              </w:rPr>
            </w:pPr>
          </w:p>
          <w:p w:rsidR="00406D13" w:rsidRPr="00452AD7" w:rsidRDefault="00406D13" w:rsidP="00406D13">
            <w:pPr>
              <w:rPr>
                <w:sz w:val="25"/>
                <w:szCs w:val="25"/>
              </w:rPr>
            </w:pPr>
            <w:r w:rsidRPr="00452AD7">
              <w:rPr>
                <w:sz w:val="25"/>
                <w:szCs w:val="25"/>
              </w:rPr>
              <w:t xml:space="preserve">         ĐỀ CHÍNH THỨC                                 </w:t>
            </w:r>
            <w:r>
              <w:rPr>
                <w:sz w:val="25"/>
                <w:szCs w:val="25"/>
              </w:rPr>
              <w:t xml:space="preserve">  </w:t>
            </w:r>
            <w:r w:rsidRPr="00452AD7">
              <w:rPr>
                <w:sz w:val="25"/>
                <w:szCs w:val="25"/>
              </w:rPr>
              <w:t xml:space="preserve">Môn thi: </w:t>
            </w:r>
            <w:r w:rsidRPr="007D199F">
              <w:rPr>
                <w:b/>
                <w:sz w:val="25"/>
                <w:szCs w:val="25"/>
              </w:rPr>
              <w:t>TOÁN</w:t>
            </w:r>
          </w:p>
          <w:p w:rsidR="00406D13" w:rsidRPr="00452AD7" w:rsidRDefault="00406D13" w:rsidP="00406D13">
            <w:pPr>
              <w:rPr>
                <w:sz w:val="25"/>
                <w:szCs w:val="25"/>
              </w:rPr>
            </w:pPr>
            <w:r w:rsidRPr="00452AD7">
              <w:rPr>
                <w:sz w:val="25"/>
                <w:szCs w:val="25"/>
              </w:rPr>
              <w:t xml:space="preserve">                                                                           Ngày thi: 19 – 06 – 2016 </w:t>
            </w:r>
          </w:p>
          <w:p w:rsidR="00406D13" w:rsidRPr="00452AD7" w:rsidRDefault="00406D13" w:rsidP="00406D13">
            <w:pPr>
              <w:rPr>
                <w:sz w:val="25"/>
                <w:szCs w:val="25"/>
              </w:rPr>
            </w:pPr>
            <w:r w:rsidRPr="00452AD7">
              <w:rPr>
                <w:sz w:val="25"/>
                <w:szCs w:val="25"/>
              </w:rPr>
              <w:t xml:space="preserve">                                                                           Thời gian làm bài 120 phút (không kể phát đề)</w:t>
            </w:r>
          </w:p>
          <w:p w:rsidR="00406D13" w:rsidRPr="00452AD7" w:rsidRDefault="00406D13" w:rsidP="00406D13">
            <w:pPr>
              <w:rPr>
                <w:sz w:val="25"/>
                <w:szCs w:val="25"/>
              </w:rPr>
            </w:pPr>
          </w:p>
          <w:p w:rsidR="00406D13" w:rsidRPr="00452AD7" w:rsidRDefault="00406D13" w:rsidP="00406D13">
            <w:pPr>
              <w:rPr>
                <w:b/>
                <w:sz w:val="25"/>
                <w:szCs w:val="25"/>
              </w:rPr>
            </w:pPr>
            <w:r w:rsidRPr="00452AD7">
              <w:rPr>
                <w:b/>
                <w:sz w:val="25"/>
                <w:szCs w:val="25"/>
              </w:rPr>
              <w:t>Bài 1: (2,0 điểm)</w:t>
            </w:r>
          </w:p>
          <w:p w:rsidR="00406D13" w:rsidRDefault="00406D13" w:rsidP="00406D13">
            <w:pPr>
              <w:tabs>
                <w:tab w:val="left" w:pos="434"/>
              </w:tabs>
              <w:rPr>
                <w:sz w:val="25"/>
                <w:szCs w:val="25"/>
              </w:rPr>
            </w:pPr>
            <w:r w:rsidRPr="00452AD7">
              <w:rPr>
                <w:sz w:val="25"/>
                <w:szCs w:val="25"/>
              </w:rPr>
              <w:t xml:space="preserve">   </w:t>
            </w:r>
            <w:r>
              <w:rPr>
                <w:sz w:val="25"/>
                <w:szCs w:val="25"/>
              </w:rPr>
              <w:t xml:space="preserve">  Không dùng máy tính cầm tay, hãy thực hiện</w:t>
            </w:r>
          </w:p>
          <w:p w:rsidR="00406D13" w:rsidRPr="00452AD7" w:rsidRDefault="00406D13" w:rsidP="00406D13">
            <w:pPr>
              <w:tabs>
                <w:tab w:val="left" w:pos="434"/>
              </w:tabs>
              <w:rPr>
                <w:b/>
                <w:sz w:val="25"/>
                <w:szCs w:val="25"/>
                <w:lang w:val="pl-PL"/>
              </w:rPr>
            </w:pPr>
            <w:r w:rsidRPr="00452AD7">
              <w:rPr>
                <w:sz w:val="25"/>
                <w:szCs w:val="25"/>
              </w:rPr>
              <w:t xml:space="preserve">      a) Tính giá trị biểu thức: </w:t>
            </w:r>
            <w:r w:rsidRPr="00452AD7">
              <w:rPr>
                <w:position w:val="-30"/>
                <w:sz w:val="25"/>
                <w:szCs w:val="25"/>
              </w:rPr>
              <w:object w:dxaOrig="1480" w:dyaOrig="760">
                <v:shape id="_x0000_i2277" type="#_x0000_t75" style="width:74.25pt;height:38.25pt" o:ole="">
                  <v:imagedata r:id="rId2241" o:title=""/>
                </v:shape>
                <o:OLEObject Type="Embed" ProgID="Equation.DSMT4" ShapeID="_x0000_i2277" DrawAspect="Content" ObjectID="_1592693245" r:id="rId2242"/>
              </w:object>
            </w:r>
            <w:r w:rsidRPr="00452AD7">
              <w:rPr>
                <w:sz w:val="25"/>
                <w:szCs w:val="25"/>
              </w:rPr>
              <w:t xml:space="preserve">  khi x = 4</w:t>
            </w:r>
          </w:p>
          <w:p w:rsidR="00406D13" w:rsidRPr="00452AD7" w:rsidRDefault="00406D13" w:rsidP="00406D13">
            <w:pPr>
              <w:jc w:val="both"/>
              <w:rPr>
                <w:sz w:val="25"/>
                <w:szCs w:val="25"/>
                <w:lang w:val="pl-PL"/>
              </w:rPr>
            </w:pPr>
            <w:r w:rsidRPr="00452AD7">
              <w:rPr>
                <w:sz w:val="25"/>
                <w:szCs w:val="25"/>
                <w:lang w:val="pl-PL"/>
              </w:rPr>
              <w:t xml:space="preserve">      b) </w:t>
            </w:r>
            <w:r>
              <w:rPr>
                <w:sz w:val="25"/>
                <w:szCs w:val="25"/>
                <w:lang w:val="pl-PL"/>
              </w:rPr>
              <w:t>Giải</w:t>
            </w:r>
            <w:r w:rsidRPr="00452AD7">
              <w:rPr>
                <w:sz w:val="25"/>
                <w:szCs w:val="25"/>
                <w:lang w:val="pl-PL"/>
              </w:rPr>
              <w:t xml:space="preserve"> hệ p</w:t>
            </w:r>
            <w:r>
              <w:rPr>
                <w:sz w:val="25"/>
                <w:szCs w:val="25"/>
                <w:lang w:val="pl-PL"/>
              </w:rPr>
              <w:t>h</w:t>
            </w:r>
            <w:r w:rsidRPr="00452AD7">
              <w:rPr>
                <w:sz w:val="25"/>
                <w:szCs w:val="25"/>
                <w:lang w:val="pl-PL"/>
              </w:rPr>
              <w:t xml:space="preserve">ương trình </w:t>
            </w:r>
            <w:r w:rsidRPr="00452AD7">
              <w:rPr>
                <w:position w:val="-32"/>
                <w:sz w:val="25"/>
                <w:szCs w:val="25"/>
              </w:rPr>
              <w:object w:dxaOrig="1240" w:dyaOrig="760">
                <v:shape id="_x0000_i2278" type="#_x0000_t75" style="width:62.25pt;height:38.25pt" o:ole="">
                  <v:imagedata r:id="rId2243" o:title=""/>
                </v:shape>
                <o:OLEObject Type="Embed" ProgID="Equation.DSMT4" ShapeID="_x0000_i2278" DrawAspect="Content" ObjectID="_1592693246" r:id="rId2244"/>
              </w:object>
            </w:r>
            <w:r>
              <w:rPr>
                <w:sz w:val="25"/>
                <w:szCs w:val="25"/>
                <w:lang w:val="pl-PL"/>
              </w:rPr>
              <w:t xml:space="preserve"> </w:t>
            </w:r>
          </w:p>
          <w:p w:rsidR="00406D13" w:rsidRPr="00452AD7" w:rsidRDefault="00406D13" w:rsidP="00406D13">
            <w:pPr>
              <w:tabs>
                <w:tab w:val="left" w:pos="372"/>
              </w:tabs>
              <w:rPr>
                <w:sz w:val="25"/>
                <w:szCs w:val="25"/>
                <w:lang w:val="pl-PL"/>
              </w:rPr>
            </w:pPr>
            <w:r w:rsidRPr="00452AD7">
              <w:rPr>
                <w:sz w:val="25"/>
                <w:szCs w:val="25"/>
                <w:lang w:val="pl-PL"/>
              </w:rPr>
              <w:tab/>
              <w:t>c) Giải phương trình: x</w:t>
            </w:r>
            <w:r w:rsidRPr="00452AD7">
              <w:rPr>
                <w:sz w:val="25"/>
                <w:szCs w:val="25"/>
                <w:vertAlign w:val="superscript"/>
                <w:lang w:val="pl-PL"/>
              </w:rPr>
              <w:t>4</w:t>
            </w:r>
            <w:r w:rsidRPr="00452AD7">
              <w:rPr>
                <w:sz w:val="25"/>
                <w:szCs w:val="25"/>
                <w:lang w:val="pl-PL"/>
              </w:rPr>
              <w:t xml:space="preserve"> + 5x</w:t>
            </w:r>
            <w:r w:rsidRPr="00452AD7">
              <w:rPr>
                <w:sz w:val="25"/>
                <w:szCs w:val="25"/>
                <w:vertAlign w:val="superscript"/>
                <w:lang w:val="pl-PL"/>
              </w:rPr>
              <w:t>2</w:t>
            </w:r>
            <w:r w:rsidRPr="00452AD7">
              <w:rPr>
                <w:sz w:val="25"/>
                <w:szCs w:val="25"/>
                <w:lang w:val="pl-PL"/>
              </w:rPr>
              <w:t xml:space="preserve"> – 36 = 0    </w:t>
            </w:r>
          </w:p>
          <w:p w:rsidR="00406D13" w:rsidRDefault="00406D13" w:rsidP="00406D13">
            <w:pPr>
              <w:tabs>
                <w:tab w:val="left" w:pos="372"/>
              </w:tabs>
              <w:rPr>
                <w:b/>
                <w:sz w:val="25"/>
                <w:szCs w:val="25"/>
                <w:lang w:val="pl-PL"/>
              </w:rPr>
            </w:pPr>
          </w:p>
          <w:p w:rsidR="00406D13" w:rsidRDefault="00406D13" w:rsidP="00406D13">
            <w:pPr>
              <w:rPr>
                <w:b/>
                <w:sz w:val="25"/>
                <w:szCs w:val="25"/>
                <w:lang w:val="nl-NL"/>
              </w:rPr>
            </w:pPr>
            <w:r w:rsidRPr="00452AD7">
              <w:rPr>
                <w:b/>
                <w:sz w:val="25"/>
                <w:szCs w:val="25"/>
                <w:lang w:val="nl-NL"/>
              </w:rPr>
              <w:t xml:space="preserve">Bài </w:t>
            </w:r>
            <w:r>
              <w:rPr>
                <w:b/>
                <w:sz w:val="25"/>
                <w:szCs w:val="25"/>
                <w:lang w:val="nl-NL"/>
              </w:rPr>
              <w:t>2</w:t>
            </w:r>
            <w:r w:rsidRPr="00452AD7">
              <w:rPr>
                <w:b/>
                <w:sz w:val="25"/>
                <w:szCs w:val="25"/>
                <w:lang w:val="nl-NL"/>
              </w:rPr>
              <w:t xml:space="preserve">: (1,0 điểm) </w:t>
            </w:r>
          </w:p>
          <w:p w:rsidR="00406D13" w:rsidRPr="00452AD7" w:rsidRDefault="00406D13" w:rsidP="00406D13">
            <w:pPr>
              <w:rPr>
                <w:sz w:val="25"/>
                <w:szCs w:val="25"/>
                <w:lang w:val="nl-NL"/>
              </w:rPr>
            </w:pPr>
            <w:r w:rsidRPr="00452AD7">
              <w:rPr>
                <w:b/>
                <w:sz w:val="25"/>
                <w:szCs w:val="25"/>
                <w:lang w:val="nl-NL"/>
              </w:rPr>
              <w:t xml:space="preserve">     </w:t>
            </w:r>
            <w:r w:rsidRPr="00452AD7">
              <w:rPr>
                <w:sz w:val="25"/>
                <w:szCs w:val="25"/>
                <w:lang w:val="nl-NL"/>
              </w:rPr>
              <w:t>Cho phương trình: x</w:t>
            </w:r>
            <w:r w:rsidRPr="00452AD7">
              <w:rPr>
                <w:sz w:val="25"/>
                <w:szCs w:val="25"/>
                <w:vertAlign w:val="superscript"/>
                <w:lang w:val="nl-NL"/>
              </w:rPr>
              <w:t>2</w:t>
            </w:r>
            <w:r w:rsidRPr="00452AD7">
              <w:rPr>
                <w:sz w:val="25"/>
                <w:szCs w:val="25"/>
                <w:lang w:val="nl-NL"/>
              </w:rPr>
              <w:t xml:space="preserve"> – (3m – 1)x + 2m</w:t>
            </w:r>
            <w:r w:rsidRPr="00452AD7">
              <w:rPr>
                <w:sz w:val="25"/>
                <w:szCs w:val="25"/>
                <w:vertAlign w:val="superscript"/>
                <w:lang w:val="nl-NL"/>
              </w:rPr>
              <w:t>2</w:t>
            </w:r>
            <w:r w:rsidRPr="00452AD7">
              <w:rPr>
                <w:sz w:val="25"/>
                <w:szCs w:val="25"/>
                <w:lang w:val="nl-NL"/>
              </w:rPr>
              <w:t xml:space="preserve"> – m  = 0 </w:t>
            </w:r>
            <w:r>
              <w:rPr>
                <w:sz w:val="25"/>
                <w:szCs w:val="25"/>
                <w:lang w:val="nl-NL"/>
              </w:rPr>
              <w:t>(m là tham số)</w:t>
            </w:r>
          </w:p>
          <w:p w:rsidR="00406D13" w:rsidRPr="00452AD7" w:rsidRDefault="00406D13" w:rsidP="00406D13">
            <w:pPr>
              <w:rPr>
                <w:sz w:val="25"/>
                <w:szCs w:val="25"/>
                <w:lang w:val="nl-NL"/>
              </w:rPr>
            </w:pPr>
            <w:r w:rsidRPr="00452AD7">
              <w:rPr>
                <w:rFonts w:ascii="VNI-Times" w:hAnsi="VNI-Times"/>
                <w:sz w:val="25"/>
                <w:szCs w:val="25"/>
                <w:lang w:val="nl-NL"/>
              </w:rPr>
              <w:t xml:space="preserve">   </w:t>
            </w:r>
            <w:r>
              <w:rPr>
                <w:rFonts w:ascii="VNI-Times" w:hAnsi="VNI-Times"/>
                <w:sz w:val="25"/>
                <w:szCs w:val="25"/>
                <w:lang w:val="nl-NL"/>
              </w:rPr>
              <w:t xml:space="preserve">   </w:t>
            </w:r>
            <w:r>
              <w:rPr>
                <w:sz w:val="25"/>
                <w:szCs w:val="25"/>
                <w:lang w:val="nl-NL"/>
              </w:rPr>
              <w:t>Tìm các giá trị m để phương trình có hai nghiệm x</w:t>
            </w:r>
            <w:r>
              <w:rPr>
                <w:sz w:val="25"/>
                <w:szCs w:val="25"/>
                <w:vertAlign w:val="subscript"/>
                <w:lang w:val="nl-NL"/>
              </w:rPr>
              <w:t>1</w:t>
            </w:r>
            <w:r>
              <w:rPr>
                <w:sz w:val="25"/>
                <w:szCs w:val="25"/>
                <w:lang w:val="nl-NL"/>
              </w:rPr>
              <w:t>, x</w:t>
            </w:r>
            <w:r>
              <w:rPr>
                <w:sz w:val="25"/>
                <w:szCs w:val="25"/>
                <w:vertAlign w:val="subscript"/>
                <w:lang w:val="nl-NL"/>
              </w:rPr>
              <w:t>2</w:t>
            </w:r>
            <w:r>
              <w:rPr>
                <w:sz w:val="25"/>
                <w:szCs w:val="25"/>
                <w:lang w:val="nl-NL"/>
              </w:rPr>
              <w:t xml:space="preserve"> phân biệt thỏa mãn </w:t>
            </w:r>
            <w:r w:rsidRPr="00826642">
              <w:rPr>
                <w:position w:val="-16"/>
                <w:sz w:val="25"/>
                <w:szCs w:val="25"/>
              </w:rPr>
              <w:object w:dxaOrig="1140" w:dyaOrig="440">
                <v:shape id="_x0000_i2279" type="#_x0000_t75" style="width:57pt;height:21.75pt" o:ole="">
                  <v:imagedata r:id="rId2245" o:title=""/>
                </v:shape>
                <o:OLEObject Type="Embed" ProgID="Equation.DSMT4" ShapeID="_x0000_i2279" DrawAspect="Content" ObjectID="_1592693247" r:id="rId2246"/>
              </w:object>
            </w:r>
          </w:p>
          <w:p w:rsidR="00406D13" w:rsidRDefault="00406D13" w:rsidP="00406D13">
            <w:pPr>
              <w:tabs>
                <w:tab w:val="left" w:pos="372"/>
              </w:tabs>
              <w:rPr>
                <w:sz w:val="25"/>
                <w:szCs w:val="25"/>
                <w:lang w:val="nl-NL"/>
              </w:rPr>
            </w:pPr>
          </w:p>
          <w:p w:rsidR="00406D13" w:rsidRPr="00452AD7" w:rsidRDefault="00406D13" w:rsidP="00406D13">
            <w:pPr>
              <w:tabs>
                <w:tab w:val="left" w:pos="372"/>
              </w:tabs>
              <w:rPr>
                <w:b/>
                <w:sz w:val="25"/>
                <w:szCs w:val="25"/>
                <w:lang w:val="nl-NL"/>
              </w:rPr>
            </w:pPr>
            <w:r w:rsidRPr="00452AD7">
              <w:rPr>
                <w:b/>
                <w:sz w:val="25"/>
                <w:szCs w:val="25"/>
                <w:lang w:val="nl-NL"/>
              </w:rPr>
              <w:t>B</w:t>
            </w:r>
            <w:r>
              <w:rPr>
                <w:b/>
                <w:sz w:val="25"/>
                <w:szCs w:val="25"/>
                <w:lang w:val="nl-NL"/>
              </w:rPr>
              <w:t>ài 3</w:t>
            </w:r>
            <w:r w:rsidRPr="00452AD7">
              <w:rPr>
                <w:b/>
                <w:sz w:val="25"/>
                <w:szCs w:val="25"/>
                <w:lang w:val="nl-NL"/>
              </w:rPr>
              <w:t xml:space="preserve">: (2,0 điểm) </w:t>
            </w:r>
          </w:p>
          <w:p w:rsidR="00406D13" w:rsidRPr="00452AD7" w:rsidRDefault="00406D13" w:rsidP="00406D13">
            <w:pPr>
              <w:ind w:left="336" w:hanging="336"/>
              <w:jc w:val="both"/>
              <w:rPr>
                <w:sz w:val="25"/>
                <w:szCs w:val="25"/>
                <w:lang w:val="nl-NL"/>
              </w:rPr>
            </w:pPr>
            <w:r w:rsidRPr="00452AD7">
              <w:rPr>
                <w:sz w:val="25"/>
                <w:szCs w:val="25"/>
                <w:lang w:val="nl-NL"/>
              </w:rPr>
              <w:tab/>
            </w:r>
            <w:r>
              <w:rPr>
                <w:sz w:val="25"/>
                <w:szCs w:val="25"/>
                <w:lang w:val="nl-NL"/>
              </w:rPr>
              <w:t>Một phân xưởng cơ khí theo kế hoạch cần phải sản xuất 1100 sản phẩm trong một số ngày quy định. Do mỗi ngày phân xưởng đó sản xuất vượt mức 5 sản phẩm nên đã hoàn thành sớm hơn thời gian quy định 2 ngày. Tìm số sản phẩm theo kế hoạch mà mỗi ngày phân xưởng này phải sản xuất.</w:t>
            </w:r>
          </w:p>
          <w:p w:rsidR="00406D13" w:rsidRDefault="00406D13" w:rsidP="00406D13">
            <w:pPr>
              <w:tabs>
                <w:tab w:val="left" w:pos="372"/>
              </w:tabs>
              <w:jc w:val="both"/>
              <w:rPr>
                <w:b/>
                <w:sz w:val="25"/>
                <w:szCs w:val="25"/>
                <w:lang w:val="nl-NL"/>
              </w:rPr>
            </w:pPr>
          </w:p>
          <w:p w:rsidR="00406D13" w:rsidRPr="00452AD7" w:rsidRDefault="00406D13" w:rsidP="00406D13">
            <w:pPr>
              <w:tabs>
                <w:tab w:val="left" w:pos="372"/>
              </w:tabs>
              <w:jc w:val="both"/>
              <w:rPr>
                <w:b/>
                <w:sz w:val="25"/>
                <w:szCs w:val="25"/>
                <w:lang w:val="nl-NL"/>
              </w:rPr>
            </w:pPr>
            <w:r w:rsidRPr="00452AD7">
              <w:rPr>
                <w:b/>
                <w:sz w:val="25"/>
                <w:szCs w:val="25"/>
                <w:lang w:val="nl-NL"/>
              </w:rPr>
              <w:t xml:space="preserve">Bài </w:t>
            </w:r>
            <w:r>
              <w:rPr>
                <w:b/>
                <w:sz w:val="25"/>
                <w:szCs w:val="25"/>
                <w:lang w:val="nl-NL"/>
              </w:rPr>
              <w:t>4</w:t>
            </w:r>
            <w:r w:rsidRPr="00452AD7">
              <w:rPr>
                <w:b/>
                <w:sz w:val="25"/>
                <w:szCs w:val="25"/>
                <w:lang w:val="nl-NL"/>
              </w:rPr>
              <w:t>: (</w:t>
            </w:r>
            <w:r>
              <w:rPr>
                <w:b/>
                <w:sz w:val="25"/>
                <w:szCs w:val="25"/>
                <w:lang w:val="nl-NL"/>
              </w:rPr>
              <w:t>4,0</w:t>
            </w:r>
            <w:r w:rsidRPr="00452AD7">
              <w:rPr>
                <w:b/>
                <w:sz w:val="25"/>
                <w:szCs w:val="25"/>
                <w:lang w:val="nl-NL"/>
              </w:rPr>
              <w:t xml:space="preserve"> điểm)</w:t>
            </w:r>
          </w:p>
          <w:p w:rsidR="00406D13" w:rsidRDefault="00406D13" w:rsidP="00406D13">
            <w:pPr>
              <w:jc w:val="both"/>
              <w:rPr>
                <w:rFonts w:ascii="VNI-Times" w:hAnsi="VNI-Times"/>
                <w:sz w:val="25"/>
                <w:szCs w:val="25"/>
                <w:lang w:val="pl-PL"/>
              </w:rPr>
            </w:pPr>
            <w:r w:rsidRPr="00452AD7">
              <w:rPr>
                <w:rFonts w:ascii="VNI-Times" w:hAnsi="VNI-Times"/>
                <w:sz w:val="25"/>
                <w:szCs w:val="25"/>
                <w:lang w:val="pl-PL"/>
              </w:rPr>
              <w:t xml:space="preserve">     </w:t>
            </w:r>
            <w:r>
              <w:rPr>
                <w:rFonts w:ascii="VNI-Times" w:hAnsi="VNI-Times"/>
                <w:sz w:val="25"/>
                <w:szCs w:val="25"/>
                <w:lang w:val="pl-PL"/>
              </w:rPr>
              <w:t xml:space="preserve">  </w:t>
            </w:r>
            <w:r w:rsidRPr="00452AD7">
              <w:rPr>
                <w:rFonts w:ascii="VNI-Times" w:hAnsi="VNI-Times"/>
                <w:sz w:val="25"/>
                <w:szCs w:val="25"/>
                <w:lang w:val="pl-PL"/>
              </w:rPr>
              <w:t xml:space="preserve">Cho </w:t>
            </w:r>
            <w:r>
              <w:rPr>
                <w:sz w:val="25"/>
                <w:szCs w:val="25"/>
                <w:lang w:val="pl-PL"/>
              </w:rPr>
              <w:t xml:space="preserve">đường tròn tâm O, dây cung AB cố định (AB không phải là đường kính của đường tròn). Từ điểm M di động trên cung nhỏ AB (M </w:t>
            </w:r>
            <w:r w:rsidRPr="00826642">
              <w:rPr>
                <w:position w:val="-4"/>
                <w:sz w:val="25"/>
                <w:szCs w:val="25"/>
              </w:rPr>
              <w:object w:dxaOrig="220" w:dyaOrig="220">
                <v:shape id="_x0000_i2280" type="#_x0000_t75" style="width:11.25pt;height:11.25pt" o:ole="">
                  <v:imagedata r:id="rId2247" o:title=""/>
                </v:shape>
                <o:OLEObject Type="Embed" ProgID="Equation.DSMT4" ShapeID="_x0000_i2280" DrawAspect="Content" ObjectID="_1592693248" r:id="rId2248"/>
              </w:object>
            </w:r>
            <w:r>
              <w:rPr>
                <w:sz w:val="25"/>
                <w:szCs w:val="25"/>
                <w:lang w:val="pl-PL"/>
              </w:rPr>
              <w:t xml:space="preserve">A và M </w:t>
            </w:r>
            <w:r w:rsidRPr="00826642">
              <w:rPr>
                <w:position w:val="-4"/>
                <w:sz w:val="25"/>
                <w:szCs w:val="25"/>
              </w:rPr>
              <w:object w:dxaOrig="220" w:dyaOrig="220">
                <v:shape id="_x0000_i2281" type="#_x0000_t75" style="width:11.25pt;height:11.25pt" o:ole="">
                  <v:imagedata r:id="rId2247" o:title=""/>
                </v:shape>
                <o:OLEObject Type="Embed" ProgID="Equation.DSMT4" ShapeID="_x0000_i2281" DrawAspect="Content" ObjectID="_1592693249" r:id="rId2249"/>
              </w:object>
            </w:r>
            <w:r>
              <w:rPr>
                <w:sz w:val="25"/>
                <w:szCs w:val="25"/>
                <w:lang w:val="pl-PL"/>
              </w:rPr>
              <w:t>B), kẻ dây cung MN vuông góc với AB tại H. Từ M kẻ đường vuông góc với NA cắt đường thẳng NA tại Q.</w:t>
            </w:r>
            <w:r w:rsidRPr="00452AD7">
              <w:rPr>
                <w:rFonts w:ascii="VNI-Times" w:hAnsi="VNI-Times"/>
                <w:sz w:val="25"/>
                <w:szCs w:val="25"/>
                <w:lang w:val="pl-PL"/>
              </w:rPr>
              <w:t xml:space="preserve"> </w:t>
            </w:r>
          </w:p>
          <w:p w:rsidR="00406D13" w:rsidRPr="00452AD7" w:rsidRDefault="00406D13" w:rsidP="00406D13">
            <w:pPr>
              <w:rPr>
                <w:rFonts w:ascii="VNI-Times" w:hAnsi="VNI-Times"/>
                <w:sz w:val="25"/>
                <w:szCs w:val="25"/>
                <w:lang w:val="pl-PL"/>
              </w:rPr>
            </w:pPr>
            <w:r>
              <w:rPr>
                <w:rFonts w:ascii="VNI-Times" w:hAnsi="VNI-Times"/>
                <w:sz w:val="25"/>
                <w:szCs w:val="25"/>
                <w:lang w:val="pl-PL"/>
              </w:rPr>
              <w:t xml:space="preserve">      a) Ch</w:t>
            </w:r>
            <w:r>
              <w:rPr>
                <w:sz w:val="25"/>
                <w:szCs w:val="25"/>
              </w:rPr>
              <w:t xml:space="preserve">ứng minh bốn điểm A, M, H, Q  nằm trên một đường tròn. </w:t>
            </w:r>
            <w:r w:rsidRPr="007D199F">
              <w:rPr>
                <w:sz w:val="25"/>
                <w:szCs w:val="25"/>
              </w:rPr>
              <w:t>Từ đó suy ra MN là tia phân giác của góc BMQ</w:t>
            </w:r>
            <w:r w:rsidRPr="00452AD7">
              <w:rPr>
                <w:rFonts w:ascii="VNI-Times" w:hAnsi="VNI-Times"/>
                <w:sz w:val="25"/>
                <w:szCs w:val="25"/>
                <w:lang w:val="pl-PL"/>
              </w:rPr>
              <w:t>.</w:t>
            </w:r>
          </w:p>
          <w:p w:rsidR="00406D13" w:rsidRPr="00452AD7" w:rsidRDefault="00406D13" w:rsidP="00406D13">
            <w:pPr>
              <w:rPr>
                <w:rFonts w:ascii="VNI-Times" w:hAnsi="VNI-Times"/>
                <w:sz w:val="25"/>
                <w:szCs w:val="25"/>
                <w:lang w:val="pl-PL"/>
              </w:rPr>
            </w:pPr>
            <w:r>
              <w:rPr>
                <w:rFonts w:ascii="VNI-Times" w:hAnsi="VNI-Times"/>
                <w:sz w:val="25"/>
                <w:szCs w:val="25"/>
                <w:lang w:val="pl-PL"/>
              </w:rPr>
              <w:t xml:space="preserve">      b) T</w:t>
            </w:r>
            <w:r>
              <w:rPr>
                <w:sz w:val="25"/>
                <w:szCs w:val="25"/>
              </w:rPr>
              <w:t>ừ M kẻ đường thẳng vuông góc với NB cắt NB tại P.</w:t>
            </w:r>
            <w:r w:rsidRPr="007D199F">
              <w:rPr>
                <w:sz w:val="25"/>
                <w:szCs w:val="25"/>
                <w:lang w:val="pl-PL"/>
              </w:rPr>
              <w:t xml:space="preserve"> </w:t>
            </w:r>
            <w:r>
              <w:rPr>
                <w:sz w:val="25"/>
                <w:szCs w:val="25"/>
                <w:lang w:val="pl-PL"/>
              </w:rPr>
              <w:t>Chứng minh</w:t>
            </w:r>
            <w:r w:rsidRPr="00452AD7">
              <w:rPr>
                <w:rFonts w:ascii="VNI-Times" w:hAnsi="VNI-Times"/>
                <w:sz w:val="25"/>
                <w:szCs w:val="25"/>
                <w:lang w:val="pl-PL"/>
              </w:rPr>
              <w:t xml:space="preserve"> </w:t>
            </w:r>
            <w:r w:rsidRPr="007D199F">
              <w:rPr>
                <w:rFonts w:ascii="VNI-Times" w:hAnsi="VNI-Times"/>
                <w:position w:val="-10"/>
                <w:sz w:val="25"/>
                <w:szCs w:val="25"/>
              </w:rPr>
              <w:object w:dxaOrig="1500" w:dyaOrig="420">
                <v:shape id="_x0000_i2282" type="#_x0000_t75" style="width:75pt;height:21pt" o:ole="">
                  <v:imagedata r:id="rId2250" o:title=""/>
                </v:shape>
                <o:OLEObject Type="Embed" ProgID="Equation.DSMT4" ShapeID="_x0000_i2282" DrawAspect="Content" ObjectID="_1592693250" r:id="rId2251"/>
              </w:object>
            </w:r>
          </w:p>
          <w:p w:rsidR="00406D13" w:rsidRDefault="00406D13" w:rsidP="00406D13">
            <w:pPr>
              <w:rPr>
                <w:sz w:val="25"/>
                <w:szCs w:val="25"/>
              </w:rPr>
            </w:pPr>
            <w:r>
              <w:rPr>
                <w:rFonts w:ascii="VNI-Times" w:hAnsi="VNI-Times"/>
                <w:sz w:val="25"/>
                <w:szCs w:val="25"/>
                <w:lang w:val="pl-PL"/>
              </w:rPr>
              <w:t xml:space="preserve">      c) Ch</w:t>
            </w:r>
            <w:r>
              <w:rPr>
                <w:sz w:val="25"/>
                <w:szCs w:val="25"/>
              </w:rPr>
              <w:t>ứng minh ba điểm P, H, Q thẳng hàng.</w:t>
            </w:r>
          </w:p>
          <w:p w:rsidR="00406D13" w:rsidRDefault="00406D13" w:rsidP="00406D13">
            <w:pPr>
              <w:rPr>
                <w:sz w:val="25"/>
                <w:szCs w:val="25"/>
              </w:rPr>
            </w:pPr>
            <w:r w:rsidRPr="007D199F">
              <w:rPr>
                <w:sz w:val="25"/>
                <w:szCs w:val="25"/>
              </w:rPr>
              <w:t xml:space="preserve">      d) Xác định vị trí của M trên cung AB để  </w:t>
            </w:r>
            <w:r w:rsidRPr="007D199F">
              <w:rPr>
                <w:i/>
                <w:sz w:val="25"/>
                <w:szCs w:val="25"/>
              </w:rPr>
              <w:t>MQ.AN + MP.BN</w:t>
            </w:r>
            <w:r w:rsidRPr="007D199F">
              <w:rPr>
                <w:sz w:val="25"/>
                <w:szCs w:val="25"/>
              </w:rPr>
              <w:t xml:space="preserve"> có giá trị lớn nhất.</w:t>
            </w:r>
          </w:p>
          <w:p w:rsidR="00406D13" w:rsidRDefault="00406D13" w:rsidP="00406D13">
            <w:pPr>
              <w:rPr>
                <w:sz w:val="25"/>
                <w:szCs w:val="25"/>
              </w:rPr>
            </w:pPr>
          </w:p>
          <w:p w:rsidR="00406D13" w:rsidRPr="007D199F" w:rsidRDefault="00406D13" w:rsidP="00406D13">
            <w:pPr>
              <w:rPr>
                <w:b/>
                <w:sz w:val="25"/>
                <w:szCs w:val="25"/>
              </w:rPr>
            </w:pPr>
            <w:r w:rsidRPr="007D199F">
              <w:rPr>
                <w:b/>
                <w:sz w:val="25"/>
                <w:szCs w:val="25"/>
              </w:rPr>
              <w:t>Bài 5: (1,0 điểm)</w:t>
            </w:r>
          </w:p>
          <w:p w:rsidR="00406D13" w:rsidRDefault="00406D13" w:rsidP="00406D13">
            <w:pPr>
              <w:rPr>
                <w:sz w:val="25"/>
                <w:szCs w:val="25"/>
              </w:rPr>
            </w:pPr>
            <w:r>
              <w:rPr>
                <w:sz w:val="25"/>
                <w:szCs w:val="25"/>
              </w:rPr>
              <w:t xml:space="preserve">     Cho x, y, z là các số thực thỏa mãn điều kiện </w:t>
            </w:r>
            <w:r w:rsidRPr="007D199F">
              <w:rPr>
                <w:position w:val="-24"/>
                <w:sz w:val="25"/>
                <w:szCs w:val="25"/>
              </w:rPr>
              <w:object w:dxaOrig="2060" w:dyaOrig="660">
                <v:shape id="_x0000_i2283" type="#_x0000_t75" style="width:102.75pt;height:33pt" o:ole="">
                  <v:imagedata r:id="rId2252" o:title=""/>
                </v:shape>
                <o:OLEObject Type="Embed" ProgID="Equation.DSMT4" ShapeID="_x0000_i2283" DrawAspect="Content" ObjectID="_1592693251" r:id="rId2253"/>
              </w:object>
            </w:r>
          </w:p>
          <w:p w:rsidR="00406D13" w:rsidRDefault="00406D13" w:rsidP="00406D13">
            <w:pPr>
              <w:rPr>
                <w:sz w:val="25"/>
                <w:szCs w:val="25"/>
              </w:rPr>
            </w:pPr>
            <w:r>
              <w:rPr>
                <w:sz w:val="25"/>
                <w:szCs w:val="25"/>
              </w:rPr>
              <w:t xml:space="preserve">     Tìm giá trị lớn nhất và giá trị nhỏ nhất của biểu thức B = x + y + z </w:t>
            </w:r>
          </w:p>
          <w:p w:rsidR="00406D13" w:rsidRPr="007D199F" w:rsidRDefault="00406D13" w:rsidP="00406D13">
            <w:pPr>
              <w:rPr>
                <w:sz w:val="25"/>
                <w:szCs w:val="25"/>
              </w:rPr>
            </w:pPr>
          </w:p>
          <w:p w:rsidR="00406D13" w:rsidRPr="007D199F" w:rsidRDefault="00406D13" w:rsidP="00406D13">
            <w:pPr>
              <w:tabs>
                <w:tab w:val="left" w:pos="372"/>
              </w:tabs>
              <w:jc w:val="both"/>
              <w:rPr>
                <w:b/>
                <w:sz w:val="25"/>
                <w:szCs w:val="25"/>
                <w:lang w:val="pl-PL"/>
              </w:rPr>
            </w:pPr>
          </w:p>
          <w:p w:rsidR="00406D13" w:rsidRDefault="00406D13" w:rsidP="00406D13">
            <w:pPr>
              <w:tabs>
                <w:tab w:val="left" w:pos="372"/>
              </w:tabs>
              <w:jc w:val="center"/>
              <w:rPr>
                <w:b/>
                <w:lang w:val="pl-PL"/>
              </w:rPr>
            </w:pPr>
            <w:r>
              <w:rPr>
                <w:b/>
                <w:lang w:val="pl-PL"/>
              </w:rPr>
              <w:t>--------------------- HẾT ----------------------</w:t>
            </w:r>
            <w:r w:rsidRPr="007D199F">
              <w:rPr>
                <w:b/>
                <w:lang w:val="pl-PL"/>
              </w:rPr>
              <w:br w:type="page"/>
            </w:r>
            <w:r>
              <w:rPr>
                <w:b/>
                <w:lang w:val="pl-PL"/>
              </w:rPr>
              <w:t>ĐÁP ÁN</w:t>
            </w:r>
          </w:p>
          <w:p w:rsidR="00406D13" w:rsidRDefault="00406D13" w:rsidP="00406D13">
            <w:pPr>
              <w:tabs>
                <w:tab w:val="left" w:pos="372"/>
              </w:tabs>
              <w:jc w:val="center"/>
              <w:rPr>
                <w:b/>
                <w:lang w:val="pl-PL"/>
              </w:rPr>
            </w:pPr>
          </w:p>
          <w:p w:rsidR="00406D13" w:rsidRPr="00A31639" w:rsidRDefault="00406D13" w:rsidP="00406D13">
            <w:pPr>
              <w:rPr>
                <w:b/>
                <w:sz w:val="25"/>
                <w:szCs w:val="25"/>
                <w:lang w:val="pl-PL"/>
              </w:rPr>
            </w:pPr>
            <w:r w:rsidRPr="00A31639">
              <w:rPr>
                <w:b/>
                <w:sz w:val="25"/>
                <w:szCs w:val="25"/>
                <w:lang w:val="pl-PL"/>
              </w:rPr>
              <w:t>Bài 1: (2,0 điểm)</w:t>
            </w:r>
          </w:p>
          <w:p w:rsidR="00406D13" w:rsidRPr="00A31639" w:rsidRDefault="00406D13" w:rsidP="00406D13">
            <w:pPr>
              <w:tabs>
                <w:tab w:val="left" w:pos="434"/>
              </w:tabs>
              <w:rPr>
                <w:sz w:val="25"/>
                <w:szCs w:val="25"/>
                <w:lang w:val="pl-PL"/>
              </w:rPr>
            </w:pPr>
            <w:r w:rsidRPr="00A31639">
              <w:rPr>
                <w:sz w:val="25"/>
                <w:szCs w:val="25"/>
                <w:lang w:val="pl-PL"/>
              </w:rPr>
              <w:t xml:space="preserve">     Không dùng máy tính cầm tay, hãy thực hiện</w:t>
            </w:r>
          </w:p>
          <w:p w:rsidR="00406D13" w:rsidRDefault="00406D13" w:rsidP="00406D13">
            <w:pPr>
              <w:tabs>
                <w:tab w:val="left" w:pos="434"/>
              </w:tabs>
              <w:rPr>
                <w:sz w:val="25"/>
                <w:szCs w:val="25"/>
                <w:lang w:val="pt-BR"/>
              </w:rPr>
            </w:pPr>
            <w:r w:rsidRPr="00A31639">
              <w:rPr>
                <w:sz w:val="25"/>
                <w:szCs w:val="25"/>
                <w:lang w:val="pl-PL"/>
              </w:rPr>
              <w:t xml:space="preserve">      a) Tính giá trị biểu thức: </w:t>
            </w:r>
            <w:r w:rsidRPr="00452AD7">
              <w:rPr>
                <w:position w:val="-30"/>
                <w:sz w:val="25"/>
                <w:szCs w:val="25"/>
              </w:rPr>
              <w:object w:dxaOrig="3620" w:dyaOrig="760">
                <v:shape id="_x0000_i2284" type="#_x0000_t75" style="width:180.75pt;height:38.25pt" o:ole="">
                  <v:imagedata r:id="rId2254" o:title=""/>
                </v:shape>
                <o:OLEObject Type="Embed" ProgID="Equation.DSMT4" ShapeID="_x0000_i2284" DrawAspect="Content" ObjectID="_1592693252" r:id="rId2255"/>
              </w:object>
            </w:r>
          </w:p>
          <w:p w:rsidR="00406D13" w:rsidRDefault="00406D13" w:rsidP="00406D13">
            <w:pPr>
              <w:jc w:val="both"/>
              <w:rPr>
                <w:sz w:val="25"/>
                <w:szCs w:val="25"/>
                <w:lang w:val="pl-PL"/>
              </w:rPr>
            </w:pPr>
            <w:r w:rsidRPr="00452AD7">
              <w:rPr>
                <w:sz w:val="25"/>
                <w:szCs w:val="25"/>
                <w:lang w:val="pl-PL"/>
              </w:rPr>
              <w:t xml:space="preserve">      b) </w:t>
            </w:r>
            <w:r>
              <w:rPr>
                <w:sz w:val="25"/>
                <w:szCs w:val="25"/>
                <w:lang w:val="pl-PL"/>
              </w:rPr>
              <w:t>Giải</w:t>
            </w:r>
            <w:r w:rsidRPr="00452AD7">
              <w:rPr>
                <w:sz w:val="25"/>
                <w:szCs w:val="25"/>
                <w:lang w:val="pl-PL"/>
              </w:rPr>
              <w:t xml:space="preserve"> hệ p</w:t>
            </w:r>
            <w:r>
              <w:rPr>
                <w:sz w:val="25"/>
                <w:szCs w:val="25"/>
                <w:lang w:val="pl-PL"/>
              </w:rPr>
              <w:t>h</w:t>
            </w:r>
            <w:r w:rsidRPr="00452AD7">
              <w:rPr>
                <w:sz w:val="25"/>
                <w:szCs w:val="25"/>
                <w:lang w:val="pl-PL"/>
              </w:rPr>
              <w:t>ương trình</w:t>
            </w:r>
          </w:p>
          <w:p w:rsidR="00406D13" w:rsidRPr="00452AD7" w:rsidRDefault="00406D13" w:rsidP="00406D13">
            <w:pPr>
              <w:jc w:val="both"/>
              <w:rPr>
                <w:sz w:val="25"/>
                <w:szCs w:val="25"/>
                <w:lang w:val="pl-PL"/>
              </w:rPr>
            </w:pPr>
            <w:r w:rsidRPr="00452AD7">
              <w:rPr>
                <w:sz w:val="25"/>
                <w:szCs w:val="25"/>
                <w:lang w:val="pl-PL"/>
              </w:rPr>
              <w:t xml:space="preserve"> </w:t>
            </w:r>
            <w:r w:rsidRPr="00CA0226">
              <w:rPr>
                <w:position w:val="-32"/>
                <w:sz w:val="25"/>
                <w:szCs w:val="25"/>
              </w:rPr>
              <w:object w:dxaOrig="9340" w:dyaOrig="760">
                <v:shape id="_x0000_i2285" type="#_x0000_t75" style="width:467.25pt;height:38.25pt" o:ole="">
                  <v:imagedata r:id="rId2256" o:title=""/>
                </v:shape>
                <o:OLEObject Type="Embed" ProgID="Equation.DSMT4" ShapeID="_x0000_i2285" DrawAspect="Content" ObjectID="_1592693253" r:id="rId2257"/>
              </w:object>
            </w:r>
            <w:r>
              <w:rPr>
                <w:sz w:val="25"/>
                <w:szCs w:val="25"/>
                <w:lang w:val="pl-PL"/>
              </w:rPr>
              <w:t xml:space="preserve"> </w:t>
            </w:r>
          </w:p>
          <w:p w:rsidR="00406D13" w:rsidRDefault="00406D13" w:rsidP="00406D13">
            <w:pPr>
              <w:tabs>
                <w:tab w:val="left" w:pos="372"/>
              </w:tabs>
              <w:rPr>
                <w:sz w:val="25"/>
                <w:szCs w:val="25"/>
                <w:lang w:val="pl-PL"/>
              </w:rPr>
            </w:pPr>
            <w:r w:rsidRPr="00452AD7">
              <w:rPr>
                <w:sz w:val="25"/>
                <w:szCs w:val="25"/>
                <w:lang w:val="pl-PL"/>
              </w:rPr>
              <w:tab/>
              <w:t xml:space="preserve">c) Giải phương trình: </w:t>
            </w:r>
            <w:r>
              <w:rPr>
                <w:sz w:val="25"/>
                <w:szCs w:val="25"/>
                <w:lang w:val="pl-PL"/>
              </w:rPr>
              <w:t>Đặt t = x</w:t>
            </w:r>
            <w:r>
              <w:rPr>
                <w:sz w:val="25"/>
                <w:szCs w:val="25"/>
                <w:vertAlign w:val="superscript"/>
                <w:lang w:val="pl-PL"/>
              </w:rPr>
              <w:t>2</w:t>
            </w:r>
            <w:r w:rsidRPr="00CA0226">
              <w:rPr>
                <w:position w:val="-4"/>
                <w:sz w:val="25"/>
                <w:szCs w:val="25"/>
                <w:lang w:val="pl-PL"/>
              </w:rPr>
              <w:object w:dxaOrig="200" w:dyaOrig="240">
                <v:shape id="_x0000_i2286" type="#_x0000_t75" style="width:9.75pt;height:12pt" o:ole="">
                  <v:imagedata r:id="rId2258" o:title=""/>
                </v:shape>
                <o:OLEObject Type="Embed" ProgID="Equation.DSMT4" ShapeID="_x0000_i2286" DrawAspect="Content" ObjectID="_1592693254" r:id="rId2259"/>
              </w:object>
            </w:r>
            <w:r>
              <w:rPr>
                <w:sz w:val="25"/>
                <w:szCs w:val="25"/>
                <w:lang w:val="pl-PL"/>
              </w:rPr>
              <w:t>0</w:t>
            </w:r>
          </w:p>
          <w:p w:rsidR="00406D13" w:rsidRDefault="00406D13" w:rsidP="00406D13">
            <w:pPr>
              <w:tabs>
                <w:tab w:val="left" w:pos="372"/>
              </w:tabs>
              <w:rPr>
                <w:sz w:val="25"/>
                <w:szCs w:val="25"/>
                <w:lang w:val="pl-PL"/>
              </w:rPr>
            </w:pPr>
            <w:r>
              <w:rPr>
                <w:sz w:val="25"/>
                <w:szCs w:val="25"/>
                <w:lang w:val="pl-PL"/>
              </w:rPr>
              <w:t xml:space="preserve">Phương trình tương đương: </w:t>
            </w:r>
          </w:p>
          <w:p w:rsidR="00406D13" w:rsidRDefault="00406D13" w:rsidP="00406D13">
            <w:pPr>
              <w:tabs>
                <w:tab w:val="left" w:pos="372"/>
              </w:tabs>
              <w:rPr>
                <w:sz w:val="25"/>
                <w:szCs w:val="25"/>
                <w:lang w:val="pl-PL"/>
              </w:rPr>
            </w:pPr>
            <w:r w:rsidRPr="00CA0226">
              <w:rPr>
                <w:position w:val="-102"/>
                <w:sz w:val="25"/>
                <w:szCs w:val="25"/>
                <w:lang w:val="pl-PL"/>
              </w:rPr>
              <w:object w:dxaOrig="3739" w:dyaOrig="2160">
                <v:shape id="_x0000_i2287" type="#_x0000_t75" style="width:186.75pt;height:108pt" o:ole="">
                  <v:imagedata r:id="rId2260" o:title=""/>
                </v:shape>
                <o:OLEObject Type="Embed" ProgID="Equation.DSMT4" ShapeID="_x0000_i2287" DrawAspect="Content" ObjectID="_1592693255" r:id="rId2261"/>
              </w:object>
            </w:r>
            <w:r w:rsidRPr="00452AD7">
              <w:rPr>
                <w:sz w:val="25"/>
                <w:szCs w:val="25"/>
                <w:lang w:val="pl-PL"/>
              </w:rPr>
              <w:t xml:space="preserve">   </w:t>
            </w:r>
          </w:p>
          <w:p w:rsidR="00406D13" w:rsidRPr="00452AD7" w:rsidRDefault="00406D13" w:rsidP="00406D13">
            <w:pPr>
              <w:tabs>
                <w:tab w:val="left" w:pos="372"/>
              </w:tabs>
              <w:rPr>
                <w:sz w:val="25"/>
                <w:szCs w:val="25"/>
                <w:lang w:val="pl-PL"/>
              </w:rPr>
            </w:pPr>
            <w:r>
              <w:rPr>
                <w:sz w:val="25"/>
                <w:szCs w:val="25"/>
                <w:lang w:val="pl-PL"/>
              </w:rPr>
              <w:t xml:space="preserve">Khi t = 4 </w:t>
            </w:r>
            <w:r w:rsidRPr="00CA0226">
              <w:rPr>
                <w:position w:val="-6"/>
                <w:sz w:val="25"/>
                <w:szCs w:val="25"/>
                <w:lang w:val="pl-PL"/>
              </w:rPr>
              <w:object w:dxaOrig="1660" w:dyaOrig="340">
                <v:shape id="_x0000_i2288" type="#_x0000_t75" style="width:83.25pt;height:17.25pt" o:ole="">
                  <v:imagedata r:id="rId2262" o:title=""/>
                </v:shape>
                <o:OLEObject Type="Embed" ProgID="Equation.DSMT4" ShapeID="_x0000_i2288" DrawAspect="Content" ObjectID="_1592693256" r:id="rId2263"/>
              </w:object>
            </w:r>
          </w:p>
          <w:p w:rsidR="00406D13" w:rsidRDefault="00406D13" w:rsidP="00406D13">
            <w:pPr>
              <w:tabs>
                <w:tab w:val="left" w:pos="372"/>
              </w:tabs>
              <w:rPr>
                <w:b/>
                <w:sz w:val="25"/>
                <w:szCs w:val="25"/>
                <w:lang w:val="pl-PL"/>
              </w:rPr>
            </w:pPr>
          </w:p>
          <w:p w:rsidR="00406D13" w:rsidRDefault="00406D13" w:rsidP="00406D13">
            <w:pPr>
              <w:rPr>
                <w:b/>
                <w:sz w:val="25"/>
                <w:szCs w:val="25"/>
                <w:lang w:val="nl-NL"/>
              </w:rPr>
            </w:pPr>
            <w:r w:rsidRPr="00452AD7">
              <w:rPr>
                <w:b/>
                <w:sz w:val="25"/>
                <w:szCs w:val="25"/>
                <w:lang w:val="nl-NL"/>
              </w:rPr>
              <w:t xml:space="preserve">Bài </w:t>
            </w:r>
            <w:r>
              <w:rPr>
                <w:b/>
                <w:sz w:val="25"/>
                <w:szCs w:val="25"/>
                <w:lang w:val="nl-NL"/>
              </w:rPr>
              <w:t>2</w:t>
            </w:r>
            <w:r w:rsidRPr="00452AD7">
              <w:rPr>
                <w:b/>
                <w:sz w:val="25"/>
                <w:szCs w:val="25"/>
                <w:lang w:val="nl-NL"/>
              </w:rPr>
              <w:t xml:space="preserve">: (1,0 điểm) </w:t>
            </w:r>
          </w:p>
          <w:p w:rsidR="00406D13" w:rsidRPr="009B4817" w:rsidRDefault="00406D13" w:rsidP="00406D13">
            <w:pPr>
              <w:rPr>
                <w:sz w:val="25"/>
                <w:szCs w:val="25"/>
                <w:lang w:val="nl-NL"/>
              </w:rPr>
            </w:pPr>
            <w:r w:rsidRPr="00452AD7">
              <w:rPr>
                <w:b/>
                <w:sz w:val="25"/>
                <w:szCs w:val="25"/>
                <w:lang w:val="nl-NL"/>
              </w:rPr>
              <w:t xml:space="preserve">     </w:t>
            </w:r>
            <w:r>
              <w:rPr>
                <w:sz w:val="25"/>
                <w:szCs w:val="25"/>
                <w:lang w:val="nl-NL"/>
              </w:rPr>
              <w:t xml:space="preserve">Ta tính được </w:t>
            </w:r>
            <w:r w:rsidRPr="009B4817">
              <w:rPr>
                <w:position w:val="-4"/>
                <w:sz w:val="25"/>
                <w:szCs w:val="25"/>
              </w:rPr>
              <w:object w:dxaOrig="220" w:dyaOrig="260">
                <v:shape id="_x0000_i2289" type="#_x0000_t75" style="width:11.25pt;height:12.75pt" o:ole="">
                  <v:imagedata r:id="rId2264" o:title=""/>
                </v:shape>
                <o:OLEObject Type="Embed" ProgID="Equation.DSMT4" ShapeID="_x0000_i2289" DrawAspect="Content" ObjectID="_1592693257" r:id="rId2265"/>
              </w:object>
            </w:r>
            <w:r w:rsidRPr="009B4817">
              <w:rPr>
                <w:sz w:val="25"/>
                <w:szCs w:val="25"/>
                <w:lang w:val="nl-NL"/>
              </w:rPr>
              <w:t xml:space="preserve"> = (m – 1)</w:t>
            </w:r>
            <w:r w:rsidRPr="009B4817">
              <w:rPr>
                <w:sz w:val="25"/>
                <w:szCs w:val="25"/>
                <w:vertAlign w:val="superscript"/>
                <w:lang w:val="nl-NL"/>
              </w:rPr>
              <w:t>2</w:t>
            </w:r>
            <w:r w:rsidRPr="009B4817">
              <w:rPr>
                <w:sz w:val="25"/>
                <w:szCs w:val="25"/>
                <w:lang w:val="nl-NL"/>
              </w:rPr>
              <w:t xml:space="preserve"> </w:t>
            </w:r>
            <w:r w:rsidRPr="009B4817">
              <w:rPr>
                <w:position w:val="-4"/>
                <w:sz w:val="25"/>
                <w:szCs w:val="25"/>
              </w:rPr>
              <w:object w:dxaOrig="200" w:dyaOrig="240">
                <v:shape id="_x0000_i2290" type="#_x0000_t75" style="width:9.75pt;height:12pt" o:ole="">
                  <v:imagedata r:id="rId2266" o:title=""/>
                </v:shape>
                <o:OLEObject Type="Embed" ProgID="Equation.DSMT4" ShapeID="_x0000_i2290" DrawAspect="Content" ObjectID="_1592693258" r:id="rId2267"/>
              </w:object>
            </w:r>
            <w:r w:rsidRPr="009B4817">
              <w:rPr>
                <w:sz w:val="25"/>
                <w:szCs w:val="25"/>
                <w:lang w:val="nl-NL"/>
              </w:rPr>
              <w:t xml:space="preserve"> 0 với mọi giá trị m</w:t>
            </w:r>
          </w:p>
          <w:p w:rsidR="00406D13" w:rsidRPr="00B244DB" w:rsidRDefault="00406D13" w:rsidP="00406D13">
            <w:pPr>
              <w:rPr>
                <w:sz w:val="25"/>
                <w:szCs w:val="25"/>
                <w:lang w:val="nl-NL"/>
              </w:rPr>
            </w:pPr>
            <w:r>
              <w:rPr>
                <w:sz w:val="25"/>
                <w:szCs w:val="25"/>
                <w:lang w:val="nl-NL"/>
              </w:rPr>
              <w:t xml:space="preserve">     Để phương trình có hai nghiệm x</w:t>
            </w:r>
            <w:r>
              <w:rPr>
                <w:sz w:val="25"/>
                <w:szCs w:val="25"/>
                <w:vertAlign w:val="subscript"/>
                <w:lang w:val="nl-NL"/>
              </w:rPr>
              <w:t>1</w:t>
            </w:r>
            <w:r>
              <w:rPr>
                <w:sz w:val="25"/>
                <w:szCs w:val="25"/>
                <w:lang w:val="nl-NL"/>
              </w:rPr>
              <w:t>, x</w:t>
            </w:r>
            <w:r>
              <w:rPr>
                <w:sz w:val="25"/>
                <w:szCs w:val="25"/>
                <w:vertAlign w:val="subscript"/>
                <w:lang w:val="nl-NL"/>
              </w:rPr>
              <w:t>2</w:t>
            </w:r>
            <w:r>
              <w:rPr>
                <w:sz w:val="25"/>
                <w:szCs w:val="25"/>
                <w:lang w:val="nl-NL"/>
              </w:rPr>
              <w:t xml:space="preserve"> phân biệt thì </w:t>
            </w:r>
            <w:r w:rsidRPr="009B4817">
              <w:rPr>
                <w:position w:val="-4"/>
                <w:sz w:val="25"/>
                <w:szCs w:val="25"/>
              </w:rPr>
              <w:object w:dxaOrig="220" w:dyaOrig="260">
                <v:shape id="_x0000_i2291" type="#_x0000_t75" style="width:11.25pt;height:12.75pt" o:ole="">
                  <v:imagedata r:id="rId2264" o:title=""/>
                </v:shape>
                <o:OLEObject Type="Embed" ProgID="Equation.DSMT4" ShapeID="_x0000_i2291" DrawAspect="Content" ObjectID="_1592693259" r:id="rId2268"/>
              </w:object>
            </w:r>
            <w:r w:rsidRPr="009B4817">
              <w:rPr>
                <w:sz w:val="25"/>
                <w:szCs w:val="25"/>
                <w:lang w:val="nl-NL"/>
              </w:rPr>
              <w:t xml:space="preserve"> &gt; 0 </w:t>
            </w:r>
            <w:r w:rsidRPr="009B4817">
              <w:rPr>
                <w:position w:val="-6"/>
                <w:sz w:val="25"/>
                <w:szCs w:val="25"/>
              </w:rPr>
              <w:object w:dxaOrig="2100" w:dyaOrig="279">
                <v:shape id="_x0000_i2292" type="#_x0000_t75" style="width:105pt;height:14.25pt" o:ole="">
                  <v:imagedata r:id="rId2269" o:title=""/>
                </v:shape>
                <o:OLEObject Type="Embed" ProgID="Equation.DSMT4" ShapeID="_x0000_i2292" DrawAspect="Content" ObjectID="_1592693260" r:id="rId2270"/>
              </w:object>
            </w:r>
          </w:p>
          <w:p w:rsidR="00406D13" w:rsidRPr="003748E0" w:rsidRDefault="00406D13" w:rsidP="00406D13">
            <w:pPr>
              <w:rPr>
                <w:sz w:val="25"/>
                <w:szCs w:val="25"/>
                <w:lang w:val="nl-NL"/>
              </w:rPr>
            </w:pPr>
            <w:r w:rsidRPr="00B244DB">
              <w:rPr>
                <w:sz w:val="25"/>
                <w:szCs w:val="25"/>
                <w:lang w:val="nl-NL"/>
              </w:rPr>
              <w:t xml:space="preserve">     </w:t>
            </w:r>
            <w:r w:rsidRPr="003748E0">
              <w:rPr>
                <w:sz w:val="25"/>
                <w:szCs w:val="25"/>
                <w:lang w:val="nl-NL"/>
              </w:rPr>
              <w:t>Khi đó theo hệ thức vi-ét ta có:</w:t>
            </w:r>
          </w:p>
          <w:p w:rsidR="00406D13" w:rsidRDefault="00406D13" w:rsidP="00406D13">
            <w:pPr>
              <w:rPr>
                <w:sz w:val="25"/>
                <w:szCs w:val="25"/>
              </w:rPr>
            </w:pPr>
            <w:r w:rsidRPr="003748E0">
              <w:rPr>
                <w:sz w:val="25"/>
                <w:szCs w:val="25"/>
                <w:lang w:val="nl-NL"/>
              </w:rPr>
              <w:t xml:space="preserve">     </w:t>
            </w:r>
            <w:r>
              <w:rPr>
                <w:sz w:val="25"/>
                <w:szCs w:val="25"/>
              </w:rPr>
              <w:t>x</w:t>
            </w:r>
            <w:r>
              <w:rPr>
                <w:sz w:val="25"/>
                <w:szCs w:val="25"/>
                <w:vertAlign w:val="subscript"/>
              </w:rPr>
              <w:t>1</w:t>
            </w:r>
            <w:r>
              <w:rPr>
                <w:sz w:val="25"/>
                <w:szCs w:val="25"/>
              </w:rPr>
              <w:t xml:space="preserve"> + x</w:t>
            </w:r>
            <w:r>
              <w:rPr>
                <w:sz w:val="25"/>
                <w:szCs w:val="25"/>
                <w:vertAlign w:val="subscript"/>
              </w:rPr>
              <w:t>2</w:t>
            </w:r>
            <w:r>
              <w:rPr>
                <w:sz w:val="25"/>
                <w:szCs w:val="25"/>
              </w:rPr>
              <w:t xml:space="preserve"> = 3m – 1 và x</w:t>
            </w:r>
            <w:r>
              <w:rPr>
                <w:sz w:val="25"/>
                <w:szCs w:val="25"/>
                <w:vertAlign w:val="subscript"/>
              </w:rPr>
              <w:t>1</w:t>
            </w:r>
            <w:r>
              <w:rPr>
                <w:sz w:val="25"/>
                <w:szCs w:val="25"/>
              </w:rPr>
              <w:t>.x</w:t>
            </w:r>
            <w:r>
              <w:rPr>
                <w:sz w:val="25"/>
                <w:szCs w:val="25"/>
                <w:vertAlign w:val="subscript"/>
              </w:rPr>
              <w:t>2</w:t>
            </w:r>
            <w:r>
              <w:rPr>
                <w:sz w:val="25"/>
                <w:szCs w:val="25"/>
              </w:rPr>
              <w:t xml:space="preserve"> = 2m</w:t>
            </w:r>
            <w:r>
              <w:rPr>
                <w:sz w:val="25"/>
                <w:szCs w:val="25"/>
                <w:vertAlign w:val="superscript"/>
              </w:rPr>
              <w:t>2</w:t>
            </w:r>
            <w:r>
              <w:rPr>
                <w:sz w:val="25"/>
                <w:szCs w:val="25"/>
              </w:rPr>
              <w:t xml:space="preserve"> – m </w:t>
            </w:r>
          </w:p>
          <w:p w:rsidR="00406D13" w:rsidRDefault="00406D13" w:rsidP="00406D13">
            <w:pPr>
              <w:rPr>
                <w:sz w:val="25"/>
                <w:szCs w:val="25"/>
              </w:rPr>
            </w:pPr>
            <w:r>
              <w:rPr>
                <w:sz w:val="25"/>
                <w:szCs w:val="25"/>
                <w:lang w:val="nl-NL"/>
              </w:rPr>
              <w:t xml:space="preserve">    vì </w:t>
            </w:r>
            <w:r w:rsidRPr="00826642">
              <w:rPr>
                <w:position w:val="-16"/>
                <w:sz w:val="25"/>
                <w:szCs w:val="25"/>
              </w:rPr>
              <w:object w:dxaOrig="2920" w:dyaOrig="440">
                <v:shape id="_x0000_i2293" type="#_x0000_t75" style="width:146.25pt;height:21.75pt" o:ole="">
                  <v:imagedata r:id="rId2271" o:title=""/>
                </v:shape>
                <o:OLEObject Type="Embed" ProgID="Equation.DSMT4" ShapeID="_x0000_i2293" DrawAspect="Content" ObjectID="_1592693261" r:id="rId2272"/>
              </w:object>
            </w:r>
          </w:p>
          <w:p w:rsidR="00406D13" w:rsidRPr="009B4817" w:rsidRDefault="00406D13" w:rsidP="00406D13">
            <w:pPr>
              <w:rPr>
                <w:sz w:val="25"/>
                <w:szCs w:val="25"/>
              </w:rPr>
            </w:pPr>
            <w:r>
              <w:rPr>
                <w:sz w:val="25"/>
                <w:szCs w:val="25"/>
              </w:rPr>
              <w:t xml:space="preserve">                          </w:t>
            </w:r>
            <w:r w:rsidRPr="009B4817">
              <w:rPr>
                <w:position w:val="-12"/>
                <w:sz w:val="25"/>
                <w:szCs w:val="25"/>
              </w:rPr>
              <w:object w:dxaOrig="2280" w:dyaOrig="400">
                <v:shape id="_x0000_i2294" type="#_x0000_t75" style="width:114pt;height:20.25pt" o:ole="">
                  <v:imagedata r:id="rId2273" o:title=""/>
                </v:shape>
                <o:OLEObject Type="Embed" ProgID="Equation.DSMT4" ShapeID="_x0000_i2294" DrawAspect="Content" ObjectID="_1592693262" r:id="rId2274"/>
              </w:object>
            </w:r>
          </w:p>
          <w:p w:rsidR="00406D13" w:rsidRDefault="00406D13" w:rsidP="00406D13">
            <w:pPr>
              <w:tabs>
                <w:tab w:val="left" w:pos="372"/>
              </w:tabs>
              <w:rPr>
                <w:sz w:val="25"/>
                <w:szCs w:val="25"/>
              </w:rPr>
            </w:pPr>
            <w:r>
              <w:rPr>
                <w:sz w:val="25"/>
                <w:szCs w:val="25"/>
                <w:lang w:val="nl-NL"/>
              </w:rPr>
              <w:t xml:space="preserve">                          </w:t>
            </w:r>
            <w:r w:rsidRPr="009B4817">
              <w:rPr>
                <w:position w:val="-12"/>
                <w:sz w:val="25"/>
                <w:szCs w:val="25"/>
              </w:rPr>
              <w:object w:dxaOrig="2380" w:dyaOrig="400">
                <v:shape id="_x0000_i2295" type="#_x0000_t75" style="width:119.25pt;height:20.25pt" o:ole="">
                  <v:imagedata r:id="rId2275" o:title=""/>
                </v:shape>
                <o:OLEObject Type="Embed" ProgID="Equation.DSMT4" ShapeID="_x0000_i2295" DrawAspect="Content" ObjectID="_1592693263" r:id="rId2276"/>
              </w:object>
            </w:r>
          </w:p>
          <w:p w:rsidR="00406D13" w:rsidRDefault="00406D13" w:rsidP="00406D13">
            <w:pPr>
              <w:tabs>
                <w:tab w:val="left" w:pos="372"/>
              </w:tabs>
              <w:rPr>
                <w:sz w:val="25"/>
                <w:szCs w:val="25"/>
              </w:rPr>
            </w:pPr>
            <w:r>
              <w:rPr>
                <w:sz w:val="25"/>
                <w:szCs w:val="25"/>
              </w:rPr>
              <w:t xml:space="preserve">                          </w:t>
            </w:r>
            <w:r w:rsidRPr="00CA0226">
              <w:rPr>
                <w:position w:val="-44"/>
                <w:sz w:val="25"/>
                <w:szCs w:val="25"/>
              </w:rPr>
              <w:object w:dxaOrig="3420" w:dyaOrig="1100">
                <v:shape id="_x0000_i2296" type="#_x0000_t75" style="width:171pt;height:54.75pt" o:ole="">
                  <v:imagedata r:id="rId2277" o:title=""/>
                </v:shape>
                <o:OLEObject Type="Embed" ProgID="Equation.DSMT4" ShapeID="_x0000_i2296" DrawAspect="Content" ObjectID="_1592693264" r:id="rId2278"/>
              </w:object>
            </w:r>
          </w:p>
          <w:p w:rsidR="00406D13" w:rsidRDefault="00406D13" w:rsidP="00406D13">
            <w:pPr>
              <w:tabs>
                <w:tab w:val="left" w:pos="372"/>
              </w:tabs>
              <w:rPr>
                <w:sz w:val="25"/>
                <w:szCs w:val="25"/>
                <w:lang w:val="nl-NL"/>
              </w:rPr>
            </w:pPr>
            <w:r>
              <w:rPr>
                <w:sz w:val="25"/>
                <w:szCs w:val="25"/>
              </w:rPr>
              <w:t xml:space="preserve">                          Giải được: m = -1 và m = 3 (khác 1 thỏa mãn)</w:t>
            </w:r>
          </w:p>
          <w:p w:rsidR="00406D13" w:rsidRDefault="00406D13" w:rsidP="00406D13">
            <w:pPr>
              <w:tabs>
                <w:tab w:val="left" w:pos="372"/>
              </w:tabs>
              <w:rPr>
                <w:b/>
                <w:sz w:val="25"/>
                <w:szCs w:val="25"/>
                <w:lang w:val="nl-NL"/>
              </w:rPr>
            </w:pPr>
            <w:r w:rsidRPr="00452AD7">
              <w:rPr>
                <w:b/>
                <w:sz w:val="25"/>
                <w:szCs w:val="25"/>
                <w:lang w:val="nl-NL"/>
              </w:rPr>
              <w:t>B</w:t>
            </w:r>
            <w:r>
              <w:rPr>
                <w:b/>
                <w:sz w:val="25"/>
                <w:szCs w:val="25"/>
                <w:lang w:val="nl-NL"/>
              </w:rPr>
              <w:t>ài 3</w:t>
            </w:r>
            <w:r w:rsidRPr="00452AD7">
              <w:rPr>
                <w:b/>
                <w:sz w:val="25"/>
                <w:szCs w:val="25"/>
                <w:lang w:val="nl-NL"/>
              </w:rPr>
              <w:t xml:space="preserve">: (2,0 điểm) </w:t>
            </w:r>
          </w:p>
          <w:p w:rsidR="00406D13" w:rsidRDefault="00406D13" w:rsidP="00406D13">
            <w:pPr>
              <w:tabs>
                <w:tab w:val="left" w:pos="372"/>
              </w:tabs>
              <w:rPr>
                <w:sz w:val="25"/>
                <w:szCs w:val="25"/>
                <w:lang w:val="nl-NL"/>
              </w:rPr>
            </w:pPr>
            <w:r>
              <w:rPr>
                <w:sz w:val="25"/>
                <w:szCs w:val="25"/>
                <w:lang w:val="nl-NL"/>
              </w:rPr>
              <w:t>Gọi x( sản phẩm) là số sản phẩm mỗi ngày xưởng phải làm theo kế hoạch.</w:t>
            </w:r>
          </w:p>
          <w:p w:rsidR="00406D13" w:rsidRDefault="00406D13" w:rsidP="00406D13">
            <w:pPr>
              <w:tabs>
                <w:tab w:val="left" w:pos="372"/>
              </w:tabs>
              <w:rPr>
                <w:sz w:val="25"/>
                <w:szCs w:val="25"/>
                <w:lang w:val="nl-NL"/>
              </w:rPr>
            </w:pPr>
            <w:r>
              <w:rPr>
                <w:sz w:val="25"/>
                <w:szCs w:val="25"/>
                <w:lang w:val="nl-NL"/>
              </w:rPr>
              <w:t>ĐK: x&gt;0, x nguyên.</w:t>
            </w:r>
          </w:p>
          <w:p w:rsidR="00406D13" w:rsidRDefault="00406D13" w:rsidP="00406D13">
            <w:pPr>
              <w:tabs>
                <w:tab w:val="left" w:pos="372"/>
              </w:tabs>
              <w:rPr>
                <w:sz w:val="25"/>
                <w:szCs w:val="25"/>
                <w:lang w:val="nl-NL"/>
              </w:rPr>
            </w:pPr>
            <w:r>
              <w:rPr>
                <w:sz w:val="25"/>
                <w:szCs w:val="25"/>
                <w:lang w:val="nl-NL"/>
              </w:rPr>
              <w:t xml:space="preserve">Thời gian hoàn thành theo kế hoạch: </w:t>
            </w:r>
            <w:r w:rsidRPr="0048624F">
              <w:rPr>
                <w:position w:val="-24"/>
                <w:sz w:val="25"/>
                <w:szCs w:val="25"/>
                <w:lang w:val="nl-NL"/>
              </w:rPr>
              <w:object w:dxaOrig="560" w:dyaOrig="620">
                <v:shape id="_x0000_i2297" type="#_x0000_t75" style="width:27.75pt;height:30.75pt" o:ole="">
                  <v:imagedata r:id="rId2279" o:title=""/>
                </v:shape>
                <o:OLEObject Type="Embed" ProgID="Equation.DSMT4" ShapeID="_x0000_i2297" DrawAspect="Content" ObjectID="_1592693265" r:id="rId2280"/>
              </w:object>
            </w:r>
            <w:r>
              <w:rPr>
                <w:sz w:val="25"/>
                <w:szCs w:val="25"/>
                <w:lang w:val="nl-NL"/>
              </w:rPr>
              <w:t xml:space="preserve"> ( ngày)</w:t>
            </w:r>
          </w:p>
          <w:p w:rsidR="00406D13" w:rsidRDefault="00406D13" w:rsidP="00406D13">
            <w:pPr>
              <w:tabs>
                <w:tab w:val="left" w:pos="372"/>
              </w:tabs>
              <w:rPr>
                <w:sz w:val="25"/>
                <w:szCs w:val="25"/>
                <w:lang w:val="nl-NL"/>
              </w:rPr>
            </w:pPr>
            <w:r>
              <w:rPr>
                <w:sz w:val="25"/>
                <w:szCs w:val="25"/>
                <w:lang w:val="nl-NL"/>
              </w:rPr>
              <w:t>Số sản phẩm xưởng làm được mỗi ngày theo thực tế: x+5 ( sản phẩm)</w:t>
            </w:r>
          </w:p>
          <w:p w:rsidR="00406D13" w:rsidRDefault="00406D13" w:rsidP="00406D13">
            <w:pPr>
              <w:tabs>
                <w:tab w:val="left" w:pos="372"/>
              </w:tabs>
              <w:rPr>
                <w:sz w:val="25"/>
                <w:szCs w:val="25"/>
                <w:lang w:val="nl-NL"/>
              </w:rPr>
            </w:pPr>
            <w:r>
              <w:rPr>
                <w:sz w:val="25"/>
                <w:szCs w:val="25"/>
                <w:lang w:val="nl-NL"/>
              </w:rPr>
              <w:t xml:space="preserve">Thời gian hoàn thành theo thực tế: </w:t>
            </w:r>
            <w:r w:rsidRPr="0048624F">
              <w:rPr>
                <w:position w:val="-24"/>
                <w:sz w:val="25"/>
                <w:szCs w:val="25"/>
                <w:lang w:val="nl-NL"/>
              </w:rPr>
              <w:object w:dxaOrig="560" w:dyaOrig="620">
                <v:shape id="_x0000_i2298" type="#_x0000_t75" style="width:27.75pt;height:30.75pt" o:ole="">
                  <v:imagedata r:id="rId2281" o:title=""/>
                </v:shape>
                <o:OLEObject Type="Embed" ProgID="Equation.DSMT4" ShapeID="_x0000_i2298" DrawAspect="Content" ObjectID="_1592693266" r:id="rId2282"/>
              </w:object>
            </w:r>
            <w:r>
              <w:rPr>
                <w:sz w:val="25"/>
                <w:szCs w:val="25"/>
                <w:lang w:val="nl-NL"/>
              </w:rPr>
              <w:t xml:space="preserve"> (ngày)</w:t>
            </w:r>
          </w:p>
          <w:p w:rsidR="00406D13" w:rsidRPr="0048624F" w:rsidRDefault="00406D13" w:rsidP="00406D13">
            <w:pPr>
              <w:tabs>
                <w:tab w:val="left" w:pos="372"/>
              </w:tabs>
              <w:rPr>
                <w:sz w:val="25"/>
                <w:szCs w:val="25"/>
                <w:lang w:val="nl-NL"/>
              </w:rPr>
            </w:pPr>
            <w:r>
              <w:rPr>
                <w:sz w:val="25"/>
                <w:szCs w:val="25"/>
                <w:lang w:val="nl-NL"/>
              </w:rPr>
              <w:t>Theo đề ta có phương trình:</w:t>
            </w:r>
          </w:p>
          <w:p w:rsidR="00406D13" w:rsidRPr="0048624F" w:rsidRDefault="00406D13" w:rsidP="00406D13">
            <w:pPr>
              <w:tabs>
                <w:tab w:val="left" w:pos="372"/>
              </w:tabs>
              <w:jc w:val="both"/>
              <w:rPr>
                <w:sz w:val="25"/>
                <w:szCs w:val="25"/>
                <w:lang w:val="nl-NL"/>
              </w:rPr>
            </w:pPr>
            <w:r>
              <w:rPr>
                <w:sz w:val="25"/>
                <w:szCs w:val="25"/>
                <w:lang w:val="nl-NL"/>
              </w:rPr>
              <w:t xml:space="preserve">      </w:t>
            </w:r>
            <w:r w:rsidRPr="0048624F">
              <w:rPr>
                <w:position w:val="-80"/>
                <w:sz w:val="25"/>
                <w:szCs w:val="25"/>
              </w:rPr>
              <w:object w:dxaOrig="3379" w:dyaOrig="1719">
                <v:shape id="_x0000_i2299" type="#_x0000_t75" style="width:168.75pt;height:86.25pt" o:ole="">
                  <v:imagedata r:id="rId2283" o:title=""/>
                </v:shape>
                <o:OLEObject Type="Embed" ProgID="Equation.DSMT4" ShapeID="_x0000_i2299" DrawAspect="Content" ObjectID="_1592693267" r:id="rId2284"/>
              </w:object>
            </w:r>
          </w:p>
          <w:p w:rsidR="00406D13" w:rsidRPr="0048624F" w:rsidRDefault="00406D13" w:rsidP="00406D13">
            <w:pPr>
              <w:tabs>
                <w:tab w:val="left" w:pos="372"/>
              </w:tabs>
              <w:jc w:val="both"/>
              <w:rPr>
                <w:sz w:val="25"/>
                <w:szCs w:val="25"/>
                <w:lang w:val="nl-NL"/>
              </w:rPr>
            </w:pPr>
            <w:r w:rsidRPr="0048624F">
              <w:rPr>
                <w:sz w:val="25"/>
                <w:szCs w:val="25"/>
                <w:lang w:val="nl-NL"/>
              </w:rPr>
              <w:t xml:space="preserve">     Giải phương trình ta được x = 50 (TM) và x = -55 (loại)</w:t>
            </w:r>
          </w:p>
          <w:p w:rsidR="00406D13" w:rsidRDefault="00406D13" w:rsidP="00406D13">
            <w:pPr>
              <w:tabs>
                <w:tab w:val="left" w:pos="372"/>
              </w:tabs>
              <w:jc w:val="both"/>
              <w:rPr>
                <w:b/>
                <w:sz w:val="25"/>
                <w:szCs w:val="25"/>
                <w:lang w:val="nl-NL"/>
              </w:rPr>
            </w:pPr>
            <w:r w:rsidRPr="0048624F">
              <w:rPr>
                <w:sz w:val="25"/>
                <w:szCs w:val="25"/>
                <w:lang w:val="nl-NL"/>
              </w:rPr>
              <w:t xml:space="preserve">     </w:t>
            </w:r>
            <w:r>
              <w:rPr>
                <w:sz w:val="25"/>
                <w:szCs w:val="25"/>
              </w:rPr>
              <w:t>Vậy theo kế hoạch mỗi ngày xưởng phải sản xuất 50 sản phẩm.</w:t>
            </w:r>
          </w:p>
          <w:p w:rsidR="00406D13" w:rsidRPr="00EC1A16" w:rsidRDefault="00406D13" w:rsidP="00406D13">
            <w:pPr>
              <w:tabs>
                <w:tab w:val="left" w:pos="372"/>
              </w:tabs>
              <w:jc w:val="both"/>
              <w:rPr>
                <w:b/>
                <w:sz w:val="25"/>
                <w:szCs w:val="25"/>
                <w:lang w:val="nl-NL"/>
              </w:rPr>
            </w:pPr>
            <w:r w:rsidRPr="00452AD7">
              <w:rPr>
                <w:b/>
                <w:sz w:val="25"/>
                <w:szCs w:val="25"/>
                <w:lang w:val="nl-NL"/>
              </w:rPr>
              <w:t xml:space="preserve">Bài </w:t>
            </w:r>
            <w:r>
              <w:rPr>
                <w:b/>
                <w:sz w:val="25"/>
                <w:szCs w:val="25"/>
                <w:lang w:val="nl-NL"/>
              </w:rPr>
              <w:t>4</w:t>
            </w:r>
            <w:r w:rsidRPr="00452AD7">
              <w:rPr>
                <w:b/>
                <w:sz w:val="25"/>
                <w:szCs w:val="25"/>
                <w:lang w:val="nl-NL"/>
              </w:rPr>
              <w:t>: (</w:t>
            </w:r>
            <w:r>
              <w:rPr>
                <w:b/>
                <w:sz w:val="25"/>
                <w:szCs w:val="25"/>
                <w:lang w:val="nl-NL"/>
              </w:rPr>
              <w:t>4,0</w:t>
            </w:r>
            <w:r w:rsidRPr="00452AD7">
              <w:rPr>
                <w:b/>
                <w:sz w:val="25"/>
                <w:szCs w:val="25"/>
                <w:lang w:val="nl-NL"/>
              </w:rPr>
              <w:t xml:space="preserve"> điểm)</w:t>
            </w:r>
            <w:r w:rsidRPr="00EC1A16">
              <w:rPr>
                <w:b/>
                <w:sz w:val="25"/>
                <w:szCs w:val="25"/>
                <w:lang w:val="nl-NL"/>
              </w:rPr>
              <w:t xml:space="preserve"> </w:t>
            </w:r>
          </w:p>
          <w:p w:rsidR="00406D13" w:rsidRDefault="00406D13" w:rsidP="00406D13">
            <w:pPr>
              <w:rPr>
                <w:sz w:val="25"/>
                <w:szCs w:val="25"/>
              </w:rPr>
            </w:pPr>
            <w:r>
              <w:rPr>
                <w:noProof/>
                <w:lang w:val="en-US"/>
              </w:rPr>
              <w:drawing>
                <wp:anchor distT="0" distB="0" distL="114300" distR="114300" simplePos="0" relativeHeight="251780096" behindDoc="0" locked="0" layoutInCell="1" allowOverlap="1">
                  <wp:simplePos x="0" y="0"/>
                  <wp:positionH relativeFrom="column">
                    <wp:posOffset>4527550</wp:posOffset>
                  </wp:positionH>
                  <wp:positionV relativeFrom="paragraph">
                    <wp:posOffset>94615</wp:posOffset>
                  </wp:positionV>
                  <wp:extent cx="1809750" cy="1885950"/>
                  <wp:effectExtent l="0" t="0" r="0" b="0"/>
                  <wp:wrapNone/>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285">
                            <a:extLst>
                              <a:ext uri="{28A0092B-C50C-407E-A947-70E740481C1C}">
                                <a14:useLocalDpi xmlns:a14="http://schemas.microsoft.com/office/drawing/2010/main" val="0"/>
                              </a:ext>
                            </a:extLst>
                          </a:blip>
                          <a:srcRect/>
                          <a:stretch>
                            <a:fillRect/>
                          </a:stretch>
                        </pic:blipFill>
                        <pic:spPr bwMode="auto">
                          <a:xfrm>
                            <a:off x="0" y="0"/>
                            <a:ext cx="180975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5"/>
                <w:szCs w:val="25"/>
                <w:lang w:val="pl-PL"/>
              </w:rPr>
              <w:t xml:space="preserve">a) Ta có: </w:t>
            </w:r>
            <w:r w:rsidRPr="00EC1A16">
              <w:rPr>
                <w:rFonts w:ascii="VNI-Times" w:hAnsi="VNI-Times"/>
                <w:position w:val="-6"/>
                <w:sz w:val="25"/>
                <w:szCs w:val="25"/>
              </w:rPr>
              <w:object w:dxaOrig="1280" w:dyaOrig="380">
                <v:shape id="_x0000_i2300" type="#_x0000_t75" style="width:63.75pt;height:18.75pt" o:ole="">
                  <v:imagedata r:id="rId2286" o:title=""/>
                </v:shape>
                <o:OLEObject Type="Embed" ProgID="Equation.DSMT4" ShapeID="_x0000_i2300" DrawAspect="Content" ObjectID="_1592693269" r:id="rId2287"/>
              </w:object>
            </w:r>
            <w:r>
              <w:rPr>
                <w:sz w:val="25"/>
                <w:szCs w:val="25"/>
              </w:rPr>
              <w:t>(MN vuông góc AB tại H)</w:t>
            </w:r>
          </w:p>
          <w:p w:rsidR="00406D13" w:rsidRDefault="00406D13" w:rsidP="00406D13">
            <w:pPr>
              <w:rPr>
                <w:sz w:val="25"/>
                <w:szCs w:val="25"/>
              </w:rPr>
            </w:pPr>
            <w:r w:rsidRPr="007D199F">
              <w:rPr>
                <w:rFonts w:ascii="VNI-Times" w:hAnsi="VNI-Times"/>
                <w:position w:val="-10"/>
                <w:sz w:val="25"/>
                <w:szCs w:val="25"/>
              </w:rPr>
              <w:object w:dxaOrig="1280" w:dyaOrig="420">
                <v:shape id="_x0000_i2301" type="#_x0000_t75" style="width:63.75pt;height:21pt" o:ole="">
                  <v:imagedata r:id="rId2288" o:title=""/>
                </v:shape>
                <o:OLEObject Type="Embed" ProgID="Equation.DSMT4" ShapeID="_x0000_i2301" DrawAspect="Content" ObjectID="_1592693270" r:id="rId2289"/>
              </w:object>
            </w:r>
            <w:r>
              <w:rPr>
                <w:rFonts w:ascii="VNI-Times" w:hAnsi="VNI-Times"/>
                <w:sz w:val="25"/>
                <w:szCs w:val="25"/>
              </w:rPr>
              <w:t>(</w:t>
            </w:r>
            <w:r>
              <w:rPr>
                <w:sz w:val="25"/>
                <w:szCs w:val="25"/>
              </w:rPr>
              <w:t>MQ vuông góc AN tại Q)</w:t>
            </w:r>
          </w:p>
          <w:p w:rsidR="00406D13" w:rsidRDefault="00406D13" w:rsidP="00406D13">
            <w:pPr>
              <w:rPr>
                <w:rFonts w:ascii="VNI-Times" w:hAnsi="VNI-Times"/>
                <w:sz w:val="25"/>
                <w:szCs w:val="25"/>
              </w:rPr>
            </w:pPr>
            <w:r w:rsidRPr="007D199F">
              <w:rPr>
                <w:rFonts w:ascii="VNI-Times" w:hAnsi="VNI-Times"/>
                <w:position w:val="-10"/>
                <w:sz w:val="25"/>
                <w:szCs w:val="25"/>
              </w:rPr>
              <w:object w:dxaOrig="2160" w:dyaOrig="420">
                <v:shape id="_x0000_i2302" type="#_x0000_t75" style="width:108pt;height:21pt" o:ole="">
                  <v:imagedata r:id="rId2290" o:title=""/>
                </v:shape>
                <o:OLEObject Type="Embed" ProgID="Equation.DSMT4" ShapeID="_x0000_i2302" DrawAspect="Content" ObjectID="_1592693271" r:id="rId2291"/>
              </w:object>
            </w:r>
          </w:p>
          <w:p w:rsidR="00406D13" w:rsidRDefault="00406D13" w:rsidP="00406D13">
            <w:pPr>
              <w:rPr>
                <w:sz w:val="25"/>
                <w:szCs w:val="25"/>
              </w:rPr>
            </w:pPr>
            <w:r w:rsidRPr="00EC1A16">
              <w:rPr>
                <w:rFonts w:ascii="VNI-Times" w:hAnsi="VNI-Times"/>
                <w:position w:val="-6"/>
                <w:sz w:val="25"/>
                <w:szCs w:val="25"/>
              </w:rPr>
              <w:object w:dxaOrig="300" w:dyaOrig="240">
                <v:shape id="_x0000_i2303" type="#_x0000_t75" style="width:15pt;height:12pt" o:ole="">
                  <v:imagedata r:id="rId2292" o:title=""/>
                </v:shape>
                <o:OLEObject Type="Embed" ProgID="Equation.DSMT4" ShapeID="_x0000_i2303" DrawAspect="Content" ObjectID="_1592693272" r:id="rId2293"/>
              </w:object>
            </w:r>
            <w:r>
              <w:rPr>
                <w:sz w:val="25"/>
                <w:szCs w:val="25"/>
              </w:rPr>
              <w:t>Q,H cùng nhìn AM dưới 1 góc 90</w:t>
            </w:r>
            <w:r>
              <w:rPr>
                <w:sz w:val="25"/>
                <w:szCs w:val="25"/>
                <w:vertAlign w:val="superscript"/>
              </w:rPr>
              <w:t>0</w:t>
            </w:r>
          </w:p>
          <w:p w:rsidR="00406D13" w:rsidRPr="00EC1A16" w:rsidRDefault="00406D13" w:rsidP="00406D13">
            <w:pPr>
              <w:rPr>
                <w:sz w:val="25"/>
                <w:szCs w:val="25"/>
              </w:rPr>
            </w:pPr>
            <w:r>
              <w:rPr>
                <w:sz w:val="25"/>
                <w:szCs w:val="25"/>
              </w:rPr>
              <w:t>Nên 4 điểm A, N, Q, H cùng thuộc đường tròn đường kính AM</w:t>
            </w:r>
          </w:p>
          <w:p w:rsidR="00406D13" w:rsidRDefault="00406D13" w:rsidP="00406D13">
            <w:pPr>
              <w:rPr>
                <w:sz w:val="25"/>
                <w:szCs w:val="25"/>
              </w:rPr>
            </w:pPr>
            <w:r>
              <w:rPr>
                <w:sz w:val="25"/>
                <w:szCs w:val="25"/>
              </w:rPr>
              <w:t xml:space="preserve">Vì tứ giác AQMH nội tiếp </w:t>
            </w:r>
            <w:r w:rsidRPr="00EC1A16">
              <w:rPr>
                <w:position w:val="-6"/>
                <w:sz w:val="25"/>
                <w:szCs w:val="25"/>
              </w:rPr>
              <w:object w:dxaOrig="300" w:dyaOrig="240">
                <v:shape id="_x0000_i2304" type="#_x0000_t75" style="width:15pt;height:12pt" o:ole="">
                  <v:imagedata r:id="rId2294" o:title=""/>
                </v:shape>
                <o:OLEObject Type="Embed" ProgID="Equation.DSMT4" ShapeID="_x0000_i2304" DrawAspect="Content" ObjectID="_1592693273" r:id="rId2295"/>
              </w:object>
            </w:r>
            <w:r w:rsidRPr="00184D2F">
              <w:rPr>
                <w:position w:val="-10"/>
                <w:sz w:val="25"/>
                <w:szCs w:val="25"/>
              </w:rPr>
              <w:object w:dxaOrig="1500" w:dyaOrig="420">
                <v:shape id="_x0000_i2305" type="#_x0000_t75" style="width:75pt;height:21pt" o:ole="">
                  <v:imagedata r:id="rId2296" o:title=""/>
                </v:shape>
                <o:OLEObject Type="Embed" ProgID="Equation.DSMT4" ShapeID="_x0000_i2305" DrawAspect="Content" ObjectID="_1592693274" r:id="rId2297"/>
              </w:object>
            </w:r>
          </w:p>
          <w:p w:rsidR="00406D13" w:rsidRDefault="00406D13" w:rsidP="00406D13">
            <w:pPr>
              <w:rPr>
                <w:sz w:val="25"/>
                <w:szCs w:val="25"/>
              </w:rPr>
            </w:pPr>
            <w:r>
              <w:rPr>
                <w:sz w:val="25"/>
                <w:szCs w:val="25"/>
              </w:rPr>
              <w:t xml:space="preserve">        mà </w:t>
            </w:r>
            <w:r w:rsidRPr="00184D2F">
              <w:rPr>
                <w:position w:val="-6"/>
                <w:sz w:val="25"/>
                <w:szCs w:val="25"/>
              </w:rPr>
              <w:object w:dxaOrig="1480" w:dyaOrig="380">
                <v:shape id="_x0000_i2306" type="#_x0000_t75" style="width:74.25pt;height:18.75pt" o:ole="">
                  <v:imagedata r:id="rId2298" o:title=""/>
                </v:shape>
                <o:OLEObject Type="Embed" ProgID="Equation.DSMT4" ShapeID="_x0000_i2306" DrawAspect="Content" ObjectID="_1592693275" r:id="rId2299"/>
              </w:object>
            </w:r>
            <w:r>
              <w:rPr>
                <w:sz w:val="25"/>
                <w:szCs w:val="25"/>
              </w:rPr>
              <w:t xml:space="preserve"> (cùng chắn cung NB)</w:t>
            </w:r>
          </w:p>
          <w:p w:rsidR="00406D13" w:rsidRPr="00184D2F" w:rsidRDefault="00406D13" w:rsidP="00406D13">
            <w:pPr>
              <w:rPr>
                <w:sz w:val="25"/>
                <w:szCs w:val="25"/>
                <w:lang w:val="nl-NL"/>
              </w:rPr>
            </w:pPr>
            <w:r>
              <w:rPr>
                <w:sz w:val="25"/>
                <w:szCs w:val="25"/>
              </w:rPr>
              <w:t xml:space="preserve">       suy ra: </w:t>
            </w:r>
            <w:r w:rsidRPr="00184D2F">
              <w:rPr>
                <w:position w:val="-10"/>
                <w:sz w:val="25"/>
                <w:szCs w:val="25"/>
              </w:rPr>
              <w:object w:dxaOrig="1540" w:dyaOrig="420">
                <v:shape id="_x0000_i2307" type="#_x0000_t75" style="width:77.25pt;height:21pt" o:ole="">
                  <v:imagedata r:id="rId2300" o:title=""/>
                </v:shape>
                <o:OLEObject Type="Embed" ProgID="Equation.DSMT4" ShapeID="_x0000_i2307" DrawAspect="Content" ObjectID="_1592693276" r:id="rId2301"/>
              </w:object>
            </w:r>
            <w:r>
              <w:rPr>
                <w:sz w:val="25"/>
                <w:szCs w:val="25"/>
              </w:rPr>
              <w:t xml:space="preserve"> vậy MN là tia phân giác của </w:t>
            </w:r>
            <w:r w:rsidRPr="00184D2F">
              <w:rPr>
                <w:position w:val="-10"/>
                <w:sz w:val="25"/>
                <w:szCs w:val="25"/>
              </w:rPr>
              <w:object w:dxaOrig="660" w:dyaOrig="420">
                <v:shape id="_x0000_i2308" type="#_x0000_t75" style="width:33pt;height:21pt" o:ole="">
                  <v:imagedata r:id="rId2302" o:title=""/>
                </v:shape>
                <o:OLEObject Type="Embed" ProgID="Equation.DSMT4" ShapeID="_x0000_i2308" DrawAspect="Content" ObjectID="_1592693277" r:id="rId2303"/>
              </w:object>
            </w:r>
          </w:p>
          <w:p w:rsidR="00406D13" w:rsidRPr="005D48D1" w:rsidRDefault="00406D13" w:rsidP="00406D13">
            <w:pPr>
              <w:rPr>
                <w:sz w:val="25"/>
                <w:szCs w:val="25"/>
                <w:lang w:val="nl-NL"/>
              </w:rPr>
            </w:pPr>
            <w:r w:rsidRPr="00184D2F">
              <w:rPr>
                <w:sz w:val="25"/>
                <w:szCs w:val="25"/>
                <w:lang w:val="pl-PL"/>
              </w:rPr>
              <w:t xml:space="preserve">      b) </w:t>
            </w:r>
            <w:r>
              <w:rPr>
                <w:sz w:val="25"/>
                <w:szCs w:val="25"/>
                <w:lang w:val="pl-PL"/>
              </w:rPr>
              <w:t xml:space="preserve">ta có: </w:t>
            </w:r>
            <w:r w:rsidRPr="00EC1A16">
              <w:rPr>
                <w:position w:val="-10"/>
                <w:sz w:val="25"/>
                <w:szCs w:val="25"/>
              </w:rPr>
              <w:object w:dxaOrig="1540" w:dyaOrig="420">
                <v:shape id="_x0000_i2309" type="#_x0000_t75" style="width:77.25pt;height:21pt" o:ole="">
                  <v:imagedata r:id="rId2304" o:title=""/>
                </v:shape>
                <o:OLEObject Type="Embed" ProgID="Equation.DSMT4" ShapeID="_x0000_i2309" DrawAspect="Content" ObjectID="_1592693278" r:id="rId2305"/>
              </w:object>
            </w:r>
            <w:r w:rsidRPr="005D48D1">
              <w:rPr>
                <w:sz w:val="25"/>
                <w:szCs w:val="25"/>
                <w:lang w:val="nl-NL"/>
              </w:rPr>
              <w:t xml:space="preserve"> (</w:t>
            </w:r>
            <w:r>
              <w:rPr>
                <w:sz w:val="25"/>
                <w:szCs w:val="25"/>
                <w:lang w:val="nl-NL"/>
              </w:rPr>
              <w:t>vì tứ giác AMBN nội tiếp)</w:t>
            </w:r>
          </w:p>
          <w:p w:rsidR="00406D13" w:rsidRDefault="00406D13" w:rsidP="00406D13">
            <w:pPr>
              <w:rPr>
                <w:sz w:val="25"/>
                <w:szCs w:val="25"/>
                <w:lang w:val="nl-NL"/>
              </w:rPr>
            </w:pPr>
            <w:r>
              <w:rPr>
                <w:sz w:val="25"/>
                <w:szCs w:val="25"/>
                <w:lang w:val="nl-NL"/>
              </w:rPr>
              <w:t xml:space="preserve">           mà  </w:t>
            </w:r>
            <w:r w:rsidRPr="0059441A">
              <w:rPr>
                <w:position w:val="-10"/>
                <w:sz w:val="25"/>
                <w:szCs w:val="25"/>
              </w:rPr>
              <w:object w:dxaOrig="2120" w:dyaOrig="420">
                <v:shape id="_x0000_i2310" type="#_x0000_t75" style="width:105.75pt;height:21pt" o:ole="">
                  <v:imagedata r:id="rId2306" o:title=""/>
                </v:shape>
                <o:OLEObject Type="Embed" ProgID="Equation.DSMT4" ShapeID="_x0000_i2310" DrawAspect="Content" ObjectID="_1592693279" r:id="rId2307"/>
              </w:object>
            </w:r>
            <w:r w:rsidRPr="005D48D1">
              <w:rPr>
                <w:sz w:val="25"/>
                <w:szCs w:val="25"/>
                <w:lang w:val="nl-NL"/>
              </w:rPr>
              <w:t xml:space="preserve"> </w:t>
            </w:r>
          </w:p>
          <w:p w:rsidR="00406D13" w:rsidRDefault="00406D13" w:rsidP="00406D13">
            <w:pPr>
              <w:rPr>
                <w:sz w:val="25"/>
                <w:szCs w:val="25"/>
                <w:lang w:val="fr-FR"/>
              </w:rPr>
            </w:pPr>
            <w:r>
              <w:rPr>
                <w:sz w:val="25"/>
                <w:szCs w:val="25"/>
                <w:lang w:val="nl-NL"/>
              </w:rPr>
              <w:t xml:space="preserve">          mà </w:t>
            </w:r>
            <w:r w:rsidRPr="0059441A">
              <w:rPr>
                <w:position w:val="-6"/>
                <w:sz w:val="25"/>
                <w:szCs w:val="25"/>
              </w:rPr>
              <w:object w:dxaOrig="2060" w:dyaOrig="380">
                <v:shape id="_x0000_i2311" type="#_x0000_t75" style="width:102.75pt;height:18.75pt" o:ole="">
                  <v:imagedata r:id="rId2308" o:title=""/>
                </v:shape>
                <o:OLEObject Type="Embed" ProgID="Equation.DSMT4" ShapeID="_x0000_i2311" DrawAspect="Content" ObjectID="_1592693280" r:id="rId2309"/>
              </w:object>
            </w:r>
            <w:r w:rsidRPr="005D48D1">
              <w:rPr>
                <w:sz w:val="25"/>
                <w:szCs w:val="25"/>
                <w:lang w:val="fr-FR"/>
              </w:rPr>
              <w:t xml:space="preserve"> </w:t>
            </w:r>
          </w:p>
          <w:p w:rsidR="00406D13" w:rsidRPr="005D48D1" w:rsidRDefault="00406D13" w:rsidP="00406D13">
            <w:pPr>
              <w:rPr>
                <w:sz w:val="25"/>
                <w:szCs w:val="25"/>
                <w:lang w:val="nl-NL"/>
              </w:rPr>
            </w:pPr>
            <w:r>
              <w:rPr>
                <w:sz w:val="25"/>
                <w:szCs w:val="25"/>
                <w:lang w:val="fr-FR"/>
              </w:rPr>
              <w:t xml:space="preserve">          </w:t>
            </w:r>
            <w:r w:rsidRPr="005D48D1">
              <w:rPr>
                <w:sz w:val="25"/>
                <w:szCs w:val="25"/>
                <w:lang w:val="fr-FR"/>
              </w:rPr>
              <w:t xml:space="preserve">suy ra: </w:t>
            </w:r>
            <w:r w:rsidRPr="007D199F">
              <w:rPr>
                <w:rFonts w:ascii="VNI-Times" w:hAnsi="VNI-Times"/>
                <w:position w:val="-10"/>
                <w:sz w:val="25"/>
                <w:szCs w:val="25"/>
              </w:rPr>
              <w:object w:dxaOrig="1500" w:dyaOrig="420">
                <v:shape id="_x0000_i2312" type="#_x0000_t75" style="width:75pt;height:21pt" o:ole="">
                  <v:imagedata r:id="rId2310" o:title=""/>
                </v:shape>
                <o:OLEObject Type="Embed" ProgID="Equation.DSMT4" ShapeID="_x0000_i2312" DrawAspect="Content" ObjectID="_1592693281" r:id="rId2311"/>
              </w:object>
            </w:r>
          </w:p>
          <w:p w:rsidR="00406D13" w:rsidRPr="005D48D1" w:rsidRDefault="00406D13" w:rsidP="00406D13">
            <w:pPr>
              <w:rPr>
                <w:sz w:val="25"/>
                <w:szCs w:val="25"/>
                <w:lang w:val="nl-NL"/>
              </w:rPr>
            </w:pPr>
            <w:r w:rsidRPr="00184D2F">
              <w:rPr>
                <w:sz w:val="25"/>
                <w:szCs w:val="25"/>
                <w:lang w:val="pl-PL"/>
              </w:rPr>
              <w:t xml:space="preserve">      c) </w:t>
            </w:r>
            <w:r>
              <w:rPr>
                <w:sz w:val="25"/>
                <w:szCs w:val="25"/>
                <w:lang w:val="pl-PL"/>
              </w:rPr>
              <w:t xml:space="preserve">ta có: </w:t>
            </w:r>
            <w:r w:rsidRPr="007D199F">
              <w:rPr>
                <w:rFonts w:ascii="VNI-Times" w:hAnsi="VNI-Times"/>
                <w:position w:val="-10"/>
                <w:sz w:val="25"/>
                <w:szCs w:val="25"/>
              </w:rPr>
              <w:object w:dxaOrig="1500" w:dyaOrig="420">
                <v:shape id="_x0000_i2313" type="#_x0000_t75" style="width:75pt;height:21pt" o:ole="">
                  <v:imagedata r:id="rId2312" o:title=""/>
                </v:shape>
                <o:OLEObject Type="Embed" ProgID="Equation.DSMT4" ShapeID="_x0000_i2313" DrawAspect="Content" ObjectID="_1592693282" r:id="rId2313"/>
              </w:object>
            </w:r>
            <w:r w:rsidRPr="005D48D1">
              <w:rPr>
                <w:rFonts w:ascii="VNI-Times" w:hAnsi="VNI-Times"/>
                <w:sz w:val="25"/>
                <w:szCs w:val="25"/>
                <w:lang w:val="nl-NL"/>
              </w:rPr>
              <w:t xml:space="preserve"> (</w:t>
            </w:r>
            <w:r w:rsidRPr="005D48D1">
              <w:rPr>
                <w:sz w:val="25"/>
                <w:szCs w:val="25"/>
                <w:lang w:val="nl-NL"/>
              </w:rPr>
              <w:t>cùng chắn cung AQ)</w:t>
            </w:r>
          </w:p>
          <w:p w:rsidR="00406D13" w:rsidRDefault="00406D13" w:rsidP="00406D13">
            <w:pPr>
              <w:rPr>
                <w:sz w:val="25"/>
                <w:szCs w:val="25"/>
                <w:lang w:val="nl-NL"/>
              </w:rPr>
            </w:pPr>
            <w:r>
              <w:rPr>
                <w:sz w:val="25"/>
                <w:szCs w:val="25"/>
                <w:lang w:val="nl-NL"/>
              </w:rPr>
              <w:t xml:space="preserve">         tứ giác MHPB nội tiếp nên </w:t>
            </w:r>
            <w:r w:rsidRPr="005D48D1">
              <w:rPr>
                <w:rFonts w:ascii="VNI-Times" w:hAnsi="VNI-Times"/>
                <w:position w:val="-4"/>
                <w:sz w:val="25"/>
                <w:szCs w:val="25"/>
              </w:rPr>
              <w:object w:dxaOrig="1380" w:dyaOrig="360">
                <v:shape id="_x0000_i2314" type="#_x0000_t75" style="width:69pt;height:18pt" o:ole="">
                  <v:imagedata r:id="rId2314" o:title=""/>
                </v:shape>
                <o:OLEObject Type="Embed" ProgID="Equation.DSMT4" ShapeID="_x0000_i2314" DrawAspect="Content" ObjectID="_1592693283" r:id="rId2315"/>
              </w:object>
            </w:r>
            <w:r w:rsidRPr="005D48D1">
              <w:rPr>
                <w:rFonts w:ascii="VNI-Times" w:hAnsi="VNI-Times"/>
                <w:sz w:val="25"/>
                <w:szCs w:val="25"/>
                <w:lang w:val="nl-NL"/>
              </w:rPr>
              <w:t xml:space="preserve"> (</w:t>
            </w:r>
            <w:r w:rsidRPr="005D48D1">
              <w:rPr>
                <w:sz w:val="25"/>
                <w:szCs w:val="25"/>
                <w:lang w:val="nl-NL"/>
              </w:rPr>
              <w:t>cùng chắn cung BP)</w:t>
            </w:r>
          </w:p>
          <w:p w:rsidR="00406D13" w:rsidRDefault="00406D13" w:rsidP="00406D13">
            <w:pPr>
              <w:rPr>
                <w:rFonts w:ascii="VNI-Times" w:hAnsi="VNI-Times"/>
                <w:sz w:val="25"/>
                <w:szCs w:val="25"/>
                <w:lang w:val="nl-NL"/>
              </w:rPr>
            </w:pPr>
            <w:r>
              <w:rPr>
                <w:sz w:val="25"/>
                <w:szCs w:val="25"/>
                <w:lang w:val="nl-NL"/>
              </w:rPr>
              <w:t xml:space="preserve">        vì </w:t>
            </w:r>
            <w:r w:rsidRPr="007D199F">
              <w:rPr>
                <w:rFonts w:ascii="VNI-Times" w:hAnsi="VNI-Times"/>
                <w:position w:val="-10"/>
                <w:sz w:val="25"/>
                <w:szCs w:val="25"/>
              </w:rPr>
              <w:object w:dxaOrig="1500" w:dyaOrig="420">
                <v:shape id="_x0000_i2315" type="#_x0000_t75" style="width:75pt;height:21pt" o:ole="">
                  <v:imagedata r:id="rId2250" o:title=""/>
                </v:shape>
                <o:OLEObject Type="Embed" ProgID="Equation.DSMT4" ShapeID="_x0000_i2315" DrawAspect="Content" ObjectID="_1592693284" r:id="rId2316"/>
              </w:object>
            </w:r>
            <w:r w:rsidRPr="005D48D1">
              <w:rPr>
                <w:rFonts w:ascii="VNI-Times" w:hAnsi="VNI-Times"/>
                <w:sz w:val="25"/>
                <w:szCs w:val="25"/>
                <w:lang w:val="nl-NL"/>
              </w:rPr>
              <w:t xml:space="preserve"> suy ra: </w:t>
            </w:r>
            <w:r w:rsidRPr="007D199F">
              <w:rPr>
                <w:rFonts w:ascii="VNI-Times" w:hAnsi="VNI-Times"/>
                <w:position w:val="-10"/>
                <w:sz w:val="25"/>
                <w:szCs w:val="25"/>
              </w:rPr>
              <w:object w:dxaOrig="1400" w:dyaOrig="420">
                <v:shape id="_x0000_i2316" type="#_x0000_t75" style="width:69.75pt;height:21pt" o:ole="">
                  <v:imagedata r:id="rId2317" o:title=""/>
                </v:shape>
                <o:OLEObject Type="Embed" ProgID="Equation.DSMT4" ShapeID="_x0000_i2316" DrawAspect="Content" ObjectID="_1592693285" r:id="rId2318"/>
              </w:object>
            </w:r>
            <w:r w:rsidRPr="005D48D1">
              <w:rPr>
                <w:rFonts w:ascii="VNI-Times" w:hAnsi="VNI-Times"/>
                <w:sz w:val="25"/>
                <w:szCs w:val="25"/>
                <w:lang w:val="nl-NL"/>
              </w:rPr>
              <w:t xml:space="preserve"> </w:t>
            </w:r>
          </w:p>
          <w:p w:rsidR="00406D13" w:rsidRPr="005D48D1" w:rsidRDefault="00406D13" w:rsidP="00406D13">
            <w:pPr>
              <w:rPr>
                <w:sz w:val="25"/>
                <w:szCs w:val="25"/>
                <w:lang w:val="nl-NL"/>
              </w:rPr>
            </w:pPr>
            <w:r>
              <w:rPr>
                <w:rFonts w:ascii="VNI-Times" w:hAnsi="VNI-Times"/>
                <w:sz w:val="25"/>
                <w:szCs w:val="25"/>
                <w:lang w:val="nl-NL"/>
              </w:rPr>
              <w:t xml:space="preserve">      vì ba </w:t>
            </w:r>
            <w:r>
              <w:rPr>
                <w:sz w:val="25"/>
                <w:szCs w:val="25"/>
                <w:lang w:val="nl-NL"/>
              </w:rPr>
              <w:t>điểm A, H, B thẳng hàng. Vậy ba điểm P, H, Q thẳng hàng.</w:t>
            </w:r>
          </w:p>
          <w:p w:rsidR="00406D13" w:rsidRDefault="00406D13" w:rsidP="00406D13">
            <w:pPr>
              <w:rPr>
                <w:sz w:val="25"/>
                <w:szCs w:val="25"/>
                <w:lang w:val="pl-PL"/>
              </w:rPr>
            </w:pPr>
            <w:r w:rsidRPr="00184D2F">
              <w:rPr>
                <w:sz w:val="25"/>
                <w:szCs w:val="25"/>
                <w:lang w:val="pl-PL"/>
              </w:rPr>
              <w:t xml:space="preserve">      d) </w:t>
            </w:r>
            <w:r w:rsidRPr="0059441A">
              <w:rPr>
                <w:b/>
                <w:sz w:val="25"/>
                <w:szCs w:val="25"/>
                <w:u w:val="single"/>
                <w:lang w:val="pl-PL"/>
              </w:rPr>
              <w:t>cách 1:</w:t>
            </w:r>
          </w:p>
          <w:p w:rsidR="00406D13" w:rsidRDefault="00406D13" w:rsidP="00406D13">
            <w:pPr>
              <w:rPr>
                <w:sz w:val="25"/>
                <w:szCs w:val="25"/>
                <w:lang w:val="pl-PL"/>
              </w:rPr>
            </w:pPr>
            <w:r>
              <w:rPr>
                <w:sz w:val="25"/>
                <w:szCs w:val="25"/>
                <w:lang w:val="pl-PL"/>
              </w:rPr>
              <w:t xml:space="preserve">      Ta có: MQ.AN + MP.BN = 2(S</w:t>
            </w:r>
            <w:r>
              <w:rPr>
                <w:sz w:val="25"/>
                <w:szCs w:val="25"/>
                <w:vertAlign w:val="subscript"/>
                <w:lang w:val="pl-PL"/>
              </w:rPr>
              <w:t>AMN</w:t>
            </w:r>
            <w:r>
              <w:rPr>
                <w:sz w:val="25"/>
                <w:szCs w:val="25"/>
                <w:lang w:val="pl-PL"/>
              </w:rPr>
              <w:t xml:space="preserve"> + S</w:t>
            </w:r>
            <w:r>
              <w:rPr>
                <w:sz w:val="25"/>
                <w:szCs w:val="25"/>
                <w:vertAlign w:val="subscript"/>
                <w:lang w:val="pl-PL"/>
              </w:rPr>
              <w:t>BMN</w:t>
            </w:r>
            <w:r>
              <w:rPr>
                <w:sz w:val="25"/>
                <w:szCs w:val="25"/>
                <w:lang w:val="pl-PL"/>
              </w:rPr>
              <w:t>) = MN.AH + MN.BH = MN.AB</w:t>
            </w:r>
          </w:p>
          <w:p w:rsidR="00406D13" w:rsidRPr="00ED1594" w:rsidRDefault="00406D13" w:rsidP="00406D13">
            <w:pPr>
              <w:rPr>
                <w:sz w:val="25"/>
                <w:szCs w:val="25"/>
                <w:lang w:val="pl-PL"/>
              </w:rPr>
            </w:pPr>
            <w:r>
              <w:rPr>
                <w:sz w:val="25"/>
                <w:szCs w:val="25"/>
                <w:lang w:val="pl-PL"/>
              </w:rPr>
              <w:t xml:space="preserve">      vì AB không đổi nên MQ.AN + MP.BN có giá trị lớn nhất khi MN lớn nhất </w:t>
            </w:r>
            <w:r w:rsidRPr="00184D2F">
              <w:rPr>
                <w:position w:val="-6"/>
                <w:sz w:val="25"/>
                <w:szCs w:val="25"/>
              </w:rPr>
              <w:object w:dxaOrig="340" w:dyaOrig="240">
                <v:shape id="_x0000_i2317" type="#_x0000_t75" style="width:17.25pt;height:12pt" o:ole="">
                  <v:imagedata r:id="rId2319" o:title=""/>
                </v:shape>
                <o:OLEObject Type="Embed" ProgID="Equation.DSMT4" ShapeID="_x0000_i2317" DrawAspect="Content" ObjectID="_1592693286" r:id="rId2320"/>
              </w:object>
            </w:r>
            <w:r w:rsidRPr="00ED1594">
              <w:rPr>
                <w:sz w:val="25"/>
                <w:szCs w:val="25"/>
                <w:lang w:val="pl-PL"/>
              </w:rPr>
              <w:t xml:space="preserve"> MN là đường kính </w:t>
            </w:r>
            <w:r>
              <w:rPr>
                <w:sz w:val="25"/>
                <w:szCs w:val="25"/>
                <w:lang w:val="pl-PL"/>
              </w:rPr>
              <w:t>=&gt; M nằm chính giữa cung nhỏ AB.</w:t>
            </w:r>
          </w:p>
          <w:p w:rsidR="00406D13" w:rsidRDefault="00406D13" w:rsidP="00406D13">
            <w:pPr>
              <w:rPr>
                <w:b/>
                <w:sz w:val="25"/>
                <w:szCs w:val="25"/>
                <w:lang w:val="pl-PL"/>
              </w:rPr>
            </w:pPr>
            <w:r>
              <w:rPr>
                <w:sz w:val="25"/>
                <w:szCs w:val="25"/>
                <w:lang w:val="pl-PL"/>
              </w:rPr>
              <w:t xml:space="preserve">      </w:t>
            </w:r>
            <w:r w:rsidRPr="0059441A">
              <w:rPr>
                <w:b/>
                <w:sz w:val="25"/>
                <w:szCs w:val="25"/>
                <w:lang w:val="pl-PL"/>
              </w:rPr>
              <w:t>Cách 2:</w:t>
            </w:r>
            <w:r>
              <w:rPr>
                <w:b/>
                <w:sz w:val="25"/>
                <w:szCs w:val="25"/>
                <w:lang w:val="pl-PL"/>
              </w:rPr>
              <w:t xml:space="preserve"> Ta có </w:t>
            </w:r>
            <w:r w:rsidRPr="0059441A">
              <w:rPr>
                <w:b/>
                <w:position w:val="-28"/>
                <w:sz w:val="25"/>
                <w:szCs w:val="25"/>
                <w:lang w:val="pl-PL"/>
              </w:rPr>
              <w:object w:dxaOrig="5280" w:dyaOrig="660">
                <v:shape id="_x0000_i2318" type="#_x0000_t75" style="width:264pt;height:33pt" o:ole="">
                  <v:imagedata r:id="rId2321" o:title=""/>
                </v:shape>
                <o:OLEObject Type="Embed" ProgID="Equation.DSMT4" ShapeID="_x0000_i2318" DrawAspect="Content" ObjectID="_1592693287" r:id="rId2322"/>
              </w:object>
            </w:r>
          </w:p>
          <w:p w:rsidR="00406D13" w:rsidRDefault="00406D13" w:rsidP="00406D13">
            <w:pPr>
              <w:rPr>
                <w:b/>
                <w:sz w:val="25"/>
                <w:szCs w:val="25"/>
                <w:lang w:val="pl-PL"/>
              </w:rPr>
            </w:pPr>
            <w:r>
              <w:rPr>
                <w:b/>
                <w:sz w:val="25"/>
                <w:szCs w:val="25"/>
                <w:lang w:val="pl-PL"/>
              </w:rPr>
              <w:t xml:space="preserve">                               </w:t>
            </w:r>
            <w:r w:rsidRPr="0059441A">
              <w:rPr>
                <w:b/>
                <w:position w:val="-24"/>
                <w:sz w:val="25"/>
                <w:szCs w:val="25"/>
                <w:lang w:val="pl-PL"/>
              </w:rPr>
              <w:object w:dxaOrig="5160" w:dyaOrig="620">
                <v:shape id="_x0000_i2319" type="#_x0000_t75" style="width:258pt;height:30.75pt" o:ole="">
                  <v:imagedata r:id="rId2323" o:title=""/>
                </v:shape>
                <o:OLEObject Type="Embed" ProgID="Equation.DSMT4" ShapeID="_x0000_i2319" DrawAspect="Content" ObjectID="_1592693288" r:id="rId2324"/>
              </w:object>
            </w:r>
          </w:p>
          <w:p w:rsidR="00406D13" w:rsidRPr="0059441A" w:rsidRDefault="00406D13" w:rsidP="00406D13">
            <w:pPr>
              <w:rPr>
                <w:b/>
                <w:sz w:val="25"/>
                <w:szCs w:val="25"/>
              </w:rPr>
            </w:pPr>
            <w:r w:rsidRPr="0059441A">
              <w:rPr>
                <w:position w:val="-6"/>
                <w:sz w:val="25"/>
                <w:szCs w:val="25"/>
                <w:lang w:val="pl-PL"/>
              </w:rPr>
              <w:object w:dxaOrig="300" w:dyaOrig="240">
                <v:shape id="_x0000_i2320" type="#_x0000_t75" style="width:15pt;height:12pt" o:ole="">
                  <v:imagedata r:id="rId2325" o:title=""/>
                </v:shape>
                <o:OLEObject Type="Embed" ProgID="Equation.DSMT4" ShapeID="_x0000_i2320" DrawAspect="Content" ObjectID="_1592693289" r:id="rId2326"/>
              </w:object>
            </w:r>
            <w:r>
              <w:rPr>
                <w:sz w:val="25"/>
                <w:szCs w:val="25"/>
                <w:lang w:val="pl-PL"/>
              </w:rPr>
              <w:t>MQ.AN + MP.BN = = MN.AH + MN.BH = MN.(AH+HB)=MN.AB</w:t>
            </w:r>
          </w:p>
          <w:p w:rsidR="00406D13" w:rsidRPr="00184D2F" w:rsidRDefault="00406D13" w:rsidP="00406D13">
            <w:pPr>
              <w:rPr>
                <w:rFonts w:ascii=".VnTime" w:hAnsi=".VnTime"/>
                <w:sz w:val="25"/>
                <w:szCs w:val="25"/>
              </w:rPr>
            </w:pPr>
            <w:r>
              <w:rPr>
                <w:sz w:val="25"/>
                <w:szCs w:val="25"/>
                <w:lang w:val="pl-PL"/>
              </w:rPr>
              <w:t xml:space="preserve">vì AB không đổi nên MQ.AN + MP.BN có giá trị lớn nhất khi MN lớn nhất </w:t>
            </w:r>
            <w:r w:rsidRPr="00184D2F">
              <w:rPr>
                <w:position w:val="-6"/>
                <w:sz w:val="25"/>
                <w:szCs w:val="25"/>
              </w:rPr>
              <w:object w:dxaOrig="340" w:dyaOrig="240">
                <v:shape id="_x0000_i2321" type="#_x0000_t75" style="width:17.25pt;height:12pt" o:ole="">
                  <v:imagedata r:id="rId2319" o:title=""/>
                </v:shape>
                <o:OLEObject Type="Embed" ProgID="Equation.DSMT4" ShapeID="_x0000_i2321" DrawAspect="Content" ObjectID="_1592693290" r:id="rId2327"/>
              </w:object>
            </w:r>
            <w:r w:rsidRPr="00ED1594">
              <w:rPr>
                <w:sz w:val="25"/>
                <w:szCs w:val="25"/>
                <w:lang w:val="pl-PL"/>
              </w:rPr>
              <w:t xml:space="preserve"> MN là đường kính </w:t>
            </w:r>
            <w:r>
              <w:rPr>
                <w:sz w:val="25"/>
                <w:szCs w:val="25"/>
                <w:lang w:val="pl-PL"/>
              </w:rPr>
              <w:t>=&gt; M nằm chính giữa cung nhỏ AB</w:t>
            </w:r>
          </w:p>
          <w:p w:rsidR="00406D13" w:rsidRPr="00184D2F" w:rsidRDefault="00406D13" w:rsidP="00406D13">
            <w:pPr>
              <w:rPr>
                <w:rFonts w:ascii=".VnTime" w:hAnsi=".VnTime"/>
                <w:b/>
                <w:sz w:val="25"/>
                <w:szCs w:val="25"/>
              </w:rPr>
            </w:pPr>
            <w:r w:rsidRPr="00184D2F">
              <w:rPr>
                <w:rFonts w:ascii=".VnTime" w:hAnsi=".VnTime"/>
                <w:b/>
                <w:sz w:val="25"/>
                <w:szCs w:val="25"/>
              </w:rPr>
              <w:t>B</w:t>
            </w:r>
            <w:r w:rsidRPr="00184D2F">
              <w:rPr>
                <w:b/>
                <w:sz w:val="25"/>
                <w:szCs w:val="25"/>
              </w:rPr>
              <w:t>à</w:t>
            </w:r>
            <w:r w:rsidRPr="00184D2F">
              <w:rPr>
                <w:rFonts w:ascii=".VnTime" w:hAnsi=".VnTime"/>
                <w:b/>
                <w:sz w:val="25"/>
                <w:szCs w:val="25"/>
              </w:rPr>
              <w:t xml:space="preserve">i 5: (1,0 </w:t>
            </w:r>
            <w:r w:rsidRPr="00184D2F">
              <w:rPr>
                <w:b/>
                <w:sz w:val="25"/>
                <w:szCs w:val="25"/>
              </w:rPr>
              <w:t>đ</w:t>
            </w:r>
            <w:r w:rsidRPr="00184D2F">
              <w:rPr>
                <w:rFonts w:ascii=".VnTime" w:hAnsi=".VnTime"/>
                <w:b/>
                <w:sz w:val="25"/>
                <w:szCs w:val="25"/>
              </w:rPr>
              <w:t>i</w:t>
            </w:r>
            <w:r w:rsidRPr="00184D2F">
              <w:rPr>
                <w:b/>
                <w:sz w:val="25"/>
                <w:szCs w:val="25"/>
              </w:rPr>
              <w:t>ể</w:t>
            </w:r>
            <w:r w:rsidRPr="00184D2F">
              <w:rPr>
                <w:rFonts w:ascii=".VnTime" w:hAnsi=".VnTime"/>
                <w:b/>
                <w:sz w:val="25"/>
                <w:szCs w:val="25"/>
              </w:rPr>
              <w:t>m)</w:t>
            </w:r>
          </w:p>
          <w:p w:rsidR="00406D13" w:rsidRDefault="00406D13" w:rsidP="00406D13">
            <w:pPr>
              <w:tabs>
                <w:tab w:val="left" w:pos="372"/>
              </w:tabs>
              <w:jc w:val="both"/>
            </w:pPr>
            <w:r>
              <w:t>Ta có:</w:t>
            </w:r>
            <w:r w:rsidRPr="009C345C">
              <w:rPr>
                <w:sz w:val="25"/>
                <w:szCs w:val="25"/>
              </w:rPr>
              <w:t xml:space="preserve"> </w:t>
            </w:r>
            <w:r w:rsidRPr="007D199F">
              <w:rPr>
                <w:position w:val="-24"/>
                <w:sz w:val="25"/>
                <w:szCs w:val="25"/>
              </w:rPr>
              <w:object w:dxaOrig="8520" w:dyaOrig="660">
                <v:shape id="_x0000_i2322" type="#_x0000_t75" style="width:426pt;height:33pt" o:ole="">
                  <v:imagedata r:id="rId2328" o:title=""/>
                </v:shape>
                <o:OLEObject Type="Embed" ProgID="Equation.DSMT4" ShapeID="_x0000_i2322" DrawAspect="Content" ObjectID="_1592693291" r:id="rId2329"/>
              </w:object>
            </w:r>
          </w:p>
          <w:p w:rsidR="00406D13" w:rsidRDefault="00406D13" w:rsidP="00406D13">
            <w:pPr>
              <w:tabs>
                <w:tab w:val="left" w:pos="372"/>
              </w:tabs>
              <w:jc w:val="both"/>
            </w:pPr>
            <w:r w:rsidRPr="009C345C">
              <w:rPr>
                <w:position w:val="-70"/>
              </w:rPr>
              <w:object w:dxaOrig="5700" w:dyaOrig="1520">
                <v:shape id="_x0000_i2323" type="#_x0000_t75" style="width:285pt;height:75.75pt" o:ole="">
                  <v:imagedata r:id="rId2330" o:title=""/>
                </v:shape>
                <o:OLEObject Type="Embed" ProgID="Equation.DSMT4" ShapeID="_x0000_i2323" DrawAspect="Content" ObjectID="_1592693292" r:id="rId2331"/>
              </w:object>
            </w:r>
          </w:p>
          <w:p w:rsidR="00406D13" w:rsidRDefault="00406D13" w:rsidP="00406D13"/>
          <w:p w:rsidR="00406D13" w:rsidRDefault="00406D13" w:rsidP="00406D13">
            <w:r>
              <w:t xml:space="preserve">Dấu “=” xảy ra khi: </w:t>
            </w:r>
          </w:p>
          <w:p w:rsidR="00406D13" w:rsidRPr="009C345C" w:rsidRDefault="00406D13" w:rsidP="00406D13">
            <w:r w:rsidRPr="009C345C">
              <w:rPr>
                <w:position w:val="-62"/>
              </w:rPr>
              <w:object w:dxaOrig="6580" w:dyaOrig="1359">
                <v:shape id="_x0000_i2324" type="#_x0000_t75" style="width:329.25pt;height:68.25pt" o:ole="">
                  <v:imagedata r:id="rId2332" o:title=""/>
                </v:shape>
                <o:OLEObject Type="Embed" ProgID="Equation.DSMT4" ShapeID="_x0000_i2324" DrawAspect="Content" ObjectID="_1592693293" r:id="rId2333"/>
              </w:object>
            </w:r>
          </w:p>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1933</w:t>
            </w:r>
          </w:p>
          <w:p w:rsidR="00406D13" w:rsidRPr="00ED0181" w:rsidRDefault="00406D13" w:rsidP="00406D13">
            <w:pPr>
              <w:rPr>
                <w:rFonts w:ascii="Times New Roman" w:hAnsi="Times New Roman"/>
                <w:b/>
              </w:rPr>
            </w:pPr>
            <w:r w:rsidRPr="00ED0181">
              <w:rPr>
                <w:rFonts w:ascii="Times New Roman" w:hAnsi="Times New Roman"/>
                <w:b/>
              </w:rPr>
              <w:t xml:space="preserve">SỞ  GIÁO DỤC VÀ ĐÀO TẠO      </w:t>
            </w:r>
            <w:r>
              <w:rPr>
                <w:rFonts w:ascii="Times New Roman" w:hAnsi="Times New Roman"/>
                <w:b/>
              </w:rPr>
              <w:t xml:space="preserve">                    </w:t>
            </w:r>
            <w:r w:rsidRPr="00ED0181">
              <w:rPr>
                <w:rFonts w:ascii="Times New Roman" w:hAnsi="Times New Roman"/>
                <w:b/>
              </w:rPr>
              <w:t xml:space="preserve"> KỲ THI TUYỂN SINH VÀO LỚP 10 THPT </w:t>
            </w:r>
          </w:p>
          <w:p w:rsidR="00406D13" w:rsidRPr="00ED0181" w:rsidRDefault="00406D13" w:rsidP="00406D13">
            <w:pPr>
              <w:rPr>
                <w:rFonts w:ascii="Times New Roman" w:hAnsi="Times New Roman"/>
                <w:b/>
              </w:rPr>
            </w:pPr>
            <w:r w:rsidRPr="00ED0181">
              <w:rPr>
                <w:rFonts w:ascii="Times New Roman" w:hAnsi="Times New Roman"/>
                <w:b/>
              </w:rPr>
              <w:t xml:space="preserve">             PHÚ YÊN                                                     NĂM HỌC 2010 – 2011</w:t>
            </w:r>
          </w:p>
          <w:p w:rsidR="00406D13" w:rsidRPr="00ED0181" w:rsidRDefault="00406D13" w:rsidP="00406D13">
            <w:pPr>
              <w:jc w:val="center"/>
              <w:rPr>
                <w:rFonts w:ascii="Times New Roman" w:hAnsi="Times New Roman"/>
                <w:b/>
              </w:rPr>
            </w:pPr>
            <w:r w:rsidRPr="00ED0181">
              <w:rPr>
                <w:rFonts w:ascii="Times New Roman" w:hAnsi="Times New Roman"/>
                <w:b/>
              </w:rPr>
              <w:t xml:space="preserve">                                                       Môn thi  : TOÁN – Sáng  ngày 30/6/2010</w:t>
            </w:r>
          </w:p>
          <w:p w:rsidR="00406D13" w:rsidRPr="00ED0181" w:rsidRDefault="00406D13" w:rsidP="00406D13">
            <w:pPr>
              <w:rPr>
                <w:rFonts w:ascii="Times New Roman" w:hAnsi="Times New Roman"/>
                <w:b/>
              </w:rPr>
            </w:pPr>
            <w:r>
              <w:rPr>
                <w:rFonts w:ascii="Times New Roman" w:hAnsi="Times New Roman"/>
                <w:b/>
              </w:rPr>
              <w:t xml:space="preserve">            ĐỀ CHÍNH THỨC</w:t>
            </w:r>
            <w:r w:rsidRPr="00ED0181">
              <w:rPr>
                <w:rFonts w:ascii="Times New Roman" w:hAnsi="Times New Roman"/>
                <w:b/>
              </w:rPr>
              <w:t xml:space="preserve">                         </w:t>
            </w:r>
            <w:r>
              <w:rPr>
                <w:rFonts w:ascii="Times New Roman" w:hAnsi="Times New Roman"/>
                <w:b/>
              </w:rPr>
              <w:t xml:space="preserve">                </w:t>
            </w:r>
            <w:r w:rsidRPr="00ED0181">
              <w:rPr>
                <w:rFonts w:ascii="Times New Roman" w:hAnsi="Times New Roman"/>
                <w:b/>
              </w:rPr>
              <w:t>Thời gian làm bài : 120 phút</w:t>
            </w:r>
          </w:p>
          <w:p w:rsidR="00406D13" w:rsidRPr="00206F99" w:rsidRDefault="00406D13" w:rsidP="00406D13">
            <w:pPr>
              <w:rPr>
                <w:rFonts w:ascii="Times New Roman" w:hAnsi="Times New Roman"/>
                <w:b/>
              </w:rPr>
            </w:pPr>
            <w:r w:rsidRPr="00ED0181">
              <w:rPr>
                <w:rFonts w:ascii="Times New Roman" w:hAnsi="Times New Roman"/>
                <w:b/>
              </w:rPr>
              <w:t>-----------------------------------------------------------------------------------------------------------------------</w:t>
            </w:r>
          </w:p>
          <w:p w:rsidR="00406D13" w:rsidRPr="00911B1D" w:rsidRDefault="00406D13" w:rsidP="00406D13">
            <w:pPr>
              <w:rPr>
                <w:rFonts w:ascii="Times New Roman" w:hAnsi="Times New Roman"/>
                <w:b/>
                <w:sz w:val="26"/>
              </w:rPr>
            </w:pPr>
            <w:r w:rsidRPr="00911B1D">
              <w:rPr>
                <w:rFonts w:ascii="Times New Roman" w:hAnsi="Times New Roman"/>
                <w:b/>
                <w:sz w:val="26"/>
              </w:rPr>
              <w:t>Câu 1. (2 đ )</w:t>
            </w:r>
          </w:p>
          <w:p w:rsidR="00406D13" w:rsidRPr="00206F99" w:rsidRDefault="00406D13" w:rsidP="00406D13">
            <w:pPr>
              <w:ind w:left="720"/>
              <w:rPr>
                <w:rFonts w:ascii="Times New Roman" w:hAnsi="Times New Roman"/>
                <w:b/>
              </w:rPr>
            </w:pPr>
            <w:r w:rsidRPr="00206F99">
              <w:rPr>
                <w:rFonts w:ascii="Times New Roman" w:hAnsi="Times New Roman"/>
                <w:b/>
              </w:rPr>
              <w:t xml:space="preserve">a) Không sử dụng máy tính cầm tay , hãy rút gọn biểu thức : A = </w:t>
            </w:r>
            <w:r w:rsidRPr="00206F99">
              <w:rPr>
                <w:rFonts w:ascii="Times New Roman" w:hAnsi="Times New Roman"/>
                <w:b/>
                <w:position w:val="-8"/>
              </w:rPr>
              <w:object w:dxaOrig="1960" w:dyaOrig="360">
                <v:shape id="_x0000_i2325" type="#_x0000_t75" style="width:98.25pt;height:18pt" o:ole="">
                  <v:imagedata r:id="rId2334" o:title=""/>
                </v:shape>
                <o:OLEObject Type="Embed" ProgID="Equation.DSMT4" ShapeID="_x0000_i2325" DrawAspect="Content" ObjectID="_1592693294" r:id="rId2335"/>
              </w:object>
            </w:r>
          </w:p>
          <w:p w:rsidR="00406D13" w:rsidRPr="00206F99" w:rsidRDefault="00406D13" w:rsidP="00406D13">
            <w:pPr>
              <w:ind w:left="720"/>
              <w:rPr>
                <w:rFonts w:ascii="Times New Roman" w:hAnsi="Times New Roman"/>
                <w:b/>
              </w:rPr>
            </w:pPr>
            <w:r w:rsidRPr="00206F99">
              <w:rPr>
                <w:rFonts w:ascii="Times New Roman" w:hAnsi="Times New Roman"/>
                <w:b/>
              </w:rPr>
              <w:t xml:space="preserve">b) Cho biểu thức </w:t>
            </w:r>
            <w:r w:rsidRPr="00206F99">
              <w:rPr>
                <w:rFonts w:ascii="Times New Roman" w:hAnsi="Times New Roman"/>
                <w:b/>
                <w:position w:val="-34"/>
              </w:rPr>
              <w:object w:dxaOrig="4400" w:dyaOrig="800">
                <v:shape id="_x0000_i2326" type="#_x0000_t75" style="width:219.75pt;height:39.75pt" o:ole="">
                  <v:imagedata r:id="rId2336" o:title=""/>
                </v:shape>
                <o:OLEObject Type="Embed" ProgID="Equation.DSMT4" ShapeID="_x0000_i2326" DrawAspect="Content" ObjectID="_1592693295" r:id="rId2337"/>
              </w:object>
            </w:r>
          </w:p>
          <w:p w:rsidR="00406D13" w:rsidRPr="00206F99" w:rsidRDefault="00406D13" w:rsidP="00406D13">
            <w:pPr>
              <w:rPr>
                <w:rFonts w:ascii="Times New Roman" w:hAnsi="Times New Roman"/>
                <w:b/>
              </w:rPr>
            </w:pPr>
            <w:r>
              <w:rPr>
                <w:rFonts w:ascii="Times New Roman" w:hAnsi="Times New Roman"/>
                <w:b/>
              </w:rPr>
              <w:t xml:space="preserve">             </w:t>
            </w:r>
            <w:r w:rsidRPr="00206F99">
              <w:rPr>
                <w:rFonts w:ascii="Times New Roman" w:hAnsi="Times New Roman"/>
                <w:b/>
              </w:rPr>
              <w:t>Với những giá trị nào của x thì biểu thức trên xác định ? Hãy rút gọn biểu thức B .</w:t>
            </w:r>
          </w:p>
          <w:p w:rsidR="00406D13" w:rsidRDefault="00406D13" w:rsidP="00406D13">
            <w:pPr>
              <w:rPr>
                <w:rFonts w:ascii="Times New Roman" w:hAnsi="Times New Roman"/>
                <w:b/>
                <w:sz w:val="26"/>
              </w:rPr>
            </w:pPr>
          </w:p>
          <w:p w:rsidR="00406D13" w:rsidRPr="00911B1D" w:rsidRDefault="00406D13" w:rsidP="00406D13">
            <w:pPr>
              <w:rPr>
                <w:rFonts w:ascii="Times New Roman" w:hAnsi="Times New Roman"/>
                <w:b/>
                <w:sz w:val="26"/>
              </w:rPr>
            </w:pPr>
            <w:r w:rsidRPr="00911B1D">
              <w:rPr>
                <w:rFonts w:ascii="Times New Roman" w:hAnsi="Times New Roman"/>
                <w:b/>
                <w:sz w:val="26"/>
              </w:rPr>
              <w:t>Câu 2 .  (2đ )</w:t>
            </w:r>
          </w:p>
          <w:p w:rsidR="00406D13" w:rsidRPr="00206F99" w:rsidRDefault="00406D13" w:rsidP="00406D13">
            <w:pPr>
              <w:ind w:firstLine="720"/>
              <w:rPr>
                <w:rFonts w:ascii="Times New Roman" w:hAnsi="Times New Roman"/>
                <w:b/>
              </w:rPr>
            </w:pPr>
            <w:r w:rsidRPr="00206F99">
              <w:rPr>
                <w:rFonts w:ascii="Times New Roman" w:hAnsi="Times New Roman"/>
                <w:b/>
              </w:rPr>
              <w:t>Không dùng máy tính cầm tay , hãy giải phương trình và hệ phương trình sau :</w:t>
            </w:r>
          </w:p>
          <w:p w:rsidR="00406D13" w:rsidRPr="00206F99" w:rsidRDefault="00406D13" w:rsidP="00406D13">
            <w:pPr>
              <w:ind w:left="1440"/>
              <w:rPr>
                <w:rFonts w:ascii="Times New Roman" w:hAnsi="Times New Roman"/>
                <w:b/>
              </w:rPr>
            </w:pPr>
            <w:r w:rsidRPr="00206F99">
              <w:rPr>
                <w:rFonts w:ascii="Times New Roman" w:hAnsi="Times New Roman"/>
                <w:b/>
              </w:rPr>
              <w:t>a) x</w:t>
            </w:r>
            <w:r w:rsidRPr="00206F99">
              <w:rPr>
                <w:rFonts w:ascii="Times New Roman" w:hAnsi="Times New Roman"/>
                <w:b/>
                <w:vertAlign w:val="superscript"/>
              </w:rPr>
              <w:t>2</w:t>
            </w:r>
            <w:r w:rsidRPr="00206F99">
              <w:rPr>
                <w:rFonts w:ascii="Times New Roman" w:hAnsi="Times New Roman"/>
                <w:b/>
              </w:rPr>
              <w:t xml:space="preserve"> - 2</w:t>
            </w:r>
            <w:r w:rsidRPr="00206F99">
              <w:rPr>
                <w:rFonts w:ascii="Times New Roman" w:hAnsi="Times New Roman"/>
                <w:b/>
                <w:position w:val="-6"/>
              </w:rPr>
              <w:object w:dxaOrig="380" w:dyaOrig="340">
                <v:shape id="_x0000_i2327" type="#_x0000_t75" style="width:18.75pt;height:17.25pt" o:ole="">
                  <v:imagedata r:id="rId2338" o:title=""/>
                </v:shape>
                <o:OLEObject Type="Embed" ProgID="Equation.DSMT4" ShapeID="_x0000_i2327" DrawAspect="Content" ObjectID="_1592693296" r:id="rId2339"/>
              </w:object>
            </w:r>
            <w:r w:rsidRPr="00206F99">
              <w:rPr>
                <w:rFonts w:ascii="Times New Roman" w:hAnsi="Times New Roman"/>
                <w:b/>
              </w:rPr>
              <w:t>x – 7 = 0</w:t>
            </w:r>
          </w:p>
          <w:p w:rsidR="00406D13" w:rsidRPr="00206F99" w:rsidRDefault="00406D13" w:rsidP="00406D13">
            <w:pPr>
              <w:ind w:left="1440"/>
              <w:rPr>
                <w:rFonts w:ascii="Times New Roman" w:hAnsi="Times New Roman"/>
                <w:b/>
              </w:rPr>
            </w:pPr>
            <w:r w:rsidRPr="00206F99">
              <w:rPr>
                <w:rFonts w:ascii="Times New Roman" w:hAnsi="Times New Roman"/>
                <w:b/>
                <w:position w:val="-30"/>
              </w:rPr>
              <w:object w:dxaOrig="1620" w:dyaOrig="720">
                <v:shape id="_x0000_i2328" type="#_x0000_t75" style="width:81pt;height:36pt" o:ole="">
                  <v:imagedata r:id="rId2340" o:title=""/>
                </v:shape>
                <o:OLEObject Type="Embed" ProgID="Equation.DSMT4" ShapeID="_x0000_i2328" DrawAspect="Content" ObjectID="_1592693297" r:id="rId2341"/>
              </w:object>
            </w:r>
          </w:p>
          <w:p w:rsidR="00406D13" w:rsidRDefault="00406D13" w:rsidP="00406D13">
            <w:pPr>
              <w:rPr>
                <w:rFonts w:ascii="Times New Roman" w:hAnsi="Times New Roman"/>
                <w:b/>
                <w:sz w:val="26"/>
              </w:rPr>
            </w:pPr>
          </w:p>
          <w:p w:rsidR="00406D13" w:rsidRPr="00911B1D" w:rsidRDefault="00406D13" w:rsidP="00406D13">
            <w:pPr>
              <w:rPr>
                <w:rFonts w:ascii="Times New Roman" w:hAnsi="Times New Roman"/>
                <w:b/>
                <w:sz w:val="26"/>
              </w:rPr>
            </w:pPr>
            <w:r w:rsidRPr="00911B1D">
              <w:rPr>
                <w:rFonts w:ascii="Times New Roman" w:hAnsi="Times New Roman"/>
                <w:b/>
                <w:sz w:val="26"/>
              </w:rPr>
              <w:t>Câu 3. (2,5 đ)</w:t>
            </w:r>
          </w:p>
          <w:p w:rsidR="00406D13" w:rsidRDefault="00406D13" w:rsidP="00406D13">
            <w:pPr>
              <w:ind w:firstLine="720"/>
              <w:rPr>
                <w:rFonts w:ascii="Times New Roman" w:hAnsi="Times New Roman"/>
                <w:b/>
              </w:rPr>
            </w:pPr>
            <w:r w:rsidRPr="00206F99">
              <w:rPr>
                <w:rFonts w:ascii="Times New Roman" w:hAnsi="Times New Roman"/>
                <w:b/>
              </w:rPr>
              <w:t>Trong mặt phẳng tọa độ Oxy, cho parabol (P) có phương trình y = 2x</w:t>
            </w:r>
            <w:r w:rsidRPr="00206F99">
              <w:rPr>
                <w:rFonts w:ascii="Times New Roman" w:hAnsi="Times New Roman"/>
                <w:b/>
                <w:vertAlign w:val="superscript"/>
              </w:rPr>
              <w:t>2</w:t>
            </w:r>
            <w:r w:rsidRPr="00206F99">
              <w:rPr>
                <w:rFonts w:ascii="Times New Roman" w:hAnsi="Times New Roman"/>
                <w:b/>
              </w:rPr>
              <w:t xml:space="preserve"> và đường thẳng  (d) </w:t>
            </w:r>
          </w:p>
          <w:p w:rsidR="00406D13" w:rsidRPr="00206F99" w:rsidRDefault="00406D13" w:rsidP="00406D13">
            <w:pPr>
              <w:ind w:firstLine="720"/>
              <w:rPr>
                <w:rFonts w:ascii="Times New Roman" w:hAnsi="Times New Roman"/>
                <w:b/>
              </w:rPr>
            </w:pPr>
            <w:r w:rsidRPr="00206F99">
              <w:rPr>
                <w:rFonts w:ascii="Times New Roman" w:hAnsi="Times New Roman"/>
                <w:b/>
              </w:rPr>
              <w:t>có phương trình y = 2(m – 1)x – m +1, trong đó m là tham số .</w:t>
            </w:r>
          </w:p>
          <w:p w:rsidR="00406D13" w:rsidRPr="00206F99" w:rsidRDefault="00406D13" w:rsidP="00406D13">
            <w:pPr>
              <w:rPr>
                <w:rFonts w:ascii="Times New Roman" w:hAnsi="Times New Roman"/>
                <w:b/>
              </w:rPr>
            </w:pPr>
            <w:r>
              <w:rPr>
                <w:rFonts w:ascii="Times New Roman" w:hAnsi="Times New Roman"/>
                <w:b/>
              </w:rPr>
              <w:t xml:space="preserve">          </w:t>
            </w:r>
            <w:r w:rsidRPr="00206F99">
              <w:rPr>
                <w:rFonts w:ascii="Times New Roman" w:hAnsi="Times New Roman"/>
                <w:b/>
              </w:rPr>
              <w:t>a) Vẽ parabol (P) .</w:t>
            </w:r>
          </w:p>
          <w:p w:rsidR="00406D13" w:rsidRPr="00206F99" w:rsidRDefault="00406D13" w:rsidP="00406D13">
            <w:pPr>
              <w:rPr>
                <w:rFonts w:ascii="Times New Roman" w:hAnsi="Times New Roman"/>
                <w:b/>
              </w:rPr>
            </w:pPr>
            <w:r>
              <w:rPr>
                <w:rFonts w:ascii="Times New Roman" w:hAnsi="Times New Roman"/>
                <w:b/>
              </w:rPr>
              <w:t xml:space="preserve">          </w:t>
            </w:r>
            <w:r w:rsidRPr="00206F99">
              <w:rPr>
                <w:rFonts w:ascii="Times New Roman" w:hAnsi="Times New Roman"/>
                <w:b/>
              </w:rPr>
              <w:t>b) Xác định m để đường thẳng (d) cắt (P) tại hai điểm phân biệt .</w:t>
            </w:r>
          </w:p>
          <w:p w:rsidR="00406D13" w:rsidRDefault="00406D13" w:rsidP="00406D13">
            <w:pPr>
              <w:rPr>
                <w:rFonts w:ascii="Times New Roman" w:hAnsi="Times New Roman"/>
                <w:b/>
              </w:rPr>
            </w:pPr>
            <w:r>
              <w:rPr>
                <w:rFonts w:ascii="Times New Roman" w:hAnsi="Times New Roman"/>
                <w:b/>
              </w:rPr>
              <w:t xml:space="preserve">         </w:t>
            </w:r>
            <w:r w:rsidRPr="00206F99">
              <w:rPr>
                <w:rFonts w:ascii="Times New Roman" w:hAnsi="Times New Roman"/>
                <w:b/>
              </w:rPr>
              <w:t xml:space="preserve">c) Chứng minh rằng khi m thay đổi ,các đường thẳng (d) luôn đi qua một điểm cố định . </w:t>
            </w:r>
          </w:p>
          <w:p w:rsidR="00406D13" w:rsidRPr="00206F99" w:rsidRDefault="00406D13" w:rsidP="00406D13">
            <w:pPr>
              <w:rPr>
                <w:rFonts w:ascii="Times New Roman" w:hAnsi="Times New Roman"/>
                <w:b/>
              </w:rPr>
            </w:pPr>
            <w:r>
              <w:rPr>
                <w:rFonts w:ascii="Times New Roman" w:hAnsi="Times New Roman"/>
                <w:b/>
              </w:rPr>
              <w:t xml:space="preserve">             </w:t>
            </w:r>
            <w:r w:rsidRPr="00206F99">
              <w:rPr>
                <w:rFonts w:ascii="Times New Roman" w:hAnsi="Times New Roman"/>
                <w:b/>
              </w:rPr>
              <w:t>Tìm điểm cố định đó .</w:t>
            </w:r>
          </w:p>
          <w:p w:rsidR="00406D13" w:rsidRDefault="00406D13" w:rsidP="00406D13">
            <w:pPr>
              <w:rPr>
                <w:rFonts w:ascii="Times New Roman" w:hAnsi="Times New Roman"/>
                <w:b/>
                <w:sz w:val="26"/>
              </w:rPr>
            </w:pPr>
          </w:p>
          <w:p w:rsidR="00406D13" w:rsidRPr="00911B1D" w:rsidRDefault="00406D13" w:rsidP="00406D13">
            <w:pPr>
              <w:rPr>
                <w:rFonts w:ascii="Times New Roman" w:hAnsi="Times New Roman"/>
                <w:b/>
                <w:sz w:val="26"/>
              </w:rPr>
            </w:pPr>
            <w:r w:rsidRPr="00911B1D">
              <w:rPr>
                <w:rFonts w:ascii="Times New Roman" w:hAnsi="Times New Roman"/>
                <w:b/>
                <w:sz w:val="26"/>
              </w:rPr>
              <w:t>Câu 4. (2,5 đ)</w:t>
            </w:r>
          </w:p>
          <w:p w:rsidR="00406D13" w:rsidRDefault="00406D13" w:rsidP="00406D13">
            <w:pPr>
              <w:ind w:firstLine="720"/>
              <w:rPr>
                <w:rFonts w:ascii="Times New Roman" w:hAnsi="Times New Roman"/>
                <w:b/>
              </w:rPr>
            </w:pPr>
            <w:r w:rsidRPr="00206F99">
              <w:rPr>
                <w:rFonts w:ascii="Times New Roman" w:hAnsi="Times New Roman"/>
                <w:b/>
              </w:rPr>
              <w:t xml:space="preserve">Cho đường tròn (O,R) và đường thẳng </w:t>
            </w:r>
            <w:r w:rsidRPr="00206F99">
              <w:rPr>
                <w:rFonts w:ascii="Times New Roman" w:hAnsi="Times New Roman"/>
                <w:b/>
                <w:position w:val="-14"/>
              </w:rPr>
              <w:object w:dxaOrig="420" w:dyaOrig="400">
                <v:shape id="_x0000_i2329" type="#_x0000_t75" style="width:21pt;height:20.25pt" o:ole="">
                  <v:imagedata r:id="rId2342" o:title=""/>
                </v:shape>
                <o:OLEObject Type="Embed" ProgID="Equation.DSMT4" ShapeID="_x0000_i2329" DrawAspect="Content" ObjectID="_1592693298" r:id="rId2343"/>
              </w:object>
            </w:r>
            <w:r w:rsidRPr="00206F99">
              <w:rPr>
                <w:rFonts w:ascii="Times New Roman" w:hAnsi="Times New Roman"/>
                <w:b/>
              </w:rPr>
              <w:t xml:space="preserve"> không qua O cắt đường tròn tại hai điểm A và </w:t>
            </w:r>
          </w:p>
          <w:p w:rsidR="00406D13" w:rsidRDefault="00406D13" w:rsidP="00406D13">
            <w:pPr>
              <w:ind w:firstLine="720"/>
              <w:rPr>
                <w:rFonts w:ascii="Times New Roman" w:hAnsi="Times New Roman"/>
                <w:b/>
              </w:rPr>
            </w:pPr>
            <w:r w:rsidRPr="00206F99">
              <w:rPr>
                <w:rFonts w:ascii="Times New Roman" w:hAnsi="Times New Roman"/>
                <w:b/>
              </w:rPr>
              <w:t>B. Từ một điểm M trên  (</w:t>
            </w:r>
            <w:r w:rsidRPr="00206F99">
              <w:rPr>
                <w:rFonts w:ascii="Times New Roman" w:hAnsi="Times New Roman"/>
                <w:b/>
                <w:position w:val="-4"/>
                <w:sz w:val="18"/>
              </w:rPr>
              <w:object w:dxaOrig="220" w:dyaOrig="260">
                <v:shape id="_x0000_i2330" type="#_x0000_t75" style="width:9.75pt;height:12.75pt" o:ole="">
                  <v:imagedata r:id="rId2344" o:title=""/>
                </v:shape>
                <o:OLEObject Type="Embed" ProgID="Equation.3" ShapeID="_x0000_i2330" DrawAspect="Content" ObjectID="_1592693299" r:id="rId2345"/>
              </w:object>
            </w:r>
            <w:r w:rsidRPr="00206F99">
              <w:rPr>
                <w:rFonts w:ascii="Times New Roman" w:hAnsi="Times New Roman"/>
                <w:b/>
              </w:rPr>
              <w:t>) ( M nằm ngoài đường tròn tâm O và A nằm giữa B và M ), vẽ</w:t>
            </w:r>
          </w:p>
          <w:p w:rsidR="00406D13" w:rsidRDefault="00406D13" w:rsidP="00406D13">
            <w:pPr>
              <w:ind w:firstLine="720"/>
              <w:rPr>
                <w:rFonts w:ascii="Times New Roman" w:hAnsi="Times New Roman"/>
                <w:b/>
              </w:rPr>
            </w:pPr>
            <w:r w:rsidRPr="00206F99">
              <w:rPr>
                <w:rFonts w:ascii="Times New Roman" w:hAnsi="Times New Roman"/>
                <w:b/>
              </w:rPr>
              <w:t xml:space="preserve"> hai tiếp tuyến MC, MD của đường tròn (O) . (C, D </w:t>
            </w:r>
            <w:r w:rsidRPr="00206F99">
              <w:rPr>
                <w:rFonts w:ascii="Times New Roman" w:hAnsi="Times New Roman"/>
                <w:b/>
                <w:i/>
                <w:position w:val="-4"/>
              </w:rPr>
              <w:object w:dxaOrig="200" w:dyaOrig="200">
                <v:shape id="_x0000_i2331" type="#_x0000_t75" style="width:9.75pt;height:9.75pt" o:ole="">
                  <v:imagedata r:id="rId2346" o:title=""/>
                </v:shape>
                <o:OLEObject Type="Embed" ProgID="Equation.DSMT4" ShapeID="_x0000_i2331" DrawAspect="Content" ObjectID="_1592693300" r:id="rId2347"/>
              </w:object>
            </w:r>
            <w:r w:rsidRPr="00206F99">
              <w:rPr>
                <w:rFonts w:ascii="Times New Roman" w:hAnsi="Times New Roman"/>
                <w:b/>
              </w:rPr>
              <w:t xml:space="preserve">(O) ) Gọi I là trung điểm của AB, tia </w:t>
            </w:r>
          </w:p>
          <w:p w:rsidR="00406D13" w:rsidRPr="00206F99" w:rsidRDefault="00406D13" w:rsidP="00406D13">
            <w:pPr>
              <w:ind w:firstLine="720"/>
              <w:rPr>
                <w:rFonts w:ascii="Times New Roman" w:hAnsi="Times New Roman"/>
                <w:b/>
              </w:rPr>
            </w:pPr>
            <w:r w:rsidRPr="00206F99">
              <w:rPr>
                <w:rFonts w:ascii="Times New Roman" w:hAnsi="Times New Roman"/>
                <w:b/>
              </w:rPr>
              <w:t>IO cắt MD tại K .</w:t>
            </w:r>
          </w:p>
          <w:p w:rsidR="00406D13" w:rsidRPr="00206F99" w:rsidRDefault="00406D13" w:rsidP="00406D13">
            <w:pPr>
              <w:ind w:left="720"/>
              <w:rPr>
                <w:rFonts w:ascii="Times New Roman" w:hAnsi="Times New Roman"/>
                <w:b/>
              </w:rPr>
            </w:pPr>
            <w:r w:rsidRPr="00206F99">
              <w:rPr>
                <w:rFonts w:ascii="Times New Roman" w:hAnsi="Times New Roman"/>
                <w:b/>
              </w:rPr>
              <w:t>a) Chứng minh năm điểm M, C, I, O, D cùng thuộc một đường tròn .</w:t>
            </w:r>
          </w:p>
          <w:p w:rsidR="00406D13" w:rsidRPr="00206F99" w:rsidRDefault="00406D13" w:rsidP="00406D13">
            <w:pPr>
              <w:ind w:left="720"/>
              <w:rPr>
                <w:rFonts w:ascii="Times New Roman" w:hAnsi="Times New Roman"/>
                <w:b/>
              </w:rPr>
            </w:pPr>
            <w:r w:rsidRPr="00206F99">
              <w:rPr>
                <w:b/>
                <w:noProof/>
              </w:rPr>
              <w:drawing>
                <wp:anchor distT="0" distB="0" distL="114300" distR="114300" simplePos="0" relativeHeight="251782144" behindDoc="1" locked="0" layoutInCell="1" allowOverlap="1" wp14:anchorId="2CC8B323" wp14:editId="2A8CFDB0">
                  <wp:simplePos x="0" y="0"/>
                  <wp:positionH relativeFrom="column">
                    <wp:posOffset>4800600</wp:posOffset>
                  </wp:positionH>
                  <wp:positionV relativeFrom="paragraph">
                    <wp:posOffset>27940</wp:posOffset>
                  </wp:positionV>
                  <wp:extent cx="1460500" cy="2260600"/>
                  <wp:effectExtent l="0" t="0" r="6350" b="6350"/>
                  <wp:wrapTight wrapText="bothSides">
                    <wp:wrapPolygon edited="0">
                      <wp:start x="0" y="0"/>
                      <wp:lineTo x="0" y="21479"/>
                      <wp:lineTo x="21412" y="21479"/>
                      <wp:lineTo x="21412" y="0"/>
                      <wp:lineTo x="0" y="0"/>
                    </wp:wrapPolygon>
                  </wp:wrapTight>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48">
                            <a:extLst>
                              <a:ext uri="{28A0092B-C50C-407E-A947-70E740481C1C}">
                                <a14:useLocalDpi xmlns:a14="http://schemas.microsoft.com/office/drawing/2010/main" val="0"/>
                              </a:ext>
                            </a:extLst>
                          </a:blip>
                          <a:srcRect/>
                          <a:stretch>
                            <a:fillRect/>
                          </a:stretch>
                        </pic:blipFill>
                        <pic:spPr bwMode="auto">
                          <a:xfrm>
                            <a:off x="0" y="0"/>
                            <a:ext cx="1460500" cy="2260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06F99">
              <w:rPr>
                <w:rFonts w:ascii="Times New Roman" w:hAnsi="Times New Roman"/>
                <w:b/>
              </w:rPr>
              <w:t>b) Chứng minh : KD. KM = KO .KI</w:t>
            </w:r>
          </w:p>
          <w:p w:rsidR="00406D13" w:rsidRPr="00206F99" w:rsidRDefault="00406D13" w:rsidP="00406D13">
            <w:pPr>
              <w:ind w:left="720"/>
              <w:rPr>
                <w:rFonts w:ascii="Times New Roman" w:hAnsi="Times New Roman"/>
                <w:b/>
              </w:rPr>
            </w:pPr>
            <w:r w:rsidRPr="00206F99">
              <w:rPr>
                <w:rFonts w:ascii="Times New Roman" w:hAnsi="Times New Roman"/>
                <w:b/>
              </w:rPr>
              <w:t xml:space="preserve">c) Một đường thẳng đi qua O và song song với CD cắt các tia MC và MD lần lượt tại E và F . xác định vị trí của M  trên ( </w:t>
            </w:r>
            <w:r w:rsidRPr="00206F99">
              <w:rPr>
                <w:rFonts w:ascii="Times New Roman" w:hAnsi="Times New Roman"/>
                <w:b/>
                <w:position w:val="-4"/>
                <w:sz w:val="18"/>
              </w:rPr>
              <w:object w:dxaOrig="220" w:dyaOrig="260">
                <v:shape id="_x0000_i2332" type="#_x0000_t75" style="width:9.75pt;height:12.75pt" o:ole="">
                  <v:imagedata r:id="rId2344" o:title=""/>
                </v:shape>
                <o:OLEObject Type="Embed" ProgID="Equation.3" ShapeID="_x0000_i2332" DrawAspect="Content" ObjectID="_1592693301" r:id="rId2349"/>
              </w:object>
            </w:r>
            <w:r w:rsidRPr="00206F99">
              <w:rPr>
                <w:rFonts w:ascii="Times New Roman" w:hAnsi="Times New Roman"/>
                <w:b/>
              </w:rPr>
              <w:t xml:space="preserve"> ) sao cho diện tích </w:t>
            </w:r>
            <w:r w:rsidRPr="00206F99">
              <w:rPr>
                <w:rFonts w:ascii="Times New Roman" w:hAnsi="Times New Roman"/>
                <w:b/>
                <w:position w:val="-4"/>
                <w:sz w:val="18"/>
              </w:rPr>
              <w:object w:dxaOrig="220" w:dyaOrig="260">
                <v:shape id="_x0000_i2333" type="#_x0000_t75" style="width:9.75pt;height:12.75pt" o:ole="">
                  <v:imagedata r:id="rId2344" o:title=""/>
                </v:shape>
                <o:OLEObject Type="Embed" ProgID="Equation.3" ShapeID="_x0000_i2333" DrawAspect="Content" ObjectID="_1592693302" r:id="rId2350"/>
              </w:object>
            </w:r>
            <w:r w:rsidRPr="00206F99">
              <w:rPr>
                <w:rFonts w:ascii="Times New Roman" w:hAnsi="Times New Roman"/>
                <w:b/>
              </w:rPr>
              <w:t>MEF đạt giá trị nhỏ nhất .</w:t>
            </w:r>
          </w:p>
          <w:p w:rsidR="00406D13" w:rsidRDefault="00406D13" w:rsidP="00406D13">
            <w:pPr>
              <w:rPr>
                <w:rFonts w:ascii="Times New Roman" w:hAnsi="Times New Roman"/>
                <w:b/>
                <w:sz w:val="26"/>
              </w:rPr>
            </w:pPr>
          </w:p>
          <w:p w:rsidR="00406D13" w:rsidRPr="00911B1D" w:rsidRDefault="00406D13" w:rsidP="00406D13">
            <w:pPr>
              <w:rPr>
                <w:rFonts w:ascii="Times New Roman" w:hAnsi="Times New Roman"/>
                <w:b/>
                <w:sz w:val="26"/>
              </w:rPr>
            </w:pPr>
            <w:r w:rsidRPr="00911B1D">
              <w:rPr>
                <w:rFonts w:ascii="Times New Roman" w:hAnsi="Times New Roman"/>
                <w:b/>
                <w:sz w:val="26"/>
              </w:rPr>
              <w:t xml:space="preserve">Câu 5.  (1 đ) </w:t>
            </w:r>
          </w:p>
          <w:p w:rsidR="00406D13" w:rsidRDefault="00406D13" w:rsidP="00406D13">
            <w:pPr>
              <w:rPr>
                <w:rFonts w:ascii="Times New Roman" w:hAnsi="Times New Roman"/>
                <w:b/>
              </w:rPr>
            </w:pPr>
            <w:r w:rsidRPr="00206F99">
              <w:rPr>
                <w:rFonts w:ascii="Times New Roman" w:hAnsi="Times New Roman"/>
                <w:b/>
              </w:rPr>
              <w:t xml:space="preserve">Một hình nón đỉnh S có chiều cao 90 cm được đặt úp trên một hình </w:t>
            </w:r>
          </w:p>
          <w:p w:rsidR="00406D13" w:rsidRDefault="00406D13" w:rsidP="00406D13">
            <w:pPr>
              <w:rPr>
                <w:rFonts w:ascii="Times New Roman" w:hAnsi="Times New Roman"/>
                <w:b/>
              </w:rPr>
            </w:pPr>
            <w:r w:rsidRPr="00206F99">
              <w:rPr>
                <w:rFonts w:ascii="Times New Roman" w:hAnsi="Times New Roman"/>
                <w:b/>
              </w:rPr>
              <w:t>trụ  có thể tích bằng , 9420cm</w:t>
            </w:r>
            <w:r w:rsidRPr="00206F99">
              <w:rPr>
                <w:rFonts w:ascii="Times New Roman" w:hAnsi="Times New Roman"/>
                <w:b/>
                <w:vertAlign w:val="superscript"/>
              </w:rPr>
              <w:t>3</w:t>
            </w:r>
            <w:r w:rsidRPr="00206F99">
              <w:rPr>
                <w:rFonts w:ascii="Times New Roman" w:hAnsi="Times New Roman"/>
                <w:b/>
              </w:rPr>
              <w:t xml:space="preserve"> và bán kính đáy hình trụ bằng 10cm ,</w:t>
            </w:r>
          </w:p>
          <w:p w:rsidR="00406D13" w:rsidRDefault="00406D13" w:rsidP="00406D13">
            <w:pPr>
              <w:rPr>
                <w:rFonts w:ascii="Times New Roman" w:hAnsi="Times New Roman"/>
                <w:b/>
              </w:rPr>
            </w:pPr>
            <w:r w:rsidRPr="00206F99">
              <w:rPr>
                <w:rFonts w:ascii="Times New Roman" w:hAnsi="Times New Roman"/>
                <w:b/>
              </w:rPr>
              <w:t xml:space="preserve"> sao cho đường tròn đáy trên của hình trụ tiếp xúc ( khít ) với mặt </w:t>
            </w:r>
          </w:p>
          <w:p w:rsidR="00406D13" w:rsidRDefault="00406D13" w:rsidP="00406D13">
            <w:pPr>
              <w:rPr>
                <w:rFonts w:ascii="Times New Roman" w:hAnsi="Times New Roman"/>
                <w:b/>
              </w:rPr>
            </w:pPr>
            <w:r w:rsidRPr="00206F99">
              <w:rPr>
                <w:rFonts w:ascii="Times New Roman" w:hAnsi="Times New Roman"/>
                <w:b/>
              </w:rPr>
              <w:t>xung quang hình nón và đáy dưới của hình trụ nằm trên mặt đáy của</w:t>
            </w:r>
          </w:p>
          <w:p w:rsidR="00406D13" w:rsidRDefault="00406D13" w:rsidP="00406D13">
            <w:pPr>
              <w:rPr>
                <w:rFonts w:ascii="Times New Roman" w:hAnsi="Times New Roman"/>
                <w:b/>
              </w:rPr>
            </w:pPr>
            <w:r w:rsidRPr="00206F99">
              <w:rPr>
                <w:rFonts w:ascii="Times New Roman" w:hAnsi="Times New Roman"/>
                <w:b/>
              </w:rPr>
              <w:t>hình nón . Một mặt phẳng qua tâm O và đỉnh của hình nón cắt hình</w:t>
            </w:r>
          </w:p>
          <w:p w:rsidR="00406D13" w:rsidRDefault="00406D13" w:rsidP="00406D13">
            <w:pPr>
              <w:rPr>
                <w:rFonts w:ascii="Times New Roman" w:hAnsi="Times New Roman"/>
                <w:b/>
              </w:rPr>
            </w:pPr>
            <w:r w:rsidRPr="00206F99">
              <w:rPr>
                <w:rFonts w:ascii="Times New Roman" w:hAnsi="Times New Roman"/>
                <w:b/>
              </w:rPr>
              <w:t xml:space="preserve"> nón và hình trụ như hình vẽ. </w:t>
            </w:r>
          </w:p>
          <w:p w:rsidR="00406D13" w:rsidRPr="00206F99" w:rsidRDefault="00406D13" w:rsidP="00406D13">
            <w:pPr>
              <w:rPr>
                <w:rFonts w:ascii="Times New Roman" w:hAnsi="Times New Roman"/>
                <w:b/>
              </w:rPr>
            </w:pPr>
            <w:r>
              <w:rPr>
                <w:rFonts w:ascii="Times New Roman" w:hAnsi="Times New Roman"/>
                <w:b/>
              </w:rPr>
              <w:t xml:space="preserve">  </w:t>
            </w:r>
            <w:r w:rsidRPr="00206F99">
              <w:rPr>
                <w:rFonts w:ascii="Times New Roman" w:hAnsi="Times New Roman"/>
                <w:b/>
              </w:rPr>
              <w:t xml:space="preserve">Tính thể tích của hình nón . Lấy </w:t>
            </w:r>
            <w:r w:rsidRPr="00206F99">
              <w:rPr>
                <w:rFonts w:ascii="Times New Roman" w:hAnsi="Times New Roman"/>
                <w:b/>
                <w:position w:val="-10"/>
              </w:rPr>
              <w:object w:dxaOrig="880" w:dyaOrig="320">
                <v:shape id="_x0000_i2334" type="#_x0000_t75" style="width:44.25pt;height:15.75pt" o:ole="">
                  <v:imagedata r:id="rId2351" o:title=""/>
                </v:shape>
                <o:OLEObject Type="Embed" ProgID="Equation.DSMT4" ShapeID="_x0000_i2334" DrawAspect="Content" ObjectID="_1592693303" r:id="rId2352"/>
              </w:object>
            </w:r>
          </w:p>
          <w:p w:rsidR="00406D13" w:rsidRDefault="00406D13" w:rsidP="00406D13">
            <w:pPr>
              <w:jc w:val="center"/>
              <w:rPr>
                <w:rFonts w:ascii="Times New Roman" w:hAnsi="Times New Roman"/>
                <w:b/>
              </w:rPr>
            </w:pPr>
          </w:p>
          <w:p w:rsidR="00406D13" w:rsidRDefault="00406D13" w:rsidP="00406D13">
            <w:pPr>
              <w:jc w:val="center"/>
              <w:rPr>
                <w:rFonts w:ascii="Times New Roman" w:hAnsi="Times New Roman"/>
                <w:b/>
              </w:rPr>
            </w:pPr>
          </w:p>
          <w:p w:rsidR="00406D13" w:rsidRPr="00206F99" w:rsidRDefault="00406D13" w:rsidP="00406D13">
            <w:pPr>
              <w:jc w:val="center"/>
              <w:rPr>
                <w:rFonts w:ascii="Times New Roman" w:hAnsi="Times New Roman"/>
                <w:b/>
              </w:rPr>
            </w:pPr>
            <w:r w:rsidRPr="00206F99">
              <w:rPr>
                <w:rFonts w:ascii="Times New Roman" w:hAnsi="Times New Roman"/>
                <w:b/>
              </w:rPr>
              <w:t>HẾT</w:t>
            </w:r>
          </w:p>
          <w:p w:rsidR="00406D13" w:rsidRPr="00206F99" w:rsidRDefault="00406D13" w:rsidP="00406D13">
            <w:pPr>
              <w:jc w:val="center"/>
              <w:rPr>
                <w:rFonts w:ascii="Times New Roman" w:hAnsi="Times New Roman"/>
                <w:b/>
              </w:rPr>
            </w:pPr>
            <w:r w:rsidRPr="00206F99">
              <w:rPr>
                <w:rFonts w:ascii="Times New Roman" w:hAnsi="Times New Roman"/>
                <w:b/>
              </w:rPr>
              <w:br w:type="page"/>
              <w:t>HƯỚNG DẪN</w:t>
            </w:r>
          </w:p>
          <w:p w:rsidR="00406D13" w:rsidRPr="00EE6AA9" w:rsidRDefault="00406D13" w:rsidP="00406D13">
            <w:pPr>
              <w:rPr>
                <w:rFonts w:ascii="Times New Roman" w:hAnsi="Times New Roman"/>
              </w:rPr>
            </w:pPr>
            <w:r w:rsidRPr="00EE6AA9">
              <w:rPr>
                <w:rFonts w:ascii="Times New Roman" w:hAnsi="Times New Roman"/>
              </w:rPr>
              <w:t xml:space="preserve">Câu 1: </w:t>
            </w:r>
          </w:p>
          <w:p w:rsidR="00406D13" w:rsidRPr="00206F99" w:rsidRDefault="00406D13" w:rsidP="00406D13">
            <w:pPr>
              <w:rPr>
                <w:rFonts w:ascii="Times New Roman" w:hAnsi="Times New Roman"/>
                <w:b/>
              </w:rPr>
            </w:pPr>
            <w:r w:rsidRPr="00206F99">
              <w:rPr>
                <w:rFonts w:ascii="Times New Roman" w:hAnsi="Times New Roman"/>
                <w:b/>
              </w:rPr>
              <w:t xml:space="preserve">a)  A = </w:t>
            </w:r>
            <w:r w:rsidRPr="00206F99">
              <w:rPr>
                <w:rFonts w:ascii="Times New Roman" w:hAnsi="Times New Roman"/>
                <w:b/>
                <w:position w:val="-8"/>
              </w:rPr>
              <w:object w:dxaOrig="1960" w:dyaOrig="360">
                <v:shape id="_x0000_i2335" type="#_x0000_t75" style="width:98.25pt;height:18pt" o:ole="">
                  <v:imagedata r:id="rId2334" o:title=""/>
                </v:shape>
                <o:OLEObject Type="Embed" ProgID="Equation.DSMT4" ShapeID="_x0000_i2335" DrawAspect="Content" ObjectID="_1592693304" r:id="rId2353"/>
              </w:object>
            </w:r>
            <w:r w:rsidRPr="00206F99">
              <w:rPr>
                <w:rFonts w:ascii="Times New Roman" w:hAnsi="Times New Roman"/>
                <w:b/>
              </w:rPr>
              <w:t xml:space="preserve"> = </w:t>
            </w:r>
            <w:r w:rsidRPr="00206F99">
              <w:rPr>
                <w:rFonts w:ascii="Times New Roman" w:hAnsi="Times New Roman"/>
                <w:b/>
                <w:position w:val="-8"/>
              </w:rPr>
              <w:object w:dxaOrig="2460" w:dyaOrig="360">
                <v:shape id="_x0000_i2336" type="#_x0000_t75" style="width:123pt;height:18pt" o:ole="">
                  <v:imagedata r:id="rId2354" o:title=""/>
                </v:shape>
                <o:OLEObject Type="Embed" ProgID="Equation.DSMT4" ShapeID="_x0000_i2336" DrawAspect="Content" ObjectID="_1592693305" r:id="rId2355"/>
              </w:object>
            </w:r>
          </w:p>
          <w:p w:rsidR="00406D13" w:rsidRPr="00206F99" w:rsidRDefault="00406D13" w:rsidP="00406D13">
            <w:pPr>
              <w:rPr>
                <w:rFonts w:ascii="Times New Roman" w:hAnsi="Times New Roman"/>
                <w:b/>
              </w:rPr>
            </w:pPr>
            <w:r w:rsidRPr="00206F99">
              <w:rPr>
                <w:rFonts w:ascii="Times New Roman" w:hAnsi="Times New Roman"/>
                <w:b/>
              </w:rPr>
              <w:t xml:space="preserve">b) </w:t>
            </w:r>
            <w:r w:rsidRPr="00206F99">
              <w:rPr>
                <w:rFonts w:ascii="Times New Roman" w:hAnsi="Times New Roman"/>
                <w:b/>
                <w:position w:val="-34"/>
              </w:rPr>
              <w:object w:dxaOrig="4400" w:dyaOrig="800">
                <v:shape id="_x0000_i2337" type="#_x0000_t75" style="width:219.75pt;height:39.75pt" o:ole="">
                  <v:imagedata r:id="rId2336" o:title=""/>
                </v:shape>
                <o:OLEObject Type="Embed" ProgID="Equation.DSMT4" ShapeID="_x0000_i2337" DrawAspect="Content" ObjectID="_1592693306" r:id="rId2356"/>
              </w:object>
            </w:r>
            <w:r w:rsidRPr="00206F99">
              <w:rPr>
                <w:rFonts w:ascii="Times New Roman" w:hAnsi="Times New Roman"/>
                <w:b/>
              </w:rPr>
              <w:t xml:space="preserve">      ĐK x&gt;0 và x</w:t>
            </w:r>
            <w:r w:rsidRPr="00206F99">
              <w:rPr>
                <w:rFonts w:ascii="Times New Roman" w:hAnsi="Times New Roman"/>
                <w:b/>
                <w:position w:val="-4"/>
              </w:rPr>
              <w:object w:dxaOrig="220" w:dyaOrig="220">
                <v:shape id="_x0000_i2338" type="#_x0000_t75" style="width:11.25pt;height:11.25pt" o:ole="">
                  <v:imagedata r:id="rId2357" o:title=""/>
                </v:shape>
                <o:OLEObject Type="Embed" ProgID="Equation.DSMT4" ShapeID="_x0000_i2338" DrawAspect="Content" ObjectID="_1592693307" r:id="rId2358"/>
              </w:object>
            </w:r>
            <w:r w:rsidRPr="00206F99">
              <w:rPr>
                <w:rFonts w:ascii="Times New Roman" w:hAnsi="Times New Roman"/>
                <w:b/>
              </w:rPr>
              <w:t>1</w:t>
            </w:r>
          </w:p>
          <w:p w:rsidR="00406D13" w:rsidRPr="00206F99" w:rsidRDefault="00406D13" w:rsidP="00406D13">
            <w:pPr>
              <w:rPr>
                <w:rFonts w:ascii="Times New Roman" w:hAnsi="Times New Roman"/>
                <w:b/>
              </w:rPr>
            </w:pPr>
            <w:r w:rsidRPr="00206F99">
              <w:rPr>
                <w:rFonts w:ascii="Times New Roman" w:hAnsi="Times New Roman"/>
                <w:b/>
              </w:rPr>
              <w:t>=</w:t>
            </w:r>
            <w:r w:rsidRPr="00206F99">
              <w:rPr>
                <w:rFonts w:ascii="Times New Roman" w:hAnsi="Times New Roman"/>
                <w:b/>
                <w:position w:val="-42"/>
              </w:rPr>
              <w:object w:dxaOrig="5460" w:dyaOrig="960">
                <v:shape id="_x0000_i2339" type="#_x0000_t75" style="width:273pt;height:48pt" o:ole="">
                  <v:imagedata r:id="rId2359" o:title=""/>
                </v:shape>
                <o:OLEObject Type="Embed" ProgID="Equation.DSMT4" ShapeID="_x0000_i2339" DrawAspect="Content" ObjectID="_1592693308" r:id="rId2360"/>
              </w:object>
            </w:r>
          </w:p>
          <w:p w:rsidR="00406D13" w:rsidRPr="0026422D" w:rsidRDefault="00406D13" w:rsidP="00406D13">
            <w:pPr>
              <w:rPr>
                <w:rFonts w:ascii="Times New Roman" w:hAnsi="Times New Roman"/>
              </w:rPr>
            </w:pPr>
            <w:r w:rsidRPr="0026422D">
              <w:rPr>
                <w:rFonts w:ascii="Times New Roman" w:hAnsi="Times New Roman"/>
              </w:rPr>
              <w:t xml:space="preserve">Câu 2. </w:t>
            </w:r>
          </w:p>
          <w:p w:rsidR="00406D13" w:rsidRPr="00A83576" w:rsidRDefault="00406D13" w:rsidP="00406D13">
            <w:pPr>
              <w:rPr>
                <w:rFonts w:ascii="Times New Roman" w:hAnsi="Times New Roman"/>
                <w:b/>
                <w:lang w:val="fr-FR"/>
              </w:rPr>
            </w:pPr>
            <w:r w:rsidRPr="00A83576">
              <w:rPr>
                <w:rFonts w:ascii="Times New Roman" w:hAnsi="Times New Roman"/>
                <w:b/>
                <w:lang w:val="fr-FR"/>
              </w:rPr>
              <w:t>a) x</w:t>
            </w:r>
            <w:r w:rsidRPr="00A83576">
              <w:rPr>
                <w:rFonts w:ascii="Times New Roman" w:hAnsi="Times New Roman"/>
                <w:b/>
                <w:vertAlign w:val="superscript"/>
                <w:lang w:val="fr-FR"/>
              </w:rPr>
              <w:t>2</w:t>
            </w:r>
            <w:r w:rsidRPr="00A83576">
              <w:rPr>
                <w:rFonts w:ascii="Times New Roman" w:hAnsi="Times New Roman"/>
                <w:b/>
                <w:lang w:val="fr-FR"/>
              </w:rPr>
              <w:t xml:space="preserve"> - 2</w:t>
            </w:r>
            <w:r w:rsidRPr="00206F99">
              <w:rPr>
                <w:rFonts w:ascii="Times New Roman" w:hAnsi="Times New Roman"/>
                <w:b/>
                <w:position w:val="-6"/>
              </w:rPr>
              <w:object w:dxaOrig="380" w:dyaOrig="340">
                <v:shape id="_x0000_i2340" type="#_x0000_t75" style="width:18.75pt;height:17.25pt" o:ole="">
                  <v:imagedata r:id="rId2338" o:title=""/>
                </v:shape>
                <o:OLEObject Type="Embed" ProgID="Equation.DSMT4" ShapeID="_x0000_i2340" DrawAspect="Content" ObjectID="_1592693309" r:id="rId2361"/>
              </w:object>
            </w:r>
            <w:r w:rsidRPr="00A83576">
              <w:rPr>
                <w:rFonts w:ascii="Times New Roman" w:hAnsi="Times New Roman"/>
                <w:b/>
                <w:lang w:val="fr-FR"/>
              </w:rPr>
              <w:t xml:space="preserve">x – 7 = 0        ĐS   </w:t>
            </w:r>
            <w:r w:rsidRPr="00206F99">
              <w:rPr>
                <w:rFonts w:ascii="Times New Roman" w:hAnsi="Times New Roman"/>
                <w:b/>
                <w:position w:val="-12"/>
              </w:rPr>
              <w:object w:dxaOrig="2299" w:dyaOrig="400">
                <v:shape id="_x0000_i2341" type="#_x0000_t75" style="width:114.75pt;height:20.25pt" o:ole="">
                  <v:imagedata r:id="rId2362" o:title=""/>
                </v:shape>
                <o:OLEObject Type="Embed" ProgID="Equation.DSMT4" ShapeID="_x0000_i2341" DrawAspect="Content" ObjectID="_1592693310" r:id="rId2363"/>
              </w:object>
            </w:r>
          </w:p>
          <w:p w:rsidR="00406D13" w:rsidRPr="00A83576" w:rsidRDefault="00406D13" w:rsidP="00406D13">
            <w:pPr>
              <w:rPr>
                <w:rFonts w:ascii="Times New Roman" w:hAnsi="Times New Roman"/>
                <w:b/>
                <w:lang w:val="fr-FR"/>
              </w:rPr>
            </w:pPr>
            <w:r w:rsidRPr="00206F99">
              <w:rPr>
                <w:rFonts w:ascii="Times New Roman" w:hAnsi="Times New Roman"/>
                <w:b/>
                <w:position w:val="-30"/>
              </w:rPr>
              <w:object w:dxaOrig="1620" w:dyaOrig="720">
                <v:shape id="_x0000_i2342" type="#_x0000_t75" style="width:81pt;height:36pt" o:ole="">
                  <v:imagedata r:id="rId2340" o:title=""/>
                </v:shape>
                <o:OLEObject Type="Embed" ProgID="Equation.DSMT4" ShapeID="_x0000_i2342" DrawAspect="Content" ObjectID="_1592693311" r:id="rId2364"/>
              </w:object>
            </w:r>
            <w:r w:rsidRPr="00A83576">
              <w:rPr>
                <w:rFonts w:ascii="Times New Roman" w:hAnsi="Times New Roman"/>
                <w:b/>
                <w:lang w:val="fr-FR"/>
              </w:rPr>
              <w:t xml:space="preserve">                 ĐS  (x=2 ; y= -3) </w:t>
            </w:r>
          </w:p>
          <w:p w:rsidR="00406D13" w:rsidRPr="0026422D" w:rsidRDefault="00406D13" w:rsidP="00406D13">
            <w:pPr>
              <w:rPr>
                <w:rFonts w:ascii="Times New Roman" w:hAnsi="Times New Roman"/>
                <w:lang w:val="fr-FR"/>
              </w:rPr>
            </w:pPr>
            <w:r w:rsidRPr="0026422D">
              <w:rPr>
                <w:rFonts w:ascii="Times New Roman" w:hAnsi="Times New Roman"/>
                <w:lang w:val="fr-FR"/>
              </w:rPr>
              <w:t>Câu 3</w:t>
            </w:r>
          </w:p>
          <w:p w:rsidR="00406D13" w:rsidRPr="00206F99" w:rsidRDefault="00406D13" w:rsidP="001E40D0">
            <w:pPr>
              <w:numPr>
                <w:ilvl w:val="0"/>
                <w:numId w:val="58"/>
              </w:numPr>
              <w:rPr>
                <w:rFonts w:ascii="Times New Roman" w:hAnsi="Times New Roman"/>
                <w:b/>
              </w:rPr>
            </w:pPr>
            <w:r w:rsidRPr="00206F99">
              <w:rPr>
                <w:rFonts w:ascii="Times New Roman" w:hAnsi="Times New Roman"/>
                <w:b/>
              </w:rPr>
              <w:t xml:space="preserve">bạn đọc tự giải </w:t>
            </w:r>
          </w:p>
          <w:p w:rsidR="00406D13" w:rsidRPr="00206F99" w:rsidRDefault="00406D13" w:rsidP="001E40D0">
            <w:pPr>
              <w:numPr>
                <w:ilvl w:val="0"/>
                <w:numId w:val="58"/>
              </w:numPr>
              <w:rPr>
                <w:rFonts w:ascii="Times New Roman" w:hAnsi="Times New Roman"/>
                <w:b/>
              </w:rPr>
            </w:pPr>
            <w:r w:rsidRPr="00206F99">
              <w:rPr>
                <w:rFonts w:ascii="Times New Roman" w:hAnsi="Times New Roman"/>
                <w:b/>
              </w:rPr>
              <w:t>Phương trình hoành độ giao điểm của (P) và (d) : 2x</w:t>
            </w:r>
            <w:r w:rsidRPr="00206F99">
              <w:rPr>
                <w:rFonts w:ascii="Times New Roman" w:hAnsi="Times New Roman"/>
                <w:b/>
                <w:vertAlign w:val="superscript"/>
              </w:rPr>
              <w:t>2</w:t>
            </w:r>
            <w:r w:rsidRPr="00206F99">
              <w:rPr>
                <w:rFonts w:ascii="Times New Roman" w:hAnsi="Times New Roman"/>
                <w:b/>
              </w:rPr>
              <w:t xml:space="preserve"> – 2(m – 1)x +m – 1 </w:t>
            </w:r>
          </w:p>
          <w:p w:rsidR="00406D13" w:rsidRPr="00206F99" w:rsidRDefault="00406D13" w:rsidP="00406D13">
            <w:pPr>
              <w:rPr>
                <w:rFonts w:ascii="Times New Roman" w:hAnsi="Times New Roman"/>
                <w:b/>
              </w:rPr>
            </w:pPr>
            <w:r w:rsidRPr="00206F99">
              <w:rPr>
                <w:rFonts w:ascii="Times New Roman" w:hAnsi="Times New Roman"/>
                <w:b/>
                <w:position w:val="-4"/>
                <w:sz w:val="18"/>
              </w:rPr>
              <w:object w:dxaOrig="220" w:dyaOrig="260">
                <v:shape id="_x0000_i2343" type="#_x0000_t75" style="width:9.75pt;height:12.75pt" o:ole="">
                  <v:imagedata r:id="rId2344" o:title=""/>
                </v:shape>
                <o:OLEObject Type="Embed" ProgID="Equation.3" ShapeID="_x0000_i2343" DrawAspect="Content" ObjectID="_1592693312" r:id="rId2365"/>
              </w:object>
            </w:r>
            <w:r w:rsidRPr="00206F99">
              <w:rPr>
                <w:rFonts w:ascii="Times New Roman" w:hAnsi="Times New Roman"/>
                <w:b/>
              </w:rPr>
              <w:t xml:space="preserve"> = m</w:t>
            </w:r>
            <w:r w:rsidRPr="00206F99">
              <w:rPr>
                <w:rFonts w:ascii="Times New Roman" w:hAnsi="Times New Roman"/>
                <w:b/>
                <w:vertAlign w:val="superscript"/>
              </w:rPr>
              <w:t>2</w:t>
            </w:r>
            <w:r w:rsidRPr="00206F99">
              <w:rPr>
                <w:rFonts w:ascii="Times New Roman" w:hAnsi="Times New Roman"/>
                <w:b/>
              </w:rPr>
              <w:t xml:space="preserve"> – 4m +3 = (m+1)(m+3)</w:t>
            </w:r>
          </w:p>
          <w:p w:rsidR="00406D13" w:rsidRPr="00206F99" w:rsidRDefault="00406D13" w:rsidP="00406D13">
            <w:pPr>
              <w:rPr>
                <w:rFonts w:ascii="Times New Roman" w:hAnsi="Times New Roman"/>
                <w:b/>
              </w:rPr>
            </w:pPr>
            <w:r w:rsidRPr="00206F99">
              <w:rPr>
                <w:rFonts w:ascii="Times New Roman" w:hAnsi="Times New Roman"/>
                <w:b/>
                <w:position w:val="-4"/>
                <w:sz w:val="18"/>
              </w:rPr>
              <w:object w:dxaOrig="220" w:dyaOrig="260">
                <v:shape id="_x0000_i2344" type="#_x0000_t75" style="width:9.75pt;height:12.75pt" o:ole="">
                  <v:imagedata r:id="rId2344" o:title=""/>
                </v:shape>
                <o:OLEObject Type="Embed" ProgID="Equation.3" ShapeID="_x0000_i2344" DrawAspect="Content" ObjectID="_1592693313" r:id="rId2366"/>
              </w:object>
            </w:r>
            <w:r w:rsidRPr="00206F99">
              <w:rPr>
                <w:rFonts w:ascii="Times New Roman" w:hAnsi="Times New Roman"/>
                <w:b/>
              </w:rPr>
              <w:t xml:space="preserve">&gt;0 </w:t>
            </w:r>
            <w:r w:rsidRPr="00206F99">
              <w:rPr>
                <w:rFonts w:ascii="Times New Roman" w:hAnsi="Times New Roman"/>
                <w:b/>
              </w:rPr>
              <w:sym w:font="Wingdings" w:char="F0F3"/>
            </w:r>
            <w:r w:rsidRPr="00206F99">
              <w:rPr>
                <w:rFonts w:ascii="Times New Roman" w:hAnsi="Times New Roman"/>
                <w:b/>
              </w:rPr>
              <w:t xml:space="preserve"> m &gt;-1 hoặc m&lt; -3  thì phương trình có hai nghiệm phân biệt</w:t>
            </w:r>
          </w:p>
          <w:p w:rsidR="00406D13" w:rsidRPr="00206F99" w:rsidRDefault="00406D13" w:rsidP="001E40D0">
            <w:pPr>
              <w:numPr>
                <w:ilvl w:val="0"/>
                <w:numId w:val="58"/>
              </w:numPr>
              <w:rPr>
                <w:rFonts w:ascii="Times New Roman" w:hAnsi="Times New Roman"/>
                <w:b/>
              </w:rPr>
            </w:pPr>
            <w:r w:rsidRPr="00206F99">
              <w:rPr>
                <w:rFonts w:ascii="Times New Roman" w:hAnsi="Times New Roman"/>
                <w:b/>
              </w:rPr>
              <w:t>Giả sử (x</w:t>
            </w:r>
            <w:r w:rsidRPr="00206F99">
              <w:rPr>
                <w:rFonts w:ascii="Times New Roman" w:hAnsi="Times New Roman"/>
                <w:b/>
                <w:vertAlign w:val="subscript"/>
              </w:rPr>
              <w:t>0</w:t>
            </w:r>
            <w:r w:rsidRPr="00206F99">
              <w:rPr>
                <w:rFonts w:ascii="Times New Roman" w:hAnsi="Times New Roman"/>
                <w:b/>
              </w:rPr>
              <w:t>; y</w:t>
            </w:r>
            <w:r w:rsidRPr="00206F99">
              <w:rPr>
                <w:rFonts w:ascii="Times New Roman" w:hAnsi="Times New Roman"/>
                <w:b/>
                <w:vertAlign w:val="subscript"/>
              </w:rPr>
              <w:t>0</w:t>
            </w:r>
            <w:r w:rsidRPr="00206F99">
              <w:rPr>
                <w:rFonts w:ascii="Times New Roman" w:hAnsi="Times New Roman"/>
                <w:b/>
              </w:rPr>
              <w:t>) là điểm cố định các đường thẳng (d) đi qua ,</w:t>
            </w:r>
          </w:p>
          <w:p w:rsidR="00406D13" w:rsidRPr="00206F99" w:rsidRDefault="00406D13" w:rsidP="00406D13">
            <w:pPr>
              <w:rPr>
                <w:rFonts w:ascii="Times New Roman" w:hAnsi="Times New Roman"/>
                <w:b/>
                <w:lang w:val="fr-FR"/>
              </w:rPr>
            </w:pPr>
            <w:r w:rsidRPr="00206F99">
              <w:rPr>
                <w:rFonts w:ascii="Times New Roman" w:hAnsi="Times New Roman"/>
                <w:b/>
              </w:rPr>
              <w:t xml:space="preserve"> </w:t>
            </w:r>
            <w:r w:rsidRPr="00206F99">
              <w:rPr>
                <w:rFonts w:ascii="Times New Roman" w:hAnsi="Times New Roman"/>
                <w:b/>
                <w:lang w:val="fr-FR"/>
              </w:rPr>
              <w:t>ta có y</w:t>
            </w:r>
            <w:r w:rsidRPr="00206F99">
              <w:rPr>
                <w:rFonts w:ascii="Times New Roman" w:hAnsi="Times New Roman"/>
                <w:b/>
                <w:vertAlign w:val="subscript"/>
                <w:lang w:val="fr-FR"/>
              </w:rPr>
              <w:t>0</w:t>
            </w:r>
            <w:r w:rsidRPr="00206F99">
              <w:rPr>
                <w:rFonts w:ascii="Times New Roman" w:hAnsi="Times New Roman"/>
                <w:b/>
                <w:lang w:val="fr-FR"/>
              </w:rPr>
              <w:t xml:space="preserve"> = 2(m-1)x</w:t>
            </w:r>
            <w:r w:rsidRPr="00206F99">
              <w:rPr>
                <w:rFonts w:ascii="Times New Roman" w:hAnsi="Times New Roman"/>
                <w:b/>
                <w:vertAlign w:val="subscript"/>
                <w:lang w:val="fr-FR"/>
              </w:rPr>
              <w:t>0</w:t>
            </w:r>
            <w:r w:rsidRPr="00206F99">
              <w:rPr>
                <w:rFonts w:ascii="Times New Roman" w:hAnsi="Times New Roman"/>
                <w:b/>
                <w:lang w:val="fr-FR"/>
              </w:rPr>
              <w:t xml:space="preserve"> – m +1 </w:t>
            </w:r>
            <w:r w:rsidRPr="00206F99">
              <w:rPr>
                <w:rFonts w:ascii="Times New Roman" w:hAnsi="Times New Roman"/>
                <w:b/>
              </w:rPr>
              <w:sym w:font="Wingdings" w:char="F0F3"/>
            </w:r>
            <w:r w:rsidRPr="00206F99">
              <w:rPr>
                <w:rFonts w:ascii="Times New Roman" w:hAnsi="Times New Roman"/>
                <w:b/>
                <w:lang w:val="fr-FR"/>
              </w:rPr>
              <w:t xml:space="preserve"> m (2x</w:t>
            </w:r>
            <w:r w:rsidRPr="00206F99">
              <w:rPr>
                <w:rFonts w:ascii="Times New Roman" w:hAnsi="Times New Roman"/>
                <w:b/>
                <w:vertAlign w:val="subscript"/>
                <w:lang w:val="fr-FR"/>
              </w:rPr>
              <w:t>0</w:t>
            </w:r>
            <w:r w:rsidRPr="00206F99">
              <w:rPr>
                <w:rFonts w:ascii="Times New Roman" w:hAnsi="Times New Roman"/>
                <w:b/>
                <w:lang w:val="fr-FR"/>
              </w:rPr>
              <w:t xml:space="preserve"> – 1) – (2x</w:t>
            </w:r>
            <w:r w:rsidRPr="00206F99">
              <w:rPr>
                <w:rFonts w:ascii="Times New Roman" w:hAnsi="Times New Roman"/>
                <w:b/>
                <w:vertAlign w:val="subscript"/>
                <w:lang w:val="fr-FR"/>
              </w:rPr>
              <w:t>0</w:t>
            </w:r>
            <w:r w:rsidRPr="00206F99">
              <w:rPr>
                <w:rFonts w:ascii="Times New Roman" w:hAnsi="Times New Roman"/>
                <w:b/>
                <w:lang w:val="fr-FR"/>
              </w:rPr>
              <w:t xml:space="preserve"> + y</w:t>
            </w:r>
            <w:r w:rsidRPr="00206F99">
              <w:rPr>
                <w:rFonts w:ascii="Times New Roman" w:hAnsi="Times New Roman"/>
                <w:b/>
                <w:vertAlign w:val="subscript"/>
                <w:lang w:val="fr-FR"/>
              </w:rPr>
              <w:t>0</w:t>
            </w:r>
            <w:r w:rsidRPr="00206F99">
              <w:rPr>
                <w:rFonts w:ascii="Times New Roman" w:hAnsi="Times New Roman"/>
                <w:b/>
                <w:lang w:val="fr-FR"/>
              </w:rPr>
              <w:t xml:space="preserve"> – 1) = 0 . vì không phụ thuộc vào m ta có </w:t>
            </w:r>
            <w:r w:rsidRPr="00206F99">
              <w:rPr>
                <w:rFonts w:ascii="Times New Roman" w:hAnsi="Times New Roman"/>
                <w:b/>
                <w:position w:val="-46"/>
              </w:rPr>
              <w:object w:dxaOrig="2720" w:dyaOrig="1040">
                <v:shape id="_x0000_i2345" type="#_x0000_t75" style="width:135.75pt;height:51.75pt" o:ole="">
                  <v:imagedata r:id="rId2367" o:title=""/>
                </v:shape>
                <o:OLEObject Type="Embed" ProgID="Equation.DSMT4" ShapeID="_x0000_i2345" DrawAspect="Content" ObjectID="_1592693314" r:id="rId2368"/>
              </w:object>
            </w:r>
          </w:p>
          <w:p w:rsidR="00406D13" w:rsidRPr="00EE6AA9" w:rsidRDefault="00406D13" w:rsidP="00406D13">
            <w:pPr>
              <w:rPr>
                <w:rFonts w:ascii="Times New Roman" w:hAnsi="Times New Roman"/>
              </w:rPr>
            </w:pPr>
            <w:r w:rsidRPr="00EE6AA9">
              <w:rPr>
                <w:rFonts w:ascii="Times New Roman" w:hAnsi="Times New Roman"/>
              </w:rPr>
              <w:t>Câu 4 :</w:t>
            </w:r>
          </w:p>
          <w:p w:rsidR="00406D13" w:rsidRPr="00206F99" w:rsidRDefault="00406D13" w:rsidP="00406D13">
            <w:pPr>
              <w:rPr>
                <w:rFonts w:ascii="Times New Roman" w:hAnsi="Times New Roman"/>
                <w:b/>
              </w:rPr>
            </w:pPr>
            <w:r w:rsidRPr="00206F99">
              <w:rPr>
                <w:b/>
                <w:noProof/>
              </w:rPr>
              <w:drawing>
                <wp:anchor distT="0" distB="0" distL="114300" distR="114300" simplePos="0" relativeHeight="251783168" behindDoc="1" locked="0" layoutInCell="1" allowOverlap="1" wp14:anchorId="2E74013F" wp14:editId="3360A960">
                  <wp:simplePos x="0" y="0"/>
                  <wp:positionH relativeFrom="column">
                    <wp:posOffset>3810</wp:posOffset>
                  </wp:positionH>
                  <wp:positionV relativeFrom="paragraph">
                    <wp:align>outside</wp:align>
                  </wp:positionV>
                  <wp:extent cx="3263900" cy="3149600"/>
                  <wp:effectExtent l="0" t="0" r="0" b="0"/>
                  <wp:wrapTight wrapText="bothSides">
                    <wp:wrapPolygon edited="0">
                      <wp:start x="0" y="0"/>
                      <wp:lineTo x="0" y="21426"/>
                      <wp:lineTo x="21432" y="21426"/>
                      <wp:lineTo x="21432" y="0"/>
                      <wp:lineTo x="0" y="0"/>
                    </wp:wrapPolygon>
                  </wp:wrapTight>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69">
                            <a:extLst>
                              <a:ext uri="{28A0092B-C50C-407E-A947-70E740481C1C}">
                                <a14:useLocalDpi xmlns:a14="http://schemas.microsoft.com/office/drawing/2010/main" val="0"/>
                              </a:ext>
                            </a:extLst>
                          </a:blip>
                          <a:srcRect/>
                          <a:stretch>
                            <a:fillRect/>
                          </a:stretch>
                        </pic:blipFill>
                        <pic:spPr bwMode="auto">
                          <a:xfrm>
                            <a:off x="0" y="0"/>
                            <a:ext cx="3263900" cy="3149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06D13" w:rsidRPr="00206F99" w:rsidRDefault="00406D13" w:rsidP="00406D13">
            <w:pPr>
              <w:rPr>
                <w:rFonts w:ascii="Times New Roman" w:hAnsi="Times New Roman"/>
                <w:b/>
              </w:rPr>
            </w:pPr>
            <w:r w:rsidRPr="00206F99">
              <w:rPr>
                <w:rFonts w:ascii="Times New Roman" w:hAnsi="Times New Roman"/>
                <w:b/>
              </w:rPr>
              <w:t xml:space="preserve">  a)   </w:t>
            </w:r>
            <w:r w:rsidRPr="00206F99">
              <w:rPr>
                <w:rFonts w:ascii="Times New Roman" w:hAnsi="Times New Roman"/>
                <w:b/>
                <w:position w:val="-6"/>
              </w:rPr>
              <w:object w:dxaOrig="2659" w:dyaOrig="360">
                <v:shape id="_x0000_i2346" type="#_x0000_t75" style="width:132.75pt;height:18pt" o:ole="">
                  <v:imagedata r:id="rId2370" o:title=""/>
                </v:shape>
                <o:OLEObject Type="Embed" ProgID="Equation.DSMT4" ShapeID="_x0000_i2346" DrawAspect="Content" ObjectID="_1592693315" r:id="rId2371"/>
              </w:object>
            </w:r>
          </w:p>
          <w:p w:rsidR="00406D13" w:rsidRPr="00206F99" w:rsidRDefault="00406D13" w:rsidP="00406D13">
            <w:pPr>
              <w:rPr>
                <w:rFonts w:ascii="Times New Roman" w:hAnsi="Times New Roman"/>
                <w:b/>
              </w:rPr>
            </w:pPr>
            <w:r w:rsidRPr="00206F99">
              <w:rPr>
                <w:rFonts w:ascii="Times New Roman" w:hAnsi="Times New Roman"/>
                <w:b/>
              </w:rPr>
              <w:t>=&gt; M,C, O,I , D thuộc đường tròn đường kính MO</w:t>
            </w:r>
          </w:p>
          <w:p w:rsidR="00406D13" w:rsidRPr="00206F99" w:rsidRDefault="00406D13" w:rsidP="00406D13">
            <w:pPr>
              <w:rPr>
                <w:rFonts w:ascii="Times New Roman" w:hAnsi="Times New Roman"/>
                <w:b/>
              </w:rPr>
            </w:pPr>
            <w:r w:rsidRPr="00206F99">
              <w:rPr>
                <w:rFonts w:ascii="Times New Roman" w:hAnsi="Times New Roman"/>
                <w:b/>
              </w:rPr>
              <w:t xml:space="preserve">b) </w:t>
            </w:r>
            <w:r w:rsidRPr="00206F99">
              <w:rPr>
                <w:rFonts w:ascii="Times New Roman" w:hAnsi="Times New Roman"/>
                <w:b/>
                <w:position w:val="-4"/>
                <w:sz w:val="18"/>
              </w:rPr>
              <w:object w:dxaOrig="220" w:dyaOrig="260">
                <v:shape id="_x0000_i2347" type="#_x0000_t75" style="width:9.75pt;height:12.75pt" o:ole="">
                  <v:imagedata r:id="rId2344" o:title=""/>
                </v:shape>
                <o:OLEObject Type="Embed" ProgID="Equation.3" ShapeID="_x0000_i2347" DrawAspect="Content" ObjectID="_1592693316" r:id="rId2372"/>
              </w:object>
            </w:r>
            <w:r w:rsidRPr="00206F99">
              <w:rPr>
                <w:rFonts w:ascii="Times New Roman" w:hAnsi="Times New Roman"/>
                <w:b/>
              </w:rPr>
              <w:t xml:space="preserve">DKO </w:t>
            </w:r>
            <w:r w:rsidRPr="00206F99">
              <w:rPr>
                <w:rFonts w:ascii="Times New Roman" w:hAnsi="Times New Roman"/>
                <w:b/>
                <w:position w:val="-4"/>
              </w:rPr>
              <w:object w:dxaOrig="220" w:dyaOrig="160">
                <v:shape id="_x0000_i2348" type="#_x0000_t75" style="width:11.25pt;height:8.25pt" o:ole="">
                  <v:imagedata r:id="rId2373" o:title=""/>
                </v:shape>
                <o:OLEObject Type="Embed" ProgID="Equation.DSMT4" ShapeID="_x0000_i2348" DrawAspect="Content" ObjectID="_1592693317" r:id="rId2374"/>
              </w:object>
            </w:r>
            <w:r w:rsidRPr="00206F99">
              <w:rPr>
                <w:rFonts w:ascii="Times New Roman" w:hAnsi="Times New Roman"/>
                <w:b/>
              </w:rPr>
              <w:t xml:space="preserve"> </w:t>
            </w:r>
            <w:r w:rsidRPr="00206F99">
              <w:rPr>
                <w:rFonts w:ascii="Times New Roman" w:hAnsi="Times New Roman"/>
                <w:b/>
                <w:position w:val="-4"/>
                <w:sz w:val="18"/>
              </w:rPr>
              <w:object w:dxaOrig="220" w:dyaOrig="260">
                <v:shape id="_x0000_i2349" type="#_x0000_t75" style="width:9.75pt;height:12.75pt" o:ole="">
                  <v:imagedata r:id="rId2344" o:title=""/>
                </v:shape>
                <o:OLEObject Type="Embed" ProgID="Equation.3" ShapeID="_x0000_i2349" DrawAspect="Content" ObjectID="_1592693318" r:id="rId2375"/>
              </w:object>
            </w:r>
            <w:r w:rsidRPr="00206F99">
              <w:rPr>
                <w:rFonts w:ascii="Times New Roman" w:hAnsi="Times New Roman"/>
                <w:b/>
              </w:rPr>
              <w:t>IKM (g-g)</w:t>
            </w:r>
          </w:p>
          <w:p w:rsidR="00406D13" w:rsidRPr="00206F99" w:rsidRDefault="00406D13" w:rsidP="00406D13">
            <w:pPr>
              <w:rPr>
                <w:rFonts w:ascii="Times New Roman" w:hAnsi="Times New Roman"/>
                <w:b/>
              </w:rPr>
            </w:pPr>
            <w:r w:rsidRPr="00206F99">
              <w:rPr>
                <w:rFonts w:ascii="Times New Roman" w:hAnsi="Times New Roman"/>
                <w:b/>
              </w:rPr>
              <w:t>=&gt; KD. KM = KO .KI</w:t>
            </w:r>
          </w:p>
          <w:p w:rsidR="00406D13" w:rsidRPr="00206F99" w:rsidRDefault="00406D13" w:rsidP="00406D13">
            <w:pPr>
              <w:rPr>
                <w:rFonts w:ascii="Times New Roman" w:hAnsi="Times New Roman"/>
                <w:b/>
              </w:rPr>
            </w:pPr>
            <w:r w:rsidRPr="00206F99">
              <w:rPr>
                <w:rFonts w:ascii="Times New Roman" w:hAnsi="Times New Roman"/>
                <w:b/>
              </w:rPr>
              <w:t>c) S</w:t>
            </w:r>
            <w:r w:rsidRPr="00206F99">
              <w:rPr>
                <w:rFonts w:ascii="Times New Roman" w:hAnsi="Times New Roman"/>
                <w:b/>
                <w:vertAlign w:val="subscript"/>
              </w:rPr>
              <w:t>MEF</w:t>
            </w:r>
            <w:r w:rsidRPr="00206F99">
              <w:rPr>
                <w:rFonts w:ascii="Times New Roman" w:hAnsi="Times New Roman"/>
                <w:b/>
              </w:rPr>
              <w:t xml:space="preserve"> =  S</w:t>
            </w:r>
            <w:r w:rsidRPr="00206F99">
              <w:rPr>
                <w:rFonts w:ascii="Times New Roman" w:hAnsi="Times New Roman"/>
                <w:b/>
                <w:vertAlign w:val="subscript"/>
              </w:rPr>
              <w:t>MOE</w:t>
            </w:r>
            <w:r w:rsidRPr="00206F99">
              <w:rPr>
                <w:rFonts w:ascii="Times New Roman" w:hAnsi="Times New Roman"/>
                <w:b/>
              </w:rPr>
              <w:t xml:space="preserve">  + S</w:t>
            </w:r>
            <w:r w:rsidRPr="00206F99">
              <w:rPr>
                <w:rFonts w:ascii="Times New Roman" w:hAnsi="Times New Roman"/>
                <w:b/>
                <w:vertAlign w:val="subscript"/>
              </w:rPr>
              <w:t>MOF</w:t>
            </w:r>
            <w:r w:rsidRPr="00206F99">
              <w:rPr>
                <w:rFonts w:ascii="Times New Roman" w:hAnsi="Times New Roman"/>
                <w:b/>
              </w:rPr>
              <w:t xml:space="preserve"> = R.ME</w:t>
            </w:r>
          </w:p>
          <w:p w:rsidR="00406D13" w:rsidRPr="00206F99" w:rsidRDefault="00406D13" w:rsidP="00406D13">
            <w:pPr>
              <w:rPr>
                <w:rFonts w:ascii="Times New Roman" w:hAnsi="Times New Roman"/>
                <w:b/>
              </w:rPr>
            </w:pPr>
            <w:r w:rsidRPr="00206F99">
              <w:rPr>
                <w:rFonts w:ascii="Times New Roman" w:hAnsi="Times New Roman"/>
                <w:b/>
                <w:position w:val="-4"/>
                <w:sz w:val="18"/>
              </w:rPr>
              <w:object w:dxaOrig="220" w:dyaOrig="260">
                <v:shape id="_x0000_i2350" type="#_x0000_t75" style="width:9.75pt;height:12.75pt" o:ole="">
                  <v:imagedata r:id="rId2344" o:title=""/>
                </v:shape>
                <o:OLEObject Type="Embed" ProgID="Equation.3" ShapeID="_x0000_i2350" DrawAspect="Content" ObjectID="_1592693319" r:id="rId2376"/>
              </w:object>
            </w:r>
            <w:r w:rsidRPr="00206F99">
              <w:rPr>
                <w:rFonts w:ascii="Times New Roman" w:hAnsi="Times New Roman"/>
                <w:b/>
              </w:rPr>
              <w:t xml:space="preserve">MOE vuông tại O,có đường cao OC </w:t>
            </w:r>
          </w:p>
          <w:p w:rsidR="00406D13" w:rsidRPr="00206F99" w:rsidRDefault="00406D13" w:rsidP="001E40D0">
            <w:pPr>
              <w:numPr>
                <w:ilvl w:val="0"/>
                <w:numId w:val="59"/>
              </w:numPr>
              <w:rPr>
                <w:rFonts w:ascii="Times New Roman" w:hAnsi="Times New Roman"/>
                <w:b/>
              </w:rPr>
            </w:pPr>
            <w:r w:rsidRPr="00206F99">
              <w:rPr>
                <w:rFonts w:ascii="Times New Roman" w:hAnsi="Times New Roman"/>
                <w:b/>
              </w:rPr>
              <w:t>MC.CE = OC</w:t>
            </w:r>
            <w:r w:rsidRPr="00206F99">
              <w:rPr>
                <w:rFonts w:ascii="Times New Roman" w:hAnsi="Times New Roman"/>
                <w:b/>
                <w:vertAlign w:val="superscript"/>
              </w:rPr>
              <w:t>2</w:t>
            </w:r>
            <w:r w:rsidRPr="00206F99">
              <w:rPr>
                <w:rFonts w:ascii="Times New Roman" w:hAnsi="Times New Roman"/>
                <w:b/>
              </w:rPr>
              <w:t xml:space="preserve"> = R</w:t>
            </w:r>
            <w:r w:rsidRPr="00206F99">
              <w:rPr>
                <w:rFonts w:ascii="Times New Roman" w:hAnsi="Times New Roman"/>
                <w:b/>
                <w:vertAlign w:val="superscript"/>
              </w:rPr>
              <w:t>2</w:t>
            </w:r>
            <w:r w:rsidRPr="00206F99">
              <w:rPr>
                <w:rFonts w:ascii="Times New Roman" w:hAnsi="Times New Roman"/>
                <w:b/>
              </w:rPr>
              <w:t xml:space="preserve"> không đổi </w:t>
            </w:r>
          </w:p>
          <w:p w:rsidR="00406D13" w:rsidRPr="00206F99" w:rsidRDefault="00406D13" w:rsidP="001E40D0">
            <w:pPr>
              <w:numPr>
                <w:ilvl w:val="0"/>
                <w:numId w:val="59"/>
              </w:numPr>
              <w:rPr>
                <w:rFonts w:ascii="Times New Roman" w:hAnsi="Times New Roman"/>
                <w:b/>
              </w:rPr>
            </w:pPr>
            <w:r w:rsidRPr="00206F99">
              <w:rPr>
                <w:rFonts w:ascii="Times New Roman" w:hAnsi="Times New Roman"/>
                <w:b/>
              </w:rPr>
              <w:t>MC + CE = ME nhỏ nhất</w:t>
            </w:r>
          </w:p>
          <w:p w:rsidR="00406D13" w:rsidRPr="00A83576" w:rsidRDefault="00406D13" w:rsidP="00406D13">
            <w:pPr>
              <w:ind w:left="360"/>
              <w:rPr>
                <w:rFonts w:ascii="Times New Roman" w:hAnsi="Times New Roman"/>
                <w:b/>
                <w:lang w:val="fr-FR"/>
              </w:rPr>
            </w:pPr>
            <w:r w:rsidRPr="00206F99">
              <w:rPr>
                <w:rFonts w:ascii="Times New Roman" w:hAnsi="Times New Roman"/>
                <w:b/>
              </w:rPr>
              <w:t xml:space="preserve"> </w:t>
            </w:r>
            <w:r w:rsidRPr="00A83576">
              <w:rPr>
                <w:rFonts w:ascii="Times New Roman" w:hAnsi="Times New Roman"/>
                <w:b/>
                <w:lang w:val="fr-FR"/>
              </w:rPr>
              <w:t>khi MC = CE = R .</w:t>
            </w:r>
          </w:p>
          <w:p w:rsidR="00406D13" w:rsidRPr="00A83576" w:rsidRDefault="00406D13" w:rsidP="00406D13">
            <w:pPr>
              <w:ind w:left="360"/>
              <w:rPr>
                <w:rFonts w:ascii="Times New Roman" w:hAnsi="Times New Roman"/>
                <w:b/>
                <w:lang w:val="fr-FR"/>
              </w:rPr>
            </w:pPr>
            <w:r w:rsidRPr="00A83576">
              <w:rPr>
                <w:rFonts w:ascii="Times New Roman" w:hAnsi="Times New Roman"/>
                <w:b/>
                <w:lang w:val="fr-FR"/>
              </w:rPr>
              <w:t xml:space="preserve">=&gt; OM = </w:t>
            </w:r>
            <w:r w:rsidRPr="00206F99">
              <w:rPr>
                <w:rFonts w:ascii="Times New Roman" w:hAnsi="Times New Roman"/>
                <w:b/>
                <w:position w:val="-6"/>
              </w:rPr>
              <w:object w:dxaOrig="520" w:dyaOrig="340">
                <v:shape id="_x0000_i2351" type="#_x0000_t75" style="width:26.25pt;height:17.25pt" o:ole="">
                  <v:imagedata r:id="rId2377" o:title=""/>
                </v:shape>
                <o:OLEObject Type="Embed" ProgID="Equation.DSMT4" ShapeID="_x0000_i2351" DrawAspect="Content" ObjectID="_1592693320" r:id="rId2378"/>
              </w:object>
            </w:r>
            <w:r w:rsidRPr="00A83576">
              <w:rPr>
                <w:rFonts w:ascii="Times New Roman" w:hAnsi="Times New Roman"/>
                <w:b/>
                <w:lang w:val="fr-FR"/>
              </w:rPr>
              <w:t xml:space="preserve"> .</w:t>
            </w:r>
          </w:p>
          <w:p w:rsidR="00406D13" w:rsidRPr="00A83576" w:rsidRDefault="00406D13" w:rsidP="00406D13">
            <w:pPr>
              <w:ind w:left="360"/>
              <w:rPr>
                <w:rFonts w:ascii="Times New Roman" w:hAnsi="Times New Roman"/>
                <w:b/>
                <w:lang w:val="fr-FR"/>
              </w:rPr>
            </w:pPr>
            <w:r w:rsidRPr="00A83576">
              <w:rPr>
                <w:rFonts w:ascii="Times New Roman" w:hAnsi="Times New Roman"/>
                <w:b/>
                <w:lang w:val="fr-FR"/>
              </w:rPr>
              <w:t>M là giao điểm của đường thẳng (</w:t>
            </w:r>
            <w:r w:rsidRPr="00206F99">
              <w:rPr>
                <w:rFonts w:ascii="Times New Roman" w:hAnsi="Times New Roman"/>
                <w:b/>
                <w:position w:val="-4"/>
              </w:rPr>
              <w:object w:dxaOrig="220" w:dyaOrig="260">
                <v:shape id="_x0000_i2352" type="#_x0000_t75" style="width:9.75pt;height:12.75pt" o:ole="">
                  <v:imagedata r:id="rId2344" o:title=""/>
                </v:shape>
                <o:OLEObject Type="Embed" ProgID="Equation.3" ShapeID="_x0000_i2352" DrawAspect="Content" ObjectID="_1592693321" r:id="rId2379"/>
              </w:object>
            </w:r>
            <w:r w:rsidRPr="00A83576">
              <w:rPr>
                <w:rFonts w:ascii="Times New Roman" w:hAnsi="Times New Roman"/>
                <w:b/>
                <w:lang w:val="fr-FR"/>
              </w:rPr>
              <w:t>) và đường tròn (O,</w:t>
            </w:r>
            <w:r w:rsidRPr="00206F99">
              <w:rPr>
                <w:rFonts w:ascii="Times New Roman" w:hAnsi="Times New Roman"/>
                <w:b/>
                <w:position w:val="-6"/>
              </w:rPr>
              <w:object w:dxaOrig="520" w:dyaOrig="340">
                <v:shape id="_x0000_i2353" type="#_x0000_t75" style="width:26.25pt;height:17.25pt" o:ole="">
                  <v:imagedata r:id="rId2377" o:title=""/>
                </v:shape>
                <o:OLEObject Type="Embed" ProgID="Equation.DSMT4" ShapeID="_x0000_i2353" DrawAspect="Content" ObjectID="_1592693322" r:id="rId2380"/>
              </w:object>
            </w:r>
            <w:r w:rsidRPr="00A83576">
              <w:rPr>
                <w:rFonts w:ascii="Times New Roman" w:hAnsi="Times New Roman"/>
                <w:b/>
                <w:lang w:val="fr-FR"/>
              </w:rPr>
              <w:t xml:space="preserve">) thì diện tích </w:t>
            </w:r>
            <w:r w:rsidRPr="00206F99">
              <w:rPr>
                <w:rFonts w:ascii="Times New Roman" w:hAnsi="Times New Roman"/>
                <w:b/>
                <w:position w:val="-4"/>
                <w:sz w:val="18"/>
              </w:rPr>
              <w:object w:dxaOrig="220" w:dyaOrig="260">
                <v:shape id="_x0000_i2354" type="#_x0000_t75" style="width:9.75pt;height:12.75pt" o:ole="">
                  <v:imagedata r:id="rId2344" o:title=""/>
                </v:shape>
                <o:OLEObject Type="Embed" ProgID="Equation.3" ShapeID="_x0000_i2354" DrawAspect="Content" ObjectID="_1592693323" r:id="rId2381"/>
              </w:object>
            </w:r>
            <w:r w:rsidRPr="00A83576">
              <w:rPr>
                <w:rFonts w:ascii="Times New Roman" w:hAnsi="Times New Roman"/>
                <w:b/>
                <w:lang w:val="fr-FR"/>
              </w:rPr>
              <w:t>MEF nhỏ nhất .</w:t>
            </w:r>
          </w:p>
          <w:p w:rsidR="00406D13" w:rsidRPr="00A83576" w:rsidRDefault="00406D13" w:rsidP="00406D13">
            <w:pPr>
              <w:ind w:left="360"/>
              <w:rPr>
                <w:rFonts w:ascii="Times New Roman" w:hAnsi="Times New Roman"/>
                <w:b/>
                <w:lang w:val="fr-FR"/>
              </w:rPr>
            </w:pPr>
          </w:p>
          <w:p w:rsidR="00406D13" w:rsidRPr="00A83576" w:rsidRDefault="00406D13" w:rsidP="00406D13">
            <w:pPr>
              <w:ind w:left="360"/>
              <w:rPr>
                <w:rFonts w:ascii="Times New Roman" w:hAnsi="Times New Roman"/>
                <w:b/>
                <w:lang w:val="fr-FR"/>
              </w:rPr>
            </w:pPr>
          </w:p>
          <w:p w:rsidR="00406D13" w:rsidRPr="00EE6AA9" w:rsidRDefault="00406D13" w:rsidP="00406D13">
            <w:pPr>
              <w:ind w:left="360"/>
              <w:rPr>
                <w:rFonts w:ascii="Times New Roman" w:hAnsi="Times New Roman"/>
              </w:rPr>
            </w:pPr>
            <w:r w:rsidRPr="0026422D">
              <w:rPr>
                <w:rFonts w:ascii="Times New Roman" w:hAnsi="Times New Roman"/>
                <w:b/>
              </w:rPr>
              <w:br w:type="page"/>
            </w:r>
            <w:r w:rsidRPr="00EE6AA9">
              <w:rPr>
                <w:noProof/>
              </w:rPr>
              <w:drawing>
                <wp:anchor distT="0" distB="0" distL="114300" distR="114300" simplePos="0" relativeHeight="251784192" behindDoc="1" locked="0" layoutInCell="1" allowOverlap="1" wp14:anchorId="3FD52A03" wp14:editId="6FB99765">
                  <wp:simplePos x="0" y="0"/>
                  <wp:positionH relativeFrom="column">
                    <wp:posOffset>4572000</wp:posOffset>
                  </wp:positionH>
                  <wp:positionV relativeFrom="paragraph">
                    <wp:posOffset>0</wp:posOffset>
                  </wp:positionV>
                  <wp:extent cx="1625600" cy="2768600"/>
                  <wp:effectExtent l="0" t="0" r="0" b="0"/>
                  <wp:wrapTight wrapText="bothSides">
                    <wp:wrapPolygon edited="0">
                      <wp:start x="0" y="0"/>
                      <wp:lineTo x="0" y="21402"/>
                      <wp:lineTo x="21263" y="21402"/>
                      <wp:lineTo x="21263" y="0"/>
                      <wp:lineTo x="0" y="0"/>
                    </wp:wrapPolygon>
                  </wp:wrapTight>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2">
                            <a:extLst>
                              <a:ext uri="{28A0092B-C50C-407E-A947-70E740481C1C}">
                                <a14:useLocalDpi xmlns:a14="http://schemas.microsoft.com/office/drawing/2010/main" val="0"/>
                              </a:ext>
                            </a:extLst>
                          </a:blip>
                          <a:srcRect/>
                          <a:stretch>
                            <a:fillRect/>
                          </a:stretch>
                        </pic:blipFill>
                        <pic:spPr bwMode="auto">
                          <a:xfrm>
                            <a:off x="0" y="0"/>
                            <a:ext cx="1625600" cy="276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6AA9">
              <w:rPr>
                <w:rFonts w:ascii="Times New Roman" w:hAnsi="Times New Roman"/>
              </w:rPr>
              <w:t>Câu 5 :</w:t>
            </w:r>
          </w:p>
          <w:p w:rsidR="00406D13" w:rsidRPr="00206F99" w:rsidRDefault="00406D13" w:rsidP="00406D13">
            <w:pPr>
              <w:ind w:left="360"/>
              <w:rPr>
                <w:rFonts w:ascii="Times New Roman" w:hAnsi="Times New Roman"/>
                <w:b/>
              </w:rPr>
            </w:pPr>
            <w:r w:rsidRPr="00206F99">
              <w:rPr>
                <w:rFonts w:ascii="Times New Roman" w:hAnsi="Times New Roman"/>
                <w:b/>
              </w:rPr>
              <w:t xml:space="preserve"> MN = V: S = 9420 : 100. 3,14 = 30cm</w:t>
            </w:r>
          </w:p>
          <w:p w:rsidR="00406D13" w:rsidRPr="00206F99" w:rsidRDefault="00406D13" w:rsidP="00406D13">
            <w:pPr>
              <w:ind w:left="360"/>
              <w:rPr>
                <w:rFonts w:ascii="Times New Roman" w:hAnsi="Times New Roman"/>
                <w:b/>
              </w:rPr>
            </w:pPr>
            <w:r w:rsidRPr="00206F99">
              <w:rPr>
                <w:rFonts w:ascii="Times New Roman" w:hAnsi="Times New Roman"/>
                <w:b/>
              </w:rPr>
              <w:t xml:space="preserve">MN//SO =&gt; </w:t>
            </w:r>
            <w:r w:rsidRPr="00206F99">
              <w:rPr>
                <w:rFonts w:ascii="Times New Roman" w:hAnsi="Times New Roman"/>
                <w:b/>
                <w:position w:val="-40"/>
              </w:rPr>
              <w:object w:dxaOrig="3000" w:dyaOrig="920">
                <v:shape id="_x0000_i2355" type="#_x0000_t75" style="width:150pt;height:45.75pt" o:ole="">
                  <v:imagedata r:id="rId2383" o:title=""/>
                </v:shape>
                <o:OLEObject Type="Embed" ProgID="Equation.DSMT4" ShapeID="_x0000_i2355" DrawAspect="Content" ObjectID="_1592693324" r:id="rId2384"/>
              </w:object>
            </w:r>
          </w:p>
          <w:p w:rsidR="00406D13" w:rsidRPr="00206F99" w:rsidRDefault="00406D13" w:rsidP="00406D13">
            <w:pPr>
              <w:ind w:left="360"/>
              <w:rPr>
                <w:rFonts w:ascii="Times New Roman" w:hAnsi="Times New Roman"/>
                <w:b/>
              </w:rPr>
            </w:pPr>
            <w:r w:rsidRPr="00206F99">
              <w:rPr>
                <w:rFonts w:ascii="Times New Roman" w:hAnsi="Times New Roman"/>
                <w:b/>
              </w:rPr>
              <w:t>=&gt; AH =15cm</w:t>
            </w:r>
          </w:p>
          <w:p w:rsidR="00406D13" w:rsidRPr="00206F99" w:rsidRDefault="00406D13" w:rsidP="00406D13">
            <w:pPr>
              <w:ind w:left="360"/>
              <w:rPr>
                <w:rFonts w:ascii="Times New Roman" w:hAnsi="Times New Roman"/>
                <w:b/>
              </w:rPr>
            </w:pPr>
            <w:r w:rsidRPr="00206F99">
              <w:rPr>
                <w:rFonts w:ascii="Times New Roman" w:hAnsi="Times New Roman"/>
                <w:b/>
              </w:rPr>
              <w:t>Diện tích đáy của hình nón bằng  15</w:t>
            </w:r>
            <w:r w:rsidRPr="00206F99">
              <w:rPr>
                <w:rFonts w:ascii="Times New Roman" w:hAnsi="Times New Roman"/>
                <w:b/>
                <w:vertAlign w:val="superscript"/>
              </w:rPr>
              <w:t>2</w:t>
            </w:r>
            <w:r w:rsidRPr="00206F99">
              <w:rPr>
                <w:rFonts w:ascii="Times New Roman" w:hAnsi="Times New Roman"/>
                <w:b/>
              </w:rPr>
              <w:t xml:space="preserve"> .3,14 = 706,5cm</w:t>
            </w:r>
            <w:r w:rsidRPr="00206F99">
              <w:rPr>
                <w:rFonts w:ascii="Times New Roman" w:hAnsi="Times New Roman"/>
                <w:b/>
                <w:vertAlign w:val="superscript"/>
              </w:rPr>
              <w:t>2</w:t>
            </w:r>
          </w:p>
          <w:p w:rsidR="00406D13" w:rsidRPr="00206F99" w:rsidRDefault="00406D13" w:rsidP="00406D13">
            <w:pPr>
              <w:ind w:left="360"/>
              <w:rPr>
                <w:rFonts w:ascii="Times New Roman" w:hAnsi="Times New Roman"/>
                <w:b/>
              </w:rPr>
            </w:pPr>
            <w:r w:rsidRPr="00206F99">
              <w:rPr>
                <w:rFonts w:ascii="Times New Roman" w:hAnsi="Times New Roman"/>
                <w:b/>
              </w:rPr>
              <w:t xml:space="preserve">Thể tích hình nón bằng : </w:t>
            </w:r>
            <w:r w:rsidRPr="00206F99">
              <w:rPr>
                <w:rFonts w:ascii="Times New Roman" w:hAnsi="Times New Roman"/>
                <w:b/>
                <w:position w:val="-24"/>
              </w:rPr>
              <w:object w:dxaOrig="2340" w:dyaOrig="620">
                <v:shape id="_x0000_i2356" type="#_x0000_t75" style="width:117pt;height:30.75pt" o:ole="">
                  <v:imagedata r:id="rId2385" o:title=""/>
                </v:shape>
                <o:OLEObject Type="Embed" ProgID="Equation.DSMT4" ShapeID="_x0000_i2356" DrawAspect="Content" ObjectID="_1592693325" r:id="rId2386"/>
              </w:object>
            </w:r>
          </w:p>
          <w:p w:rsidR="00406D13" w:rsidRPr="00206F99" w:rsidRDefault="00406D13" w:rsidP="00406D13">
            <w:pPr>
              <w:rPr>
                <w:rFonts w:ascii="Times New Roman" w:hAnsi="Times New Roman"/>
                <w:b/>
              </w:rPr>
            </w:pPr>
          </w:p>
          <w:p w:rsidR="00406D13" w:rsidRPr="00206F99" w:rsidRDefault="00406D13" w:rsidP="00406D13">
            <w:pPr>
              <w:rPr>
                <w:rFonts w:ascii="Times New Roman" w:hAnsi="Times New Roman"/>
                <w:b/>
              </w:rPr>
            </w:pPr>
          </w:p>
          <w:p w:rsidR="00406D13" w:rsidRPr="00206F99" w:rsidRDefault="00406D13" w:rsidP="00406D13">
            <w:pPr>
              <w:rPr>
                <w:rFonts w:ascii="Times New Roman" w:hAnsi="Times New Roman"/>
                <w:b/>
              </w:rPr>
            </w:pPr>
          </w:p>
          <w:p w:rsidR="00406D13" w:rsidRPr="00206F99" w:rsidRDefault="00406D13" w:rsidP="00406D13">
            <w:pPr>
              <w:rPr>
                <w:rFonts w:ascii="Times New Roman" w:hAnsi="Times New Roman"/>
                <w:b/>
              </w:rPr>
            </w:pPr>
          </w:p>
          <w:p w:rsidR="00406D13" w:rsidRPr="00206F99" w:rsidRDefault="00406D13" w:rsidP="00406D13">
            <w:pPr>
              <w:rPr>
                <w:rFonts w:ascii="Times New Roman" w:hAnsi="Times New Roman"/>
                <w:b/>
              </w:rPr>
            </w:pPr>
          </w:p>
          <w:p w:rsidR="00406D13" w:rsidRPr="00206F99" w:rsidRDefault="00406D13" w:rsidP="00406D13">
            <w:pPr>
              <w:rPr>
                <w:rFonts w:ascii="Times New Roman" w:hAnsi="Times New Roman"/>
                <w:b/>
              </w:rPr>
            </w:pPr>
          </w:p>
          <w:p w:rsidR="00406D13" w:rsidRPr="00206F99" w:rsidRDefault="00406D13" w:rsidP="00406D13">
            <w:pPr>
              <w:rPr>
                <w:rFonts w:ascii="Times New Roman" w:hAnsi="Times New Roman"/>
                <w:b/>
              </w:rPr>
            </w:pPr>
          </w:p>
          <w:p w:rsidR="00406D13" w:rsidRDefault="00406D13" w:rsidP="00406D13">
            <w:pPr>
              <w:tabs>
                <w:tab w:val="center" w:pos="1440"/>
                <w:tab w:val="center" w:pos="6660"/>
              </w:tabs>
              <w:rPr>
                <w:rFonts w:ascii="Times New Roman" w:hAnsi="Times New Roman"/>
                <w:b/>
              </w:rPr>
            </w:pPr>
            <w:r w:rsidRPr="00206F99">
              <w:rPr>
                <w:rFonts w:ascii="Times New Roman" w:hAnsi="Times New Roman"/>
                <w:b/>
              </w:rPr>
              <w:tab/>
            </w:r>
          </w:p>
          <w:p w:rsidR="00406D13" w:rsidRDefault="00406D13" w:rsidP="00406D13">
            <w:pPr>
              <w:tabs>
                <w:tab w:val="center" w:pos="1440"/>
                <w:tab w:val="center" w:pos="6660"/>
              </w:tabs>
              <w:rPr>
                <w:rFonts w:ascii="Times New Roman" w:hAnsi="Times New Roman"/>
                <w:b/>
              </w:rPr>
            </w:pPr>
          </w:p>
          <w:p w:rsidR="00406D13" w:rsidRDefault="00406D13" w:rsidP="00406D13">
            <w:pPr>
              <w:tabs>
                <w:tab w:val="center" w:pos="1440"/>
                <w:tab w:val="center" w:pos="6660"/>
              </w:tabs>
              <w:rPr>
                <w:rFonts w:ascii="Times New Roman" w:hAnsi="Times New Roman"/>
                <w:b/>
              </w:rPr>
            </w:pPr>
          </w:p>
          <w:p w:rsidR="00406D13" w:rsidRDefault="00406D13" w:rsidP="00406D13">
            <w:pPr>
              <w:tabs>
                <w:tab w:val="center" w:pos="1440"/>
                <w:tab w:val="center" w:pos="6660"/>
              </w:tabs>
              <w:rPr>
                <w:rFonts w:ascii="Times New Roman" w:hAnsi="Times New Roman"/>
                <w:b/>
              </w:rPr>
            </w:pPr>
          </w:p>
          <w:p w:rsidR="00406D13" w:rsidRDefault="00406D13" w:rsidP="00406D13">
            <w:pPr>
              <w:tabs>
                <w:tab w:val="center" w:pos="1440"/>
                <w:tab w:val="center" w:pos="6660"/>
              </w:tabs>
              <w:rPr>
                <w:rFonts w:ascii="Times New Roman" w:hAnsi="Times New Roman"/>
                <w:b/>
              </w:rPr>
            </w:pPr>
          </w:p>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1934</w:t>
            </w:r>
          </w:p>
          <w:p w:rsidR="00406D13" w:rsidRPr="002274B0" w:rsidRDefault="00406D13" w:rsidP="00406D13">
            <w:pPr>
              <w:tabs>
                <w:tab w:val="left" w:pos="3195"/>
              </w:tabs>
              <w:rPr>
                <w:b/>
                <w:sz w:val="24"/>
                <w:szCs w:val="24"/>
              </w:rPr>
            </w:pPr>
            <w:r>
              <w:rPr>
                <w:noProof/>
                <w:lang w:val="en-US"/>
              </w:rPr>
              <mc:AlternateContent>
                <mc:Choice Requires="wps">
                  <w:drawing>
                    <wp:anchor distT="0" distB="0" distL="114300" distR="114300" simplePos="0" relativeHeight="251793408" behindDoc="0" locked="0" layoutInCell="1" allowOverlap="1">
                      <wp:simplePos x="0" y="0"/>
                      <wp:positionH relativeFrom="column">
                        <wp:posOffset>95250</wp:posOffset>
                      </wp:positionH>
                      <wp:positionV relativeFrom="paragraph">
                        <wp:posOffset>137160</wp:posOffset>
                      </wp:positionV>
                      <wp:extent cx="1304925" cy="241935"/>
                      <wp:effectExtent l="0" t="0" r="0" b="0"/>
                      <wp:wrapNone/>
                      <wp:docPr id="1512" name="Text Box 1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4925" cy="241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BE079F" w:rsidRPr="005047B4" w:rsidRDefault="00BE079F" w:rsidP="00406D13">
                                  <w:pPr>
                                    <w:rPr>
                                      <w:b/>
                                      <w:sz w:val="20"/>
                                      <w:szCs w:val="20"/>
                                    </w:rPr>
                                  </w:pPr>
                                  <w:r w:rsidRPr="005047B4">
                                    <w:rPr>
                                      <w:b/>
                                      <w:sz w:val="20"/>
                                      <w:szCs w:val="2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2" o:spid="_x0000_s1235" type="#_x0000_t202" style="position:absolute;margin-left:7.5pt;margin-top:10.8pt;width:102.75pt;height:19.0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" filled="f" stroked="f" strokecolor="blue">
                      <v:textbox>
                        <w:txbxContent>
                          <w:p w:rsidR="00BE079F" w:rsidRPr="005047B4" w:rsidRDefault="00BE079F" w:rsidP="00406D13">
                            <w:pPr>
                              <w:rPr>
                                <w:b/>
                                <w:sz w:val="20"/>
                                <w:szCs w:val="20"/>
                              </w:rPr>
                            </w:pPr>
                            <w:r w:rsidRPr="005047B4">
                              <w:rPr>
                                <w:b/>
                                <w:sz w:val="20"/>
                                <w:szCs w:val="20"/>
                              </w:rPr>
                              <w:t>ĐỀ CHÍNH THỨC</w:t>
                            </w:r>
                          </w:p>
                        </w:txbxContent>
                      </v:textbox>
                    </v:shape>
                  </w:pict>
                </mc:Fallback>
              </mc:AlternateContent>
            </w:r>
            <w:r>
              <w:rPr>
                <w:noProof/>
                <w:lang w:val="en-US"/>
              </w:rPr>
              <mc:AlternateContent>
                <mc:Choice Requires="wps">
                  <w:drawing>
                    <wp:anchor distT="0" distB="0" distL="114300" distR="114300" simplePos="0" relativeHeight="251792384" behindDoc="0" locked="0" layoutInCell="1" allowOverlap="1">
                      <wp:simplePos x="0" y="0"/>
                      <wp:positionH relativeFrom="column">
                        <wp:posOffset>-97155</wp:posOffset>
                      </wp:positionH>
                      <wp:positionV relativeFrom="paragraph">
                        <wp:posOffset>-45720</wp:posOffset>
                      </wp:positionV>
                      <wp:extent cx="1689100" cy="241935"/>
                      <wp:effectExtent l="0" t="0" r="0" b="0"/>
                      <wp:wrapNone/>
                      <wp:docPr id="1511"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0" cy="241935"/>
                              </a:xfrm>
                              <a:prstGeom prst="rect">
                                <a:avLst/>
                              </a:prstGeom>
                              <a:solidFill>
                                <a:srgbClr val="FFFFFF"/>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rsidR="00BE079F" w:rsidRPr="002274B0" w:rsidRDefault="00BE079F" w:rsidP="00406D13">
                                  <w:pPr>
                                    <w:rPr>
                                      <w:b/>
                                      <w:sz w:val="20"/>
                                      <w:szCs w:val="20"/>
                                    </w:rPr>
                                  </w:pPr>
                                  <w:r w:rsidRPr="002274B0">
                                    <w:rPr>
                                      <w:b/>
                                      <w:sz w:val="20"/>
                                      <w:szCs w:val="20"/>
                                    </w:rPr>
                                    <w:t>SỞ GD-ĐT QUẢNG BÌNH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1" o:spid="_x0000_s1236" type="#_x0000_t202" style="position:absolute;margin-left:-7.65pt;margin-top:-3.6pt;width:133pt;height:19.0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" stroked="f" strokecolor="blue">
                      <v:textbox>
                        <w:txbxContent>
                          <w:p w:rsidR="00BE079F" w:rsidRPr="002274B0" w:rsidRDefault="00BE079F" w:rsidP="00406D13">
                            <w:pPr>
                              <w:rPr>
                                <w:b/>
                                <w:sz w:val="20"/>
                                <w:szCs w:val="20"/>
                              </w:rPr>
                            </w:pPr>
                            <w:r w:rsidRPr="002274B0">
                              <w:rPr>
                                <w:b/>
                                <w:sz w:val="20"/>
                                <w:szCs w:val="20"/>
                              </w:rPr>
                              <w:t>SỞ GD-ĐT QUẢNG BÌNH</w:t>
                            </w:r>
                          </w:p>
                        </w:txbxContent>
                      </v:textbox>
                    </v:shape>
                  </w:pict>
                </mc:Fallback>
              </mc:AlternateContent>
            </w:r>
            <w:r>
              <w:t xml:space="preserve"> </w:t>
            </w:r>
            <w:r>
              <w:tab/>
              <w:t xml:space="preserve">   </w:t>
            </w:r>
            <w:r w:rsidRPr="002274B0">
              <w:rPr>
                <w:b/>
                <w:sz w:val="24"/>
                <w:szCs w:val="24"/>
              </w:rPr>
              <w:t>ĐỀ THI TUYỂN VÀO LỚP 10 THPT</w:t>
            </w:r>
          </w:p>
          <w:p w:rsidR="00406D13" w:rsidRPr="002274B0" w:rsidRDefault="00406D13" w:rsidP="00406D13">
            <w:pPr>
              <w:tabs>
                <w:tab w:val="left" w:pos="3660"/>
              </w:tabs>
              <w:rPr>
                <w:b/>
                <w:sz w:val="24"/>
                <w:szCs w:val="24"/>
              </w:rPr>
            </w:pPr>
            <w:r w:rsidRPr="002274B0">
              <w:rPr>
                <w:b/>
                <w:sz w:val="24"/>
                <w:szCs w:val="24"/>
              </w:rPr>
              <w:tab/>
            </w:r>
            <w:r>
              <w:rPr>
                <w:b/>
                <w:sz w:val="24"/>
                <w:szCs w:val="24"/>
              </w:rPr>
              <w:t xml:space="preserve">       </w:t>
            </w:r>
            <w:r w:rsidRPr="002274B0">
              <w:rPr>
                <w:b/>
                <w:sz w:val="24"/>
                <w:szCs w:val="24"/>
              </w:rPr>
              <w:t>NĂM HỌC 2010 - 2011</w:t>
            </w:r>
          </w:p>
          <w:p w:rsidR="00406D13" w:rsidRPr="002274B0" w:rsidRDefault="00406D13" w:rsidP="00406D13">
            <w:pPr>
              <w:tabs>
                <w:tab w:val="left" w:pos="4170"/>
              </w:tabs>
              <w:rPr>
                <w:b/>
                <w:sz w:val="24"/>
                <w:szCs w:val="24"/>
              </w:rPr>
            </w:pPr>
            <w:r w:rsidRPr="002274B0">
              <w:rPr>
                <w:b/>
                <w:sz w:val="24"/>
                <w:szCs w:val="24"/>
              </w:rPr>
              <w:tab/>
            </w:r>
            <w:r>
              <w:rPr>
                <w:b/>
                <w:sz w:val="24"/>
                <w:szCs w:val="24"/>
              </w:rPr>
              <w:t xml:space="preserve">     MÔN: TOÁN</w:t>
            </w:r>
          </w:p>
          <w:p w:rsidR="00406D13" w:rsidRDefault="00406D13" w:rsidP="00406D13">
            <w:pPr>
              <w:tabs>
                <w:tab w:val="left" w:pos="4170"/>
              </w:tabs>
              <w:rPr>
                <w:b/>
                <w:sz w:val="24"/>
                <w:szCs w:val="24"/>
              </w:rPr>
            </w:pPr>
            <w:r>
              <w:rPr>
                <w:sz w:val="24"/>
                <w:szCs w:val="24"/>
              </w:rPr>
              <w:t xml:space="preserve">                                             </w:t>
            </w:r>
            <w:r>
              <w:rPr>
                <w:b/>
                <w:sz w:val="24"/>
                <w:szCs w:val="24"/>
              </w:rPr>
              <w:t>Thời gian làm bài: 12</w:t>
            </w:r>
            <w:r w:rsidRPr="002274B0">
              <w:rPr>
                <w:b/>
                <w:sz w:val="24"/>
                <w:szCs w:val="24"/>
              </w:rPr>
              <w:t>0 phút</w:t>
            </w:r>
            <w:r>
              <w:rPr>
                <w:b/>
                <w:sz w:val="24"/>
                <w:szCs w:val="24"/>
              </w:rPr>
              <w:t xml:space="preserve"> (Không kể thời gian giao đề)</w:t>
            </w:r>
          </w:p>
          <w:p w:rsidR="00406D13" w:rsidRPr="008D73E7" w:rsidRDefault="00406D13" w:rsidP="00406D13">
            <w:pPr>
              <w:jc w:val="center"/>
              <w:rPr>
                <w:b/>
                <w:sz w:val="24"/>
                <w:szCs w:val="24"/>
              </w:rPr>
            </w:pPr>
            <w:r>
              <w:rPr>
                <w:b/>
                <w:sz w:val="24"/>
                <w:szCs w:val="24"/>
              </w:rPr>
              <w:t xml:space="preserve">         </w:t>
            </w:r>
            <w:r w:rsidRPr="008D73E7">
              <w:rPr>
                <w:b/>
                <w:sz w:val="24"/>
                <w:szCs w:val="24"/>
              </w:rPr>
              <w:t>MÃ ĐỀ: 346</w:t>
            </w:r>
          </w:p>
          <w:p w:rsidR="00406D13" w:rsidRDefault="00406D13" w:rsidP="00406D13">
            <w:pPr>
              <w:rPr>
                <w:b/>
                <w:sz w:val="24"/>
                <w:szCs w:val="24"/>
              </w:rPr>
            </w:pPr>
          </w:p>
          <w:p w:rsidR="00406D13" w:rsidRPr="00C55BD2" w:rsidRDefault="00406D13" w:rsidP="00406D13">
            <w:pPr>
              <w:rPr>
                <w:b/>
                <w:i/>
                <w:sz w:val="24"/>
                <w:szCs w:val="24"/>
              </w:rPr>
            </w:pPr>
            <w:smartTag w:uri="urn:schemas-microsoft-com:office:smarttags" w:element="place">
              <w:r w:rsidRPr="00057B42">
                <w:rPr>
                  <w:b/>
                  <w:sz w:val="24"/>
                  <w:szCs w:val="24"/>
                </w:rPr>
                <w:t>I.</w:t>
              </w:r>
            </w:smartTag>
            <w:r w:rsidRPr="00057B42">
              <w:rPr>
                <w:b/>
                <w:sz w:val="24"/>
                <w:szCs w:val="24"/>
              </w:rPr>
              <w:t xml:space="preserve"> </w:t>
            </w:r>
            <w:r w:rsidRPr="00007164">
              <w:rPr>
                <w:b/>
                <w:sz w:val="24"/>
                <w:szCs w:val="24"/>
                <w:u w:val="single"/>
              </w:rPr>
              <w:t>PHẦN TRẮC NGHIỆM KHÁCH QUAN</w:t>
            </w:r>
            <w:r>
              <w:rPr>
                <w:b/>
                <w:sz w:val="24"/>
                <w:szCs w:val="24"/>
              </w:rPr>
              <w:t>:</w:t>
            </w:r>
            <w:r>
              <w:rPr>
                <w:sz w:val="24"/>
                <w:szCs w:val="24"/>
              </w:rPr>
              <w:t xml:space="preserve"> </w:t>
            </w:r>
            <w:r w:rsidRPr="00C55BD2">
              <w:rPr>
                <w:b/>
                <w:i/>
                <w:sz w:val="24"/>
                <w:szCs w:val="24"/>
              </w:rPr>
              <w:t>(2,0 điểm)</w:t>
            </w:r>
          </w:p>
          <w:p w:rsidR="00406D13" w:rsidRPr="00B238CC" w:rsidRDefault="00406D13" w:rsidP="00406D13">
            <w:pPr>
              <w:rPr>
                <w:b/>
                <w:i/>
                <w:sz w:val="24"/>
                <w:szCs w:val="24"/>
              </w:rPr>
            </w:pPr>
            <w:r>
              <w:rPr>
                <w:b/>
                <w:sz w:val="24"/>
                <w:szCs w:val="24"/>
              </w:rPr>
              <w:t xml:space="preserve"> </w:t>
            </w:r>
            <w:r w:rsidRPr="00B238CC">
              <w:rPr>
                <w:b/>
                <w:i/>
                <w:sz w:val="24"/>
                <w:szCs w:val="24"/>
              </w:rPr>
              <w:t xml:space="preserve">Trong các câu từ 1 đến 8 đều có 4 phương án </w:t>
            </w:r>
            <w:r>
              <w:rPr>
                <w:b/>
                <w:i/>
                <w:sz w:val="24"/>
                <w:szCs w:val="24"/>
              </w:rPr>
              <w:t xml:space="preserve">trả lời </w:t>
            </w:r>
            <w:r w:rsidRPr="00B238CC">
              <w:rPr>
                <w:b/>
                <w:i/>
                <w:sz w:val="24"/>
                <w:szCs w:val="24"/>
              </w:rPr>
              <w:t>A, B, C, D trong đó có một phương án đúng. Chọn</w:t>
            </w:r>
            <w:r>
              <w:rPr>
                <w:b/>
                <w:i/>
                <w:sz w:val="24"/>
                <w:szCs w:val="24"/>
              </w:rPr>
              <w:t xml:space="preserve"> chữ</w:t>
            </w:r>
            <w:r w:rsidRPr="00B238CC">
              <w:rPr>
                <w:b/>
                <w:i/>
                <w:sz w:val="24"/>
                <w:szCs w:val="24"/>
              </w:rPr>
              <w:t xml:space="preserve"> cái đứng trước phương án đúng </w:t>
            </w:r>
          </w:p>
          <w:p w:rsidR="00406D13" w:rsidRDefault="00406D13" w:rsidP="00406D13">
            <w:pPr>
              <w:jc w:val="both"/>
              <w:rPr>
                <w:sz w:val="24"/>
                <w:szCs w:val="24"/>
              </w:rPr>
            </w:pPr>
            <w:r w:rsidRPr="00057B42">
              <w:rPr>
                <w:b/>
                <w:sz w:val="24"/>
                <w:szCs w:val="24"/>
              </w:rPr>
              <w:t>Câu 1:</w:t>
            </w:r>
            <w:r>
              <w:rPr>
                <w:b/>
                <w:sz w:val="24"/>
                <w:szCs w:val="24"/>
              </w:rPr>
              <w:t xml:space="preserve"> </w:t>
            </w:r>
            <w:r w:rsidRPr="00DB18E7">
              <w:rPr>
                <w:sz w:val="24"/>
                <w:szCs w:val="24"/>
              </w:rPr>
              <w:t>Cho</w:t>
            </w:r>
            <w:r>
              <w:rPr>
                <w:sz w:val="24"/>
                <w:szCs w:val="24"/>
              </w:rPr>
              <w:t xml:space="preserve"> hàm số y = (m - 2)x + 3 (biến x). Với giá trị nào của m hàm số đồng biến:</w:t>
            </w:r>
          </w:p>
          <w:p w:rsidR="00406D13" w:rsidRPr="0067649D" w:rsidRDefault="00406D13" w:rsidP="00406D13">
            <w:pPr>
              <w:ind w:firstLine="720"/>
              <w:jc w:val="both"/>
              <w:rPr>
                <w:sz w:val="24"/>
                <w:szCs w:val="24"/>
                <w:lang w:val="fr-FR"/>
              </w:rPr>
            </w:pPr>
            <w:r w:rsidRPr="0067649D">
              <w:rPr>
                <w:sz w:val="24"/>
                <w:szCs w:val="24"/>
                <w:lang w:val="fr-FR"/>
              </w:rPr>
              <w:t>A. m &lt; 2</w:t>
            </w:r>
            <w:r w:rsidRPr="0067649D">
              <w:rPr>
                <w:sz w:val="24"/>
                <w:szCs w:val="24"/>
                <w:lang w:val="fr-FR"/>
              </w:rPr>
              <w:tab/>
            </w:r>
            <w:r w:rsidRPr="0067649D">
              <w:rPr>
                <w:sz w:val="24"/>
                <w:szCs w:val="24"/>
                <w:lang w:val="fr-FR"/>
              </w:rPr>
              <w:tab/>
              <w:t>B. m &gt; 2</w:t>
            </w:r>
            <w:r w:rsidRPr="0067649D">
              <w:rPr>
                <w:sz w:val="24"/>
                <w:szCs w:val="24"/>
                <w:lang w:val="fr-FR"/>
              </w:rPr>
              <w:tab/>
            </w:r>
            <w:r w:rsidRPr="0067649D">
              <w:rPr>
                <w:sz w:val="24"/>
                <w:szCs w:val="24"/>
                <w:lang w:val="fr-FR"/>
              </w:rPr>
              <w:tab/>
              <w:t>C. m &gt; - 2</w:t>
            </w:r>
            <w:r w:rsidRPr="0067649D">
              <w:rPr>
                <w:sz w:val="24"/>
                <w:szCs w:val="24"/>
                <w:lang w:val="fr-FR"/>
              </w:rPr>
              <w:tab/>
            </w:r>
            <w:r w:rsidRPr="0067649D">
              <w:rPr>
                <w:sz w:val="24"/>
                <w:szCs w:val="24"/>
                <w:lang w:val="fr-FR"/>
              </w:rPr>
              <w:tab/>
              <w:t xml:space="preserve">D. m </w:t>
            </w:r>
            <w:r w:rsidRPr="00A11F12">
              <w:rPr>
                <w:rFonts w:eastAsia="MS Song"/>
                <w:b/>
                <w:sz w:val="24"/>
                <w:szCs w:val="24"/>
              </w:rPr>
              <w:sym w:font="Symbol" w:char="F0B9"/>
            </w:r>
            <w:r w:rsidRPr="0067649D">
              <w:rPr>
                <w:rFonts w:eastAsia="MS Song"/>
                <w:b/>
                <w:sz w:val="24"/>
                <w:szCs w:val="24"/>
                <w:lang w:val="fr-FR"/>
              </w:rPr>
              <w:t xml:space="preserve"> </w:t>
            </w:r>
            <w:r w:rsidRPr="0067649D">
              <w:rPr>
                <w:rFonts w:eastAsia="MS Song"/>
                <w:sz w:val="24"/>
                <w:szCs w:val="24"/>
                <w:lang w:val="fr-FR"/>
              </w:rPr>
              <w:t>2</w:t>
            </w:r>
            <w:r w:rsidRPr="0067649D">
              <w:rPr>
                <w:sz w:val="24"/>
                <w:szCs w:val="24"/>
                <w:lang w:val="fr-FR"/>
              </w:rPr>
              <w:t xml:space="preserve"> </w:t>
            </w:r>
          </w:p>
          <w:p w:rsidR="00406D13" w:rsidRPr="0067649D" w:rsidRDefault="00406D13" w:rsidP="00406D13">
            <w:pPr>
              <w:rPr>
                <w:sz w:val="24"/>
                <w:szCs w:val="24"/>
                <w:lang w:val="fr-FR"/>
              </w:rPr>
            </w:pPr>
            <w:r w:rsidRPr="0067649D">
              <w:rPr>
                <w:b/>
                <w:sz w:val="24"/>
                <w:szCs w:val="24"/>
                <w:lang w:val="fr-FR"/>
              </w:rPr>
              <w:t xml:space="preserve">Câu 2: </w:t>
            </w:r>
            <w:r w:rsidRPr="0067649D">
              <w:rPr>
                <w:sz w:val="24"/>
                <w:szCs w:val="24"/>
                <w:lang w:val="fr-FR"/>
              </w:rPr>
              <w:t>Cho hàm số</w:t>
            </w:r>
            <w:r w:rsidRPr="0067649D">
              <w:rPr>
                <w:b/>
                <w:sz w:val="24"/>
                <w:szCs w:val="24"/>
                <w:lang w:val="fr-FR"/>
              </w:rPr>
              <w:t xml:space="preserve"> </w:t>
            </w:r>
            <w:r w:rsidRPr="0067649D">
              <w:rPr>
                <w:sz w:val="24"/>
                <w:szCs w:val="24"/>
                <w:lang w:val="fr-FR"/>
              </w:rPr>
              <w:t xml:space="preserve">y = - </w:t>
            </w:r>
            <w:r>
              <w:rPr>
                <w:sz w:val="24"/>
                <w:szCs w:val="24"/>
              </w:rPr>
              <w:fldChar w:fldCharType="begin"/>
            </w:r>
            <w:r w:rsidRPr="0067649D">
              <w:rPr>
                <w:sz w:val="24"/>
                <w:szCs w:val="24"/>
                <w:lang w:val="fr-FR"/>
              </w:rPr>
              <w:instrText>eq \s\don1(\f(1,4))</w:instrText>
            </w:r>
            <w:r>
              <w:rPr>
                <w:sz w:val="24"/>
                <w:szCs w:val="24"/>
              </w:rPr>
              <w:fldChar w:fldCharType="end"/>
            </w:r>
            <w:r w:rsidRPr="0067649D">
              <w:rPr>
                <w:sz w:val="24"/>
                <w:szCs w:val="24"/>
                <w:lang w:val="fr-FR"/>
              </w:rPr>
              <w:t xml:space="preserve"> x</w:t>
            </w:r>
            <w:r w:rsidRPr="0067649D">
              <w:rPr>
                <w:sz w:val="24"/>
                <w:szCs w:val="24"/>
                <w:vertAlign w:val="superscript"/>
                <w:lang w:val="fr-FR"/>
              </w:rPr>
              <w:t>2</w:t>
            </w:r>
            <w:r w:rsidRPr="0067649D">
              <w:rPr>
                <w:sz w:val="24"/>
                <w:szCs w:val="24"/>
                <w:lang w:val="fr-FR"/>
              </w:rPr>
              <w:t>. Điểm nào sau đây thuộc đồ thị hàm số:</w:t>
            </w:r>
          </w:p>
          <w:p w:rsidR="00406D13" w:rsidRPr="0067649D" w:rsidRDefault="00406D13" w:rsidP="00406D13">
            <w:pPr>
              <w:ind w:firstLine="720"/>
              <w:rPr>
                <w:sz w:val="24"/>
                <w:szCs w:val="24"/>
                <w:lang w:val="fr-FR"/>
              </w:rPr>
            </w:pPr>
            <w:r w:rsidRPr="0067649D">
              <w:rPr>
                <w:sz w:val="24"/>
                <w:szCs w:val="24"/>
                <w:lang w:val="fr-FR"/>
              </w:rPr>
              <w:t>A. Q(2; 1)</w:t>
            </w:r>
            <w:r w:rsidRPr="0067649D">
              <w:rPr>
                <w:sz w:val="24"/>
                <w:szCs w:val="24"/>
                <w:lang w:val="fr-FR"/>
              </w:rPr>
              <w:tab/>
            </w:r>
            <w:r w:rsidRPr="0067649D">
              <w:rPr>
                <w:sz w:val="24"/>
                <w:szCs w:val="24"/>
                <w:lang w:val="fr-FR"/>
              </w:rPr>
              <w:tab/>
              <w:t>B. N(-2; 1)</w:t>
            </w:r>
            <w:r w:rsidRPr="0067649D">
              <w:rPr>
                <w:sz w:val="24"/>
                <w:szCs w:val="24"/>
                <w:lang w:val="fr-FR"/>
              </w:rPr>
              <w:tab/>
            </w:r>
            <w:r w:rsidRPr="0067649D">
              <w:rPr>
                <w:sz w:val="24"/>
                <w:szCs w:val="24"/>
                <w:lang w:val="fr-FR"/>
              </w:rPr>
              <w:tab/>
              <w:t xml:space="preserve">C. P(1; - </w:t>
            </w:r>
            <w:r>
              <w:rPr>
                <w:sz w:val="24"/>
                <w:szCs w:val="24"/>
              </w:rPr>
              <w:fldChar w:fldCharType="begin"/>
            </w:r>
            <w:r w:rsidRPr="0067649D">
              <w:rPr>
                <w:sz w:val="24"/>
                <w:szCs w:val="24"/>
                <w:lang w:val="fr-FR"/>
              </w:rPr>
              <w:instrText>eq \s\don1(\f(1,4))</w:instrText>
            </w:r>
            <w:r>
              <w:rPr>
                <w:sz w:val="24"/>
                <w:szCs w:val="24"/>
              </w:rPr>
              <w:fldChar w:fldCharType="end"/>
            </w:r>
            <w:r w:rsidRPr="0067649D">
              <w:rPr>
                <w:sz w:val="24"/>
                <w:szCs w:val="24"/>
                <w:lang w:val="fr-FR"/>
              </w:rPr>
              <w:t xml:space="preserve"> )</w:t>
            </w:r>
            <w:r w:rsidRPr="0067649D">
              <w:rPr>
                <w:sz w:val="24"/>
                <w:szCs w:val="24"/>
                <w:lang w:val="fr-FR"/>
              </w:rPr>
              <w:tab/>
            </w:r>
            <w:r w:rsidRPr="0067649D">
              <w:rPr>
                <w:sz w:val="24"/>
                <w:szCs w:val="24"/>
                <w:lang w:val="fr-FR"/>
              </w:rPr>
              <w:tab/>
              <w:t xml:space="preserve">D. M(1; </w:t>
            </w:r>
            <w:r>
              <w:rPr>
                <w:sz w:val="24"/>
                <w:szCs w:val="24"/>
              </w:rPr>
              <w:fldChar w:fldCharType="begin"/>
            </w:r>
            <w:r w:rsidRPr="0067649D">
              <w:rPr>
                <w:sz w:val="24"/>
                <w:szCs w:val="24"/>
                <w:lang w:val="fr-FR"/>
              </w:rPr>
              <w:instrText>eq \s\don1(\f(1,4))</w:instrText>
            </w:r>
            <w:r>
              <w:rPr>
                <w:sz w:val="24"/>
                <w:szCs w:val="24"/>
              </w:rPr>
              <w:fldChar w:fldCharType="end"/>
            </w:r>
            <w:r w:rsidRPr="0067649D">
              <w:rPr>
                <w:sz w:val="24"/>
                <w:szCs w:val="24"/>
                <w:lang w:val="fr-FR"/>
              </w:rPr>
              <w:t xml:space="preserve"> )</w:t>
            </w:r>
          </w:p>
          <w:p w:rsidR="00406D13" w:rsidRPr="0067649D" w:rsidRDefault="00406D13" w:rsidP="00406D13">
            <w:pPr>
              <w:rPr>
                <w:sz w:val="24"/>
                <w:szCs w:val="24"/>
                <w:lang w:val="fr-FR"/>
              </w:rPr>
            </w:pPr>
            <w:r w:rsidRPr="0067649D">
              <w:rPr>
                <w:b/>
                <w:sz w:val="24"/>
                <w:szCs w:val="24"/>
                <w:lang w:val="fr-FR"/>
              </w:rPr>
              <w:t>Câu 3:</w:t>
            </w:r>
            <w:r w:rsidRPr="0067649D">
              <w:rPr>
                <w:sz w:val="24"/>
                <w:szCs w:val="24"/>
                <w:lang w:val="fr-FR"/>
              </w:rPr>
              <w:t xml:space="preserve"> Điều kiện xác định của biểu thức </w:t>
            </w:r>
            <w:r>
              <w:rPr>
                <w:sz w:val="24"/>
                <w:szCs w:val="24"/>
              </w:rPr>
              <w:fldChar w:fldCharType="begin"/>
            </w:r>
            <w:r w:rsidRPr="0067649D">
              <w:rPr>
                <w:sz w:val="24"/>
                <w:szCs w:val="24"/>
                <w:lang w:val="fr-FR"/>
              </w:rPr>
              <w:instrText>eq \l(\r(,x-4))</w:instrText>
            </w:r>
            <w:r>
              <w:rPr>
                <w:sz w:val="24"/>
                <w:szCs w:val="24"/>
              </w:rPr>
              <w:fldChar w:fldCharType="end"/>
            </w:r>
            <w:r w:rsidRPr="0067649D">
              <w:rPr>
                <w:sz w:val="24"/>
                <w:szCs w:val="24"/>
                <w:lang w:val="fr-FR"/>
              </w:rPr>
              <w:t xml:space="preserve"> là:</w:t>
            </w:r>
          </w:p>
          <w:p w:rsidR="00406D13" w:rsidRPr="0067649D" w:rsidRDefault="00406D13" w:rsidP="00406D13">
            <w:pPr>
              <w:ind w:firstLine="720"/>
              <w:rPr>
                <w:sz w:val="24"/>
                <w:szCs w:val="24"/>
                <w:vertAlign w:val="subscript"/>
                <w:lang w:val="fr-FR"/>
              </w:rPr>
            </w:pPr>
            <w:r w:rsidRPr="0067649D">
              <w:rPr>
                <w:sz w:val="24"/>
                <w:szCs w:val="24"/>
                <w:lang w:val="fr-FR"/>
              </w:rPr>
              <w:t xml:space="preserve">A. x </w:t>
            </w:r>
            <w:r>
              <w:rPr>
                <w:sz w:val="24"/>
                <w:szCs w:val="24"/>
              </w:rPr>
              <w:sym w:font="Symbol" w:char="F0B3"/>
            </w:r>
            <w:r w:rsidRPr="0067649D">
              <w:rPr>
                <w:sz w:val="24"/>
                <w:szCs w:val="24"/>
                <w:lang w:val="fr-FR"/>
              </w:rPr>
              <w:t xml:space="preserve"> 4</w:t>
            </w:r>
            <w:r w:rsidRPr="0067649D">
              <w:rPr>
                <w:sz w:val="24"/>
                <w:szCs w:val="24"/>
                <w:lang w:val="fr-FR"/>
              </w:rPr>
              <w:tab/>
            </w:r>
            <w:r w:rsidRPr="0067649D">
              <w:rPr>
                <w:sz w:val="24"/>
                <w:szCs w:val="24"/>
                <w:lang w:val="fr-FR"/>
              </w:rPr>
              <w:tab/>
              <w:t xml:space="preserve">B. x </w:t>
            </w:r>
            <w:r>
              <w:rPr>
                <w:sz w:val="24"/>
                <w:szCs w:val="24"/>
              </w:rPr>
              <w:sym w:font="Symbol" w:char="F0CE"/>
            </w:r>
            <w:r w:rsidRPr="0067649D">
              <w:rPr>
                <w:sz w:val="24"/>
                <w:szCs w:val="24"/>
                <w:lang w:val="fr-FR"/>
              </w:rPr>
              <w:t xml:space="preserve"> R</w:t>
            </w:r>
            <w:r w:rsidRPr="0067649D">
              <w:rPr>
                <w:sz w:val="24"/>
                <w:szCs w:val="24"/>
                <w:lang w:val="fr-FR"/>
              </w:rPr>
              <w:tab/>
            </w:r>
            <w:r w:rsidRPr="0067649D">
              <w:rPr>
                <w:sz w:val="24"/>
                <w:szCs w:val="24"/>
                <w:lang w:val="fr-FR"/>
              </w:rPr>
              <w:tab/>
              <w:t xml:space="preserve">C. x </w:t>
            </w:r>
            <w:r w:rsidRPr="00A11F12">
              <w:rPr>
                <w:rFonts w:eastAsia="MS Song"/>
                <w:b/>
                <w:sz w:val="24"/>
                <w:szCs w:val="24"/>
              </w:rPr>
              <w:sym w:font="Symbol" w:char="F0B9"/>
            </w:r>
            <w:r w:rsidRPr="0067649D">
              <w:rPr>
                <w:rFonts w:eastAsia="MS Song"/>
                <w:b/>
                <w:sz w:val="24"/>
                <w:szCs w:val="24"/>
                <w:lang w:val="fr-FR"/>
              </w:rPr>
              <w:t xml:space="preserve"> </w:t>
            </w:r>
            <w:r w:rsidRPr="0067649D">
              <w:rPr>
                <w:rFonts w:eastAsia="MS Song"/>
                <w:sz w:val="24"/>
                <w:szCs w:val="24"/>
                <w:lang w:val="fr-FR"/>
              </w:rPr>
              <w:t>4</w:t>
            </w:r>
            <w:r w:rsidRPr="0067649D">
              <w:rPr>
                <w:rFonts w:eastAsia="MS Song"/>
                <w:sz w:val="24"/>
                <w:szCs w:val="24"/>
                <w:lang w:val="fr-FR"/>
              </w:rPr>
              <w:tab/>
            </w:r>
            <w:r w:rsidRPr="0067649D">
              <w:rPr>
                <w:rFonts w:eastAsia="MS Song"/>
                <w:sz w:val="24"/>
                <w:szCs w:val="24"/>
                <w:lang w:val="fr-FR"/>
              </w:rPr>
              <w:tab/>
              <w:t>D. x &lt; 4</w:t>
            </w:r>
          </w:p>
          <w:p w:rsidR="00406D13" w:rsidRPr="0067649D" w:rsidRDefault="00406D13" w:rsidP="00406D13">
            <w:pPr>
              <w:rPr>
                <w:sz w:val="24"/>
                <w:szCs w:val="24"/>
                <w:lang w:val="fr-FR"/>
              </w:rPr>
            </w:pPr>
            <w:r w:rsidRPr="0067649D">
              <w:rPr>
                <w:b/>
                <w:sz w:val="24"/>
                <w:szCs w:val="24"/>
                <w:lang w:val="fr-FR"/>
              </w:rPr>
              <w:t>Câu 4:</w:t>
            </w:r>
            <w:r w:rsidRPr="0067649D">
              <w:rPr>
                <w:sz w:val="24"/>
                <w:szCs w:val="24"/>
                <w:lang w:val="fr-FR"/>
              </w:rPr>
              <w:t xml:space="preserve"> Diện tích hình quạt tròn có số đo cung 90</w:t>
            </w:r>
            <w:r w:rsidRPr="0067649D">
              <w:rPr>
                <w:sz w:val="24"/>
                <w:szCs w:val="24"/>
                <w:vertAlign w:val="superscript"/>
                <w:lang w:val="fr-FR"/>
              </w:rPr>
              <w:t>0</w:t>
            </w:r>
            <w:r w:rsidRPr="0067649D">
              <w:rPr>
                <w:sz w:val="24"/>
                <w:szCs w:val="24"/>
                <w:lang w:val="fr-FR"/>
              </w:rPr>
              <w:t>, bán kính R là:</w:t>
            </w:r>
          </w:p>
          <w:p w:rsidR="00406D13" w:rsidRPr="0067649D" w:rsidRDefault="00406D13" w:rsidP="00406D13">
            <w:pPr>
              <w:ind w:firstLine="720"/>
              <w:rPr>
                <w:sz w:val="24"/>
                <w:szCs w:val="24"/>
                <w:lang w:val="fr-FR"/>
              </w:rPr>
            </w:pPr>
            <w:r w:rsidRPr="0067649D">
              <w:rPr>
                <w:sz w:val="24"/>
                <w:szCs w:val="24"/>
                <w:lang w:val="fr-FR"/>
              </w:rPr>
              <w:t xml:space="preserve">A. </w:t>
            </w:r>
            <w:r w:rsidRPr="0067649D">
              <w:rPr>
                <w:sz w:val="24"/>
                <w:szCs w:val="24"/>
                <w:vertAlign w:val="superscript"/>
                <w:lang w:val="fr-FR"/>
              </w:rPr>
              <w:t xml:space="preserve"> </w:t>
            </w:r>
            <w:r>
              <w:rPr>
                <w:sz w:val="24"/>
                <w:szCs w:val="24"/>
                <w:vertAlign w:val="superscript"/>
              </w:rPr>
              <w:fldChar w:fldCharType="begin"/>
            </w:r>
            <w:r w:rsidRPr="0067649D">
              <w:rPr>
                <w:sz w:val="24"/>
                <w:szCs w:val="24"/>
                <w:vertAlign w:val="superscript"/>
                <w:lang w:val="fr-FR"/>
              </w:rPr>
              <w:instrText>eq \s\don1(\f(</w:instrText>
            </w:r>
            <w:r>
              <w:rPr>
                <w:sz w:val="24"/>
                <w:szCs w:val="24"/>
              </w:rPr>
              <w:fldChar w:fldCharType="begin"/>
            </w:r>
            <w:r w:rsidRPr="0067649D">
              <w:rPr>
                <w:sz w:val="24"/>
                <w:szCs w:val="24"/>
                <w:lang w:val="fr-FR"/>
              </w:rPr>
              <w:instrText>eq \l(\l(</w:instrText>
            </w:r>
            <w:r>
              <w:rPr>
                <w:sz w:val="24"/>
                <w:szCs w:val="24"/>
              </w:rPr>
              <w:sym w:font="Symbol" w:char="F070"/>
            </w:r>
            <w:r w:rsidRPr="0067649D">
              <w:rPr>
                <w:sz w:val="24"/>
                <w:szCs w:val="24"/>
                <w:lang w:val="fr-FR"/>
              </w:rPr>
              <w:instrText>R</w:instrText>
            </w:r>
            <w:r w:rsidRPr="0067649D">
              <w:rPr>
                <w:sz w:val="24"/>
                <w:szCs w:val="24"/>
                <w:vertAlign w:val="superscript"/>
                <w:lang w:val="fr-FR"/>
              </w:rPr>
              <w:instrText>2))</w:instrText>
            </w:r>
            <w:r>
              <w:rPr>
                <w:sz w:val="24"/>
                <w:szCs w:val="24"/>
              </w:rPr>
              <w:fldChar w:fldCharType="end"/>
            </w:r>
            <w:r w:rsidRPr="0067649D">
              <w:rPr>
                <w:sz w:val="24"/>
                <w:szCs w:val="24"/>
                <w:vertAlign w:val="superscript"/>
                <w:lang w:val="fr-FR"/>
              </w:rPr>
              <w:instrText>,</w:instrText>
            </w:r>
            <w:r w:rsidRPr="0067649D">
              <w:rPr>
                <w:sz w:val="24"/>
                <w:szCs w:val="24"/>
                <w:lang w:val="fr-FR"/>
              </w:rPr>
              <w:instrText>4))</w:instrText>
            </w:r>
            <w:r>
              <w:rPr>
                <w:sz w:val="24"/>
                <w:szCs w:val="24"/>
                <w:vertAlign w:val="superscript"/>
              </w:rPr>
              <w:fldChar w:fldCharType="end"/>
            </w:r>
            <w:r w:rsidRPr="0067649D">
              <w:rPr>
                <w:sz w:val="24"/>
                <w:szCs w:val="24"/>
                <w:vertAlign w:val="superscript"/>
                <w:lang w:val="fr-FR"/>
              </w:rPr>
              <w:t xml:space="preserve"> </w:t>
            </w:r>
            <w:r w:rsidRPr="0067649D">
              <w:rPr>
                <w:sz w:val="24"/>
                <w:szCs w:val="24"/>
                <w:vertAlign w:val="superscript"/>
                <w:lang w:val="fr-FR"/>
              </w:rPr>
              <w:tab/>
            </w:r>
            <w:r w:rsidRPr="0067649D">
              <w:rPr>
                <w:sz w:val="24"/>
                <w:szCs w:val="24"/>
                <w:vertAlign w:val="superscript"/>
                <w:lang w:val="fr-FR"/>
              </w:rPr>
              <w:tab/>
            </w:r>
            <w:r w:rsidRPr="0067649D">
              <w:rPr>
                <w:sz w:val="24"/>
                <w:szCs w:val="24"/>
                <w:lang w:val="fr-FR"/>
              </w:rPr>
              <w:t xml:space="preserve">B. </w:t>
            </w:r>
            <w:r w:rsidRPr="0067649D">
              <w:rPr>
                <w:sz w:val="24"/>
                <w:szCs w:val="24"/>
                <w:vertAlign w:val="superscript"/>
                <w:lang w:val="fr-FR"/>
              </w:rPr>
              <w:t xml:space="preserve"> </w:t>
            </w:r>
            <w:r>
              <w:rPr>
                <w:sz w:val="24"/>
                <w:szCs w:val="24"/>
                <w:vertAlign w:val="superscript"/>
              </w:rPr>
              <w:fldChar w:fldCharType="begin"/>
            </w:r>
            <w:r w:rsidRPr="0067649D">
              <w:rPr>
                <w:sz w:val="24"/>
                <w:szCs w:val="24"/>
                <w:vertAlign w:val="superscript"/>
                <w:lang w:val="fr-FR"/>
              </w:rPr>
              <w:instrText>eq \s\don1(\f(</w:instrText>
            </w:r>
            <w:r>
              <w:rPr>
                <w:sz w:val="24"/>
                <w:szCs w:val="24"/>
              </w:rPr>
              <w:fldChar w:fldCharType="begin"/>
            </w:r>
            <w:r w:rsidRPr="0067649D">
              <w:rPr>
                <w:sz w:val="24"/>
                <w:szCs w:val="24"/>
                <w:lang w:val="fr-FR"/>
              </w:rPr>
              <w:instrText>eq \l(\l(</w:instrText>
            </w:r>
            <w:r>
              <w:rPr>
                <w:sz w:val="24"/>
                <w:szCs w:val="24"/>
              </w:rPr>
              <w:sym w:font="Symbol" w:char="F070"/>
            </w:r>
            <w:r w:rsidRPr="0067649D">
              <w:rPr>
                <w:sz w:val="24"/>
                <w:szCs w:val="24"/>
                <w:lang w:val="fr-FR"/>
              </w:rPr>
              <w:instrText>R</w:instrText>
            </w:r>
            <w:r w:rsidRPr="0067649D">
              <w:rPr>
                <w:sz w:val="24"/>
                <w:szCs w:val="24"/>
                <w:vertAlign w:val="superscript"/>
                <w:lang w:val="fr-FR"/>
              </w:rPr>
              <w:instrText>2))</w:instrText>
            </w:r>
            <w:r>
              <w:rPr>
                <w:sz w:val="24"/>
                <w:szCs w:val="24"/>
              </w:rPr>
              <w:fldChar w:fldCharType="end"/>
            </w:r>
            <w:r w:rsidRPr="0067649D">
              <w:rPr>
                <w:sz w:val="24"/>
                <w:szCs w:val="24"/>
                <w:vertAlign w:val="superscript"/>
                <w:lang w:val="fr-FR"/>
              </w:rPr>
              <w:instrText>,</w:instrText>
            </w:r>
            <w:r w:rsidRPr="0067649D">
              <w:rPr>
                <w:sz w:val="24"/>
                <w:szCs w:val="24"/>
                <w:lang w:val="fr-FR"/>
              </w:rPr>
              <w:instrText>5))</w:instrText>
            </w:r>
            <w:r>
              <w:rPr>
                <w:sz w:val="24"/>
                <w:szCs w:val="24"/>
                <w:vertAlign w:val="superscript"/>
              </w:rPr>
              <w:fldChar w:fldCharType="end"/>
            </w:r>
            <w:r w:rsidRPr="0067649D">
              <w:rPr>
                <w:sz w:val="24"/>
                <w:szCs w:val="24"/>
                <w:vertAlign w:val="superscript"/>
                <w:lang w:val="fr-FR"/>
              </w:rPr>
              <w:t xml:space="preserve"> </w:t>
            </w:r>
            <w:r w:rsidRPr="0067649D">
              <w:rPr>
                <w:sz w:val="24"/>
                <w:szCs w:val="24"/>
                <w:lang w:val="fr-FR"/>
              </w:rPr>
              <w:tab/>
            </w:r>
            <w:r w:rsidRPr="0067649D">
              <w:rPr>
                <w:sz w:val="24"/>
                <w:szCs w:val="24"/>
                <w:lang w:val="fr-FR"/>
              </w:rPr>
              <w:tab/>
              <w:t xml:space="preserve">C. </w:t>
            </w:r>
            <w:r w:rsidRPr="0067649D">
              <w:rPr>
                <w:sz w:val="24"/>
                <w:szCs w:val="24"/>
                <w:vertAlign w:val="superscript"/>
                <w:lang w:val="fr-FR"/>
              </w:rPr>
              <w:t xml:space="preserve"> </w:t>
            </w:r>
            <w:r>
              <w:rPr>
                <w:sz w:val="24"/>
                <w:szCs w:val="24"/>
                <w:vertAlign w:val="superscript"/>
              </w:rPr>
              <w:fldChar w:fldCharType="begin"/>
            </w:r>
            <w:r w:rsidRPr="0067649D">
              <w:rPr>
                <w:sz w:val="24"/>
                <w:szCs w:val="24"/>
                <w:vertAlign w:val="superscript"/>
                <w:lang w:val="fr-FR"/>
              </w:rPr>
              <w:instrText>eq \s\don1(\f(</w:instrText>
            </w:r>
            <w:r>
              <w:rPr>
                <w:sz w:val="24"/>
                <w:szCs w:val="24"/>
              </w:rPr>
              <w:fldChar w:fldCharType="begin"/>
            </w:r>
            <w:r w:rsidRPr="0067649D">
              <w:rPr>
                <w:sz w:val="24"/>
                <w:szCs w:val="24"/>
                <w:lang w:val="fr-FR"/>
              </w:rPr>
              <w:instrText>eq \l(\l(</w:instrText>
            </w:r>
            <w:r>
              <w:rPr>
                <w:sz w:val="24"/>
                <w:szCs w:val="24"/>
              </w:rPr>
              <w:sym w:font="Symbol" w:char="F070"/>
            </w:r>
            <w:r w:rsidRPr="0067649D">
              <w:rPr>
                <w:sz w:val="24"/>
                <w:szCs w:val="24"/>
                <w:lang w:val="fr-FR"/>
              </w:rPr>
              <w:instrText>R</w:instrText>
            </w:r>
            <w:r w:rsidRPr="0067649D">
              <w:rPr>
                <w:sz w:val="24"/>
                <w:szCs w:val="24"/>
                <w:vertAlign w:val="superscript"/>
                <w:lang w:val="fr-FR"/>
              </w:rPr>
              <w:instrText>2))</w:instrText>
            </w:r>
            <w:r>
              <w:rPr>
                <w:sz w:val="24"/>
                <w:szCs w:val="24"/>
              </w:rPr>
              <w:fldChar w:fldCharType="end"/>
            </w:r>
            <w:r w:rsidRPr="0067649D">
              <w:rPr>
                <w:sz w:val="24"/>
                <w:szCs w:val="24"/>
                <w:vertAlign w:val="superscript"/>
                <w:lang w:val="fr-FR"/>
              </w:rPr>
              <w:instrText>,</w:instrText>
            </w:r>
            <w:r w:rsidRPr="0067649D">
              <w:rPr>
                <w:sz w:val="24"/>
                <w:szCs w:val="24"/>
                <w:lang w:val="fr-FR"/>
              </w:rPr>
              <w:instrText>6))</w:instrText>
            </w:r>
            <w:r>
              <w:rPr>
                <w:sz w:val="24"/>
                <w:szCs w:val="24"/>
                <w:vertAlign w:val="superscript"/>
              </w:rPr>
              <w:fldChar w:fldCharType="end"/>
            </w:r>
            <w:r w:rsidRPr="0067649D">
              <w:rPr>
                <w:sz w:val="24"/>
                <w:szCs w:val="24"/>
                <w:vertAlign w:val="superscript"/>
                <w:lang w:val="fr-FR"/>
              </w:rPr>
              <w:t xml:space="preserve"> </w:t>
            </w:r>
            <w:r w:rsidRPr="0067649D">
              <w:rPr>
                <w:sz w:val="24"/>
                <w:szCs w:val="24"/>
                <w:lang w:val="fr-FR"/>
              </w:rPr>
              <w:tab/>
            </w:r>
            <w:r w:rsidRPr="0067649D">
              <w:rPr>
                <w:sz w:val="24"/>
                <w:szCs w:val="24"/>
                <w:lang w:val="fr-FR"/>
              </w:rPr>
              <w:tab/>
              <w:t xml:space="preserve">D. </w:t>
            </w:r>
            <w:r w:rsidRPr="0067649D">
              <w:rPr>
                <w:sz w:val="24"/>
                <w:szCs w:val="24"/>
                <w:vertAlign w:val="superscript"/>
                <w:lang w:val="fr-FR"/>
              </w:rPr>
              <w:t xml:space="preserve"> </w:t>
            </w:r>
            <w:r>
              <w:rPr>
                <w:sz w:val="24"/>
                <w:szCs w:val="24"/>
                <w:vertAlign w:val="superscript"/>
              </w:rPr>
              <w:fldChar w:fldCharType="begin"/>
            </w:r>
            <w:r w:rsidRPr="0067649D">
              <w:rPr>
                <w:sz w:val="24"/>
                <w:szCs w:val="24"/>
                <w:vertAlign w:val="superscript"/>
                <w:lang w:val="fr-FR"/>
              </w:rPr>
              <w:instrText>eq \s\don1(\f(</w:instrText>
            </w:r>
            <w:r>
              <w:rPr>
                <w:sz w:val="24"/>
                <w:szCs w:val="24"/>
              </w:rPr>
              <w:fldChar w:fldCharType="begin"/>
            </w:r>
            <w:r w:rsidRPr="0067649D">
              <w:rPr>
                <w:sz w:val="24"/>
                <w:szCs w:val="24"/>
                <w:lang w:val="fr-FR"/>
              </w:rPr>
              <w:instrText>eq \l(\l(</w:instrText>
            </w:r>
            <w:r>
              <w:rPr>
                <w:sz w:val="24"/>
                <w:szCs w:val="24"/>
              </w:rPr>
              <w:sym w:font="Symbol" w:char="F070"/>
            </w:r>
            <w:r w:rsidRPr="0067649D">
              <w:rPr>
                <w:sz w:val="24"/>
                <w:szCs w:val="24"/>
                <w:lang w:val="fr-FR"/>
              </w:rPr>
              <w:instrText>R</w:instrText>
            </w:r>
            <w:r w:rsidRPr="0067649D">
              <w:rPr>
                <w:sz w:val="24"/>
                <w:szCs w:val="24"/>
                <w:vertAlign w:val="superscript"/>
                <w:lang w:val="fr-FR"/>
              </w:rPr>
              <w:instrText>2))</w:instrText>
            </w:r>
            <w:r>
              <w:rPr>
                <w:sz w:val="24"/>
                <w:szCs w:val="24"/>
              </w:rPr>
              <w:fldChar w:fldCharType="end"/>
            </w:r>
            <w:r w:rsidRPr="0067649D">
              <w:rPr>
                <w:sz w:val="24"/>
                <w:szCs w:val="24"/>
                <w:vertAlign w:val="superscript"/>
                <w:lang w:val="fr-FR"/>
              </w:rPr>
              <w:instrText>,</w:instrText>
            </w:r>
            <w:r w:rsidRPr="0067649D">
              <w:rPr>
                <w:sz w:val="24"/>
                <w:szCs w:val="24"/>
                <w:lang w:val="fr-FR"/>
              </w:rPr>
              <w:instrText>3))</w:instrText>
            </w:r>
            <w:r>
              <w:rPr>
                <w:sz w:val="24"/>
                <w:szCs w:val="24"/>
                <w:vertAlign w:val="superscript"/>
              </w:rPr>
              <w:fldChar w:fldCharType="end"/>
            </w:r>
            <w:r w:rsidRPr="0067649D">
              <w:rPr>
                <w:sz w:val="24"/>
                <w:szCs w:val="24"/>
                <w:vertAlign w:val="superscript"/>
                <w:lang w:val="fr-FR"/>
              </w:rPr>
              <w:t xml:space="preserve"> </w:t>
            </w:r>
          </w:p>
          <w:p w:rsidR="00406D13" w:rsidRPr="0067649D" w:rsidRDefault="00406D13" w:rsidP="00406D13">
            <w:pPr>
              <w:rPr>
                <w:sz w:val="24"/>
                <w:szCs w:val="24"/>
                <w:lang w:val="fr-FR"/>
              </w:rPr>
            </w:pPr>
            <w:r w:rsidRPr="0067649D">
              <w:rPr>
                <w:b/>
                <w:sz w:val="24"/>
                <w:szCs w:val="24"/>
                <w:lang w:val="fr-FR"/>
              </w:rPr>
              <w:t>Câu 5:</w:t>
            </w:r>
            <w:r w:rsidRPr="0067649D">
              <w:rPr>
                <w:sz w:val="24"/>
                <w:szCs w:val="24"/>
                <w:lang w:val="fr-FR"/>
              </w:rPr>
              <w:t xml:space="preserve"> Cho tam giác ABC vuông tại A, có AB = 3cm, BC = 6cm. Khi đó cosB bằng:</w:t>
            </w:r>
          </w:p>
          <w:p w:rsidR="00406D13" w:rsidRPr="0067649D" w:rsidRDefault="00406D13" w:rsidP="00406D13">
            <w:pPr>
              <w:rPr>
                <w:sz w:val="24"/>
                <w:szCs w:val="24"/>
                <w:lang w:val="fr-FR"/>
              </w:rPr>
            </w:pPr>
            <w:r w:rsidRPr="0067649D">
              <w:rPr>
                <w:sz w:val="24"/>
                <w:szCs w:val="24"/>
                <w:lang w:val="fr-FR"/>
              </w:rPr>
              <w:t>A. 2</w:t>
            </w:r>
            <w:r w:rsidRPr="0067649D">
              <w:rPr>
                <w:sz w:val="24"/>
                <w:szCs w:val="24"/>
                <w:lang w:val="fr-FR"/>
              </w:rPr>
              <w:tab/>
            </w:r>
            <w:r w:rsidRPr="0067649D">
              <w:rPr>
                <w:sz w:val="24"/>
                <w:szCs w:val="24"/>
                <w:lang w:val="fr-FR"/>
              </w:rPr>
              <w:tab/>
              <w:t xml:space="preserve">B. </w:t>
            </w:r>
            <w:r>
              <w:rPr>
                <w:sz w:val="24"/>
                <w:szCs w:val="24"/>
              </w:rPr>
              <w:fldChar w:fldCharType="begin"/>
            </w:r>
            <w:r w:rsidRPr="0067649D">
              <w:rPr>
                <w:sz w:val="24"/>
                <w:szCs w:val="24"/>
                <w:lang w:val="fr-FR"/>
              </w:rPr>
              <w:instrText>eq \s\don1(\f(</w:instrText>
            </w:r>
            <w:r>
              <w:rPr>
                <w:sz w:val="24"/>
                <w:szCs w:val="24"/>
              </w:rPr>
              <w:fldChar w:fldCharType="begin"/>
            </w:r>
            <w:r w:rsidRPr="0067649D">
              <w:rPr>
                <w:sz w:val="24"/>
                <w:szCs w:val="24"/>
                <w:lang w:val="fr-FR"/>
              </w:rPr>
              <w:instrText>eq \l(\r(,3))</w:instrText>
            </w:r>
            <w:r>
              <w:rPr>
                <w:sz w:val="24"/>
                <w:szCs w:val="24"/>
              </w:rPr>
              <w:fldChar w:fldCharType="end"/>
            </w:r>
            <w:r w:rsidRPr="0067649D">
              <w:rPr>
                <w:sz w:val="24"/>
                <w:szCs w:val="24"/>
                <w:lang w:val="fr-FR"/>
              </w:rPr>
              <w:instrText>,2))</w:instrText>
            </w:r>
            <w:r>
              <w:rPr>
                <w:sz w:val="24"/>
                <w:szCs w:val="24"/>
              </w:rPr>
              <w:fldChar w:fldCharType="end"/>
            </w:r>
            <w:r w:rsidRPr="0067649D">
              <w:rPr>
                <w:sz w:val="24"/>
                <w:szCs w:val="24"/>
                <w:lang w:val="fr-FR"/>
              </w:rPr>
              <w:t xml:space="preserve"> </w:t>
            </w:r>
            <w:r w:rsidRPr="0067649D">
              <w:rPr>
                <w:sz w:val="24"/>
                <w:szCs w:val="24"/>
                <w:lang w:val="fr-FR"/>
              </w:rPr>
              <w:tab/>
            </w:r>
            <w:r w:rsidRPr="0067649D">
              <w:rPr>
                <w:sz w:val="24"/>
                <w:szCs w:val="24"/>
                <w:lang w:val="fr-FR"/>
              </w:rPr>
              <w:tab/>
              <w:t xml:space="preserve">C. </w:t>
            </w:r>
            <w:r>
              <w:rPr>
                <w:sz w:val="24"/>
                <w:szCs w:val="24"/>
              </w:rPr>
              <w:fldChar w:fldCharType="begin"/>
            </w:r>
            <w:r w:rsidRPr="0067649D">
              <w:rPr>
                <w:sz w:val="24"/>
                <w:szCs w:val="24"/>
                <w:lang w:val="fr-FR"/>
              </w:rPr>
              <w:instrText>eq \s\don1(\f(</w:instrText>
            </w:r>
            <w:r>
              <w:rPr>
                <w:sz w:val="24"/>
                <w:szCs w:val="24"/>
              </w:rPr>
              <w:fldChar w:fldCharType="begin"/>
            </w:r>
            <w:r w:rsidRPr="0067649D">
              <w:rPr>
                <w:sz w:val="24"/>
                <w:szCs w:val="24"/>
                <w:lang w:val="fr-FR"/>
              </w:rPr>
              <w:instrText>eq \l(\r(,3))</w:instrText>
            </w:r>
            <w:r>
              <w:rPr>
                <w:sz w:val="24"/>
                <w:szCs w:val="24"/>
              </w:rPr>
              <w:fldChar w:fldCharType="end"/>
            </w:r>
            <w:r w:rsidRPr="0067649D">
              <w:rPr>
                <w:sz w:val="24"/>
                <w:szCs w:val="24"/>
                <w:lang w:val="fr-FR"/>
              </w:rPr>
              <w:instrText>,3))</w:instrText>
            </w:r>
            <w:r>
              <w:rPr>
                <w:sz w:val="24"/>
                <w:szCs w:val="24"/>
              </w:rPr>
              <w:fldChar w:fldCharType="end"/>
            </w:r>
            <w:r w:rsidRPr="0067649D">
              <w:rPr>
                <w:sz w:val="24"/>
                <w:szCs w:val="24"/>
                <w:lang w:val="fr-FR"/>
              </w:rPr>
              <w:t xml:space="preserve"> </w:t>
            </w:r>
            <w:r w:rsidRPr="0067649D">
              <w:rPr>
                <w:sz w:val="24"/>
                <w:szCs w:val="24"/>
                <w:lang w:val="fr-FR"/>
              </w:rPr>
              <w:tab/>
            </w:r>
            <w:r w:rsidRPr="0067649D">
              <w:rPr>
                <w:sz w:val="24"/>
                <w:szCs w:val="24"/>
                <w:lang w:val="fr-FR"/>
              </w:rPr>
              <w:tab/>
              <w:t xml:space="preserve">D. </w:t>
            </w:r>
            <w:r>
              <w:rPr>
                <w:sz w:val="24"/>
                <w:szCs w:val="24"/>
              </w:rPr>
              <w:fldChar w:fldCharType="begin"/>
            </w:r>
            <w:r w:rsidRPr="0067649D">
              <w:rPr>
                <w:sz w:val="24"/>
                <w:szCs w:val="24"/>
                <w:lang w:val="fr-FR"/>
              </w:rPr>
              <w:instrText>eq \s\don1(\f(1,2))</w:instrText>
            </w:r>
            <w:r>
              <w:rPr>
                <w:sz w:val="24"/>
                <w:szCs w:val="24"/>
              </w:rPr>
              <w:fldChar w:fldCharType="end"/>
            </w:r>
            <w:r w:rsidRPr="0067649D">
              <w:rPr>
                <w:sz w:val="24"/>
                <w:szCs w:val="24"/>
                <w:lang w:val="fr-FR"/>
              </w:rPr>
              <w:t xml:space="preserve"> </w:t>
            </w:r>
          </w:p>
          <w:p w:rsidR="00406D13" w:rsidRPr="0067649D" w:rsidRDefault="00406D13" w:rsidP="00406D13">
            <w:pPr>
              <w:rPr>
                <w:sz w:val="24"/>
                <w:szCs w:val="24"/>
                <w:lang w:val="fr-FR"/>
              </w:rPr>
            </w:pPr>
            <w:r w:rsidRPr="0067649D">
              <w:rPr>
                <w:b/>
                <w:sz w:val="24"/>
                <w:szCs w:val="24"/>
                <w:lang w:val="fr-FR"/>
              </w:rPr>
              <w:t>Câu 6:</w:t>
            </w:r>
            <w:r w:rsidRPr="0067649D">
              <w:rPr>
                <w:sz w:val="24"/>
                <w:szCs w:val="24"/>
                <w:lang w:val="fr-FR"/>
              </w:rPr>
              <w:t xml:space="preserve"> Giả sử x</w:t>
            </w:r>
            <w:r w:rsidRPr="0067649D">
              <w:rPr>
                <w:sz w:val="24"/>
                <w:szCs w:val="24"/>
                <w:vertAlign w:val="subscript"/>
                <w:lang w:val="fr-FR"/>
              </w:rPr>
              <w:t>1</w:t>
            </w:r>
            <w:r w:rsidRPr="0067649D">
              <w:rPr>
                <w:sz w:val="24"/>
                <w:szCs w:val="24"/>
                <w:lang w:val="fr-FR"/>
              </w:rPr>
              <w:t>, x</w:t>
            </w:r>
            <w:r w:rsidRPr="0067649D">
              <w:rPr>
                <w:sz w:val="24"/>
                <w:szCs w:val="24"/>
                <w:vertAlign w:val="subscript"/>
                <w:lang w:val="fr-FR"/>
              </w:rPr>
              <w:t xml:space="preserve">2 </w:t>
            </w:r>
            <w:r w:rsidRPr="0067649D">
              <w:rPr>
                <w:sz w:val="24"/>
                <w:szCs w:val="24"/>
                <w:lang w:val="fr-FR"/>
              </w:rPr>
              <w:t>là hai nghiệm của phương trình x</w:t>
            </w:r>
            <w:r w:rsidRPr="0067649D">
              <w:rPr>
                <w:sz w:val="24"/>
                <w:szCs w:val="24"/>
                <w:vertAlign w:val="superscript"/>
                <w:lang w:val="fr-FR"/>
              </w:rPr>
              <w:t>2</w:t>
            </w:r>
            <w:r w:rsidRPr="0067649D">
              <w:rPr>
                <w:sz w:val="24"/>
                <w:szCs w:val="24"/>
                <w:lang w:val="fr-FR"/>
              </w:rPr>
              <w:t xml:space="preserve"> + 2x - 5 = 0. Khi đó tổng của 2 nghiệm là:</w:t>
            </w:r>
          </w:p>
          <w:p w:rsidR="00406D13" w:rsidRPr="0067649D" w:rsidRDefault="00406D13" w:rsidP="00406D13">
            <w:pPr>
              <w:ind w:firstLine="720"/>
              <w:rPr>
                <w:sz w:val="24"/>
                <w:szCs w:val="24"/>
                <w:lang w:val="fr-FR"/>
              </w:rPr>
            </w:pPr>
            <w:r w:rsidRPr="0067649D">
              <w:rPr>
                <w:sz w:val="24"/>
                <w:szCs w:val="24"/>
                <w:lang w:val="fr-FR"/>
              </w:rPr>
              <w:t>A. x</w:t>
            </w:r>
            <w:r w:rsidRPr="0067649D">
              <w:rPr>
                <w:sz w:val="24"/>
                <w:szCs w:val="24"/>
                <w:vertAlign w:val="subscript"/>
                <w:lang w:val="fr-FR"/>
              </w:rPr>
              <w:t>1</w:t>
            </w:r>
            <w:r w:rsidRPr="0067649D">
              <w:rPr>
                <w:sz w:val="24"/>
                <w:szCs w:val="24"/>
                <w:lang w:val="fr-FR"/>
              </w:rPr>
              <w:t xml:space="preserve"> + x</w:t>
            </w:r>
            <w:r w:rsidRPr="0067649D">
              <w:rPr>
                <w:sz w:val="24"/>
                <w:szCs w:val="24"/>
                <w:vertAlign w:val="subscript"/>
                <w:lang w:val="fr-FR"/>
              </w:rPr>
              <w:t>2</w:t>
            </w:r>
            <w:r w:rsidRPr="0067649D">
              <w:rPr>
                <w:sz w:val="24"/>
                <w:szCs w:val="24"/>
                <w:lang w:val="fr-FR"/>
              </w:rPr>
              <w:t xml:space="preserve"> = -2</w:t>
            </w:r>
            <w:r w:rsidRPr="0067649D">
              <w:rPr>
                <w:sz w:val="24"/>
                <w:szCs w:val="24"/>
                <w:lang w:val="fr-FR"/>
              </w:rPr>
              <w:tab/>
            </w:r>
            <w:r w:rsidRPr="0067649D">
              <w:rPr>
                <w:sz w:val="24"/>
                <w:szCs w:val="24"/>
                <w:lang w:val="fr-FR"/>
              </w:rPr>
              <w:tab/>
              <w:t>B. x</w:t>
            </w:r>
            <w:r w:rsidRPr="0067649D">
              <w:rPr>
                <w:sz w:val="24"/>
                <w:szCs w:val="24"/>
                <w:vertAlign w:val="subscript"/>
                <w:lang w:val="fr-FR"/>
              </w:rPr>
              <w:t>1</w:t>
            </w:r>
            <w:r w:rsidRPr="0067649D">
              <w:rPr>
                <w:sz w:val="24"/>
                <w:szCs w:val="24"/>
                <w:lang w:val="fr-FR"/>
              </w:rPr>
              <w:t xml:space="preserve"> + x</w:t>
            </w:r>
            <w:r w:rsidRPr="0067649D">
              <w:rPr>
                <w:sz w:val="24"/>
                <w:szCs w:val="24"/>
                <w:vertAlign w:val="subscript"/>
                <w:lang w:val="fr-FR"/>
              </w:rPr>
              <w:t>2</w:t>
            </w:r>
            <w:r w:rsidRPr="0067649D">
              <w:rPr>
                <w:sz w:val="24"/>
                <w:szCs w:val="24"/>
                <w:lang w:val="fr-FR"/>
              </w:rPr>
              <w:t xml:space="preserve"> = 5</w:t>
            </w:r>
            <w:r w:rsidRPr="0067649D">
              <w:rPr>
                <w:sz w:val="24"/>
                <w:szCs w:val="24"/>
                <w:lang w:val="fr-FR"/>
              </w:rPr>
              <w:tab/>
            </w:r>
            <w:r w:rsidRPr="0067649D">
              <w:rPr>
                <w:sz w:val="24"/>
                <w:szCs w:val="24"/>
                <w:lang w:val="fr-FR"/>
              </w:rPr>
              <w:tab/>
              <w:t>C. x</w:t>
            </w:r>
            <w:r w:rsidRPr="0067649D">
              <w:rPr>
                <w:sz w:val="24"/>
                <w:szCs w:val="24"/>
                <w:vertAlign w:val="subscript"/>
                <w:lang w:val="fr-FR"/>
              </w:rPr>
              <w:t>1</w:t>
            </w:r>
            <w:r w:rsidRPr="0067649D">
              <w:rPr>
                <w:sz w:val="24"/>
                <w:szCs w:val="24"/>
                <w:lang w:val="fr-FR"/>
              </w:rPr>
              <w:t xml:space="preserve"> + x</w:t>
            </w:r>
            <w:r w:rsidRPr="0067649D">
              <w:rPr>
                <w:sz w:val="24"/>
                <w:szCs w:val="24"/>
                <w:vertAlign w:val="subscript"/>
                <w:lang w:val="fr-FR"/>
              </w:rPr>
              <w:t>2</w:t>
            </w:r>
            <w:r w:rsidRPr="0067649D">
              <w:rPr>
                <w:sz w:val="24"/>
                <w:szCs w:val="24"/>
                <w:lang w:val="fr-FR"/>
              </w:rPr>
              <w:t xml:space="preserve"> = 2</w:t>
            </w:r>
            <w:r w:rsidRPr="0067649D">
              <w:rPr>
                <w:sz w:val="24"/>
                <w:szCs w:val="24"/>
                <w:lang w:val="fr-FR"/>
              </w:rPr>
              <w:tab/>
            </w:r>
            <w:r w:rsidRPr="0067649D">
              <w:rPr>
                <w:sz w:val="24"/>
                <w:szCs w:val="24"/>
                <w:lang w:val="fr-FR"/>
              </w:rPr>
              <w:tab/>
              <w:t>D. x</w:t>
            </w:r>
            <w:r w:rsidRPr="0067649D">
              <w:rPr>
                <w:sz w:val="24"/>
                <w:szCs w:val="24"/>
                <w:vertAlign w:val="subscript"/>
                <w:lang w:val="fr-FR"/>
              </w:rPr>
              <w:t>1</w:t>
            </w:r>
            <w:r w:rsidRPr="0067649D">
              <w:rPr>
                <w:sz w:val="24"/>
                <w:szCs w:val="24"/>
                <w:lang w:val="fr-FR"/>
              </w:rPr>
              <w:t xml:space="preserve"> + x</w:t>
            </w:r>
            <w:r w:rsidRPr="0067649D">
              <w:rPr>
                <w:sz w:val="24"/>
                <w:szCs w:val="24"/>
                <w:vertAlign w:val="subscript"/>
                <w:lang w:val="fr-FR"/>
              </w:rPr>
              <w:t>2</w:t>
            </w:r>
            <w:r w:rsidRPr="0067649D">
              <w:rPr>
                <w:sz w:val="24"/>
                <w:szCs w:val="24"/>
                <w:lang w:val="fr-FR"/>
              </w:rPr>
              <w:t xml:space="preserve"> = -5</w:t>
            </w:r>
            <w:r w:rsidRPr="0067649D">
              <w:rPr>
                <w:sz w:val="24"/>
                <w:szCs w:val="24"/>
                <w:lang w:val="fr-FR"/>
              </w:rPr>
              <w:tab/>
            </w:r>
            <w:r w:rsidRPr="0067649D">
              <w:rPr>
                <w:sz w:val="24"/>
                <w:szCs w:val="24"/>
                <w:lang w:val="fr-FR"/>
              </w:rPr>
              <w:tab/>
            </w:r>
          </w:p>
          <w:p w:rsidR="00406D13" w:rsidRPr="0067649D" w:rsidRDefault="00406D13" w:rsidP="00406D13">
            <w:pPr>
              <w:rPr>
                <w:sz w:val="24"/>
                <w:szCs w:val="24"/>
                <w:lang w:val="pt-BR"/>
              </w:rPr>
            </w:pPr>
            <w:r w:rsidRPr="0067649D">
              <w:rPr>
                <w:b/>
                <w:sz w:val="24"/>
                <w:szCs w:val="24"/>
                <w:lang w:val="pt-BR"/>
              </w:rPr>
              <w:t xml:space="preserve">Câu 7: </w:t>
            </w:r>
            <w:r w:rsidRPr="0067649D">
              <w:rPr>
                <w:sz w:val="24"/>
                <w:szCs w:val="24"/>
                <w:lang w:val="pt-BR"/>
              </w:rPr>
              <w:t xml:space="preserve">Cho tam giác ABC có AB = 6cm, AC = 8cm, BC = 10cm. Khi đó bán kính đường tròn ngoại tiếp tam giác ABC là: </w:t>
            </w:r>
          </w:p>
          <w:p w:rsidR="00406D13" w:rsidRPr="0067649D" w:rsidRDefault="00406D13" w:rsidP="00406D13">
            <w:pPr>
              <w:ind w:firstLine="720"/>
              <w:rPr>
                <w:sz w:val="24"/>
                <w:szCs w:val="24"/>
                <w:lang w:val="pt-BR"/>
              </w:rPr>
            </w:pPr>
            <w:r w:rsidRPr="0067649D">
              <w:rPr>
                <w:sz w:val="24"/>
                <w:szCs w:val="24"/>
                <w:lang w:val="pt-BR"/>
              </w:rPr>
              <w:t>A. 6cm</w:t>
            </w:r>
            <w:r w:rsidRPr="0067649D">
              <w:rPr>
                <w:sz w:val="24"/>
                <w:szCs w:val="24"/>
                <w:lang w:val="pt-BR"/>
              </w:rPr>
              <w:tab/>
            </w:r>
            <w:r w:rsidRPr="0067649D">
              <w:rPr>
                <w:sz w:val="24"/>
                <w:szCs w:val="24"/>
                <w:lang w:val="pt-BR"/>
              </w:rPr>
              <w:tab/>
            </w:r>
            <w:r w:rsidRPr="0067649D">
              <w:rPr>
                <w:sz w:val="24"/>
                <w:szCs w:val="24"/>
                <w:lang w:val="pt-BR"/>
              </w:rPr>
              <w:tab/>
              <w:t>B. 5cm</w:t>
            </w:r>
            <w:r w:rsidRPr="0067649D">
              <w:rPr>
                <w:sz w:val="24"/>
                <w:szCs w:val="24"/>
                <w:lang w:val="pt-BR"/>
              </w:rPr>
              <w:tab/>
            </w:r>
            <w:r w:rsidRPr="0067649D">
              <w:rPr>
                <w:sz w:val="24"/>
                <w:szCs w:val="24"/>
                <w:lang w:val="pt-BR"/>
              </w:rPr>
              <w:tab/>
            </w:r>
            <w:r w:rsidRPr="0067649D">
              <w:rPr>
                <w:sz w:val="24"/>
                <w:szCs w:val="24"/>
                <w:lang w:val="pt-BR"/>
              </w:rPr>
              <w:tab/>
              <w:t>C. 4cm</w:t>
            </w:r>
            <w:r w:rsidRPr="0067649D">
              <w:rPr>
                <w:sz w:val="24"/>
                <w:szCs w:val="24"/>
                <w:lang w:val="pt-BR"/>
              </w:rPr>
              <w:tab/>
            </w:r>
            <w:r w:rsidRPr="0067649D">
              <w:rPr>
                <w:sz w:val="24"/>
                <w:szCs w:val="24"/>
                <w:lang w:val="pt-BR"/>
              </w:rPr>
              <w:tab/>
            </w:r>
            <w:r w:rsidRPr="0067649D">
              <w:rPr>
                <w:sz w:val="24"/>
                <w:szCs w:val="24"/>
                <w:lang w:val="pt-BR"/>
              </w:rPr>
              <w:tab/>
              <w:t>D. 3cm</w:t>
            </w:r>
          </w:p>
          <w:p w:rsidR="00406D13" w:rsidRPr="0067649D" w:rsidRDefault="00406D13" w:rsidP="00406D13">
            <w:pPr>
              <w:rPr>
                <w:sz w:val="24"/>
                <w:szCs w:val="24"/>
                <w:lang w:val="pt-BR"/>
              </w:rPr>
            </w:pPr>
            <w:r w:rsidRPr="0067649D">
              <w:rPr>
                <w:b/>
                <w:sz w:val="24"/>
                <w:szCs w:val="24"/>
                <w:lang w:val="pt-BR"/>
              </w:rPr>
              <w:t>Câu 8:</w:t>
            </w:r>
            <w:r w:rsidRPr="0067649D">
              <w:rPr>
                <w:sz w:val="24"/>
                <w:szCs w:val="24"/>
                <w:lang w:val="pt-BR"/>
              </w:rPr>
              <w:t xml:space="preserve"> Diện tích của tam giác đều có ba cạnh bằng a (cm) là:</w:t>
            </w:r>
          </w:p>
          <w:p w:rsidR="00406D13" w:rsidRPr="00C649BC" w:rsidRDefault="00406D13" w:rsidP="00406D13">
            <w:pPr>
              <w:ind w:firstLine="720"/>
              <w:rPr>
                <w:sz w:val="24"/>
                <w:szCs w:val="24"/>
              </w:rPr>
            </w:pPr>
            <w:r w:rsidRPr="0067649D">
              <w:rPr>
                <w:sz w:val="24"/>
                <w:szCs w:val="24"/>
                <w:lang w:val="pt-BR"/>
              </w:rPr>
              <w:t xml:space="preserve">A. </w:t>
            </w:r>
            <w:r>
              <w:rPr>
                <w:sz w:val="24"/>
                <w:szCs w:val="24"/>
              </w:rPr>
              <w:fldChar w:fldCharType="begin"/>
            </w:r>
            <w:r w:rsidRPr="0067649D">
              <w:rPr>
                <w:sz w:val="24"/>
                <w:szCs w:val="24"/>
                <w:lang w:val="pt-BR"/>
              </w:rPr>
              <w:instrText>eq \s\don1(\f(a</w:instrText>
            </w:r>
            <w:r w:rsidRPr="0067649D">
              <w:rPr>
                <w:sz w:val="24"/>
                <w:szCs w:val="24"/>
                <w:vertAlign w:val="superscript"/>
                <w:lang w:val="pt-BR"/>
              </w:rPr>
              <w:instrText>2</w:instrText>
            </w:r>
            <w:r w:rsidRPr="00C649BC">
              <w:rPr>
                <w:position w:val="-6"/>
                <w:sz w:val="24"/>
                <w:szCs w:val="24"/>
              </w:rPr>
              <w:object w:dxaOrig="380" w:dyaOrig="340">
                <v:shape id="_x0000_i2357" type="#_x0000_t75" style="width:18.75pt;height:17.25pt" o:ole="">
                  <v:imagedata r:id="rId2387" o:title=""/>
                </v:shape>
                <o:OLEObject Type="Embed" ProgID="Equation.DSMT4" ShapeID="_x0000_i2357" DrawAspect="Content" ObjectID="_1592693326" r:id="rId2388"/>
              </w:object>
            </w:r>
            <w:r w:rsidRPr="0067649D">
              <w:rPr>
                <w:sz w:val="24"/>
                <w:szCs w:val="24"/>
                <w:lang w:val="pt-BR"/>
              </w:rPr>
              <w:instrText>,4))</w:instrText>
            </w:r>
            <w:r>
              <w:rPr>
                <w:sz w:val="24"/>
                <w:szCs w:val="24"/>
              </w:rPr>
              <w:fldChar w:fldCharType="end"/>
            </w:r>
            <w:r w:rsidRPr="0067649D">
              <w:rPr>
                <w:sz w:val="24"/>
                <w:szCs w:val="24"/>
                <w:lang w:val="pt-BR"/>
              </w:rPr>
              <w:t xml:space="preserve"> (cm</w:t>
            </w:r>
            <w:r w:rsidRPr="0067649D">
              <w:rPr>
                <w:sz w:val="24"/>
                <w:szCs w:val="24"/>
                <w:vertAlign w:val="superscript"/>
                <w:lang w:val="pt-BR"/>
              </w:rPr>
              <w:t>2</w:t>
            </w:r>
            <w:r w:rsidRPr="0067649D">
              <w:rPr>
                <w:sz w:val="24"/>
                <w:szCs w:val="24"/>
                <w:lang w:val="pt-BR"/>
              </w:rPr>
              <w:t>)</w:t>
            </w:r>
            <w:r w:rsidRPr="0067649D">
              <w:rPr>
                <w:sz w:val="24"/>
                <w:szCs w:val="24"/>
                <w:lang w:val="pt-BR"/>
              </w:rPr>
              <w:tab/>
              <w:t xml:space="preserve">B. </w:t>
            </w:r>
            <w:r>
              <w:rPr>
                <w:sz w:val="24"/>
                <w:szCs w:val="24"/>
              </w:rPr>
              <w:fldChar w:fldCharType="begin"/>
            </w:r>
            <w:r w:rsidRPr="0067649D">
              <w:rPr>
                <w:sz w:val="24"/>
                <w:szCs w:val="24"/>
                <w:lang w:val="pt-BR"/>
              </w:rPr>
              <w:instrText>eq \s\don1(\f(a</w:instrText>
            </w:r>
            <w:r w:rsidRPr="0067649D">
              <w:rPr>
                <w:sz w:val="24"/>
                <w:szCs w:val="24"/>
                <w:vertAlign w:val="superscript"/>
                <w:lang w:val="pt-BR"/>
              </w:rPr>
              <w:instrText>2</w:instrText>
            </w:r>
            <w:r>
              <w:rPr>
                <w:sz w:val="24"/>
                <w:szCs w:val="24"/>
              </w:rPr>
              <w:fldChar w:fldCharType="begin"/>
            </w:r>
            <w:r w:rsidRPr="0067649D">
              <w:rPr>
                <w:sz w:val="24"/>
                <w:szCs w:val="24"/>
                <w:lang w:val="pt-BR"/>
              </w:rPr>
              <w:instrText>eq \l(\r(,2))</w:instrText>
            </w:r>
            <w:r>
              <w:rPr>
                <w:sz w:val="24"/>
                <w:szCs w:val="24"/>
              </w:rPr>
              <w:fldChar w:fldCharType="end"/>
            </w:r>
            <w:r w:rsidRPr="0067649D">
              <w:rPr>
                <w:sz w:val="24"/>
                <w:szCs w:val="24"/>
                <w:lang w:val="pt-BR"/>
              </w:rPr>
              <w:instrText>,3))</w:instrText>
            </w:r>
            <w:r>
              <w:rPr>
                <w:sz w:val="24"/>
                <w:szCs w:val="24"/>
              </w:rPr>
              <w:fldChar w:fldCharType="end"/>
            </w:r>
            <w:r w:rsidRPr="0067649D">
              <w:rPr>
                <w:sz w:val="24"/>
                <w:szCs w:val="24"/>
                <w:lang w:val="pt-BR"/>
              </w:rPr>
              <w:t xml:space="preserve"> (cm</w:t>
            </w:r>
            <w:r w:rsidRPr="0067649D">
              <w:rPr>
                <w:sz w:val="24"/>
                <w:szCs w:val="24"/>
                <w:vertAlign w:val="superscript"/>
                <w:lang w:val="pt-BR"/>
              </w:rPr>
              <w:t>2</w:t>
            </w:r>
            <w:r w:rsidRPr="0067649D">
              <w:rPr>
                <w:sz w:val="24"/>
                <w:szCs w:val="24"/>
                <w:lang w:val="pt-BR"/>
              </w:rPr>
              <w:t>)</w:t>
            </w:r>
            <w:r w:rsidRPr="0067649D">
              <w:rPr>
                <w:sz w:val="24"/>
                <w:szCs w:val="24"/>
                <w:lang w:val="pt-BR"/>
              </w:rPr>
              <w:tab/>
            </w:r>
            <w:r w:rsidRPr="0067649D">
              <w:rPr>
                <w:sz w:val="24"/>
                <w:szCs w:val="24"/>
                <w:lang w:val="pt-BR"/>
              </w:rPr>
              <w:tab/>
              <w:t xml:space="preserve">C. </w:t>
            </w:r>
            <w:r>
              <w:rPr>
                <w:sz w:val="24"/>
                <w:szCs w:val="24"/>
              </w:rPr>
              <w:fldChar w:fldCharType="begin"/>
            </w:r>
            <w:r w:rsidRPr="0067649D">
              <w:rPr>
                <w:sz w:val="24"/>
                <w:szCs w:val="24"/>
                <w:lang w:val="pt-BR"/>
              </w:rPr>
              <w:instrText>eq \s\don1(\f(a</w:instrText>
            </w:r>
            <w:r w:rsidRPr="0067649D">
              <w:rPr>
                <w:sz w:val="24"/>
                <w:szCs w:val="24"/>
                <w:vertAlign w:val="superscript"/>
                <w:lang w:val="pt-BR"/>
              </w:rPr>
              <w:instrText>2</w:instrText>
            </w:r>
            <w:r>
              <w:rPr>
                <w:sz w:val="24"/>
                <w:szCs w:val="24"/>
              </w:rPr>
              <w:fldChar w:fldCharType="begin"/>
            </w:r>
            <w:r w:rsidRPr="0067649D">
              <w:rPr>
                <w:sz w:val="24"/>
                <w:szCs w:val="24"/>
                <w:lang w:val="pt-BR"/>
              </w:rPr>
              <w:instrText>eq \l(\r(,3))</w:instrText>
            </w:r>
            <w:r>
              <w:rPr>
                <w:sz w:val="24"/>
                <w:szCs w:val="24"/>
              </w:rPr>
              <w:fldChar w:fldCharType="end"/>
            </w:r>
            <w:r w:rsidRPr="0067649D">
              <w:rPr>
                <w:sz w:val="24"/>
                <w:szCs w:val="24"/>
                <w:lang w:val="pt-BR"/>
              </w:rPr>
              <w:instrText>,2))</w:instrText>
            </w:r>
            <w:r>
              <w:rPr>
                <w:sz w:val="24"/>
                <w:szCs w:val="24"/>
              </w:rPr>
              <w:fldChar w:fldCharType="end"/>
            </w:r>
            <w:r w:rsidRPr="0067649D">
              <w:rPr>
                <w:sz w:val="24"/>
                <w:szCs w:val="24"/>
                <w:lang w:val="pt-BR"/>
              </w:rPr>
              <w:t xml:space="preserve"> (cm</w:t>
            </w:r>
            <w:r w:rsidRPr="0067649D">
              <w:rPr>
                <w:sz w:val="24"/>
                <w:szCs w:val="24"/>
                <w:vertAlign w:val="superscript"/>
                <w:lang w:val="pt-BR"/>
              </w:rPr>
              <w:t>2</w:t>
            </w:r>
            <w:r w:rsidRPr="0067649D">
              <w:rPr>
                <w:sz w:val="24"/>
                <w:szCs w:val="24"/>
                <w:lang w:val="pt-BR"/>
              </w:rPr>
              <w:t>)</w:t>
            </w:r>
            <w:r w:rsidRPr="0067649D">
              <w:rPr>
                <w:sz w:val="24"/>
                <w:szCs w:val="24"/>
                <w:lang w:val="pt-BR"/>
              </w:rPr>
              <w:tab/>
            </w:r>
            <w:r w:rsidRPr="0067649D">
              <w:rPr>
                <w:sz w:val="24"/>
                <w:szCs w:val="24"/>
                <w:lang w:val="pt-BR"/>
              </w:rPr>
              <w:tab/>
              <w:t xml:space="preserve">D. </w:t>
            </w:r>
            <w:r>
              <w:rPr>
                <w:sz w:val="24"/>
                <w:szCs w:val="24"/>
              </w:rPr>
              <w:fldChar w:fldCharType="begin"/>
            </w:r>
            <w:r w:rsidRPr="0067649D">
              <w:rPr>
                <w:sz w:val="24"/>
                <w:szCs w:val="24"/>
                <w:lang w:val="pt-BR"/>
              </w:rPr>
              <w:instrText>eq \s\don1(\f(a</w:instrText>
            </w:r>
            <w:r w:rsidRPr="0067649D">
              <w:rPr>
                <w:sz w:val="24"/>
                <w:szCs w:val="24"/>
                <w:vertAlign w:val="superscript"/>
                <w:lang w:val="pt-BR"/>
              </w:rPr>
              <w:instrText>2</w:instrText>
            </w:r>
            <w:r>
              <w:rPr>
                <w:sz w:val="24"/>
                <w:szCs w:val="24"/>
              </w:rPr>
              <w:fldChar w:fldCharType="begin"/>
            </w:r>
            <w:r w:rsidRPr="0067649D">
              <w:rPr>
                <w:sz w:val="24"/>
                <w:szCs w:val="24"/>
                <w:lang w:val="pt-BR"/>
              </w:rPr>
              <w:instrText>eq \l(\r(,3))</w:instrText>
            </w:r>
            <w:r>
              <w:rPr>
                <w:sz w:val="24"/>
                <w:szCs w:val="24"/>
              </w:rPr>
              <w:fldChar w:fldCharType="end"/>
            </w:r>
            <w:r w:rsidRPr="0067649D">
              <w:rPr>
                <w:sz w:val="24"/>
                <w:szCs w:val="24"/>
                <w:lang w:val="pt-BR"/>
              </w:rPr>
              <w:instrText>,4))</w:instrText>
            </w:r>
            <w:r>
              <w:rPr>
                <w:sz w:val="24"/>
                <w:szCs w:val="24"/>
              </w:rPr>
              <w:fldChar w:fldCharType="end"/>
            </w:r>
            <w:r w:rsidRPr="0067649D">
              <w:rPr>
                <w:sz w:val="24"/>
                <w:szCs w:val="24"/>
                <w:lang w:val="pt-BR"/>
              </w:rPr>
              <w:t xml:space="preserve"> </w:t>
            </w:r>
            <w:r>
              <w:rPr>
                <w:sz w:val="24"/>
                <w:szCs w:val="24"/>
              </w:rPr>
              <w:t>(cm</w:t>
            </w:r>
            <w:r>
              <w:rPr>
                <w:sz w:val="24"/>
                <w:szCs w:val="24"/>
                <w:vertAlign w:val="superscript"/>
              </w:rPr>
              <w:t>2</w:t>
            </w:r>
            <w:r>
              <w:rPr>
                <w:sz w:val="24"/>
                <w:szCs w:val="24"/>
              </w:rPr>
              <w:t>)</w:t>
            </w:r>
            <w:r>
              <w:rPr>
                <w:sz w:val="24"/>
                <w:szCs w:val="24"/>
              </w:rPr>
              <w:tab/>
            </w:r>
          </w:p>
          <w:p w:rsidR="00406D13" w:rsidRPr="00C55BD2" w:rsidRDefault="00406D13" w:rsidP="00406D13">
            <w:pPr>
              <w:rPr>
                <w:b/>
                <w:i/>
                <w:sz w:val="24"/>
                <w:szCs w:val="24"/>
              </w:rPr>
            </w:pPr>
            <w:r w:rsidRPr="000A71AC">
              <w:rPr>
                <w:b/>
                <w:sz w:val="24"/>
                <w:szCs w:val="24"/>
              </w:rPr>
              <w:t xml:space="preserve">II. </w:t>
            </w:r>
            <w:r w:rsidRPr="00007164">
              <w:rPr>
                <w:b/>
                <w:sz w:val="24"/>
                <w:szCs w:val="24"/>
                <w:u w:val="single"/>
              </w:rPr>
              <w:t>PHẦN TỰ LUẬN</w:t>
            </w:r>
            <w:r w:rsidRPr="000A71AC">
              <w:rPr>
                <w:b/>
                <w:sz w:val="24"/>
                <w:szCs w:val="24"/>
              </w:rPr>
              <w:t>:</w:t>
            </w:r>
            <w:r>
              <w:rPr>
                <w:sz w:val="24"/>
                <w:szCs w:val="24"/>
              </w:rPr>
              <w:t xml:space="preserve"> </w:t>
            </w:r>
            <w:r w:rsidRPr="00C55BD2">
              <w:rPr>
                <w:b/>
                <w:i/>
                <w:sz w:val="24"/>
                <w:szCs w:val="24"/>
              </w:rPr>
              <w:t>(8,0 điểm)</w:t>
            </w:r>
          </w:p>
          <w:p w:rsidR="00406D13" w:rsidRDefault="00406D13" w:rsidP="00406D13">
            <w:pPr>
              <w:rPr>
                <w:sz w:val="24"/>
                <w:szCs w:val="24"/>
              </w:rPr>
            </w:pPr>
            <w:r>
              <w:rPr>
                <w:b/>
                <w:sz w:val="24"/>
                <w:szCs w:val="24"/>
              </w:rPr>
              <w:t>Câu 9</w:t>
            </w:r>
            <w:r w:rsidRPr="00057B42">
              <w:rPr>
                <w:b/>
                <w:sz w:val="24"/>
                <w:szCs w:val="24"/>
              </w:rPr>
              <w:t>:</w:t>
            </w:r>
            <w:r>
              <w:rPr>
                <w:sz w:val="24"/>
                <w:szCs w:val="24"/>
              </w:rPr>
              <w:t xml:space="preserve"> </w:t>
            </w:r>
            <w:r>
              <w:rPr>
                <w:i/>
                <w:sz w:val="24"/>
                <w:szCs w:val="24"/>
              </w:rPr>
              <w:t>(1,5</w:t>
            </w:r>
            <w:r w:rsidRPr="00915CD5">
              <w:rPr>
                <w:i/>
                <w:sz w:val="24"/>
                <w:szCs w:val="24"/>
              </w:rPr>
              <w:t xml:space="preserve"> điểm)</w:t>
            </w:r>
            <w:r>
              <w:rPr>
                <w:sz w:val="24"/>
                <w:szCs w:val="24"/>
              </w:rPr>
              <w:t xml:space="preserve"> Cho biểu thức :  P = </w:t>
            </w:r>
            <w:r>
              <w:rPr>
                <w:sz w:val="24"/>
                <w:szCs w:val="24"/>
              </w:rPr>
              <w:fldChar w:fldCharType="begin"/>
            </w:r>
            <w:r>
              <w:rPr>
                <w:sz w:val="24"/>
                <w:szCs w:val="24"/>
              </w:rPr>
              <w:instrText>eq \s\don1(\f(1,</w:instrText>
            </w:r>
            <w:r>
              <w:rPr>
                <w:sz w:val="24"/>
                <w:szCs w:val="24"/>
              </w:rPr>
              <w:fldChar w:fldCharType="begin"/>
            </w:r>
            <w:r>
              <w:rPr>
                <w:sz w:val="24"/>
                <w:szCs w:val="24"/>
              </w:rPr>
              <w:instrText>eq \l(\r(,b))</w:instrText>
            </w:r>
            <w:r>
              <w:rPr>
                <w:sz w:val="24"/>
                <w:szCs w:val="24"/>
              </w:rPr>
              <w:fldChar w:fldCharType="end"/>
            </w:r>
            <w:r>
              <w:rPr>
                <w:sz w:val="24"/>
                <w:szCs w:val="24"/>
              </w:rPr>
              <w:instrText>+2))</w:instrText>
            </w:r>
            <w:r>
              <w:rPr>
                <w:sz w:val="24"/>
                <w:szCs w:val="24"/>
              </w:rPr>
              <w:fldChar w:fldCharType="end"/>
            </w:r>
            <w:r>
              <w:rPr>
                <w:sz w:val="24"/>
                <w:szCs w:val="24"/>
              </w:rPr>
              <w:t xml:space="preserve"> - </w:t>
            </w:r>
            <w:r>
              <w:rPr>
                <w:sz w:val="24"/>
                <w:szCs w:val="24"/>
              </w:rPr>
              <w:fldChar w:fldCharType="begin"/>
            </w:r>
            <w:r>
              <w:rPr>
                <w:sz w:val="24"/>
                <w:szCs w:val="24"/>
              </w:rPr>
              <w:instrText>eq \s\don1(\f(1,</w:instrText>
            </w:r>
            <w:r>
              <w:rPr>
                <w:sz w:val="24"/>
                <w:szCs w:val="24"/>
              </w:rPr>
              <w:fldChar w:fldCharType="begin"/>
            </w:r>
            <w:r>
              <w:rPr>
                <w:sz w:val="24"/>
                <w:szCs w:val="24"/>
              </w:rPr>
              <w:instrText>eq \l(\r(,b))</w:instrText>
            </w:r>
            <w:r>
              <w:rPr>
                <w:sz w:val="24"/>
                <w:szCs w:val="24"/>
              </w:rPr>
              <w:fldChar w:fldCharType="end"/>
            </w:r>
            <w:r>
              <w:rPr>
                <w:sz w:val="24"/>
                <w:szCs w:val="24"/>
              </w:rPr>
              <w:instrText>-2))</w:instrText>
            </w:r>
            <w:r>
              <w:rPr>
                <w:sz w:val="24"/>
                <w:szCs w:val="24"/>
              </w:rPr>
              <w:fldChar w:fldCharType="end"/>
            </w:r>
            <w:r>
              <w:rPr>
                <w:sz w:val="24"/>
                <w:szCs w:val="24"/>
              </w:rPr>
              <w:t xml:space="preserve"> + </w:t>
            </w:r>
            <w:r>
              <w:rPr>
                <w:sz w:val="24"/>
                <w:szCs w:val="24"/>
              </w:rPr>
              <w:fldChar w:fldCharType="begin"/>
            </w:r>
            <w:r>
              <w:rPr>
                <w:sz w:val="24"/>
                <w:szCs w:val="24"/>
              </w:rPr>
              <w:instrText>eq \s\don1(\f(2</w:instrText>
            </w:r>
            <w:r>
              <w:rPr>
                <w:sz w:val="24"/>
                <w:szCs w:val="24"/>
              </w:rPr>
              <w:fldChar w:fldCharType="begin"/>
            </w:r>
            <w:r>
              <w:rPr>
                <w:sz w:val="24"/>
                <w:szCs w:val="24"/>
              </w:rPr>
              <w:instrText>eq \l(\r(,b))</w:instrText>
            </w:r>
            <w:r>
              <w:rPr>
                <w:sz w:val="24"/>
                <w:szCs w:val="24"/>
              </w:rPr>
              <w:fldChar w:fldCharType="end"/>
            </w:r>
            <w:r>
              <w:rPr>
                <w:sz w:val="24"/>
                <w:szCs w:val="24"/>
              </w:rPr>
              <w:instrText>,b-4))</w:instrText>
            </w:r>
            <w:r>
              <w:rPr>
                <w:sz w:val="24"/>
                <w:szCs w:val="24"/>
              </w:rPr>
              <w:fldChar w:fldCharType="end"/>
            </w:r>
            <w:r>
              <w:rPr>
                <w:sz w:val="24"/>
                <w:szCs w:val="24"/>
              </w:rPr>
              <w:t xml:space="preserve"> . (</w:t>
            </w:r>
            <w:r w:rsidRPr="007E30FA">
              <w:rPr>
                <w:sz w:val="24"/>
                <w:szCs w:val="24"/>
              </w:rPr>
              <w:t xml:space="preserve">Với b </w:t>
            </w:r>
            <w:r w:rsidRPr="007E30FA">
              <w:rPr>
                <w:sz w:val="24"/>
                <w:szCs w:val="24"/>
              </w:rPr>
              <w:sym w:font="Symbol" w:char="F0B3"/>
            </w:r>
            <w:r w:rsidRPr="007E30FA">
              <w:rPr>
                <w:sz w:val="24"/>
                <w:szCs w:val="24"/>
              </w:rPr>
              <w:t xml:space="preserve"> 0, b </w:t>
            </w:r>
            <w:r w:rsidRPr="007E30FA">
              <w:rPr>
                <w:rFonts w:eastAsia="MS Song"/>
                <w:sz w:val="24"/>
                <w:szCs w:val="24"/>
              </w:rPr>
              <w:sym w:font="Symbol" w:char="F0B9"/>
            </w:r>
            <w:r w:rsidRPr="007E30FA">
              <w:rPr>
                <w:rFonts w:eastAsia="MS Song"/>
                <w:sz w:val="24"/>
                <w:szCs w:val="24"/>
              </w:rPr>
              <w:t xml:space="preserve"> </w:t>
            </w:r>
            <w:r>
              <w:rPr>
                <w:rFonts w:eastAsia="MS Song"/>
                <w:sz w:val="24"/>
                <w:szCs w:val="24"/>
              </w:rPr>
              <w:t>4)</w:t>
            </w:r>
            <w:r>
              <w:rPr>
                <w:sz w:val="24"/>
                <w:szCs w:val="24"/>
              </w:rPr>
              <w:t xml:space="preserve"> </w:t>
            </w:r>
          </w:p>
          <w:p w:rsidR="00406D13" w:rsidRDefault="00406D13" w:rsidP="00406D13">
            <w:pPr>
              <w:ind w:firstLine="720"/>
              <w:rPr>
                <w:sz w:val="24"/>
                <w:szCs w:val="24"/>
              </w:rPr>
            </w:pPr>
            <w:r>
              <w:rPr>
                <w:sz w:val="24"/>
                <w:szCs w:val="24"/>
              </w:rPr>
              <w:t>a. Rút gọn biểu thức P.</w:t>
            </w:r>
          </w:p>
          <w:p w:rsidR="00406D13" w:rsidRDefault="00406D13" w:rsidP="00406D13">
            <w:pPr>
              <w:ind w:firstLine="720"/>
              <w:rPr>
                <w:sz w:val="24"/>
                <w:szCs w:val="24"/>
              </w:rPr>
            </w:pPr>
            <w:r>
              <w:rPr>
                <w:sz w:val="24"/>
                <w:szCs w:val="24"/>
              </w:rPr>
              <w:t xml:space="preserve">b. Tìm b để P = </w:t>
            </w:r>
            <w:r>
              <w:rPr>
                <w:sz w:val="24"/>
                <w:szCs w:val="24"/>
              </w:rPr>
              <w:fldChar w:fldCharType="begin"/>
            </w:r>
            <w:r>
              <w:rPr>
                <w:sz w:val="24"/>
                <w:szCs w:val="24"/>
              </w:rPr>
              <w:instrText>eq \s\don1(\f(2,3))</w:instrText>
            </w:r>
            <w:r>
              <w:rPr>
                <w:sz w:val="24"/>
                <w:szCs w:val="24"/>
              </w:rPr>
              <w:fldChar w:fldCharType="end"/>
            </w:r>
            <w:r>
              <w:rPr>
                <w:sz w:val="24"/>
                <w:szCs w:val="24"/>
              </w:rPr>
              <w:t xml:space="preserve"> .</w:t>
            </w:r>
          </w:p>
          <w:p w:rsidR="00406D13" w:rsidRDefault="00406D13" w:rsidP="00406D13">
            <w:pPr>
              <w:rPr>
                <w:sz w:val="24"/>
                <w:szCs w:val="24"/>
              </w:rPr>
            </w:pPr>
            <w:r>
              <w:rPr>
                <w:b/>
                <w:sz w:val="24"/>
                <w:szCs w:val="24"/>
              </w:rPr>
              <w:t>Câu 10</w:t>
            </w:r>
            <w:r w:rsidRPr="00057B42">
              <w:rPr>
                <w:b/>
                <w:sz w:val="24"/>
                <w:szCs w:val="24"/>
              </w:rPr>
              <w:t>:</w:t>
            </w:r>
            <w:r>
              <w:rPr>
                <w:sz w:val="24"/>
                <w:szCs w:val="24"/>
              </w:rPr>
              <w:t xml:space="preserve"> </w:t>
            </w:r>
            <w:r>
              <w:rPr>
                <w:i/>
                <w:sz w:val="24"/>
                <w:szCs w:val="24"/>
              </w:rPr>
              <w:t>(2,5</w:t>
            </w:r>
            <w:r w:rsidRPr="00915CD5">
              <w:rPr>
                <w:i/>
                <w:sz w:val="24"/>
                <w:szCs w:val="24"/>
              </w:rPr>
              <w:t xml:space="preserve"> điểm)</w:t>
            </w:r>
            <w:r>
              <w:rPr>
                <w:sz w:val="24"/>
                <w:szCs w:val="24"/>
              </w:rPr>
              <w:t xml:space="preserve"> Cho phương trình: x</w:t>
            </w:r>
            <w:r>
              <w:rPr>
                <w:sz w:val="24"/>
                <w:szCs w:val="24"/>
                <w:vertAlign w:val="superscript"/>
              </w:rPr>
              <w:t>2</w:t>
            </w:r>
            <w:r>
              <w:rPr>
                <w:sz w:val="24"/>
                <w:szCs w:val="24"/>
              </w:rPr>
              <w:t xml:space="preserve"> - 2(n - 1)x + 2n - 3 = 0 (1) n là tham số.</w:t>
            </w:r>
          </w:p>
          <w:p w:rsidR="00406D13" w:rsidRDefault="00406D13" w:rsidP="00406D13">
            <w:pPr>
              <w:ind w:firstLine="720"/>
              <w:rPr>
                <w:sz w:val="24"/>
                <w:szCs w:val="24"/>
              </w:rPr>
            </w:pPr>
            <w:r>
              <w:rPr>
                <w:sz w:val="24"/>
                <w:szCs w:val="24"/>
              </w:rPr>
              <w:t>a. Giải phương trình khi n = 3</w:t>
            </w:r>
          </w:p>
          <w:p w:rsidR="00406D13" w:rsidRDefault="00406D13" w:rsidP="00406D13">
            <w:pPr>
              <w:ind w:firstLine="720"/>
              <w:rPr>
                <w:sz w:val="24"/>
                <w:szCs w:val="24"/>
              </w:rPr>
            </w:pPr>
            <w:r>
              <w:rPr>
                <w:sz w:val="24"/>
                <w:szCs w:val="24"/>
              </w:rPr>
              <w:t>b. Chứng minh phương trình (1) có nghiệm với mọi n.</w:t>
            </w:r>
          </w:p>
          <w:p w:rsidR="00406D13" w:rsidRPr="00EC1A1F" w:rsidRDefault="00406D13" w:rsidP="00406D13">
            <w:pPr>
              <w:ind w:firstLine="720"/>
              <w:rPr>
                <w:sz w:val="24"/>
                <w:szCs w:val="24"/>
              </w:rPr>
            </w:pPr>
            <w:r>
              <w:rPr>
                <w:sz w:val="24"/>
                <w:szCs w:val="24"/>
              </w:rPr>
              <w:t>c. Gọi x</w:t>
            </w:r>
            <w:r>
              <w:rPr>
                <w:sz w:val="24"/>
                <w:szCs w:val="24"/>
                <w:vertAlign w:val="subscript"/>
              </w:rPr>
              <w:t>1</w:t>
            </w:r>
            <w:r>
              <w:rPr>
                <w:sz w:val="24"/>
                <w:szCs w:val="24"/>
              </w:rPr>
              <w:t>, x</w:t>
            </w:r>
            <w:r>
              <w:rPr>
                <w:sz w:val="24"/>
                <w:szCs w:val="24"/>
                <w:vertAlign w:val="subscript"/>
              </w:rPr>
              <w:t>2</w:t>
            </w:r>
            <w:r>
              <w:rPr>
                <w:sz w:val="24"/>
                <w:szCs w:val="24"/>
              </w:rPr>
              <w:t xml:space="preserve"> là 2 ngiệm của phương trình (1). Tìm giá trị nhỏ nhất của biểu thức P = x</w:t>
            </w:r>
            <w:r>
              <w:rPr>
                <w:sz w:val="24"/>
                <w:szCs w:val="24"/>
                <w:vertAlign w:val="subscript"/>
              </w:rPr>
              <w:t>1</w:t>
            </w:r>
            <w:r>
              <w:rPr>
                <w:sz w:val="24"/>
                <w:szCs w:val="24"/>
                <w:vertAlign w:val="superscript"/>
              </w:rPr>
              <w:t>2</w:t>
            </w:r>
            <w:r>
              <w:rPr>
                <w:sz w:val="24"/>
                <w:szCs w:val="24"/>
              </w:rPr>
              <w:t xml:space="preserve"> + x</w:t>
            </w:r>
            <w:r>
              <w:rPr>
                <w:sz w:val="24"/>
                <w:szCs w:val="24"/>
                <w:vertAlign w:val="subscript"/>
              </w:rPr>
              <w:t>2</w:t>
            </w:r>
            <w:r>
              <w:rPr>
                <w:sz w:val="24"/>
                <w:szCs w:val="24"/>
                <w:vertAlign w:val="superscript"/>
              </w:rPr>
              <w:t>2</w:t>
            </w:r>
            <w:r>
              <w:rPr>
                <w:sz w:val="24"/>
                <w:szCs w:val="24"/>
              </w:rPr>
              <w:t xml:space="preserve">. </w:t>
            </w:r>
          </w:p>
          <w:p w:rsidR="00406D13" w:rsidRDefault="00406D13" w:rsidP="00406D13">
            <w:pPr>
              <w:rPr>
                <w:sz w:val="24"/>
                <w:szCs w:val="24"/>
              </w:rPr>
            </w:pPr>
            <w:r w:rsidRPr="00E00AAF">
              <w:rPr>
                <w:b/>
                <w:sz w:val="24"/>
                <w:szCs w:val="24"/>
              </w:rPr>
              <w:t>Câu 11:</w:t>
            </w:r>
            <w:r>
              <w:t xml:space="preserve"> </w:t>
            </w:r>
            <w:r w:rsidRPr="00EC1A1F">
              <w:rPr>
                <w:i/>
                <w:sz w:val="24"/>
                <w:szCs w:val="24"/>
              </w:rPr>
              <w:t xml:space="preserve">(3,0 điểm) </w:t>
            </w:r>
            <w:r>
              <w:rPr>
                <w:sz w:val="24"/>
                <w:szCs w:val="24"/>
              </w:rPr>
              <w:t>Cho đường tròn tâm O, đường kính AB. Dây cung CD vuông góc với AB tại P. Trên cung nhỏ BC lấy điểm M (M khác C, B), đường thẳng AM cắt CD tại Q.</w:t>
            </w:r>
          </w:p>
          <w:p w:rsidR="00406D13" w:rsidRDefault="00406D13" w:rsidP="00406D13">
            <w:pPr>
              <w:ind w:firstLine="720"/>
              <w:rPr>
                <w:sz w:val="24"/>
                <w:szCs w:val="24"/>
              </w:rPr>
            </w:pPr>
            <w:r>
              <w:rPr>
                <w:sz w:val="24"/>
                <w:szCs w:val="24"/>
              </w:rPr>
              <w:t>a. Chứng minh tứ giác PQMB nội tiếp được trong một đường tròn.</w:t>
            </w:r>
          </w:p>
          <w:p w:rsidR="00406D13" w:rsidRDefault="00406D13" w:rsidP="00406D13">
            <w:pPr>
              <w:ind w:firstLine="720"/>
              <w:rPr>
                <w:sz w:val="24"/>
                <w:szCs w:val="24"/>
              </w:rPr>
            </w:pPr>
            <w:r>
              <w:rPr>
                <w:sz w:val="24"/>
                <w:szCs w:val="24"/>
              </w:rPr>
              <w:t xml:space="preserve">b. Chứng minh </w:t>
            </w:r>
            <w:r>
              <w:rPr>
                <w:sz w:val="24"/>
                <w:szCs w:val="24"/>
              </w:rPr>
              <w:sym w:font="Symbol" w:char="F044"/>
            </w:r>
            <w:r>
              <w:rPr>
                <w:sz w:val="24"/>
                <w:szCs w:val="24"/>
              </w:rPr>
              <w:t xml:space="preserve">AQP </w:t>
            </w:r>
            <w:r>
              <w:rPr>
                <w:rFonts w:ascii="MS Song" w:eastAsia="MS Song" w:hint="eastAsia"/>
                <w:b/>
                <w:sz w:val="24"/>
                <w:szCs w:val="24"/>
              </w:rPr>
              <w:t>∽</w:t>
            </w:r>
            <w:r>
              <w:rPr>
                <w:sz w:val="24"/>
                <w:szCs w:val="24"/>
              </w:rPr>
              <w:t xml:space="preserve"> </w:t>
            </w:r>
            <w:r>
              <w:rPr>
                <w:sz w:val="24"/>
                <w:szCs w:val="24"/>
              </w:rPr>
              <w:sym w:font="Symbol" w:char="F044"/>
            </w:r>
            <w:r>
              <w:rPr>
                <w:sz w:val="24"/>
                <w:szCs w:val="24"/>
              </w:rPr>
              <w:t>ABM, suy ra: AC</w:t>
            </w:r>
            <w:r>
              <w:rPr>
                <w:sz w:val="24"/>
                <w:szCs w:val="24"/>
                <w:vertAlign w:val="superscript"/>
              </w:rPr>
              <w:t>2</w:t>
            </w:r>
            <w:r>
              <w:rPr>
                <w:sz w:val="24"/>
                <w:szCs w:val="24"/>
              </w:rPr>
              <w:t xml:space="preserve"> = AQ.AM.</w:t>
            </w:r>
          </w:p>
          <w:p w:rsidR="00406D13" w:rsidRDefault="00406D13" w:rsidP="00406D13">
            <w:pPr>
              <w:ind w:firstLine="720"/>
              <w:rPr>
                <w:sz w:val="24"/>
                <w:szCs w:val="24"/>
              </w:rPr>
            </w:pPr>
            <w:r>
              <w:rPr>
                <w:sz w:val="24"/>
                <w:szCs w:val="24"/>
              </w:rPr>
              <w:t>c. Gọi giao điểm của CB với AM là S, MD với AB là T. Chứng minh ST//CD.</w:t>
            </w:r>
          </w:p>
          <w:p w:rsidR="00406D13" w:rsidRDefault="00406D13" w:rsidP="00406D13">
            <w:pPr>
              <w:rPr>
                <w:sz w:val="24"/>
                <w:szCs w:val="24"/>
              </w:rPr>
            </w:pPr>
            <w:r>
              <w:rPr>
                <w:b/>
                <w:sz w:val="24"/>
                <w:szCs w:val="24"/>
              </w:rPr>
              <w:t>Câu 12</w:t>
            </w:r>
            <w:r w:rsidRPr="00E00AAF">
              <w:rPr>
                <w:b/>
                <w:sz w:val="24"/>
                <w:szCs w:val="24"/>
              </w:rPr>
              <w:t>:</w:t>
            </w:r>
            <w:r>
              <w:t xml:space="preserve"> </w:t>
            </w:r>
            <w:r w:rsidRPr="00EC1A1F">
              <w:rPr>
                <w:i/>
                <w:sz w:val="24"/>
                <w:szCs w:val="24"/>
              </w:rPr>
              <w:t>(</w:t>
            </w:r>
            <w:r>
              <w:rPr>
                <w:i/>
                <w:sz w:val="24"/>
                <w:szCs w:val="24"/>
              </w:rPr>
              <w:t>1</w:t>
            </w:r>
            <w:r w:rsidRPr="00EC1A1F">
              <w:rPr>
                <w:i/>
                <w:sz w:val="24"/>
                <w:szCs w:val="24"/>
              </w:rPr>
              <w:t>,0 điểm)</w:t>
            </w:r>
            <w:r>
              <w:rPr>
                <w:sz w:val="24"/>
                <w:szCs w:val="24"/>
              </w:rPr>
              <w:t xml:space="preserve"> Cho 2 số dương x, y có x + y = 1. Tìm giá trị nhỏ nhất của biểu thức:</w:t>
            </w:r>
          </w:p>
          <w:p w:rsidR="00406D13" w:rsidRDefault="00406D13" w:rsidP="00406D13">
            <w:pPr>
              <w:rPr>
                <w:sz w:val="24"/>
                <w:szCs w:val="24"/>
              </w:rPr>
            </w:pPr>
            <w:r>
              <w:rPr>
                <w:sz w:val="24"/>
                <w:szCs w:val="24"/>
              </w:rPr>
              <w:t xml:space="preserve"> </w:t>
            </w:r>
            <w:r>
              <w:rPr>
                <w:sz w:val="24"/>
                <w:szCs w:val="24"/>
              </w:rPr>
              <w:tab/>
            </w:r>
            <w:r>
              <w:rPr>
                <w:sz w:val="24"/>
                <w:szCs w:val="24"/>
              </w:rPr>
              <w:tab/>
            </w:r>
            <w:r>
              <w:rPr>
                <w:sz w:val="24"/>
                <w:szCs w:val="24"/>
              </w:rPr>
              <w:tab/>
              <w:t xml:space="preserve">B = </w:t>
            </w:r>
            <w:r w:rsidRPr="00350408">
              <w:rPr>
                <w:position w:val="-30"/>
              </w:rPr>
              <w:object w:dxaOrig="1680" w:dyaOrig="720">
                <v:shape id="_x0000_i2358" type="#_x0000_t75" style="width:84pt;height:36pt" o:ole="">
                  <v:imagedata r:id="rId2389" o:title=""/>
                </v:shape>
                <o:OLEObject Type="Embed" ProgID="Equation.DSMT4" ShapeID="_x0000_i2358" DrawAspect="Content" ObjectID="_1592693327" r:id="rId2390"/>
              </w:object>
            </w:r>
          </w:p>
          <w:p w:rsidR="00406D13" w:rsidRDefault="00406D13" w:rsidP="00406D13">
            <w:pPr>
              <w:rPr>
                <w:sz w:val="24"/>
                <w:szCs w:val="24"/>
              </w:rPr>
            </w:pPr>
          </w:p>
          <w:p w:rsidR="00406D13" w:rsidRDefault="00406D13" w:rsidP="00406D13">
            <w:pPr>
              <w:tabs>
                <w:tab w:val="left" w:pos="3675"/>
              </w:tabs>
              <w:jc w:val="center"/>
              <w:rPr>
                <w:sz w:val="24"/>
                <w:szCs w:val="24"/>
              </w:rPr>
            </w:pPr>
            <w:r>
              <w:rPr>
                <w:sz w:val="24"/>
                <w:szCs w:val="24"/>
              </w:rPr>
              <w:t>…………HẾT……….</w:t>
            </w:r>
          </w:p>
          <w:p w:rsidR="00406D13" w:rsidRDefault="00406D13" w:rsidP="00406D13">
            <w:pPr>
              <w:tabs>
                <w:tab w:val="left" w:pos="3675"/>
              </w:tabs>
              <w:jc w:val="center"/>
              <w:rPr>
                <w:sz w:val="24"/>
                <w:szCs w:val="24"/>
              </w:rPr>
            </w:pPr>
          </w:p>
          <w:p w:rsidR="00406D13" w:rsidRDefault="00406D13" w:rsidP="00406D13">
            <w:pPr>
              <w:tabs>
                <w:tab w:val="left" w:pos="3675"/>
              </w:tabs>
              <w:jc w:val="center"/>
              <w:rPr>
                <w:sz w:val="24"/>
                <w:szCs w:val="24"/>
              </w:rPr>
            </w:pPr>
          </w:p>
          <w:p w:rsidR="00406D13" w:rsidRDefault="00406D13" w:rsidP="00406D13">
            <w:pPr>
              <w:tabs>
                <w:tab w:val="left" w:pos="3675"/>
              </w:tabs>
              <w:jc w:val="center"/>
              <w:rPr>
                <w:sz w:val="24"/>
                <w:szCs w:val="24"/>
              </w:rPr>
            </w:pPr>
          </w:p>
          <w:p w:rsidR="00406D13" w:rsidRDefault="00406D13" w:rsidP="00406D13">
            <w:pPr>
              <w:tabs>
                <w:tab w:val="left" w:pos="3675"/>
              </w:tabs>
              <w:jc w:val="center"/>
              <w:rPr>
                <w:sz w:val="24"/>
                <w:szCs w:val="24"/>
              </w:rPr>
            </w:pPr>
          </w:p>
          <w:p w:rsidR="00406D13" w:rsidRDefault="00406D13" w:rsidP="00406D13">
            <w:pPr>
              <w:tabs>
                <w:tab w:val="left" w:pos="3675"/>
              </w:tabs>
              <w:jc w:val="center"/>
              <w:rPr>
                <w:sz w:val="24"/>
                <w:szCs w:val="24"/>
              </w:rPr>
            </w:pPr>
          </w:p>
          <w:p w:rsidR="00406D13" w:rsidRDefault="00406D13" w:rsidP="00406D13">
            <w:pPr>
              <w:tabs>
                <w:tab w:val="left" w:pos="3675"/>
              </w:tabs>
              <w:jc w:val="center"/>
              <w:rPr>
                <w:sz w:val="24"/>
                <w:szCs w:val="24"/>
              </w:rPr>
            </w:pPr>
          </w:p>
          <w:p w:rsidR="00406D13" w:rsidRDefault="00406D13" w:rsidP="00406D13">
            <w:pPr>
              <w:tabs>
                <w:tab w:val="left" w:pos="3675"/>
              </w:tabs>
              <w:jc w:val="center"/>
              <w:rPr>
                <w:b/>
                <w:sz w:val="24"/>
                <w:szCs w:val="24"/>
              </w:rPr>
            </w:pPr>
            <w:r w:rsidRPr="00493548">
              <w:rPr>
                <w:b/>
                <w:sz w:val="24"/>
                <w:szCs w:val="24"/>
              </w:rPr>
              <w:t>ĐÁP ÁN, HƯỚNG DẪN CHẤM</w:t>
            </w:r>
            <w:r>
              <w:rPr>
                <w:b/>
                <w:sz w:val="24"/>
                <w:szCs w:val="24"/>
              </w:rPr>
              <w:t xml:space="preserve"> </w:t>
            </w:r>
          </w:p>
          <w:p w:rsidR="00406D13" w:rsidRDefault="00406D13" w:rsidP="00406D13">
            <w:pPr>
              <w:tabs>
                <w:tab w:val="left" w:pos="3675"/>
              </w:tabs>
              <w:rPr>
                <w:b/>
                <w:sz w:val="24"/>
                <w:szCs w:val="24"/>
              </w:rPr>
            </w:pPr>
            <w:r>
              <w:rPr>
                <w:b/>
                <w:sz w:val="24"/>
                <w:szCs w:val="24"/>
              </w:rPr>
              <w:t xml:space="preserve">PHẦN I: </w:t>
            </w:r>
            <w:r w:rsidRPr="00382084">
              <w:rPr>
                <w:b/>
                <w:sz w:val="24"/>
                <w:szCs w:val="24"/>
                <w:u w:val="single"/>
              </w:rPr>
              <w:t>TRẮC NGHIỆM</w:t>
            </w:r>
            <w:r>
              <w:rPr>
                <w:b/>
                <w:sz w:val="24"/>
                <w:szCs w:val="24"/>
              </w:rPr>
              <w:t>.</w:t>
            </w:r>
            <w:r w:rsidRPr="00382084">
              <w:rPr>
                <w:b/>
                <w:sz w:val="24"/>
                <w:szCs w:val="24"/>
              </w:rPr>
              <w:t xml:space="preserve">  </w:t>
            </w:r>
            <w:r>
              <w:rPr>
                <w:b/>
                <w:sz w:val="24"/>
                <w:szCs w:val="24"/>
              </w:rPr>
              <w:t>(2điểm)</w:t>
            </w:r>
          </w:p>
          <w:p w:rsidR="00406D13" w:rsidRDefault="00406D13" w:rsidP="00406D13">
            <w:pPr>
              <w:rPr>
                <w:b/>
                <w:i/>
                <w:sz w:val="24"/>
                <w:szCs w:val="24"/>
              </w:rPr>
            </w:pPr>
            <w:r>
              <w:rPr>
                <w:sz w:val="24"/>
                <w:szCs w:val="24"/>
              </w:rPr>
              <w:tab/>
            </w:r>
            <w:r w:rsidRPr="00493548">
              <w:rPr>
                <w:b/>
                <w:i/>
                <w:sz w:val="24"/>
                <w:szCs w:val="24"/>
              </w:rPr>
              <w:t>Phần này gồm 8 câu, mỗi câu đúng cho 0,25 điểm.</w:t>
            </w:r>
          </w:p>
          <w:p w:rsidR="00406D13" w:rsidRPr="00493548" w:rsidRDefault="00406D13" w:rsidP="00406D13">
            <w:pPr>
              <w:rPr>
                <w:b/>
                <w:i/>
                <w:sz w:val="24"/>
                <w:szCs w:val="24"/>
              </w:rPr>
            </w:pPr>
            <w:r>
              <w:rPr>
                <w:b/>
                <w:i/>
                <w:sz w:val="24"/>
                <w:szCs w:val="24"/>
              </w:rPr>
              <w:t xml:space="preserve">   </w:t>
            </w:r>
          </w:p>
          <w:tbl>
            <w:tblPr>
              <w:tblW w:w="6440" w:type="dxa"/>
              <w:tblInd w:w="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0"/>
              <w:gridCol w:w="700"/>
              <w:gridCol w:w="700"/>
              <w:gridCol w:w="700"/>
              <w:gridCol w:w="700"/>
              <w:gridCol w:w="700"/>
              <w:gridCol w:w="700"/>
              <w:gridCol w:w="623"/>
              <w:gridCol w:w="637"/>
            </w:tblGrid>
            <w:tr w:rsidR="00406D13" w:rsidRPr="000B6820" w:rsidTr="00BE079F">
              <w:tc>
                <w:tcPr>
                  <w:tcW w:w="980" w:type="dxa"/>
                  <w:shd w:val="clear" w:color="auto" w:fill="auto"/>
                </w:tcPr>
                <w:p w:rsidR="00406D13" w:rsidRPr="000B6820" w:rsidRDefault="00406D13" w:rsidP="00BE079F">
                  <w:pPr>
                    <w:jc w:val="center"/>
                    <w:rPr>
                      <w:b/>
                      <w:sz w:val="24"/>
                      <w:szCs w:val="24"/>
                    </w:rPr>
                  </w:pPr>
                  <w:r w:rsidRPr="000B6820">
                    <w:rPr>
                      <w:b/>
                      <w:sz w:val="24"/>
                      <w:szCs w:val="24"/>
                    </w:rPr>
                    <w:t>Câu</w:t>
                  </w:r>
                </w:p>
              </w:tc>
              <w:tc>
                <w:tcPr>
                  <w:tcW w:w="700" w:type="dxa"/>
                  <w:shd w:val="clear" w:color="auto" w:fill="auto"/>
                </w:tcPr>
                <w:p w:rsidR="00406D13" w:rsidRPr="000B6820" w:rsidRDefault="00406D13" w:rsidP="00BE079F">
                  <w:pPr>
                    <w:jc w:val="center"/>
                    <w:rPr>
                      <w:sz w:val="24"/>
                      <w:szCs w:val="24"/>
                    </w:rPr>
                  </w:pPr>
                  <w:r w:rsidRPr="000B6820">
                    <w:rPr>
                      <w:sz w:val="24"/>
                      <w:szCs w:val="24"/>
                    </w:rPr>
                    <w:t>1</w:t>
                  </w:r>
                </w:p>
              </w:tc>
              <w:tc>
                <w:tcPr>
                  <w:tcW w:w="700" w:type="dxa"/>
                  <w:shd w:val="clear" w:color="auto" w:fill="auto"/>
                </w:tcPr>
                <w:p w:rsidR="00406D13" w:rsidRPr="000B6820" w:rsidRDefault="00406D13" w:rsidP="00BE079F">
                  <w:pPr>
                    <w:jc w:val="center"/>
                    <w:rPr>
                      <w:sz w:val="24"/>
                      <w:szCs w:val="24"/>
                    </w:rPr>
                  </w:pPr>
                  <w:r w:rsidRPr="000B6820">
                    <w:rPr>
                      <w:sz w:val="24"/>
                      <w:szCs w:val="24"/>
                    </w:rPr>
                    <w:t>2</w:t>
                  </w:r>
                </w:p>
              </w:tc>
              <w:tc>
                <w:tcPr>
                  <w:tcW w:w="700" w:type="dxa"/>
                  <w:shd w:val="clear" w:color="auto" w:fill="auto"/>
                </w:tcPr>
                <w:p w:rsidR="00406D13" w:rsidRPr="000B6820" w:rsidRDefault="00406D13" w:rsidP="00BE079F">
                  <w:pPr>
                    <w:jc w:val="center"/>
                    <w:rPr>
                      <w:sz w:val="24"/>
                      <w:szCs w:val="24"/>
                    </w:rPr>
                  </w:pPr>
                  <w:r w:rsidRPr="000B6820">
                    <w:rPr>
                      <w:sz w:val="24"/>
                      <w:szCs w:val="24"/>
                    </w:rPr>
                    <w:t>3</w:t>
                  </w:r>
                </w:p>
              </w:tc>
              <w:tc>
                <w:tcPr>
                  <w:tcW w:w="700" w:type="dxa"/>
                  <w:shd w:val="clear" w:color="auto" w:fill="auto"/>
                </w:tcPr>
                <w:p w:rsidR="00406D13" w:rsidRPr="000B6820" w:rsidRDefault="00406D13" w:rsidP="00BE079F">
                  <w:pPr>
                    <w:jc w:val="center"/>
                    <w:rPr>
                      <w:sz w:val="24"/>
                      <w:szCs w:val="24"/>
                    </w:rPr>
                  </w:pPr>
                  <w:r w:rsidRPr="000B6820">
                    <w:rPr>
                      <w:sz w:val="24"/>
                      <w:szCs w:val="24"/>
                    </w:rPr>
                    <w:t>4</w:t>
                  </w:r>
                </w:p>
              </w:tc>
              <w:tc>
                <w:tcPr>
                  <w:tcW w:w="700" w:type="dxa"/>
                  <w:shd w:val="clear" w:color="auto" w:fill="auto"/>
                </w:tcPr>
                <w:p w:rsidR="00406D13" w:rsidRPr="000B6820" w:rsidRDefault="00406D13" w:rsidP="00BE079F">
                  <w:pPr>
                    <w:jc w:val="center"/>
                    <w:rPr>
                      <w:sz w:val="24"/>
                      <w:szCs w:val="24"/>
                    </w:rPr>
                  </w:pPr>
                  <w:r w:rsidRPr="000B6820">
                    <w:rPr>
                      <w:sz w:val="24"/>
                      <w:szCs w:val="24"/>
                    </w:rPr>
                    <w:t>5</w:t>
                  </w:r>
                </w:p>
              </w:tc>
              <w:tc>
                <w:tcPr>
                  <w:tcW w:w="700" w:type="dxa"/>
                  <w:shd w:val="clear" w:color="auto" w:fill="auto"/>
                </w:tcPr>
                <w:p w:rsidR="00406D13" w:rsidRPr="000B6820" w:rsidRDefault="00406D13" w:rsidP="00BE079F">
                  <w:pPr>
                    <w:jc w:val="center"/>
                    <w:rPr>
                      <w:sz w:val="24"/>
                      <w:szCs w:val="24"/>
                    </w:rPr>
                  </w:pPr>
                  <w:r w:rsidRPr="000B6820">
                    <w:rPr>
                      <w:sz w:val="24"/>
                      <w:szCs w:val="24"/>
                    </w:rPr>
                    <w:t>6</w:t>
                  </w:r>
                </w:p>
              </w:tc>
              <w:tc>
                <w:tcPr>
                  <w:tcW w:w="623" w:type="dxa"/>
                  <w:shd w:val="clear" w:color="auto" w:fill="auto"/>
                </w:tcPr>
                <w:p w:rsidR="00406D13" w:rsidRPr="000B6820" w:rsidRDefault="00406D13" w:rsidP="00BE079F">
                  <w:pPr>
                    <w:jc w:val="center"/>
                    <w:rPr>
                      <w:sz w:val="24"/>
                      <w:szCs w:val="24"/>
                    </w:rPr>
                  </w:pPr>
                  <w:r w:rsidRPr="000B6820">
                    <w:rPr>
                      <w:sz w:val="24"/>
                      <w:szCs w:val="24"/>
                    </w:rPr>
                    <w:t>7</w:t>
                  </w:r>
                </w:p>
              </w:tc>
              <w:tc>
                <w:tcPr>
                  <w:tcW w:w="637" w:type="dxa"/>
                  <w:shd w:val="clear" w:color="auto" w:fill="auto"/>
                </w:tcPr>
                <w:p w:rsidR="00406D13" w:rsidRPr="000B6820" w:rsidRDefault="00406D13" w:rsidP="00BE079F">
                  <w:pPr>
                    <w:jc w:val="center"/>
                    <w:rPr>
                      <w:sz w:val="24"/>
                      <w:szCs w:val="24"/>
                    </w:rPr>
                  </w:pPr>
                  <w:r w:rsidRPr="000B6820">
                    <w:rPr>
                      <w:sz w:val="24"/>
                      <w:szCs w:val="24"/>
                    </w:rPr>
                    <w:t>8</w:t>
                  </w:r>
                </w:p>
              </w:tc>
            </w:tr>
            <w:tr w:rsidR="00406D13" w:rsidRPr="000B6820" w:rsidTr="00BE079F">
              <w:tc>
                <w:tcPr>
                  <w:tcW w:w="980" w:type="dxa"/>
                  <w:shd w:val="clear" w:color="auto" w:fill="auto"/>
                </w:tcPr>
                <w:p w:rsidR="00406D13" w:rsidRPr="000B6820" w:rsidRDefault="00406D13" w:rsidP="00BE079F">
                  <w:pPr>
                    <w:jc w:val="center"/>
                    <w:rPr>
                      <w:b/>
                      <w:sz w:val="24"/>
                      <w:szCs w:val="24"/>
                    </w:rPr>
                  </w:pPr>
                  <w:r w:rsidRPr="000B6820">
                    <w:rPr>
                      <w:b/>
                      <w:sz w:val="24"/>
                      <w:szCs w:val="24"/>
                    </w:rPr>
                    <w:t>Đ/A</w:t>
                  </w:r>
                </w:p>
              </w:tc>
              <w:tc>
                <w:tcPr>
                  <w:tcW w:w="700" w:type="dxa"/>
                  <w:shd w:val="clear" w:color="auto" w:fill="auto"/>
                </w:tcPr>
                <w:p w:rsidR="00406D13" w:rsidRPr="000B6820" w:rsidRDefault="00406D13" w:rsidP="00BE079F">
                  <w:pPr>
                    <w:jc w:val="center"/>
                    <w:rPr>
                      <w:b/>
                      <w:sz w:val="24"/>
                      <w:szCs w:val="24"/>
                    </w:rPr>
                  </w:pPr>
                  <w:r w:rsidRPr="000B6820">
                    <w:rPr>
                      <w:b/>
                      <w:sz w:val="24"/>
                      <w:szCs w:val="24"/>
                    </w:rPr>
                    <w:t>B</w:t>
                  </w:r>
                </w:p>
              </w:tc>
              <w:tc>
                <w:tcPr>
                  <w:tcW w:w="700" w:type="dxa"/>
                  <w:shd w:val="clear" w:color="auto" w:fill="auto"/>
                </w:tcPr>
                <w:p w:rsidR="00406D13" w:rsidRPr="000B6820" w:rsidRDefault="00406D13" w:rsidP="00BE079F">
                  <w:pPr>
                    <w:jc w:val="center"/>
                    <w:rPr>
                      <w:b/>
                      <w:sz w:val="24"/>
                      <w:szCs w:val="24"/>
                    </w:rPr>
                  </w:pPr>
                  <w:r w:rsidRPr="000B6820">
                    <w:rPr>
                      <w:b/>
                      <w:sz w:val="24"/>
                      <w:szCs w:val="24"/>
                    </w:rPr>
                    <w:t>C</w:t>
                  </w:r>
                </w:p>
              </w:tc>
              <w:tc>
                <w:tcPr>
                  <w:tcW w:w="700" w:type="dxa"/>
                  <w:shd w:val="clear" w:color="auto" w:fill="auto"/>
                </w:tcPr>
                <w:p w:rsidR="00406D13" w:rsidRPr="000B6820" w:rsidRDefault="00406D13" w:rsidP="00BE079F">
                  <w:pPr>
                    <w:jc w:val="center"/>
                    <w:rPr>
                      <w:b/>
                      <w:sz w:val="24"/>
                      <w:szCs w:val="24"/>
                    </w:rPr>
                  </w:pPr>
                  <w:r w:rsidRPr="000B6820">
                    <w:rPr>
                      <w:b/>
                      <w:sz w:val="24"/>
                      <w:szCs w:val="24"/>
                    </w:rPr>
                    <w:t>A</w:t>
                  </w:r>
                </w:p>
              </w:tc>
              <w:tc>
                <w:tcPr>
                  <w:tcW w:w="700" w:type="dxa"/>
                  <w:shd w:val="clear" w:color="auto" w:fill="auto"/>
                </w:tcPr>
                <w:p w:rsidR="00406D13" w:rsidRPr="000B6820" w:rsidRDefault="00406D13" w:rsidP="00BE079F">
                  <w:pPr>
                    <w:jc w:val="center"/>
                    <w:rPr>
                      <w:b/>
                      <w:sz w:val="24"/>
                      <w:szCs w:val="24"/>
                    </w:rPr>
                  </w:pPr>
                  <w:r w:rsidRPr="000B6820">
                    <w:rPr>
                      <w:b/>
                      <w:sz w:val="24"/>
                      <w:szCs w:val="24"/>
                    </w:rPr>
                    <w:t>A</w:t>
                  </w:r>
                </w:p>
              </w:tc>
              <w:tc>
                <w:tcPr>
                  <w:tcW w:w="700" w:type="dxa"/>
                  <w:shd w:val="clear" w:color="auto" w:fill="auto"/>
                </w:tcPr>
                <w:p w:rsidR="00406D13" w:rsidRPr="000B6820" w:rsidRDefault="00406D13" w:rsidP="00BE079F">
                  <w:pPr>
                    <w:jc w:val="center"/>
                    <w:rPr>
                      <w:b/>
                      <w:sz w:val="24"/>
                      <w:szCs w:val="24"/>
                    </w:rPr>
                  </w:pPr>
                  <w:r w:rsidRPr="000B6820">
                    <w:rPr>
                      <w:b/>
                      <w:sz w:val="24"/>
                      <w:szCs w:val="24"/>
                    </w:rPr>
                    <w:t>D</w:t>
                  </w:r>
                </w:p>
              </w:tc>
              <w:tc>
                <w:tcPr>
                  <w:tcW w:w="700" w:type="dxa"/>
                  <w:shd w:val="clear" w:color="auto" w:fill="auto"/>
                </w:tcPr>
                <w:p w:rsidR="00406D13" w:rsidRPr="000B6820" w:rsidRDefault="00406D13" w:rsidP="00BE079F">
                  <w:pPr>
                    <w:jc w:val="center"/>
                    <w:rPr>
                      <w:b/>
                      <w:sz w:val="24"/>
                      <w:szCs w:val="24"/>
                    </w:rPr>
                  </w:pPr>
                  <w:r w:rsidRPr="000B6820">
                    <w:rPr>
                      <w:b/>
                      <w:sz w:val="24"/>
                      <w:szCs w:val="24"/>
                    </w:rPr>
                    <w:t>A</w:t>
                  </w:r>
                </w:p>
              </w:tc>
              <w:tc>
                <w:tcPr>
                  <w:tcW w:w="623" w:type="dxa"/>
                  <w:shd w:val="clear" w:color="auto" w:fill="auto"/>
                </w:tcPr>
                <w:p w:rsidR="00406D13" w:rsidRPr="000B6820" w:rsidRDefault="00406D13" w:rsidP="00BE079F">
                  <w:pPr>
                    <w:jc w:val="center"/>
                    <w:rPr>
                      <w:b/>
                      <w:sz w:val="24"/>
                      <w:szCs w:val="24"/>
                    </w:rPr>
                  </w:pPr>
                  <w:r w:rsidRPr="000B6820">
                    <w:rPr>
                      <w:b/>
                      <w:sz w:val="24"/>
                      <w:szCs w:val="24"/>
                    </w:rPr>
                    <w:t>B</w:t>
                  </w:r>
                </w:p>
              </w:tc>
              <w:tc>
                <w:tcPr>
                  <w:tcW w:w="637" w:type="dxa"/>
                  <w:shd w:val="clear" w:color="auto" w:fill="auto"/>
                </w:tcPr>
                <w:p w:rsidR="00406D13" w:rsidRPr="000B6820" w:rsidRDefault="00406D13" w:rsidP="00BE079F">
                  <w:pPr>
                    <w:jc w:val="center"/>
                    <w:rPr>
                      <w:b/>
                      <w:sz w:val="24"/>
                      <w:szCs w:val="24"/>
                    </w:rPr>
                  </w:pPr>
                  <w:r w:rsidRPr="000B6820">
                    <w:rPr>
                      <w:b/>
                      <w:sz w:val="24"/>
                      <w:szCs w:val="24"/>
                    </w:rPr>
                    <w:t>D</w:t>
                  </w:r>
                </w:p>
              </w:tc>
            </w:tr>
          </w:tbl>
          <w:p w:rsidR="00406D13" w:rsidRDefault="00406D13" w:rsidP="00406D13">
            <w:pPr>
              <w:tabs>
                <w:tab w:val="left" w:pos="3675"/>
              </w:tabs>
              <w:rPr>
                <w:b/>
                <w:sz w:val="24"/>
                <w:szCs w:val="24"/>
              </w:rPr>
            </w:pPr>
          </w:p>
          <w:p w:rsidR="00406D13" w:rsidRDefault="00406D13" w:rsidP="00406D13">
            <w:pPr>
              <w:tabs>
                <w:tab w:val="left" w:pos="3675"/>
              </w:tabs>
              <w:rPr>
                <w:b/>
                <w:sz w:val="24"/>
                <w:szCs w:val="24"/>
              </w:rPr>
            </w:pPr>
            <w:r>
              <w:rPr>
                <w:b/>
                <w:sz w:val="24"/>
                <w:szCs w:val="24"/>
              </w:rPr>
              <w:t xml:space="preserve">PHẦN II: </w:t>
            </w:r>
            <w:r w:rsidRPr="00382084">
              <w:rPr>
                <w:b/>
                <w:sz w:val="24"/>
                <w:szCs w:val="24"/>
                <w:u w:val="single"/>
              </w:rPr>
              <w:t>TỰ LUÂN</w:t>
            </w:r>
            <w:r>
              <w:rPr>
                <w:b/>
                <w:sz w:val="24"/>
                <w:szCs w:val="24"/>
              </w:rPr>
              <w:t>.  (8điểm)</w:t>
            </w:r>
          </w:p>
          <w:tbl>
            <w:tblPr>
              <w:tblW w:w="9428" w:type="dxa"/>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4"/>
              <w:gridCol w:w="7531"/>
              <w:gridCol w:w="1153"/>
            </w:tblGrid>
            <w:tr w:rsidR="00406D13" w:rsidRPr="000B6820" w:rsidTr="00BE079F">
              <w:tc>
                <w:tcPr>
                  <w:tcW w:w="700" w:type="dxa"/>
                  <w:shd w:val="clear" w:color="auto" w:fill="auto"/>
                </w:tcPr>
                <w:p w:rsidR="00406D13" w:rsidRPr="000B6820" w:rsidRDefault="00406D13" w:rsidP="00BE079F">
                  <w:pPr>
                    <w:tabs>
                      <w:tab w:val="left" w:pos="3675"/>
                    </w:tabs>
                    <w:jc w:val="center"/>
                    <w:rPr>
                      <w:b/>
                      <w:sz w:val="24"/>
                      <w:szCs w:val="24"/>
                    </w:rPr>
                  </w:pPr>
                  <w:r w:rsidRPr="000B6820">
                    <w:rPr>
                      <w:b/>
                      <w:sz w:val="24"/>
                      <w:szCs w:val="24"/>
                    </w:rPr>
                    <w:t>Câu</w:t>
                  </w:r>
                </w:p>
              </w:tc>
              <w:tc>
                <w:tcPr>
                  <w:tcW w:w="7560" w:type="dxa"/>
                  <w:shd w:val="clear" w:color="auto" w:fill="auto"/>
                </w:tcPr>
                <w:p w:rsidR="00406D13" w:rsidRPr="000B6820" w:rsidRDefault="00406D13" w:rsidP="00BE079F">
                  <w:pPr>
                    <w:tabs>
                      <w:tab w:val="left" w:pos="3675"/>
                    </w:tabs>
                    <w:jc w:val="center"/>
                    <w:rPr>
                      <w:b/>
                      <w:sz w:val="24"/>
                      <w:szCs w:val="24"/>
                    </w:rPr>
                  </w:pPr>
                  <w:r w:rsidRPr="000B6820">
                    <w:rPr>
                      <w:b/>
                      <w:sz w:val="24"/>
                      <w:szCs w:val="24"/>
                    </w:rPr>
                    <w:t>Nội dung</w:t>
                  </w:r>
                </w:p>
              </w:tc>
              <w:tc>
                <w:tcPr>
                  <w:tcW w:w="1168" w:type="dxa"/>
                  <w:shd w:val="clear" w:color="auto" w:fill="auto"/>
                </w:tcPr>
                <w:p w:rsidR="00406D13" w:rsidRPr="000B6820" w:rsidRDefault="00406D13" w:rsidP="00BE079F">
                  <w:pPr>
                    <w:tabs>
                      <w:tab w:val="left" w:pos="3675"/>
                    </w:tabs>
                    <w:jc w:val="center"/>
                    <w:rPr>
                      <w:b/>
                      <w:sz w:val="24"/>
                      <w:szCs w:val="24"/>
                    </w:rPr>
                  </w:pPr>
                  <w:r w:rsidRPr="000B6820">
                    <w:rPr>
                      <w:b/>
                      <w:sz w:val="24"/>
                      <w:szCs w:val="24"/>
                    </w:rPr>
                    <w:t>Điểm</w:t>
                  </w:r>
                </w:p>
              </w:tc>
            </w:tr>
            <w:tr w:rsidR="00406D13" w:rsidRPr="000B6820" w:rsidTr="00BE079F">
              <w:tc>
                <w:tcPr>
                  <w:tcW w:w="700" w:type="dxa"/>
                  <w:shd w:val="clear" w:color="auto" w:fill="auto"/>
                  <w:vAlign w:val="center"/>
                </w:tcPr>
                <w:p w:rsidR="00406D13" w:rsidRPr="000B6820" w:rsidRDefault="00406D13" w:rsidP="00BE079F">
                  <w:pPr>
                    <w:tabs>
                      <w:tab w:val="left" w:pos="3675"/>
                    </w:tabs>
                    <w:jc w:val="center"/>
                    <w:rPr>
                      <w:b/>
                      <w:sz w:val="52"/>
                      <w:szCs w:val="52"/>
                    </w:rPr>
                  </w:pPr>
                  <w:r w:rsidRPr="000B6820">
                    <w:rPr>
                      <w:b/>
                      <w:sz w:val="52"/>
                      <w:szCs w:val="52"/>
                    </w:rPr>
                    <w:t>9</w:t>
                  </w:r>
                </w:p>
              </w:tc>
              <w:tc>
                <w:tcPr>
                  <w:tcW w:w="7560" w:type="dxa"/>
                  <w:shd w:val="clear" w:color="auto" w:fill="auto"/>
                </w:tcPr>
                <w:p w:rsidR="00406D13" w:rsidRPr="000B6820" w:rsidRDefault="00406D13" w:rsidP="00BE079F">
                  <w:pPr>
                    <w:tabs>
                      <w:tab w:val="left" w:pos="3675"/>
                    </w:tabs>
                    <w:rPr>
                      <w:sz w:val="24"/>
                      <w:szCs w:val="24"/>
                    </w:rPr>
                  </w:pPr>
                  <w:r w:rsidRPr="000B6820">
                    <w:rPr>
                      <w:sz w:val="24"/>
                      <w:szCs w:val="24"/>
                    </w:rPr>
                    <w:t xml:space="preserve"> </w:t>
                  </w:r>
                </w:p>
                <w:p w:rsidR="00406D13" w:rsidRDefault="00406D13" w:rsidP="00BE079F">
                  <w:pPr>
                    <w:tabs>
                      <w:tab w:val="left" w:pos="3675"/>
                    </w:tabs>
                  </w:pPr>
                  <w:r w:rsidRPr="000B6820">
                    <w:rPr>
                      <w:sz w:val="24"/>
                      <w:szCs w:val="24"/>
                    </w:rPr>
                    <w:t xml:space="preserve"> a.  P = </w:t>
                  </w:r>
                  <w:r w:rsidRPr="000B6820">
                    <w:rPr>
                      <w:position w:val="-28"/>
                    </w:rPr>
                    <w:object w:dxaOrig="4700" w:dyaOrig="720">
                      <v:shape id="_x0000_i2359" type="#_x0000_t75" style="width:234.75pt;height:36pt" o:ole="">
                        <v:imagedata r:id="rId2391" o:title=""/>
                      </v:shape>
                      <o:OLEObject Type="Embed" ProgID="Equation.DSMT4" ShapeID="_x0000_i2359" DrawAspect="Content" ObjectID="_1592693328" r:id="rId2392"/>
                    </w:object>
                  </w:r>
                </w:p>
                <w:p w:rsidR="00406D13" w:rsidRDefault="00406D13" w:rsidP="00BE079F">
                  <w:pPr>
                    <w:tabs>
                      <w:tab w:val="left" w:pos="3675"/>
                    </w:tabs>
                  </w:pPr>
                  <w:r>
                    <w:t xml:space="preserve">      = </w:t>
                  </w:r>
                  <w:r w:rsidRPr="000B6820">
                    <w:rPr>
                      <w:position w:val="-24"/>
                    </w:rPr>
                    <w:object w:dxaOrig="1080" w:dyaOrig="780">
                      <v:shape id="_x0000_i2360" type="#_x0000_t75" style="width:54pt;height:39pt" o:ole="">
                        <v:imagedata r:id="rId2393" o:title=""/>
                      </v:shape>
                      <o:OLEObject Type="Embed" ProgID="Equation.DSMT4" ShapeID="_x0000_i2360" DrawAspect="Content" ObjectID="_1592693329" r:id="rId2394"/>
                    </w:object>
                  </w:r>
                </w:p>
                <w:p w:rsidR="00406D13" w:rsidRDefault="00406D13" w:rsidP="00BE079F">
                  <w:pPr>
                    <w:tabs>
                      <w:tab w:val="left" w:pos="3675"/>
                    </w:tabs>
                  </w:pPr>
                  <w:r w:rsidRPr="000B6820">
                    <w:rPr>
                      <w:sz w:val="24"/>
                      <w:szCs w:val="24"/>
                    </w:rPr>
                    <w:t xml:space="preserve">       =  </w:t>
                  </w:r>
                  <w:r w:rsidRPr="000B6820">
                    <w:rPr>
                      <w:position w:val="-28"/>
                    </w:rPr>
                    <w:object w:dxaOrig="740" w:dyaOrig="660">
                      <v:shape id="_x0000_i2361" type="#_x0000_t75" style="width:36.75pt;height:33pt" o:ole="">
                        <v:imagedata r:id="rId2395" o:title=""/>
                      </v:shape>
                      <o:OLEObject Type="Embed" ProgID="Equation.DSMT4" ShapeID="_x0000_i2361" DrawAspect="Content" ObjectID="_1592693330" r:id="rId2396"/>
                    </w:object>
                  </w:r>
                </w:p>
                <w:p w:rsidR="00406D13" w:rsidRDefault="00406D13" w:rsidP="00BE079F">
                  <w:pPr>
                    <w:tabs>
                      <w:tab w:val="left" w:pos="3675"/>
                    </w:tabs>
                  </w:pPr>
                  <w:r w:rsidRPr="000B6820">
                    <w:rPr>
                      <w:sz w:val="24"/>
                      <w:szCs w:val="24"/>
                    </w:rPr>
                    <w:t xml:space="preserve">b. Ta có P = </w:t>
                  </w:r>
                  <w:r w:rsidRPr="000B6820">
                    <w:rPr>
                      <w:position w:val="-28"/>
                    </w:rPr>
                    <w:object w:dxaOrig="2640" w:dyaOrig="660">
                      <v:shape id="_x0000_i2362" type="#_x0000_t75" style="width:132pt;height:33pt" o:ole="">
                        <v:imagedata r:id="rId2397" o:title=""/>
                      </v:shape>
                      <o:OLEObject Type="Embed" ProgID="Equation.DSMT4" ShapeID="_x0000_i2362" DrawAspect="Content" ObjectID="_1592693331" r:id="rId2398"/>
                    </w:object>
                  </w:r>
                </w:p>
                <w:p w:rsidR="00406D13" w:rsidRPr="000B6820" w:rsidRDefault="00406D13" w:rsidP="00BE079F">
                  <w:pPr>
                    <w:tabs>
                      <w:tab w:val="left" w:pos="3675"/>
                    </w:tabs>
                    <w:rPr>
                      <w:sz w:val="24"/>
                      <w:szCs w:val="24"/>
                    </w:rPr>
                  </w:pPr>
                  <w:r>
                    <w:t xml:space="preserve">                    </w:t>
                  </w:r>
                  <w:r w:rsidRPr="000B6820">
                    <w:rPr>
                      <w:position w:val="-6"/>
                    </w:rPr>
                    <w:object w:dxaOrig="820" w:dyaOrig="279">
                      <v:shape id="_x0000_i2363" type="#_x0000_t75" style="width:41.25pt;height:14.25pt" o:ole="">
                        <v:imagedata r:id="rId2399" o:title=""/>
                      </v:shape>
                      <o:OLEObject Type="Embed" ProgID="Equation.DSMT4" ShapeID="_x0000_i2363" DrawAspect="Content" ObjectID="_1592693332" r:id="rId2400"/>
                    </w:object>
                  </w:r>
                </w:p>
              </w:tc>
              <w:tc>
                <w:tcPr>
                  <w:tcW w:w="1168" w:type="dxa"/>
                  <w:shd w:val="clear" w:color="auto" w:fill="auto"/>
                </w:tcPr>
                <w:p w:rsidR="00406D13" w:rsidRPr="000B6820" w:rsidRDefault="00406D13" w:rsidP="00BE079F">
                  <w:pPr>
                    <w:tabs>
                      <w:tab w:val="left" w:pos="3675"/>
                    </w:tabs>
                    <w:jc w:val="center"/>
                    <w:rPr>
                      <w:b/>
                      <w:sz w:val="24"/>
                      <w:szCs w:val="24"/>
                    </w:rPr>
                  </w:pPr>
                  <w:r w:rsidRPr="000B6820">
                    <w:rPr>
                      <w:b/>
                      <w:sz w:val="24"/>
                      <w:szCs w:val="24"/>
                    </w:rPr>
                    <w:t>1,5đ</w:t>
                  </w:r>
                </w:p>
                <w:p w:rsidR="00406D13" w:rsidRPr="000B6820" w:rsidRDefault="00406D13" w:rsidP="00BE079F">
                  <w:pPr>
                    <w:tabs>
                      <w:tab w:val="left" w:pos="3675"/>
                    </w:tabs>
                    <w:jc w:val="center"/>
                    <w:rPr>
                      <w:sz w:val="24"/>
                      <w:szCs w:val="24"/>
                    </w:rPr>
                  </w:pPr>
                </w:p>
                <w:p w:rsidR="00406D13" w:rsidRPr="000B6820" w:rsidRDefault="00406D13" w:rsidP="00BE079F">
                  <w:pPr>
                    <w:tabs>
                      <w:tab w:val="left" w:pos="3675"/>
                    </w:tabs>
                    <w:jc w:val="center"/>
                    <w:rPr>
                      <w:sz w:val="24"/>
                      <w:szCs w:val="24"/>
                    </w:rPr>
                  </w:pPr>
                  <w:r w:rsidRPr="000B6820">
                    <w:rPr>
                      <w:sz w:val="24"/>
                      <w:szCs w:val="24"/>
                    </w:rPr>
                    <w:t>0,5</w:t>
                  </w:r>
                </w:p>
                <w:p w:rsidR="00406D13" w:rsidRPr="000B6820" w:rsidRDefault="00406D13" w:rsidP="00BE079F">
                  <w:pPr>
                    <w:jc w:val="center"/>
                    <w:rPr>
                      <w:sz w:val="24"/>
                      <w:szCs w:val="24"/>
                    </w:rPr>
                  </w:pP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tc>
            </w:tr>
            <w:tr w:rsidR="00406D13" w:rsidRPr="000B6820" w:rsidTr="00BE079F">
              <w:tc>
                <w:tcPr>
                  <w:tcW w:w="700" w:type="dxa"/>
                  <w:shd w:val="clear" w:color="auto" w:fill="auto"/>
                  <w:vAlign w:val="center"/>
                </w:tcPr>
                <w:p w:rsidR="00406D13" w:rsidRPr="000B6820" w:rsidRDefault="00406D13" w:rsidP="00BE079F">
                  <w:pPr>
                    <w:tabs>
                      <w:tab w:val="left" w:pos="3675"/>
                    </w:tabs>
                    <w:jc w:val="center"/>
                    <w:rPr>
                      <w:b/>
                      <w:sz w:val="24"/>
                      <w:szCs w:val="24"/>
                    </w:rPr>
                  </w:pPr>
                  <w:r w:rsidRPr="000B6820">
                    <w:rPr>
                      <w:b/>
                      <w:sz w:val="52"/>
                      <w:szCs w:val="52"/>
                    </w:rPr>
                    <w:t>10</w:t>
                  </w:r>
                </w:p>
              </w:tc>
              <w:tc>
                <w:tcPr>
                  <w:tcW w:w="7560" w:type="dxa"/>
                  <w:shd w:val="clear" w:color="auto" w:fill="auto"/>
                </w:tcPr>
                <w:p w:rsidR="00406D13" w:rsidRPr="000B6820" w:rsidRDefault="00406D13" w:rsidP="00BE079F">
                  <w:pPr>
                    <w:tabs>
                      <w:tab w:val="left" w:pos="3675"/>
                    </w:tabs>
                    <w:rPr>
                      <w:sz w:val="24"/>
                      <w:szCs w:val="24"/>
                    </w:rPr>
                  </w:pPr>
                  <w:r w:rsidRPr="000B6820">
                    <w:rPr>
                      <w:sz w:val="24"/>
                      <w:szCs w:val="24"/>
                    </w:rPr>
                    <w:t xml:space="preserve">  </w:t>
                  </w:r>
                </w:p>
                <w:p w:rsidR="00406D13" w:rsidRPr="000B6820" w:rsidRDefault="00406D13" w:rsidP="00BE079F">
                  <w:pPr>
                    <w:tabs>
                      <w:tab w:val="left" w:pos="3675"/>
                    </w:tabs>
                    <w:rPr>
                      <w:sz w:val="24"/>
                      <w:szCs w:val="24"/>
                    </w:rPr>
                  </w:pPr>
                  <w:r w:rsidRPr="000B6820">
                    <w:rPr>
                      <w:sz w:val="24"/>
                      <w:szCs w:val="24"/>
                    </w:rPr>
                    <w:t>a. Với n = 3 phương trình trở thành: x</w:t>
                  </w:r>
                  <w:r w:rsidRPr="000B6820">
                    <w:rPr>
                      <w:sz w:val="24"/>
                      <w:szCs w:val="24"/>
                      <w:vertAlign w:val="superscript"/>
                    </w:rPr>
                    <w:t>2</w:t>
                  </w:r>
                  <w:r w:rsidRPr="000B6820">
                    <w:rPr>
                      <w:sz w:val="24"/>
                      <w:szCs w:val="24"/>
                    </w:rPr>
                    <w:t xml:space="preserve"> - 4x + 3 = 0. </w:t>
                  </w:r>
                </w:p>
                <w:p w:rsidR="00406D13" w:rsidRPr="000B6820" w:rsidRDefault="00406D13" w:rsidP="00BE079F">
                  <w:pPr>
                    <w:tabs>
                      <w:tab w:val="left" w:pos="3675"/>
                    </w:tabs>
                    <w:rPr>
                      <w:sz w:val="24"/>
                      <w:szCs w:val="24"/>
                    </w:rPr>
                  </w:pPr>
                  <w:r w:rsidRPr="000B6820">
                    <w:rPr>
                      <w:sz w:val="24"/>
                      <w:szCs w:val="24"/>
                    </w:rPr>
                    <w:t xml:space="preserve">    Phương trình có dạng: a + b + c = 0 nên có nghiệm: x</w:t>
                  </w:r>
                  <w:r w:rsidRPr="000B6820">
                    <w:rPr>
                      <w:sz w:val="24"/>
                      <w:szCs w:val="24"/>
                      <w:vertAlign w:val="subscript"/>
                    </w:rPr>
                    <w:t>1</w:t>
                  </w:r>
                  <w:r w:rsidRPr="000B6820">
                    <w:rPr>
                      <w:sz w:val="24"/>
                      <w:szCs w:val="24"/>
                    </w:rPr>
                    <w:t xml:space="preserve"> = 1; x</w:t>
                  </w:r>
                  <w:r w:rsidRPr="000B6820">
                    <w:rPr>
                      <w:sz w:val="24"/>
                      <w:szCs w:val="24"/>
                      <w:vertAlign w:val="subscript"/>
                    </w:rPr>
                    <w:t>2</w:t>
                  </w:r>
                  <w:r w:rsidRPr="000B6820">
                    <w:rPr>
                      <w:sz w:val="24"/>
                      <w:szCs w:val="24"/>
                    </w:rPr>
                    <w:t xml:space="preserve"> = 3</w:t>
                  </w:r>
                </w:p>
                <w:p w:rsidR="00406D13" w:rsidRPr="000B6820" w:rsidRDefault="00406D13" w:rsidP="00BE079F">
                  <w:pPr>
                    <w:tabs>
                      <w:tab w:val="left" w:pos="3675"/>
                    </w:tabs>
                    <w:rPr>
                      <w:sz w:val="24"/>
                      <w:szCs w:val="24"/>
                      <w:lang w:val="pt-BR"/>
                    </w:rPr>
                  </w:pPr>
                  <w:r w:rsidRPr="000B6820">
                    <w:rPr>
                      <w:sz w:val="24"/>
                      <w:szCs w:val="24"/>
                      <w:lang w:val="pt-BR"/>
                    </w:rPr>
                    <w:t xml:space="preserve">b. Ta có </w:t>
                  </w:r>
                  <w:r w:rsidRPr="000B6820">
                    <w:rPr>
                      <w:sz w:val="24"/>
                      <w:szCs w:val="24"/>
                    </w:rPr>
                    <w:sym w:font="Symbol" w:char="F044"/>
                  </w:r>
                  <w:r w:rsidRPr="000B6820">
                    <w:rPr>
                      <w:sz w:val="24"/>
                      <w:szCs w:val="24"/>
                      <w:vertAlign w:val="superscript"/>
                      <w:lang w:val="pt-BR"/>
                    </w:rPr>
                    <w:t>’</w:t>
                  </w:r>
                  <w:r w:rsidRPr="000B6820">
                    <w:rPr>
                      <w:sz w:val="24"/>
                      <w:szCs w:val="24"/>
                      <w:lang w:val="pt-BR"/>
                    </w:rPr>
                    <w:t xml:space="preserve"> = (n - 1)</w:t>
                  </w:r>
                  <w:r w:rsidRPr="000B6820">
                    <w:rPr>
                      <w:sz w:val="24"/>
                      <w:szCs w:val="24"/>
                      <w:vertAlign w:val="superscript"/>
                      <w:lang w:val="pt-BR"/>
                    </w:rPr>
                    <w:t>2</w:t>
                  </w:r>
                  <w:r w:rsidRPr="000B6820">
                    <w:rPr>
                      <w:sz w:val="24"/>
                      <w:szCs w:val="24"/>
                      <w:lang w:val="pt-BR"/>
                    </w:rPr>
                    <w:t xml:space="preserve"> - 2n + 3 = (n - 2)</w:t>
                  </w:r>
                  <w:r w:rsidRPr="000B6820">
                    <w:rPr>
                      <w:sz w:val="24"/>
                      <w:szCs w:val="24"/>
                      <w:vertAlign w:val="superscript"/>
                      <w:lang w:val="pt-BR"/>
                    </w:rPr>
                    <w:t>2</w:t>
                  </w:r>
                  <w:r w:rsidRPr="000B6820">
                    <w:rPr>
                      <w:sz w:val="24"/>
                      <w:szCs w:val="24"/>
                      <w:lang w:val="pt-BR"/>
                    </w:rPr>
                    <w:t xml:space="preserve"> ≥ 0 với mọi n </w:t>
                  </w:r>
                  <w:r w:rsidRPr="000B6820">
                    <w:rPr>
                      <w:sz w:val="24"/>
                      <w:szCs w:val="24"/>
                    </w:rPr>
                    <w:sym w:font="Symbol" w:char="F0CE"/>
                  </w:r>
                  <w:r w:rsidRPr="000B6820">
                    <w:rPr>
                      <w:sz w:val="24"/>
                      <w:szCs w:val="24"/>
                      <w:lang w:val="pt-BR"/>
                    </w:rPr>
                    <w:t xml:space="preserve"> R</w:t>
                  </w:r>
                </w:p>
                <w:p w:rsidR="00406D13" w:rsidRPr="000B6820" w:rsidRDefault="00406D13" w:rsidP="00BE079F">
                  <w:pPr>
                    <w:tabs>
                      <w:tab w:val="left" w:pos="3675"/>
                    </w:tabs>
                    <w:rPr>
                      <w:sz w:val="24"/>
                      <w:szCs w:val="24"/>
                      <w:lang w:val="pt-BR"/>
                    </w:rPr>
                  </w:pPr>
                  <w:r w:rsidRPr="000B6820">
                    <w:rPr>
                      <w:sz w:val="24"/>
                      <w:szCs w:val="24"/>
                      <w:lang w:val="pt-BR"/>
                    </w:rPr>
                    <w:t xml:space="preserve">    Vậy phương trinh (1) có nghiệm với mọi n </w:t>
                  </w:r>
                  <w:r w:rsidRPr="000B6820">
                    <w:rPr>
                      <w:sz w:val="24"/>
                      <w:szCs w:val="24"/>
                    </w:rPr>
                    <w:sym w:font="Symbol" w:char="F0CE"/>
                  </w:r>
                  <w:r w:rsidRPr="000B6820">
                    <w:rPr>
                      <w:sz w:val="24"/>
                      <w:szCs w:val="24"/>
                      <w:lang w:val="pt-BR"/>
                    </w:rPr>
                    <w:t xml:space="preserve"> R.</w:t>
                  </w:r>
                </w:p>
                <w:p w:rsidR="00406D13" w:rsidRPr="000B6820" w:rsidRDefault="00406D13" w:rsidP="00BE079F">
                  <w:pPr>
                    <w:tabs>
                      <w:tab w:val="left" w:pos="3675"/>
                    </w:tabs>
                    <w:rPr>
                      <w:lang w:val="fr-FR"/>
                    </w:rPr>
                  </w:pPr>
                  <w:r w:rsidRPr="000B6820">
                    <w:rPr>
                      <w:sz w:val="24"/>
                      <w:szCs w:val="24"/>
                      <w:lang w:val="fr-FR"/>
                    </w:rPr>
                    <w:t xml:space="preserve">c. Theo Vi-ét ta có: </w:t>
                  </w:r>
                  <w:r w:rsidRPr="000B6820">
                    <w:rPr>
                      <w:position w:val="-34"/>
                    </w:rPr>
                    <w:object w:dxaOrig="1800" w:dyaOrig="800">
                      <v:shape id="_x0000_i2364" type="#_x0000_t75" style="width:90pt;height:39.75pt" o:ole="">
                        <v:imagedata r:id="rId2401" o:title=""/>
                      </v:shape>
                      <o:OLEObject Type="Embed" ProgID="Equation.DSMT4" ShapeID="_x0000_i2364" DrawAspect="Content" ObjectID="_1592693333" r:id="rId2402"/>
                    </w:object>
                  </w:r>
                </w:p>
                <w:p w:rsidR="00406D13" w:rsidRDefault="00406D13" w:rsidP="00BE079F">
                  <w:pPr>
                    <w:tabs>
                      <w:tab w:val="left" w:pos="3675"/>
                    </w:tabs>
                  </w:pPr>
                  <w:r w:rsidRPr="000B6820">
                    <w:rPr>
                      <w:lang w:val="fr-FR"/>
                    </w:rPr>
                    <w:t xml:space="preserve">    </w:t>
                  </w:r>
                  <w:r w:rsidRPr="000B6820">
                    <w:rPr>
                      <w:position w:val="-14"/>
                    </w:rPr>
                    <w:object w:dxaOrig="6540" w:dyaOrig="440">
                      <v:shape id="_x0000_i2365" type="#_x0000_t75" style="width:327pt;height:21.75pt" o:ole="">
                        <v:imagedata r:id="rId2403" o:title=""/>
                      </v:shape>
                      <o:OLEObject Type="Embed" ProgID="Equation.DSMT4" ShapeID="_x0000_i2365" DrawAspect="Content" ObjectID="_1592693334" r:id="rId2404"/>
                    </w:object>
                  </w:r>
                </w:p>
                <w:p w:rsidR="00406D13" w:rsidRDefault="00406D13" w:rsidP="00BE079F">
                  <w:pPr>
                    <w:tabs>
                      <w:tab w:val="left" w:pos="3675"/>
                    </w:tabs>
                  </w:pPr>
                  <w:r>
                    <w:t xml:space="preserve">       = </w:t>
                  </w:r>
                  <w:r w:rsidRPr="000B6820">
                    <w:rPr>
                      <w:position w:val="-14"/>
                    </w:rPr>
                    <w:object w:dxaOrig="1520" w:dyaOrig="440">
                      <v:shape id="_x0000_i2366" type="#_x0000_t75" style="width:75.75pt;height:21.75pt" o:ole="">
                        <v:imagedata r:id="rId2405" o:title=""/>
                      </v:shape>
                      <o:OLEObject Type="Embed" ProgID="Equation.DSMT4" ShapeID="_x0000_i2366" DrawAspect="Content" ObjectID="_1592693335" r:id="rId2406"/>
                    </w:object>
                  </w:r>
                </w:p>
                <w:p w:rsidR="00406D13" w:rsidRPr="000B6820" w:rsidRDefault="00406D13" w:rsidP="00BE079F">
                  <w:pPr>
                    <w:tabs>
                      <w:tab w:val="left" w:pos="3675"/>
                    </w:tabs>
                    <w:rPr>
                      <w:sz w:val="24"/>
                      <w:szCs w:val="24"/>
                    </w:rPr>
                  </w:pPr>
                  <w:r w:rsidRPr="000B6820">
                    <w:rPr>
                      <w:sz w:val="24"/>
                      <w:szCs w:val="24"/>
                    </w:rPr>
                    <w:t xml:space="preserve">Vậy: Giá trị nhỏ nhất của P là: P = 1 </w:t>
                  </w:r>
                  <w:r w:rsidRPr="000B6820">
                    <w:rPr>
                      <w:sz w:val="24"/>
                      <w:szCs w:val="24"/>
                    </w:rPr>
                    <w:sym w:font="Symbol" w:char="F0DB"/>
                  </w:r>
                  <w:r w:rsidRPr="000B6820">
                    <w:rPr>
                      <w:sz w:val="24"/>
                      <w:szCs w:val="24"/>
                    </w:rPr>
                    <w:t xml:space="preserve"> 2n - 3 = 0  </w:t>
                  </w:r>
                  <w:r w:rsidRPr="000B6820">
                    <w:rPr>
                      <w:sz w:val="24"/>
                      <w:szCs w:val="24"/>
                    </w:rPr>
                    <w:sym w:font="Symbol" w:char="F0DB"/>
                  </w:r>
                  <w:r w:rsidRPr="000B6820">
                    <w:rPr>
                      <w:sz w:val="24"/>
                      <w:szCs w:val="24"/>
                    </w:rPr>
                    <w:t xml:space="preserve">  n = </w:t>
                  </w:r>
                  <w:r w:rsidRPr="000B6820">
                    <w:rPr>
                      <w:position w:val="-24"/>
                    </w:rPr>
                    <w:object w:dxaOrig="240" w:dyaOrig="620">
                      <v:shape id="_x0000_i2367" type="#_x0000_t75" style="width:12pt;height:30.75pt" o:ole="">
                        <v:imagedata r:id="rId2407" o:title=""/>
                      </v:shape>
                      <o:OLEObject Type="Embed" ProgID="Equation.DSMT4" ShapeID="_x0000_i2367" DrawAspect="Content" ObjectID="_1592693336" r:id="rId2408"/>
                    </w:object>
                  </w:r>
                </w:p>
              </w:tc>
              <w:tc>
                <w:tcPr>
                  <w:tcW w:w="1168" w:type="dxa"/>
                  <w:shd w:val="clear" w:color="auto" w:fill="auto"/>
                </w:tcPr>
                <w:p w:rsidR="00406D13" w:rsidRPr="000B6820" w:rsidRDefault="00406D13" w:rsidP="00BE079F">
                  <w:pPr>
                    <w:tabs>
                      <w:tab w:val="left" w:pos="3675"/>
                    </w:tabs>
                    <w:jc w:val="center"/>
                    <w:rPr>
                      <w:b/>
                      <w:sz w:val="24"/>
                      <w:szCs w:val="24"/>
                    </w:rPr>
                  </w:pPr>
                  <w:r w:rsidRPr="000B6820">
                    <w:rPr>
                      <w:b/>
                      <w:sz w:val="24"/>
                      <w:szCs w:val="24"/>
                    </w:rPr>
                    <w:t>2,5đ</w:t>
                  </w:r>
                </w:p>
                <w:p w:rsidR="00406D13" w:rsidRPr="000B6820" w:rsidRDefault="00406D13" w:rsidP="00BE079F">
                  <w:pPr>
                    <w:jc w:val="center"/>
                    <w:rPr>
                      <w:sz w:val="24"/>
                      <w:szCs w:val="24"/>
                    </w:rPr>
                  </w:pPr>
                  <w:r w:rsidRPr="000B6820">
                    <w:rPr>
                      <w:sz w:val="24"/>
                      <w:szCs w:val="24"/>
                    </w:rPr>
                    <w:t>0,5</w:t>
                  </w:r>
                </w:p>
                <w:p w:rsidR="00406D13" w:rsidRPr="000B6820" w:rsidRDefault="00406D13" w:rsidP="00BE079F">
                  <w:pPr>
                    <w:jc w:val="center"/>
                    <w:rPr>
                      <w:sz w:val="24"/>
                      <w:szCs w:val="24"/>
                    </w:rPr>
                  </w:pPr>
                  <w:r w:rsidRPr="000B6820">
                    <w:rPr>
                      <w:sz w:val="24"/>
                      <w:szCs w:val="24"/>
                    </w:rPr>
                    <w:t>0,5</w:t>
                  </w:r>
                </w:p>
                <w:p w:rsidR="00406D13" w:rsidRPr="000B6820" w:rsidRDefault="00406D13" w:rsidP="00BE079F">
                  <w:pPr>
                    <w:jc w:val="center"/>
                    <w:rPr>
                      <w:sz w:val="24"/>
                      <w:szCs w:val="24"/>
                    </w:rPr>
                  </w:pPr>
                  <w:r w:rsidRPr="000B6820">
                    <w:rPr>
                      <w:sz w:val="24"/>
                      <w:szCs w:val="24"/>
                    </w:rPr>
                    <w:t>0,5</w:t>
                  </w: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tc>
            </w:tr>
            <w:tr w:rsidR="00406D13" w:rsidRPr="000B6820" w:rsidTr="00BE079F">
              <w:trPr>
                <w:trHeight w:val="2663"/>
              </w:trPr>
              <w:tc>
                <w:tcPr>
                  <w:tcW w:w="700" w:type="dxa"/>
                  <w:shd w:val="clear" w:color="auto" w:fill="auto"/>
                  <w:vAlign w:val="center"/>
                </w:tcPr>
                <w:p w:rsidR="00406D13" w:rsidRPr="000B6820" w:rsidRDefault="00406D13" w:rsidP="00BE079F">
                  <w:pPr>
                    <w:tabs>
                      <w:tab w:val="left" w:pos="3675"/>
                    </w:tabs>
                    <w:jc w:val="center"/>
                    <w:rPr>
                      <w:b/>
                      <w:sz w:val="24"/>
                      <w:szCs w:val="24"/>
                    </w:rPr>
                  </w:pPr>
                  <w:r w:rsidRPr="000B6820">
                    <w:rPr>
                      <w:b/>
                      <w:sz w:val="52"/>
                      <w:szCs w:val="52"/>
                    </w:rPr>
                    <w:t>11</w:t>
                  </w:r>
                </w:p>
              </w:tc>
              <w:tc>
                <w:tcPr>
                  <w:tcW w:w="7560" w:type="dxa"/>
                  <w:shd w:val="clear" w:color="auto" w:fill="auto"/>
                </w:tcPr>
                <w:p w:rsidR="00406D13" w:rsidRPr="000B6820" w:rsidRDefault="00406D13" w:rsidP="00BE079F">
                  <w:pPr>
                    <w:tabs>
                      <w:tab w:val="left" w:pos="3675"/>
                    </w:tabs>
                    <w:rPr>
                      <w:sz w:val="24"/>
                      <w:szCs w:val="24"/>
                    </w:rPr>
                  </w:pPr>
                  <w:r w:rsidRPr="000B6820">
                    <w:rPr>
                      <w:sz w:val="24"/>
                      <w:szCs w:val="24"/>
                    </w:rPr>
                    <w:t xml:space="preserve">  </w:t>
                  </w:r>
                </w:p>
                <w:p w:rsidR="00406D13" w:rsidRPr="000B6820" w:rsidRDefault="00406D13" w:rsidP="00BE079F">
                  <w:pPr>
                    <w:tabs>
                      <w:tab w:val="left" w:pos="3675"/>
                    </w:tabs>
                    <w:rPr>
                      <w:sz w:val="24"/>
                      <w:szCs w:val="24"/>
                    </w:rPr>
                  </w:pPr>
                  <w:r>
                    <w:rPr>
                      <w:noProof/>
                      <w:sz w:val="24"/>
                      <w:szCs w:val="24"/>
                      <w:lang w:val="en-US"/>
                    </w:rPr>
                    <mc:AlternateContent>
                      <mc:Choice Requires="wps">
                        <w:drawing>
                          <wp:anchor distT="0" distB="0" distL="114300" distR="114300" simplePos="0" relativeHeight="251790336" behindDoc="0" locked="0" layoutInCell="1" allowOverlap="1">
                            <wp:simplePos x="0" y="0"/>
                            <wp:positionH relativeFrom="column">
                              <wp:posOffset>3681095</wp:posOffset>
                            </wp:positionH>
                            <wp:positionV relativeFrom="paragraph">
                              <wp:posOffset>127000</wp:posOffset>
                            </wp:positionV>
                            <wp:extent cx="355600" cy="241935"/>
                            <wp:effectExtent l="0" t="0" r="0" b="0"/>
                            <wp:wrapNone/>
                            <wp:docPr id="1510" name="Text Box 1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D72284" w:rsidRDefault="00BE079F" w:rsidP="00406D13">
                                        <w:pPr>
                                          <w:jc w:val="center"/>
                                          <w:rPr>
                                            <w:b/>
                                            <w:sz w:val="20"/>
                                            <w:szCs w:val="20"/>
                                          </w:rPr>
                                        </w:pPr>
                                        <w:r>
                                          <w:rPr>
                                            <w:b/>
                                            <w:sz w:val="20"/>
                                            <w:szCs w:val="20"/>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0" o:spid="_x0000_s1237" type="#_x0000_t202" style="position:absolute;margin-left:289.85pt;margin-top:10pt;width:28pt;height:19.0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" stroked="f">
                            <v:textbox>
                              <w:txbxContent>
                                <w:p w:rsidR="00BE079F" w:rsidRPr="00D72284" w:rsidRDefault="00BE079F" w:rsidP="00406D13">
                                  <w:pPr>
                                    <w:jc w:val="center"/>
                                    <w:rPr>
                                      <w:b/>
                                      <w:sz w:val="20"/>
                                      <w:szCs w:val="20"/>
                                    </w:rPr>
                                  </w:pPr>
                                  <w:r>
                                    <w:rPr>
                                      <w:b/>
                                      <w:sz w:val="20"/>
                                      <w:szCs w:val="20"/>
                                    </w:rPr>
                                    <w:t>M</w:t>
                                  </w:r>
                                </w:p>
                              </w:txbxContent>
                            </v:textbox>
                          </v:shape>
                        </w:pict>
                      </mc:Fallback>
                    </mc:AlternateContent>
                  </w:r>
                  <w:r w:rsidRPr="000B6820">
                    <w:rPr>
                      <w:sz w:val="24"/>
                      <w:szCs w:val="24"/>
                    </w:rPr>
                    <w:t>Học sinh vẽ hình và giải được đến câu b.</w:t>
                  </w:r>
                </w:p>
                <w:p w:rsidR="00406D13" w:rsidRPr="000B6820" w:rsidRDefault="00406D13" w:rsidP="00BE079F">
                  <w:pPr>
                    <w:tabs>
                      <w:tab w:val="left" w:pos="3675"/>
                    </w:tabs>
                    <w:rPr>
                      <w:sz w:val="24"/>
                      <w:szCs w:val="24"/>
                    </w:rPr>
                  </w:pPr>
                  <w:r>
                    <w:rPr>
                      <w:noProof/>
                      <w:sz w:val="24"/>
                      <w:szCs w:val="24"/>
                      <w:lang w:val="en-US"/>
                    </w:rPr>
                    <mc:AlternateContent>
                      <mc:Choice Requires="wps">
                        <w:drawing>
                          <wp:anchor distT="0" distB="0" distL="114300" distR="114300" simplePos="0" relativeHeight="251788288" behindDoc="0" locked="0" layoutInCell="1" allowOverlap="1">
                            <wp:simplePos x="0" y="0"/>
                            <wp:positionH relativeFrom="column">
                              <wp:posOffset>2331720</wp:posOffset>
                            </wp:positionH>
                            <wp:positionV relativeFrom="paragraph">
                              <wp:posOffset>29845</wp:posOffset>
                            </wp:positionV>
                            <wp:extent cx="355600" cy="241935"/>
                            <wp:effectExtent l="0" t="0" r="0" b="0"/>
                            <wp:wrapNone/>
                            <wp:docPr id="1509" name="Text Box 1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D72284" w:rsidRDefault="00BE079F" w:rsidP="00406D13">
                                        <w:pPr>
                                          <w:jc w:val="center"/>
                                          <w:rPr>
                                            <w:b/>
                                            <w:sz w:val="20"/>
                                            <w:szCs w:val="20"/>
                                          </w:rPr>
                                        </w:pPr>
                                        <w:r>
                                          <w:rPr>
                                            <w:b/>
                                            <w:sz w:val="20"/>
                                            <w:szCs w:val="20"/>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9" o:spid="_x0000_s1238" type="#_x0000_t202" style="position:absolute;margin-left:183.6pt;margin-top:2.35pt;width:28pt;height:19.0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" stroked="f">
                            <v:textbox>
                              <w:txbxContent>
                                <w:p w:rsidR="00BE079F" w:rsidRPr="00D72284" w:rsidRDefault="00BE079F" w:rsidP="00406D13">
                                  <w:pPr>
                                    <w:jc w:val="center"/>
                                    <w:rPr>
                                      <w:b/>
                                      <w:sz w:val="20"/>
                                      <w:szCs w:val="20"/>
                                    </w:rPr>
                                  </w:pPr>
                                  <w:r>
                                    <w:rPr>
                                      <w:b/>
                                      <w:sz w:val="20"/>
                                      <w:szCs w:val="20"/>
                                    </w:rPr>
                                    <w:t>C</w:t>
                                  </w:r>
                                </w:p>
                              </w:txbxContent>
                            </v:textbox>
                          </v:shape>
                        </w:pict>
                      </mc:Fallback>
                    </mc:AlternateContent>
                  </w:r>
                  <w:r>
                    <w:rPr>
                      <w:noProof/>
                      <w:sz w:val="24"/>
                      <w:szCs w:val="24"/>
                      <w:lang w:val="en-US"/>
                    </w:rPr>
                    <mc:AlternateContent>
                      <mc:Choice Requires="wpg">
                        <w:drawing>
                          <wp:anchor distT="0" distB="0" distL="114300" distR="114300" simplePos="0" relativeHeight="251791360" behindDoc="0" locked="0" layoutInCell="1" allowOverlap="1">
                            <wp:simplePos x="0" y="0"/>
                            <wp:positionH relativeFrom="column">
                              <wp:posOffset>2242820</wp:posOffset>
                            </wp:positionH>
                            <wp:positionV relativeFrom="paragraph">
                              <wp:posOffset>24130</wp:posOffset>
                            </wp:positionV>
                            <wp:extent cx="1958975" cy="1935480"/>
                            <wp:effectExtent l="0" t="0" r="0" b="0"/>
                            <wp:wrapNone/>
                            <wp:docPr id="1498" name="Group 14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8975" cy="1935480"/>
                                      <a:chOff x="6020" y="10659"/>
                                      <a:chExt cx="3085" cy="3048"/>
                                    </a:xfrm>
                                  </wpg:grpSpPr>
                                  <wps:wsp>
                                    <wps:cNvPr id="1499" name="Oval 186"/>
                                    <wps:cNvSpPr>
                                      <a:spLocks noChangeArrowheads="1"/>
                                    </wps:cNvSpPr>
                                    <wps:spPr bwMode="auto">
                                      <a:xfrm>
                                        <a:off x="6025" y="10659"/>
                                        <a:ext cx="3080" cy="304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500" name="Group 187"/>
                                    <wpg:cNvGrpSpPr>
                                      <a:grpSpLocks/>
                                    </wpg:cNvGrpSpPr>
                                    <wpg:grpSpPr bwMode="auto">
                                      <a:xfrm>
                                        <a:off x="6020" y="10899"/>
                                        <a:ext cx="3080" cy="2436"/>
                                        <a:chOff x="6020" y="10899"/>
                                        <a:chExt cx="3080" cy="2436"/>
                                      </a:xfrm>
                                    </wpg:grpSpPr>
                                    <wps:wsp>
                                      <wps:cNvPr id="1501" name="Line 188"/>
                                      <wps:cNvCnPr/>
                                      <wps:spPr bwMode="auto">
                                        <a:xfrm>
                                          <a:off x="6020" y="12192"/>
                                          <a:ext cx="3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2" name="Line 189"/>
                                      <wps:cNvCnPr/>
                                      <wps:spPr bwMode="auto">
                                        <a:xfrm>
                                          <a:off x="6580" y="11049"/>
                                          <a:ext cx="252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3" name="Line 190"/>
                                      <wps:cNvCnPr/>
                                      <wps:spPr bwMode="auto">
                                        <a:xfrm rot="21439295" flipV="1">
                                          <a:off x="6020" y="10974"/>
                                          <a:ext cx="238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4" name="Line 191"/>
                                      <wps:cNvCnPr/>
                                      <wps:spPr bwMode="auto">
                                        <a:xfrm>
                                          <a:off x="8400" y="10929"/>
                                          <a:ext cx="700" cy="12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5" name="Line 192"/>
                                      <wps:cNvCnPr/>
                                      <wps:spPr bwMode="auto">
                                        <a:xfrm>
                                          <a:off x="6580" y="11049"/>
                                          <a:ext cx="0" cy="2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6" name="Line 193"/>
                                      <wps:cNvCnPr/>
                                      <wps:spPr bwMode="auto">
                                        <a:xfrm flipH="1">
                                          <a:off x="6580" y="10899"/>
                                          <a:ext cx="1820" cy="24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7" name="Line 194"/>
                                      <wps:cNvCnPr/>
                                      <wps:spPr bwMode="auto">
                                        <a:xfrm>
                                          <a:off x="7420" y="11430"/>
                                          <a:ext cx="0" cy="76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8" name="Line 195"/>
                                      <wps:cNvCnPr/>
                                      <wps:spPr bwMode="auto">
                                        <a:xfrm flipV="1">
                                          <a:off x="6020" y="11049"/>
                                          <a:ext cx="56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498" o:spid="_x0000_s1026" style="position:absolute;margin-left:176.6pt;margin-top:1.9pt;width:154.25pt;height:152.4pt;z-index:251791360" coordorigin="6020,10659" coordsize="3085,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">
                            <v:oval id="Oval 186" o:spid="_x0000_s1027" style="position:absolute;left:6025;top:10659;width:308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xIVsMA&#10;AADdAAAADwAAAGRycy9kb3ducmV2LnhtbERPTWvCQBC9F/oflhF6qxsbFY2uIkrBHnowrfchOybB&#10;7GzIjjH9912h0Ns83uest4NrVE9dqD0bmIwTUMSFtzWXBr6/3l8XoIIgW2w8k4EfCrDdPD+tMbP+&#10;zifqcylVDOGQoYFKpM20DkVFDsPYt8SRu/jOoUTYldp2eI/hrtFvSTLXDmuODRW2tK+ouOY3Z+BQ&#10;7vJ5r1OZpZfDUWbX8+dHOjHmZTTsVqCEBvkX/7mPNs6fLpfw+Caeo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xIVsMAAADdAAAADwAAAAAAAAAAAAAAAACYAgAAZHJzL2Rv&#10;d25yZXYueG1sUEsFBgAAAAAEAAQA9QAAAIgDAAAAAA==&#10;"/>
                            <v:group id="Group 187" o:spid="_x0000_s1028" style="position:absolute;left:6020;top:10899;width:3080;height:2436" coordorigin="6020,10899" coordsize="3080,2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K58cAAADdAAAADwAAAGRycy9kb3ducmV2LnhtbESPT2vCQBDF7wW/wzKC&#10;t7pJi0VSNyJSiwcpVAultyE7+YPZ2ZBdk/jtO4dCbzO8N+/9ZrOdXKsG6kPj2UC6TEARF942XBn4&#10;uhwe16BCRLbYeiYDdwqwzWcPG8ysH/mThnOslIRwyNBAHWOXaR2KmhyGpe+IRSt97zDK2lfa9jhK&#10;uGv1U5K8aIcNS0ONHe1rKq7nmzPwPuK4e07fhtO13N9/LquP71NKxizm0+4VVKQp/pv/ro9W8FeJ&#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vTK58cAAADd&#10;AAAADwAAAAAAAAAAAAAAAACqAgAAZHJzL2Rvd25yZXYueG1sUEsFBgAAAAAEAAQA+gAAAJ4DAAAA&#10;AA==&#10;">
                              <v:line id="Line 188" o:spid="_x0000_s1029" style="position:absolute;visibility:visible;mso-wrap-style:square" from="6020,12192" to="9100,1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yPhMUAAADdAAAADwAAAGRycy9kb3ducmV2LnhtbERPTWvCQBC9F/wPyxR6qxstDZK6irQI&#10;6kHUFtrjmJ0mqdnZsLsm6b93BcHbPN7nTOe9qUVLzleWFYyGCQji3OqKCwVfn8vnCQgfkDXWlknB&#10;P3mYzwYPU8y07XhP7SEUIoawz1BBGUKTSenzkgz6oW2II/drncEQoSukdtjFcFPLcZKk0mDFsaHE&#10;ht5Lyk+Hs1Gwfdml7WK9WfXf6/SYf+yPP3+dU+rpsV+8gQjUh7v45l7pOP81G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yPhMUAAADdAAAADwAAAAAAAAAA&#10;AAAAAAChAgAAZHJzL2Rvd25yZXYueG1sUEsFBgAAAAAEAAQA+QAAAJMDAAAAAA==&#10;"/>
                              <v:line id="Line 189" o:spid="_x0000_s1030" style="position:absolute;visibility:visible;mso-wrap-style:square" from="6580,11049" to="9100,1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4R88UAAADdAAAADwAAAGRycy9kb3ducmV2LnhtbERPTWvCQBC9F/wPywje6qZKQ4muIpaC&#10;eijVFvQ4ZsckNTsbdtck/ffdgtDbPN7nzJe9qUVLzleWFTyNExDEudUVFwq+Pt8eX0D4gKyxtkwK&#10;fsjDcjF4mGOmbcd7ag+hEDGEfYYKyhCaTEqfl2TQj21DHLmLdQZDhK6Q2mEXw00tJ0mSSoMVx4YS&#10;G1qXlF8PN6PgffqRtqvtbtMft+k5f92fT9+dU2o07FczEIH68C++uzc6zn9OJv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4R88UAAADdAAAADwAAAAAAAAAA&#10;AAAAAAChAgAAZHJzL2Rvd25yZXYueG1sUEsFBgAAAAAEAAQA+QAAAJMDAAAAAA==&#10;"/>
                              <v:line id="Line 190" o:spid="_x0000_s1031" style="position:absolute;rotation:175533fd;flip:y;visibility:visible;mso-wrap-style:square" from="6020,10974" to="8400,12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N3GsMAAADdAAAADwAAAGRycy9kb3ducmV2LnhtbERPS2vCQBC+F/wPywi9Nbs+KdFVRCqU&#10;goemUvA2ZKdJanY2zW6T+O/dgtDbfHzPWW8HW4uOWl851jBJFAji3JmKCw2nj8PTMwgfkA3WjknD&#10;lTxsN6OHNabG9fxOXRYKEUPYp6ihDKFJpfR5SRZ94hriyH251mKIsC2kabGP4baWU6WW0mLFsaHE&#10;hvYl5Zfs12q47LJuzoRn6d9k/6KO059v+tT6cTzsViACDeFffHe/mjh/oWbw9008QW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zdxrDAAAA3QAAAA8AAAAAAAAAAAAA&#10;AAAAoQIAAGRycy9kb3ducmV2LnhtbFBLBQYAAAAABAAEAPkAAACRAwAAAAA=&#10;"/>
                              <v:line id="Line 191" o:spid="_x0000_s1032" style="position:absolute;visibility:visible;mso-wrap-style:square" from="8400,10929" to="9100,1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sHMUAAADdAAAADwAAAGRycy9kb3ducmV2LnhtbERPTWvCQBC9C/6HZYTedNNWQ0ldRVoK&#10;2oOoLbTHMTtNotnZsLsm6b93hUJv83ifM1/2phYtOV9ZVnA/SUAQ51ZXXCj4/HgbP4HwAVljbZkU&#10;/JKH5WI4mGOmbcd7ag+hEDGEfYYKyhCaTEqfl2TQT2xDHLkf6wyGCF0htcMuhptaPiRJKg1WHBtK&#10;bOilpPx8uBgF28dd2q427+v+a5Me89f98fvUOaXuRv3qGUSgPvyL/9xrHefPki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fssHMUAAADdAAAADwAAAAAAAAAA&#10;AAAAAAChAgAAZHJzL2Rvd25yZXYueG1sUEsFBgAAAAAEAAQA+QAAAJMDAAAAAA==&#10;"/>
                              <v:line id="Line 192" o:spid="_x0000_s1033" style="position:absolute;visibility:visible;mso-wrap-style:square" from="6580,11049" to="6580,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eJh8UAAADdAAAADwAAAGRycy9kb3ducmV2LnhtbERPS2vCQBC+F/wPywi91Y0tBkldRSwF&#10;7aH4gvY4ZqdJNDsbdrdJ+u/dguBtPr7nzBa9qUVLzleWFYxHCQji3OqKCwXHw/vTFIQPyBpry6Tg&#10;jzws5oOHGWbadryjdh8KEUPYZ6igDKHJpPR5SQb9yDbEkfuxzmCI0BVSO+xiuKnlc5Kk0mDFsaHE&#10;hlYl5Zf9r1Hw+bJN2+XmY91/bdJT/rY7fZ87p9TjsF++ggjUh7v45l7rOH+STOD/m3iC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reJh8UAAADdAAAADwAAAAAAAAAA&#10;AAAAAAChAgAAZHJzL2Rvd25yZXYueG1sUEsFBgAAAAAEAAQA+QAAAJMDAAAAAA==&#10;"/>
                              <v:line id="Line 193" o:spid="_x0000_s1034" style="position:absolute;flip:x;visibility:visible;mso-wrap-style:square" from="6580,10899" to="8400,13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5nD8UAAADdAAAADwAAAGRycy9kb3ducmV2LnhtbERPTWsCMRC9F/wPYYReimYtrehqFBGE&#10;HrzUlhVv42bcLLuZrEmq23/fFAq9zeN9znLd21bcyIfasYLJOANBXDpdc6Xg82M3moEIEVlj65gU&#10;fFOA9WrwsMRcuzu/0+0QK5FCOOSowMTY5VKG0pDFMHYdceIuzluMCfpKao/3FG5b+ZxlU2mx5tRg&#10;sKOtobI5fFkFcrZ/uvrN+aUpmuNxboqy6E57pR6H/WYBIlIf/8V/7jed5r9mU/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o5nD8UAAADdAAAADwAAAAAAAAAA&#10;AAAAAAChAgAAZHJzL2Rvd25yZXYueG1sUEsFBgAAAAAEAAQA+QAAAJMDAAAAAA==&#10;"/>
                              <v:line id="Line 194" o:spid="_x0000_s1035" style="position:absolute;visibility:visible;mso-wrap-style:square" from="7420,11430" to="7420,1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mya8UAAADdAAAADwAAAGRycy9kb3ducmV2LnhtbERPTWvCQBC9C/6HZYTedNMW05K6irQU&#10;tAdRW2iPY3aaRLOzYXdN0n/vCkJv83ifM1v0phYtOV9ZVnA/SUAQ51ZXXCj4+nwfP4PwAVljbZkU&#10;/JGHxXw4mGGmbcc7avehEDGEfYYKyhCaTEqfl2TQT2xDHLlf6wyGCF0htcMuhptaPiRJKg1WHBtK&#10;bOi1pPy0PxsFm8dt2i7XH6v+e50e8rfd4efYOaXuRv3yBUSgPvyLb+6VjvOnyR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Smya8UAAADdAAAADwAAAAAAAAAA&#10;AAAAAAChAgAAZHJzL2Rvd25yZXYueG1sUEsFBgAAAAAEAAQA+QAAAJMDAAAAAA==&#10;"/>
                              <v:line id="Line 195" o:spid="_x0000_s1036" style="position:absolute;flip:y;visibility:visible;mso-wrap-style:square" from="6020,11049" to="6580,1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W5sgAAADdAAAADwAAAGRycy9kb3ducmV2LnhtbESPQUsDMRCF74L/IYzgRdqsoqVum5Yi&#10;CB56aZUt3qabcbPsZrImsV3/vXMoeJvhvXnvm+V69L06UUxtYAP30wIUcR1sy42Bj/fXyRxUysgW&#10;+8Bk4JcSrFfXV0ssbTjzjk773CgJ4VSiAZfzUGqdakce0zQMxKJ9hegxyxobbSOeJdz3+qEoZtpj&#10;y9LgcKAXR3W3//EG9Hx79x03x8eu6g6HZ1fV1fC5Neb2ZtwsQGUa87/5cv1mBf+pEF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1W5sgAAADdAAAADwAAAAAA&#10;AAAAAAAAAAChAgAAZHJzL2Rvd25yZXYueG1sUEsFBgAAAAAEAAQA+QAAAJYDAAAAAA==&#10;"/>
                            </v:group>
                          </v:group>
                        </w:pict>
                      </mc:Fallback>
                    </mc:AlternateContent>
                  </w:r>
                </w:p>
                <w:p w:rsidR="00406D13" w:rsidRPr="000B6820" w:rsidRDefault="00406D13" w:rsidP="00BE079F">
                  <w:pPr>
                    <w:tabs>
                      <w:tab w:val="left" w:pos="3675"/>
                    </w:tabs>
                    <w:rPr>
                      <w:sz w:val="24"/>
                      <w:szCs w:val="24"/>
                    </w:rPr>
                  </w:pPr>
                  <w:r>
                    <w:rPr>
                      <w:noProof/>
                      <w:sz w:val="24"/>
                      <w:szCs w:val="24"/>
                      <w:lang w:val="en-US"/>
                    </w:rPr>
                    <mc:AlternateContent>
                      <mc:Choice Requires="wps">
                        <w:drawing>
                          <wp:anchor distT="0" distB="0" distL="114300" distR="114300" simplePos="0" relativeHeight="251794432" behindDoc="0" locked="0" layoutInCell="1" allowOverlap="1">
                            <wp:simplePos x="0" y="0"/>
                            <wp:positionH relativeFrom="column">
                              <wp:posOffset>2957195</wp:posOffset>
                            </wp:positionH>
                            <wp:positionV relativeFrom="paragraph">
                              <wp:posOffset>5080</wp:posOffset>
                            </wp:positionV>
                            <wp:extent cx="355600" cy="241935"/>
                            <wp:effectExtent l="0" t="0" r="0" b="0"/>
                            <wp:wrapNone/>
                            <wp:docPr id="1497" name="Text Box 1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D72284" w:rsidRDefault="00BE079F" w:rsidP="00406D13">
                                        <w:pPr>
                                          <w:jc w:val="center"/>
                                          <w:rPr>
                                            <w:b/>
                                            <w:sz w:val="20"/>
                                            <w:szCs w:val="20"/>
                                          </w:rPr>
                                        </w:pPr>
                                        <w:r>
                                          <w:rPr>
                                            <w:b/>
                                            <w:sz w:val="20"/>
                                            <w:szCs w:val="20"/>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7" o:spid="_x0000_s1239" type="#_x0000_t202" style="position:absolute;margin-left:232.85pt;margin-top:.4pt;width:28pt;height:19.0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" stroked="f">
                            <v:textbox>
                              <w:txbxContent>
                                <w:p w:rsidR="00BE079F" w:rsidRPr="00D72284" w:rsidRDefault="00BE079F" w:rsidP="00406D13">
                                  <w:pPr>
                                    <w:jc w:val="center"/>
                                    <w:rPr>
                                      <w:b/>
                                      <w:sz w:val="20"/>
                                      <w:szCs w:val="20"/>
                                    </w:rPr>
                                  </w:pPr>
                                  <w:r>
                                    <w:rPr>
                                      <w:b/>
                                      <w:sz w:val="20"/>
                                      <w:szCs w:val="20"/>
                                    </w:rPr>
                                    <w:t>S</w:t>
                                  </w:r>
                                </w:p>
                              </w:txbxContent>
                            </v:textbox>
                          </v:shape>
                        </w:pict>
                      </mc:Fallback>
                    </mc:AlternateContent>
                  </w:r>
                </w:p>
                <w:p w:rsidR="00406D13" w:rsidRPr="000B6820" w:rsidRDefault="00406D13" w:rsidP="00BE079F">
                  <w:pPr>
                    <w:tabs>
                      <w:tab w:val="left" w:pos="3675"/>
                    </w:tabs>
                    <w:rPr>
                      <w:sz w:val="24"/>
                      <w:szCs w:val="24"/>
                    </w:rPr>
                  </w:pPr>
                </w:p>
                <w:p w:rsidR="00406D13" w:rsidRPr="000B6820" w:rsidRDefault="00406D13" w:rsidP="00BE079F">
                  <w:pPr>
                    <w:tabs>
                      <w:tab w:val="left" w:pos="3675"/>
                    </w:tabs>
                    <w:rPr>
                      <w:sz w:val="24"/>
                      <w:szCs w:val="24"/>
                    </w:rPr>
                  </w:pPr>
                  <w:r>
                    <w:rPr>
                      <w:noProof/>
                      <w:sz w:val="24"/>
                      <w:szCs w:val="24"/>
                      <w:lang w:val="en-US"/>
                    </w:rPr>
                    <mc:AlternateContent>
                      <mc:Choice Requires="wps">
                        <w:drawing>
                          <wp:anchor distT="0" distB="0" distL="114300" distR="114300" simplePos="0" relativeHeight="251798528" behindDoc="0" locked="0" layoutInCell="1" allowOverlap="1">
                            <wp:simplePos x="0" y="0"/>
                            <wp:positionH relativeFrom="column">
                              <wp:posOffset>2349500</wp:posOffset>
                            </wp:positionH>
                            <wp:positionV relativeFrom="paragraph">
                              <wp:posOffset>37465</wp:posOffset>
                            </wp:positionV>
                            <wp:extent cx="234315" cy="241300"/>
                            <wp:effectExtent l="0" t="0" r="0" b="0"/>
                            <wp:wrapNone/>
                            <wp:docPr id="1496" name="Text Box 1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 cy="241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100827" w:rsidRDefault="00BE079F" w:rsidP="00406D13">
                                        <w:pPr>
                                          <w:jc w:val="center"/>
                                          <w:rPr>
                                            <w:b/>
                                            <w:sz w:val="18"/>
                                            <w:szCs w:val="18"/>
                                          </w:rPr>
                                        </w:pPr>
                                        <w:r w:rsidRPr="00100827">
                                          <w:rPr>
                                            <w:b/>
                                            <w:sz w:val="18"/>
                                            <w:szCs w:val="18"/>
                                          </w:rPr>
                                          <w:t>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6" o:spid="_x0000_s1240" type="#_x0000_t202" style="position:absolute;margin-left:185pt;margin-top:2.95pt;width:18.45pt;height:19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" stroked="f">
                            <v:textbox>
                              <w:txbxContent>
                                <w:p w:rsidR="00BE079F" w:rsidRPr="00100827" w:rsidRDefault="00BE079F" w:rsidP="00406D13">
                                  <w:pPr>
                                    <w:jc w:val="center"/>
                                    <w:rPr>
                                      <w:b/>
                                      <w:sz w:val="18"/>
                                      <w:szCs w:val="18"/>
                                    </w:rPr>
                                  </w:pPr>
                                  <w:r w:rsidRPr="00100827">
                                    <w:rPr>
                                      <w:b/>
                                      <w:sz w:val="18"/>
                                      <w:szCs w:val="18"/>
                                    </w:rPr>
                                    <w:t>Q</w:t>
                                  </w:r>
                                </w:p>
                              </w:txbxContent>
                            </v:textbox>
                          </v:shape>
                        </w:pict>
                      </mc:Fallback>
                    </mc:AlternateContent>
                  </w:r>
                </w:p>
                <w:p w:rsidR="00406D13" w:rsidRPr="000B6820" w:rsidRDefault="00406D13" w:rsidP="00BE079F">
                  <w:pPr>
                    <w:tabs>
                      <w:tab w:val="left" w:pos="3675"/>
                    </w:tabs>
                    <w:rPr>
                      <w:sz w:val="24"/>
                      <w:szCs w:val="24"/>
                    </w:rPr>
                  </w:pPr>
                  <w:r>
                    <w:rPr>
                      <w:noProof/>
                      <w:sz w:val="24"/>
                      <w:szCs w:val="24"/>
                      <w:lang w:val="en-US"/>
                    </w:rPr>
                    <mc:AlternateContent>
                      <mc:Choice Requires="wps">
                        <w:drawing>
                          <wp:anchor distT="0" distB="0" distL="114300" distR="114300" simplePos="0" relativeHeight="251786240" behindDoc="0" locked="0" layoutInCell="1" allowOverlap="1">
                            <wp:simplePos x="0" y="0"/>
                            <wp:positionH relativeFrom="column">
                              <wp:posOffset>1931670</wp:posOffset>
                            </wp:positionH>
                            <wp:positionV relativeFrom="paragraph">
                              <wp:posOffset>125095</wp:posOffset>
                            </wp:positionV>
                            <wp:extent cx="355600" cy="241935"/>
                            <wp:effectExtent l="0" t="0" r="0" b="0"/>
                            <wp:wrapNone/>
                            <wp:docPr id="1495" name="Text Box 1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D72284" w:rsidRDefault="00BE079F" w:rsidP="00406D13">
                                        <w:pPr>
                                          <w:jc w:val="center"/>
                                          <w:rPr>
                                            <w:b/>
                                            <w:sz w:val="20"/>
                                            <w:szCs w:val="20"/>
                                          </w:rPr>
                                        </w:pPr>
                                        <w:r w:rsidRPr="00D72284">
                                          <w:rPr>
                                            <w:b/>
                                            <w:sz w:val="20"/>
                                            <w:szCs w:val="2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5" o:spid="_x0000_s1241" type="#_x0000_t202" style="position:absolute;margin-left:152.1pt;margin-top:9.85pt;width:28pt;height:19.0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" stroked="f">
                            <v:textbox>
                              <w:txbxContent>
                                <w:p w:rsidR="00BE079F" w:rsidRPr="00D72284" w:rsidRDefault="00BE079F" w:rsidP="00406D13">
                                  <w:pPr>
                                    <w:jc w:val="center"/>
                                    <w:rPr>
                                      <w:b/>
                                      <w:sz w:val="20"/>
                                      <w:szCs w:val="20"/>
                                    </w:rPr>
                                  </w:pPr>
                                  <w:r w:rsidRPr="00D72284">
                                    <w:rPr>
                                      <w:b/>
                                      <w:sz w:val="20"/>
                                      <w:szCs w:val="20"/>
                                    </w:rPr>
                                    <w:t>A</w:t>
                                  </w:r>
                                </w:p>
                              </w:txbxContent>
                            </v:textbox>
                          </v:shape>
                        </w:pict>
                      </mc:Fallback>
                    </mc:AlternateContent>
                  </w:r>
                  <w:r>
                    <w:rPr>
                      <w:noProof/>
                      <w:sz w:val="24"/>
                      <w:szCs w:val="24"/>
                      <w:lang w:val="en-US"/>
                    </w:rPr>
                    <mc:AlternateContent>
                      <mc:Choice Requires="wps">
                        <w:drawing>
                          <wp:anchor distT="0" distB="0" distL="114300" distR="114300" simplePos="0" relativeHeight="251787264" behindDoc="0" locked="0" layoutInCell="1" allowOverlap="1">
                            <wp:simplePos x="0" y="0"/>
                            <wp:positionH relativeFrom="column">
                              <wp:posOffset>4144645</wp:posOffset>
                            </wp:positionH>
                            <wp:positionV relativeFrom="paragraph">
                              <wp:posOffset>161290</wp:posOffset>
                            </wp:positionV>
                            <wp:extent cx="355600" cy="241935"/>
                            <wp:effectExtent l="0" t="0" r="0" b="0"/>
                            <wp:wrapNone/>
                            <wp:docPr id="1494" name="Text Box 1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D72284" w:rsidRDefault="00BE079F" w:rsidP="00406D13">
                                        <w:pPr>
                                          <w:jc w:val="center"/>
                                          <w:rPr>
                                            <w:b/>
                                            <w:sz w:val="20"/>
                                            <w:szCs w:val="20"/>
                                          </w:rPr>
                                        </w:pPr>
                                        <w:r>
                                          <w:rPr>
                                            <w:b/>
                                            <w:sz w:val="20"/>
                                            <w:szCs w:val="2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4" o:spid="_x0000_s1242" type="#_x0000_t202" style="position:absolute;margin-left:326.35pt;margin-top:12.7pt;width:28pt;height:19.0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" stroked="f">
                            <v:textbox>
                              <w:txbxContent>
                                <w:p w:rsidR="00BE079F" w:rsidRPr="00D72284" w:rsidRDefault="00BE079F" w:rsidP="00406D13">
                                  <w:pPr>
                                    <w:jc w:val="center"/>
                                    <w:rPr>
                                      <w:b/>
                                      <w:sz w:val="20"/>
                                      <w:szCs w:val="20"/>
                                    </w:rPr>
                                  </w:pPr>
                                  <w:r>
                                    <w:rPr>
                                      <w:b/>
                                      <w:sz w:val="20"/>
                                      <w:szCs w:val="20"/>
                                    </w:rPr>
                                    <w:t>B</w:t>
                                  </w:r>
                                </w:p>
                              </w:txbxContent>
                            </v:textbox>
                          </v:shape>
                        </w:pict>
                      </mc:Fallback>
                    </mc:AlternateContent>
                  </w:r>
                </w:p>
                <w:p w:rsidR="00406D13" w:rsidRPr="000B6820" w:rsidRDefault="00406D13" w:rsidP="00BE079F">
                  <w:pPr>
                    <w:tabs>
                      <w:tab w:val="left" w:pos="3675"/>
                    </w:tabs>
                    <w:rPr>
                      <w:sz w:val="24"/>
                      <w:szCs w:val="24"/>
                    </w:rPr>
                  </w:pPr>
                  <w:r>
                    <w:rPr>
                      <w:noProof/>
                      <w:sz w:val="24"/>
                      <w:szCs w:val="24"/>
                      <w:lang w:val="en-US"/>
                    </w:rPr>
                    <mc:AlternateContent>
                      <mc:Choice Requires="wps">
                        <w:drawing>
                          <wp:anchor distT="0" distB="0" distL="114300" distR="114300" simplePos="0" relativeHeight="251795456" behindDoc="0" locked="0" layoutInCell="1" allowOverlap="1">
                            <wp:simplePos x="0" y="0"/>
                            <wp:positionH relativeFrom="column">
                              <wp:posOffset>2601595</wp:posOffset>
                            </wp:positionH>
                            <wp:positionV relativeFrom="paragraph">
                              <wp:posOffset>118745</wp:posOffset>
                            </wp:positionV>
                            <wp:extent cx="355600" cy="241935"/>
                            <wp:effectExtent l="0" t="0" r="0" b="0"/>
                            <wp:wrapNone/>
                            <wp:docPr id="1493" name="Text Box 1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D72284" w:rsidRDefault="00BE079F" w:rsidP="00406D13">
                                        <w:pPr>
                                          <w:jc w:val="center"/>
                                          <w:rPr>
                                            <w:b/>
                                            <w:sz w:val="20"/>
                                            <w:szCs w:val="20"/>
                                          </w:rPr>
                                        </w:pPr>
                                        <w:r>
                                          <w:rPr>
                                            <w:b/>
                                            <w:sz w:val="20"/>
                                            <w:szCs w:val="20"/>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3" o:spid="_x0000_s1243" type="#_x0000_t202" style="position:absolute;margin-left:204.85pt;margin-top:9.35pt;width:28pt;height:19.0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" stroked="f">
                            <v:textbox>
                              <w:txbxContent>
                                <w:p w:rsidR="00BE079F" w:rsidRPr="00D72284" w:rsidRDefault="00BE079F" w:rsidP="00406D13">
                                  <w:pPr>
                                    <w:jc w:val="center"/>
                                    <w:rPr>
                                      <w:b/>
                                      <w:sz w:val="20"/>
                                      <w:szCs w:val="20"/>
                                    </w:rPr>
                                  </w:pPr>
                                  <w:r>
                                    <w:rPr>
                                      <w:b/>
                                      <w:sz w:val="20"/>
                                      <w:szCs w:val="20"/>
                                    </w:rPr>
                                    <w:t>P</w:t>
                                  </w:r>
                                </w:p>
                              </w:txbxContent>
                            </v:textbox>
                          </v:shape>
                        </w:pict>
                      </mc:Fallback>
                    </mc:AlternateContent>
                  </w:r>
                  <w:r>
                    <w:rPr>
                      <w:noProof/>
                      <w:sz w:val="24"/>
                      <w:szCs w:val="24"/>
                      <w:lang w:val="en-US"/>
                    </w:rPr>
                    <mc:AlternateContent>
                      <mc:Choice Requires="wps">
                        <w:drawing>
                          <wp:anchor distT="0" distB="0" distL="114300" distR="114300" simplePos="0" relativeHeight="251797504" behindDoc="0" locked="0" layoutInCell="1" allowOverlap="1">
                            <wp:simplePos x="0" y="0"/>
                            <wp:positionH relativeFrom="column">
                              <wp:posOffset>3287395</wp:posOffset>
                            </wp:positionH>
                            <wp:positionV relativeFrom="paragraph">
                              <wp:posOffset>122555</wp:posOffset>
                            </wp:positionV>
                            <wp:extent cx="355600" cy="241935"/>
                            <wp:effectExtent l="0" t="0" r="0" b="0"/>
                            <wp:wrapNone/>
                            <wp:docPr id="1492" name="Text Box 1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D72284" w:rsidRDefault="00BE079F" w:rsidP="00406D13">
                                        <w:pPr>
                                          <w:jc w:val="center"/>
                                          <w:rPr>
                                            <w:b/>
                                            <w:sz w:val="20"/>
                                            <w:szCs w:val="20"/>
                                          </w:rPr>
                                        </w:pPr>
                                        <w:r>
                                          <w:rPr>
                                            <w:b/>
                                            <w:sz w:val="20"/>
                                            <w:szCs w:val="20"/>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2" o:spid="_x0000_s1244" type="#_x0000_t202" style="position:absolute;margin-left:258.85pt;margin-top:9.65pt;width:28pt;height:19.0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" stroked="f">
                            <v:textbox>
                              <w:txbxContent>
                                <w:p w:rsidR="00BE079F" w:rsidRPr="00D72284" w:rsidRDefault="00BE079F" w:rsidP="00406D13">
                                  <w:pPr>
                                    <w:jc w:val="center"/>
                                    <w:rPr>
                                      <w:b/>
                                      <w:sz w:val="20"/>
                                      <w:szCs w:val="20"/>
                                    </w:rPr>
                                  </w:pPr>
                                  <w:r>
                                    <w:rPr>
                                      <w:b/>
                                      <w:sz w:val="20"/>
                                      <w:szCs w:val="20"/>
                                    </w:rPr>
                                    <w:t>O</w:t>
                                  </w:r>
                                </w:p>
                              </w:txbxContent>
                            </v:textbox>
                          </v:shape>
                        </w:pict>
                      </mc:Fallback>
                    </mc:AlternateContent>
                  </w:r>
                </w:p>
                <w:p w:rsidR="00406D13" w:rsidRPr="000B6820" w:rsidRDefault="00406D13" w:rsidP="00BE079F">
                  <w:pPr>
                    <w:tabs>
                      <w:tab w:val="left" w:pos="3675"/>
                    </w:tabs>
                    <w:rPr>
                      <w:sz w:val="24"/>
                      <w:szCs w:val="24"/>
                    </w:rPr>
                  </w:pPr>
                  <w:r>
                    <w:rPr>
                      <w:noProof/>
                      <w:sz w:val="24"/>
                      <w:szCs w:val="24"/>
                      <w:lang w:val="en-US"/>
                    </w:rPr>
                    <mc:AlternateContent>
                      <mc:Choice Requires="wps">
                        <w:drawing>
                          <wp:anchor distT="0" distB="0" distL="114300" distR="114300" simplePos="0" relativeHeight="251796480" behindDoc="0" locked="0" layoutInCell="1" allowOverlap="1">
                            <wp:simplePos x="0" y="0"/>
                            <wp:positionH relativeFrom="column">
                              <wp:posOffset>3036570</wp:posOffset>
                            </wp:positionH>
                            <wp:positionV relativeFrom="paragraph">
                              <wp:posOffset>81915</wp:posOffset>
                            </wp:positionV>
                            <wp:extent cx="355600" cy="241935"/>
                            <wp:effectExtent l="0" t="0" r="0" b="0"/>
                            <wp:wrapNone/>
                            <wp:docPr id="1491" name="Text Box 1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D72284" w:rsidRDefault="00BE079F" w:rsidP="00406D13">
                                        <w:pPr>
                                          <w:jc w:val="center"/>
                                          <w:rPr>
                                            <w:b/>
                                            <w:sz w:val="20"/>
                                            <w:szCs w:val="20"/>
                                          </w:rPr>
                                        </w:pPr>
                                        <w:r>
                                          <w:rPr>
                                            <w:b/>
                                            <w:sz w:val="20"/>
                                            <w:szCs w:val="20"/>
                                          </w:rPr>
                                          <w:t>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1" o:spid="_x0000_s1245" type="#_x0000_t202" style="position:absolute;margin-left:239.1pt;margin-top:6.45pt;width:28pt;height:19.0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" stroked="f">
                            <v:textbox>
                              <w:txbxContent>
                                <w:p w:rsidR="00BE079F" w:rsidRPr="00D72284" w:rsidRDefault="00BE079F" w:rsidP="00406D13">
                                  <w:pPr>
                                    <w:jc w:val="center"/>
                                    <w:rPr>
                                      <w:b/>
                                      <w:sz w:val="20"/>
                                      <w:szCs w:val="20"/>
                                    </w:rPr>
                                  </w:pPr>
                                  <w:r>
                                    <w:rPr>
                                      <w:b/>
                                      <w:sz w:val="20"/>
                                      <w:szCs w:val="20"/>
                                    </w:rPr>
                                    <w:t>T</w:t>
                                  </w:r>
                                </w:p>
                              </w:txbxContent>
                            </v:textbox>
                          </v:shape>
                        </w:pict>
                      </mc:Fallback>
                    </mc:AlternateContent>
                  </w:r>
                </w:p>
                <w:p w:rsidR="00406D13" w:rsidRPr="000B6820" w:rsidRDefault="00406D13" w:rsidP="00BE079F">
                  <w:pPr>
                    <w:tabs>
                      <w:tab w:val="left" w:pos="3675"/>
                    </w:tabs>
                    <w:rPr>
                      <w:sz w:val="24"/>
                      <w:szCs w:val="24"/>
                    </w:rPr>
                  </w:pPr>
                </w:p>
                <w:p w:rsidR="00406D13" w:rsidRPr="000B6820" w:rsidRDefault="00406D13" w:rsidP="00BE079F">
                  <w:pPr>
                    <w:tabs>
                      <w:tab w:val="left" w:pos="3675"/>
                    </w:tabs>
                    <w:rPr>
                      <w:sz w:val="24"/>
                      <w:szCs w:val="24"/>
                    </w:rPr>
                  </w:pPr>
                </w:p>
                <w:p w:rsidR="00406D13" w:rsidRPr="000B6820" w:rsidRDefault="00406D13" w:rsidP="00BE079F">
                  <w:pPr>
                    <w:tabs>
                      <w:tab w:val="left" w:pos="3675"/>
                    </w:tabs>
                    <w:rPr>
                      <w:sz w:val="24"/>
                      <w:szCs w:val="24"/>
                    </w:rPr>
                  </w:pPr>
                  <w:r>
                    <w:rPr>
                      <w:noProof/>
                      <w:sz w:val="24"/>
                      <w:szCs w:val="24"/>
                      <w:lang w:val="en-US"/>
                    </w:rPr>
                    <mc:AlternateContent>
                      <mc:Choice Requires="wps">
                        <w:drawing>
                          <wp:anchor distT="0" distB="0" distL="114300" distR="114300" simplePos="0" relativeHeight="251789312" behindDoc="0" locked="0" layoutInCell="1" allowOverlap="1">
                            <wp:simplePos x="0" y="0"/>
                            <wp:positionH relativeFrom="column">
                              <wp:posOffset>2315845</wp:posOffset>
                            </wp:positionH>
                            <wp:positionV relativeFrom="paragraph">
                              <wp:posOffset>139700</wp:posOffset>
                            </wp:positionV>
                            <wp:extent cx="355600" cy="241935"/>
                            <wp:effectExtent l="0" t="0" r="0" b="0"/>
                            <wp:wrapNone/>
                            <wp:docPr id="1490" name="Text Box 1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2419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D72284" w:rsidRDefault="00BE079F" w:rsidP="00406D13">
                                        <w:pPr>
                                          <w:jc w:val="center"/>
                                          <w:rPr>
                                            <w:b/>
                                            <w:sz w:val="20"/>
                                            <w:szCs w:val="20"/>
                                          </w:rPr>
                                        </w:pPr>
                                        <w:r>
                                          <w:rPr>
                                            <w:b/>
                                            <w:sz w:val="20"/>
                                            <w:szCs w:val="20"/>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90" o:spid="_x0000_s1246" type="#_x0000_t202" style="position:absolute;margin-left:182.35pt;margin-top:11pt;width:28pt;height:19.0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" stroked="f">
                            <v:textbox>
                              <w:txbxContent>
                                <w:p w:rsidR="00BE079F" w:rsidRPr="00D72284" w:rsidRDefault="00BE079F" w:rsidP="00406D13">
                                  <w:pPr>
                                    <w:jc w:val="center"/>
                                    <w:rPr>
                                      <w:b/>
                                      <w:sz w:val="20"/>
                                      <w:szCs w:val="20"/>
                                    </w:rPr>
                                  </w:pPr>
                                  <w:r>
                                    <w:rPr>
                                      <w:b/>
                                      <w:sz w:val="20"/>
                                      <w:szCs w:val="20"/>
                                    </w:rPr>
                                    <w:t>D</w:t>
                                  </w:r>
                                </w:p>
                              </w:txbxContent>
                            </v:textbox>
                          </v:shape>
                        </w:pict>
                      </mc:Fallback>
                    </mc:AlternateContent>
                  </w:r>
                </w:p>
                <w:p w:rsidR="00406D13" w:rsidRPr="000B6820" w:rsidRDefault="00406D13" w:rsidP="00BE079F">
                  <w:pPr>
                    <w:tabs>
                      <w:tab w:val="left" w:pos="3675"/>
                    </w:tabs>
                    <w:rPr>
                      <w:sz w:val="24"/>
                      <w:szCs w:val="24"/>
                    </w:rPr>
                  </w:pPr>
                </w:p>
                <w:p w:rsidR="00406D13" w:rsidRPr="000B6820" w:rsidRDefault="00406D13" w:rsidP="00BE079F">
                  <w:pPr>
                    <w:tabs>
                      <w:tab w:val="left" w:pos="3675"/>
                    </w:tabs>
                    <w:rPr>
                      <w:sz w:val="24"/>
                      <w:szCs w:val="24"/>
                      <w:lang w:val="pt-BR"/>
                    </w:rPr>
                  </w:pPr>
                  <w:r w:rsidRPr="000B6820">
                    <w:rPr>
                      <w:sz w:val="24"/>
                      <w:szCs w:val="24"/>
                    </w:rPr>
                    <w:t xml:space="preserve"> </w:t>
                  </w:r>
                  <w:r w:rsidRPr="000B6820">
                    <w:rPr>
                      <w:sz w:val="24"/>
                      <w:szCs w:val="24"/>
                      <w:lang w:val="pt-BR"/>
                    </w:rPr>
                    <w:t xml:space="preserve">a. Ta có: </w:t>
                  </w:r>
                  <w:r w:rsidRPr="000B6820">
                    <w:rPr>
                      <w:position w:val="-10"/>
                      <w:sz w:val="24"/>
                      <w:szCs w:val="24"/>
                      <w:lang w:val="pt-BR"/>
                    </w:rPr>
                    <w:object w:dxaOrig="540" w:dyaOrig="400">
                      <v:shape id="_x0000_i2368" type="#_x0000_t75" style="width:27pt;height:20.25pt" o:ole="">
                        <v:imagedata r:id="rId2409" o:title=""/>
                      </v:shape>
                      <o:OLEObject Type="Embed" ProgID="Equation.DSMT4" ShapeID="_x0000_i2368" DrawAspect="Content" ObjectID="_1592693337" r:id="rId2410"/>
                    </w:object>
                  </w:r>
                  <w:r w:rsidRPr="000B6820">
                    <w:rPr>
                      <w:sz w:val="24"/>
                      <w:szCs w:val="24"/>
                      <w:lang w:val="pt-BR"/>
                    </w:rPr>
                    <w:t xml:space="preserve">  = 90</w:t>
                  </w:r>
                  <w:r w:rsidRPr="000B6820">
                    <w:rPr>
                      <w:sz w:val="24"/>
                      <w:szCs w:val="24"/>
                      <w:vertAlign w:val="superscript"/>
                      <w:lang w:val="pt-BR"/>
                    </w:rPr>
                    <w:t>0</w:t>
                  </w:r>
                  <w:r w:rsidRPr="000B6820">
                    <w:rPr>
                      <w:sz w:val="24"/>
                      <w:szCs w:val="24"/>
                      <w:lang w:val="pt-BR"/>
                    </w:rPr>
                    <w:t xml:space="preserve"> (do AB</w:t>
                  </w:r>
                  <w:r w:rsidRPr="000B6820">
                    <w:rPr>
                      <w:sz w:val="24"/>
                      <w:szCs w:val="24"/>
                    </w:rPr>
                    <w:sym w:font="Symbol" w:char="F05E"/>
                  </w:r>
                  <w:r w:rsidRPr="000B6820">
                    <w:rPr>
                      <w:sz w:val="24"/>
                      <w:szCs w:val="24"/>
                      <w:lang w:val="pt-BR"/>
                    </w:rPr>
                    <w:t xml:space="preserve"> CD).</w:t>
                  </w:r>
                </w:p>
                <w:p w:rsidR="00406D13" w:rsidRPr="000B6820" w:rsidRDefault="00406D13" w:rsidP="00BE079F">
                  <w:pPr>
                    <w:tabs>
                      <w:tab w:val="left" w:pos="3675"/>
                    </w:tabs>
                    <w:rPr>
                      <w:sz w:val="24"/>
                      <w:szCs w:val="24"/>
                      <w:lang w:val="pt-BR"/>
                    </w:rPr>
                  </w:pPr>
                  <w:r w:rsidRPr="000B6820">
                    <w:rPr>
                      <w:sz w:val="24"/>
                      <w:szCs w:val="24"/>
                      <w:lang w:val="pt-BR"/>
                    </w:rPr>
                    <w:t xml:space="preserve">                </w:t>
                  </w:r>
                  <w:r w:rsidRPr="000B6820">
                    <w:rPr>
                      <w:position w:val="-10"/>
                      <w:sz w:val="24"/>
                      <w:szCs w:val="24"/>
                      <w:lang w:val="pt-BR"/>
                    </w:rPr>
                    <w:object w:dxaOrig="1340" w:dyaOrig="400">
                      <v:shape id="_x0000_i2369" type="#_x0000_t75" style="width:66.75pt;height:20.25pt" o:ole="">
                        <v:imagedata r:id="rId2411" o:title=""/>
                      </v:shape>
                      <o:OLEObject Type="Embed" ProgID="Equation.DSMT4" ShapeID="_x0000_i2369" DrawAspect="Content" ObjectID="_1592693338" r:id="rId2412"/>
                    </w:object>
                  </w:r>
                  <w:r w:rsidRPr="000B6820">
                    <w:rPr>
                      <w:sz w:val="24"/>
                      <w:szCs w:val="24"/>
                      <w:lang w:val="pt-BR"/>
                    </w:rPr>
                    <w:t xml:space="preserve"> = 90</w:t>
                  </w:r>
                  <w:r w:rsidRPr="000B6820">
                    <w:rPr>
                      <w:sz w:val="24"/>
                      <w:szCs w:val="24"/>
                      <w:vertAlign w:val="superscript"/>
                      <w:lang w:val="pt-BR"/>
                    </w:rPr>
                    <w:t>0</w:t>
                  </w:r>
                  <w:r w:rsidRPr="000B6820">
                    <w:rPr>
                      <w:sz w:val="24"/>
                      <w:szCs w:val="24"/>
                      <w:lang w:val="pt-BR"/>
                    </w:rPr>
                    <w:t xml:space="preserve"> (góc nội tiếp chắn nữa đường tròn) </w:t>
                  </w:r>
                </w:p>
                <w:p w:rsidR="00406D13" w:rsidRPr="000B6820" w:rsidRDefault="00406D13" w:rsidP="00BE079F">
                  <w:pPr>
                    <w:tabs>
                      <w:tab w:val="left" w:pos="3675"/>
                    </w:tabs>
                    <w:rPr>
                      <w:sz w:val="24"/>
                      <w:szCs w:val="24"/>
                      <w:lang w:val="pt-BR"/>
                    </w:rPr>
                  </w:pPr>
                  <w:r w:rsidRPr="000B6820">
                    <w:rPr>
                      <w:sz w:val="24"/>
                      <w:szCs w:val="24"/>
                      <w:lang w:val="pt-BR"/>
                    </w:rPr>
                    <w:t xml:space="preserve">                   Do đó: </w:t>
                  </w:r>
                  <w:r w:rsidRPr="000B6820">
                    <w:rPr>
                      <w:position w:val="-10"/>
                      <w:sz w:val="24"/>
                      <w:szCs w:val="24"/>
                      <w:lang w:val="pt-BR"/>
                    </w:rPr>
                    <w:object w:dxaOrig="540" w:dyaOrig="400">
                      <v:shape id="_x0000_i2370" type="#_x0000_t75" style="width:27pt;height:20.25pt" o:ole="">
                        <v:imagedata r:id="rId2409" o:title=""/>
                      </v:shape>
                      <o:OLEObject Type="Embed" ProgID="Equation.DSMT4" ShapeID="_x0000_i2370" DrawAspect="Content" ObjectID="_1592693339" r:id="rId2413"/>
                    </w:object>
                  </w:r>
                  <w:r w:rsidRPr="000B6820">
                    <w:rPr>
                      <w:sz w:val="24"/>
                      <w:szCs w:val="24"/>
                      <w:lang w:val="pt-BR"/>
                    </w:rPr>
                    <w:t>+</w:t>
                  </w:r>
                  <w:r w:rsidRPr="000B6820">
                    <w:rPr>
                      <w:position w:val="-10"/>
                    </w:rPr>
                    <w:object w:dxaOrig="600" w:dyaOrig="400">
                      <v:shape id="_x0000_i2371" type="#_x0000_t75" style="width:30pt;height:20.25pt" o:ole="">
                        <v:imagedata r:id="rId2414" o:title=""/>
                      </v:shape>
                      <o:OLEObject Type="Embed" ProgID="Equation.DSMT4" ShapeID="_x0000_i2371" DrawAspect="Content" ObjectID="_1592693340" r:id="rId2415"/>
                    </w:object>
                  </w:r>
                  <w:r w:rsidRPr="000B6820">
                    <w:rPr>
                      <w:lang w:val="pt-BR"/>
                    </w:rPr>
                    <w:t xml:space="preserve"> </w:t>
                  </w:r>
                  <w:r w:rsidRPr="000B6820">
                    <w:rPr>
                      <w:sz w:val="24"/>
                      <w:szCs w:val="24"/>
                      <w:lang w:val="pt-BR"/>
                    </w:rPr>
                    <w:t xml:space="preserve">= 2v Vậy PQMB nội tiếp. </w:t>
                  </w:r>
                </w:p>
                <w:p w:rsidR="00406D13" w:rsidRPr="000B6820" w:rsidRDefault="00406D13" w:rsidP="00BE079F">
                  <w:pPr>
                    <w:tabs>
                      <w:tab w:val="left" w:pos="3675"/>
                    </w:tabs>
                    <w:rPr>
                      <w:sz w:val="24"/>
                      <w:szCs w:val="24"/>
                      <w:lang w:val="pt-BR"/>
                    </w:rPr>
                  </w:pPr>
                  <w:r w:rsidRPr="000B6820">
                    <w:rPr>
                      <w:sz w:val="24"/>
                      <w:szCs w:val="24"/>
                      <w:lang w:val="pt-BR"/>
                    </w:rPr>
                    <w:t>b. Các tam giác vuông AQP và ABM có chung góc A nên chúng đồng dạng.</w:t>
                  </w:r>
                </w:p>
                <w:p w:rsidR="00406D13" w:rsidRPr="000B6820" w:rsidRDefault="00406D13" w:rsidP="00BE079F">
                  <w:pPr>
                    <w:tabs>
                      <w:tab w:val="left" w:pos="3675"/>
                    </w:tabs>
                    <w:rPr>
                      <w:sz w:val="24"/>
                      <w:szCs w:val="24"/>
                      <w:lang w:val="pt-BR"/>
                    </w:rPr>
                  </w:pPr>
                  <w:r w:rsidRPr="000B6820">
                    <w:rPr>
                      <w:sz w:val="24"/>
                      <w:szCs w:val="24"/>
                      <w:lang w:val="pt-BR"/>
                    </w:rPr>
                    <w:t xml:space="preserve">   suy ra: </w:t>
                  </w:r>
                  <w:r w:rsidRPr="000B6820">
                    <w:rPr>
                      <w:sz w:val="24"/>
                      <w:szCs w:val="24"/>
                    </w:rPr>
                    <w:fldChar w:fldCharType="begin"/>
                  </w:r>
                  <w:r w:rsidRPr="000B6820">
                    <w:rPr>
                      <w:sz w:val="24"/>
                      <w:szCs w:val="24"/>
                      <w:lang w:val="pt-BR"/>
                    </w:rPr>
                    <w:instrText>eq \s\don1(\f(AQ,AB))</w:instrText>
                  </w:r>
                  <w:r w:rsidRPr="000B6820">
                    <w:rPr>
                      <w:sz w:val="24"/>
                      <w:szCs w:val="24"/>
                    </w:rPr>
                    <w:fldChar w:fldCharType="end"/>
                  </w:r>
                  <w:r w:rsidRPr="000B6820">
                    <w:rPr>
                      <w:sz w:val="24"/>
                      <w:szCs w:val="24"/>
                      <w:lang w:val="pt-BR"/>
                    </w:rPr>
                    <w:t xml:space="preserve"> = </w:t>
                  </w:r>
                  <w:r w:rsidRPr="000B6820">
                    <w:rPr>
                      <w:sz w:val="24"/>
                      <w:szCs w:val="24"/>
                    </w:rPr>
                    <w:fldChar w:fldCharType="begin"/>
                  </w:r>
                  <w:r w:rsidRPr="000B6820">
                    <w:rPr>
                      <w:sz w:val="24"/>
                      <w:szCs w:val="24"/>
                      <w:lang w:val="pt-BR"/>
                    </w:rPr>
                    <w:instrText>eq \s\don1(\f(AP,AM))</w:instrText>
                  </w:r>
                  <w:r w:rsidRPr="000B6820">
                    <w:rPr>
                      <w:sz w:val="24"/>
                      <w:szCs w:val="24"/>
                    </w:rPr>
                    <w:fldChar w:fldCharType="end"/>
                  </w:r>
                  <w:r w:rsidRPr="000B6820">
                    <w:rPr>
                      <w:sz w:val="24"/>
                      <w:szCs w:val="24"/>
                      <w:lang w:val="pt-BR"/>
                    </w:rPr>
                    <w:t xml:space="preserve"> =&gt; AQ.AM = AB.AP (1)</w:t>
                  </w:r>
                </w:p>
                <w:p w:rsidR="00406D13" w:rsidRPr="000B6820" w:rsidRDefault="00406D13" w:rsidP="00BE079F">
                  <w:pPr>
                    <w:tabs>
                      <w:tab w:val="left" w:pos="3675"/>
                    </w:tabs>
                    <w:rPr>
                      <w:sz w:val="24"/>
                      <w:szCs w:val="24"/>
                      <w:lang w:val="pt-BR"/>
                    </w:rPr>
                  </w:pPr>
                  <w:r w:rsidRPr="000B6820">
                    <w:rPr>
                      <w:sz w:val="24"/>
                      <w:szCs w:val="24"/>
                      <w:lang w:val="pt-BR"/>
                    </w:rPr>
                    <w:t xml:space="preserve">Mặt khác, </w:t>
                  </w:r>
                  <w:r w:rsidRPr="000B6820">
                    <w:rPr>
                      <w:sz w:val="24"/>
                      <w:szCs w:val="24"/>
                    </w:rPr>
                    <w:sym w:font="Symbol" w:char="F044"/>
                  </w:r>
                  <w:r w:rsidRPr="000B6820">
                    <w:rPr>
                      <w:sz w:val="24"/>
                      <w:szCs w:val="24"/>
                      <w:lang w:val="pt-BR"/>
                    </w:rPr>
                    <w:t xml:space="preserve">ABC có </w:t>
                  </w:r>
                  <w:r w:rsidRPr="000B6820">
                    <w:rPr>
                      <w:position w:val="-6"/>
                      <w:sz w:val="24"/>
                      <w:szCs w:val="24"/>
                      <w:lang w:val="pt-BR"/>
                    </w:rPr>
                    <w:object w:dxaOrig="560" w:dyaOrig="360">
                      <v:shape id="_x0000_i2372" type="#_x0000_t75" style="width:27.75pt;height:18pt" o:ole="">
                        <v:imagedata r:id="rId2416" o:title=""/>
                      </v:shape>
                      <o:OLEObject Type="Embed" ProgID="Equation.DSMT4" ShapeID="_x0000_i2372" DrawAspect="Content" ObjectID="_1592693341" r:id="rId2417"/>
                    </w:object>
                  </w:r>
                  <w:r w:rsidRPr="000B6820">
                    <w:rPr>
                      <w:sz w:val="24"/>
                      <w:szCs w:val="24"/>
                      <w:lang w:val="pt-BR"/>
                    </w:rPr>
                    <w:t xml:space="preserve"> = 90</w:t>
                  </w:r>
                  <w:r w:rsidRPr="000B6820">
                    <w:rPr>
                      <w:sz w:val="24"/>
                      <w:szCs w:val="24"/>
                      <w:vertAlign w:val="superscript"/>
                      <w:lang w:val="pt-BR"/>
                    </w:rPr>
                    <w:t>0</w:t>
                  </w:r>
                  <w:r w:rsidRPr="000B6820">
                    <w:rPr>
                      <w:sz w:val="24"/>
                      <w:szCs w:val="24"/>
                      <w:lang w:val="pt-BR"/>
                    </w:rPr>
                    <w:t xml:space="preserve"> (góc nội tiếp chắn nữa đường tròn)  nên nó là tam giác vuông tại C, lại có CP là đường cao nên: AC</w:t>
                  </w:r>
                  <w:r w:rsidRPr="000B6820">
                    <w:rPr>
                      <w:sz w:val="24"/>
                      <w:szCs w:val="24"/>
                      <w:vertAlign w:val="superscript"/>
                      <w:lang w:val="pt-BR"/>
                    </w:rPr>
                    <w:t>2</w:t>
                  </w:r>
                  <w:r w:rsidRPr="000B6820">
                    <w:rPr>
                      <w:sz w:val="24"/>
                      <w:szCs w:val="24"/>
                      <w:lang w:val="pt-BR"/>
                    </w:rPr>
                    <w:t xml:space="preserve"> = AP.AB (2)</w:t>
                  </w:r>
                </w:p>
                <w:p w:rsidR="00406D13" w:rsidRPr="000B6820" w:rsidRDefault="00406D13" w:rsidP="00BE079F">
                  <w:pPr>
                    <w:tabs>
                      <w:tab w:val="left" w:pos="3675"/>
                    </w:tabs>
                    <w:rPr>
                      <w:sz w:val="24"/>
                      <w:szCs w:val="24"/>
                    </w:rPr>
                  </w:pPr>
                  <w:r w:rsidRPr="000B6820">
                    <w:rPr>
                      <w:sz w:val="24"/>
                      <w:szCs w:val="24"/>
                      <w:lang w:val="pt-BR"/>
                    </w:rPr>
                    <w:t>Từ (1) và (2) suy ra: AC</w:t>
                  </w:r>
                  <w:r w:rsidRPr="000B6820">
                    <w:rPr>
                      <w:sz w:val="24"/>
                      <w:szCs w:val="24"/>
                      <w:vertAlign w:val="superscript"/>
                      <w:lang w:val="pt-BR"/>
                    </w:rPr>
                    <w:t>2</w:t>
                  </w:r>
                  <w:r w:rsidRPr="000B6820">
                    <w:rPr>
                      <w:sz w:val="24"/>
                      <w:szCs w:val="24"/>
                      <w:lang w:val="pt-BR"/>
                    </w:rPr>
                    <w:t xml:space="preserve"> = AQ. </w:t>
                  </w:r>
                  <w:r w:rsidRPr="000B6820">
                    <w:rPr>
                      <w:sz w:val="24"/>
                      <w:szCs w:val="24"/>
                    </w:rPr>
                    <w:t xml:space="preserve">AM </w:t>
                  </w:r>
                </w:p>
                <w:p w:rsidR="00406D13" w:rsidRPr="000B6820" w:rsidRDefault="00406D13" w:rsidP="00BE079F">
                  <w:pPr>
                    <w:tabs>
                      <w:tab w:val="left" w:pos="3675"/>
                    </w:tabs>
                    <w:rPr>
                      <w:sz w:val="24"/>
                      <w:szCs w:val="24"/>
                    </w:rPr>
                  </w:pPr>
                  <w:r w:rsidRPr="000B6820">
                    <w:rPr>
                      <w:sz w:val="24"/>
                      <w:szCs w:val="24"/>
                    </w:rPr>
                    <w:t xml:space="preserve"> c. Vì AB</w:t>
                  </w:r>
                  <w:r w:rsidRPr="000B6820">
                    <w:rPr>
                      <w:sz w:val="24"/>
                      <w:szCs w:val="24"/>
                    </w:rPr>
                    <w:sym w:font="Symbol" w:char="F05E"/>
                  </w:r>
                  <w:r w:rsidRPr="000B6820">
                    <w:rPr>
                      <w:sz w:val="24"/>
                      <w:szCs w:val="24"/>
                    </w:rPr>
                    <w:t xml:space="preserve"> CD =&gt; </w:t>
                  </w:r>
                  <w:r w:rsidRPr="000B6820">
                    <w:rPr>
                      <w:position w:val="-6"/>
                      <w:sz w:val="24"/>
                      <w:szCs w:val="24"/>
                    </w:rPr>
                    <w:object w:dxaOrig="999" w:dyaOrig="360">
                      <v:shape id="_x0000_i2373" type="#_x0000_t75" style="width:50.25pt;height:18pt" o:ole="">
                        <v:imagedata r:id="rId2418" o:title=""/>
                      </v:shape>
                      <o:OLEObject Type="Embed" ProgID="Equation.DSMT4" ShapeID="_x0000_i2373" DrawAspect="Content" ObjectID="_1592693342" r:id="rId2419"/>
                    </w:object>
                  </w:r>
                  <w:r w:rsidRPr="000B6820">
                    <w:rPr>
                      <w:sz w:val="24"/>
                      <w:szCs w:val="24"/>
                    </w:rPr>
                    <w:t xml:space="preserve">=&gt; </w:t>
                  </w:r>
                  <w:r w:rsidRPr="000B6820">
                    <w:rPr>
                      <w:position w:val="-6"/>
                      <w:sz w:val="24"/>
                      <w:szCs w:val="24"/>
                    </w:rPr>
                    <w:object w:dxaOrig="1340" w:dyaOrig="360">
                      <v:shape id="_x0000_i2374" type="#_x0000_t75" style="width:66.75pt;height:18pt" o:ole="">
                        <v:imagedata r:id="rId2420" o:title=""/>
                      </v:shape>
                      <o:OLEObject Type="Embed" ProgID="Equation.DSMT4" ShapeID="_x0000_i2374" DrawAspect="Content" ObjectID="_1592693343" r:id="rId2421"/>
                    </w:object>
                  </w:r>
                  <w:r w:rsidRPr="000B6820">
                    <w:rPr>
                      <w:sz w:val="24"/>
                      <w:szCs w:val="24"/>
                    </w:rPr>
                    <w:t xml:space="preserve">  hay </w:t>
                  </w:r>
                  <w:r w:rsidRPr="000B6820">
                    <w:rPr>
                      <w:position w:val="-6"/>
                      <w:sz w:val="24"/>
                      <w:szCs w:val="24"/>
                    </w:rPr>
                    <w:object w:dxaOrig="1240" w:dyaOrig="360">
                      <v:shape id="_x0000_i2375" type="#_x0000_t75" style="width:62.25pt;height:18pt" o:ole="">
                        <v:imagedata r:id="rId2422" o:title=""/>
                      </v:shape>
                      <o:OLEObject Type="Embed" ProgID="Equation.DSMT4" ShapeID="_x0000_i2375" DrawAspect="Content" ObjectID="_1592693344" r:id="rId2423"/>
                    </w:object>
                  </w:r>
                </w:p>
                <w:p w:rsidR="00406D13" w:rsidRPr="000B6820" w:rsidRDefault="00406D13" w:rsidP="00BE079F">
                  <w:pPr>
                    <w:tabs>
                      <w:tab w:val="left" w:pos="3675"/>
                    </w:tabs>
                    <w:rPr>
                      <w:sz w:val="24"/>
                      <w:szCs w:val="24"/>
                    </w:rPr>
                  </w:pPr>
                  <w:r w:rsidRPr="000B6820">
                    <w:rPr>
                      <w:sz w:val="24"/>
                      <w:szCs w:val="24"/>
                    </w:rPr>
                    <w:t>Vì M, B cùng nhìn đoạn ST dưới một góc nên tứ giác STBM nội tiếp.</w:t>
                  </w:r>
                </w:p>
                <w:p w:rsidR="00406D13" w:rsidRPr="000B6820" w:rsidRDefault="00406D13" w:rsidP="00BE079F">
                  <w:pPr>
                    <w:tabs>
                      <w:tab w:val="left" w:pos="3675"/>
                    </w:tabs>
                    <w:rPr>
                      <w:sz w:val="24"/>
                      <w:szCs w:val="24"/>
                    </w:rPr>
                  </w:pPr>
                  <w:r w:rsidRPr="000B6820">
                    <w:rPr>
                      <w:sz w:val="24"/>
                      <w:szCs w:val="24"/>
                    </w:rPr>
                    <w:t xml:space="preserve"> Do </w:t>
                  </w:r>
                  <w:r w:rsidRPr="000B6820">
                    <w:rPr>
                      <w:position w:val="-6"/>
                      <w:sz w:val="24"/>
                      <w:szCs w:val="24"/>
                    </w:rPr>
                    <w:object w:dxaOrig="560" w:dyaOrig="360">
                      <v:shape id="_x0000_i2376" type="#_x0000_t75" style="width:27.75pt;height:18pt" o:ole="">
                        <v:imagedata r:id="rId2424" o:title=""/>
                      </v:shape>
                      <o:OLEObject Type="Embed" ProgID="Equation.DSMT4" ShapeID="_x0000_i2376" DrawAspect="Content" ObjectID="_1592693345" r:id="rId2425"/>
                    </w:object>
                  </w:r>
                  <w:r w:rsidRPr="000B6820">
                    <w:rPr>
                      <w:sz w:val="24"/>
                      <w:szCs w:val="24"/>
                    </w:rPr>
                    <w:t xml:space="preserve"> = 90</w:t>
                  </w:r>
                  <w:r w:rsidRPr="000B6820">
                    <w:rPr>
                      <w:sz w:val="24"/>
                      <w:szCs w:val="24"/>
                      <w:vertAlign w:val="superscript"/>
                    </w:rPr>
                    <w:t>0</w:t>
                  </w:r>
                  <w:r w:rsidRPr="000B6820">
                    <w:rPr>
                      <w:sz w:val="24"/>
                      <w:szCs w:val="24"/>
                    </w:rPr>
                    <w:t xml:space="preserve"> nên </w:t>
                  </w:r>
                  <w:r w:rsidRPr="000B6820">
                    <w:rPr>
                      <w:position w:val="-6"/>
                      <w:sz w:val="24"/>
                      <w:szCs w:val="24"/>
                    </w:rPr>
                    <w:object w:dxaOrig="480" w:dyaOrig="360">
                      <v:shape id="_x0000_i2377" type="#_x0000_t75" style="width:24pt;height:18pt" o:ole="">
                        <v:imagedata r:id="rId2426" o:title=""/>
                      </v:shape>
                      <o:OLEObject Type="Embed" ProgID="Equation.DSMT4" ShapeID="_x0000_i2377" DrawAspect="Content" ObjectID="_1592693346" r:id="rId2427"/>
                    </w:object>
                  </w:r>
                  <w:r w:rsidRPr="000B6820">
                    <w:rPr>
                      <w:sz w:val="24"/>
                      <w:szCs w:val="24"/>
                    </w:rPr>
                    <w:t xml:space="preserve"> =  90</w:t>
                  </w:r>
                  <w:r w:rsidRPr="000B6820">
                    <w:rPr>
                      <w:sz w:val="24"/>
                      <w:szCs w:val="24"/>
                      <w:vertAlign w:val="superscript"/>
                    </w:rPr>
                    <w:t>0</w:t>
                  </w:r>
                  <w:r w:rsidRPr="000B6820">
                    <w:rPr>
                      <w:sz w:val="24"/>
                      <w:szCs w:val="24"/>
                    </w:rPr>
                    <w:t xml:space="preserve"> suy ra: ST // CD (cùng vuông góc với AB)     </w:t>
                  </w:r>
                </w:p>
              </w:tc>
              <w:tc>
                <w:tcPr>
                  <w:tcW w:w="1168" w:type="dxa"/>
                  <w:shd w:val="clear" w:color="auto" w:fill="auto"/>
                </w:tcPr>
                <w:p w:rsidR="00406D13" w:rsidRPr="000B6820" w:rsidRDefault="00406D13" w:rsidP="00BE079F">
                  <w:pPr>
                    <w:tabs>
                      <w:tab w:val="left" w:pos="3675"/>
                    </w:tabs>
                    <w:jc w:val="center"/>
                    <w:rPr>
                      <w:b/>
                      <w:sz w:val="24"/>
                      <w:szCs w:val="24"/>
                    </w:rPr>
                  </w:pPr>
                  <w:r w:rsidRPr="000B6820">
                    <w:rPr>
                      <w:b/>
                      <w:sz w:val="24"/>
                      <w:szCs w:val="24"/>
                    </w:rPr>
                    <w:t>3,0đ</w:t>
                  </w:r>
                </w:p>
                <w:p w:rsidR="00406D13" w:rsidRPr="000B6820" w:rsidRDefault="00406D13" w:rsidP="00BE079F">
                  <w:pPr>
                    <w:tabs>
                      <w:tab w:val="left" w:pos="3675"/>
                    </w:tabs>
                    <w:jc w:val="center"/>
                    <w:rPr>
                      <w:sz w:val="24"/>
                      <w:szCs w:val="24"/>
                    </w:rPr>
                  </w:pPr>
                  <w:r w:rsidRPr="000B6820">
                    <w:rPr>
                      <w:sz w:val="24"/>
                      <w:szCs w:val="24"/>
                    </w:rPr>
                    <w:t>0,5</w:t>
                  </w: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0,5</w:t>
                  </w:r>
                </w:p>
                <w:p w:rsidR="00406D13" w:rsidRPr="000B6820" w:rsidRDefault="00406D13" w:rsidP="00BE079F">
                  <w:pP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p>
                <w:p w:rsidR="00406D13" w:rsidRPr="000B6820" w:rsidRDefault="00406D13" w:rsidP="00BE079F">
                  <w:pPr>
                    <w:jc w:val="center"/>
                    <w:rPr>
                      <w:sz w:val="24"/>
                      <w:szCs w:val="24"/>
                    </w:rPr>
                  </w:pP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r w:rsidRPr="000B6820">
                    <w:rPr>
                      <w:sz w:val="24"/>
                      <w:szCs w:val="24"/>
                    </w:rPr>
                    <w:t>0,25</w:t>
                  </w:r>
                </w:p>
              </w:tc>
            </w:tr>
            <w:tr w:rsidR="00406D13" w:rsidRPr="000B6820" w:rsidTr="00BE079F">
              <w:trPr>
                <w:trHeight w:val="2663"/>
              </w:trPr>
              <w:tc>
                <w:tcPr>
                  <w:tcW w:w="700" w:type="dxa"/>
                  <w:shd w:val="clear" w:color="auto" w:fill="auto"/>
                  <w:vAlign w:val="center"/>
                </w:tcPr>
                <w:p w:rsidR="00406D13" w:rsidRPr="000B6820" w:rsidRDefault="00406D13" w:rsidP="00BE079F">
                  <w:pPr>
                    <w:tabs>
                      <w:tab w:val="left" w:pos="3675"/>
                    </w:tabs>
                    <w:jc w:val="center"/>
                    <w:rPr>
                      <w:b/>
                      <w:sz w:val="52"/>
                      <w:szCs w:val="52"/>
                    </w:rPr>
                  </w:pPr>
                  <w:r w:rsidRPr="000B6820">
                    <w:rPr>
                      <w:b/>
                      <w:sz w:val="52"/>
                      <w:szCs w:val="52"/>
                    </w:rPr>
                    <w:t>12</w:t>
                  </w:r>
                </w:p>
              </w:tc>
              <w:tc>
                <w:tcPr>
                  <w:tcW w:w="7560" w:type="dxa"/>
                  <w:shd w:val="clear" w:color="auto" w:fill="auto"/>
                </w:tcPr>
                <w:p w:rsidR="00406D13" w:rsidRPr="000B6820" w:rsidRDefault="00406D13" w:rsidP="00BE079F">
                  <w:pPr>
                    <w:tabs>
                      <w:tab w:val="left" w:pos="3675"/>
                    </w:tabs>
                    <w:rPr>
                      <w:sz w:val="24"/>
                      <w:szCs w:val="24"/>
                    </w:rPr>
                  </w:pPr>
                </w:p>
                <w:p w:rsidR="00406D13" w:rsidRDefault="00406D13" w:rsidP="00BE079F">
                  <w:pPr>
                    <w:tabs>
                      <w:tab w:val="left" w:pos="3675"/>
                    </w:tabs>
                  </w:pPr>
                  <w:r w:rsidRPr="000B6820">
                    <w:rPr>
                      <w:sz w:val="24"/>
                      <w:szCs w:val="24"/>
                    </w:rPr>
                    <w:t xml:space="preserve">Ta có: </w:t>
                  </w:r>
                  <w:r w:rsidRPr="000B6820">
                    <w:rPr>
                      <w:position w:val="-30"/>
                    </w:rPr>
                    <w:object w:dxaOrig="4400" w:dyaOrig="720">
                      <v:shape id="_x0000_i2378" type="#_x0000_t75" style="width:219.75pt;height:36pt" o:ole="">
                        <v:imagedata r:id="rId2428" o:title=""/>
                      </v:shape>
                      <o:OLEObject Type="Embed" ProgID="Equation.DSMT4" ShapeID="_x0000_i2378" DrawAspect="Content" ObjectID="_1592693347" r:id="rId2429"/>
                    </w:object>
                  </w:r>
                </w:p>
                <w:p w:rsidR="00406D13" w:rsidRDefault="00406D13" w:rsidP="00BE079F">
                  <w:pPr>
                    <w:tabs>
                      <w:tab w:val="left" w:pos="3675"/>
                    </w:tabs>
                  </w:pPr>
                  <w:r>
                    <w:t xml:space="preserve">            </w:t>
                  </w:r>
                  <w:r w:rsidRPr="000B6820">
                    <w:rPr>
                      <w:position w:val="-28"/>
                    </w:rPr>
                    <w:object w:dxaOrig="5319" w:dyaOrig="760">
                      <v:shape id="_x0000_i2379" type="#_x0000_t75" style="width:266.25pt;height:38.25pt" o:ole="">
                        <v:imagedata r:id="rId2430" o:title=""/>
                      </v:shape>
                      <o:OLEObject Type="Embed" ProgID="Equation.DSMT4" ShapeID="_x0000_i2379" DrawAspect="Content" ObjectID="_1592693348" r:id="rId2431"/>
                    </w:object>
                  </w:r>
                  <w:r>
                    <w:t xml:space="preserve"> </w:t>
                  </w:r>
                </w:p>
                <w:p w:rsidR="00406D13" w:rsidRDefault="00406D13" w:rsidP="00BE079F">
                  <w:pPr>
                    <w:tabs>
                      <w:tab w:val="left" w:pos="3675"/>
                    </w:tabs>
                  </w:pPr>
                  <w:r>
                    <w:t xml:space="preserve">            </w:t>
                  </w:r>
                  <w:r w:rsidRPr="000B6820">
                    <w:rPr>
                      <w:position w:val="-64"/>
                    </w:rPr>
                    <w:object w:dxaOrig="1780" w:dyaOrig="1020">
                      <v:shape id="_x0000_i2380" type="#_x0000_t75" style="width:89.25pt;height:51pt" o:ole="">
                        <v:imagedata r:id="rId2432" o:title=""/>
                      </v:shape>
                      <o:OLEObject Type="Embed" ProgID="Equation.DSMT4" ShapeID="_x0000_i2380" DrawAspect="Content" ObjectID="_1592693349" r:id="rId2433"/>
                    </w:object>
                  </w:r>
                </w:p>
                <w:p w:rsidR="00406D13" w:rsidRPr="000B6820" w:rsidRDefault="00406D13" w:rsidP="00BE079F">
                  <w:pPr>
                    <w:tabs>
                      <w:tab w:val="left" w:pos="3675"/>
                    </w:tabs>
                    <w:rPr>
                      <w:sz w:val="24"/>
                      <w:szCs w:val="24"/>
                    </w:rPr>
                  </w:pPr>
                  <w:r w:rsidRPr="000B6820">
                    <w:rPr>
                      <w:sz w:val="24"/>
                      <w:szCs w:val="24"/>
                    </w:rPr>
                    <w:t>Vậy: Giá trị nhỏ nhất của B là B = 9</w:t>
                  </w:r>
                  <w:r>
                    <w:t xml:space="preserve"> </w:t>
                  </w:r>
                  <w:r w:rsidRPr="000B6820">
                    <w:rPr>
                      <w:noProof/>
                    </w:rPr>
                    <w:sym w:font="Wingdings" w:char="F0F3"/>
                  </w:r>
                  <w:r>
                    <w:t xml:space="preserve"> </w:t>
                  </w:r>
                  <w:r w:rsidRPr="000B6820">
                    <w:rPr>
                      <w:position w:val="-30"/>
                    </w:rPr>
                    <w:object w:dxaOrig="999" w:dyaOrig="720">
                      <v:shape id="_x0000_i2381" type="#_x0000_t75" style="width:50.25pt;height:36pt" o:ole="">
                        <v:imagedata r:id="rId2434" o:title=""/>
                      </v:shape>
                      <o:OLEObject Type="Embed" ProgID="Equation.DSMT4" ShapeID="_x0000_i2381" DrawAspect="Content" ObjectID="_1592693350" r:id="rId2435"/>
                    </w:object>
                  </w:r>
                  <w:r>
                    <w:t xml:space="preserve"> </w:t>
                  </w:r>
                  <w:r w:rsidRPr="000B6820">
                    <w:rPr>
                      <w:noProof/>
                    </w:rPr>
                    <w:sym w:font="Wingdings" w:char="F0F3"/>
                  </w:r>
                  <w:r>
                    <w:t xml:space="preserve"> </w:t>
                  </w:r>
                  <w:r w:rsidRPr="000B6820">
                    <w:rPr>
                      <w:position w:val="-24"/>
                    </w:rPr>
                    <w:object w:dxaOrig="980" w:dyaOrig="620">
                      <v:shape id="_x0000_i2382" type="#_x0000_t75" style="width:48.75pt;height:30.75pt" o:ole="">
                        <v:imagedata r:id="rId2436" o:title=""/>
                      </v:shape>
                      <o:OLEObject Type="Embed" ProgID="Equation.DSMT4" ShapeID="_x0000_i2382" DrawAspect="Content" ObjectID="_1592693351" r:id="rId2437"/>
                    </w:object>
                  </w:r>
                </w:p>
              </w:tc>
              <w:tc>
                <w:tcPr>
                  <w:tcW w:w="1168" w:type="dxa"/>
                  <w:shd w:val="clear" w:color="auto" w:fill="auto"/>
                </w:tcPr>
                <w:p w:rsidR="00406D13" w:rsidRPr="000B6820" w:rsidRDefault="00406D13" w:rsidP="00BE079F">
                  <w:pPr>
                    <w:tabs>
                      <w:tab w:val="left" w:pos="3675"/>
                    </w:tabs>
                    <w:jc w:val="center"/>
                    <w:rPr>
                      <w:b/>
                      <w:sz w:val="24"/>
                      <w:szCs w:val="24"/>
                    </w:rPr>
                  </w:pPr>
                  <w:r w:rsidRPr="000B6820">
                    <w:rPr>
                      <w:b/>
                      <w:sz w:val="24"/>
                      <w:szCs w:val="24"/>
                    </w:rPr>
                    <w:t>1,0đ</w:t>
                  </w:r>
                </w:p>
                <w:p w:rsidR="00406D13" w:rsidRPr="000B6820" w:rsidRDefault="00406D13" w:rsidP="00BE079F">
                  <w:pP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p w:rsidR="00406D13" w:rsidRPr="000B6820" w:rsidRDefault="00406D13" w:rsidP="00BE079F">
                  <w:pPr>
                    <w:jc w:val="center"/>
                    <w:rPr>
                      <w:sz w:val="24"/>
                      <w:szCs w:val="24"/>
                    </w:rPr>
                  </w:pPr>
                </w:p>
                <w:p w:rsidR="00406D13" w:rsidRPr="000B6820" w:rsidRDefault="00406D13" w:rsidP="00BE079F">
                  <w:pPr>
                    <w:jc w:val="center"/>
                    <w:rPr>
                      <w:sz w:val="24"/>
                      <w:szCs w:val="24"/>
                    </w:rPr>
                  </w:pPr>
                </w:p>
                <w:p w:rsidR="00406D13" w:rsidRPr="000B6820" w:rsidRDefault="00406D13" w:rsidP="00BE079F">
                  <w:pPr>
                    <w:jc w:val="center"/>
                    <w:rPr>
                      <w:sz w:val="24"/>
                      <w:szCs w:val="24"/>
                    </w:rPr>
                  </w:pPr>
                </w:p>
                <w:p w:rsidR="00406D13" w:rsidRPr="000B6820" w:rsidRDefault="00406D13" w:rsidP="00BE079F">
                  <w:pPr>
                    <w:jc w:val="center"/>
                    <w:rPr>
                      <w:sz w:val="24"/>
                      <w:szCs w:val="24"/>
                    </w:rPr>
                  </w:pPr>
                  <w:r w:rsidRPr="000B6820">
                    <w:rPr>
                      <w:sz w:val="24"/>
                      <w:szCs w:val="24"/>
                    </w:rPr>
                    <w:t>0,25</w:t>
                  </w:r>
                </w:p>
              </w:tc>
            </w:tr>
          </w:tbl>
          <w:p w:rsidR="00406D13" w:rsidRDefault="00406D13" w:rsidP="00406D13">
            <w:pPr>
              <w:tabs>
                <w:tab w:val="left" w:pos="3675"/>
              </w:tabs>
              <w:rPr>
                <w:sz w:val="24"/>
                <w:szCs w:val="24"/>
              </w:rPr>
            </w:pPr>
          </w:p>
          <w:p w:rsidR="00406D13" w:rsidRPr="0067649D" w:rsidRDefault="00406D13" w:rsidP="00406D13">
            <w:pPr>
              <w:rPr>
                <w:sz w:val="24"/>
                <w:szCs w:val="24"/>
              </w:rPr>
            </w:pPr>
          </w:p>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1935</w:t>
            </w:r>
          </w:p>
          <w:tbl>
            <w:tblPr>
              <w:tblW w:w="0" w:type="auto"/>
              <w:jc w:val="center"/>
              <w:tblLook w:val="04A0" w:firstRow="1" w:lastRow="0" w:firstColumn="1" w:lastColumn="0" w:noHBand="0" w:noVBand="1"/>
            </w:tblPr>
            <w:tblGrid>
              <w:gridCol w:w="4140"/>
              <w:gridCol w:w="5951"/>
            </w:tblGrid>
            <w:tr w:rsidR="00406D13" w:rsidRPr="007F4C7F" w:rsidTr="00BE079F">
              <w:trPr>
                <w:jc w:val="center"/>
              </w:trPr>
              <w:tc>
                <w:tcPr>
                  <w:tcW w:w="4518" w:type="dxa"/>
                  <w:shd w:val="clear" w:color="auto" w:fill="auto"/>
                </w:tcPr>
                <w:p w:rsidR="00406D13" w:rsidRPr="007F4C7F" w:rsidRDefault="00406D13" w:rsidP="00BE079F">
                  <w:pPr>
                    <w:jc w:val="center"/>
                    <w:rPr>
                      <w:b/>
                      <w:bCs/>
                      <w:color w:val="000000"/>
                      <w:szCs w:val="24"/>
                    </w:rPr>
                  </w:pPr>
                  <w:r w:rsidRPr="007F4C7F">
                    <w:rPr>
                      <w:b/>
                      <w:bCs/>
                      <w:color w:val="000000"/>
                      <w:szCs w:val="24"/>
                    </w:rPr>
                    <w:t>SỞ GD-ĐT QUẢNG BÌNH</w:t>
                  </w:r>
                </w:p>
                <w:p w:rsidR="00406D13" w:rsidRPr="007F4C7F" w:rsidRDefault="00406D13" w:rsidP="00BE079F">
                  <w:pPr>
                    <w:jc w:val="center"/>
                    <w:rPr>
                      <w:color w:val="000000"/>
                      <w:szCs w:val="24"/>
                    </w:rPr>
                  </w:pPr>
                  <w:r w:rsidRPr="007F4C7F">
                    <w:rPr>
                      <w:color w:val="000000"/>
                      <w:szCs w:val="24"/>
                    </w:rPr>
                    <w:t>ĐỀ CHÍNH THỨC</w:t>
                  </w:r>
                </w:p>
                <w:p w:rsidR="00406D13" w:rsidRPr="007F4C7F" w:rsidRDefault="00406D13" w:rsidP="00BE079F">
                  <w:pPr>
                    <w:jc w:val="center"/>
                    <w:rPr>
                      <w:szCs w:val="24"/>
                    </w:rPr>
                  </w:pPr>
                </w:p>
              </w:tc>
              <w:tc>
                <w:tcPr>
                  <w:tcW w:w="6498" w:type="dxa"/>
                  <w:shd w:val="clear" w:color="auto" w:fill="auto"/>
                </w:tcPr>
                <w:p w:rsidR="00406D13" w:rsidRPr="007F4C7F" w:rsidRDefault="00406D13" w:rsidP="00BE079F">
                  <w:pPr>
                    <w:jc w:val="center"/>
                    <w:rPr>
                      <w:b/>
                      <w:bCs/>
                      <w:color w:val="000000"/>
                      <w:szCs w:val="24"/>
                    </w:rPr>
                  </w:pPr>
                  <w:r w:rsidRPr="007F4C7F">
                    <w:rPr>
                      <w:b/>
                      <w:bCs/>
                      <w:color w:val="000000"/>
                      <w:szCs w:val="24"/>
                    </w:rPr>
                    <w:t>KỲ THI TUYỂN VÀO LỚP 10 THPT</w:t>
                  </w:r>
                </w:p>
                <w:p w:rsidR="00406D13" w:rsidRPr="007F4C7F" w:rsidRDefault="00406D13" w:rsidP="00BE079F">
                  <w:pPr>
                    <w:jc w:val="center"/>
                    <w:rPr>
                      <w:b/>
                      <w:bCs/>
                      <w:color w:val="000000"/>
                      <w:szCs w:val="24"/>
                    </w:rPr>
                  </w:pPr>
                  <w:r w:rsidRPr="007F4C7F">
                    <w:rPr>
                      <w:b/>
                      <w:bCs/>
                      <w:color w:val="000000"/>
                      <w:szCs w:val="24"/>
                    </w:rPr>
                    <w:t>NĂM HỌC 2015 – 2016</w:t>
                  </w:r>
                </w:p>
                <w:p w:rsidR="00406D13" w:rsidRPr="007F4C7F" w:rsidRDefault="00406D13" w:rsidP="00BE079F">
                  <w:pPr>
                    <w:jc w:val="center"/>
                    <w:rPr>
                      <w:b/>
                      <w:bCs/>
                      <w:color w:val="000000"/>
                      <w:szCs w:val="24"/>
                    </w:rPr>
                  </w:pPr>
                  <w:r w:rsidRPr="007F4C7F">
                    <w:rPr>
                      <w:b/>
                      <w:bCs/>
                      <w:color w:val="000000"/>
                      <w:szCs w:val="24"/>
                    </w:rPr>
                    <w:t>Khóa ngày: 19/06/2015</w:t>
                  </w:r>
                </w:p>
                <w:p w:rsidR="00406D13" w:rsidRPr="007F4C7F" w:rsidRDefault="00406D13" w:rsidP="00BE079F">
                  <w:pPr>
                    <w:jc w:val="center"/>
                    <w:rPr>
                      <w:b/>
                      <w:bCs/>
                      <w:color w:val="000000"/>
                      <w:szCs w:val="24"/>
                    </w:rPr>
                  </w:pPr>
                  <w:r w:rsidRPr="007F4C7F">
                    <w:rPr>
                      <w:b/>
                      <w:bCs/>
                      <w:color w:val="000000"/>
                      <w:szCs w:val="24"/>
                    </w:rPr>
                    <w:t>MÔN: TOÁN</w:t>
                  </w:r>
                </w:p>
                <w:p w:rsidR="00406D13" w:rsidRPr="007F4C7F" w:rsidRDefault="00406D13" w:rsidP="00BE079F">
                  <w:pPr>
                    <w:jc w:val="center"/>
                    <w:rPr>
                      <w:szCs w:val="24"/>
                    </w:rPr>
                  </w:pPr>
                  <w:r w:rsidRPr="007F4C7F">
                    <w:rPr>
                      <w:b/>
                      <w:bCs/>
                      <w:color w:val="000000"/>
                      <w:szCs w:val="24"/>
                    </w:rPr>
                    <w:t xml:space="preserve">Thời gian làm bài: 120 phút </w:t>
                  </w:r>
                  <w:r w:rsidRPr="007F4C7F">
                    <w:rPr>
                      <w:i/>
                      <w:iCs/>
                      <w:color w:val="000000"/>
                      <w:szCs w:val="24"/>
                    </w:rPr>
                    <w:t>(không kể thời gian giao đề)</w:t>
                  </w:r>
                </w:p>
              </w:tc>
            </w:tr>
          </w:tbl>
          <w:p w:rsidR="00406D13" w:rsidRPr="007F4C7F" w:rsidRDefault="00406D13" w:rsidP="00406D13">
            <w:pPr>
              <w:jc w:val="center"/>
              <w:rPr>
                <w:szCs w:val="24"/>
              </w:rPr>
            </w:pPr>
            <w:r w:rsidRPr="007F4C7F">
              <w:rPr>
                <w:szCs w:val="24"/>
              </w:rPr>
              <w:t>------------------------------------------------------------------------------------------------------------------</w:t>
            </w:r>
          </w:p>
          <w:p w:rsidR="00406D13" w:rsidRPr="007F4C7F" w:rsidRDefault="00406D13" w:rsidP="00406D13">
            <w:pPr>
              <w:rPr>
                <w:color w:val="000000"/>
                <w:szCs w:val="24"/>
              </w:rPr>
            </w:pPr>
            <w:r w:rsidRPr="007F4C7F">
              <w:rPr>
                <w:b/>
                <w:bCs/>
                <w:color w:val="000000"/>
                <w:szCs w:val="24"/>
              </w:rPr>
              <w:t xml:space="preserve">Câu 1: </w:t>
            </w:r>
            <w:r w:rsidRPr="007F4C7F">
              <w:rPr>
                <w:i/>
                <w:iCs/>
                <w:color w:val="000000"/>
                <w:szCs w:val="24"/>
              </w:rPr>
              <w:t>(2.0điểm)</w:t>
            </w:r>
            <w:r w:rsidRPr="007F4C7F">
              <w:rPr>
                <w:color w:val="000000"/>
                <w:szCs w:val="24"/>
              </w:rPr>
              <w:t>:</w:t>
            </w:r>
          </w:p>
          <w:p w:rsidR="00406D13" w:rsidRPr="007F4C7F" w:rsidRDefault="00406D13" w:rsidP="00406D13">
            <w:pPr>
              <w:rPr>
                <w:color w:val="000000"/>
                <w:szCs w:val="24"/>
              </w:rPr>
            </w:pPr>
            <w:r w:rsidRPr="007F4C7F">
              <w:rPr>
                <w:color w:val="000000"/>
                <w:szCs w:val="24"/>
              </w:rPr>
              <w:t xml:space="preserve">Cho biểu thức </w:t>
            </w:r>
            <w:r w:rsidRPr="007F4C7F">
              <w:rPr>
                <w:color w:val="000000"/>
                <w:position w:val="-24"/>
                <w:szCs w:val="24"/>
              </w:rPr>
              <w:object w:dxaOrig="2420" w:dyaOrig="620">
                <v:shape id="_x0000_i2383" type="#_x0000_t75" style="width:120.75pt;height:30.75pt" o:ole="">
                  <v:imagedata r:id="rId2438" o:title=""/>
                </v:shape>
                <o:OLEObject Type="Embed" ProgID="Equation.DSMT4" ShapeID="_x0000_i2383" DrawAspect="Content" ObjectID="_1592693352" r:id="rId2439"/>
              </w:object>
            </w:r>
            <w:r w:rsidRPr="007F4C7F">
              <w:rPr>
                <w:color w:val="000000"/>
                <w:szCs w:val="24"/>
              </w:rPr>
              <w:t xml:space="preserve"> với x </w:t>
            </w:r>
            <w:r w:rsidRPr="007F4C7F">
              <w:rPr>
                <w:color w:val="000000"/>
                <w:szCs w:val="24"/>
              </w:rPr>
              <w:sym w:font="Symbol" w:char="F0B9"/>
            </w:r>
            <w:r w:rsidRPr="007F4C7F">
              <w:rPr>
                <w:color w:val="000000"/>
                <w:szCs w:val="24"/>
              </w:rPr>
              <w:sym w:font="Symbol" w:char="F0B1"/>
            </w:r>
            <w:r>
              <w:rPr>
                <w:color w:val="000000"/>
                <w:szCs w:val="24"/>
              </w:rPr>
              <w:t>1</w:t>
            </w:r>
          </w:p>
          <w:p w:rsidR="00406D13" w:rsidRPr="007F4C7F" w:rsidRDefault="00406D13" w:rsidP="001E40D0">
            <w:pPr>
              <w:numPr>
                <w:ilvl w:val="0"/>
                <w:numId w:val="60"/>
              </w:numPr>
              <w:spacing w:line="276" w:lineRule="auto"/>
              <w:rPr>
                <w:color w:val="000000"/>
                <w:szCs w:val="24"/>
              </w:rPr>
            </w:pPr>
            <w:r w:rsidRPr="007F4C7F">
              <w:rPr>
                <w:color w:val="000000"/>
                <w:szCs w:val="24"/>
              </w:rPr>
              <w:t>Rút gọn biểu thức A.</w:t>
            </w:r>
          </w:p>
          <w:p w:rsidR="00406D13" w:rsidRPr="007F4C7F" w:rsidRDefault="00406D13" w:rsidP="001E40D0">
            <w:pPr>
              <w:numPr>
                <w:ilvl w:val="0"/>
                <w:numId w:val="60"/>
              </w:numPr>
              <w:spacing w:line="276" w:lineRule="auto"/>
              <w:rPr>
                <w:szCs w:val="24"/>
              </w:rPr>
            </w:pPr>
            <w:r w:rsidRPr="007F4C7F">
              <w:rPr>
                <w:color w:val="000000"/>
                <w:szCs w:val="24"/>
              </w:rPr>
              <w:t xml:space="preserve">Tìm x khi A = </w:t>
            </w:r>
            <w:r w:rsidRPr="007F4C7F">
              <w:rPr>
                <w:color w:val="000000"/>
                <w:position w:val="-24"/>
                <w:szCs w:val="24"/>
              </w:rPr>
              <w:object w:dxaOrig="580" w:dyaOrig="620">
                <v:shape id="_x0000_i2384" type="#_x0000_t75" style="width:29.25pt;height:30.75pt" o:ole="">
                  <v:imagedata r:id="rId2440" o:title=""/>
                </v:shape>
                <o:OLEObject Type="Embed" ProgID="Equation.DSMT4" ShapeID="_x0000_i2384" DrawAspect="Content" ObjectID="_1592693353" r:id="rId2441"/>
              </w:object>
            </w:r>
          </w:p>
          <w:p w:rsidR="00406D13" w:rsidRPr="007F4C7F" w:rsidRDefault="00406D13" w:rsidP="00406D13">
            <w:pPr>
              <w:rPr>
                <w:color w:val="000000"/>
                <w:szCs w:val="24"/>
              </w:rPr>
            </w:pPr>
            <w:r w:rsidRPr="007F4C7F">
              <w:rPr>
                <w:b/>
                <w:bCs/>
                <w:color w:val="000000"/>
                <w:szCs w:val="24"/>
              </w:rPr>
              <w:t xml:space="preserve">Câu 2: </w:t>
            </w:r>
            <w:r w:rsidRPr="007F4C7F">
              <w:rPr>
                <w:i/>
                <w:iCs/>
                <w:color w:val="000000"/>
                <w:szCs w:val="24"/>
              </w:rPr>
              <w:t>(1.5điểm)</w:t>
            </w:r>
            <w:r w:rsidRPr="007F4C7F">
              <w:rPr>
                <w:color w:val="000000"/>
                <w:szCs w:val="24"/>
              </w:rPr>
              <w:t>:</w:t>
            </w:r>
          </w:p>
          <w:p w:rsidR="00406D13" w:rsidRPr="007F4C7F" w:rsidRDefault="00406D13" w:rsidP="00406D13">
            <w:pPr>
              <w:rPr>
                <w:color w:val="000000"/>
                <w:szCs w:val="24"/>
              </w:rPr>
            </w:pPr>
            <w:r w:rsidRPr="007F4C7F">
              <w:rPr>
                <w:color w:val="000000"/>
                <w:szCs w:val="24"/>
              </w:rPr>
              <w:t xml:space="preserve">Cho hàm số: y = (m-1)x + m + 3 với m </w:t>
            </w:r>
            <w:r w:rsidRPr="007F4C7F">
              <w:rPr>
                <w:color w:val="000000"/>
                <w:szCs w:val="24"/>
              </w:rPr>
              <w:sym w:font="Symbol" w:char="F0B9"/>
            </w:r>
            <w:r>
              <w:rPr>
                <w:color w:val="000000"/>
                <w:szCs w:val="24"/>
              </w:rPr>
              <w:t xml:space="preserve">1 </w:t>
            </w:r>
            <w:r w:rsidRPr="007F4C7F">
              <w:rPr>
                <w:color w:val="000000"/>
                <w:szCs w:val="24"/>
              </w:rPr>
              <w:t>(m là tham số)</w:t>
            </w:r>
          </w:p>
          <w:p w:rsidR="00406D13" w:rsidRPr="007F4C7F" w:rsidRDefault="00406D13" w:rsidP="001E40D0">
            <w:pPr>
              <w:numPr>
                <w:ilvl w:val="0"/>
                <w:numId w:val="61"/>
              </w:numPr>
              <w:spacing w:line="276" w:lineRule="auto"/>
              <w:rPr>
                <w:color w:val="000000"/>
                <w:szCs w:val="24"/>
              </w:rPr>
            </w:pPr>
            <w:r w:rsidRPr="007F4C7F">
              <w:rPr>
                <w:color w:val="000000"/>
                <w:szCs w:val="24"/>
              </w:rPr>
              <w:t>Tìm giá trị của m để đồ thị của hàm số đi qua điểm M(1; -4)</w:t>
            </w:r>
          </w:p>
          <w:p w:rsidR="00406D13" w:rsidRPr="007F4C7F" w:rsidRDefault="00406D13" w:rsidP="001E40D0">
            <w:pPr>
              <w:numPr>
                <w:ilvl w:val="0"/>
                <w:numId w:val="61"/>
              </w:numPr>
              <w:spacing w:line="276" w:lineRule="auto"/>
              <w:rPr>
                <w:szCs w:val="24"/>
              </w:rPr>
            </w:pPr>
            <w:r w:rsidRPr="007F4C7F">
              <w:rPr>
                <w:color w:val="000000"/>
                <w:szCs w:val="24"/>
              </w:rPr>
              <w:t>Tìm giá trị của m để đồ thị của hàm số song song với đường thẳng (d): y = -2x + 1</w:t>
            </w:r>
          </w:p>
          <w:p w:rsidR="00406D13" w:rsidRPr="007F4C7F" w:rsidRDefault="00406D13" w:rsidP="00406D13">
            <w:pPr>
              <w:rPr>
                <w:color w:val="000000"/>
                <w:szCs w:val="24"/>
              </w:rPr>
            </w:pPr>
            <w:r w:rsidRPr="007F4C7F">
              <w:rPr>
                <w:b/>
                <w:bCs/>
                <w:color w:val="000000"/>
                <w:szCs w:val="24"/>
              </w:rPr>
              <w:t xml:space="preserve">Câu 3: </w:t>
            </w:r>
            <w:r w:rsidRPr="007F4C7F">
              <w:rPr>
                <w:i/>
                <w:iCs/>
                <w:color w:val="000000"/>
                <w:szCs w:val="24"/>
              </w:rPr>
              <w:t>(2.0điểm)</w:t>
            </w:r>
            <w:r w:rsidRPr="007F4C7F">
              <w:rPr>
                <w:color w:val="000000"/>
                <w:szCs w:val="24"/>
              </w:rPr>
              <w:t>:</w:t>
            </w:r>
          </w:p>
          <w:p w:rsidR="00406D13" w:rsidRPr="007F4C7F" w:rsidRDefault="00406D13" w:rsidP="00406D13">
            <w:pPr>
              <w:rPr>
                <w:color w:val="000000"/>
                <w:szCs w:val="24"/>
              </w:rPr>
            </w:pPr>
            <w:r w:rsidRPr="007F4C7F">
              <w:rPr>
                <w:color w:val="000000"/>
                <w:szCs w:val="24"/>
              </w:rPr>
              <w:t>Cho phương trình: x</w:t>
            </w:r>
            <w:r w:rsidRPr="007F4C7F">
              <w:rPr>
                <w:color w:val="000000"/>
                <w:szCs w:val="24"/>
                <w:vertAlign w:val="superscript"/>
              </w:rPr>
              <w:t>2</w:t>
            </w:r>
            <w:r w:rsidRPr="007F4C7F">
              <w:rPr>
                <w:color w:val="000000"/>
                <w:szCs w:val="24"/>
              </w:rPr>
              <w:t xml:space="preserve"> – (2m+1)x + m</w:t>
            </w:r>
            <w:r w:rsidRPr="007F4C7F">
              <w:rPr>
                <w:color w:val="000000"/>
                <w:szCs w:val="24"/>
                <w:vertAlign w:val="superscript"/>
              </w:rPr>
              <w:t>2</w:t>
            </w:r>
            <w:r w:rsidRPr="007F4C7F">
              <w:rPr>
                <w:color w:val="000000"/>
                <w:szCs w:val="24"/>
              </w:rPr>
              <w:t xml:space="preserve"> + m -2 = 0 (1) (m là tham số).</w:t>
            </w:r>
          </w:p>
          <w:p w:rsidR="00406D13" w:rsidRPr="007F4C7F" w:rsidRDefault="00406D13" w:rsidP="001E40D0">
            <w:pPr>
              <w:numPr>
                <w:ilvl w:val="0"/>
                <w:numId w:val="62"/>
              </w:numPr>
              <w:spacing w:line="276" w:lineRule="auto"/>
              <w:rPr>
                <w:color w:val="000000"/>
                <w:szCs w:val="24"/>
              </w:rPr>
            </w:pPr>
            <w:r w:rsidRPr="007F4C7F">
              <w:rPr>
                <w:color w:val="000000"/>
                <w:szCs w:val="24"/>
              </w:rPr>
              <w:t>Giải phương trình (1) khi m = 2</w:t>
            </w:r>
          </w:p>
          <w:p w:rsidR="00406D13" w:rsidRPr="007F4C7F" w:rsidRDefault="00406D13" w:rsidP="001E40D0">
            <w:pPr>
              <w:numPr>
                <w:ilvl w:val="0"/>
                <w:numId w:val="62"/>
              </w:numPr>
              <w:spacing w:line="276" w:lineRule="auto"/>
              <w:rPr>
                <w:szCs w:val="24"/>
              </w:rPr>
            </w:pPr>
            <w:r w:rsidRPr="007F4C7F">
              <w:rPr>
                <w:color w:val="000000"/>
                <w:szCs w:val="24"/>
              </w:rPr>
              <w:t>Tìm m để phương trình (1) có 2 nghiệm phân biệt x</w:t>
            </w:r>
            <w:r w:rsidRPr="007F4C7F">
              <w:rPr>
                <w:color w:val="000000"/>
                <w:szCs w:val="24"/>
                <w:vertAlign w:val="subscript"/>
              </w:rPr>
              <w:t>1</w:t>
            </w:r>
            <w:r w:rsidRPr="007F4C7F">
              <w:rPr>
                <w:color w:val="000000"/>
                <w:szCs w:val="24"/>
              </w:rPr>
              <w:t>, x</w:t>
            </w:r>
            <w:r w:rsidRPr="007F4C7F">
              <w:rPr>
                <w:color w:val="000000"/>
                <w:szCs w:val="24"/>
                <w:vertAlign w:val="subscript"/>
              </w:rPr>
              <w:t>2</w:t>
            </w:r>
            <w:r w:rsidRPr="007F4C7F">
              <w:rPr>
                <w:color w:val="000000"/>
                <w:szCs w:val="24"/>
              </w:rPr>
              <w:t xml:space="preserve"> thoả mãn: x</w:t>
            </w:r>
            <w:r w:rsidRPr="007F4C7F">
              <w:rPr>
                <w:color w:val="000000"/>
                <w:szCs w:val="24"/>
                <w:vertAlign w:val="subscript"/>
              </w:rPr>
              <w:t>1</w:t>
            </w:r>
            <w:r w:rsidRPr="007F4C7F">
              <w:rPr>
                <w:color w:val="000000"/>
                <w:szCs w:val="24"/>
              </w:rPr>
              <w:t>(x</w:t>
            </w:r>
            <w:r w:rsidRPr="007F4C7F">
              <w:rPr>
                <w:color w:val="000000"/>
                <w:szCs w:val="24"/>
                <w:vertAlign w:val="subscript"/>
              </w:rPr>
              <w:t>1</w:t>
            </w:r>
            <w:r w:rsidRPr="007F4C7F">
              <w:rPr>
                <w:color w:val="000000"/>
                <w:szCs w:val="24"/>
              </w:rPr>
              <w:t xml:space="preserve"> -2x</w:t>
            </w:r>
            <w:r w:rsidRPr="007F4C7F">
              <w:rPr>
                <w:color w:val="000000"/>
                <w:szCs w:val="24"/>
                <w:vertAlign w:val="subscript"/>
              </w:rPr>
              <w:t>2</w:t>
            </w:r>
            <w:r w:rsidRPr="007F4C7F">
              <w:rPr>
                <w:color w:val="000000"/>
                <w:szCs w:val="24"/>
              </w:rPr>
              <w:t>) + x</w:t>
            </w:r>
            <w:r w:rsidRPr="007F4C7F">
              <w:rPr>
                <w:color w:val="000000"/>
                <w:szCs w:val="24"/>
                <w:vertAlign w:val="subscript"/>
              </w:rPr>
              <w:t>2</w:t>
            </w:r>
            <w:r w:rsidRPr="007F4C7F">
              <w:rPr>
                <w:color w:val="000000"/>
                <w:szCs w:val="24"/>
              </w:rPr>
              <w:t>(x</w:t>
            </w:r>
            <w:r w:rsidRPr="007F4C7F">
              <w:rPr>
                <w:color w:val="000000"/>
                <w:szCs w:val="24"/>
                <w:vertAlign w:val="subscript"/>
              </w:rPr>
              <w:t>2</w:t>
            </w:r>
            <w:r w:rsidRPr="007F4C7F">
              <w:rPr>
                <w:color w:val="000000"/>
                <w:szCs w:val="24"/>
              </w:rPr>
              <w:t xml:space="preserve"> -3x</w:t>
            </w:r>
            <w:r w:rsidRPr="007F4C7F">
              <w:rPr>
                <w:color w:val="000000"/>
                <w:szCs w:val="24"/>
                <w:vertAlign w:val="subscript"/>
              </w:rPr>
              <w:t>1</w:t>
            </w:r>
            <w:r w:rsidRPr="007F4C7F">
              <w:rPr>
                <w:color w:val="000000"/>
                <w:szCs w:val="24"/>
              </w:rPr>
              <w:t>) = 9</w:t>
            </w:r>
          </w:p>
          <w:p w:rsidR="00406D13" w:rsidRPr="007F4C7F" w:rsidRDefault="00406D13" w:rsidP="00406D13">
            <w:pPr>
              <w:rPr>
                <w:i/>
                <w:iCs/>
                <w:color w:val="000000"/>
                <w:szCs w:val="24"/>
              </w:rPr>
            </w:pPr>
            <w:r w:rsidRPr="007F4C7F">
              <w:rPr>
                <w:b/>
                <w:bCs/>
                <w:color w:val="000000"/>
                <w:szCs w:val="24"/>
              </w:rPr>
              <w:t xml:space="preserve">Câu 4: </w:t>
            </w:r>
            <w:r w:rsidRPr="007F4C7F">
              <w:rPr>
                <w:i/>
                <w:iCs/>
                <w:color w:val="000000"/>
                <w:szCs w:val="24"/>
              </w:rPr>
              <w:t>(1.0điểm):</w:t>
            </w:r>
          </w:p>
          <w:p w:rsidR="00406D13" w:rsidRPr="007F4C7F" w:rsidRDefault="00406D13" w:rsidP="00406D13">
            <w:pPr>
              <w:rPr>
                <w:color w:val="000000"/>
                <w:szCs w:val="24"/>
              </w:rPr>
            </w:pPr>
            <w:r w:rsidRPr="007F4C7F">
              <w:rPr>
                <w:color w:val="000000"/>
                <w:szCs w:val="24"/>
              </w:rPr>
              <w:t>Cho x, y là hai số thực thỏa mãn: x &gt; y và xy = 1</w:t>
            </w:r>
          </w:p>
          <w:p w:rsidR="00406D13" w:rsidRPr="007F4C7F" w:rsidRDefault="00406D13" w:rsidP="00406D13">
            <w:pPr>
              <w:rPr>
                <w:color w:val="000000"/>
                <w:szCs w:val="24"/>
              </w:rPr>
            </w:pPr>
            <w:r w:rsidRPr="007F4C7F">
              <w:rPr>
                <w:color w:val="000000"/>
                <w:szCs w:val="24"/>
              </w:rPr>
              <w:t xml:space="preserve">Chứng minh rằng: </w:t>
            </w:r>
            <w:r w:rsidRPr="007F4C7F">
              <w:rPr>
                <w:color w:val="000000"/>
                <w:position w:val="-28"/>
                <w:szCs w:val="24"/>
              </w:rPr>
              <w:object w:dxaOrig="1400" w:dyaOrig="700">
                <v:shape id="_x0000_i2385" type="#_x0000_t75" style="width:69.75pt;height:35.25pt" o:ole="">
                  <v:imagedata r:id="rId2442" o:title=""/>
                </v:shape>
                <o:OLEObject Type="Embed" ProgID="Equation.DSMT4" ShapeID="_x0000_i2385" DrawAspect="Content" ObjectID="_1592693354" r:id="rId2443"/>
              </w:object>
            </w:r>
          </w:p>
          <w:p w:rsidR="00406D13" w:rsidRPr="007F4C7F" w:rsidRDefault="00406D13" w:rsidP="00406D13">
            <w:pPr>
              <w:rPr>
                <w:i/>
                <w:iCs/>
                <w:color w:val="000000"/>
                <w:szCs w:val="24"/>
              </w:rPr>
            </w:pPr>
            <w:r w:rsidRPr="007F4C7F">
              <w:rPr>
                <w:b/>
                <w:bCs/>
                <w:color w:val="000000"/>
                <w:szCs w:val="24"/>
              </w:rPr>
              <w:t xml:space="preserve">Câu 5: </w:t>
            </w:r>
            <w:r w:rsidRPr="007F4C7F">
              <w:rPr>
                <w:i/>
                <w:iCs/>
                <w:color w:val="000000"/>
                <w:szCs w:val="24"/>
              </w:rPr>
              <w:t>(3.5điểm):</w:t>
            </w:r>
          </w:p>
          <w:p w:rsidR="00406D13" w:rsidRPr="007F4C7F" w:rsidRDefault="00406D13" w:rsidP="00406D13">
            <w:pPr>
              <w:rPr>
                <w:iCs/>
                <w:color w:val="000000"/>
                <w:szCs w:val="24"/>
              </w:rPr>
            </w:pPr>
            <w:r w:rsidRPr="007F4C7F">
              <w:rPr>
                <w:color w:val="000000"/>
                <w:szCs w:val="24"/>
              </w:rPr>
              <w:t xml:space="preserve">Cho tam giác ABC có ba góc đều nhọn nội tiếp đường tròn tâm O, hai đường cao BD và CE cắt đường tròn (O) theo thứ tự tại P và Q </w:t>
            </w:r>
            <w:r w:rsidRPr="007F4C7F">
              <w:rPr>
                <w:iCs/>
                <w:color w:val="000000"/>
                <w:szCs w:val="24"/>
              </w:rPr>
              <w:t xml:space="preserve">(P </w:t>
            </w:r>
            <w:r w:rsidRPr="007F4C7F">
              <w:rPr>
                <w:color w:val="000000"/>
                <w:szCs w:val="24"/>
              </w:rPr>
              <w:sym w:font="Symbol" w:char="F0B9"/>
            </w:r>
            <w:r w:rsidRPr="007F4C7F">
              <w:rPr>
                <w:color w:val="000000"/>
                <w:szCs w:val="24"/>
              </w:rPr>
              <w:t xml:space="preserve"> </w:t>
            </w:r>
            <w:r w:rsidRPr="007F4C7F">
              <w:rPr>
                <w:iCs/>
                <w:color w:val="000000"/>
                <w:szCs w:val="24"/>
              </w:rPr>
              <w:t xml:space="preserve">B, Q </w:t>
            </w:r>
            <w:r w:rsidRPr="007F4C7F">
              <w:rPr>
                <w:color w:val="000000"/>
                <w:szCs w:val="24"/>
              </w:rPr>
              <w:sym w:font="Symbol" w:char="F0B9"/>
            </w:r>
            <w:r w:rsidRPr="007F4C7F">
              <w:rPr>
                <w:color w:val="000000"/>
                <w:szCs w:val="24"/>
              </w:rPr>
              <w:t xml:space="preserve"> </w:t>
            </w:r>
            <w:r w:rsidRPr="007F4C7F">
              <w:rPr>
                <w:iCs/>
                <w:color w:val="000000"/>
                <w:szCs w:val="24"/>
              </w:rPr>
              <w:t>C).</w:t>
            </w:r>
          </w:p>
          <w:p w:rsidR="00406D13" w:rsidRPr="007F4C7F" w:rsidRDefault="00406D13" w:rsidP="001E40D0">
            <w:pPr>
              <w:numPr>
                <w:ilvl w:val="0"/>
                <w:numId w:val="63"/>
              </w:numPr>
              <w:spacing w:line="276" w:lineRule="auto"/>
              <w:rPr>
                <w:color w:val="000000"/>
                <w:szCs w:val="24"/>
              </w:rPr>
            </w:pPr>
            <w:r w:rsidRPr="007F4C7F">
              <w:rPr>
                <w:color w:val="000000"/>
                <w:szCs w:val="24"/>
              </w:rPr>
              <w:t>Chứng minh tứ giác BCDE nội tiếp được trong một đường tròn.</w:t>
            </w:r>
          </w:p>
          <w:p w:rsidR="00406D13" w:rsidRPr="007F4C7F" w:rsidRDefault="00406D13" w:rsidP="001E40D0">
            <w:pPr>
              <w:numPr>
                <w:ilvl w:val="0"/>
                <w:numId w:val="63"/>
              </w:numPr>
              <w:spacing w:line="276" w:lineRule="auto"/>
              <w:rPr>
                <w:szCs w:val="24"/>
              </w:rPr>
            </w:pPr>
            <w:r w:rsidRPr="007F4C7F">
              <w:rPr>
                <w:color w:val="000000"/>
                <w:szCs w:val="24"/>
              </w:rPr>
              <w:t xml:space="preserve">Gọi H là giao điểm của BD và CE. Chứng minh </w:t>
            </w:r>
            <w:r w:rsidRPr="007F4C7F">
              <w:rPr>
                <w:iCs/>
                <w:color w:val="000000"/>
                <w:szCs w:val="24"/>
              </w:rPr>
              <w:t>HB.HP = HC.HQ.</w:t>
            </w:r>
          </w:p>
          <w:p w:rsidR="00406D13" w:rsidRPr="007F4C7F" w:rsidRDefault="00406D13" w:rsidP="001E40D0">
            <w:pPr>
              <w:numPr>
                <w:ilvl w:val="0"/>
                <w:numId w:val="63"/>
              </w:numPr>
              <w:spacing w:line="276" w:lineRule="auto"/>
              <w:rPr>
                <w:szCs w:val="24"/>
              </w:rPr>
            </w:pPr>
            <w:r w:rsidRPr="007F4C7F">
              <w:rPr>
                <w:color w:val="000000"/>
                <w:szCs w:val="24"/>
              </w:rPr>
              <w:t>Chứng minh OA vuông góc với DE.</w:t>
            </w:r>
          </w:p>
          <w:p w:rsidR="00406D13" w:rsidRPr="007F4C7F" w:rsidRDefault="00406D13" w:rsidP="00406D13">
            <w:pPr>
              <w:jc w:val="center"/>
              <w:rPr>
                <w:b/>
                <w:bCs/>
                <w:color w:val="000000"/>
                <w:szCs w:val="24"/>
              </w:rPr>
            </w:pPr>
            <w:r w:rsidRPr="007F4C7F">
              <w:rPr>
                <w:b/>
                <w:bCs/>
                <w:color w:val="000000"/>
                <w:szCs w:val="24"/>
              </w:rPr>
              <w:t>----HẾT----</w:t>
            </w:r>
          </w:p>
          <w:p w:rsidR="00406D13" w:rsidRPr="007F4C7F" w:rsidRDefault="00406D13" w:rsidP="00406D13">
            <w:pPr>
              <w:jc w:val="center"/>
              <w:rPr>
                <w:b/>
                <w:bCs/>
                <w:color w:val="000000"/>
                <w:szCs w:val="24"/>
              </w:rPr>
            </w:pPr>
          </w:p>
          <w:p w:rsidR="00406D13" w:rsidRPr="007F4C7F" w:rsidRDefault="00406D13" w:rsidP="00406D13">
            <w:pPr>
              <w:jc w:val="center"/>
              <w:rPr>
                <w:b/>
                <w:bCs/>
                <w:color w:val="000000"/>
                <w:szCs w:val="24"/>
              </w:rPr>
            </w:pPr>
          </w:p>
          <w:p w:rsidR="00406D13" w:rsidRPr="007F4C7F"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Default="00406D13" w:rsidP="00406D13">
            <w:pPr>
              <w:jc w:val="center"/>
              <w:rPr>
                <w:b/>
                <w:bCs/>
                <w:color w:val="000000"/>
                <w:szCs w:val="24"/>
              </w:rPr>
            </w:pPr>
          </w:p>
          <w:p w:rsidR="00406D13" w:rsidRPr="007F4C7F" w:rsidRDefault="00406D13" w:rsidP="00406D13">
            <w:pPr>
              <w:jc w:val="center"/>
              <w:rPr>
                <w:b/>
                <w:bCs/>
                <w:color w:val="000000"/>
                <w:szCs w:val="24"/>
              </w:rPr>
            </w:pPr>
          </w:p>
          <w:p w:rsidR="00406D13" w:rsidRPr="007F4C7F" w:rsidRDefault="00406D13" w:rsidP="00406D13">
            <w:pPr>
              <w:jc w:val="center"/>
              <w:rPr>
                <w:b/>
                <w:bCs/>
                <w:color w:val="000000"/>
                <w:szCs w:val="24"/>
              </w:rPr>
            </w:pPr>
          </w:p>
          <w:p w:rsidR="00406D13" w:rsidRPr="007F4C7F" w:rsidRDefault="00406D13" w:rsidP="00406D13">
            <w:pPr>
              <w:jc w:val="center"/>
              <w:rPr>
                <w:b/>
                <w:bCs/>
                <w:color w:val="000000"/>
                <w:szCs w:val="24"/>
              </w:rPr>
            </w:pPr>
            <w:r w:rsidRPr="007F4C7F">
              <w:rPr>
                <w:b/>
                <w:bCs/>
                <w:color w:val="000000"/>
                <w:szCs w:val="24"/>
              </w:rPr>
              <w:t>HƯỚNG DẪN VÀ ĐÁP ÁN CHẤM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5"/>
              <w:gridCol w:w="9306"/>
            </w:tblGrid>
            <w:tr w:rsidR="00406D13" w:rsidRPr="007F4C7F" w:rsidTr="00BE079F">
              <w:tc>
                <w:tcPr>
                  <w:tcW w:w="828" w:type="dxa"/>
                  <w:shd w:val="clear" w:color="auto" w:fill="auto"/>
                </w:tcPr>
                <w:p w:rsidR="00406D13" w:rsidRPr="007F4C7F" w:rsidRDefault="00406D13" w:rsidP="00BE079F">
                  <w:pPr>
                    <w:jc w:val="center"/>
                    <w:rPr>
                      <w:b/>
                      <w:szCs w:val="24"/>
                    </w:rPr>
                  </w:pPr>
                  <w:r w:rsidRPr="007F4C7F">
                    <w:rPr>
                      <w:b/>
                      <w:szCs w:val="24"/>
                    </w:rPr>
                    <w:t>Câu</w:t>
                  </w:r>
                </w:p>
              </w:tc>
              <w:tc>
                <w:tcPr>
                  <w:tcW w:w="10188" w:type="dxa"/>
                  <w:shd w:val="clear" w:color="auto" w:fill="auto"/>
                </w:tcPr>
                <w:p w:rsidR="00406D13" w:rsidRPr="007F4C7F" w:rsidRDefault="00406D13" w:rsidP="00BE079F">
                  <w:pPr>
                    <w:jc w:val="center"/>
                    <w:rPr>
                      <w:b/>
                      <w:szCs w:val="24"/>
                    </w:rPr>
                  </w:pPr>
                  <w:r w:rsidRPr="007F4C7F">
                    <w:rPr>
                      <w:b/>
                      <w:szCs w:val="24"/>
                    </w:rPr>
                    <w:t>Nội dung</w:t>
                  </w:r>
                </w:p>
              </w:tc>
            </w:tr>
            <w:tr w:rsidR="00406D13" w:rsidRPr="007F4C7F" w:rsidTr="00BE079F">
              <w:tc>
                <w:tcPr>
                  <w:tcW w:w="828" w:type="dxa"/>
                  <w:shd w:val="clear" w:color="auto" w:fill="auto"/>
                </w:tcPr>
                <w:p w:rsidR="00406D13" w:rsidRPr="007F4C7F" w:rsidRDefault="00406D13" w:rsidP="00BE079F">
                  <w:pPr>
                    <w:jc w:val="center"/>
                    <w:rPr>
                      <w:b/>
                      <w:szCs w:val="24"/>
                    </w:rPr>
                  </w:pPr>
                  <w:r w:rsidRPr="007F4C7F">
                    <w:rPr>
                      <w:b/>
                      <w:szCs w:val="24"/>
                    </w:rPr>
                    <w:t>1</w:t>
                  </w:r>
                </w:p>
              </w:tc>
              <w:tc>
                <w:tcPr>
                  <w:tcW w:w="10188" w:type="dxa"/>
                  <w:shd w:val="clear" w:color="auto" w:fill="auto"/>
                </w:tcPr>
                <w:p w:rsidR="00406D13" w:rsidRPr="007F4C7F" w:rsidRDefault="00406D13" w:rsidP="00BE079F">
                  <w:pPr>
                    <w:rPr>
                      <w:szCs w:val="24"/>
                    </w:rPr>
                  </w:pPr>
                </w:p>
              </w:tc>
            </w:tr>
            <w:tr w:rsidR="00406D13" w:rsidRPr="007F4C7F" w:rsidTr="00BE079F">
              <w:tc>
                <w:tcPr>
                  <w:tcW w:w="828" w:type="dxa"/>
                  <w:vMerge w:val="restart"/>
                  <w:shd w:val="clear" w:color="auto" w:fill="auto"/>
                </w:tcPr>
                <w:p w:rsidR="00406D13" w:rsidRPr="007F4C7F" w:rsidRDefault="00406D13" w:rsidP="00BE079F">
                  <w:pPr>
                    <w:jc w:val="center"/>
                    <w:rPr>
                      <w:b/>
                      <w:szCs w:val="24"/>
                    </w:rPr>
                  </w:pPr>
                  <w:r w:rsidRPr="007F4C7F">
                    <w:rPr>
                      <w:b/>
                      <w:szCs w:val="24"/>
                    </w:rPr>
                    <w:t>1a</w:t>
                  </w:r>
                </w:p>
              </w:tc>
              <w:tc>
                <w:tcPr>
                  <w:tcW w:w="10188" w:type="dxa"/>
                  <w:shd w:val="clear" w:color="auto" w:fill="auto"/>
                </w:tcPr>
                <w:p w:rsidR="00406D13" w:rsidRPr="007F4C7F" w:rsidRDefault="00406D13" w:rsidP="00BE079F">
                  <w:pPr>
                    <w:rPr>
                      <w:color w:val="000000"/>
                      <w:szCs w:val="24"/>
                    </w:rPr>
                  </w:pPr>
                  <w:r w:rsidRPr="007F4C7F">
                    <w:rPr>
                      <w:color w:val="000000"/>
                      <w:szCs w:val="24"/>
                    </w:rPr>
                    <w:t xml:space="preserve">Cho biểu thức </w:t>
                  </w:r>
                  <w:r w:rsidRPr="007F4C7F">
                    <w:rPr>
                      <w:color w:val="000000"/>
                      <w:position w:val="-24"/>
                      <w:szCs w:val="24"/>
                    </w:rPr>
                    <w:object w:dxaOrig="2420" w:dyaOrig="620">
                      <v:shape id="_x0000_i2386" type="#_x0000_t75" style="width:120.75pt;height:30.75pt" o:ole="">
                        <v:imagedata r:id="rId2438" o:title=""/>
                      </v:shape>
                      <o:OLEObject Type="Embed" ProgID="Equation.DSMT4" ShapeID="_x0000_i2386" DrawAspect="Content" ObjectID="_1592693355" r:id="rId2444"/>
                    </w:object>
                  </w:r>
                  <w:r w:rsidRPr="007F4C7F">
                    <w:rPr>
                      <w:color w:val="000000"/>
                      <w:szCs w:val="24"/>
                    </w:rPr>
                    <w:t xml:space="preserve"> với x </w:t>
                  </w:r>
                  <w:r w:rsidRPr="007F4C7F">
                    <w:rPr>
                      <w:color w:val="000000"/>
                      <w:szCs w:val="24"/>
                    </w:rPr>
                    <w:sym w:font="Symbol" w:char="F0B9"/>
                  </w:r>
                  <w:r w:rsidRPr="007F4C7F">
                    <w:rPr>
                      <w:color w:val="000000"/>
                      <w:szCs w:val="24"/>
                    </w:rPr>
                    <w:sym w:font="Symbol" w:char="F0B1"/>
                  </w:r>
                  <w:r w:rsidRPr="007F4C7F">
                    <w:rPr>
                      <w:color w:val="000000"/>
                      <w:szCs w:val="24"/>
                    </w:rPr>
                    <w:t>1</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position w:val="-24"/>
                      <w:szCs w:val="24"/>
                    </w:rPr>
                    <w:object w:dxaOrig="2400" w:dyaOrig="620">
                      <v:shape id="_x0000_i2387" type="#_x0000_t75" style="width:120pt;height:30.75pt" o:ole="">
                        <v:imagedata r:id="rId2445" o:title=""/>
                      </v:shape>
                      <o:OLEObject Type="Embed" ProgID="Equation.DSMT4" ShapeID="_x0000_i2387" DrawAspect="Content" ObjectID="_1592693356" r:id="rId2446"/>
                    </w:objec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position w:val="-28"/>
                      <w:szCs w:val="24"/>
                    </w:rPr>
                    <w:object w:dxaOrig="2120" w:dyaOrig="660">
                      <v:shape id="_x0000_i2388" type="#_x0000_t75" style="width:105.75pt;height:33pt" o:ole="">
                        <v:imagedata r:id="rId2447" o:title=""/>
                      </v:shape>
                      <o:OLEObject Type="Embed" ProgID="Equation.DSMT4" ShapeID="_x0000_i2388" DrawAspect="Content" ObjectID="_1592693357" r:id="rId2448"/>
                    </w:objec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position w:val="-28"/>
                      <w:szCs w:val="24"/>
                    </w:rPr>
                    <w:object w:dxaOrig="2100" w:dyaOrig="660">
                      <v:shape id="_x0000_i2389" type="#_x0000_t75" style="width:105pt;height:33pt" o:ole="">
                        <v:imagedata r:id="rId2449" o:title=""/>
                      </v:shape>
                      <o:OLEObject Type="Embed" ProgID="Equation.DSMT4" ShapeID="_x0000_i2389" DrawAspect="Content" ObjectID="_1592693358" r:id="rId2450"/>
                    </w:object>
                  </w:r>
                  <w:r w:rsidRPr="007F4C7F">
                    <w:rPr>
                      <w:szCs w:val="24"/>
                    </w:rPr>
                    <w:t>(</w:t>
                  </w:r>
                  <w:r w:rsidRPr="007F4C7F">
                    <w:rPr>
                      <w:color w:val="000000"/>
                      <w:szCs w:val="24"/>
                    </w:rPr>
                    <w:t xml:space="preserve"> với x </w:t>
                  </w:r>
                  <w:r w:rsidRPr="007F4C7F">
                    <w:rPr>
                      <w:color w:val="000000"/>
                      <w:szCs w:val="24"/>
                    </w:rPr>
                    <w:sym w:font="Symbol" w:char="F0B9"/>
                  </w:r>
                  <w:r w:rsidRPr="007F4C7F">
                    <w:rPr>
                      <w:color w:val="000000"/>
                      <w:szCs w:val="24"/>
                    </w:rPr>
                    <w:sym w:font="Symbol" w:char="F0B1"/>
                  </w:r>
                  <w:r w:rsidRPr="007F4C7F">
                    <w:rPr>
                      <w:color w:val="000000"/>
                      <w:szCs w:val="24"/>
                    </w:rPr>
                    <w:t>1)</w:t>
                  </w:r>
                </w:p>
              </w:tc>
            </w:tr>
            <w:tr w:rsidR="00406D13" w:rsidRPr="007F4C7F" w:rsidTr="00BE079F">
              <w:tc>
                <w:tcPr>
                  <w:tcW w:w="828" w:type="dxa"/>
                  <w:vMerge w:val="restart"/>
                  <w:shd w:val="clear" w:color="auto" w:fill="auto"/>
                </w:tcPr>
                <w:p w:rsidR="00406D13" w:rsidRPr="007F4C7F" w:rsidRDefault="00406D13" w:rsidP="00BE079F">
                  <w:pPr>
                    <w:jc w:val="center"/>
                    <w:rPr>
                      <w:b/>
                      <w:szCs w:val="24"/>
                    </w:rPr>
                  </w:pPr>
                  <w:r w:rsidRPr="007F4C7F">
                    <w:rPr>
                      <w:b/>
                      <w:szCs w:val="24"/>
                    </w:rPr>
                    <w:t>1b</w:t>
                  </w:r>
                </w:p>
              </w:tc>
              <w:tc>
                <w:tcPr>
                  <w:tcW w:w="10188" w:type="dxa"/>
                  <w:shd w:val="clear" w:color="auto" w:fill="auto"/>
                </w:tcPr>
                <w:p w:rsidR="00406D13" w:rsidRPr="007F4C7F" w:rsidRDefault="00406D13" w:rsidP="00BE079F">
                  <w:pPr>
                    <w:rPr>
                      <w:szCs w:val="24"/>
                    </w:rPr>
                  </w:pPr>
                  <w:r w:rsidRPr="007F4C7F">
                    <w:rPr>
                      <w:position w:val="-24"/>
                      <w:szCs w:val="24"/>
                    </w:rPr>
                    <w:object w:dxaOrig="920" w:dyaOrig="620">
                      <v:shape id="_x0000_i2390" type="#_x0000_t75" style="width:45.75pt;height:30.75pt" o:ole="">
                        <v:imagedata r:id="rId2451" o:title=""/>
                      </v:shape>
                      <o:OLEObject Type="Embed" ProgID="Equation.DSMT4" ShapeID="_x0000_i2390" DrawAspect="Content" ObjectID="_1592693359" r:id="rId2452"/>
                    </w:object>
                  </w:r>
                  <w:r w:rsidRPr="007F4C7F">
                    <w:rPr>
                      <w:szCs w:val="24"/>
                    </w:rPr>
                    <w:t xml:space="preserve"> </w:t>
                  </w:r>
                  <w:r w:rsidRPr="007F4C7F">
                    <w:rPr>
                      <w:color w:val="000000"/>
                      <w:szCs w:val="24"/>
                    </w:rPr>
                    <w:t xml:space="preserve">với x </w:t>
                  </w:r>
                  <w:r w:rsidRPr="007F4C7F">
                    <w:rPr>
                      <w:color w:val="000000"/>
                      <w:szCs w:val="24"/>
                    </w:rPr>
                    <w:sym w:font="Symbol" w:char="F0B9"/>
                  </w:r>
                  <w:r w:rsidRPr="007F4C7F">
                    <w:rPr>
                      <w:color w:val="000000"/>
                      <w:szCs w:val="24"/>
                    </w:rPr>
                    <w:sym w:font="Symbol" w:char="F0B1"/>
                  </w:r>
                  <w:r w:rsidRPr="007F4C7F">
                    <w:rPr>
                      <w:color w:val="000000"/>
                      <w:szCs w:val="24"/>
                    </w:rPr>
                    <w:t>1</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position w:val="-58"/>
                      <w:szCs w:val="24"/>
                    </w:rPr>
                    <w:object w:dxaOrig="1719" w:dyaOrig="1280">
                      <v:shape id="_x0000_i2391" type="#_x0000_t75" style="width:86.25pt;height:63.75pt" o:ole="">
                        <v:imagedata r:id="rId2453" o:title=""/>
                      </v:shape>
                      <o:OLEObject Type="Embed" ProgID="Equation.DSMT4" ShapeID="_x0000_i2391" DrawAspect="Content" ObjectID="_1592693360" r:id="rId2454"/>
                    </w:objec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szCs w:val="24"/>
                    </w:rPr>
                    <w:t>=&gt;x-1=2015</w:t>
                  </w:r>
                </w:p>
                <w:p w:rsidR="00406D13" w:rsidRPr="007F4C7F" w:rsidRDefault="00406D13" w:rsidP="00BE079F">
                  <w:pPr>
                    <w:rPr>
                      <w:szCs w:val="24"/>
                    </w:rPr>
                  </w:pPr>
                  <w:r w:rsidRPr="007F4C7F">
                    <w:rPr>
                      <w:szCs w:val="24"/>
                    </w:rPr>
                    <w:sym w:font="Wingdings" w:char="F0F3"/>
                  </w:r>
                  <w:r w:rsidRPr="007F4C7F">
                    <w:rPr>
                      <w:szCs w:val="24"/>
                    </w:rPr>
                    <w:t>x=2016(TMĐK)</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szCs w:val="24"/>
                    </w:rPr>
                    <w:t xml:space="preserve">Vậy khi </w:t>
                  </w:r>
                  <w:r w:rsidRPr="007F4C7F">
                    <w:rPr>
                      <w:position w:val="-24"/>
                      <w:szCs w:val="24"/>
                    </w:rPr>
                    <w:object w:dxaOrig="920" w:dyaOrig="620">
                      <v:shape id="_x0000_i2392" type="#_x0000_t75" style="width:45.75pt;height:30.75pt" o:ole="">
                        <v:imagedata r:id="rId2451" o:title=""/>
                      </v:shape>
                      <o:OLEObject Type="Embed" ProgID="Equation.DSMT4" ShapeID="_x0000_i2392" DrawAspect="Content" ObjectID="_1592693361" r:id="rId2455"/>
                    </w:object>
                  </w:r>
                  <w:r w:rsidRPr="007F4C7F">
                    <w:rPr>
                      <w:szCs w:val="24"/>
                    </w:rPr>
                    <w:t xml:space="preserve"> thì x=2016</w:t>
                  </w:r>
                </w:p>
              </w:tc>
            </w:tr>
            <w:tr w:rsidR="00406D13" w:rsidRPr="007F4C7F" w:rsidTr="00BE079F">
              <w:tc>
                <w:tcPr>
                  <w:tcW w:w="828" w:type="dxa"/>
                  <w:shd w:val="clear" w:color="auto" w:fill="auto"/>
                </w:tcPr>
                <w:p w:rsidR="00406D13" w:rsidRPr="007F4C7F" w:rsidRDefault="00406D13" w:rsidP="00BE079F">
                  <w:pPr>
                    <w:jc w:val="center"/>
                    <w:rPr>
                      <w:b/>
                      <w:szCs w:val="24"/>
                    </w:rPr>
                  </w:pPr>
                  <w:r w:rsidRPr="007F4C7F">
                    <w:rPr>
                      <w:b/>
                      <w:szCs w:val="24"/>
                    </w:rPr>
                    <w:t>2</w:t>
                  </w:r>
                </w:p>
              </w:tc>
              <w:tc>
                <w:tcPr>
                  <w:tcW w:w="10188" w:type="dxa"/>
                  <w:shd w:val="clear" w:color="auto" w:fill="auto"/>
                </w:tcPr>
                <w:p w:rsidR="00406D13" w:rsidRPr="007F4C7F" w:rsidRDefault="00406D13" w:rsidP="00BE079F">
                  <w:pPr>
                    <w:rPr>
                      <w:szCs w:val="24"/>
                    </w:rPr>
                  </w:pPr>
                  <w:r w:rsidRPr="007F4C7F">
                    <w:rPr>
                      <w:color w:val="000000"/>
                      <w:szCs w:val="24"/>
                    </w:rPr>
                    <w:t>Cho phương trình: x</w:t>
                  </w:r>
                  <w:r w:rsidRPr="007F4C7F">
                    <w:rPr>
                      <w:color w:val="000000"/>
                      <w:szCs w:val="24"/>
                      <w:vertAlign w:val="superscript"/>
                    </w:rPr>
                    <w:t>2</w:t>
                  </w:r>
                  <w:r w:rsidRPr="007F4C7F">
                    <w:rPr>
                      <w:color w:val="000000"/>
                      <w:szCs w:val="24"/>
                    </w:rPr>
                    <w:t xml:space="preserve"> – (2m+1)x + m</w:t>
                  </w:r>
                  <w:r w:rsidRPr="007F4C7F">
                    <w:rPr>
                      <w:color w:val="000000"/>
                      <w:szCs w:val="24"/>
                      <w:vertAlign w:val="superscript"/>
                    </w:rPr>
                    <w:t>2</w:t>
                  </w:r>
                  <w:r w:rsidRPr="007F4C7F">
                    <w:rPr>
                      <w:color w:val="000000"/>
                      <w:szCs w:val="24"/>
                    </w:rPr>
                    <w:t xml:space="preserve"> + m -2 = 0 (1) (m là tham số).</w:t>
                  </w:r>
                </w:p>
              </w:tc>
            </w:tr>
            <w:tr w:rsidR="00406D13" w:rsidRPr="007F4C7F" w:rsidTr="00BE079F">
              <w:tc>
                <w:tcPr>
                  <w:tcW w:w="828" w:type="dxa"/>
                  <w:vMerge w:val="restart"/>
                  <w:shd w:val="clear" w:color="auto" w:fill="auto"/>
                </w:tcPr>
                <w:p w:rsidR="00406D13" w:rsidRPr="007F4C7F" w:rsidRDefault="00406D13" w:rsidP="00BE079F">
                  <w:pPr>
                    <w:jc w:val="center"/>
                    <w:rPr>
                      <w:b/>
                      <w:szCs w:val="24"/>
                    </w:rPr>
                  </w:pPr>
                  <w:r w:rsidRPr="007F4C7F">
                    <w:rPr>
                      <w:b/>
                      <w:szCs w:val="24"/>
                    </w:rPr>
                    <w:t>2a</w:t>
                  </w:r>
                </w:p>
              </w:tc>
              <w:tc>
                <w:tcPr>
                  <w:tcW w:w="10188" w:type="dxa"/>
                  <w:shd w:val="clear" w:color="auto" w:fill="auto"/>
                </w:tcPr>
                <w:p w:rsidR="00406D13" w:rsidRPr="007F4C7F" w:rsidRDefault="00406D13" w:rsidP="00BE079F">
                  <w:pPr>
                    <w:rPr>
                      <w:color w:val="000000"/>
                      <w:szCs w:val="24"/>
                    </w:rPr>
                  </w:pPr>
                  <w:r w:rsidRPr="007F4C7F">
                    <w:rPr>
                      <w:color w:val="000000"/>
                      <w:szCs w:val="24"/>
                    </w:rPr>
                    <w:t xml:space="preserve">Ta có M(1; - 4) thuộc đồ thị hàm số </w:t>
                  </w:r>
                  <w:r w:rsidRPr="007F4C7F">
                    <w:rPr>
                      <w:color w:val="000000"/>
                      <w:szCs w:val="24"/>
                    </w:rPr>
                    <w:sym w:font="Symbol" w:char="F0DE"/>
                  </w:r>
                  <w:r w:rsidRPr="007F4C7F">
                    <w:rPr>
                      <w:color w:val="000000"/>
                      <w:szCs w:val="24"/>
                    </w:rPr>
                    <w:t>x = 1; y = -4 thay vào hàm số đã cho ta có:</w:t>
                  </w:r>
                </w:p>
                <w:p w:rsidR="00406D13" w:rsidRPr="007F4C7F" w:rsidRDefault="00406D13" w:rsidP="00BE079F">
                  <w:pPr>
                    <w:rPr>
                      <w:color w:val="000000"/>
                      <w:szCs w:val="24"/>
                    </w:rPr>
                  </w:pPr>
                  <w:r w:rsidRPr="007F4C7F">
                    <w:rPr>
                      <w:color w:val="000000"/>
                      <w:szCs w:val="24"/>
                    </w:rPr>
                    <w:t>-4 = (m- 1).1 + m +3</w:t>
                  </w:r>
                </w:p>
                <w:p w:rsidR="00406D13" w:rsidRPr="007F4C7F" w:rsidRDefault="00406D13" w:rsidP="00BE079F">
                  <w:pPr>
                    <w:rPr>
                      <w:szCs w:val="24"/>
                    </w:rPr>
                  </w:pPr>
                  <w:r w:rsidRPr="007F4C7F">
                    <w:rPr>
                      <w:color w:val="000000"/>
                      <w:szCs w:val="24"/>
                    </w:rPr>
                    <w:sym w:font="Symbol" w:char="F0DB"/>
                  </w:r>
                  <w:r w:rsidRPr="007F4C7F">
                    <w:rPr>
                      <w:color w:val="000000"/>
                      <w:szCs w:val="24"/>
                    </w:rPr>
                    <w:t xml:space="preserve"> - 4 = m-1 +m +3</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color w:val="000000"/>
                      <w:szCs w:val="24"/>
                    </w:rPr>
                    <w:sym w:font="Symbol" w:char="F0DB"/>
                  </w:r>
                  <w:r w:rsidRPr="007F4C7F">
                    <w:rPr>
                      <w:color w:val="000000"/>
                      <w:szCs w:val="24"/>
                    </w:rPr>
                    <w:t xml:space="preserve"> -4-2= 2m</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color w:val="000000"/>
                      <w:szCs w:val="24"/>
                    </w:rPr>
                    <w:sym w:font="Symbol" w:char="F0DB"/>
                  </w:r>
                  <w:r w:rsidRPr="007F4C7F">
                    <w:rPr>
                      <w:color w:val="000000"/>
                      <w:szCs w:val="24"/>
                    </w:rPr>
                    <w:t xml:space="preserve"> -6 = 2m</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color w:val="000000"/>
                      <w:szCs w:val="24"/>
                    </w:rPr>
                    <w:sym w:font="Symbol" w:char="F0DB"/>
                  </w:r>
                  <w:r w:rsidRPr="007F4C7F">
                    <w:rPr>
                      <w:color w:val="000000"/>
                      <w:szCs w:val="24"/>
                    </w:rPr>
                    <w:t xml:space="preserve"> m= -3 (TMĐK)</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color w:val="000000"/>
                      <w:szCs w:val="24"/>
                    </w:rPr>
                    <w:t>Với m = -3 thì đồ thị hàm số đã cho đi qua điểm M (1; -4)</w:t>
                  </w:r>
                </w:p>
              </w:tc>
            </w:tr>
            <w:tr w:rsidR="00406D13" w:rsidRPr="007F4C7F" w:rsidTr="00BE079F">
              <w:tc>
                <w:tcPr>
                  <w:tcW w:w="828" w:type="dxa"/>
                  <w:vMerge w:val="restart"/>
                  <w:shd w:val="clear" w:color="auto" w:fill="auto"/>
                </w:tcPr>
                <w:p w:rsidR="00406D13" w:rsidRPr="007F4C7F" w:rsidRDefault="00406D13" w:rsidP="00BE079F">
                  <w:pPr>
                    <w:jc w:val="center"/>
                    <w:rPr>
                      <w:b/>
                      <w:szCs w:val="24"/>
                    </w:rPr>
                  </w:pPr>
                  <w:r w:rsidRPr="007F4C7F">
                    <w:rPr>
                      <w:b/>
                      <w:szCs w:val="24"/>
                    </w:rPr>
                    <w:t>2b</w:t>
                  </w:r>
                </w:p>
              </w:tc>
              <w:tc>
                <w:tcPr>
                  <w:tcW w:w="10188" w:type="dxa"/>
                  <w:shd w:val="clear" w:color="auto" w:fill="auto"/>
                </w:tcPr>
                <w:p w:rsidR="00406D13" w:rsidRPr="007F4C7F" w:rsidRDefault="00406D13" w:rsidP="00BE079F">
                  <w:pPr>
                    <w:rPr>
                      <w:color w:val="000000"/>
                      <w:szCs w:val="24"/>
                    </w:rPr>
                  </w:pPr>
                  <w:r w:rsidRPr="007F4C7F">
                    <w:rPr>
                      <w:color w:val="000000"/>
                      <w:szCs w:val="24"/>
                    </w:rPr>
                    <w:t>Để đồ thị hàm số đã cho song song với đường thẳng (d): y =-2x +1</w:t>
                  </w:r>
                </w:p>
                <w:p w:rsidR="00406D13" w:rsidRPr="007F4C7F" w:rsidRDefault="00406D13" w:rsidP="00BE079F">
                  <w:pPr>
                    <w:rPr>
                      <w:szCs w:val="24"/>
                    </w:rPr>
                  </w:pPr>
                  <w:r w:rsidRPr="007F4C7F">
                    <w:rPr>
                      <w:color w:val="000000"/>
                      <w:szCs w:val="24"/>
                    </w:rPr>
                    <w:t xml:space="preserve">Khi và chỉ khi </w:t>
                  </w:r>
                  <w:r w:rsidRPr="007F4C7F">
                    <w:rPr>
                      <w:color w:val="000000"/>
                      <w:position w:val="-30"/>
                      <w:szCs w:val="24"/>
                    </w:rPr>
                    <w:object w:dxaOrig="4640" w:dyaOrig="720">
                      <v:shape id="_x0000_i2393" type="#_x0000_t75" style="width:231.75pt;height:36pt" o:ole="">
                        <v:imagedata r:id="rId2456" o:title=""/>
                      </v:shape>
                      <o:OLEObject Type="Embed" ProgID="Equation.DSMT4" ShapeID="_x0000_i2393" DrawAspect="Content" ObjectID="_1592693362" r:id="rId2457"/>
                    </w:objec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color w:val="000000"/>
                      <w:szCs w:val="24"/>
                    </w:rPr>
                    <w:t>Vậy với m = -1 thì đồ thị hàm số y = (m-1)x + m + 3 song song với đường thẳng (d): y =-2x +1</w:t>
                  </w:r>
                </w:p>
              </w:tc>
            </w:tr>
            <w:tr w:rsidR="00406D13" w:rsidRPr="007F4C7F" w:rsidTr="00BE079F">
              <w:tc>
                <w:tcPr>
                  <w:tcW w:w="828" w:type="dxa"/>
                  <w:shd w:val="clear" w:color="auto" w:fill="auto"/>
                </w:tcPr>
                <w:p w:rsidR="00406D13" w:rsidRPr="007F4C7F" w:rsidRDefault="00406D13" w:rsidP="00BE079F">
                  <w:pPr>
                    <w:jc w:val="center"/>
                    <w:rPr>
                      <w:b/>
                      <w:szCs w:val="24"/>
                    </w:rPr>
                  </w:pPr>
                  <w:r w:rsidRPr="007F4C7F">
                    <w:rPr>
                      <w:b/>
                      <w:szCs w:val="24"/>
                    </w:rPr>
                    <w:t>3</w:t>
                  </w:r>
                </w:p>
              </w:tc>
              <w:tc>
                <w:tcPr>
                  <w:tcW w:w="10188" w:type="dxa"/>
                  <w:shd w:val="clear" w:color="auto" w:fill="auto"/>
                </w:tcPr>
                <w:p w:rsidR="00406D13" w:rsidRPr="007F4C7F" w:rsidRDefault="00406D13" w:rsidP="00BE079F">
                  <w:pPr>
                    <w:rPr>
                      <w:szCs w:val="24"/>
                    </w:rPr>
                  </w:pPr>
                </w:p>
              </w:tc>
            </w:tr>
            <w:tr w:rsidR="00406D13" w:rsidRPr="007F4C7F" w:rsidTr="00BE079F">
              <w:tc>
                <w:tcPr>
                  <w:tcW w:w="828" w:type="dxa"/>
                  <w:vMerge w:val="restart"/>
                  <w:shd w:val="clear" w:color="auto" w:fill="auto"/>
                </w:tcPr>
                <w:p w:rsidR="00406D13" w:rsidRPr="007F4C7F" w:rsidRDefault="00406D13" w:rsidP="00BE079F">
                  <w:pPr>
                    <w:jc w:val="center"/>
                    <w:rPr>
                      <w:b/>
                      <w:szCs w:val="24"/>
                    </w:rPr>
                  </w:pPr>
                  <w:r w:rsidRPr="007F4C7F">
                    <w:rPr>
                      <w:b/>
                      <w:szCs w:val="24"/>
                    </w:rPr>
                    <w:t>3a</w:t>
                  </w:r>
                </w:p>
              </w:tc>
              <w:tc>
                <w:tcPr>
                  <w:tcW w:w="10188" w:type="dxa"/>
                  <w:shd w:val="clear" w:color="auto" w:fill="auto"/>
                </w:tcPr>
                <w:p w:rsidR="00406D13" w:rsidRPr="007F4C7F" w:rsidRDefault="00406D13" w:rsidP="00BE079F">
                  <w:pPr>
                    <w:rPr>
                      <w:szCs w:val="24"/>
                    </w:rPr>
                  </w:pPr>
                  <w:r w:rsidRPr="007F4C7F">
                    <w:rPr>
                      <w:color w:val="000000"/>
                      <w:szCs w:val="24"/>
                    </w:rPr>
                    <w:t>Khi m = 2 thì phương trình (1) trở thành : x</w:t>
                  </w:r>
                  <w:r w:rsidRPr="007F4C7F">
                    <w:rPr>
                      <w:color w:val="000000"/>
                      <w:szCs w:val="24"/>
                      <w:vertAlign w:val="superscript"/>
                    </w:rPr>
                    <w:t>2</w:t>
                  </w:r>
                  <w:r w:rsidRPr="007F4C7F">
                    <w:rPr>
                      <w:color w:val="000000"/>
                      <w:szCs w:val="24"/>
                    </w:rPr>
                    <w:t xml:space="preserve"> – 5x + 4 = 0</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color w:val="000000"/>
                      <w:szCs w:val="24"/>
                    </w:rPr>
                    <w:t>Phương trình có dạng: a + b +c = 0 hay 1 +(-5) + 4 = 0</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color w:val="000000"/>
                      <w:szCs w:val="24"/>
                    </w:rPr>
                    <w:t>Phương trình có hai nghiệm x</w:t>
                  </w:r>
                  <w:r w:rsidRPr="007F4C7F">
                    <w:rPr>
                      <w:color w:val="000000"/>
                      <w:szCs w:val="24"/>
                      <w:vertAlign w:val="subscript"/>
                    </w:rPr>
                    <w:t>1</w:t>
                  </w:r>
                  <w:r w:rsidRPr="007F4C7F">
                    <w:rPr>
                      <w:color w:val="000000"/>
                      <w:szCs w:val="24"/>
                    </w:rPr>
                    <w:t xml:space="preserve"> = 1; x</w:t>
                  </w:r>
                  <w:r w:rsidRPr="007F4C7F">
                    <w:rPr>
                      <w:color w:val="000000"/>
                      <w:szCs w:val="24"/>
                      <w:vertAlign w:val="subscript"/>
                    </w:rPr>
                    <w:t>2</w:t>
                  </w:r>
                  <w:r w:rsidRPr="007F4C7F">
                    <w:rPr>
                      <w:color w:val="000000"/>
                      <w:szCs w:val="24"/>
                    </w:rPr>
                    <w:t xml:space="preserve"> = 4</w:t>
                  </w:r>
                </w:p>
              </w:tc>
            </w:tr>
            <w:tr w:rsidR="00406D13" w:rsidRPr="007F4C7F" w:rsidTr="00BE079F">
              <w:tc>
                <w:tcPr>
                  <w:tcW w:w="828" w:type="dxa"/>
                  <w:vMerge w:val="restart"/>
                  <w:shd w:val="clear" w:color="auto" w:fill="auto"/>
                </w:tcPr>
                <w:p w:rsidR="00406D13" w:rsidRPr="007F4C7F" w:rsidRDefault="00406D13" w:rsidP="00BE079F">
                  <w:pPr>
                    <w:jc w:val="center"/>
                    <w:rPr>
                      <w:b/>
                      <w:szCs w:val="24"/>
                    </w:rPr>
                  </w:pPr>
                  <w:r w:rsidRPr="007F4C7F">
                    <w:rPr>
                      <w:b/>
                      <w:szCs w:val="24"/>
                    </w:rPr>
                    <w:t>3b</w:t>
                  </w:r>
                </w:p>
              </w:tc>
              <w:tc>
                <w:tcPr>
                  <w:tcW w:w="10188" w:type="dxa"/>
                  <w:shd w:val="clear" w:color="auto" w:fill="auto"/>
                </w:tcPr>
                <w:p w:rsidR="00406D13" w:rsidRPr="007F4C7F" w:rsidRDefault="00406D13" w:rsidP="00BE079F">
                  <w:pPr>
                    <w:rPr>
                      <w:color w:val="000000"/>
                      <w:szCs w:val="24"/>
                    </w:rPr>
                  </w:pPr>
                  <w:r w:rsidRPr="007F4C7F">
                    <w:rPr>
                      <w:color w:val="000000"/>
                      <w:szCs w:val="24"/>
                    </w:rPr>
                    <w:t>Ta có:</w:t>
                  </w:r>
                </w:p>
                <w:p w:rsidR="00406D13" w:rsidRPr="007F4C7F" w:rsidRDefault="00406D13" w:rsidP="00BE079F">
                  <w:pPr>
                    <w:rPr>
                      <w:color w:val="000000"/>
                      <w:szCs w:val="24"/>
                    </w:rPr>
                  </w:pPr>
                  <w:r w:rsidRPr="007F4C7F">
                    <w:rPr>
                      <w:color w:val="000000"/>
                      <w:position w:val="-30"/>
                      <w:szCs w:val="24"/>
                    </w:rPr>
                    <w:object w:dxaOrig="3620" w:dyaOrig="720">
                      <v:shape id="_x0000_i2394" type="#_x0000_t75" style="width:180.75pt;height:36pt" o:ole="">
                        <v:imagedata r:id="rId2458" o:title=""/>
                      </v:shape>
                      <o:OLEObject Type="Embed" ProgID="Equation.DSMT4" ShapeID="_x0000_i2394" DrawAspect="Content" ObjectID="_1592693363" r:id="rId2459"/>
                    </w:object>
                  </w:r>
                </w:p>
                <w:p w:rsidR="00406D13" w:rsidRPr="007F4C7F" w:rsidRDefault="00406D13" w:rsidP="00BE079F">
                  <w:pPr>
                    <w:rPr>
                      <w:szCs w:val="24"/>
                    </w:rPr>
                  </w:pPr>
                  <w:r w:rsidRPr="007F4C7F">
                    <w:rPr>
                      <w:color w:val="000000"/>
                      <w:szCs w:val="24"/>
                    </w:rPr>
                    <w:sym w:font="Symbol" w:char="F0DE"/>
                  </w:r>
                  <w:r w:rsidRPr="007F4C7F">
                    <w:rPr>
                      <w:color w:val="000000"/>
                      <w:szCs w:val="24"/>
                    </w:rPr>
                    <w:t xml:space="preserve"> phương trình (1) luôn có hai nghiệm phân biệt x</w:t>
                  </w:r>
                  <w:r w:rsidRPr="007F4C7F">
                    <w:rPr>
                      <w:color w:val="000000"/>
                      <w:szCs w:val="24"/>
                      <w:vertAlign w:val="subscript"/>
                    </w:rPr>
                    <w:t>1</w:t>
                  </w:r>
                  <w:r w:rsidRPr="007F4C7F">
                    <w:rPr>
                      <w:color w:val="000000"/>
                      <w:szCs w:val="24"/>
                    </w:rPr>
                    <w:t>, x</w:t>
                  </w:r>
                  <w:r w:rsidRPr="007F4C7F">
                    <w:rPr>
                      <w:color w:val="000000"/>
                      <w:szCs w:val="24"/>
                      <w:vertAlign w:val="subscript"/>
                    </w:rPr>
                    <w:t>2</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color w:val="000000"/>
                      <w:szCs w:val="24"/>
                    </w:rPr>
                    <w:t>Theo định lí Viet x</w:t>
                  </w:r>
                  <w:r w:rsidRPr="007F4C7F">
                    <w:rPr>
                      <w:color w:val="000000"/>
                      <w:szCs w:val="24"/>
                      <w:vertAlign w:val="subscript"/>
                    </w:rPr>
                    <w:t>1</w:t>
                  </w:r>
                  <w:r w:rsidRPr="007F4C7F">
                    <w:rPr>
                      <w:color w:val="000000"/>
                      <w:szCs w:val="24"/>
                    </w:rPr>
                    <w:t xml:space="preserve"> +x</w:t>
                  </w:r>
                  <w:r w:rsidRPr="007F4C7F">
                    <w:rPr>
                      <w:color w:val="000000"/>
                      <w:szCs w:val="24"/>
                      <w:vertAlign w:val="subscript"/>
                    </w:rPr>
                    <w:t>2</w:t>
                  </w:r>
                  <w:r w:rsidRPr="007F4C7F">
                    <w:rPr>
                      <w:color w:val="000000"/>
                      <w:szCs w:val="24"/>
                    </w:rPr>
                    <w:t xml:space="preserve"> = 2m +1, x</w:t>
                  </w:r>
                  <w:r w:rsidRPr="007F4C7F">
                    <w:rPr>
                      <w:color w:val="000000"/>
                      <w:szCs w:val="24"/>
                      <w:vertAlign w:val="subscript"/>
                    </w:rPr>
                    <w:t>1</w:t>
                  </w:r>
                  <w:r w:rsidRPr="007F4C7F">
                    <w:rPr>
                      <w:color w:val="000000"/>
                      <w:szCs w:val="24"/>
                    </w:rPr>
                    <w:t>x</w:t>
                  </w:r>
                  <w:r w:rsidRPr="007F4C7F">
                    <w:rPr>
                      <w:color w:val="000000"/>
                      <w:szCs w:val="24"/>
                      <w:vertAlign w:val="subscript"/>
                    </w:rPr>
                    <w:t>2</w:t>
                  </w:r>
                  <w:r w:rsidRPr="007F4C7F">
                    <w:rPr>
                      <w:color w:val="000000"/>
                      <w:szCs w:val="24"/>
                    </w:rPr>
                    <w:t xml:space="preserve"> = m</w:t>
                  </w:r>
                  <w:r w:rsidRPr="007F4C7F">
                    <w:rPr>
                      <w:color w:val="000000"/>
                      <w:szCs w:val="24"/>
                      <w:vertAlign w:val="superscript"/>
                    </w:rPr>
                    <w:t>2</w:t>
                  </w:r>
                  <w:r w:rsidRPr="007F4C7F">
                    <w:rPr>
                      <w:color w:val="000000"/>
                      <w:szCs w:val="24"/>
                    </w:rPr>
                    <w:t xml:space="preserve"> + m -2</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color w:val="000000"/>
                      <w:szCs w:val="24"/>
                    </w:rPr>
                  </w:pPr>
                  <w:r w:rsidRPr="007F4C7F">
                    <w:rPr>
                      <w:color w:val="000000"/>
                      <w:szCs w:val="24"/>
                    </w:rPr>
                    <w:t>Theo đề ra: x</w:t>
                  </w:r>
                  <w:r w:rsidRPr="007F4C7F">
                    <w:rPr>
                      <w:color w:val="000000"/>
                      <w:szCs w:val="24"/>
                      <w:vertAlign w:val="subscript"/>
                    </w:rPr>
                    <w:t>1</w:t>
                  </w:r>
                  <w:r w:rsidRPr="007F4C7F">
                    <w:rPr>
                      <w:color w:val="000000"/>
                      <w:szCs w:val="24"/>
                    </w:rPr>
                    <w:t>(x</w:t>
                  </w:r>
                  <w:r w:rsidRPr="007F4C7F">
                    <w:rPr>
                      <w:color w:val="000000"/>
                      <w:szCs w:val="24"/>
                      <w:vertAlign w:val="subscript"/>
                    </w:rPr>
                    <w:t>1</w:t>
                  </w:r>
                  <w:r w:rsidRPr="007F4C7F">
                    <w:rPr>
                      <w:color w:val="000000"/>
                      <w:szCs w:val="24"/>
                    </w:rPr>
                    <w:t xml:space="preserve"> -2x</w:t>
                  </w:r>
                  <w:r w:rsidRPr="007F4C7F">
                    <w:rPr>
                      <w:color w:val="000000"/>
                      <w:szCs w:val="24"/>
                      <w:vertAlign w:val="subscript"/>
                    </w:rPr>
                    <w:t>2</w:t>
                  </w:r>
                  <w:r w:rsidRPr="007F4C7F">
                    <w:rPr>
                      <w:color w:val="000000"/>
                      <w:szCs w:val="24"/>
                    </w:rPr>
                    <w:t>) + x</w:t>
                  </w:r>
                  <w:r w:rsidRPr="007F4C7F">
                    <w:rPr>
                      <w:color w:val="000000"/>
                      <w:szCs w:val="24"/>
                      <w:vertAlign w:val="subscript"/>
                    </w:rPr>
                    <w:t>2</w:t>
                  </w:r>
                  <w:r w:rsidRPr="007F4C7F">
                    <w:rPr>
                      <w:color w:val="000000"/>
                      <w:szCs w:val="24"/>
                    </w:rPr>
                    <w:t>(x</w:t>
                  </w:r>
                  <w:r w:rsidRPr="007F4C7F">
                    <w:rPr>
                      <w:color w:val="000000"/>
                      <w:szCs w:val="24"/>
                      <w:vertAlign w:val="subscript"/>
                    </w:rPr>
                    <w:t>2</w:t>
                  </w:r>
                  <w:r w:rsidRPr="007F4C7F">
                    <w:rPr>
                      <w:color w:val="000000"/>
                      <w:szCs w:val="24"/>
                    </w:rPr>
                    <w:t xml:space="preserve"> -3x</w:t>
                  </w:r>
                  <w:r w:rsidRPr="007F4C7F">
                    <w:rPr>
                      <w:color w:val="000000"/>
                      <w:szCs w:val="24"/>
                      <w:vertAlign w:val="subscript"/>
                    </w:rPr>
                    <w:t>1</w:t>
                  </w:r>
                  <w:r w:rsidRPr="007F4C7F">
                    <w:rPr>
                      <w:color w:val="000000"/>
                      <w:szCs w:val="24"/>
                    </w:rPr>
                    <w:t>) = 9</w:t>
                  </w:r>
                </w:p>
                <w:p w:rsidR="00406D13" w:rsidRPr="007F4C7F" w:rsidRDefault="00406D13" w:rsidP="00BE079F">
                  <w:pPr>
                    <w:rPr>
                      <w:color w:val="000000"/>
                      <w:szCs w:val="24"/>
                    </w:rPr>
                  </w:pPr>
                  <w:r w:rsidRPr="007F4C7F">
                    <w:rPr>
                      <w:color w:val="000000"/>
                      <w:position w:val="-108"/>
                      <w:szCs w:val="24"/>
                    </w:rPr>
                    <w:object w:dxaOrig="3620" w:dyaOrig="2280">
                      <v:shape id="_x0000_i2395" type="#_x0000_t75" style="width:180.75pt;height:114pt" o:ole="">
                        <v:imagedata r:id="rId2460" o:title=""/>
                      </v:shape>
                      <o:OLEObject Type="Embed" ProgID="Equation.DSMT4" ShapeID="_x0000_i2395" DrawAspect="Content" ObjectID="_1592693364" r:id="rId2461"/>
                    </w:object>
                  </w:r>
                </w:p>
                <w:p w:rsidR="00406D13" w:rsidRPr="007F4C7F" w:rsidRDefault="00406D13" w:rsidP="00BE079F">
                  <w:pPr>
                    <w:rPr>
                      <w:color w:val="000000"/>
                      <w:szCs w:val="24"/>
                    </w:rPr>
                  </w:pPr>
                  <w:r w:rsidRPr="007F4C7F">
                    <w:rPr>
                      <w:color w:val="000000"/>
                      <w:szCs w:val="24"/>
                    </w:rPr>
                    <w:t>Phương trình có dạng: a + b +c = 0 hay 3 +3+ (-6) = 0</w:t>
                  </w:r>
                </w:p>
                <w:p w:rsidR="00406D13" w:rsidRPr="007F4C7F" w:rsidRDefault="00406D13" w:rsidP="001E40D0">
                  <w:pPr>
                    <w:numPr>
                      <w:ilvl w:val="0"/>
                      <w:numId w:val="64"/>
                    </w:numPr>
                    <w:spacing w:line="276" w:lineRule="auto"/>
                    <w:rPr>
                      <w:szCs w:val="24"/>
                    </w:rPr>
                  </w:pPr>
                  <w:r w:rsidRPr="007F4C7F">
                    <w:rPr>
                      <w:color w:val="000000"/>
                      <w:szCs w:val="24"/>
                    </w:rPr>
                    <w:t>m</w:t>
                  </w:r>
                  <w:r w:rsidRPr="007F4C7F">
                    <w:rPr>
                      <w:color w:val="000000"/>
                      <w:szCs w:val="24"/>
                      <w:vertAlign w:val="subscript"/>
                    </w:rPr>
                    <w:t xml:space="preserve">1 </w:t>
                  </w:r>
                  <w:r w:rsidRPr="007F4C7F">
                    <w:rPr>
                      <w:color w:val="000000"/>
                      <w:szCs w:val="24"/>
                    </w:rPr>
                    <w:t>= 1; m</w:t>
                  </w:r>
                  <w:r w:rsidRPr="007F4C7F">
                    <w:rPr>
                      <w:color w:val="000000"/>
                      <w:szCs w:val="24"/>
                      <w:vertAlign w:val="subscript"/>
                    </w:rPr>
                    <w:t>2</w:t>
                  </w:r>
                  <w:r w:rsidRPr="007F4C7F">
                    <w:rPr>
                      <w:color w:val="000000"/>
                      <w:szCs w:val="24"/>
                    </w:rPr>
                    <w:t xml:space="preserve"> = -2</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color w:val="000000"/>
                      <w:szCs w:val="24"/>
                    </w:rPr>
                    <w:t>Vậy với m</w:t>
                  </w:r>
                  <w:r w:rsidRPr="007F4C7F">
                    <w:rPr>
                      <w:color w:val="000000"/>
                      <w:szCs w:val="24"/>
                      <w:vertAlign w:val="subscript"/>
                    </w:rPr>
                    <w:t>1</w:t>
                  </w:r>
                  <w:r w:rsidRPr="007F4C7F">
                    <w:rPr>
                      <w:color w:val="000000"/>
                      <w:szCs w:val="24"/>
                    </w:rPr>
                    <w:t xml:space="preserve"> = 1; m</w:t>
                  </w:r>
                  <w:r w:rsidRPr="007F4C7F">
                    <w:rPr>
                      <w:color w:val="000000"/>
                      <w:szCs w:val="24"/>
                      <w:vertAlign w:val="subscript"/>
                    </w:rPr>
                    <w:t>2</w:t>
                  </w:r>
                  <w:r w:rsidRPr="007F4C7F">
                    <w:rPr>
                      <w:color w:val="000000"/>
                      <w:szCs w:val="24"/>
                    </w:rPr>
                    <w:t xml:space="preserve"> = -2 thì phương trình (1) có hai nghiệm phân biệt x</w:t>
                  </w:r>
                  <w:r w:rsidRPr="007F4C7F">
                    <w:rPr>
                      <w:color w:val="000000"/>
                      <w:szCs w:val="24"/>
                      <w:vertAlign w:val="subscript"/>
                    </w:rPr>
                    <w:t>1</w:t>
                  </w:r>
                  <w:r w:rsidRPr="007F4C7F">
                    <w:rPr>
                      <w:color w:val="000000"/>
                      <w:szCs w:val="24"/>
                    </w:rPr>
                    <w:t>, x</w:t>
                  </w:r>
                  <w:r w:rsidRPr="007F4C7F">
                    <w:rPr>
                      <w:color w:val="000000"/>
                      <w:szCs w:val="24"/>
                      <w:vertAlign w:val="subscript"/>
                    </w:rPr>
                    <w:t>2</w:t>
                  </w:r>
                  <w:r w:rsidRPr="007F4C7F">
                    <w:rPr>
                      <w:color w:val="000000"/>
                      <w:szCs w:val="24"/>
                    </w:rPr>
                    <w:t xml:space="preserve"> và thỏa mãn: x</w:t>
                  </w:r>
                  <w:r w:rsidRPr="007F4C7F">
                    <w:rPr>
                      <w:color w:val="000000"/>
                      <w:szCs w:val="24"/>
                      <w:vertAlign w:val="subscript"/>
                    </w:rPr>
                    <w:t>1</w:t>
                  </w:r>
                  <w:r w:rsidRPr="007F4C7F">
                    <w:rPr>
                      <w:color w:val="000000"/>
                      <w:szCs w:val="24"/>
                    </w:rPr>
                    <w:t>(x</w:t>
                  </w:r>
                  <w:r w:rsidRPr="007F4C7F">
                    <w:rPr>
                      <w:color w:val="000000"/>
                      <w:szCs w:val="24"/>
                      <w:vertAlign w:val="subscript"/>
                    </w:rPr>
                    <w:t>1</w:t>
                  </w:r>
                  <w:r w:rsidRPr="007F4C7F">
                    <w:rPr>
                      <w:color w:val="000000"/>
                      <w:szCs w:val="24"/>
                    </w:rPr>
                    <w:t xml:space="preserve"> -2x</w:t>
                  </w:r>
                  <w:r w:rsidRPr="007F4C7F">
                    <w:rPr>
                      <w:color w:val="000000"/>
                      <w:szCs w:val="24"/>
                      <w:vertAlign w:val="subscript"/>
                    </w:rPr>
                    <w:t>2</w:t>
                  </w:r>
                  <w:r w:rsidRPr="007F4C7F">
                    <w:rPr>
                      <w:color w:val="000000"/>
                      <w:szCs w:val="24"/>
                    </w:rPr>
                    <w:t>) + x</w:t>
                  </w:r>
                  <w:r w:rsidRPr="007F4C7F">
                    <w:rPr>
                      <w:color w:val="000000"/>
                      <w:szCs w:val="24"/>
                      <w:vertAlign w:val="subscript"/>
                    </w:rPr>
                    <w:t>2</w:t>
                  </w:r>
                  <w:r w:rsidRPr="007F4C7F">
                    <w:rPr>
                      <w:color w:val="000000"/>
                      <w:szCs w:val="24"/>
                    </w:rPr>
                    <w:t>(x</w:t>
                  </w:r>
                  <w:r w:rsidRPr="007F4C7F">
                    <w:rPr>
                      <w:color w:val="000000"/>
                      <w:szCs w:val="24"/>
                      <w:vertAlign w:val="subscript"/>
                    </w:rPr>
                    <w:t>2</w:t>
                  </w:r>
                  <w:r w:rsidRPr="007F4C7F">
                    <w:rPr>
                      <w:color w:val="000000"/>
                      <w:szCs w:val="24"/>
                    </w:rPr>
                    <w:t xml:space="preserve"> -3x</w:t>
                  </w:r>
                  <w:r w:rsidRPr="007F4C7F">
                    <w:rPr>
                      <w:color w:val="000000"/>
                      <w:szCs w:val="24"/>
                      <w:vertAlign w:val="subscript"/>
                    </w:rPr>
                    <w:t>1</w:t>
                  </w:r>
                  <w:r w:rsidRPr="007F4C7F">
                    <w:rPr>
                      <w:color w:val="000000"/>
                      <w:szCs w:val="24"/>
                    </w:rPr>
                    <w:t>) = 9</w:t>
                  </w:r>
                </w:p>
              </w:tc>
            </w:tr>
            <w:tr w:rsidR="00406D13" w:rsidRPr="007F4C7F" w:rsidTr="00BE079F">
              <w:tc>
                <w:tcPr>
                  <w:tcW w:w="828" w:type="dxa"/>
                  <w:shd w:val="clear" w:color="auto" w:fill="auto"/>
                </w:tcPr>
                <w:p w:rsidR="00406D13" w:rsidRPr="007F4C7F" w:rsidRDefault="00406D13" w:rsidP="00BE079F">
                  <w:pPr>
                    <w:jc w:val="center"/>
                    <w:rPr>
                      <w:b/>
                      <w:szCs w:val="24"/>
                    </w:rPr>
                  </w:pPr>
                  <w:r w:rsidRPr="007F4C7F">
                    <w:rPr>
                      <w:b/>
                      <w:szCs w:val="24"/>
                    </w:rPr>
                    <w:t>4</w:t>
                  </w:r>
                </w:p>
              </w:tc>
              <w:tc>
                <w:tcPr>
                  <w:tcW w:w="10188" w:type="dxa"/>
                  <w:shd w:val="clear" w:color="auto" w:fill="auto"/>
                </w:tcPr>
                <w:p w:rsidR="00406D13" w:rsidRPr="007F4C7F" w:rsidRDefault="00406D13" w:rsidP="00BE079F">
                  <w:pPr>
                    <w:rPr>
                      <w:szCs w:val="24"/>
                    </w:rPr>
                  </w:pPr>
                </w:p>
              </w:tc>
            </w:tr>
            <w:tr w:rsidR="00406D13" w:rsidRPr="007F4C7F" w:rsidTr="00BE079F">
              <w:tc>
                <w:tcPr>
                  <w:tcW w:w="828" w:type="dxa"/>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color w:val="000000"/>
                      <w:szCs w:val="24"/>
                    </w:rPr>
                  </w:pPr>
                  <w:r w:rsidRPr="007F4C7F">
                    <w:rPr>
                      <w:color w:val="000000"/>
                      <w:szCs w:val="24"/>
                    </w:rPr>
                    <w:t>Vì x&gt;y nên x – y &gt;0</w:t>
                  </w:r>
                </w:p>
                <w:p w:rsidR="00406D13" w:rsidRPr="007F4C7F" w:rsidRDefault="00406D13" w:rsidP="00BE079F">
                  <w:pPr>
                    <w:rPr>
                      <w:color w:val="000000"/>
                      <w:szCs w:val="24"/>
                    </w:rPr>
                  </w:pPr>
                  <w:r w:rsidRPr="007F4C7F">
                    <w:rPr>
                      <w:color w:val="000000"/>
                      <w:szCs w:val="24"/>
                    </w:rPr>
                    <w:t xml:space="preserve">Nên </w:t>
                  </w:r>
                  <w:r w:rsidRPr="007F4C7F">
                    <w:rPr>
                      <w:color w:val="000000"/>
                      <w:position w:val="-28"/>
                      <w:szCs w:val="24"/>
                    </w:rPr>
                    <w:object w:dxaOrig="1400" w:dyaOrig="700">
                      <v:shape id="_x0000_i2396" type="#_x0000_t75" style="width:69.75pt;height:35.25pt" o:ole="">
                        <v:imagedata r:id="rId2442" o:title=""/>
                      </v:shape>
                      <o:OLEObject Type="Embed" ProgID="Equation.DSMT4" ShapeID="_x0000_i2396" DrawAspect="Content" ObjectID="_1592693365" r:id="rId2462"/>
                    </w:object>
                  </w:r>
                  <w:r w:rsidRPr="007F4C7F">
                    <w:rPr>
                      <w:color w:val="000000"/>
                      <w:szCs w:val="24"/>
                    </w:rPr>
                    <w:t xml:space="preserve"> </w:t>
                  </w:r>
                </w:p>
                <w:p w:rsidR="00406D13" w:rsidRPr="007F4C7F" w:rsidRDefault="00406D13" w:rsidP="00BE079F">
                  <w:pPr>
                    <w:rPr>
                      <w:color w:val="000000"/>
                      <w:szCs w:val="24"/>
                    </w:rPr>
                  </w:pPr>
                  <w:r w:rsidRPr="007F4C7F">
                    <w:rPr>
                      <w:color w:val="000000"/>
                      <w:szCs w:val="24"/>
                    </w:rPr>
                    <w:t>=&gt;</w:t>
                  </w:r>
                  <w:r w:rsidRPr="007F4C7F">
                    <w:rPr>
                      <w:color w:val="000000"/>
                      <w:position w:val="-28"/>
                      <w:szCs w:val="24"/>
                    </w:rPr>
                    <w:object w:dxaOrig="1460" w:dyaOrig="700">
                      <v:shape id="_x0000_i2397" type="#_x0000_t75" style="width:72.75pt;height:35.25pt" o:ole="">
                        <v:imagedata r:id="rId2463" o:title=""/>
                      </v:shape>
                      <o:OLEObject Type="Embed" ProgID="Equation.DSMT4" ShapeID="_x0000_i2397" DrawAspect="Content" ObjectID="_1592693366" r:id="rId2464"/>
                    </w:object>
                  </w:r>
                  <w:r w:rsidRPr="007F4C7F">
                    <w:rPr>
                      <w:color w:val="000000"/>
                      <w:szCs w:val="24"/>
                    </w:rPr>
                    <w:t>( Khai phương hai vế)</w:t>
                  </w:r>
                </w:p>
                <w:p w:rsidR="00406D13" w:rsidRPr="007F4C7F" w:rsidRDefault="00406D13" w:rsidP="00BE079F">
                  <w:pPr>
                    <w:rPr>
                      <w:color w:val="000000"/>
                      <w:szCs w:val="24"/>
                    </w:rPr>
                  </w:pPr>
                  <w:r w:rsidRPr="007F4C7F">
                    <w:rPr>
                      <w:color w:val="000000"/>
                      <w:position w:val="-92"/>
                      <w:szCs w:val="24"/>
                    </w:rPr>
                    <w:object w:dxaOrig="5500" w:dyaOrig="2040">
                      <v:shape id="_x0000_i2398" type="#_x0000_t75" style="width:275.25pt;height:102pt" o:ole="">
                        <v:imagedata r:id="rId2465" o:title=""/>
                      </v:shape>
                      <o:OLEObject Type="Embed" ProgID="Equation.DSMT4" ShapeID="_x0000_i2398" DrawAspect="Content" ObjectID="_1592693367" r:id="rId2466"/>
                    </w:object>
                  </w:r>
                </w:p>
                <w:p w:rsidR="00406D13" w:rsidRPr="007F4C7F" w:rsidRDefault="00406D13" w:rsidP="00BE079F">
                  <w:pPr>
                    <w:rPr>
                      <w:color w:val="000000"/>
                      <w:szCs w:val="24"/>
                    </w:rPr>
                  </w:pPr>
                  <w:r w:rsidRPr="007F4C7F">
                    <w:rPr>
                      <w:color w:val="000000"/>
                      <w:szCs w:val="24"/>
                    </w:rPr>
                    <w:t>(điều này luôn luôn đúng)</w:t>
                  </w:r>
                </w:p>
                <w:p w:rsidR="00406D13" w:rsidRPr="007F4C7F" w:rsidRDefault="00406D13" w:rsidP="00BE079F">
                  <w:pPr>
                    <w:rPr>
                      <w:color w:val="000000"/>
                      <w:szCs w:val="24"/>
                    </w:rPr>
                  </w:pPr>
                  <w:r w:rsidRPr="007F4C7F">
                    <w:rPr>
                      <w:color w:val="000000"/>
                      <w:szCs w:val="24"/>
                    </w:rPr>
                    <w:t>Vậy ta có điều phải chứng minh.</w:t>
                  </w:r>
                </w:p>
              </w:tc>
            </w:tr>
            <w:tr w:rsidR="00406D13" w:rsidRPr="007F4C7F" w:rsidTr="00BE079F">
              <w:tc>
                <w:tcPr>
                  <w:tcW w:w="828" w:type="dxa"/>
                  <w:shd w:val="clear" w:color="auto" w:fill="auto"/>
                </w:tcPr>
                <w:p w:rsidR="00406D13" w:rsidRPr="007F4C7F" w:rsidRDefault="00406D13" w:rsidP="00BE079F">
                  <w:pPr>
                    <w:jc w:val="center"/>
                    <w:rPr>
                      <w:b/>
                      <w:szCs w:val="24"/>
                    </w:rPr>
                  </w:pPr>
                  <w:r w:rsidRPr="007F4C7F">
                    <w:rPr>
                      <w:b/>
                      <w:szCs w:val="24"/>
                    </w:rPr>
                    <w:t>5</w:t>
                  </w:r>
                </w:p>
              </w:tc>
              <w:tc>
                <w:tcPr>
                  <w:tcW w:w="10188" w:type="dxa"/>
                  <w:shd w:val="clear" w:color="auto" w:fill="auto"/>
                </w:tcPr>
                <w:p w:rsidR="00406D13" w:rsidRPr="007F4C7F" w:rsidRDefault="00406D13" w:rsidP="00BE079F">
                  <w:pPr>
                    <w:rPr>
                      <w:szCs w:val="24"/>
                    </w:rPr>
                  </w:pPr>
                </w:p>
              </w:tc>
            </w:tr>
            <w:tr w:rsidR="00406D13" w:rsidRPr="007F4C7F" w:rsidTr="00BE079F">
              <w:tc>
                <w:tcPr>
                  <w:tcW w:w="828" w:type="dxa"/>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Pr>
                      <w:noProof/>
                      <w:szCs w:val="24"/>
                      <w:lang w:val="en-US"/>
                    </w:rPr>
                    <w:drawing>
                      <wp:inline distT="0" distB="0" distL="0" distR="0">
                        <wp:extent cx="3467100" cy="3857625"/>
                        <wp:effectExtent l="0" t="0" r="0" b="9525"/>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7">
                                  <a:extLst>
                                    <a:ext uri="{28A0092B-C50C-407E-A947-70E740481C1C}">
                                      <a14:useLocalDpi xmlns:a14="http://schemas.microsoft.com/office/drawing/2010/main" val="0"/>
                                    </a:ext>
                                  </a:extLst>
                                </a:blip>
                                <a:srcRect/>
                                <a:stretch>
                                  <a:fillRect/>
                                </a:stretch>
                              </pic:blipFill>
                              <pic:spPr bwMode="auto">
                                <a:xfrm>
                                  <a:off x="0" y="0"/>
                                  <a:ext cx="3467100" cy="3857625"/>
                                </a:xfrm>
                                <a:prstGeom prst="rect">
                                  <a:avLst/>
                                </a:prstGeom>
                                <a:noFill/>
                                <a:ln>
                                  <a:noFill/>
                                </a:ln>
                              </pic:spPr>
                            </pic:pic>
                          </a:graphicData>
                        </a:graphic>
                      </wp:inline>
                    </w:drawing>
                  </w:r>
                </w:p>
              </w:tc>
            </w:tr>
            <w:tr w:rsidR="00406D13" w:rsidRPr="007F4C7F" w:rsidTr="00BE079F">
              <w:tc>
                <w:tcPr>
                  <w:tcW w:w="828" w:type="dxa"/>
                  <w:vMerge w:val="restart"/>
                  <w:shd w:val="clear" w:color="auto" w:fill="auto"/>
                </w:tcPr>
                <w:p w:rsidR="00406D13" w:rsidRPr="007F4C7F" w:rsidRDefault="00406D13" w:rsidP="00BE079F">
                  <w:pPr>
                    <w:jc w:val="center"/>
                    <w:rPr>
                      <w:b/>
                      <w:szCs w:val="24"/>
                    </w:rPr>
                  </w:pPr>
                  <w:r w:rsidRPr="007F4C7F">
                    <w:rPr>
                      <w:b/>
                      <w:szCs w:val="24"/>
                    </w:rPr>
                    <w:t>5a</w:t>
                  </w:r>
                </w:p>
              </w:tc>
              <w:tc>
                <w:tcPr>
                  <w:tcW w:w="10188" w:type="dxa"/>
                  <w:shd w:val="clear" w:color="auto" w:fill="auto"/>
                </w:tcPr>
                <w:p w:rsidR="00406D13" w:rsidRPr="007F4C7F" w:rsidRDefault="00406D13" w:rsidP="00BE079F">
                  <w:pPr>
                    <w:rPr>
                      <w:color w:val="000000"/>
                      <w:szCs w:val="24"/>
                    </w:rPr>
                  </w:pPr>
                  <w:r w:rsidRPr="007F4C7F">
                    <w:rPr>
                      <w:color w:val="000000"/>
                      <w:szCs w:val="24"/>
                    </w:rPr>
                    <w:t xml:space="preserve">Ta có BD </w:t>
                  </w:r>
                  <w:r w:rsidRPr="007F4C7F">
                    <w:rPr>
                      <w:color w:val="000000"/>
                      <w:szCs w:val="24"/>
                    </w:rPr>
                    <w:sym w:font="Symbol" w:char="F05E"/>
                  </w:r>
                  <w:r w:rsidRPr="007F4C7F">
                    <w:rPr>
                      <w:color w:val="000000"/>
                      <w:szCs w:val="24"/>
                    </w:rPr>
                    <w:t xml:space="preserve"> AC (GT) =&gt; </w:t>
                  </w:r>
                  <w:r w:rsidRPr="007F4C7F">
                    <w:rPr>
                      <w:i/>
                      <w:iCs/>
                      <w:color w:val="000000"/>
                      <w:szCs w:val="24"/>
                    </w:rPr>
                    <w:t xml:space="preserve">BDC </w:t>
                  </w:r>
                  <w:r w:rsidRPr="007F4C7F">
                    <w:rPr>
                      <w:color w:val="000000"/>
                      <w:szCs w:val="24"/>
                    </w:rPr>
                    <w:sym w:font="Symbol" w:char="F03D"/>
                  </w:r>
                  <w:r w:rsidRPr="007F4C7F">
                    <w:rPr>
                      <w:color w:val="000000"/>
                      <w:szCs w:val="24"/>
                    </w:rPr>
                    <w:t xml:space="preserve"> 90</w:t>
                  </w:r>
                  <w:r w:rsidRPr="007F4C7F">
                    <w:rPr>
                      <w:color w:val="000000"/>
                      <w:szCs w:val="24"/>
                      <w:vertAlign w:val="superscript"/>
                    </w:rPr>
                    <w:t>0</w:t>
                  </w:r>
                  <w:r w:rsidRPr="007F4C7F">
                    <w:rPr>
                      <w:color w:val="000000"/>
                      <w:szCs w:val="24"/>
                    </w:rPr>
                    <w:t xml:space="preserve"> , CE </w:t>
                  </w:r>
                  <w:r w:rsidRPr="007F4C7F">
                    <w:rPr>
                      <w:color w:val="000000"/>
                      <w:szCs w:val="24"/>
                    </w:rPr>
                    <w:sym w:font="Symbol" w:char="F05E"/>
                  </w:r>
                  <w:r w:rsidRPr="007F4C7F">
                    <w:rPr>
                      <w:color w:val="000000"/>
                      <w:szCs w:val="24"/>
                    </w:rPr>
                    <w:t xml:space="preserve"> AB =&gt; </w:t>
                  </w:r>
                  <w:r w:rsidRPr="007F4C7F">
                    <w:rPr>
                      <w:i/>
                      <w:iCs/>
                      <w:color w:val="000000"/>
                      <w:szCs w:val="24"/>
                    </w:rPr>
                    <w:t xml:space="preserve">BEC </w:t>
                  </w:r>
                  <w:r w:rsidRPr="007F4C7F">
                    <w:rPr>
                      <w:color w:val="000000"/>
                      <w:szCs w:val="24"/>
                    </w:rPr>
                    <w:sym w:font="Symbol" w:char="F03D"/>
                  </w:r>
                  <w:r w:rsidRPr="007F4C7F">
                    <w:rPr>
                      <w:color w:val="000000"/>
                      <w:szCs w:val="24"/>
                    </w:rPr>
                    <w:t xml:space="preserve"> 90</w:t>
                  </w:r>
                  <w:r w:rsidRPr="007F4C7F">
                    <w:rPr>
                      <w:color w:val="000000"/>
                      <w:szCs w:val="24"/>
                      <w:vertAlign w:val="superscript"/>
                    </w:rPr>
                    <w:t>0</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color w:val="000000"/>
                      <w:szCs w:val="24"/>
                    </w:rPr>
                    <w:t>Nên điểm D và E cùng nhìn đoạn thẳng BC dưới một góc vuông</w:t>
                  </w:r>
                </w:p>
              </w:tc>
            </w:tr>
            <w:tr w:rsidR="00406D13" w:rsidRPr="007F4C7F" w:rsidTr="00BE079F">
              <w:tc>
                <w:tcPr>
                  <w:tcW w:w="828" w:type="dxa"/>
                  <w:vMerge/>
                  <w:shd w:val="clear" w:color="auto" w:fill="auto"/>
                </w:tcPr>
                <w:p w:rsidR="00406D13" w:rsidRPr="007F4C7F" w:rsidRDefault="00406D13" w:rsidP="00BE079F">
                  <w:pPr>
                    <w:jc w:val="center"/>
                    <w:rPr>
                      <w:b/>
                      <w:szCs w:val="24"/>
                    </w:rPr>
                  </w:pPr>
                </w:p>
              </w:tc>
              <w:tc>
                <w:tcPr>
                  <w:tcW w:w="10188" w:type="dxa"/>
                  <w:shd w:val="clear" w:color="auto" w:fill="auto"/>
                </w:tcPr>
                <w:p w:rsidR="00406D13" w:rsidRPr="007F4C7F" w:rsidRDefault="00406D13" w:rsidP="00BE079F">
                  <w:pPr>
                    <w:rPr>
                      <w:szCs w:val="24"/>
                    </w:rPr>
                  </w:pPr>
                  <w:r w:rsidRPr="007F4C7F">
                    <w:rPr>
                      <w:color w:val="000000"/>
                    </w:rPr>
                    <w:t>Vậy tứ giác BCDE nội tiếp đường tròn đường kính BC</w:t>
                  </w:r>
                </w:p>
              </w:tc>
            </w:tr>
            <w:tr w:rsidR="00406D13" w:rsidRPr="007F4C7F" w:rsidTr="00BE079F">
              <w:tc>
                <w:tcPr>
                  <w:tcW w:w="828" w:type="dxa"/>
                  <w:shd w:val="clear" w:color="auto" w:fill="auto"/>
                </w:tcPr>
                <w:p w:rsidR="00406D13" w:rsidRPr="007F4C7F" w:rsidRDefault="00406D13" w:rsidP="00BE079F">
                  <w:pPr>
                    <w:jc w:val="center"/>
                    <w:rPr>
                      <w:b/>
                      <w:szCs w:val="24"/>
                    </w:rPr>
                  </w:pPr>
                  <w:r w:rsidRPr="007F4C7F">
                    <w:rPr>
                      <w:b/>
                      <w:szCs w:val="24"/>
                    </w:rPr>
                    <w:t>5b</w:t>
                  </w:r>
                </w:p>
              </w:tc>
              <w:tc>
                <w:tcPr>
                  <w:tcW w:w="10188" w:type="dxa"/>
                  <w:shd w:val="clear" w:color="auto" w:fill="auto"/>
                </w:tcPr>
                <w:p w:rsidR="00406D13" w:rsidRPr="007F4C7F" w:rsidRDefault="00406D13" w:rsidP="00BE079F">
                  <w:pPr>
                    <w:rPr>
                      <w:color w:val="000000"/>
                      <w:szCs w:val="24"/>
                    </w:rPr>
                  </w:pPr>
                  <w:r w:rsidRPr="007F4C7F">
                    <w:rPr>
                      <w:color w:val="000000"/>
                      <w:szCs w:val="24"/>
                    </w:rPr>
                    <w:t xml:space="preserve">Xét </w:t>
                  </w:r>
                  <w:r w:rsidRPr="007F4C7F">
                    <w:rPr>
                      <w:color w:val="000000"/>
                      <w:szCs w:val="24"/>
                    </w:rPr>
                    <w:sym w:font="Symbol" w:char="F044"/>
                  </w:r>
                  <w:r w:rsidRPr="007F4C7F">
                    <w:rPr>
                      <w:color w:val="000000"/>
                      <w:szCs w:val="24"/>
                    </w:rPr>
                    <w:t xml:space="preserve"> BHQ và </w:t>
                  </w:r>
                  <w:r w:rsidRPr="007F4C7F">
                    <w:rPr>
                      <w:color w:val="000000"/>
                      <w:szCs w:val="24"/>
                    </w:rPr>
                    <w:sym w:font="Symbol" w:char="F044"/>
                  </w:r>
                  <w:r w:rsidRPr="007F4C7F">
                    <w:rPr>
                      <w:color w:val="000000"/>
                      <w:szCs w:val="24"/>
                    </w:rPr>
                    <w:t xml:space="preserve"> CHP có :</w:t>
                  </w:r>
                </w:p>
                <w:p w:rsidR="00406D13" w:rsidRPr="007F4C7F" w:rsidRDefault="00406D13" w:rsidP="00BE079F">
                  <w:pPr>
                    <w:rPr>
                      <w:color w:val="000000"/>
                      <w:szCs w:val="24"/>
                    </w:rPr>
                  </w:pPr>
                  <w:r w:rsidRPr="007F4C7F">
                    <w:rPr>
                      <w:iCs/>
                      <w:color w:val="000000"/>
                      <w:szCs w:val="24"/>
                    </w:rPr>
                    <w:t xml:space="preserve">BHQ =CHP </w:t>
                  </w:r>
                  <w:r w:rsidRPr="007F4C7F">
                    <w:rPr>
                      <w:color w:val="000000"/>
                      <w:szCs w:val="24"/>
                    </w:rPr>
                    <w:t xml:space="preserve"> (đối đỉnh)</w:t>
                  </w:r>
                </w:p>
                <w:p w:rsidR="00406D13" w:rsidRPr="007F4C7F" w:rsidRDefault="00406D13" w:rsidP="00BE079F">
                  <w:pPr>
                    <w:rPr>
                      <w:color w:val="000000"/>
                      <w:szCs w:val="24"/>
                    </w:rPr>
                  </w:pPr>
                  <w:r w:rsidRPr="007F4C7F">
                    <w:rPr>
                      <w:iCs/>
                      <w:color w:val="000000"/>
                      <w:szCs w:val="24"/>
                    </w:rPr>
                    <w:t xml:space="preserve">BQH =CPH </w:t>
                  </w:r>
                  <w:r w:rsidRPr="007F4C7F">
                    <w:rPr>
                      <w:color w:val="000000"/>
                      <w:szCs w:val="24"/>
                    </w:rPr>
                    <w:t xml:space="preserve"> (Hai góc nội tiếp cùng chắn cung BC của đường tròn (O))</w:t>
                  </w:r>
                </w:p>
                <w:p w:rsidR="00406D13" w:rsidRPr="007F4C7F" w:rsidRDefault="00406D13" w:rsidP="00BE079F">
                  <w:pPr>
                    <w:rPr>
                      <w:color w:val="000000"/>
                      <w:szCs w:val="24"/>
                    </w:rPr>
                  </w:pPr>
                  <w:r w:rsidRPr="007F4C7F">
                    <w:rPr>
                      <w:color w:val="000000"/>
                      <w:szCs w:val="24"/>
                    </w:rPr>
                    <w:t xml:space="preserve">Nên </w:t>
                  </w:r>
                  <w:r w:rsidRPr="007F4C7F">
                    <w:rPr>
                      <w:color w:val="000000"/>
                      <w:szCs w:val="24"/>
                    </w:rPr>
                    <w:sym w:font="Symbol" w:char="F044"/>
                  </w:r>
                  <w:r w:rsidRPr="007F4C7F">
                    <w:rPr>
                      <w:color w:val="000000"/>
                      <w:szCs w:val="24"/>
                    </w:rPr>
                    <w:t xml:space="preserve"> BHQ đồng dạng với </w:t>
                  </w:r>
                  <w:r w:rsidRPr="007F4C7F">
                    <w:rPr>
                      <w:color w:val="000000"/>
                      <w:szCs w:val="24"/>
                    </w:rPr>
                    <w:sym w:font="Symbol" w:char="F044"/>
                  </w:r>
                  <w:r w:rsidRPr="007F4C7F">
                    <w:rPr>
                      <w:color w:val="000000"/>
                      <w:szCs w:val="24"/>
                    </w:rPr>
                    <w:t xml:space="preserve"> CHP (g-g)</w:t>
                  </w:r>
                </w:p>
                <w:p w:rsidR="00406D13" w:rsidRPr="007F4C7F" w:rsidRDefault="00406D13" w:rsidP="00BE079F">
                  <w:pPr>
                    <w:rPr>
                      <w:szCs w:val="24"/>
                    </w:rPr>
                  </w:pPr>
                  <w:r w:rsidRPr="007F4C7F">
                    <w:rPr>
                      <w:color w:val="000000"/>
                      <w:position w:val="-24"/>
                      <w:szCs w:val="24"/>
                    </w:rPr>
                    <w:object w:dxaOrig="3540" w:dyaOrig="620">
                      <v:shape id="_x0000_i2399" type="#_x0000_t75" style="width:177pt;height:30.75pt" o:ole="">
                        <v:imagedata r:id="rId2468" o:title=""/>
                      </v:shape>
                      <o:OLEObject Type="Embed" ProgID="Equation.DSMT4" ShapeID="_x0000_i2399" DrawAspect="Content" ObjectID="_1592693368" r:id="rId2469"/>
                    </w:object>
                  </w:r>
                </w:p>
              </w:tc>
            </w:tr>
            <w:tr w:rsidR="00406D13" w:rsidRPr="007F4C7F" w:rsidTr="00BE079F">
              <w:tc>
                <w:tcPr>
                  <w:tcW w:w="828" w:type="dxa"/>
                  <w:shd w:val="clear" w:color="auto" w:fill="auto"/>
                </w:tcPr>
                <w:p w:rsidR="00406D13" w:rsidRPr="007F4C7F" w:rsidRDefault="00406D13" w:rsidP="00BE079F">
                  <w:pPr>
                    <w:jc w:val="center"/>
                    <w:rPr>
                      <w:b/>
                      <w:szCs w:val="24"/>
                    </w:rPr>
                  </w:pPr>
                  <w:r w:rsidRPr="007F4C7F">
                    <w:rPr>
                      <w:b/>
                      <w:szCs w:val="24"/>
                    </w:rPr>
                    <w:t>5c</w:t>
                  </w:r>
                </w:p>
              </w:tc>
              <w:tc>
                <w:tcPr>
                  <w:tcW w:w="10188" w:type="dxa"/>
                  <w:shd w:val="clear" w:color="auto" w:fill="auto"/>
                </w:tcPr>
                <w:p w:rsidR="00406D13" w:rsidRPr="007F4C7F" w:rsidRDefault="00406D13" w:rsidP="00BE079F">
                  <w:pPr>
                    <w:rPr>
                      <w:color w:val="333333"/>
                      <w:szCs w:val="24"/>
                    </w:rPr>
                  </w:pPr>
                  <w:r w:rsidRPr="007F4C7F">
                    <w:rPr>
                      <w:color w:val="333333"/>
                      <w:szCs w:val="24"/>
                    </w:rPr>
                    <w:t xml:space="preserve">kẽ tiếp tuyến Ax. Ta có góc </w:t>
                  </w:r>
                  <w:r w:rsidRPr="007F4C7F">
                    <w:rPr>
                      <w:iCs/>
                      <w:color w:val="000000"/>
                      <w:szCs w:val="24"/>
                    </w:rPr>
                    <w:t xml:space="preserve">CAx= ABC </w:t>
                  </w:r>
                  <w:r w:rsidRPr="007F4C7F">
                    <w:rPr>
                      <w:color w:val="333333"/>
                      <w:szCs w:val="24"/>
                    </w:rPr>
                    <w:t>( cùng chắn cung AC)</w:t>
                  </w:r>
                </w:p>
                <w:p w:rsidR="00406D13" w:rsidRPr="007F4C7F" w:rsidRDefault="00406D13" w:rsidP="00BE079F">
                  <w:pPr>
                    <w:rPr>
                      <w:color w:val="333333"/>
                      <w:szCs w:val="24"/>
                    </w:rPr>
                  </w:pPr>
                  <w:r w:rsidRPr="007F4C7F">
                    <w:rPr>
                      <w:color w:val="333333"/>
                      <w:szCs w:val="24"/>
                    </w:rPr>
                    <w:t xml:space="preserve">Mà </w:t>
                  </w:r>
                  <w:r w:rsidRPr="007F4C7F">
                    <w:rPr>
                      <w:iCs/>
                      <w:color w:val="000000"/>
                      <w:szCs w:val="24"/>
                    </w:rPr>
                    <w:t xml:space="preserve">ABC=ADE </w:t>
                  </w:r>
                  <w:r w:rsidRPr="007F4C7F">
                    <w:rPr>
                      <w:color w:val="000000"/>
                      <w:szCs w:val="24"/>
                    </w:rPr>
                    <w:t xml:space="preserve"> </w:t>
                  </w:r>
                  <w:r w:rsidRPr="007F4C7F">
                    <w:rPr>
                      <w:color w:val="333333"/>
                      <w:szCs w:val="24"/>
                    </w:rPr>
                    <w:t>( tứ giác BEDC nội tiếp)</w:t>
                  </w:r>
                </w:p>
                <w:p w:rsidR="00406D13" w:rsidRPr="007F4C7F" w:rsidRDefault="00406D13" w:rsidP="00BE079F">
                  <w:pPr>
                    <w:rPr>
                      <w:color w:val="333333"/>
                      <w:szCs w:val="24"/>
                    </w:rPr>
                  </w:pPr>
                  <w:r w:rsidRPr="007F4C7F">
                    <w:rPr>
                      <w:color w:val="333333"/>
                      <w:szCs w:val="24"/>
                    </w:rPr>
                    <w:t xml:space="preserve">nên. </w:t>
                  </w:r>
                  <w:r w:rsidRPr="007F4C7F">
                    <w:rPr>
                      <w:iCs/>
                      <w:color w:val="000000"/>
                      <w:szCs w:val="24"/>
                    </w:rPr>
                    <w:t xml:space="preserve">CAx= ADE </w:t>
                  </w:r>
                  <w:r w:rsidRPr="007F4C7F">
                    <w:rPr>
                      <w:color w:val="000000"/>
                      <w:szCs w:val="24"/>
                    </w:rPr>
                    <w:t xml:space="preserve"> </w:t>
                  </w:r>
                  <w:r w:rsidRPr="007F4C7F">
                    <w:rPr>
                      <w:color w:val="333333"/>
                      <w:szCs w:val="24"/>
                    </w:rPr>
                    <w:t>.</w:t>
                  </w:r>
                </w:p>
                <w:p w:rsidR="00406D13" w:rsidRPr="007F4C7F" w:rsidRDefault="00406D13" w:rsidP="00BE079F">
                  <w:pPr>
                    <w:rPr>
                      <w:color w:val="333333"/>
                      <w:szCs w:val="24"/>
                    </w:rPr>
                  </w:pPr>
                  <w:r w:rsidRPr="007F4C7F">
                    <w:rPr>
                      <w:color w:val="333333"/>
                      <w:szCs w:val="24"/>
                    </w:rPr>
                    <w:t>Mà hai góc ở vị trí so le trong</w:t>
                  </w:r>
                </w:p>
                <w:p w:rsidR="00406D13" w:rsidRPr="007F4C7F" w:rsidRDefault="00406D13" w:rsidP="00BE079F">
                  <w:pPr>
                    <w:rPr>
                      <w:color w:val="333333"/>
                      <w:szCs w:val="24"/>
                    </w:rPr>
                  </w:pPr>
                  <w:r w:rsidRPr="007F4C7F">
                    <w:rPr>
                      <w:color w:val="333333"/>
                      <w:szCs w:val="24"/>
                    </w:rPr>
                    <w:t>Suy ra Ax // DE.</w:t>
                  </w:r>
                </w:p>
                <w:p w:rsidR="00406D13" w:rsidRPr="007F4C7F" w:rsidRDefault="00406D13" w:rsidP="00BE079F">
                  <w:pPr>
                    <w:rPr>
                      <w:szCs w:val="24"/>
                    </w:rPr>
                  </w:pPr>
                  <w:r w:rsidRPr="007F4C7F">
                    <w:rPr>
                      <w:color w:val="333333"/>
                      <w:szCs w:val="24"/>
                    </w:rPr>
                    <w:t>Mà OA vuông góc Ax nên OA vuông góc DE.</w:t>
                  </w:r>
                </w:p>
              </w:tc>
            </w:tr>
          </w:tbl>
          <w:p w:rsidR="00406D13" w:rsidRPr="007F4C7F" w:rsidRDefault="00406D13" w:rsidP="00406D13">
            <w:pPr>
              <w:jc w:val="center"/>
              <w:rPr>
                <w:szCs w:val="24"/>
              </w:rPr>
            </w:pPr>
          </w:p>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1936</w:t>
            </w:r>
          </w:p>
          <w:p w:rsidR="00406D13" w:rsidRDefault="00406D13" w:rsidP="00406D13">
            <w:pPr>
              <w:pStyle w:val="Heading1"/>
              <w:rPr>
                <w:rFonts w:ascii="Times New Roman" w:hAnsi="Times New Roman" w:cs="Times New Roman"/>
                <w:b w:val="0"/>
                <w:bCs w:val="0"/>
                <w:color w:val="000000"/>
                <w:sz w:val="24"/>
                <w:szCs w:val="24"/>
              </w:rPr>
            </w:pPr>
            <w:bookmarkStart w:id="0" w:name="_Toc511140131"/>
            <w:r>
              <w:rPr>
                <w:rFonts w:ascii="Times New Roman" w:hAnsi="Times New Roman" w:cs="Times New Roman"/>
                <w:sz w:val="24"/>
                <w:szCs w:val="24"/>
              </w:rPr>
              <w:t>Đề số 67. Sở GD và ĐT Quảng Bình. Năm học: 2015-2016</w:t>
            </w:r>
            <w:bookmarkEnd w:id="0"/>
          </w:p>
          <w:p w:rsidR="00406D13" w:rsidRPr="00F40D31" w:rsidRDefault="00406D13" w:rsidP="00406D13">
            <w:pPr>
              <w:rPr>
                <w:rFonts w:ascii="Times New Roman" w:hAnsi="Times New Roman" w:cs="Times New Roman"/>
                <w:sz w:val="24"/>
                <w:szCs w:val="24"/>
              </w:rPr>
            </w:pPr>
          </w:p>
          <w:p w:rsidR="00406D13" w:rsidRPr="00F40D31" w:rsidRDefault="00406D13" w:rsidP="00406D13">
            <w:pPr>
              <w:rPr>
                <w:rFonts w:ascii="Times New Roman" w:hAnsi="Times New Roman" w:cs="Times New Roman"/>
                <w:color w:val="000000"/>
                <w:sz w:val="24"/>
                <w:szCs w:val="24"/>
              </w:rPr>
            </w:pPr>
            <w:r w:rsidRPr="00F40D31">
              <w:rPr>
                <w:rFonts w:ascii="Times New Roman" w:hAnsi="Times New Roman" w:cs="Times New Roman"/>
                <w:b/>
                <w:bCs/>
                <w:color w:val="000000"/>
                <w:sz w:val="24"/>
                <w:szCs w:val="24"/>
              </w:rPr>
              <w:t xml:space="preserve">Câu 1: </w:t>
            </w:r>
            <w:r w:rsidRPr="00F40D31">
              <w:rPr>
                <w:rFonts w:ascii="Times New Roman" w:hAnsi="Times New Roman" w:cs="Times New Roman"/>
                <w:i/>
                <w:iCs/>
                <w:color w:val="000000"/>
                <w:sz w:val="24"/>
                <w:szCs w:val="24"/>
              </w:rPr>
              <w:t>(2.0điểm)</w:t>
            </w:r>
            <w:r w:rsidRPr="00F40D31">
              <w:rPr>
                <w:rFonts w:ascii="Times New Roman" w:hAnsi="Times New Roman" w:cs="Times New Roman"/>
                <w:color w:val="000000"/>
                <w:sz w:val="24"/>
                <w:szCs w:val="24"/>
              </w:rPr>
              <w:t>:</w:t>
            </w:r>
          </w:p>
          <w:p w:rsidR="00406D13" w:rsidRPr="00F40D31" w:rsidRDefault="00406D13" w:rsidP="00406D13">
            <w:pPr>
              <w:rPr>
                <w:rFonts w:ascii="Times New Roman" w:hAnsi="Times New Roman" w:cs="Times New Roman"/>
                <w:color w:val="000000"/>
                <w:sz w:val="24"/>
                <w:szCs w:val="24"/>
              </w:rPr>
            </w:pPr>
            <w:r w:rsidRPr="00F40D31">
              <w:rPr>
                <w:rFonts w:ascii="Times New Roman" w:hAnsi="Times New Roman" w:cs="Times New Roman"/>
                <w:color w:val="000000"/>
                <w:sz w:val="24"/>
                <w:szCs w:val="24"/>
              </w:rPr>
              <w:t xml:space="preserve">Cho biểu thức </w:t>
            </w:r>
            <w:r>
              <w:rPr>
                <w:rFonts w:ascii="Times New Roman" w:eastAsia="Calibri" w:hAnsi="Times New Roman" w:cs="Times New Roman"/>
                <w:noProof/>
                <w:color w:val="000000"/>
                <w:position w:val="-24"/>
                <w:sz w:val="24"/>
                <w:szCs w:val="24"/>
              </w:rPr>
              <w:drawing>
                <wp:inline distT="0" distB="0" distL="0" distR="0" wp14:anchorId="4108A280" wp14:editId="034ED049">
                  <wp:extent cx="1536700" cy="393700"/>
                  <wp:effectExtent l="0" t="0" r="0" b="635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0" cstate="print">
                            <a:extLst>
                              <a:ext uri="{28A0092B-C50C-407E-A947-70E740481C1C}">
                                <a14:useLocalDpi xmlns:a14="http://schemas.microsoft.com/office/drawing/2010/main" val="0"/>
                              </a:ext>
                            </a:extLst>
                          </a:blip>
                          <a:srcRect/>
                          <a:stretch>
                            <a:fillRect/>
                          </a:stretch>
                        </pic:blipFill>
                        <pic:spPr bwMode="auto">
                          <a:xfrm>
                            <a:off x="0" y="0"/>
                            <a:ext cx="1536700" cy="393700"/>
                          </a:xfrm>
                          <a:prstGeom prst="rect">
                            <a:avLst/>
                          </a:prstGeom>
                          <a:noFill/>
                          <a:ln>
                            <a:noFill/>
                          </a:ln>
                        </pic:spPr>
                      </pic:pic>
                    </a:graphicData>
                  </a:graphic>
                </wp:inline>
              </w:drawing>
            </w:r>
            <w:r w:rsidRPr="00F40D31">
              <w:rPr>
                <w:rFonts w:ascii="Times New Roman" w:hAnsi="Times New Roman" w:cs="Times New Roman"/>
                <w:color w:val="000000"/>
                <w:sz w:val="24"/>
                <w:szCs w:val="24"/>
              </w:rPr>
              <w:t xml:space="preserve"> với x </w:t>
            </w:r>
            <w:r w:rsidRPr="00F40D31">
              <w:rPr>
                <w:rFonts w:ascii="Times New Roman" w:hAnsi="Times New Roman" w:cs="Times New Roman"/>
                <w:color w:val="000000"/>
                <w:sz w:val="24"/>
                <w:szCs w:val="24"/>
              </w:rPr>
              <w:sym w:font="Symbol" w:char="F0B9"/>
            </w:r>
            <w:r w:rsidRPr="00F40D31">
              <w:rPr>
                <w:rFonts w:ascii="Times New Roman" w:hAnsi="Times New Roman" w:cs="Times New Roman"/>
                <w:color w:val="000000"/>
                <w:sz w:val="24"/>
                <w:szCs w:val="24"/>
              </w:rPr>
              <w:sym w:font="Symbol" w:char="F0B1"/>
            </w:r>
            <w:r w:rsidRPr="00F40D31">
              <w:rPr>
                <w:rFonts w:ascii="Times New Roman" w:hAnsi="Times New Roman" w:cs="Times New Roman"/>
                <w:color w:val="000000"/>
                <w:sz w:val="24"/>
                <w:szCs w:val="24"/>
              </w:rPr>
              <w:t>1</w:t>
            </w:r>
          </w:p>
          <w:p w:rsidR="00406D13" w:rsidRPr="00F40D31" w:rsidRDefault="00406D13" w:rsidP="001E40D0">
            <w:pPr>
              <w:numPr>
                <w:ilvl w:val="0"/>
                <w:numId w:val="65"/>
              </w:numPr>
              <w:spacing w:line="276" w:lineRule="auto"/>
              <w:rPr>
                <w:rFonts w:ascii="Times New Roman" w:hAnsi="Times New Roman" w:cs="Times New Roman"/>
                <w:color w:val="000000"/>
                <w:sz w:val="24"/>
                <w:szCs w:val="24"/>
              </w:rPr>
            </w:pPr>
            <w:r w:rsidRPr="00F40D31">
              <w:rPr>
                <w:rFonts w:ascii="Times New Roman" w:hAnsi="Times New Roman" w:cs="Times New Roman"/>
                <w:color w:val="000000"/>
                <w:sz w:val="24"/>
                <w:szCs w:val="24"/>
              </w:rPr>
              <w:t>Rút gọn biểu thức A.</w:t>
            </w:r>
          </w:p>
          <w:p w:rsidR="00406D13" w:rsidRPr="00F40D31" w:rsidRDefault="00406D13" w:rsidP="001E40D0">
            <w:pPr>
              <w:numPr>
                <w:ilvl w:val="0"/>
                <w:numId w:val="65"/>
              </w:numPr>
              <w:spacing w:line="276" w:lineRule="auto"/>
              <w:rPr>
                <w:rFonts w:ascii="Times New Roman" w:hAnsi="Times New Roman" w:cs="Times New Roman"/>
                <w:sz w:val="24"/>
                <w:szCs w:val="24"/>
              </w:rPr>
            </w:pPr>
            <w:r w:rsidRPr="00F40D31">
              <w:rPr>
                <w:rFonts w:ascii="Times New Roman" w:hAnsi="Times New Roman" w:cs="Times New Roman"/>
                <w:color w:val="000000"/>
                <w:sz w:val="24"/>
                <w:szCs w:val="24"/>
              </w:rPr>
              <w:t xml:space="preserve">Tìm x khi A = </w:t>
            </w:r>
            <w:r>
              <w:rPr>
                <w:rFonts w:ascii="Times New Roman" w:eastAsia="Calibri" w:hAnsi="Times New Roman" w:cs="Times New Roman"/>
                <w:noProof/>
                <w:color w:val="000000"/>
                <w:position w:val="-24"/>
                <w:sz w:val="24"/>
                <w:szCs w:val="24"/>
              </w:rPr>
              <w:drawing>
                <wp:inline distT="0" distB="0" distL="0" distR="0" wp14:anchorId="3E80BE5E" wp14:editId="6C13EA12">
                  <wp:extent cx="368300" cy="393700"/>
                  <wp:effectExtent l="0" t="0" r="0" b="635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71" cstate="print">
                            <a:extLst>
                              <a:ext uri="{28A0092B-C50C-407E-A947-70E740481C1C}">
                                <a14:useLocalDpi xmlns:a14="http://schemas.microsoft.com/office/drawing/2010/main" val="0"/>
                              </a:ext>
                            </a:extLst>
                          </a:blip>
                          <a:srcRect/>
                          <a:stretch>
                            <a:fillRect/>
                          </a:stretch>
                        </pic:blipFill>
                        <pic:spPr bwMode="auto">
                          <a:xfrm>
                            <a:off x="0" y="0"/>
                            <a:ext cx="368300" cy="393700"/>
                          </a:xfrm>
                          <a:prstGeom prst="rect">
                            <a:avLst/>
                          </a:prstGeom>
                          <a:noFill/>
                          <a:ln>
                            <a:noFill/>
                          </a:ln>
                        </pic:spPr>
                      </pic:pic>
                    </a:graphicData>
                  </a:graphic>
                </wp:inline>
              </w:drawing>
            </w:r>
          </w:p>
          <w:p w:rsidR="00406D13" w:rsidRPr="00F40D31" w:rsidRDefault="00406D13" w:rsidP="00406D13">
            <w:pPr>
              <w:rPr>
                <w:rFonts w:ascii="Times New Roman" w:hAnsi="Times New Roman" w:cs="Times New Roman"/>
                <w:color w:val="000000"/>
                <w:sz w:val="24"/>
                <w:szCs w:val="24"/>
              </w:rPr>
            </w:pPr>
            <w:r w:rsidRPr="00F40D31">
              <w:rPr>
                <w:rFonts w:ascii="Times New Roman" w:hAnsi="Times New Roman" w:cs="Times New Roman"/>
                <w:b/>
                <w:bCs/>
                <w:color w:val="000000"/>
                <w:sz w:val="24"/>
                <w:szCs w:val="24"/>
              </w:rPr>
              <w:t xml:space="preserve">Câu 2: </w:t>
            </w:r>
            <w:r w:rsidRPr="00F40D31">
              <w:rPr>
                <w:rFonts w:ascii="Times New Roman" w:hAnsi="Times New Roman" w:cs="Times New Roman"/>
                <w:i/>
                <w:iCs/>
                <w:color w:val="000000"/>
                <w:sz w:val="24"/>
                <w:szCs w:val="24"/>
              </w:rPr>
              <w:t>(1.5điểm)</w:t>
            </w:r>
            <w:r w:rsidRPr="00F40D31">
              <w:rPr>
                <w:rFonts w:ascii="Times New Roman" w:hAnsi="Times New Roman" w:cs="Times New Roman"/>
                <w:color w:val="000000"/>
                <w:sz w:val="24"/>
                <w:szCs w:val="24"/>
              </w:rPr>
              <w:t>:</w:t>
            </w:r>
          </w:p>
          <w:p w:rsidR="00406D13" w:rsidRPr="00F40D31" w:rsidRDefault="00406D13" w:rsidP="00406D13">
            <w:pPr>
              <w:rPr>
                <w:rFonts w:ascii="Times New Roman" w:hAnsi="Times New Roman" w:cs="Times New Roman"/>
                <w:color w:val="000000"/>
                <w:sz w:val="24"/>
                <w:szCs w:val="24"/>
              </w:rPr>
            </w:pPr>
            <w:r w:rsidRPr="00F40D31">
              <w:rPr>
                <w:rFonts w:ascii="Times New Roman" w:hAnsi="Times New Roman" w:cs="Times New Roman"/>
                <w:color w:val="000000"/>
                <w:sz w:val="24"/>
                <w:szCs w:val="24"/>
              </w:rPr>
              <w:t xml:space="preserve">Cho hàm số: y = (m-1)x + m + 3 với m </w:t>
            </w:r>
            <w:r w:rsidRPr="00F40D31">
              <w:rPr>
                <w:rFonts w:ascii="Times New Roman" w:hAnsi="Times New Roman" w:cs="Times New Roman"/>
                <w:color w:val="000000"/>
                <w:sz w:val="24"/>
                <w:szCs w:val="24"/>
              </w:rPr>
              <w:sym w:font="Symbol" w:char="F0B9"/>
            </w:r>
            <w:r w:rsidRPr="00F40D31">
              <w:rPr>
                <w:rFonts w:ascii="Times New Roman" w:hAnsi="Times New Roman" w:cs="Times New Roman"/>
                <w:color w:val="000000"/>
                <w:sz w:val="24"/>
                <w:szCs w:val="24"/>
              </w:rPr>
              <w:t>1 (m là tham số)</w:t>
            </w:r>
          </w:p>
          <w:p w:rsidR="00406D13" w:rsidRPr="00F40D31" w:rsidRDefault="00406D13" w:rsidP="001E40D0">
            <w:pPr>
              <w:numPr>
                <w:ilvl w:val="0"/>
                <w:numId w:val="66"/>
              </w:numPr>
              <w:spacing w:line="276" w:lineRule="auto"/>
              <w:rPr>
                <w:rFonts w:ascii="Times New Roman" w:hAnsi="Times New Roman" w:cs="Times New Roman"/>
                <w:color w:val="000000"/>
                <w:sz w:val="24"/>
                <w:szCs w:val="24"/>
              </w:rPr>
            </w:pPr>
            <w:r w:rsidRPr="00F40D31">
              <w:rPr>
                <w:rFonts w:ascii="Times New Roman" w:hAnsi="Times New Roman" w:cs="Times New Roman"/>
                <w:color w:val="000000"/>
                <w:sz w:val="24"/>
                <w:szCs w:val="24"/>
              </w:rPr>
              <w:t>Tìm giá trị của m để đồ thị của hàm số đi qua điểm M(1; -4)</w:t>
            </w:r>
          </w:p>
          <w:p w:rsidR="00406D13" w:rsidRPr="00F40D31" w:rsidRDefault="00406D13" w:rsidP="001E40D0">
            <w:pPr>
              <w:numPr>
                <w:ilvl w:val="0"/>
                <w:numId w:val="66"/>
              </w:numPr>
              <w:spacing w:line="276" w:lineRule="auto"/>
              <w:rPr>
                <w:rFonts w:ascii="Times New Roman" w:hAnsi="Times New Roman" w:cs="Times New Roman"/>
                <w:sz w:val="24"/>
                <w:szCs w:val="24"/>
              </w:rPr>
            </w:pPr>
            <w:r w:rsidRPr="00F40D31">
              <w:rPr>
                <w:rFonts w:ascii="Times New Roman" w:hAnsi="Times New Roman" w:cs="Times New Roman"/>
                <w:color w:val="000000"/>
                <w:sz w:val="24"/>
                <w:szCs w:val="24"/>
              </w:rPr>
              <w:t>Tìm giá trị của m để đồ thị của hàm số song song với đường thẳng (d): y = -2x + 1</w:t>
            </w:r>
          </w:p>
          <w:p w:rsidR="00406D13" w:rsidRPr="00F40D31" w:rsidRDefault="00406D13" w:rsidP="00406D13">
            <w:pPr>
              <w:rPr>
                <w:rFonts w:ascii="Times New Roman" w:hAnsi="Times New Roman" w:cs="Times New Roman"/>
                <w:color w:val="000000"/>
                <w:sz w:val="24"/>
                <w:szCs w:val="24"/>
              </w:rPr>
            </w:pPr>
            <w:r w:rsidRPr="00F40D31">
              <w:rPr>
                <w:rFonts w:ascii="Times New Roman" w:hAnsi="Times New Roman" w:cs="Times New Roman"/>
                <w:b/>
                <w:bCs/>
                <w:color w:val="000000"/>
                <w:sz w:val="24"/>
                <w:szCs w:val="24"/>
              </w:rPr>
              <w:t xml:space="preserve">Câu 3: </w:t>
            </w:r>
            <w:r w:rsidRPr="00F40D31">
              <w:rPr>
                <w:rFonts w:ascii="Times New Roman" w:hAnsi="Times New Roman" w:cs="Times New Roman"/>
                <w:i/>
                <w:iCs/>
                <w:color w:val="000000"/>
                <w:sz w:val="24"/>
                <w:szCs w:val="24"/>
              </w:rPr>
              <w:t>(2.0điểm)</w:t>
            </w:r>
            <w:r w:rsidRPr="00F40D31">
              <w:rPr>
                <w:rFonts w:ascii="Times New Roman" w:hAnsi="Times New Roman" w:cs="Times New Roman"/>
                <w:color w:val="000000"/>
                <w:sz w:val="24"/>
                <w:szCs w:val="24"/>
              </w:rPr>
              <w:t>:</w:t>
            </w:r>
          </w:p>
          <w:p w:rsidR="00406D13" w:rsidRPr="00F40D31" w:rsidRDefault="00406D13" w:rsidP="00406D13">
            <w:pPr>
              <w:rPr>
                <w:rFonts w:ascii="Times New Roman" w:hAnsi="Times New Roman" w:cs="Times New Roman"/>
                <w:color w:val="000000"/>
                <w:sz w:val="24"/>
                <w:szCs w:val="24"/>
              </w:rPr>
            </w:pPr>
            <w:r w:rsidRPr="00F40D31">
              <w:rPr>
                <w:rFonts w:ascii="Times New Roman" w:hAnsi="Times New Roman" w:cs="Times New Roman"/>
                <w:color w:val="000000"/>
                <w:sz w:val="24"/>
                <w:szCs w:val="24"/>
              </w:rPr>
              <w:t>Cho phương trình: x</w:t>
            </w:r>
            <w:r w:rsidRPr="00F40D31">
              <w:rPr>
                <w:rFonts w:ascii="Times New Roman" w:hAnsi="Times New Roman" w:cs="Times New Roman"/>
                <w:color w:val="000000"/>
                <w:sz w:val="24"/>
                <w:szCs w:val="24"/>
                <w:vertAlign w:val="superscript"/>
              </w:rPr>
              <w:t>2</w:t>
            </w:r>
            <w:r w:rsidRPr="00F40D31">
              <w:rPr>
                <w:rFonts w:ascii="Times New Roman" w:hAnsi="Times New Roman" w:cs="Times New Roman"/>
                <w:color w:val="000000"/>
                <w:sz w:val="24"/>
                <w:szCs w:val="24"/>
              </w:rPr>
              <w:t xml:space="preserve"> – (2m+1)x + m</w:t>
            </w:r>
            <w:r w:rsidRPr="00F40D31">
              <w:rPr>
                <w:rFonts w:ascii="Times New Roman" w:hAnsi="Times New Roman" w:cs="Times New Roman"/>
                <w:color w:val="000000"/>
                <w:sz w:val="24"/>
                <w:szCs w:val="24"/>
                <w:vertAlign w:val="superscript"/>
              </w:rPr>
              <w:t>2</w:t>
            </w:r>
            <w:r w:rsidRPr="00F40D31">
              <w:rPr>
                <w:rFonts w:ascii="Times New Roman" w:hAnsi="Times New Roman" w:cs="Times New Roman"/>
                <w:color w:val="000000"/>
                <w:sz w:val="24"/>
                <w:szCs w:val="24"/>
              </w:rPr>
              <w:t xml:space="preserve"> + m -2 = 0 (1) (m là tham số).</w:t>
            </w:r>
          </w:p>
          <w:p w:rsidR="00406D13" w:rsidRPr="00F40D31" w:rsidRDefault="00406D13" w:rsidP="001E40D0">
            <w:pPr>
              <w:numPr>
                <w:ilvl w:val="0"/>
                <w:numId w:val="67"/>
              </w:numPr>
              <w:spacing w:line="276" w:lineRule="auto"/>
              <w:rPr>
                <w:rFonts w:ascii="Times New Roman" w:hAnsi="Times New Roman" w:cs="Times New Roman"/>
                <w:color w:val="000000"/>
                <w:sz w:val="24"/>
                <w:szCs w:val="24"/>
              </w:rPr>
            </w:pPr>
            <w:r w:rsidRPr="00F40D31">
              <w:rPr>
                <w:rFonts w:ascii="Times New Roman" w:hAnsi="Times New Roman" w:cs="Times New Roman"/>
                <w:color w:val="000000"/>
                <w:sz w:val="24"/>
                <w:szCs w:val="24"/>
              </w:rPr>
              <w:t>Giải phương trình (1) khi m = 2</w:t>
            </w:r>
          </w:p>
          <w:p w:rsidR="00406D13" w:rsidRPr="00F40D31" w:rsidRDefault="00406D13" w:rsidP="001E40D0">
            <w:pPr>
              <w:numPr>
                <w:ilvl w:val="0"/>
                <w:numId w:val="67"/>
              </w:numPr>
              <w:spacing w:line="276" w:lineRule="auto"/>
              <w:rPr>
                <w:rFonts w:ascii="Times New Roman" w:hAnsi="Times New Roman" w:cs="Times New Roman"/>
                <w:sz w:val="24"/>
                <w:szCs w:val="24"/>
              </w:rPr>
            </w:pPr>
            <w:r w:rsidRPr="00F40D31">
              <w:rPr>
                <w:rFonts w:ascii="Times New Roman" w:hAnsi="Times New Roman" w:cs="Times New Roman"/>
                <w:color w:val="000000"/>
                <w:sz w:val="24"/>
                <w:szCs w:val="24"/>
              </w:rPr>
              <w:t>Tìm m để phương trình (1) có 2 nghiệm phân biệt 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xml:space="preserve"> thoả mãn: 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xml:space="preserve"> -2x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 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xml:space="preserve"> -3x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 9</w:t>
            </w:r>
          </w:p>
          <w:p w:rsidR="00406D13" w:rsidRPr="00F40D31" w:rsidRDefault="00406D13" w:rsidP="00406D13">
            <w:pPr>
              <w:rPr>
                <w:rFonts w:ascii="Times New Roman" w:hAnsi="Times New Roman" w:cs="Times New Roman"/>
                <w:i/>
                <w:iCs/>
                <w:color w:val="000000"/>
                <w:sz w:val="24"/>
                <w:szCs w:val="24"/>
              </w:rPr>
            </w:pPr>
            <w:r w:rsidRPr="00F40D31">
              <w:rPr>
                <w:rFonts w:ascii="Times New Roman" w:hAnsi="Times New Roman" w:cs="Times New Roman"/>
                <w:b/>
                <w:bCs/>
                <w:color w:val="000000"/>
                <w:sz w:val="24"/>
                <w:szCs w:val="24"/>
              </w:rPr>
              <w:t xml:space="preserve">Câu 4: </w:t>
            </w:r>
            <w:r w:rsidRPr="00F40D31">
              <w:rPr>
                <w:rFonts w:ascii="Times New Roman" w:hAnsi="Times New Roman" w:cs="Times New Roman"/>
                <w:i/>
                <w:iCs/>
                <w:color w:val="000000"/>
                <w:sz w:val="24"/>
                <w:szCs w:val="24"/>
              </w:rPr>
              <w:t>(1.0điểm):</w:t>
            </w:r>
          </w:p>
          <w:p w:rsidR="00406D13" w:rsidRPr="00F40D31" w:rsidRDefault="00406D13" w:rsidP="00406D13">
            <w:pPr>
              <w:rPr>
                <w:rFonts w:ascii="Times New Roman" w:hAnsi="Times New Roman" w:cs="Times New Roman"/>
                <w:color w:val="000000"/>
                <w:sz w:val="24"/>
                <w:szCs w:val="24"/>
              </w:rPr>
            </w:pPr>
            <w:r w:rsidRPr="00F40D31">
              <w:rPr>
                <w:rFonts w:ascii="Times New Roman" w:hAnsi="Times New Roman" w:cs="Times New Roman"/>
                <w:color w:val="000000"/>
                <w:sz w:val="24"/>
                <w:szCs w:val="24"/>
              </w:rPr>
              <w:t>Cho x, y là hai số thực thỏa mãn: x &gt; y và xy = 1</w:t>
            </w:r>
          </w:p>
          <w:p w:rsidR="00406D13" w:rsidRPr="00F40D31" w:rsidRDefault="00406D13" w:rsidP="00406D13">
            <w:pPr>
              <w:rPr>
                <w:rFonts w:ascii="Times New Roman" w:hAnsi="Times New Roman" w:cs="Times New Roman"/>
                <w:color w:val="000000"/>
                <w:sz w:val="24"/>
                <w:szCs w:val="24"/>
              </w:rPr>
            </w:pPr>
            <w:r w:rsidRPr="00F40D31">
              <w:rPr>
                <w:rFonts w:ascii="Times New Roman" w:hAnsi="Times New Roman" w:cs="Times New Roman"/>
                <w:color w:val="000000"/>
                <w:sz w:val="24"/>
                <w:szCs w:val="24"/>
              </w:rPr>
              <w:t xml:space="preserve">Chứng minh rằng: </w:t>
            </w:r>
            <w:r>
              <w:rPr>
                <w:rFonts w:ascii="Times New Roman" w:eastAsia="Calibri" w:hAnsi="Times New Roman" w:cs="Times New Roman"/>
                <w:noProof/>
                <w:color w:val="000000"/>
                <w:position w:val="-28"/>
                <w:sz w:val="24"/>
                <w:szCs w:val="24"/>
              </w:rPr>
              <w:drawing>
                <wp:inline distT="0" distB="0" distL="0" distR="0" wp14:anchorId="65382284" wp14:editId="35910D54">
                  <wp:extent cx="895350" cy="4445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72" cstate="print">
                            <a:extLst>
                              <a:ext uri="{28A0092B-C50C-407E-A947-70E740481C1C}">
                                <a14:useLocalDpi xmlns:a14="http://schemas.microsoft.com/office/drawing/2010/main" val="0"/>
                              </a:ext>
                            </a:extLst>
                          </a:blip>
                          <a:srcRect/>
                          <a:stretch>
                            <a:fillRect/>
                          </a:stretch>
                        </pic:blipFill>
                        <pic:spPr bwMode="auto">
                          <a:xfrm>
                            <a:off x="0" y="0"/>
                            <a:ext cx="895350" cy="444500"/>
                          </a:xfrm>
                          <a:prstGeom prst="rect">
                            <a:avLst/>
                          </a:prstGeom>
                          <a:noFill/>
                          <a:ln>
                            <a:noFill/>
                          </a:ln>
                        </pic:spPr>
                      </pic:pic>
                    </a:graphicData>
                  </a:graphic>
                </wp:inline>
              </w:drawing>
            </w:r>
          </w:p>
          <w:p w:rsidR="00406D13" w:rsidRPr="00F40D31" w:rsidRDefault="00406D13" w:rsidP="00406D13">
            <w:pPr>
              <w:rPr>
                <w:rFonts w:ascii="Times New Roman" w:hAnsi="Times New Roman" w:cs="Times New Roman"/>
                <w:i/>
                <w:iCs/>
                <w:color w:val="000000"/>
                <w:sz w:val="24"/>
                <w:szCs w:val="24"/>
              </w:rPr>
            </w:pPr>
            <w:r w:rsidRPr="00F40D31">
              <w:rPr>
                <w:rFonts w:ascii="Times New Roman" w:hAnsi="Times New Roman" w:cs="Times New Roman"/>
                <w:b/>
                <w:bCs/>
                <w:color w:val="000000"/>
                <w:sz w:val="24"/>
                <w:szCs w:val="24"/>
              </w:rPr>
              <w:t xml:space="preserve">Câu 5: </w:t>
            </w:r>
            <w:r w:rsidRPr="00F40D31">
              <w:rPr>
                <w:rFonts w:ascii="Times New Roman" w:hAnsi="Times New Roman" w:cs="Times New Roman"/>
                <w:i/>
                <w:iCs/>
                <w:color w:val="000000"/>
                <w:sz w:val="24"/>
                <w:szCs w:val="24"/>
              </w:rPr>
              <w:t>(3.5điểm):</w:t>
            </w:r>
          </w:p>
          <w:p w:rsidR="00406D13" w:rsidRPr="00F40D31" w:rsidRDefault="00406D13" w:rsidP="00406D13">
            <w:pPr>
              <w:rPr>
                <w:rFonts w:ascii="Times New Roman" w:hAnsi="Times New Roman" w:cs="Times New Roman"/>
                <w:iCs/>
                <w:color w:val="000000"/>
                <w:sz w:val="24"/>
                <w:szCs w:val="24"/>
              </w:rPr>
            </w:pPr>
            <w:r w:rsidRPr="00F40D31">
              <w:rPr>
                <w:rFonts w:ascii="Times New Roman" w:hAnsi="Times New Roman" w:cs="Times New Roman"/>
                <w:color w:val="000000"/>
                <w:sz w:val="24"/>
                <w:szCs w:val="24"/>
              </w:rPr>
              <w:t xml:space="preserve">Cho tam giác ABC có ba góc đều nhọn nội tiếp đường tròn tâm O, hai đường cao BD và CE cắt đường tròn (O) theo thứ tự tại P và Q </w:t>
            </w:r>
            <w:r w:rsidRPr="00F40D31">
              <w:rPr>
                <w:rFonts w:ascii="Times New Roman" w:hAnsi="Times New Roman" w:cs="Times New Roman"/>
                <w:iCs/>
                <w:color w:val="000000"/>
                <w:sz w:val="24"/>
                <w:szCs w:val="24"/>
              </w:rPr>
              <w:t xml:space="preserve">(P </w:t>
            </w:r>
            <w:r w:rsidRPr="00F40D31">
              <w:rPr>
                <w:rFonts w:ascii="Times New Roman" w:hAnsi="Times New Roman" w:cs="Times New Roman"/>
                <w:color w:val="000000"/>
                <w:sz w:val="24"/>
                <w:szCs w:val="24"/>
              </w:rPr>
              <w:sym w:font="Symbol" w:char="F0B9"/>
            </w:r>
            <w:r w:rsidRPr="00F40D31">
              <w:rPr>
                <w:rFonts w:ascii="Times New Roman" w:hAnsi="Times New Roman" w:cs="Times New Roman"/>
                <w:color w:val="000000"/>
                <w:sz w:val="24"/>
                <w:szCs w:val="24"/>
              </w:rPr>
              <w:t xml:space="preserve"> </w:t>
            </w:r>
            <w:r w:rsidRPr="00F40D31">
              <w:rPr>
                <w:rFonts w:ascii="Times New Roman" w:hAnsi="Times New Roman" w:cs="Times New Roman"/>
                <w:iCs/>
                <w:color w:val="000000"/>
                <w:sz w:val="24"/>
                <w:szCs w:val="24"/>
              </w:rPr>
              <w:t xml:space="preserve">B, Q </w:t>
            </w:r>
            <w:r w:rsidRPr="00F40D31">
              <w:rPr>
                <w:rFonts w:ascii="Times New Roman" w:hAnsi="Times New Roman" w:cs="Times New Roman"/>
                <w:color w:val="000000"/>
                <w:sz w:val="24"/>
                <w:szCs w:val="24"/>
              </w:rPr>
              <w:sym w:font="Symbol" w:char="F0B9"/>
            </w:r>
            <w:r w:rsidRPr="00F40D31">
              <w:rPr>
                <w:rFonts w:ascii="Times New Roman" w:hAnsi="Times New Roman" w:cs="Times New Roman"/>
                <w:color w:val="000000"/>
                <w:sz w:val="24"/>
                <w:szCs w:val="24"/>
              </w:rPr>
              <w:t xml:space="preserve"> </w:t>
            </w:r>
            <w:r w:rsidRPr="00F40D31">
              <w:rPr>
                <w:rFonts w:ascii="Times New Roman" w:hAnsi="Times New Roman" w:cs="Times New Roman"/>
                <w:iCs/>
                <w:color w:val="000000"/>
                <w:sz w:val="24"/>
                <w:szCs w:val="24"/>
              </w:rPr>
              <w:t>C).</w:t>
            </w:r>
          </w:p>
          <w:p w:rsidR="00406D13" w:rsidRPr="00F40D31" w:rsidRDefault="00406D13" w:rsidP="001E40D0">
            <w:pPr>
              <w:numPr>
                <w:ilvl w:val="0"/>
                <w:numId w:val="68"/>
              </w:numPr>
              <w:spacing w:line="276" w:lineRule="auto"/>
              <w:rPr>
                <w:rFonts w:ascii="Times New Roman" w:hAnsi="Times New Roman" w:cs="Times New Roman"/>
                <w:color w:val="000000"/>
                <w:sz w:val="24"/>
                <w:szCs w:val="24"/>
              </w:rPr>
            </w:pPr>
            <w:r w:rsidRPr="00F40D31">
              <w:rPr>
                <w:rFonts w:ascii="Times New Roman" w:hAnsi="Times New Roman" w:cs="Times New Roman"/>
                <w:color w:val="000000"/>
                <w:sz w:val="24"/>
                <w:szCs w:val="24"/>
              </w:rPr>
              <w:t>Chứng minh tứ giác BCDE nội tiếp được trong một đường tròn.</w:t>
            </w:r>
          </w:p>
          <w:p w:rsidR="00406D13" w:rsidRPr="00F40D31" w:rsidRDefault="00406D13" w:rsidP="001E40D0">
            <w:pPr>
              <w:numPr>
                <w:ilvl w:val="0"/>
                <w:numId w:val="68"/>
              </w:numPr>
              <w:spacing w:line="276" w:lineRule="auto"/>
              <w:rPr>
                <w:rFonts w:ascii="Times New Roman" w:hAnsi="Times New Roman" w:cs="Times New Roman"/>
                <w:sz w:val="24"/>
                <w:szCs w:val="24"/>
              </w:rPr>
            </w:pPr>
            <w:r w:rsidRPr="00F40D31">
              <w:rPr>
                <w:rFonts w:ascii="Times New Roman" w:hAnsi="Times New Roman" w:cs="Times New Roman"/>
                <w:color w:val="000000"/>
                <w:sz w:val="24"/>
                <w:szCs w:val="24"/>
              </w:rPr>
              <w:t xml:space="preserve">Gọi H là giao điểm của BD và CE. Chứng minh </w:t>
            </w:r>
            <w:r w:rsidRPr="00F40D31">
              <w:rPr>
                <w:rFonts w:ascii="Times New Roman" w:hAnsi="Times New Roman" w:cs="Times New Roman"/>
                <w:iCs/>
                <w:color w:val="000000"/>
                <w:sz w:val="24"/>
                <w:szCs w:val="24"/>
              </w:rPr>
              <w:t>HB.HP = HC.HQ.</w:t>
            </w:r>
          </w:p>
          <w:p w:rsidR="00406D13" w:rsidRPr="00F40D31" w:rsidRDefault="00406D13" w:rsidP="001E40D0">
            <w:pPr>
              <w:numPr>
                <w:ilvl w:val="0"/>
                <w:numId w:val="68"/>
              </w:numPr>
              <w:spacing w:line="276" w:lineRule="auto"/>
              <w:rPr>
                <w:rFonts w:ascii="Times New Roman" w:hAnsi="Times New Roman" w:cs="Times New Roman"/>
                <w:sz w:val="24"/>
                <w:szCs w:val="24"/>
              </w:rPr>
            </w:pPr>
            <w:r w:rsidRPr="00F40D31">
              <w:rPr>
                <w:rFonts w:ascii="Times New Roman" w:hAnsi="Times New Roman" w:cs="Times New Roman"/>
                <w:color w:val="000000"/>
                <w:sz w:val="24"/>
                <w:szCs w:val="24"/>
              </w:rPr>
              <w:t>Chứng minh OA vuông góc với DE.</w:t>
            </w:r>
          </w:p>
          <w:p w:rsidR="00406D13" w:rsidRPr="00F40D31" w:rsidRDefault="00406D13" w:rsidP="00406D13">
            <w:pPr>
              <w:jc w:val="center"/>
              <w:rPr>
                <w:rFonts w:ascii="Times New Roman" w:hAnsi="Times New Roman" w:cs="Times New Roman"/>
                <w:b/>
                <w:bCs/>
                <w:color w:val="000000"/>
                <w:sz w:val="24"/>
                <w:szCs w:val="24"/>
              </w:rPr>
            </w:pPr>
            <w:r w:rsidRPr="00F40D31">
              <w:rPr>
                <w:rFonts w:ascii="Times New Roman" w:hAnsi="Times New Roman" w:cs="Times New Roman"/>
                <w:b/>
                <w:bCs/>
                <w:color w:val="000000"/>
                <w:sz w:val="24"/>
                <w:szCs w:val="24"/>
              </w:rPr>
              <w:t>----HẾT----</w:t>
            </w:r>
          </w:p>
          <w:p w:rsidR="00406D13" w:rsidRPr="00F40D31" w:rsidRDefault="00406D13" w:rsidP="00406D13">
            <w:pPr>
              <w:jc w:val="center"/>
              <w:rPr>
                <w:rFonts w:ascii="Times New Roman" w:hAnsi="Times New Roman" w:cs="Times New Roman"/>
                <w:b/>
                <w:bCs/>
                <w:color w:val="000000"/>
                <w:sz w:val="24"/>
                <w:szCs w:val="24"/>
              </w:rPr>
            </w:pPr>
          </w:p>
          <w:p w:rsidR="00406D13" w:rsidRPr="00F40D31" w:rsidRDefault="00406D13" w:rsidP="00406D13">
            <w:pPr>
              <w:jc w:val="center"/>
              <w:rPr>
                <w:rFonts w:ascii="Times New Roman" w:hAnsi="Times New Roman" w:cs="Times New Roman"/>
                <w:b/>
                <w:bCs/>
                <w:color w:val="000000"/>
                <w:sz w:val="24"/>
                <w:szCs w:val="24"/>
              </w:rPr>
            </w:pPr>
          </w:p>
          <w:p w:rsidR="00406D13" w:rsidRPr="00F40D31" w:rsidRDefault="00406D13" w:rsidP="00406D13">
            <w:pPr>
              <w:jc w:val="center"/>
              <w:rPr>
                <w:rFonts w:ascii="Times New Roman" w:hAnsi="Times New Roman" w:cs="Times New Roman"/>
                <w:b/>
                <w:bCs/>
                <w:color w:val="000000"/>
                <w:sz w:val="24"/>
                <w:szCs w:val="24"/>
              </w:rPr>
            </w:pPr>
          </w:p>
          <w:p w:rsidR="00406D13" w:rsidRPr="00F40D31" w:rsidRDefault="00406D13" w:rsidP="00406D13">
            <w:pPr>
              <w:jc w:val="center"/>
              <w:rPr>
                <w:rFonts w:ascii="Times New Roman" w:hAnsi="Times New Roman" w:cs="Times New Roman"/>
                <w:b/>
                <w:bCs/>
                <w:color w:val="000000"/>
                <w:sz w:val="24"/>
                <w:szCs w:val="24"/>
              </w:rPr>
            </w:pPr>
          </w:p>
          <w:p w:rsidR="00406D13" w:rsidRPr="00F40D31" w:rsidRDefault="00406D13" w:rsidP="00406D13">
            <w:pPr>
              <w:rPr>
                <w:rFonts w:ascii="Times New Roman" w:hAnsi="Times New Roman" w:cs="Times New Roman"/>
                <w:b/>
                <w:bCs/>
                <w:color w:val="000000"/>
                <w:sz w:val="24"/>
                <w:szCs w:val="24"/>
              </w:rPr>
            </w:pPr>
          </w:p>
          <w:p w:rsidR="00406D13" w:rsidRPr="00F40D31" w:rsidRDefault="00406D13" w:rsidP="00406D13">
            <w:pPr>
              <w:jc w:val="center"/>
              <w:rPr>
                <w:rFonts w:ascii="Times New Roman" w:hAnsi="Times New Roman" w:cs="Times New Roman"/>
                <w:b/>
                <w:bCs/>
                <w:color w:val="000000"/>
                <w:sz w:val="24"/>
                <w:szCs w:val="24"/>
              </w:rPr>
            </w:pPr>
          </w:p>
          <w:p w:rsidR="00406D13" w:rsidRPr="00F40D31" w:rsidRDefault="00406D13" w:rsidP="00406D13">
            <w:pPr>
              <w:jc w:val="center"/>
              <w:rPr>
                <w:rFonts w:ascii="Times New Roman" w:hAnsi="Times New Roman" w:cs="Times New Roman"/>
                <w:b/>
                <w:bCs/>
                <w:color w:val="000000"/>
                <w:sz w:val="24"/>
                <w:szCs w:val="24"/>
              </w:rPr>
            </w:pPr>
          </w:p>
          <w:p w:rsidR="00406D13" w:rsidRPr="00F40D31" w:rsidRDefault="00406D13" w:rsidP="00406D13">
            <w:pPr>
              <w:jc w:val="center"/>
              <w:rPr>
                <w:rFonts w:ascii="Times New Roman" w:hAnsi="Times New Roman" w:cs="Times New Roman"/>
                <w:b/>
                <w:bCs/>
                <w:color w:val="000000"/>
                <w:sz w:val="24"/>
                <w:szCs w:val="24"/>
              </w:rPr>
            </w:pPr>
            <w:r w:rsidRPr="00F40D31">
              <w:rPr>
                <w:rFonts w:ascii="Times New Roman" w:hAnsi="Times New Roman" w:cs="Times New Roman"/>
                <w:b/>
                <w:bCs/>
                <w:color w:val="000000"/>
                <w:sz w:val="24"/>
                <w:szCs w:val="24"/>
              </w:rPr>
              <w:t>HƯỚNG DẪN VÀ ĐÁP ÁN CHẤM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9290"/>
            </w:tblGrid>
            <w:tr w:rsidR="00406D13" w:rsidRPr="00F40D31" w:rsidTr="00BE079F">
              <w:tc>
                <w:tcPr>
                  <w:tcW w:w="82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Câu</w:t>
                  </w: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Nội dung</w:t>
                  </w:r>
                </w:p>
              </w:tc>
            </w:tr>
            <w:tr w:rsidR="00406D13" w:rsidRPr="00F40D31" w:rsidTr="00BE079F">
              <w:tc>
                <w:tcPr>
                  <w:tcW w:w="82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1</w:t>
                  </w:r>
                </w:p>
              </w:tc>
              <w:tc>
                <w:tcPr>
                  <w:tcW w:w="10188" w:type="dxa"/>
                  <w:tcBorders>
                    <w:top w:val="single" w:sz="4" w:space="0" w:color="auto"/>
                    <w:left w:val="single" w:sz="4" w:space="0" w:color="auto"/>
                    <w:bottom w:val="single" w:sz="4" w:space="0" w:color="auto"/>
                    <w:right w:val="single" w:sz="4" w:space="0" w:color="auto"/>
                  </w:tcBorders>
                </w:tcPr>
                <w:p w:rsidR="00406D13" w:rsidRPr="00F40D31" w:rsidRDefault="00406D13" w:rsidP="00BE079F">
                  <w:pPr>
                    <w:rPr>
                      <w:rFonts w:ascii="Times New Roman" w:hAnsi="Times New Roman" w:cs="Times New Roman"/>
                      <w:sz w:val="24"/>
                      <w:szCs w:val="24"/>
                    </w:rPr>
                  </w:pPr>
                </w:p>
              </w:tc>
            </w:tr>
            <w:tr w:rsidR="00406D13" w:rsidRPr="00F40D31" w:rsidTr="00BE079F">
              <w:tc>
                <w:tcPr>
                  <w:tcW w:w="828" w:type="dxa"/>
                  <w:vMerge w:val="restart"/>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1a</w:t>
                  </w: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 xml:space="preserve">Cho biểu thức </w:t>
                  </w:r>
                  <w:r>
                    <w:rPr>
                      <w:rFonts w:ascii="Times New Roman" w:eastAsia="Calibri" w:hAnsi="Times New Roman" w:cs="Times New Roman"/>
                      <w:noProof/>
                      <w:color w:val="000000"/>
                      <w:position w:val="-24"/>
                      <w:sz w:val="24"/>
                      <w:szCs w:val="24"/>
                    </w:rPr>
                    <w:drawing>
                      <wp:inline distT="0" distB="0" distL="0" distR="0" wp14:anchorId="244F2C77" wp14:editId="0C69A5C1">
                        <wp:extent cx="1536700" cy="393700"/>
                        <wp:effectExtent l="0" t="0" r="0" b="635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70" cstate="print">
                                  <a:extLst>
                                    <a:ext uri="{28A0092B-C50C-407E-A947-70E740481C1C}">
                                      <a14:useLocalDpi xmlns:a14="http://schemas.microsoft.com/office/drawing/2010/main" val="0"/>
                                    </a:ext>
                                  </a:extLst>
                                </a:blip>
                                <a:srcRect/>
                                <a:stretch>
                                  <a:fillRect/>
                                </a:stretch>
                              </pic:blipFill>
                              <pic:spPr bwMode="auto">
                                <a:xfrm>
                                  <a:off x="0" y="0"/>
                                  <a:ext cx="1536700" cy="393700"/>
                                </a:xfrm>
                                <a:prstGeom prst="rect">
                                  <a:avLst/>
                                </a:prstGeom>
                                <a:noFill/>
                                <a:ln>
                                  <a:noFill/>
                                </a:ln>
                              </pic:spPr>
                            </pic:pic>
                          </a:graphicData>
                        </a:graphic>
                      </wp:inline>
                    </w:drawing>
                  </w:r>
                  <w:r w:rsidRPr="00F40D31">
                    <w:rPr>
                      <w:rFonts w:ascii="Times New Roman" w:hAnsi="Times New Roman" w:cs="Times New Roman"/>
                      <w:color w:val="000000"/>
                      <w:sz w:val="24"/>
                      <w:szCs w:val="24"/>
                    </w:rPr>
                    <w:t xml:space="preserve"> với x </w:t>
                  </w:r>
                  <w:r w:rsidRPr="00F40D31">
                    <w:rPr>
                      <w:rFonts w:ascii="Times New Roman" w:hAnsi="Times New Roman" w:cs="Times New Roman"/>
                      <w:color w:val="000000"/>
                      <w:sz w:val="24"/>
                      <w:szCs w:val="24"/>
                    </w:rPr>
                    <w:sym w:font="Symbol" w:char="F0B9"/>
                  </w:r>
                  <w:r w:rsidRPr="00F40D31">
                    <w:rPr>
                      <w:rFonts w:ascii="Times New Roman" w:hAnsi="Times New Roman" w:cs="Times New Roman"/>
                      <w:color w:val="000000"/>
                      <w:sz w:val="24"/>
                      <w:szCs w:val="24"/>
                    </w:rPr>
                    <w:sym w:font="Symbol" w:char="F0B1"/>
                  </w:r>
                  <w:r w:rsidRPr="00F40D31">
                    <w:rPr>
                      <w:rFonts w:ascii="Times New Roman" w:hAnsi="Times New Roman" w:cs="Times New Roman"/>
                      <w:color w:val="000000"/>
                      <w:sz w:val="24"/>
                      <w:szCs w:val="24"/>
                    </w:rPr>
                    <w:t>1</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Pr>
                      <w:rFonts w:ascii="Times New Roman" w:eastAsia="Calibri" w:hAnsi="Times New Roman" w:cs="Times New Roman"/>
                      <w:noProof/>
                      <w:position w:val="-24"/>
                      <w:sz w:val="24"/>
                      <w:szCs w:val="24"/>
                    </w:rPr>
                    <w:drawing>
                      <wp:inline distT="0" distB="0" distL="0" distR="0" wp14:anchorId="4C088C65" wp14:editId="7EFEC9C4">
                        <wp:extent cx="1524000" cy="393700"/>
                        <wp:effectExtent l="0" t="0" r="0" b="635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73" cstate="print">
                                  <a:extLst>
                                    <a:ext uri="{28A0092B-C50C-407E-A947-70E740481C1C}">
                                      <a14:useLocalDpi xmlns:a14="http://schemas.microsoft.com/office/drawing/2010/main" val="0"/>
                                    </a:ext>
                                  </a:extLst>
                                </a:blip>
                                <a:srcRect/>
                                <a:stretch>
                                  <a:fillRect/>
                                </a:stretch>
                              </pic:blipFill>
                              <pic:spPr bwMode="auto">
                                <a:xfrm>
                                  <a:off x="0" y="0"/>
                                  <a:ext cx="1524000" cy="393700"/>
                                </a:xfrm>
                                <a:prstGeom prst="rect">
                                  <a:avLst/>
                                </a:prstGeom>
                                <a:noFill/>
                                <a:ln>
                                  <a:noFill/>
                                </a:ln>
                              </pic:spPr>
                            </pic:pic>
                          </a:graphicData>
                        </a:graphic>
                      </wp:inline>
                    </w:drawing>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Pr>
                      <w:rFonts w:ascii="Times New Roman" w:eastAsia="Calibri" w:hAnsi="Times New Roman" w:cs="Times New Roman"/>
                      <w:noProof/>
                      <w:position w:val="-28"/>
                      <w:sz w:val="24"/>
                      <w:szCs w:val="24"/>
                    </w:rPr>
                    <w:drawing>
                      <wp:inline distT="0" distB="0" distL="0" distR="0" wp14:anchorId="0F8F648F" wp14:editId="0B117B46">
                        <wp:extent cx="1352550" cy="425450"/>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74" cstate="print">
                                  <a:extLst>
                                    <a:ext uri="{28A0092B-C50C-407E-A947-70E740481C1C}">
                                      <a14:useLocalDpi xmlns:a14="http://schemas.microsoft.com/office/drawing/2010/main" val="0"/>
                                    </a:ext>
                                  </a:extLst>
                                </a:blip>
                                <a:srcRect/>
                                <a:stretch>
                                  <a:fillRect/>
                                </a:stretch>
                              </pic:blipFill>
                              <pic:spPr bwMode="auto">
                                <a:xfrm>
                                  <a:off x="0" y="0"/>
                                  <a:ext cx="1352550" cy="425450"/>
                                </a:xfrm>
                                <a:prstGeom prst="rect">
                                  <a:avLst/>
                                </a:prstGeom>
                                <a:noFill/>
                                <a:ln>
                                  <a:noFill/>
                                </a:ln>
                              </pic:spPr>
                            </pic:pic>
                          </a:graphicData>
                        </a:graphic>
                      </wp:inline>
                    </w:drawing>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Pr>
                      <w:rFonts w:ascii="Times New Roman" w:eastAsia="Calibri" w:hAnsi="Times New Roman" w:cs="Times New Roman"/>
                      <w:noProof/>
                      <w:position w:val="-28"/>
                      <w:sz w:val="24"/>
                      <w:szCs w:val="24"/>
                    </w:rPr>
                    <w:drawing>
                      <wp:inline distT="0" distB="0" distL="0" distR="0" wp14:anchorId="38B2DE2F" wp14:editId="41027BEE">
                        <wp:extent cx="1333500" cy="425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75" cstate="print">
                                  <a:extLst>
                                    <a:ext uri="{28A0092B-C50C-407E-A947-70E740481C1C}">
                                      <a14:useLocalDpi xmlns:a14="http://schemas.microsoft.com/office/drawing/2010/main" val="0"/>
                                    </a:ext>
                                  </a:extLst>
                                </a:blip>
                                <a:srcRect/>
                                <a:stretch>
                                  <a:fillRect/>
                                </a:stretch>
                              </pic:blipFill>
                              <pic:spPr bwMode="auto">
                                <a:xfrm>
                                  <a:off x="0" y="0"/>
                                  <a:ext cx="1333500" cy="425450"/>
                                </a:xfrm>
                                <a:prstGeom prst="rect">
                                  <a:avLst/>
                                </a:prstGeom>
                                <a:noFill/>
                                <a:ln>
                                  <a:noFill/>
                                </a:ln>
                              </pic:spPr>
                            </pic:pic>
                          </a:graphicData>
                        </a:graphic>
                      </wp:inline>
                    </w:drawing>
                  </w:r>
                  <w:r w:rsidRPr="00F40D31">
                    <w:rPr>
                      <w:rFonts w:ascii="Times New Roman" w:hAnsi="Times New Roman" w:cs="Times New Roman"/>
                      <w:sz w:val="24"/>
                      <w:szCs w:val="24"/>
                    </w:rPr>
                    <w:t>(</w:t>
                  </w:r>
                  <w:r w:rsidRPr="00F40D31">
                    <w:rPr>
                      <w:rFonts w:ascii="Times New Roman" w:hAnsi="Times New Roman" w:cs="Times New Roman"/>
                      <w:color w:val="000000"/>
                      <w:sz w:val="24"/>
                      <w:szCs w:val="24"/>
                    </w:rPr>
                    <w:t xml:space="preserve"> với x </w:t>
                  </w:r>
                  <w:r w:rsidRPr="00F40D31">
                    <w:rPr>
                      <w:rFonts w:ascii="Times New Roman" w:hAnsi="Times New Roman" w:cs="Times New Roman"/>
                      <w:color w:val="000000"/>
                      <w:sz w:val="24"/>
                      <w:szCs w:val="24"/>
                    </w:rPr>
                    <w:sym w:font="Symbol" w:char="F0B9"/>
                  </w:r>
                  <w:r w:rsidRPr="00F40D31">
                    <w:rPr>
                      <w:rFonts w:ascii="Times New Roman" w:hAnsi="Times New Roman" w:cs="Times New Roman"/>
                      <w:color w:val="000000"/>
                      <w:sz w:val="24"/>
                      <w:szCs w:val="24"/>
                    </w:rPr>
                    <w:sym w:font="Symbol" w:char="F0B1"/>
                  </w:r>
                  <w:r w:rsidRPr="00F40D31">
                    <w:rPr>
                      <w:rFonts w:ascii="Times New Roman" w:hAnsi="Times New Roman" w:cs="Times New Roman"/>
                      <w:color w:val="000000"/>
                      <w:sz w:val="24"/>
                      <w:szCs w:val="24"/>
                    </w:rPr>
                    <w:t>1)</w:t>
                  </w:r>
                </w:p>
              </w:tc>
            </w:tr>
            <w:tr w:rsidR="00406D13" w:rsidRPr="00F40D31" w:rsidTr="00BE079F">
              <w:tc>
                <w:tcPr>
                  <w:tcW w:w="828" w:type="dxa"/>
                  <w:vMerge w:val="restart"/>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1b</w:t>
                  </w: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Pr>
                      <w:rFonts w:ascii="Times New Roman" w:eastAsia="Calibri" w:hAnsi="Times New Roman" w:cs="Times New Roman"/>
                      <w:noProof/>
                      <w:position w:val="-24"/>
                      <w:sz w:val="24"/>
                      <w:szCs w:val="24"/>
                    </w:rPr>
                    <w:drawing>
                      <wp:inline distT="0" distB="0" distL="0" distR="0" wp14:anchorId="17591E8C" wp14:editId="50F5A678">
                        <wp:extent cx="590550" cy="393700"/>
                        <wp:effectExtent l="0" t="0" r="0" b="635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76" cstate="print">
                                  <a:extLst>
                                    <a:ext uri="{28A0092B-C50C-407E-A947-70E740481C1C}">
                                      <a14:useLocalDpi xmlns:a14="http://schemas.microsoft.com/office/drawing/2010/main" val="0"/>
                                    </a:ext>
                                  </a:extLst>
                                </a:blip>
                                <a:srcRect/>
                                <a:stretch>
                                  <a:fillRect/>
                                </a:stretch>
                              </pic:blipFill>
                              <pic:spPr bwMode="auto">
                                <a:xfrm>
                                  <a:off x="0" y="0"/>
                                  <a:ext cx="590550" cy="393700"/>
                                </a:xfrm>
                                <a:prstGeom prst="rect">
                                  <a:avLst/>
                                </a:prstGeom>
                                <a:noFill/>
                                <a:ln>
                                  <a:noFill/>
                                </a:ln>
                              </pic:spPr>
                            </pic:pic>
                          </a:graphicData>
                        </a:graphic>
                      </wp:inline>
                    </w:drawing>
                  </w:r>
                  <w:r w:rsidRPr="00F40D31">
                    <w:rPr>
                      <w:rFonts w:ascii="Times New Roman" w:hAnsi="Times New Roman" w:cs="Times New Roman"/>
                      <w:sz w:val="24"/>
                      <w:szCs w:val="24"/>
                    </w:rPr>
                    <w:t xml:space="preserve"> </w:t>
                  </w:r>
                  <w:r w:rsidRPr="00F40D31">
                    <w:rPr>
                      <w:rFonts w:ascii="Times New Roman" w:hAnsi="Times New Roman" w:cs="Times New Roman"/>
                      <w:color w:val="000000"/>
                      <w:sz w:val="24"/>
                      <w:szCs w:val="24"/>
                    </w:rPr>
                    <w:t xml:space="preserve">với x </w:t>
                  </w:r>
                  <w:r w:rsidRPr="00F40D31">
                    <w:rPr>
                      <w:rFonts w:ascii="Times New Roman" w:hAnsi="Times New Roman" w:cs="Times New Roman"/>
                      <w:color w:val="000000"/>
                      <w:sz w:val="24"/>
                      <w:szCs w:val="24"/>
                    </w:rPr>
                    <w:sym w:font="Symbol" w:char="F0B9"/>
                  </w:r>
                  <w:r w:rsidRPr="00F40D31">
                    <w:rPr>
                      <w:rFonts w:ascii="Times New Roman" w:hAnsi="Times New Roman" w:cs="Times New Roman"/>
                      <w:color w:val="000000"/>
                      <w:sz w:val="24"/>
                      <w:szCs w:val="24"/>
                    </w:rPr>
                    <w:sym w:font="Symbol" w:char="F0B1"/>
                  </w:r>
                  <w:r w:rsidRPr="00F40D31">
                    <w:rPr>
                      <w:rFonts w:ascii="Times New Roman" w:hAnsi="Times New Roman" w:cs="Times New Roman"/>
                      <w:color w:val="000000"/>
                      <w:sz w:val="24"/>
                      <w:szCs w:val="24"/>
                    </w:rPr>
                    <w:t>1</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Pr>
                      <w:rFonts w:ascii="Times New Roman" w:eastAsia="Calibri" w:hAnsi="Times New Roman" w:cs="Times New Roman"/>
                      <w:noProof/>
                      <w:position w:val="-58"/>
                      <w:sz w:val="24"/>
                      <w:szCs w:val="24"/>
                    </w:rPr>
                    <w:drawing>
                      <wp:inline distT="0" distB="0" distL="0" distR="0" wp14:anchorId="7B00199D" wp14:editId="4DE39BF0">
                        <wp:extent cx="1085850" cy="8191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77" cstate="print">
                                  <a:extLst>
                                    <a:ext uri="{28A0092B-C50C-407E-A947-70E740481C1C}">
                                      <a14:useLocalDpi xmlns:a14="http://schemas.microsoft.com/office/drawing/2010/main" val="0"/>
                                    </a:ext>
                                  </a:extLst>
                                </a:blip>
                                <a:srcRect/>
                                <a:stretch>
                                  <a:fillRect/>
                                </a:stretch>
                              </pic:blipFill>
                              <pic:spPr bwMode="auto">
                                <a:xfrm>
                                  <a:off x="0" y="0"/>
                                  <a:ext cx="1085850" cy="819150"/>
                                </a:xfrm>
                                <a:prstGeom prst="rect">
                                  <a:avLst/>
                                </a:prstGeom>
                                <a:noFill/>
                                <a:ln>
                                  <a:noFill/>
                                </a:ln>
                              </pic:spPr>
                            </pic:pic>
                          </a:graphicData>
                        </a:graphic>
                      </wp:inline>
                    </w:drawing>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sz w:val="24"/>
                      <w:szCs w:val="24"/>
                    </w:rPr>
                    <w:t>=&gt;x-1=2015</w:t>
                  </w:r>
                </w:p>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sz w:val="24"/>
                      <w:szCs w:val="24"/>
                    </w:rPr>
                    <w:sym w:font="Wingdings" w:char="F0F3"/>
                  </w:r>
                  <w:r w:rsidRPr="00F40D31">
                    <w:rPr>
                      <w:rFonts w:ascii="Times New Roman" w:hAnsi="Times New Roman" w:cs="Times New Roman"/>
                      <w:sz w:val="24"/>
                      <w:szCs w:val="24"/>
                    </w:rPr>
                    <w:t>x=2016(TMĐK)</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sz w:val="24"/>
                      <w:szCs w:val="24"/>
                    </w:rPr>
                    <w:t xml:space="preserve">Vậy khi </w:t>
                  </w:r>
                  <w:r>
                    <w:rPr>
                      <w:rFonts w:ascii="Times New Roman" w:eastAsia="Calibri" w:hAnsi="Times New Roman" w:cs="Times New Roman"/>
                      <w:noProof/>
                      <w:position w:val="-24"/>
                      <w:sz w:val="24"/>
                      <w:szCs w:val="24"/>
                    </w:rPr>
                    <w:drawing>
                      <wp:inline distT="0" distB="0" distL="0" distR="0" wp14:anchorId="2FE2226D" wp14:editId="114F7A14">
                        <wp:extent cx="590550" cy="393700"/>
                        <wp:effectExtent l="0" t="0" r="0" b="635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76" cstate="print">
                                  <a:extLst>
                                    <a:ext uri="{28A0092B-C50C-407E-A947-70E740481C1C}">
                                      <a14:useLocalDpi xmlns:a14="http://schemas.microsoft.com/office/drawing/2010/main" val="0"/>
                                    </a:ext>
                                  </a:extLst>
                                </a:blip>
                                <a:srcRect/>
                                <a:stretch>
                                  <a:fillRect/>
                                </a:stretch>
                              </pic:blipFill>
                              <pic:spPr bwMode="auto">
                                <a:xfrm>
                                  <a:off x="0" y="0"/>
                                  <a:ext cx="590550" cy="393700"/>
                                </a:xfrm>
                                <a:prstGeom prst="rect">
                                  <a:avLst/>
                                </a:prstGeom>
                                <a:noFill/>
                                <a:ln>
                                  <a:noFill/>
                                </a:ln>
                              </pic:spPr>
                            </pic:pic>
                          </a:graphicData>
                        </a:graphic>
                      </wp:inline>
                    </w:drawing>
                  </w:r>
                  <w:r w:rsidRPr="00F40D31">
                    <w:rPr>
                      <w:rFonts w:ascii="Times New Roman" w:hAnsi="Times New Roman" w:cs="Times New Roman"/>
                      <w:sz w:val="24"/>
                      <w:szCs w:val="24"/>
                    </w:rPr>
                    <w:t xml:space="preserve"> thì x=2016</w:t>
                  </w:r>
                </w:p>
              </w:tc>
            </w:tr>
            <w:tr w:rsidR="00406D13" w:rsidRPr="00F40D31" w:rsidTr="00BE079F">
              <w:tc>
                <w:tcPr>
                  <w:tcW w:w="82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2</w:t>
                  </w: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t>Cho phương trình: x</w:t>
                  </w:r>
                  <w:r w:rsidRPr="00F40D31">
                    <w:rPr>
                      <w:rFonts w:ascii="Times New Roman" w:hAnsi="Times New Roman" w:cs="Times New Roman"/>
                      <w:color w:val="000000"/>
                      <w:sz w:val="24"/>
                      <w:szCs w:val="24"/>
                      <w:vertAlign w:val="superscript"/>
                    </w:rPr>
                    <w:t>2</w:t>
                  </w:r>
                  <w:r w:rsidRPr="00F40D31">
                    <w:rPr>
                      <w:rFonts w:ascii="Times New Roman" w:hAnsi="Times New Roman" w:cs="Times New Roman"/>
                      <w:color w:val="000000"/>
                      <w:sz w:val="24"/>
                      <w:szCs w:val="24"/>
                    </w:rPr>
                    <w:t xml:space="preserve"> – (2m+1)x + m</w:t>
                  </w:r>
                  <w:r w:rsidRPr="00F40D31">
                    <w:rPr>
                      <w:rFonts w:ascii="Times New Roman" w:hAnsi="Times New Roman" w:cs="Times New Roman"/>
                      <w:color w:val="000000"/>
                      <w:sz w:val="24"/>
                      <w:szCs w:val="24"/>
                      <w:vertAlign w:val="superscript"/>
                    </w:rPr>
                    <w:t>2</w:t>
                  </w:r>
                  <w:r w:rsidRPr="00F40D31">
                    <w:rPr>
                      <w:rFonts w:ascii="Times New Roman" w:hAnsi="Times New Roman" w:cs="Times New Roman"/>
                      <w:color w:val="000000"/>
                      <w:sz w:val="24"/>
                      <w:szCs w:val="24"/>
                    </w:rPr>
                    <w:t xml:space="preserve"> + m -2 = 0 (1) (m là tham số).</w:t>
                  </w:r>
                </w:p>
              </w:tc>
            </w:tr>
            <w:tr w:rsidR="00406D13" w:rsidRPr="00F40D31" w:rsidTr="00BE079F">
              <w:tc>
                <w:tcPr>
                  <w:tcW w:w="828" w:type="dxa"/>
                  <w:vMerge w:val="restart"/>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2a</w:t>
                  </w: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 xml:space="preserve">Ta có M(1; - 4) thuộc đồ thị hàm số </w:t>
                  </w:r>
                  <w:r w:rsidRPr="00F40D31">
                    <w:rPr>
                      <w:rFonts w:ascii="Times New Roman" w:hAnsi="Times New Roman" w:cs="Times New Roman"/>
                      <w:color w:val="000000"/>
                      <w:sz w:val="24"/>
                      <w:szCs w:val="24"/>
                    </w:rPr>
                    <w:sym w:font="Symbol" w:char="F0DE"/>
                  </w:r>
                  <w:r w:rsidRPr="00F40D31">
                    <w:rPr>
                      <w:rFonts w:ascii="Times New Roman" w:hAnsi="Times New Roman" w:cs="Times New Roman"/>
                      <w:color w:val="000000"/>
                      <w:sz w:val="24"/>
                      <w:szCs w:val="24"/>
                    </w:rPr>
                    <w:t>x = 1; y = -4 thay vào hàm số đã cho ta có:</w:t>
                  </w:r>
                </w:p>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-4 = (m- 1).1 + m +3</w:t>
                  </w:r>
                </w:p>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sym w:font="Symbol" w:char="F0DB"/>
                  </w:r>
                  <w:r w:rsidRPr="00F40D31">
                    <w:rPr>
                      <w:rFonts w:ascii="Times New Roman" w:hAnsi="Times New Roman" w:cs="Times New Roman"/>
                      <w:color w:val="000000"/>
                      <w:sz w:val="24"/>
                      <w:szCs w:val="24"/>
                    </w:rPr>
                    <w:t xml:space="preserve"> - 4 = m-1 +m +3</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sym w:font="Symbol" w:char="F0DB"/>
                  </w:r>
                  <w:r w:rsidRPr="00F40D31">
                    <w:rPr>
                      <w:rFonts w:ascii="Times New Roman" w:hAnsi="Times New Roman" w:cs="Times New Roman"/>
                      <w:color w:val="000000"/>
                      <w:sz w:val="24"/>
                      <w:szCs w:val="24"/>
                    </w:rPr>
                    <w:t xml:space="preserve"> -4-2= 2m</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sym w:font="Symbol" w:char="F0DB"/>
                  </w:r>
                  <w:r w:rsidRPr="00F40D31">
                    <w:rPr>
                      <w:rFonts w:ascii="Times New Roman" w:hAnsi="Times New Roman" w:cs="Times New Roman"/>
                      <w:color w:val="000000"/>
                      <w:sz w:val="24"/>
                      <w:szCs w:val="24"/>
                    </w:rPr>
                    <w:t xml:space="preserve"> -6 = 2m</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sym w:font="Symbol" w:char="F0DB"/>
                  </w:r>
                  <w:r w:rsidRPr="00F40D31">
                    <w:rPr>
                      <w:rFonts w:ascii="Times New Roman" w:hAnsi="Times New Roman" w:cs="Times New Roman"/>
                      <w:color w:val="000000"/>
                      <w:sz w:val="24"/>
                      <w:szCs w:val="24"/>
                    </w:rPr>
                    <w:t xml:space="preserve"> m= -3 (TMĐK)</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t>Với m = -3 thì đồ thị hàm số đã cho đi qua điểm M (1; -4)</w:t>
                  </w:r>
                </w:p>
              </w:tc>
            </w:tr>
            <w:tr w:rsidR="00406D13" w:rsidRPr="00F40D31" w:rsidTr="00BE079F">
              <w:tc>
                <w:tcPr>
                  <w:tcW w:w="828" w:type="dxa"/>
                  <w:vMerge w:val="restart"/>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2b</w:t>
                  </w: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Để đồ thị hàm số đã cho song song với đường thẳng (d): y =-2x +1</w:t>
                  </w:r>
                </w:p>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t xml:space="preserve">Khi và chỉ khi </w:t>
                  </w:r>
                  <w:r>
                    <w:rPr>
                      <w:rFonts w:ascii="Times New Roman" w:eastAsia="Calibri" w:hAnsi="Times New Roman" w:cs="Times New Roman"/>
                      <w:noProof/>
                      <w:color w:val="000000"/>
                      <w:position w:val="-30"/>
                      <w:sz w:val="24"/>
                      <w:szCs w:val="24"/>
                    </w:rPr>
                    <w:drawing>
                      <wp:inline distT="0" distB="0" distL="0" distR="0" wp14:anchorId="310B19DF" wp14:editId="11EC5A3B">
                        <wp:extent cx="2952750" cy="4572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78" cstate="print">
                                  <a:extLst>
                                    <a:ext uri="{28A0092B-C50C-407E-A947-70E740481C1C}">
                                      <a14:useLocalDpi xmlns:a14="http://schemas.microsoft.com/office/drawing/2010/main" val="0"/>
                                    </a:ext>
                                  </a:extLst>
                                </a:blip>
                                <a:srcRect/>
                                <a:stretch>
                                  <a:fillRect/>
                                </a:stretch>
                              </pic:blipFill>
                              <pic:spPr bwMode="auto">
                                <a:xfrm>
                                  <a:off x="0" y="0"/>
                                  <a:ext cx="2952750" cy="457200"/>
                                </a:xfrm>
                                <a:prstGeom prst="rect">
                                  <a:avLst/>
                                </a:prstGeom>
                                <a:noFill/>
                                <a:ln>
                                  <a:noFill/>
                                </a:ln>
                              </pic:spPr>
                            </pic:pic>
                          </a:graphicData>
                        </a:graphic>
                      </wp:inline>
                    </w:drawing>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t>Vậy với m = -1 thì đồ thị hàm số y = (m-1)x + m + 3 song song với đường thẳng (d): y =-2x +1</w:t>
                  </w:r>
                </w:p>
              </w:tc>
            </w:tr>
            <w:tr w:rsidR="00406D13" w:rsidRPr="00F40D31" w:rsidTr="00BE079F">
              <w:tc>
                <w:tcPr>
                  <w:tcW w:w="82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3</w:t>
                  </w:r>
                </w:p>
              </w:tc>
              <w:tc>
                <w:tcPr>
                  <w:tcW w:w="10188" w:type="dxa"/>
                  <w:tcBorders>
                    <w:top w:val="single" w:sz="4" w:space="0" w:color="auto"/>
                    <w:left w:val="single" w:sz="4" w:space="0" w:color="auto"/>
                    <w:bottom w:val="single" w:sz="4" w:space="0" w:color="auto"/>
                    <w:right w:val="single" w:sz="4" w:space="0" w:color="auto"/>
                  </w:tcBorders>
                </w:tcPr>
                <w:p w:rsidR="00406D13" w:rsidRPr="00F40D31" w:rsidRDefault="00406D13" w:rsidP="00BE079F">
                  <w:pPr>
                    <w:rPr>
                      <w:rFonts w:ascii="Times New Roman" w:hAnsi="Times New Roman" w:cs="Times New Roman"/>
                      <w:sz w:val="24"/>
                      <w:szCs w:val="24"/>
                    </w:rPr>
                  </w:pPr>
                </w:p>
              </w:tc>
            </w:tr>
            <w:tr w:rsidR="00406D13" w:rsidRPr="00F40D31" w:rsidTr="00BE079F">
              <w:tc>
                <w:tcPr>
                  <w:tcW w:w="828" w:type="dxa"/>
                  <w:vMerge w:val="restart"/>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3a</w:t>
                  </w: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t>Khi m = 2 thì phương trình (1) trở thành : x</w:t>
                  </w:r>
                  <w:r w:rsidRPr="00F40D31">
                    <w:rPr>
                      <w:rFonts w:ascii="Times New Roman" w:hAnsi="Times New Roman" w:cs="Times New Roman"/>
                      <w:color w:val="000000"/>
                      <w:sz w:val="24"/>
                      <w:szCs w:val="24"/>
                      <w:vertAlign w:val="superscript"/>
                    </w:rPr>
                    <w:t>2</w:t>
                  </w:r>
                  <w:r w:rsidRPr="00F40D31">
                    <w:rPr>
                      <w:rFonts w:ascii="Times New Roman" w:hAnsi="Times New Roman" w:cs="Times New Roman"/>
                      <w:color w:val="000000"/>
                      <w:sz w:val="24"/>
                      <w:szCs w:val="24"/>
                    </w:rPr>
                    <w:t xml:space="preserve"> – 5x + 4 = 0</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t>Phương trình có dạng: a + b +c = 0 hay 1 +(-5) + 4 = 0</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t>Phương trình có hai nghiệm 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xml:space="preserve"> = 1; 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xml:space="preserve"> = 4</w:t>
                  </w:r>
                </w:p>
              </w:tc>
            </w:tr>
            <w:tr w:rsidR="00406D13" w:rsidRPr="00F40D31" w:rsidTr="00BE079F">
              <w:tc>
                <w:tcPr>
                  <w:tcW w:w="828" w:type="dxa"/>
                  <w:vMerge w:val="restart"/>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3b</w:t>
                  </w: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Ta có:</w:t>
                  </w:r>
                </w:p>
                <w:p w:rsidR="00406D13" w:rsidRPr="00F40D31" w:rsidRDefault="00406D13" w:rsidP="00BE079F">
                  <w:pPr>
                    <w:rPr>
                      <w:rFonts w:ascii="Times New Roman" w:hAnsi="Times New Roman" w:cs="Times New Roman"/>
                      <w:color w:val="000000"/>
                      <w:sz w:val="24"/>
                      <w:szCs w:val="24"/>
                    </w:rPr>
                  </w:pPr>
                  <w:r>
                    <w:rPr>
                      <w:rFonts w:ascii="Times New Roman" w:eastAsia="Calibri" w:hAnsi="Times New Roman" w:cs="Times New Roman"/>
                      <w:noProof/>
                      <w:color w:val="000000"/>
                      <w:position w:val="-30"/>
                      <w:sz w:val="24"/>
                      <w:szCs w:val="24"/>
                    </w:rPr>
                    <w:drawing>
                      <wp:inline distT="0" distB="0" distL="0" distR="0" wp14:anchorId="334E3139" wp14:editId="59C31C7D">
                        <wp:extent cx="2298700" cy="457200"/>
                        <wp:effectExtent l="0" t="0" r="635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79" cstate="print">
                                  <a:extLst>
                                    <a:ext uri="{28A0092B-C50C-407E-A947-70E740481C1C}">
                                      <a14:useLocalDpi xmlns:a14="http://schemas.microsoft.com/office/drawing/2010/main" val="0"/>
                                    </a:ext>
                                  </a:extLst>
                                </a:blip>
                                <a:srcRect/>
                                <a:stretch>
                                  <a:fillRect/>
                                </a:stretch>
                              </pic:blipFill>
                              <pic:spPr bwMode="auto">
                                <a:xfrm>
                                  <a:off x="0" y="0"/>
                                  <a:ext cx="2298700" cy="457200"/>
                                </a:xfrm>
                                <a:prstGeom prst="rect">
                                  <a:avLst/>
                                </a:prstGeom>
                                <a:noFill/>
                                <a:ln>
                                  <a:noFill/>
                                </a:ln>
                              </pic:spPr>
                            </pic:pic>
                          </a:graphicData>
                        </a:graphic>
                      </wp:inline>
                    </w:drawing>
                  </w:r>
                </w:p>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sym w:font="Symbol" w:char="F0DE"/>
                  </w:r>
                  <w:r w:rsidRPr="00F40D31">
                    <w:rPr>
                      <w:rFonts w:ascii="Times New Roman" w:hAnsi="Times New Roman" w:cs="Times New Roman"/>
                      <w:color w:val="000000"/>
                      <w:sz w:val="24"/>
                      <w:szCs w:val="24"/>
                    </w:rPr>
                    <w:t xml:space="preserve"> phương trình (1) luôn có hai nghiệm phân biệt 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x</w:t>
                  </w:r>
                  <w:r w:rsidRPr="00F40D31">
                    <w:rPr>
                      <w:rFonts w:ascii="Times New Roman" w:hAnsi="Times New Roman" w:cs="Times New Roman"/>
                      <w:color w:val="000000"/>
                      <w:sz w:val="24"/>
                      <w:szCs w:val="24"/>
                      <w:vertAlign w:val="subscript"/>
                    </w:rPr>
                    <w:t>2</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t>Theo định lí Viet 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xml:space="preserve"> +x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xml:space="preserve"> = 2m +1, 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xml:space="preserve"> = m</w:t>
                  </w:r>
                  <w:r w:rsidRPr="00F40D31">
                    <w:rPr>
                      <w:rFonts w:ascii="Times New Roman" w:hAnsi="Times New Roman" w:cs="Times New Roman"/>
                      <w:color w:val="000000"/>
                      <w:sz w:val="24"/>
                      <w:szCs w:val="24"/>
                      <w:vertAlign w:val="superscript"/>
                    </w:rPr>
                    <w:t>2</w:t>
                  </w:r>
                  <w:r w:rsidRPr="00F40D31">
                    <w:rPr>
                      <w:rFonts w:ascii="Times New Roman" w:hAnsi="Times New Roman" w:cs="Times New Roman"/>
                      <w:color w:val="000000"/>
                      <w:sz w:val="24"/>
                      <w:szCs w:val="24"/>
                    </w:rPr>
                    <w:t xml:space="preserve"> + m -2</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Theo đề ra: 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xml:space="preserve"> -2x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 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xml:space="preserve"> -3x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 9</w:t>
                  </w:r>
                </w:p>
                <w:p w:rsidR="00406D13" w:rsidRPr="00F40D31" w:rsidRDefault="00406D13" w:rsidP="00BE079F">
                  <w:pPr>
                    <w:rPr>
                      <w:rFonts w:ascii="Times New Roman" w:hAnsi="Times New Roman" w:cs="Times New Roman"/>
                      <w:color w:val="000000"/>
                      <w:sz w:val="24"/>
                      <w:szCs w:val="24"/>
                    </w:rPr>
                  </w:pPr>
                  <w:r>
                    <w:rPr>
                      <w:rFonts w:ascii="Times New Roman" w:eastAsia="Calibri" w:hAnsi="Times New Roman" w:cs="Times New Roman"/>
                      <w:noProof/>
                      <w:color w:val="000000"/>
                      <w:position w:val="-108"/>
                      <w:sz w:val="24"/>
                      <w:szCs w:val="24"/>
                    </w:rPr>
                    <w:drawing>
                      <wp:inline distT="0" distB="0" distL="0" distR="0" wp14:anchorId="2D28DDE0" wp14:editId="13D49486">
                        <wp:extent cx="2298700" cy="1447800"/>
                        <wp:effectExtent l="0" t="0" r="635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80" cstate="print">
                                  <a:extLst>
                                    <a:ext uri="{28A0092B-C50C-407E-A947-70E740481C1C}">
                                      <a14:useLocalDpi xmlns:a14="http://schemas.microsoft.com/office/drawing/2010/main" val="0"/>
                                    </a:ext>
                                  </a:extLst>
                                </a:blip>
                                <a:srcRect/>
                                <a:stretch>
                                  <a:fillRect/>
                                </a:stretch>
                              </pic:blipFill>
                              <pic:spPr bwMode="auto">
                                <a:xfrm>
                                  <a:off x="0" y="0"/>
                                  <a:ext cx="2298700" cy="1447800"/>
                                </a:xfrm>
                                <a:prstGeom prst="rect">
                                  <a:avLst/>
                                </a:prstGeom>
                                <a:noFill/>
                                <a:ln>
                                  <a:noFill/>
                                </a:ln>
                              </pic:spPr>
                            </pic:pic>
                          </a:graphicData>
                        </a:graphic>
                      </wp:inline>
                    </w:drawing>
                  </w:r>
                </w:p>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Phương trình có dạng: a + b +c = 0 hay 3 +3+ (-6) = 0</w:t>
                  </w:r>
                </w:p>
                <w:p w:rsidR="00406D13" w:rsidRPr="00F40D31" w:rsidRDefault="00406D13" w:rsidP="001E40D0">
                  <w:pPr>
                    <w:numPr>
                      <w:ilvl w:val="0"/>
                      <w:numId w:val="64"/>
                    </w:numPr>
                    <w:spacing w:line="276" w:lineRule="auto"/>
                    <w:rPr>
                      <w:rFonts w:ascii="Times New Roman" w:hAnsi="Times New Roman" w:cs="Times New Roman"/>
                      <w:sz w:val="24"/>
                      <w:szCs w:val="24"/>
                    </w:rPr>
                  </w:pPr>
                  <w:r w:rsidRPr="00F40D31">
                    <w:rPr>
                      <w:rFonts w:ascii="Times New Roman" w:hAnsi="Times New Roman" w:cs="Times New Roman"/>
                      <w:color w:val="000000"/>
                      <w:sz w:val="24"/>
                      <w:szCs w:val="24"/>
                    </w:rPr>
                    <w:t>m</w:t>
                  </w:r>
                  <w:r w:rsidRPr="00F40D31">
                    <w:rPr>
                      <w:rFonts w:ascii="Times New Roman" w:hAnsi="Times New Roman" w:cs="Times New Roman"/>
                      <w:color w:val="000000"/>
                      <w:sz w:val="24"/>
                      <w:szCs w:val="24"/>
                      <w:vertAlign w:val="subscript"/>
                    </w:rPr>
                    <w:t xml:space="preserve">1 </w:t>
                  </w:r>
                  <w:r w:rsidRPr="00F40D31">
                    <w:rPr>
                      <w:rFonts w:ascii="Times New Roman" w:hAnsi="Times New Roman" w:cs="Times New Roman"/>
                      <w:color w:val="000000"/>
                      <w:sz w:val="24"/>
                      <w:szCs w:val="24"/>
                    </w:rPr>
                    <w:t>= 1; m</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xml:space="preserve"> = -2</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t>Vậy với m</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xml:space="preserve"> = 1; m</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xml:space="preserve"> = -2 thì phương trình (1) có hai nghiệm phân biệt 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xml:space="preserve"> và thỏa mãn: 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xml:space="preserve"> -2x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 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(x</w:t>
                  </w:r>
                  <w:r w:rsidRPr="00F40D31">
                    <w:rPr>
                      <w:rFonts w:ascii="Times New Roman" w:hAnsi="Times New Roman" w:cs="Times New Roman"/>
                      <w:color w:val="000000"/>
                      <w:sz w:val="24"/>
                      <w:szCs w:val="24"/>
                      <w:vertAlign w:val="subscript"/>
                    </w:rPr>
                    <w:t>2</w:t>
                  </w:r>
                  <w:r w:rsidRPr="00F40D31">
                    <w:rPr>
                      <w:rFonts w:ascii="Times New Roman" w:hAnsi="Times New Roman" w:cs="Times New Roman"/>
                      <w:color w:val="000000"/>
                      <w:sz w:val="24"/>
                      <w:szCs w:val="24"/>
                    </w:rPr>
                    <w:t xml:space="preserve"> -3x</w:t>
                  </w:r>
                  <w:r w:rsidRPr="00F40D31">
                    <w:rPr>
                      <w:rFonts w:ascii="Times New Roman" w:hAnsi="Times New Roman" w:cs="Times New Roman"/>
                      <w:color w:val="000000"/>
                      <w:sz w:val="24"/>
                      <w:szCs w:val="24"/>
                      <w:vertAlign w:val="subscript"/>
                    </w:rPr>
                    <w:t>1</w:t>
                  </w:r>
                  <w:r w:rsidRPr="00F40D31">
                    <w:rPr>
                      <w:rFonts w:ascii="Times New Roman" w:hAnsi="Times New Roman" w:cs="Times New Roman"/>
                      <w:color w:val="000000"/>
                      <w:sz w:val="24"/>
                      <w:szCs w:val="24"/>
                    </w:rPr>
                    <w:t>) = 9</w:t>
                  </w:r>
                </w:p>
              </w:tc>
            </w:tr>
            <w:tr w:rsidR="00406D13" w:rsidRPr="00F40D31" w:rsidTr="00BE079F">
              <w:tc>
                <w:tcPr>
                  <w:tcW w:w="82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4</w:t>
                  </w:r>
                </w:p>
              </w:tc>
              <w:tc>
                <w:tcPr>
                  <w:tcW w:w="10188" w:type="dxa"/>
                  <w:tcBorders>
                    <w:top w:val="single" w:sz="4" w:space="0" w:color="auto"/>
                    <w:left w:val="single" w:sz="4" w:space="0" w:color="auto"/>
                    <w:bottom w:val="single" w:sz="4" w:space="0" w:color="auto"/>
                    <w:right w:val="single" w:sz="4" w:space="0" w:color="auto"/>
                  </w:tcBorders>
                </w:tcPr>
                <w:p w:rsidR="00406D13" w:rsidRPr="00F40D31" w:rsidRDefault="00406D13" w:rsidP="00BE079F">
                  <w:pPr>
                    <w:rPr>
                      <w:rFonts w:ascii="Times New Roman" w:hAnsi="Times New Roman" w:cs="Times New Roman"/>
                      <w:sz w:val="24"/>
                      <w:szCs w:val="24"/>
                    </w:rPr>
                  </w:pPr>
                </w:p>
              </w:tc>
            </w:tr>
            <w:tr w:rsidR="00406D13" w:rsidRPr="00F40D31" w:rsidTr="00BE079F">
              <w:tc>
                <w:tcPr>
                  <w:tcW w:w="828" w:type="dxa"/>
                  <w:tcBorders>
                    <w:top w:val="single" w:sz="4" w:space="0" w:color="auto"/>
                    <w:left w:val="single" w:sz="4" w:space="0" w:color="auto"/>
                    <w:bottom w:val="single" w:sz="4" w:space="0" w:color="auto"/>
                    <w:right w:val="single" w:sz="4" w:space="0" w:color="auto"/>
                  </w:tcBorders>
                </w:tcPr>
                <w:p w:rsidR="00406D13" w:rsidRPr="00F40D31" w:rsidRDefault="00406D13" w:rsidP="00BE079F">
                  <w:pPr>
                    <w:jc w:val="cente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Vì x&gt;y nên x – y &gt;0</w:t>
                  </w:r>
                </w:p>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 xml:space="preserve">Nên </w:t>
                  </w:r>
                  <w:r>
                    <w:rPr>
                      <w:rFonts w:ascii="Times New Roman" w:eastAsia="Calibri" w:hAnsi="Times New Roman" w:cs="Times New Roman"/>
                      <w:noProof/>
                      <w:color w:val="000000"/>
                      <w:position w:val="-28"/>
                      <w:sz w:val="24"/>
                      <w:szCs w:val="24"/>
                    </w:rPr>
                    <w:drawing>
                      <wp:inline distT="0" distB="0" distL="0" distR="0" wp14:anchorId="6DB1368D" wp14:editId="4286C1E6">
                        <wp:extent cx="895350" cy="444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72" cstate="print">
                                  <a:extLst>
                                    <a:ext uri="{28A0092B-C50C-407E-A947-70E740481C1C}">
                                      <a14:useLocalDpi xmlns:a14="http://schemas.microsoft.com/office/drawing/2010/main" val="0"/>
                                    </a:ext>
                                  </a:extLst>
                                </a:blip>
                                <a:srcRect/>
                                <a:stretch>
                                  <a:fillRect/>
                                </a:stretch>
                              </pic:blipFill>
                              <pic:spPr bwMode="auto">
                                <a:xfrm>
                                  <a:off x="0" y="0"/>
                                  <a:ext cx="895350" cy="444500"/>
                                </a:xfrm>
                                <a:prstGeom prst="rect">
                                  <a:avLst/>
                                </a:prstGeom>
                                <a:noFill/>
                                <a:ln>
                                  <a:noFill/>
                                </a:ln>
                              </pic:spPr>
                            </pic:pic>
                          </a:graphicData>
                        </a:graphic>
                      </wp:inline>
                    </w:drawing>
                  </w:r>
                  <w:r w:rsidRPr="00F40D31">
                    <w:rPr>
                      <w:rFonts w:ascii="Times New Roman" w:hAnsi="Times New Roman" w:cs="Times New Roman"/>
                      <w:color w:val="000000"/>
                      <w:sz w:val="24"/>
                      <w:szCs w:val="24"/>
                    </w:rPr>
                    <w:t xml:space="preserve"> </w:t>
                  </w:r>
                </w:p>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=&gt;</w:t>
                  </w:r>
                  <w:r>
                    <w:rPr>
                      <w:rFonts w:ascii="Times New Roman" w:eastAsia="Calibri" w:hAnsi="Times New Roman" w:cs="Times New Roman"/>
                      <w:noProof/>
                      <w:color w:val="000000"/>
                      <w:position w:val="-28"/>
                      <w:sz w:val="24"/>
                      <w:szCs w:val="24"/>
                    </w:rPr>
                    <w:drawing>
                      <wp:inline distT="0" distB="0" distL="0" distR="0" wp14:anchorId="46C96600" wp14:editId="375AF8D9">
                        <wp:extent cx="927100" cy="4445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81" cstate="print">
                                  <a:extLst>
                                    <a:ext uri="{28A0092B-C50C-407E-A947-70E740481C1C}">
                                      <a14:useLocalDpi xmlns:a14="http://schemas.microsoft.com/office/drawing/2010/main" val="0"/>
                                    </a:ext>
                                  </a:extLst>
                                </a:blip>
                                <a:srcRect/>
                                <a:stretch>
                                  <a:fillRect/>
                                </a:stretch>
                              </pic:blipFill>
                              <pic:spPr bwMode="auto">
                                <a:xfrm>
                                  <a:off x="0" y="0"/>
                                  <a:ext cx="927100" cy="444500"/>
                                </a:xfrm>
                                <a:prstGeom prst="rect">
                                  <a:avLst/>
                                </a:prstGeom>
                                <a:noFill/>
                                <a:ln>
                                  <a:noFill/>
                                </a:ln>
                              </pic:spPr>
                            </pic:pic>
                          </a:graphicData>
                        </a:graphic>
                      </wp:inline>
                    </w:drawing>
                  </w:r>
                  <w:r w:rsidRPr="00F40D31">
                    <w:rPr>
                      <w:rFonts w:ascii="Times New Roman" w:hAnsi="Times New Roman" w:cs="Times New Roman"/>
                      <w:color w:val="000000"/>
                      <w:sz w:val="24"/>
                      <w:szCs w:val="24"/>
                    </w:rPr>
                    <w:t>( Khai phương hai vế)</w:t>
                  </w:r>
                </w:p>
                <w:p w:rsidR="00406D13" w:rsidRPr="00F40D31" w:rsidRDefault="00406D13" w:rsidP="00BE079F">
                  <w:pPr>
                    <w:rPr>
                      <w:rFonts w:ascii="Times New Roman" w:hAnsi="Times New Roman" w:cs="Times New Roman"/>
                      <w:color w:val="000000"/>
                      <w:sz w:val="24"/>
                      <w:szCs w:val="24"/>
                    </w:rPr>
                  </w:pPr>
                  <w:r>
                    <w:rPr>
                      <w:rFonts w:ascii="Times New Roman" w:eastAsia="Calibri" w:hAnsi="Times New Roman" w:cs="Times New Roman"/>
                      <w:noProof/>
                      <w:color w:val="000000"/>
                      <w:position w:val="-92"/>
                      <w:sz w:val="24"/>
                      <w:szCs w:val="24"/>
                    </w:rPr>
                    <w:drawing>
                      <wp:inline distT="0" distB="0" distL="0" distR="0" wp14:anchorId="3809776C" wp14:editId="5E3734DD">
                        <wp:extent cx="3492500" cy="129540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82" cstate="print">
                                  <a:extLst>
                                    <a:ext uri="{28A0092B-C50C-407E-A947-70E740481C1C}">
                                      <a14:useLocalDpi xmlns:a14="http://schemas.microsoft.com/office/drawing/2010/main" val="0"/>
                                    </a:ext>
                                  </a:extLst>
                                </a:blip>
                                <a:srcRect/>
                                <a:stretch>
                                  <a:fillRect/>
                                </a:stretch>
                              </pic:blipFill>
                              <pic:spPr bwMode="auto">
                                <a:xfrm>
                                  <a:off x="0" y="0"/>
                                  <a:ext cx="3492500" cy="1295400"/>
                                </a:xfrm>
                                <a:prstGeom prst="rect">
                                  <a:avLst/>
                                </a:prstGeom>
                                <a:noFill/>
                                <a:ln>
                                  <a:noFill/>
                                </a:ln>
                              </pic:spPr>
                            </pic:pic>
                          </a:graphicData>
                        </a:graphic>
                      </wp:inline>
                    </w:drawing>
                  </w:r>
                </w:p>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(điều này luôn luôn đúng)</w:t>
                  </w:r>
                </w:p>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Vậy ta có điều phải chứng minh.</w:t>
                  </w:r>
                </w:p>
              </w:tc>
            </w:tr>
            <w:tr w:rsidR="00406D13" w:rsidRPr="00F40D31" w:rsidTr="00BE079F">
              <w:tc>
                <w:tcPr>
                  <w:tcW w:w="82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5</w:t>
                  </w:r>
                </w:p>
              </w:tc>
              <w:tc>
                <w:tcPr>
                  <w:tcW w:w="10188" w:type="dxa"/>
                  <w:tcBorders>
                    <w:top w:val="single" w:sz="4" w:space="0" w:color="auto"/>
                    <w:left w:val="single" w:sz="4" w:space="0" w:color="auto"/>
                    <w:bottom w:val="single" w:sz="4" w:space="0" w:color="auto"/>
                    <w:right w:val="single" w:sz="4" w:space="0" w:color="auto"/>
                  </w:tcBorders>
                </w:tcPr>
                <w:p w:rsidR="00406D13" w:rsidRPr="00F40D31" w:rsidRDefault="00406D13" w:rsidP="00BE079F">
                  <w:pPr>
                    <w:rPr>
                      <w:rFonts w:ascii="Times New Roman" w:hAnsi="Times New Roman" w:cs="Times New Roman"/>
                      <w:sz w:val="24"/>
                      <w:szCs w:val="24"/>
                    </w:rPr>
                  </w:pPr>
                </w:p>
              </w:tc>
            </w:tr>
            <w:tr w:rsidR="00406D13" w:rsidRPr="00F40D31" w:rsidTr="00BE079F">
              <w:tc>
                <w:tcPr>
                  <w:tcW w:w="828" w:type="dxa"/>
                  <w:tcBorders>
                    <w:top w:val="single" w:sz="4" w:space="0" w:color="auto"/>
                    <w:left w:val="single" w:sz="4" w:space="0" w:color="auto"/>
                    <w:bottom w:val="single" w:sz="4" w:space="0" w:color="auto"/>
                    <w:right w:val="single" w:sz="4" w:space="0" w:color="auto"/>
                  </w:tcBorders>
                </w:tcPr>
                <w:p w:rsidR="00406D13" w:rsidRPr="00F40D31" w:rsidRDefault="00406D13" w:rsidP="00BE079F">
                  <w:pPr>
                    <w:jc w:val="cente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noProof/>
                      <w:sz w:val="24"/>
                      <w:szCs w:val="24"/>
                    </w:rPr>
                    <w:drawing>
                      <wp:inline distT="0" distB="0" distL="0" distR="0" wp14:anchorId="06F3D8D5" wp14:editId="53D20EFC">
                        <wp:extent cx="1925278" cy="214052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7">
                                  <a:extLst>
                                    <a:ext uri="{28A0092B-C50C-407E-A947-70E740481C1C}">
                                      <a14:useLocalDpi xmlns:a14="http://schemas.microsoft.com/office/drawing/2010/main" val="0"/>
                                    </a:ext>
                                  </a:extLst>
                                </a:blip>
                                <a:srcRect/>
                                <a:stretch>
                                  <a:fillRect/>
                                </a:stretch>
                              </pic:blipFill>
                              <pic:spPr bwMode="auto">
                                <a:xfrm>
                                  <a:off x="0" y="0"/>
                                  <a:ext cx="1925163" cy="2140400"/>
                                </a:xfrm>
                                <a:prstGeom prst="rect">
                                  <a:avLst/>
                                </a:prstGeom>
                                <a:noFill/>
                                <a:ln>
                                  <a:noFill/>
                                </a:ln>
                              </pic:spPr>
                            </pic:pic>
                          </a:graphicData>
                        </a:graphic>
                      </wp:inline>
                    </w:drawing>
                  </w:r>
                </w:p>
              </w:tc>
            </w:tr>
            <w:tr w:rsidR="00406D13" w:rsidRPr="00F40D31" w:rsidTr="00BE079F">
              <w:tc>
                <w:tcPr>
                  <w:tcW w:w="828" w:type="dxa"/>
                  <w:vMerge w:val="restart"/>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5a</w:t>
                  </w: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 xml:space="preserve">Ta có BD </w:t>
                  </w:r>
                  <w:r w:rsidRPr="00F40D31">
                    <w:rPr>
                      <w:rFonts w:ascii="Times New Roman" w:hAnsi="Times New Roman" w:cs="Times New Roman"/>
                      <w:color w:val="000000"/>
                      <w:sz w:val="24"/>
                      <w:szCs w:val="24"/>
                    </w:rPr>
                    <w:sym w:font="Symbol" w:char="F05E"/>
                  </w:r>
                  <w:r w:rsidRPr="00F40D31">
                    <w:rPr>
                      <w:rFonts w:ascii="Times New Roman" w:hAnsi="Times New Roman" w:cs="Times New Roman"/>
                      <w:color w:val="000000"/>
                      <w:sz w:val="24"/>
                      <w:szCs w:val="24"/>
                    </w:rPr>
                    <w:t xml:space="preserve"> AC (GT) =&gt; </w:t>
                  </w:r>
                  <w:r w:rsidRPr="00F40D31">
                    <w:rPr>
                      <w:rFonts w:ascii="Times New Roman" w:hAnsi="Times New Roman" w:cs="Times New Roman"/>
                      <w:i/>
                      <w:iCs/>
                      <w:color w:val="000000"/>
                      <w:sz w:val="24"/>
                      <w:szCs w:val="24"/>
                    </w:rPr>
                    <w:t xml:space="preserve">BDC </w:t>
                  </w:r>
                  <w:r w:rsidRPr="00F40D31">
                    <w:rPr>
                      <w:rFonts w:ascii="Times New Roman" w:hAnsi="Times New Roman" w:cs="Times New Roman"/>
                      <w:color w:val="000000"/>
                      <w:sz w:val="24"/>
                      <w:szCs w:val="24"/>
                    </w:rPr>
                    <w:sym w:font="Symbol" w:char="F03D"/>
                  </w:r>
                  <w:r w:rsidRPr="00F40D31">
                    <w:rPr>
                      <w:rFonts w:ascii="Times New Roman" w:hAnsi="Times New Roman" w:cs="Times New Roman"/>
                      <w:color w:val="000000"/>
                      <w:sz w:val="24"/>
                      <w:szCs w:val="24"/>
                    </w:rPr>
                    <w:t xml:space="preserve"> 90</w:t>
                  </w:r>
                  <w:r w:rsidRPr="00F40D31">
                    <w:rPr>
                      <w:rFonts w:ascii="Times New Roman" w:hAnsi="Times New Roman" w:cs="Times New Roman"/>
                      <w:color w:val="000000"/>
                      <w:sz w:val="24"/>
                      <w:szCs w:val="24"/>
                      <w:vertAlign w:val="superscript"/>
                    </w:rPr>
                    <w:t>0</w:t>
                  </w:r>
                  <w:r w:rsidRPr="00F40D31">
                    <w:rPr>
                      <w:rFonts w:ascii="Times New Roman" w:hAnsi="Times New Roman" w:cs="Times New Roman"/>
                      <w:color w:val="000000"/>
                      <w:sz w:val="24"/>
                      <w:szCs w:val="24"/>
                    </w:rPr>
                    <w:t xml:space="preserve"> , CE </w:t>
                  </w:r>
                  <w:r w:rsidRPr="00F40D31">
                    <w:rPr>
                      <w:rFonts w:ascii="Times New Roman" w:hAnsi="Times New Roman" w:cs="Times New Roman"/>
                      <w:color w:val="000000"/>
                      <w:sz w:val="24"/>
                      <w:szCs w:val="24"/>
                    </w:rPr>
                    <w:sym w:font="Symbol" w:char="F05E"/>
                  </w:r>
                  <w:r w:rsidRPr="00F40D31">
                    <w:rPr>
                      <w:rFonts w:ascii="Times New Roman" w:hAnsi="Times New Roman" w:cs="Times New Roman"/>
                      <w:color w:val="000000"/>
                      <w:sz w:val="24"/>
                      <w:szCs w:val="24"/>
                    </w:rPr>
                    <w:t xml:space="preserve"> AB =&gt; </w:t>
                  </w:r>
                  <w:r w:rsidRPr="00F40D31">
                    <w:rPr>
                      <w:rFonts w:ascii="Times New Roman" w:hAnsi="Times New Roman" w:cs="Times New Roman"/>
                      <w:i/>
                      <w:iCs/>
                      <w:color w:val="000000"/>
                      <w:sz w:val="24"/>
                      <w:szCs w:val="24"/>
                    </w:rPr>
                    <w:t xml:space="preserve">BEC </w:t>
                  </w:r>
                  <w:r w:rsidRPr="00F40D31">
                    <w:rPr>
                      <w:rFonts w:ascii="Times New Roman" w:hAnsi="Times New Roman" w:cs="Times New Roman"/>
                      <w:color w:val="000000"/>
                      <w:sz w:val="24"/>
                      <w:szCs w:val="24"/>
                    </w:rPr>
                    <w:sym w:font="Symbol" w:char="F03D"/>
                  </w:r>
                  <w:r w:rsidRPr="00F40D31">
                    <w:rPr>
                      <w:rFonts w:ascii="Times New Roman" w:hAnsi="Times New Roman" w:cs="Times New Roman"/>
                      <w:color w:val="000000"/>
                      <w:sz w:val="24"/>
                      <w:szCs w:val="24"/>
                    </w:rPr>
                    <w:t xml:space="preserve"> 90</w:t>
                  </w:r>
                  <w:r w:rsidRPr="00F40D31">
                    <w:rPr>
                      <w:rFonts w:ascii="Times New Roman" w:hAnsi="Times New Roman" w:cs="Times New Roman"/>
                      <w:color w:val="000000"/>
                      <w:sz w:val="24"/>
                      <w:szCs w:val="24"/>
                      <w:vertAlign w:val="superscript"/>
                    </w:rPr>
                    <w:t>0</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t>Nên điểm D và E cùng nhìn đoạn thẳng BC dưới một góc vuông</w:t>
                  </w:r>
                </w:p>
              </w:tc>
            </w:tr>
            <w:tr w:rsidR="00406D13" w:rsidRPr="00F40D31" w:rsidTr="00BE079F">
              <w:tc>
                <w:tcPr>
                  <w:tcW w:w="0" w:type="auto"/>
                  <w:vMerge/>
                  <w:tcBorders>
                    <w:top w:val="single" w:sz="4" w:space="0" w:color="auto"/>
                    <w:left w:val="single" w:sz="4" w:space="0" w:color="auto"/>
                    <w:bottom w:val="single" w:sz="4" w:space="0" w:color="auto"/>
                    <w:right w:val="single" w:sz="4" w:space="0" w:color="auto"/>
                  </w:tcBorders>
                  <w:vAlign w:val="center"/>
                  <w:hideMark/>
                </w:tcPr>
                <w:p w:rsidR="00406D13" w:rsidRPr="00F40D31" w:rsidRDefault="00406D13" w:rsidP="00BE079F">
                  <w:pPr>
                    <w:rPr>
                      <w:rFonts w:ascii="Times New Roman" w:hAnsi="Times New Roman" w:cs="Times New Roman"/>
                      <w:b/>
                      <w:sz w:val="24"/>
                      <w:szCs w:val="24"/>
                    </w:rPr>
                  </w:pP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000000"/>
                      <w:sz w:val="24"/>
                      <w:szCs w:val="24"/>
                    </w:rPr>
                    <w:t>Vậy tứ giác BCDE nội tiếp đường tròn đường kính BC</w:t>
                  </w:r>
                </w:p>
              </w:tc>
            </w:tr>
            <w:tr w:rsidR="00406D13" w:rsidRPr="00F40D31" w:rsidTr="00BE079F">
              <w:tc>
                <w:tcPr>
                  <w:tcW w:w="82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5b</w:t>
                  </w: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 xml:space="preserve">Xét </w:t>
                  </w:r>
                  <w:r w:rsidRPr="00F40D31">
                    <w:rPr>
                      <w:rFonts w:ascii="Times New Roman" w:hAnsi="Times New Roman" w:cs="Times New Roman"/>
                      <w:color w:val="000000"/>
                      <w:sz w:val="24"/>
                      <w:szCs w:val="24"/>
                    </w:rPr>
                    <w:sym w:font="Symbol" w:char="F044"/>
                  </w:r>
                  <w:r w:rsidRPr="00F40D31">
                    <w:rPr>
                      <w:rFonts w:ascii="Times New Roman" w:hAnsi="Times New Roman" w:cs="Times New Roman"/>
                      <w:color w:val="000000"/>
                      <w:sz w:val="24"/>
                      <w:szCs w:val="24"/>
                    </w:rPr>
                    <w:t xml:space="preserve"> BHQ và </w:t>
                  </w:r>
                  <w:r w:rsidRPr="00F40D31">
                    <w:rPr>
                      <w:rFonts w:ascii="Times New Roman" w:hAnsi="Times New Roman" w:cs="Times New Roman"/>
                      <w:color w:val="000000"/>
                      <w:sz w:val="24"/>
                      <w:szCs w:val="24"/>
                    </w:rPr>
                    <w:sym w:font="Symbol" w:char="F044"/>
                  </w:r>
                  <w:r w:rsidRPr="00F40D31">
                    <w:rPr>
                      <w:rFonts w:ascii="Times New Roman" w:hAnsi="Times New Roman" w:cs="Times New Roman"/>
                      <w:color w:val="000000"/>
                      <w:sz w:val="24"/>
                      <w:szCs w:val="24"/>
                    </w:rPr>
                    <w:t xml:space="preserve"> CHP có :</w:t>
                  </w:r>
                </w:p>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iCs/>
                      <w:color w:val="000000"/>
                      <w:sz w:val="24"/>
                      <w:szCs w:val="24"/>
                    </w:rPr>
                    <w:t xml:space="preserve">BHQ =CHP </w:t>
                  </w:r>
                  <w:r w:rsidRPr="00F40D31">
                    <w:rPr>
                      <w:rFonts w:ascii="Times New Roman" w:hAnsi="Times New Roman" w:cs="Times New Roman"/>
                      <w:color w:val="000000"/>
                      <w:sz w:val="24"/>
                      <w:szCs w:val="24"/>
                    </w:rPr>
                    <w:t xml:space="preserve"> (đối đỉnh)</w:t>
                  </w:r>
                </w:p>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iCs/>
                      <w:color w:val="000000"/>
                      <w:sz w:val="24"/>
                      <w:szCs w:val="24"/>
                    </w:rPr>
                    <w:t xml:space="preserve">BQH =CPH </w:t>
                  </w:r>
                  <w:r w:rsidRPr="00F40D31">
                    <w:rPr>
                      <w:rFonts w:ascii="Times New Roman" w:hAnsi="Times New Roman" w:cs="Times New Roman"/>
                      <w:color w:val="000000"/>
                      <w:sz w:val="24"/>
                      <w:szCs w:val="24"/>
                    </w:rPr>
                    <w:t xml:space="preserve"> (Hai góc nội tiếp cùng chắn cung BC của đường tròn (O))</w:t>
                  </w:r>
                </w:p>
                <w:p w:rsidR="00406D13" w:rsidRPr="00F40D31" w:rsidRDefault="00406D13" w:rsidP="00BE079F">
                  <w:pPr>
                    <w:rPr>
                      <w:rFonts w:ascii="Times New Roman" w:hAnsi="Times New Roman" w:cs="Times New Roman"/>
                      <w:color w:val="000000"/>
                      <w:sz w:val="24"/>
                      <w:szCs w:val="24"/>
                    </w:rPr>
                  </w:pPr>
                  <w:r w:rsidRPr="00F40D31">
                    <w:rPr>
                      <w:rFonts w:ascii="Times New Roman" w:hAnsi="Times New Roman" w:cs="Times New Roman"/>
                      <w:color w:val="000000"/>
                      <w:sz w:val="24"/>
                      <w:szCs w:val="24"/>
                    </w:rPr>
                    <w:t xml:space="preserve">Nên </w:t>
                  </w:r>
                  <w:r w:rsidRPr="00F40D31">
                    <w:rPr>
                      <w:rFonts w:ascii="Times New Roman" w:hAnsi="Times New Roman" w:cs="Times New Roman"/>
                      <w:color w:val="000000"/>
                      <w:sz w:val="24"/>
                      <w:szCs w:val="24"/>
                    </w:rPr>
                    <w:sym w:font="Symbol" w:char="F044"/>
                  </w:r>
                  <w:r w:rsidRPr="00F40D31">
                    <w:rPr>
                      <w:rFonts w:ascii="Times New Roman" w:hAnsi="Times New Roman" w:cs="Times New Roman"/>
                      <w:color w:val="000000"/>
                      <w:sz w:val="24"/>
                      <w:szCs w:val="24"/>
                    </w:rPr>
                    <w:t xml:space="preserve"> BHQ đồng dạng với </w:t>
                  </w:r>
                  <w:r w:rsidRPr="00F40D31">
                    <w:rPr>
                      <w:rFonts w:ascii="Times New Roman" w:hAnsi="Times New Roman" w:cs="Times New Roman"/>
                      <w:color w:val="000000"/>
                      <w:sz w:val="24"/>
                      <w:szCs w:val="24"/>
                    </w:rPr>
                    <w:sym w:font="Symbol" w:char="F044"/>
                  </w:r>
                  <w:r w:rsidRPr="00F40D31">
                    <w:rPr>
                      <w:rFonts w:ascii="Times New Roman" w:hAnsi="Times New Roman" w:cs="Times New Roman"/>
                      <w:color w:val="000000"/>
                      <w:sz w:val="24"/>
                      <w:szCs w:val="24"/>
                    </w:rPr>
                    <w:t xml:space="preserve"> CHP (g-g)</w:t>
                  </w:r>
                </w:p>
                <w:p w:rsidR="00406D13" w:rsidRPr="00F40D31" w:rsidRDefault="00406D13" w:rsidP="00BE079F">
                  <w:pPr>
                    <w:rPr>
                      <w:rFonts w:ascii="Times New Roman" w:hAnsi="Times New Roman" w:cs="Times New Roman"/>
                      <w:sz w:val="24"/>
                      <w:szCs w:val="24"/>
                    </w:rPr>
                  </w:pPr>
                  <w:r>
                    <w:rPr>
                      <w:rFonts w:ascii="Times New Roman" w:eastAsia="Calibri" w:hAnsi="Times New Roman" w:cs="Times New Roman"/>
                      <w:noProof/>
                      <w:color w:val="000000"/>
                      <w:position w:val="-24"/>
                      <w:sz w:val="24"/>
                      <w:szCs w:val="24"/>
                    </w:rPr>
                    <w:drawing>
                      <wp:inline distT="0" distB="0" distL="0" distR="0" wp14:anchorId="3C95CECF" wp14:editId="5A2BBF4D">
                        <wp:extent cx="2247900" cy="393700"/>
                        <wp:effectExtent l="0" t="0" r="0" b="635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83" cstate="print">
                                  <a:extLst>
                                    <a:ext uri="{28A0092B-C50C-407E-A947-70E740481C1C}">
                                      <a14:useLocalDpi xmlns:a14="http://schemas.microsoft.com/office/drawing/2010/main" val="0"/>
                                    </a:ext>
                                  </a:extLst>
                                </a:blip>
                                <a:srcRect/>
                                <a:stretch>
                                  <a:fillRect/>
                                </a:stretch>
                              </pic:blipFill>
                              <pic:spPr bwMode="auto">
                                <a:xfrm>
                                  <a:off x="0" y="0"/>
                                  <a:ext cx="2247900" cy="393700"/>
                                </a:xfrm>
                                <a:prstGeom prst="rect">
                                  <a:avLst/>
                                </a:prstGeom>
                                <a:noFill/>
                                <a:ln>
                                  <a:noFill/>
                                </a:ln>
                              </pic:spPr>
                            </pic:pic>
                          </a:graphicData>
                        </a:graphic>
                      </wp:inline>
                    </w:drawing>
                  </w:r>
                </w:p>
              </w:tc>
            </w:tr>
            <w:tr w:rsidR="00406D13" w:rsidRPr="00F40D31" w:rsidTr="00BE079F">
              <w:tc>
                <w:tcPr>
                  <w:tcW w:w="82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jc w:val="center"/>
                    <w:rPr>
                      <w:rFonts w:ascii="Times New Roman" w:hAnsi="Times New Roman" w:cs="Times New Roman"/>
                      <w:b/>
                      <w:sz w:val="24"/>
                      <w:szCs w:val="24"/>
                    </w:rPr>
                  </w:pPr>
                  <w:r w:rsidRPr="00F40D31">
                    <w:rPr>
                      <w:rFonts w:ascii="Times New Roman" w:hAnsi="Times New Roman" w:cs="Times New Roman"/>
                      <w:b/>
                      <w:sz w:val="24"/>
                      <w:szCs w:val="24"/>
                    </w:rPr>
                    <w:t>5c</w:t>
                  </w:r>
                </w:p>
              </w:tc>
              <w:tc>
                <w:tcPr>
                  <w:tcW w:w="10188" w:type="dxa"/>
                  <w:tcBorders>
                    <w:top w:val="single" w:sz="4" w:space="0" w:color="auto"/>
                    <w:left w:val="single" w:sz="4" w:space="0" w:color="auto"/>
                    <w:bottom w:val="single" w:sz="4" w:space="0" w:color="auto"/>
                    <w:right w:val="single" w:sz="4" w:space="0" w:color="auto"/>
                  </w:tcBorders>
                  <w:hideMark/>
                </w:tcPr>
                <w:p w:rsidR="00406D13" w:rsidRPr="00F40D31" w:rsidRDefault="00406D13" w:rsidP="00BE079F">
                  <w:pPr>
                    <w:rPr>
                      <w:rFonts w:ascii="Times New Roman" w:hAnsi="Times New Roman" w:cs="Times New Roman"/>
                      <w:color w:val="333333"/>
                      <w:sz w:val="24"/>
                      <w:szCs w:val="24"/>
                    </w:rPr>
                  </w:pPr>
                  <w:r w:rsidRPr="00F40D31">
                    <w:rPr>
                      <w:rFonts w:ascii="Times New Roman" w:hAnsi="Times New Roman" w:cs="Times New Roman"/>
                      <w:color w:val="333333"/>
                      <w:sz w:val="24"/>
                      <w:szCs w:val="24"/>
                    </w:rPr>
                    <w:t xml:space="preserve">kẽ tiếp tuyến Ax. Ta có góc </w:t>
                  </w:r>
                  <w:r w:rsidRPr="00F40D31">
                    <w:rPr>
                      <w:rFonts w:ascii="Times New Roman" w:hAnsi="Times New Roman" w:cs="Times New Roman"/>
                      <w:iCs/>
                      <w:color w:val="000000"/>
                      <w:sz w:val="24"/>
                      <w:szCs w:val="24"/>
                    </w:rPr>
                    <w:t xml:space="preserve">CAx= ABC </w:t>
                  </w:r>
                  <w:r w:rsidRPr="00F40D31">
                    <w:rPr>
                      <w:rFonts w:ascii="Times New Roman" w:hAnsi="Times New Roman" w:cs="Times New Roman"/>
                      <w:color w:val="333333"/>
                      <w:sz w:val="24"/>
                      <w:szCs w:val="24"/>
                    </w:rPr>
                    <w:t>( cùng chắn cung AC)</w:t>
                  </w:r>
                </w:p>
                <w:p w:rsidR="00406D13" w:rsidRPr="00F40D31" w:rsidRDefault="00406D13" w:rsidP="00BE079F">
                  <w:pPr>
                    <w:rPr>
                      <w:rFonts w:ascii="Times New Roman" w:hAnsi="Times New Roman" w:cs="Times New Roman"/>
                      <w:color w:val="333333"/>
                      <w:sz w:val="24"/>
                      <w:szCs w:val="24"/>
                    </w:rPr>
                  </w:pPr>
                  <w:r w:rsidRPr="00F40D31">
                    <w:rPr>
                      <w:rFonts w:ascii="Times New Roman" w:hAnsi="Times New Roman" w:cs="Times New Roman"/>
                      <w:color w:val="333333"/>
                      <w:sz w:val="24"/>
                      <w:szCs w:val="24"/>
                    </w:rPr>
                    <w:t xml:space="preserve">Mà </w:t>
                  </w:r>
                  <w:r w:rsidRPr="00F40D31">
                    <w:rPr>
                      <w:rFonts w:ascii="Times New Roman" w:hAnsi="Times New Roman" w:cs="Times New Roman"/>
                      <w:iCs/>
                      <w:color w:val="000000"/>
                      <w:sz w:val="24"/>
                      <w:szCs w:val="24"/>
                    </w:rPr>
                    <w:t xml:space="preserve">ABC=ADE </w:t>
                  </w:r>
                  <w:r w:rsidRPr="00F40D31">
                    <w:rPr>
                      <w:rFonts w:ascii="Times New Roman" w:hAnsi="Times New Roman" w:cs="Times New Roman"/>
                      <w:color w:val="000000"/>
                      <w:sz w:val="24"/>
                      <w:szCs w:val="24"/>
                    </w:rPr>
                    <w:t xml:space="preserve"> </w:t>
                  </w:r>
                  <w:r w:rsidRPr="00F40D31">
                    <w:rPr>
                      <w:rFonts w:ascii="Times New Roman" w:hAnsi="Times New Roman" w:cs="Times New Roman"/>
                      <w:color w:val="333333"/>
                      <w:sz w:val="24"/>
                      <w:szCs w:val="24"/>
                    </w:rPr>
                    <w:t>( tứ giác BEDC nội tiếp)</w:t>
                  </w:r>
                </w:p>
                <w:p w:rsidR="00406D13" w:rsidRPr="00F40D31" w:rsidRDefault="00406D13" w:rsidP="00BE079F">
                  <w:pPr>
                    <w:rPr>
                      <w:rFonts w:ascii="Times New Roman" w:hAnsi="Times New Roman" w:cs="Times New Roman"/>
                      <w:color w:val="333333"/>
                      <w:sz w:val="24"/>
                      <w:szCs w:val="24"/>
                    </w:rPr>
                  </w:pPr>
                  <w:r w:rsidRPr="00F40D31">
                    <w:rPr>
                      <w:rFonts w:ascii="Times New Roman" w:hAnsi="Times New Roman" w:cs="Times New Roman"/>
                      <w:color w:val="333333"/>
                      <w:sz w:val="24"/>
                      <w:szCs w:val="24"/>
                    </w:rPr>
                    <w:t xml:space="preserve">nên. </w:t>
                  </w:r>
                  <w:r w:rsidRPr="00F40D31">
                    <w:rPr>
                      <w:rFonts w:ascii="Times New Roman" w:hAnsi="Times New Roman" w:cs="Times New Roman"/>
                      <w:iCs/>
                      <w:color w:val="000000"/>
                      <w:sz w:val="24"/>
                      <w:szCs w:val="24"/>
                    </w:rPr>
                    <w:t xml:space="preserve">CAx= ADE </w:t>
                  </w:r>
                  <w:r w:rsidRPr="00F40D31">
                    <w:rPr>
                      <w:rFonts w:ascii="Times New Roman" w:hAnsi="Times New Roman" w:cs="Times New Roman"/>
                      <w:color w:val="000000"/>
                      <w:sz w:val="24"/>
                      <w:szCs w:val="24"/>
                    </w:rPr>
                    <w:t xml:space="preserve"> </w:t>
                  </w:r>
                  <w:r w:rsidRPr="00F40D31">
                    <w:rPr>
                      <w:rFonts w:ascii="Times New Roman" w:hAnsi="Times New Roman" w:cs="Times New Roman"/>
                      <w:color w:val="333333"/>
                      <w:sz w:val="24"/>
                      <w:szCs w:val="24"/>
                    </w:rPr>
                    <w:t>.</w:t>
                  </w:r>
                </w:p>
                <w:p w:rsidR="00406D13" w:rsidRPr="00F40D31" w:rsidRDefault="00406D13" w:rsidP="00BE079F">
                  <w:pPr>
                    <w:rPr>
                      <w:rFonts w:ascii="Times New Roman" w:hAnsi="Times New Roman" w:cs="Times New Roman"/>
                      <w:color w:val="333333"/>
                      <w:sz w:val="24"/>
                      <w:szCs w:val="24"/>
                    </w:rPr>
                  </w:pPr>
                  <w:r w:rsidRPr="00F40D31">
                    <w:rPr>
                      <w:rFonts w:ascii="Times New Roman" w:hAnsi="Times New Roman" w:cs="Times New Roman"/>
                      <w:color w:val="333333"/>
                      <w:sz w:val="24"/>
                      <w:szCs w:val="24"/>
                    </w:rPr>
                    <w:t>Mà hai góc ở vị trí so le trong</w:t>
                  </w:r>
                </w:p>
                <w:p w:rsidR="00406D13" w:rsidRPr="00F40D31" w:rsidRDefault="00406D13" w:rsidP="00BE079F">
                  <w:pPr>
                    <w:rPr>
                      <w:rFonts w:ascii="Times New Roman" w:hAnsi="Times New Roman" w:cs="Times New Roman"/>
                      <w:color w:val="333333"/>
                      <w:sz w:val="24"/>
                      <w:szCs w:val="24"/>
                    </w:rPr>
                  </w:pPr>
                  <w:r w:rsidRPr="00F40D31">
                    <w:rPr>
                      <w:rFonts w:ascii="Times New Roman" w:hAnsi="Times New Roman" w:cs="Times New Roman"/>
                      <w:color w:val="333333"/>
                      <w:sz w:val="24"/>
                      <w:szCs w:val="24"/>
                    </w:rPr>
                    <w:t>Suy ra Ax // DE.</w:t>
                  </w:r>
                </w:p>
                <w:p w:rsidR="00406D13" w:rsidRPr="00F40D31" w:rsidRDefault="00406D13" w:rsidP="00BE079F">
                  <w:pPr>
                    <w:rPr>
                      <w:rFonts w:ascii="Times New Roman" w:hAnsi="Times New Roman" w:cs="Times New Roman"/>
                      <w:sz w:val="24"/>
                      <w:szCs w:val="24"/>
                    </w:rPr>
                  </w:pPr>
                  <w:r w:rsidRPr="00F40D31">
                    <w:rPr>
                      <w:rFonts w:ascii="Times New Roman" w:hAnsi="Times New Roman" w:cs="Times New Roman"/>
                      <w:color w:val="333333"/>
                      <w:sz w:val="24"/>
                      <w:szCs w:val="24"/>
                    </w:rPr>
                    <w:t>Mà OA vuông góc Ax nên OA vuông góc DE.</w:t>
                  </w:r>
                </w:p>
              </w:tc>
            </w:tr>
          </w:tbl>
          <w:p w:rsidR="00406D13" w:rsidRDefault="00406D13" w:rsidP="00406D13"/>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1937</w:t>
            </w:r>
          </w:p>
          <w:p w:rsidR="00406D13" w:rsidRPr="00B76746" w:rsidRDefault="00406D13" w:rsidP="00406D13">
            <w:pPr>
              <w:jc w:val="both"/>
              <w:rPr>
                <w:color w:val="FF0000"/>
              </w:rPr>
            </w:pPr>
            <w:r>
              <w:t>S</w:t>
            </w:r>
            <w:r w:rsidRPr="002E4401">
              <w:t>Ở</w:t>
            </w:r>
            <w:r>
              <w:t xml:space="preserve"> GD&amp;</w:t>
            </w:r>
            <w:r w:rsidRPr="002E4401">
              <w:t>Đ</w:t>
            </w:r>
            <w:r>
              <w:t>T NGH</w:t>
            </w:r>
            <w:r w:rsidRPr="002E4401">
              <w:t>Ệ</w:t>
            </w:r>
            <w:r>
              <w:t xml:space="preserve"> AN                                        </w:t>
            </w:r>
            <w:r w:rsidRPr="00B76746">
              <w:rPr>
                <w:color w:val="FF0000"/>
              </w:rPr>
              <w:t xml:space="preserve">KÌ THI TUYỂN SINH VÀO LỚP 10 </w:t>
            </w:r>
          </w:p>
          <w:p w:rsidR="00406D13" w:rsidRPr="00B76746" w:rsidRDefault="00406D13" w:rsidP="00406D13">
            <w:pPr>
              <w:jc w:val="both"/>
              <w:rPr>
                <w:color w:val="FF0000"/>
              </w:rPr>
            </w:pPr>
            <w:r>
              <w:rPr>
                <w:noProof/>
                <w:color w:val="FF0000"/>
                <w:lang w:val="en-US"/>
              </w:rPr>
              <mc:AlternateContent>
                <mc:Choice Requires="wps">
                  <w:drawing>
                    <wp:anchor distT="0" distB="0" distL="114300" distR="114300" simplePos="0" relativeHeight="251800576" behindDoc="0" locked="0" layoutInCell="1" allowOverlap="1">
                      <wp:simplePos x="0" y="0"/>
                      <wp:positionH relativeFrom="column">
                        <wp:posOffset>88900</wp:posOffset>
                      </wp:positionH>
                      <wp:positionV relativeFrom="paragraph">
                        <wp:posOffset>167005</wp:posOffset>
                      </wp:positionV>
                      <wp:extent cx="1422400" cy="354330"/>
                      <wp:effectExtent l="12700" t="13335" r="12700" b="13335"/>
                      <wp:wrapNone/>
                      <wp:docPr id="1534" name="Text Box 1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0" cy="354330"/>
                              </a:xfrm>
                              <a:prstGeom prst="rect">
                                <a:avLst/>
                              </a:prstGeom>
                              <a:solidFill>
                                <a:srgbClr val="FFFFFF"/>
                              </a:solidFill>
                              <a:ln w="9525">
                                <a:solidFill>
                                  <a:srgbClr val="000000"/>
                                </a:solidFill>
                                <a:miter lim="800000"/>
                                <a:headEnd/>
                                <a:tailEnd/>
                              </a:ln>
                            </wps:spPr>
                            <wps:txbx>
                              <w:txbxContent>
                                <w:p w:rsidR="00BE079F" w:rsidRPr="002E4401" w:rsidRDefault="00BE079F" w:rsidP="00406D13">
                                  <w:r w:rsidRPr="002E4401">
                                    <w:t>Đề</w:t>
                                  </w:r>
                                  <w:r>
                                    <w:t xml:space="preserve"> ch</w:t>
                                  </w:r>
                                  <w:r w:rsidRPr="002E4401">
                                    <w:t>ính</w:t>
                                  </w:r>
                                  <w:r>
                                    <w:t xml:space="preserve"> th</w:t>
                                  </w:r>
                                  <w:r w:rsidRPr="002E4401">
                                    <w:t>ức</w:t>
                                  </w:r>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4" o:spid="_x0000_s1247" type="#_x0000_t202" style="position:absolute;left:0;text-align:left;margin-left:7pt;margin-top:13.15pt;width:112pt;height:27.9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">
                      <v:textbox>
                        <w:txbxContent>
                          <w:p w:rsidR="00BE079F" w:rsidRPr="002E4401" w:rsidRDefault="00BE079F" w:rsidP="00406D13">
                            <w:r w:rsidRPr="002E4401">
                              <w:t>Đề</w:t>
                            </w:r>
                            <w:r>
                              <w:t xml:space="preserve"> ch</w:t>
                            </w:r>
                            <w:r w:rsidRPr="002E4401">
                              <w:t>ính</w:t>
                            </w:r>
                            <w:r>
                              <w:t xml:space="preserve"> th</w:t>
                            </w:r>
                            <w:r w:rsidRPr="002E4401">
                              <w:t>ức</w:t>
                            </w:r>
                            <w:r>
                              <w:t xml:space="preserve"> </w:t>
                            </w:r>
                          </w:p>
                        </w:txbxContent>
                      </v:textbox>
                    </v:shape>
                  </w:pict>
                </mc:Fallback>
              </mc:AlternateContent>
            </w:r>
            <w:r w:rsidRPr="00B76746">
              <w:rPr>
                <w:color w:val="FF0000"/>
              </w:rPr>
              <w:t xml:space="preserve">                                                                      TRƯỜNG THPT CHUYÊN PHAN BỘI CHÂU </w:t>
            </w:r>
          </w:p>
          <w:p w:rsidR="00406D13" w:rsidRPr="00B76746" w:rsidRDefault="00406D13" w:rsidP="00406D13">
            <w:pPr>
              <w:jc w:val="both"/>
              <w:rPr>
                <w:color w:val="FF0000"/>
              </w:rPr>
            </w:pPr>
            <w:r w:rsidRPr="00B76746">
              <w:rPr>
                <w:color w:val="FF0000"/>
              </w:rPr>
              <w:t xml:space="preserve">                                                                                     NĂM HỌC 2008 - 2009</w:t>
            </w:r>
          </w:p>
          <w:p w:rsidR="00406D13" w:rsidRDefault="00406D13" w:rsidP="00406D13">
            <w:pPr>
              <w:jc w:val="both"/>
            </w:pPr>
            <w:r>
              <w:t xml:space="preserve">                                                                                        </w:t>
            </w:r>
          </w:p>
          <w:p w:rsidR="00406D13" w:rsidRDefault="00406D13" w:rsidP="00406D13">
            <w:pPr>
              <w:jc w:val="center"/>
            </w:pPr>
            <w:r>
              <w:t>M</w:t>
            </w:r>
            <w:r w:rsidRPr="002E4401">
              <w:t>ô</w:t>
            </w:r>
            <w:r>
              <w:t xml:space="preserve">n thi :  </w:t>
            </w:r>
            <w:r w:rsidRPr="00611439">
              <w:rPr>
                <w:b/>
                <w:sz w:val="36"/>
                <w:szCs w:val="36"/>
              </w:rPr>
              <w:t>Toán</w:t>
            </w:r>
          </w:p>
          <w:p w:rsidR="00406D13" w:rsidRDefault="00406D13" w:rsidP="00406D13">
            <w:pPr>
              <w:jc w:val="center"/>
            </w:pPr>
            <w:r>
              <w:t>Th</w:t>
            </w:r>
            <w:r w:rsidRPr="002E4401">
              <w:t>ời</w:t>
            </w:r>
            <w:r>
              <w:t xml:space="preserve"> gian :150 ph</w:t>
            </w:r>
            <w:r w:rsidRPr="002E4401">
              <w:t>út</w:t>
            </w:r>
            <w:r>
              <w:t xml:space="preserve"> ( Kh</w:t>
            </w:r>
            <w:r w:rsidRPr="002E4401">
              <w:t>ô</w:t>
            </w:r>
            <w:r>
              <w:t>ng k</w:t>
            </w:r>
            <w:r w:rsidRPr="002E4401">
              <w:t>ể</w:t>
            </w:r>
            <w:r>
              <w:t xml:space="preserve"> th</w:t>
            </w:r>
            <w:r w:rsidRPr="002E4401">
              <w:t>ời</w:t>
            </w:r>
            <w:r>
              <w:t xml:space="preserve"> gian giao </w:t>
            </w:r>
            <w:r w:rsidRPr="002E4401">
              <w:t>đề</w:t>
            </w:r>
            <w:r>
              <w:t>)</w:t>
            </w:r>
          </w:p>
          <w:p w:rsidR="00406D13" w:rsidRDefault="00406D13" w:rsidP="00406D13">
            <w:pPr>
              <w:jc w:val="center"/>
            </w:pPr>
            <w:r>
              <w:t>-------------------------------------------------------------------</w:t>
            </w:r>
          </w:p>
          <w:p w:rsidR="00406D13" w:rsidRDefault="00406D13" w:rsidP="00406D13">
            <w:pPr>
              <w:jc w:val="both"/>
            </w:pPr>
          </w:p>
          <w:p w:rsidR="00406D13" w:rsidRDefault="00406D13" w:rsidP="00406D13">
            <w:pPr>
              <w:ind w:left="700" w:right="420"/>
            </w:pPr>
            <w:r w:rsidRPr="009433A7">
              <w:rPr>
                <w:b/>
                <w:u w:val="single"/>
              </w:rPr>
              <w:t>Bài 1:</w:t>
            </w:r>
            <w:r>
              <w:t xml:space="preserve"> ( 2 </w:t>
            </w:r>
            <w:r w:rsidRPr="002E4401">
              <w:t>đ</w:t>
            </w:r>
            <w:r>
              <w:t>i</w:t>
            </w:r>
            <w:r w:rsidRPr="002E4401">
              <w:t>ểm</w:t>
            </w:r>
            <w:r>
              <w:t>)</w:t>
            </w:r>
          </w:p>
          <w:p w:rsidR="00406D13" w:rsidRDefault="00406D13" w:rsidP="00406D13">
            <w:pPr>
              <w:ind w:left="700" w:right="420"/>
            </w:pPr>
            <w:r>
              <w:t xml:space="preserve"> T</w:t>
            </w:r>
            <w:r w:rsidRPr="002E4401">
              <w:t>ìm</w:t>
            </w:r>
            <w:r>
              <w:t xml:space="preserve"> s</w:t>
            </w:r>
            <w:r w:rsidRPr="002E4401">
              <w:t>ố</w:t>
            </w:r>
            <w:r>
              <w:t xml:space="preserve"> t</w:t>
            </w:r>
            <w:r w:rsidRPr="002E4401">
              <w:t>ự</w:t>
            </w:r>
            <w:r>
              <w:t xml:space="preserve"> nhi</w:t>
            </w:r>
            <w:r w:rsidRPr="002E4401">
              <w:t>ê</w:t>
            </w:r>
            <w:r>
              <w:t>n c</w:t>
            </w:r>
            <w:r w:rsidRPr="002E4401">
              <w:t>ó</w:t>
            </w:r>
            <w:r>
              <w:t xml:space="preserve"> hai ch</w:t>
            </w:r>
            <w:r w:rsidRPr="002E4401">
              <w:t>ữ</w:t>
            </w:r>
            <w:r>
              <w:t xml:space="preserve"> s</w:t>
            </w:r>
            <w:r w:rsidRPr="002E4401">
              <w:t>ố</w:t>
            </w:r>
            <w:r>
              <w:t xml:space="preserve"> </w:t>
            </w:r>
            <w:r>
              <w:fldChar w:fldCharType="begin"/>
            </w:r>
            <w:r>
              <w:instrText>eq \x\to(\a(,xy))</w:instrText>
            </w:r>
            <w:r>
              <w:fldChar w:fldCharType="end"/>
            </w:r>
            <w:r>
              <w:t xml:space="preserve">  , bi</w:t>
            </w:r>
            <w:r w:rsidRPr="002E4401">
              <w:t>ết</w:t>
            </w:r>
            <w:r>
              <w:t xml:space="preserve"> r</w:t>
            </w:r>
            <w:r w:rsidRPr="002E4401">
              <w:t>ằng</w:t>
            </w:r>
            <w:r>
              <w:t xml:space="preserve"> </w:t>
            </w:r>
            <w:r>
              <w:fldChar w:fldCharType="begin"/>
            </w:r>
            <w:r>
              <w:instrText>eq \x\to(\a(,xxyy))</w:instrText>
            </w:r>
            <w:r>
              <w:fldChar w:fldCharType="end"/>
            </w:r>
            <w:r>
              <w:t xml:space="preserve">  = </w:t>
            </w:r>
            <w:r>
              <w:fldChar w:fldCharType="begin"/>
            </w:r>
            <w:r>
              <w:instrText>eq \x\to(\a(,xx</w:instrText>
            </w:r>
            <w:r>
              <w:rPr>
                <w:vertAlign w:val="superscript"/>
              </w:rPr>
              <w:instrText>2))</w:instrText>
            </w:r>
            <w:r>
              <w:fldChar w:fldCharType="end"/>
            </w:r>
            <w:r>
              <w:t xml:space="preserve">  + </w:t>
            </w:r>
            <w:r>
              <w:fldChar w:fldCharType="begin"/>
            </w:r>
            <w:r>
              <w:instrText>eq \x\to(\a(,yy</w:instrText>
            </w:r>
            <w:r>
              <w:rPr>
                <w:vertAlign w:val="superscript"/>
              </w:rPr>
              <w:instrText>2))</w:instrText>
            </w:r>
            <w:r>
              <w:fldChar w:fldCharType="end"/>
            </w:r>
            <w:r>
              <w:t xml:space="preserve">  . </w:t>
            </w:r>
          </w:p>
          <w:p w:rsidR="00406D13" w:rsidRDefault="00406D13" w:rsidP="00406D13">
            <w:pPr>
              <w:ind w:left="700" w:right="420"/>
            </w:pPr>
          </w:p>
          <w:p w:rsidR="00406D13" w:rsidRDefault="00406D13" w:rsidP="00406D13">
            <w:pPr>
              <w:ind w:left="700" w:right="420"/>
            </w:pPr>
            <w:r w:rsidRPr="009433A7">
              <w:rPr>
                <w:b/>
                <w:u w:val="single"/>
              </w:rPr>
              <w:t>Bài 2:</w:t>
            </w:r>
            <w:r>
              <w:t xml:space="preserve"> ( 2 </w:t>
            </w:r>
            <w:r w:rsidRPr="002E4401">
              <w:t>đ</w:t>
            </w:r>
            <w:r>
              <w:t>i</w:t>
            </w:r>
            <w:r w:rsidRPr="002E4401">
              <w:t>ểm</w:t>
            </w:r>
            <w:r>
              <w:t>)</w:t>
            </w:r>
          </w:p>
          <w:p w:rsidR="00406D13" w:rsidRDefault="00406D13" w:rsidP="00406D13">
            <w:pPr>
              <w:ind w:left="700" w:right="420"/>
            </w:pPr>
            <w:r>
              <w:t xml:space="preserve"> Gi</w:t>
            </w:r>
            <w:r w:rsidRPr="00124A8A">
              <w:t>ải</w:t>
            </w:r>
            <w:r>
              <w:t xml:space="preserve"> ph</w:t>
            </w:r>
            <w:r w:rsidRPr="00124A8A">
              <w:t>ươ</w:t>
            </w:r>
            <w:r>
              <w:t>ng tr</w:t>
            </w:r>
            <w:r w:rsidRPr="00124A8A">
              <w:t>ình</w:t>
            </w:r>
            <w:r>
              <w:t xml:space="preserve"> :  10</w:t>
            </w:r>
            <w:r>
              <w:fldChar w:fldCharType="begin"/>
            </w:r>
            <w:r>
              <w:instrText>eq \l(\r(,x</w:instrText>
            </w:r>
            <w:r>
              <w:rPr>
                <w:vertAlign w:val="superscript"/>
              </w:rPr>
              <w:instrText>3</w:instrText>
            </w:r>
            <w:r>
              <w:instrText>+1))</w:instrText>
            </w:r>
            <w:r>
              <w:fldChar w:fldCharType="end"/>
            </w:r>
            <w:r>
              <w:t xml:space="preserve">  = 3(x</w:t>
            </w:r>
            <w:r>
              <w:rPr>
                <w:vertAlign w:val="superscript"/>
              </w:rPr>
              <w:t>2</w:t>
            </w:r>
            <w:r>
              <w:t xml:space="preserve"> + 2 )</w:t>
            </w:r>
          </w:p>
          <w:p w:rsidR="00406D13" w:rsidRDefault="00406D13" w:rsidP="00406D13">
            <w:pPr>
              <w:ind w:left="700" w:right="420"/>
            </w:pPr>
          </w:p>
          <w:p w:rsidR="00406D13" w:rsidRDefault="00406D13" w:rsidP="00406D13">
            <w:pPr>
              <w:ind w:left="700" w:right="420"/>
            </w:pPr>
            <w:r w:rsidRPr="009433A7">
              <w:rPr>
                <w:b/>
                <w:u w:val="single"/>
              </w:rPr>
              <w:t>Bài 3:</w:t>
            </w:r>
            <w:r>
              <w:t xml:space="preserve"> ( 2 </w:t>
            </w:r>
            <w:r w:rsidRPr="002E4401">
              <w:t>đ</w:t>
            </w:r>
            <w:r>
              <w:t>i</w:t>
            </w:r>
            <w:r w:rsidRPr="002E4401">
              <w:t>ểm</w:t>
            </w:r>
            <w:r>
              <w:t>)</w:t>
            </w:r>
          </w:p>
          <w:p w:rsidR="00406D13" w:rsidRDefault="00406D13" w:rsidP="00406D13">
            <w:pPr>
              <w:ind w:left="700" w:right="420"/>
            </w:pPr>
            <w:r>
              <w:t xml:space="preserve">  Cho </w:t>
            </w:r>
            <w:r w:rsidRPr="00124A8A">
              <w:t>đ</w:t>
            </w:r>
            <w:r>
              <w:t>a th</w:t>
            </w:r>
            <w:r w:rsidRPr="00124A8A">
              <w:t>ức</w:t>
            </w:r>
            <w:r>
              <w:t xml:space="preserve"> f</w:t>
            </w:r>
            <w:r>
              <w:rPr>
                <w:vertAlign w:val="subscript"/>
              </w:rPr>
              <w:t>(x)</w:t>
            </w:r>
            <w:r>
              <w:t xml:space="preserve"> = ax</w:t>
            </w:r>
            <w:r>
              <w:rPr>
                <w:vertAlign w:val="superscript"/>
              </w:rPr>
              <w:t>2</w:t>
            </w:r>
            <w:r>
              <w:t xml:space="preserve"> + bx + c ( a = 0)  . Bi</w:t>
            </w:r>
            <w:r w:rsidRPr="00124A8A">
              <w:t>ết</w:t>
            </w:r>
            <w:r>
              <w:t xml:space="preserve"> r</w:t>
            </w:r>
            <w:r w:rsidRPr="00124A8A">
              <w:t>ằng</w:t>
            </w:r>
            <w:r>
              <w:t xml:space="preserve"> ph</w:t>
            </w:r>
            <w:r w:rsidRPr="00124A8A">
              <w:t>ươ</w:t>
            </w:r>
            <w:r>
              <w:t>ng tr</w:t>
            </w:r>
            <w:r w:rsidRPr="00124A8A">
              <w:t>ình</w:t>
            </w:r>
            <w:r>
              <w:t xml:space="preserve"> f</w:t>
            </w:r>
            <w:r>
              <w:rPr>
                <w:vertAlign w:val="subscript"/>
              </w:rPr>
              <w:t>(x)</w:t>
            </w:r>
            <w:r>
              <w:t xml:space="preserve"> = x </w:t>
            </w:r>
          </w:p>
          <w:p w:rsidR="00406D13" w:rsidRDefault="00406D13" w:rsidP="00406D13">
            <w:pPr>
              <w:ind w:left="700" w:right="420"/>
            </w:pPr>
            <w:r>
              <w:t>v</w:t>
            </w:r>
            <w:r w:rsidRPr="00124A8A">
              <w:t>ô</w:t>
            </w:r>
            <w:r>
              <w:t xml:space="preserve"> nghi</w:t>
            </w:r>
            <w:r w:rsidRPr="00124A8A">
              <w:t>ệm</w:t>
            </w:r>
            <w:r>
              <w:t xml:space="preserve"> . Ch</w:t>
            </w:r>
            <w:r w:rsidRPr="00124A8A">
              <w:t>ứng</w:t>
            </w:r>
            <w:r>
              <w:t xml:space="preserve"> minh r</w:t>
            </w:r>
            <w:r w:rsidRPr="00124A8A">
              <w:t>ằng</w:t>
            </w:r>
            <w:r>
              <w:t xml:space="preserve"> ph</w:t>
            </w:r>
            <w:r w:rsidRPr="00124A8A">
              <w:t>ươ</w:t>
            </w:r>
            <w:r>
              <w:t>ng tr</w:t>
            </w:r>
            <w:r w:rsidRPr="00124A8A">
              <w:t>ình</w:t>
            </w:r>
            <w:r>
              <w:t xml:space="preserve"> : a </w:t>
            </w:r>
            <w:r w:rsidRPr="00124A8A">
              <w:t>[</w:t>
            </w:r>
            <w:r>
              <w:t>f</w:t>
            </w:r>
            <w:r>
              <w:rPr>
                <w:vertAlign w:val="subscript"/>
              </w:rPr>
              <w:t>(x)</w:t>
            </w:r>
            <w:r>
              <w:t xml:space="preserve"> </w:t>
            </w:r>
            <w:r w:rsidRPr="00124A8A">
              <w:t>]</w:t>
            </w:r>
            <w:r>
              <w:rPr>
                <w:vertAlign w:val="superscript"/>
              </w:rPr>
              <w:t>2</w:t>
            </w:r>
            <w:r>
              <w:t xml:space="preserve"> + bf</w:t>
            </w:r>
            <w:r>
              <w:rPr>
                <w:vertAlign w:val="subscript"/>
              </w:rPr>
              <w:t>(x)</w:t>
            </w:r>
            <w:r>
              <w:t xml:space="preserve">  + c = x v</w:t>
            </w:r>
            <w:r w:rsidRPr="00124A8A">
              <w:t>ô</w:t>
            </w:r>
            <w:r>
              <w:t xml:space="preserve"> nghi</w:t>
            </w:r>
            <w:r w:rsidRPr="00124A8A">
              <w:t>ệm</w:t>
            </w:r>
            <w:r>
              <w:t xml:space="preserve"> .</w:t>
            </w:r>
          </w:p>
          <w:p w:rsidR="00406D13" w:rsidRDefault="00406D13" w:rsidP="00406D13">
            <w:pPr>
              <w:ind w:left="700" w:right="420"/>
            </w:pPr>
          </w:p>
          <w:p w:rsidR="00406D13" w:rsidRDefault="00406D13" w:rsidP="00406D13">
            <w:pPr>
              <w:ind w:left="700" w:right="420"/>
            </w:pPr>
            <w:r w:rsidRPr="009433A7">
              <w:rPr>
                <w:b/>
                <w:u w:val="single"/>
              </w:rPr>
              <w:t>Bài 4:</w:t>
            </w:r>
            <w:r>
              <w:t xml:space="preserve"> ( 1 </w:t>
            </w:r>
            <w:r w:rsidRPr="002E4401">
              <w:t>đ</w:t>
            </w:r>
            <w:r>
              <w:t>i</w:t>
            </w:r>
            <w:r w:rsidRPr="002E4401">
              <w:t>ểm</w:t>
            </w:r>
            <w:r>
              <w:t>)</w:t>
            </w:r>
          </w:p>
          <w:p w:rsidR="00406D13" w:rsidRPr="00EB6CA0" w:rsidRDefault="00406D13" w:rsidP="00406D13">
            <w:pPr>
              <w:ind w:left="700" w:right="420"/>
              <w:rPr>
                <w:lang w:val="es-ES"/>
              </w:rPr>
            </w:pPr>
            <w:r w:rsidRPr="00EB6CA0">
              <w:rPr>
                <w:lang w:val="es-ES"/>
              </w:rPr>
              <w:t xml:space="preserve">  Cho x , y, z &gt; 0 thỏa mãn xy + yz + xz = xyz . </w:t>
            </w:r>
          </w:p>
          <w:p w:rsidR="00406D13" w:rsidRDefault="00406D13" w:rsidP="00406D13">
            <w:pPr>
              <w:ind w:left="700" w:right="420"/>
            </w:pPr>
            <w:r>
              <w:rPr>
                <w:lang w:val="es-ES"/>
              </w:rPr>
              <w:t xml:space="preserve">   </w:t>
            </w:r>
            <w:r>
              <w:t>Ch</w:t>
            </w:r>
            <w:r w:rsidRPr="00E76F52">
              <w:t>ứng</w:t>
            </w:r>
            <w:r>
              <w:t xml:space="preserve"> minh r</w:t>
            </w:r>
            <w:r w:rsidRPr="00E76F52">
              <w:t>ằng</w:t>
            </w:r>
            <w:r>
              <w:t xml:space="preserve"> :   </w:t>
            </w:r>
            <w:r w:rsidRPr="00EB6CA0">
              <w:rPr>
                <w:position w:val="-30"/>
              </w:rPr>
              <w:object w:dxaOrig="3120" w:dyaOrig="720">
                <v:shape id="_x0000_i2400" type="#_x0000_t75" style="width:156pt;height:36pt" o:ole="">
                  <v:imagedata r:id="rId2484" o:title=""/>
                </v:shape>
                <o:OLEObject Type="Embed" ProgID="Equation.DSMT4" ShapeID="_x0000_i2400" DrawAspect="Content" ObjectID="_1592693369" r:id="rId2485"/>
              </w:object>
            </w:r>
          </w:p>
          <w:p w:rsidR="00406D13" w:rsidRDefault="00406D13" w:rsidP="00406D13">
            <w:pPr>
              <w:ind w:left="700" w:right="420"/>
            </w:pPr>
            <w:r w:rsidRPr="009433A7">
              <w:rPr>
                <w:b/>
                <w:u w:val="single"/>
              </w:rPr>
              <w:t>Bài 5</w:t>
            </w:r>
            <w:r>
              <w:t xml:space="preserve"> : ( 3 </w:t>
            </w:r>
            <w:r w:rsidRPr="00D275BD">
              <w:t>đ</w:t>
            </w:r>
            <w:r>
              <w:t>i</w:t>
            </w:r>
            <w:r w:rsidRPr="00D275BD">
              <w:t>ểm</w:t>
            </w:r>
            <w:r>
              <w:t xml:space="preserve"> )</w:t>
            </w:r>
          </w:p>
          <w:p w:rsidR="00406D13" w:rsidRDefault="00406D13" w:rsidP="00406D13">
            <w:pPr>
              <w:ind w:left="700" w:right="420"/>
            </w:pPr>
            <w:r>
              <w:t xml:space="preserve"> Cho tam gi</w:t>
            </w:r>
            <w:r w:rsidRPr="00D275BD">
              <w:t>ác</w:t>
            </w:r>
            <w:r>
              <w:t xml:space="preserve"> ABC c</w:t>
            </w:r>
            <w:r w:rsidRPr="00D275BD">
              <w:t>â</w:t>
            </w:r>
            <w:r>
              <w:t>n t</w:t>
            </w:r>
            <w:r w:rsidRPr="00D275BD">
              <w:t>ại</w:t>
            </w:r>
            <w:r>
              <w:t xml:space="preserve"> A . G</w:t>
            </w:r>
            <w:r w:rsidRPr="00D275BD">
              <w:t>ọi</w:t>
            </w:r>
            <w:r>
              <w:t xml:space="preserve"> O l</w:t>
            </w:r>
            <w:r w:rsidRPr="00D275BD">
              <w:t>à</w:t>
            </w:r>
            <w:r>
              <w:t xml:space="preserve"> trung </w:t>
            </w:r>
            <w:r w:rsidRPr="00D275BD">
              <w:t>đ</w:t>
            </w:r>
            <w:r>
              <w:t>i</w:t>
            </w:r>
            <w:r w:rsidRPr="00D275BD">
              <w:t>ểm</w:t>
            </w:r>
            <w:r>
              <w:t xml:space="preserve"> c</w:t>
            </w:r>
            <w:r w:rsidRPr="00D275BD">
              <w:t>ủa</w:t>
            </w:r>
            <w:r>
              <w:t xml:space="preserve"> BC . </w:t>
            </w:r>
            <w:r w:rsidRPr="00D275BD">
              <w:t>Đường</w:t>
            </w:r>
            <w:r>
              <w:t xml:space="preserve"> tr</w:t>
            </w:r>
            <w:r w:rsidRPr="00D275BD">
              <w:t>òn</w:t>
            </w:r>
            <w:r>
              <w:t xml:space="preserve"> (O;R) ti</w:t>
            </w:r>
            <w:r w:rsidRPr="00D275BD">
              <w:t>ếp</w:t>
            </w:r>
            <w:r>
              <w:t xml:space="preserve"> x</w:t>
            </w:r>
            <w:r w:rsidRPr="00D275BD">
              <w:t>úc</w:t>
            </w:r>
            <w:r>
              <w:t xml:space="preserve"> v</w:t>
            </w:r>
            <w:r w:rsidRPr="00D275BD">
              <w:t>ới</w:t>
            </w:r>
            <w:r>
              <w:t xml:space="preserve"> AB </w:t>
            </w:r>
            <w:r w:rsidRPr="00D275BD">
              <w:t>ở</w:t>
            </w:r>
            <w:r>
              <w:t xml:space="preserve"> E , ti</w:t>
            </w:r>
            <w:r w:rsidRPr="00D275BD">
              <w:t>ếp</w:t>
            </w:r>
            <w:r>
              <w:t xml:space="preserve"> x</w:t>
            </w:r>
            <w:r w:rsidRPr="00D275BD">
              <w:t>úc</w:t>
            </w:r>
            <w:r>
              <w:t xml:space="preserve"> v</w:t>
            </w:r>
            <w:r w:rsidRPr="00D275BD">
              <w:t>ới</w:t>
            </w:r>
            <w:r>
              <w:t xml:space="preserve"> AC </w:t>
            </w:r>
            <w:r w:rsidRPr="00D275BD">
              <w:t>ở</w:t>
            </w:r>
            <w:r>
              <w:t xml:space="preserve"> F . </w:t>
            </w:r>
            <w:r w:rsidRPr="00D275BD">
              <w:t>Đ</w:t>
            </w:r>
            <w:r>
              <w:t>i</w:t>
            </w:r>
            <w:r w:rsidRPr="00D275BD">
              <w:t>ểm</w:t>
            </w:r>
            <w:r>
              <w:t xml:space="preserve"> H ch</w:t>
            </w:r>
            <w:r w:rsidRPr="00D275BD">
              <w:t>ạy</w:t>
            </w:r>
            <w:r>
              <w:t xml:space="preserve"> tr</w:t>
            </w:r>
            <w:r w:rsidRPr="00D275BD">
              <w:t>ê</w:t>
            </w:r>
            <w:r>
              <w:t>n cung nh</w:t>
            </w:r>
            <w:r w:rsidRPr="00D275BD">
              <w:t>ỏ</w:t>
            </w:r>
            <w:r>
              <w:t xml:space="preserve"> </w:t>
            </w:r>
            <w:r w:rsidRPr="00D275BD">
              <w:t>EF</w:t>
            </w:r>
            <w:r>
              <w:t xml:space="preserve"> ( H kh</w:t>
            </w:r>
            <w:r w:rsidRPr="00D275BD">
              <w:t>ác</w:t>
            </w:r>
            <w:r>
              <w:t xml:space="preserve"> E, F) . Ti</w:t>
            </w:r>
            <w:r w:rsidRPr="00D275BD">
              <w:t>ếp</w:t>
            </w:r>
            <w:r>
              <w:t xml:space="preserve"> tuy</w:t>
            </w:r>
            <w:r w:rsidRPr="00D275BD">
              <w:t>ến</w:t>
            </w:r>
            <w:r>
              <w:t xml:space="preserve"> c</w:t>
            </w:r>
            <w:r w:rsidRPr="00D275BD">
              <w:t>ủa</w:t>
            </w:r>
            <w:r>
              <w:t xml:space="preserve"> </w:t>
            </w:r>
            <w:r w:rsidRPr="00D275BD">
              <w:t>đường</w:t>
            </w:r>
            <w:r>
              <w:t xml:space="preserve"> tr</w:t>
            </w:r>
            <w:r w:rsidRPr="00D275BD">
              <w:t>òn</w:t>
            </w:r>
            <w:r>
              <w:t xml:space="preserve"> t</w:t>
            </w:r>
            <w:r w:rsidRPr="00D275BD">
              <w:t>ại</w:t>
            </w:r>
            <w:r>
              <w:t xml:space="preserve"> H c</w:t>
            </w:r>
            <w:r w:rsidRPr="00D275BD">
              <w:t>ắt</w:t>
            </w:r>
            <w:r>
              <w:t xml:space="preserve"> AB , AC l</w:t>
            </w:r>
            <w:r w:rsidRPr="00D275BD">
              <w:t>ần</w:t>
            </w:r>
            <w:r>
              <w:t xml:space="preserve"> l</w:t>
            </w:r>
            <w:r w:rsidRPr="00D275BD">
              <w:t>ượt</w:t>
            </w:r>
            <w:r>
              <w:t xml:space="preserve"> t</w:t>
            </w:r>
            <w:r w:rsidRPr="00D275BD">
              <w:t>ại</w:t>
            </w:r>
            <w:r>
              <w:t xml:space="preserve"> M, N .</w:t>
            </w:r>
          </w:p>
          <w:p w:rsidR="00406D13" w:rsidRDefault="00406D13" w:rsidP="001E40D0">
            <w:pPr>
              <w:numPr>
                <w:ilvl w:val="0"/>
                <w:numId w:val="69"/>
              </w:numPr>
              <w:tabs>
                <w:tab w:val="clear" w:pos="435"/>
                <w:tab w:val="num" w:pos="840"/>
              </w:tabs>
              <w:ind w:left="700" w:right="420" w:firstLine="0"/>
            </w:pPr>
            <w:r>
              <w:t>Ch</w:t>
            </w:r>
            <w:r w:rsidRPr="00D275BD">
              <w:t>ứng</w:t>
            </w:r>
            <w:r>
              <w:t xml:space="preserve"> minh : ∆MOB </w:t>
            </w:r>
            <w:r>
              <w:rPr>
                <w:b/>
              </w:rPr>
              <w:t xml:space="preserve">đồng dạng </w:t>
            </w:r>
            <w:r>
              <w:t xml:space="preserve"> ∆ONC.</w:t>
            </w:r>
          </w:p>
          <w:p w:rsidR="00406D13" w:rsidRDefault="00406D13" w:rsidP="001E40D0">
            <w:pPr>
              <w:numPr>
                <w:ilvl w:val="0"/>
                <w:numId w:val="69"/>
              </w:numPr>
              <w:tabs>
                <w:tab w:val="clear" w:pos="435"/>
                <w:tab w:val="num" w:pos="840"/>
              </w:tabs>
              <w:ind w:left="700" w:right="420" w:firstLine="0"/>
            </w:pPr>
            <w:r>
              <w:t>X</w:t>
            </w:r>
            <w:r w:rsidRPr="00D275BD">
              <w:t>ác</w:t>
            </w:r>
            <w:r>
              <w:t xml:space="preserve"> </w:t>
            </w:r>
            <w:r w:rsidRPr="00D275BD">
              <w:t>định</w:t>
            </w:r>
            <w:r>
              <w:t xml:space="preserve"> v</w:t>
            </w:r>
            <w:r w:rsidRPr="00D275BD">
              <w:t>ị</w:t>
            </w:r>
            <w:r>
              <w:t xml:space="preserve"> tr</w:t>
            </w:r>
            <w:r w:rsidRPr="00D275BD">
              <w:t>í</w:t>
            </w:r>
            <w:r>
              <w:t xml:space="preserve"> </w:t>
            </w:r>
            <w:r w:rsidRPr="00D275BD">
              <w:t>đ</w:t>
            </w:r>
            <w:r>
              <w:t>i</w:t>
            </w:r>
            <w:r w:rsidRPr="00D275BD">
              <w:t>ểm</w:t>
            </w:r>
            <w:r>
              <w:t xml:space="preserve"> H sao cho di</w:t>
            </w:r>
            <w:r w:rsidRPr="00D275BD">
              <w:t>ện</w:t>
            </w:r>
            <w:r>
              <w:t xml:space="preserve"> t</w:t>
            </w:r>
            <w:r w:rsidRPr="00D275BD">
              <w:t>íc</w:t>
            </w:r>
            <w:r>
              <w:t>h ∆AMN l</w:t>
            </w:r>
            <w:r w:rsidRPr="00D275BD">
              <w:t>ớn</w:t>
            </w:r>
            <w:r>
              <w:t xml:space="preserve"> nh</w:t>
            </w:r>
            <w:r w:rsidRPr="00D275BD">
              <w:t>ất</w:t>
            </w:r>
            <w:r>
              <w:t xml:space="preserve"> . </w:t>
            </w:r>
          </w:p>
          <w:p w:rsidR="00406D13" w:rsidRDefault="00406D13" w:rsidP="00406D13">
            <w:pPr>
              <w:ind w:left="700" w:right="420"/>
            </w:pPr>
          </w:p>
          <w:p w:rsidR="00406D13" w:rsidRDefault="00406D13" w:rsidP="00406D13">
            <w:pPr>
              <w:ind w:left="700" w:right="420"/>
            </w:pPr>
            <w:r w:rsidRPr="009433A7">
              <w:rPr>
                <w:b/>
                <w:u w:val="single"/>
              </w:rPr>
              <w:t>Bài 6 :</w:t>
            </w:r>
            <w:r>
              <w:t xml:space="preserve"> ( 1 </w:t>
            </w:r>
            <w:r w:rsidRPr="00D275BD">
              <w:t>đ</w:t>
            </w:r>
            <w:r>
              <w:t>i</w:t>
            </w:r>
            <w:r w:rsidRPr="00D275BD">
              <w:t>ểm</w:t>
            </w:r>
            <w:r>
              <w:t xml:space="preserve"> ) </w:t>
            </w:r>
          </w:p>
          <w:p w:rsidR="00406D13" w:rsidRDefault="00406D13" w:rsidP="00406D13">
            <w:pPr>
              <w:ind w:left="700" w:right="420"/>
            </w:pPr>
            <w:r>
              <w:t xml:space="preserve">Cho 33 </w:t>
            </w:r>
            <w:r w:rsidRPr="00D275BD">
              <w:t>đ</w:t>
            </w:r>
            <w:r>
              <w:t>i</w:t>
            </w:r>
            <w:r w:rsidRPr="00D275BD">
              <w:t>ểm</w:t>
            </w:r>
            <w:r>
              <w:t xml:space="preserve"> n</w:t>
            </w:r>
            <w:r w:rsidRPr="00D275BD">
              <w:t>ằm</w:t>
            </w:r>
            <w:r>
              <w:t xml:space="preserve"> trong h</w:t>
            </w:r>
            <w:r w:rsidRPr="00D275BD">
              <w:t>ình</w:t>
            </w:r>
            <w:r>
              <w:t xml:space="preserve"> vu</w:t>
            </w:r>
            <w:r w:rsidRPr="00D275BD">
              <w:t>ô</w:t>
            </w:r>
            <w:r>
              <w:t>ng c</w:t>
            </w:r>
            <w:r w:rsidRPr="00D275BD">
              <w:t>ó</w:t>
            </w:r>
            <w:r>
              <w:t xml:space="preserve"> </w:t>
            </w:r>
            <w:r w:rsidRPr="00D275BD">
              <w:t>độ</w:t>
            </w:r>
            <w:r>
              <w:t xml:space="preserve"> d</w:t>
            </w:r>
            <w:r w:rsidRPr="00D275BD">
              <w:t>ài</w:t>
            </w:r>
            <w:r>
              <w:t xml:space="preserve"> b</w:t>
            </w:r>
            <w:r w:rsidRPr="00D275BD">
              <w:t>ằng</w:t>
            </w:r>
            <w:r>
              <w:t xml:space="preserve"> 4 , trong </w:t>
            </w:r>
            <w:r w:rsidRPr="00D275BD">
              <w:t>đó</w:t>
            </w:r>
            <w:r>
              <w:t xml:space="preserve"> kh</w:t>
            </w:r>
            <w:r w:rsidRPr="00D275BD">
              <w:t>ô</w:t>
            </w:r>
            <w:r>
              <w:t>ng c</w:t>
            </w:r>
            <w:r w:rsidRPr="00D275BD">
              <w:t>ó</w:t>
            </w:r>
            <w:r>
              <w:t xml:space="preserve"> ba </w:t>
            </w:r>
            <w:r w:rsidRPr="00D275BD">
              <w:t>đ</w:t>
            </w:r>
            <w:r>
              <w:t>i</w:t>
            </w:r>
            <w:r w:rsidRPr="00D275BD">
              <w:t>ểm</w:t>
            </w:r>
            <w:r>
              <w:t xml:space="preserve"> n</w:t>
            </w:r>
            <w:r w:rsidRPr="00D275BD">
              <w:t>ào</w:t>
            </w:r>
            <w:r>
              <w:t xml:space="preserve"> th</w:t>
            </w:r>
            <w:r w:rsidRPr="00D275BD">
              <w:t>ẳng</w:t>
            </w:r>
            <w:r>
              <w:t xml:space="preserve"> h</w:t>
            </w:r>
            <w:r w:rsidRPr="00D275BD">
              <w:t>àng</w:t>
            </w:r>
            <w:r>
              <w:t xml:space="preserve"> . Ng</w:t>
            </w:r>
            <w:r w:rsidRPr="00D275BD">
              <w:t>ười</w:t>
            </w:r>
            <w:r>
              <w:t xml:space="preserve"> ta v</w:t>
            </w:r>
            <w:r w:rsidRPr="00D275BD">
              <w:t>ẽ</w:t>
            </w:r>
            <w:r>
              <w:t xml:space="preserve"> c</w:t>
            </w:r>
            <w:r w:rsidRPr="00D275BD">
              <w:t>ác</w:t>
            </w:r>
            <w:r>
              <w:t xml:space="preserve"> </w:t>
            </w:r>
            <w:r w:rsidRPr="00D275BD">
              <w:t>đường</w:t>
            </w:r>
            <w:r>
              <w:t xml:space="preserve"> tr</w:t>
            </w:r>
            <w:r w:rsidRPr="00D275BD">
              <w:t>òn</w:t>
            </w:r>
            <w:r>
              <w:t xml:space="preserve"> b</w:t>
            </w:r>
            <w:r w:rsidRPr="00D275BD">
              <w:t>án</w:t>
            </w:r>
            <w:r>
              <w:t xml:space="preserve"> k</w:t>
            </w:r>
            <w:r w:rsidRPr="00D275BD">
              <w:t>ính</w:t>
            </w:r>
            <w:r>
              <w:t xml:space="preserve"> b</w:t>
            </w:r>
            <w:r w:rsidRPr="00D275BD">
              <w:t>ằng</w:t>
            </w:r>
            <w:r>
              <w:t xml:space="preserve"> </w:t>
            </w:r>
            <w:r>
              <w:fldChar w:fldCharType="begin"/>
            </w:r>
            <w:r>
              <w:instrText>eq \a\vs09(,,)\d\fo2(\r( ,\a\vs04(,,)     ))</w:instrText>
            </w:r>
            <w:r>
              <w:fldChar w:fldCharType="end"/>
            </w:r>
            <w:r>
              <w:t xml:space="preserve">    2   v</w:t>
            </w:r>
            <w:r w:rsidRPr="008741CF">
              <w:t>à</w:t>
            </w:r>
            <w:r>
              <w:t xml:space="preserve"> t</w:t>
            </w:r>
            <w:r w:rsidRPr="008741CF">
              <w:t>â</w:t>
            </w:r>
            <w:r>
              <w:t>m l</w:t>
            </w:r>
            <w:r w:rsidRPr="008741CF">
              <w:t>à</w:t>
            </w:r>
            <w:r>
              <w:t xml:space="preserve"> c</w:t>
            </w:r>
            <w:r w:rsidRPr="008741CF">
              <w:t>ác</w:t>
            </w:r>
            <w:r>
              <w:t xml:space="preserve"> </w:t>
            </w:r>
            <w:r w:rsidRPr="008741CF">
              <w:t>đ</w:t>
            </w:r>
            <w:r>
              <w:t>i</w:t>
            </w:r>
            <w:r w:rsidRPr="008741CF">
              <w:t>ểm</w:t>
            </w:r>
            <w:r>
              <w:t xml:space="preserve"> </w:t>
            </w:r>
            <w:r w:rsidRPr="008741CF">
              <w:t>đã</w:t>
            </w:r>
            <w:r>
              <w:t xml:space="preserve"> cho . H</w:t>
            </w:r>
            <w:r w:rsidRPr="008741CF">
              <w:t>ỏi</w:t>
            </w:r>
            <w:r>
              <w:t xml:space="preserve"> c</w:t>
            </w:r>
            <w:r w:rsidRPr="008741CF">
              <w:t>ó</w:t>
            </w:r>
            <w:r>
              <w:t xml:space="preserve"> hay kh</w:t>
            </w:r>
            <w:r w:rsidRPr="008741CF">
              <w:t>ô</w:t>
            </w:r>
            <w:r>
              <w:t xml:space="preserve">ng ba </w:t>
            </w:r>
            <w:r w:rsidRPr="008741CF">
              <w:t>đ</w:t>
            </w:r>
            <w:r>
              <w:t>i</w:t>
            </w:r>
            <w:r w:rsidRPr="008741CF">
              <w:t>ểm</w:t>
            </w:r>
            <w:r>
              <w:t xml:space="preserve"> trong c</w:t>
            </w:r>
            <w:r w:rsidRPr="008741CF">
              <w:t>á</w:t>
            </w:r>
            <w:r>
              <w:t xml:space="preserve"> </w:t>
            </w:r>
            <w:r w:rsidRPr="008741CF">
              <w:t>đ</w:t>
            </w:r>
            <w:r>
              <w:t>i</w:t>
            </w:r>
            <w:r w:rsidRPr="008741CF">
              <w:t>ểm</w:t>
            </w:r>
            <w:r>
              <w:t xml:space="preserve"> </w:t>
            </w:r>
            <w:r w:rsidRPr="008741CF">
              <w:t>đã</w:t>
            </w:r>
            <w:r>
              <w:t xml:space="preserve"> cho sao cho ch</w:t>
            </w:r>
            <w:r w:rsidRPr="008741CF">
              <w:t>úng</w:t>
            </w:r>
            <w:r>
              <w:t xml:space="preserve"> </w:t>
            </w:r>
            <w:r w:rsidRPr="008741CF">
              <w:t>đều</w:t>
            </w:r>
            <w:r>
              <w:t xml:space="preserve"> thu</w:t>
            </w:r>
            <w:r w:rsidRPr="008741CF">
              <w:t>ộc</w:t>
            </w:r>
            <w:r>
              <w:t xml:space="preserve"> ph</w:t>
            </w:r>
            <w:r w:rsidRPr="008741CF">
              <w:t>ần</w:t>
            </w:r>
            <w:r>
              <w:t xml:space="preserve"> chung cuả ba h</w:t>
            </w:r>
            <w:r w:rsidRPr="008741CF">
              <w:t>ình</w:t>
            </w:r>
            <w:r>
              <w:t xml:space="preserve"> tr</w:t>
            </w:r>
            <w:r w:rsidRPr="008741CF">
              <w:t>òn</w:t>
            </w:r>
            <w:r>
              <w:t xml:space="preserve"> c</w:t>
            </w:r>
            <w:r w:rsidRPr="008741CF">
              <w:t>ó</w:t>
            </w:r>
            <w:r>
              <w:t xml:space="preserve"> t</w:t>
            </w:r>
            <w:r w:rsidRPr="008741CF">
              <w:t>â</w:t>
            </w:r>
            <w:r>
              <w:t>m c</w:t>
            </w:r>
            <w:r w:rsidRPr="008741CF">
              <w:t>ũng</w:t>
            </w:r>
            <w:r>
              <w:t xml:space="preserve"> l</w:t>
            </w:r>
            <w:r w:rsidRPr="008741CF">
              <w:t>à</w:t>
            </w:r>
            <w:r>
              <w:t xml:space="preserve"> ba </w:t>
            </w:r>
            <w:r w:rsidRPr="008741CF">
              <w:t>đ</w:t>
            </w:r>
            <w:r>
              <w:t>i</w:t>
            </w:r>
            <w:r w:rsidRPr="008741CF">
              <w:t>ểm</w:t>
            </w:r>
            <w:r>
              <w:t xml:space="preserve"> </w:t>
            </w:r>
            <w:r w:rsidRPr="008741CF">
              <w:t>đó</w:t>
            </w:r>
            <w:r>
              <w:t xml:space="preserve"> ? V</w:t>
            </w:r>
            <w:r w:rsidRPr="008741CF">
              <w:t>ì</w:t>
            </w:r>
            <w:r>
              <w:t xml:space="preserve"> sao ?</w:t>
            </w:r>
          </w:p>
          <w:p w:rsidR="00406D13" w:rsidRDefault="00406D13" w:rsidP="00406D13">
            <w:pPr>
              <w:jc w:val="both"/>
            </w:pPr>
          </w:p>
          <w:p w:rsidR="00406D13" w:rsidRDefault="00406D13" w:rsidP="00406D13">
            <w:pPr>
              <w:jc w:val="center"/>
            </w:pPr>
            <w:r>
              <w:t>……….. H</w:t>
            </w:r>
            <w:r w:rsidRPr="008741CF">
              <w:t>ết</w:t>
            </w:r>
            <w:r>
              <w:t>…………</w:t>
            </w:r>
          </w:p>
          <w:p w:rsidR="00406D13" w:rsidRDefault="00406D13" w:rsidP="00406D13">
            <w:pPr>
              <w:jc w:val="both"/>
            </w:pPr>
          </w:p>
          <w:p w:rsidR="00406D13" w:rsidRDefault="00406D13" w:rsidP="00406D13">
            <w:pPr>
              <w:jc w:val="both"/>
            </w:pPr>
          </w:p>
          <w:p w:rsidR="00406D13" w:rsidRDefault="00406D13" w:rsidP="00406D13">
            <w:pPr>
              <w:jc w:val="both"/>
            </w:pPr>
          </w:p>
          <w:p w:rsidR="00406D13" w:rsidRDefault="00406D13" w:rsidP="00406D13">
            <w:pPr>
              <w:jc w:val="both"/>
            </w:pPr>
          </w:p>
          <w:p w:rsidR="00406D13" w:rsidRDefault="00406D13" w:rsidP="00406D13">
            <w:pPr>
              <w:jc w:val="both"/>
            </w:pPr>
          </w:p>
          <w:p w:rsidR="00406D13" w:rsidRDefault="00406D13" w:rsidP="00406D13">
            <w:pPr>
              <w:jc w:val="center"/>
              <w:rPr>
                <w:i/>
              </w:rPr>
            </w:pPr>
            <w:r w:rsidRPr="004D0FD0">
              <w:rPr>
                <w:i/>
              </w:rPr>
              <w:t>Họ và tên thí sinh :   ……………………………. Số báo danh : ………….</w:t>
            </w:r>
          </w:p>
          <w:p w:rsidR="00406D13" w:rsidRDefault="00406D13" w:rsidP="00406D13">
            <w:pPr>
              <w:jc w:val="center"/>
              <w:rPr>
                <w:i/>
              </w:rPr>
            </w:pPr>
          </w:p>
          <w:p w:rsidR="00406D13" w:rsidRDefault="00406D13" w:rsidP="00406D13">
            <w:pPr>
              <w:jc w:val="center"/>
              <w:rPr>
                <w:i/>
              </w:rPr>
            </w:pPr>
          </w:p>
          <w:p w:rsidR="00406D13" w:rsidRDefault="00406D13" w:rsidP="00406D13">
            <w:pPr>
              <w:jc w:val="center"/>
              <w:rPr>
                <w:i/>
              </w:rPr>
            </w:pPr>
          </w:p>
          <w:p w:rsidR="00406D13" w:rsidRDefault="00406D13" w:rsidP="00406D13">
            <w:pPr>
              <w:jc w:val="center"/>
              <w:rPr>
                <w:i/>
              </w:rPr>
            </w:pPr>
          </w:p>
          <w:p w:rsidR="00406D13" w:rsidRDefault="00406D13" w:rsidP="00406D13">
            <w:pPr>
              <w:jc w:val="center"/>
              <w:rPr>
                <w:i/>
              </w:rPr>
            </w:pPr>
          </w:p>
          <w:p w:rsidR="00406D13" w:rsidRPr="00B76746" w:rsidRDefault="00406D13" w:rsidP="00406D13">
            <w:pPr>
              <w:jc w:val="both"/>
              <w:rPr>
                <w:color w:val="FF0000"/>
              </w:rPr>
            </w:pPr>
            <w:r w:rsidRPr="005F35B7">
              <w:rPr>
                <w:b/>
              </w:rPr>
              <w:t>SỞ GD&amp;ĐT NGHỆ AN</w:t>
            </w:r>
            <w:r>
              <w:t xml:space="preserve">                                        </w:t>
            </w:r>
            <w:r w:rsidRPr="00B76746">
              <w:rPr>
                <w:color w:val="FF0000"/>
              </w:rPr>
              <w:t xml:space="preserve">KÌ THI TUYỂN SINH VÀO LỚP 10 </w:t>
            </w:r>
          </w:p>
          <w:p w:rsidR="00406D13" w:rsidRPr="00B76746" w:rsidRDefault="00406D13" w:rsidP="00406D13">
            <w:pPr>
              <w:jc w:val="both"/>
              <w:rPr>
                <w:color w:val="FF0000"/>
              </w:rPr>
            </w:pPr>
            <w:r>
              <w:rPr>
                <w:noProof/>
                <w:color w:val="FF0000"/>
                <w:lang w:val="en-US"/>
              </w:rPr>
              <mc:AlternateContent>
                <mc:Choice Requires="wps">
                  <w:drawing>
                    <wp:anchor distT="0" distB="0" distL="114300" distR="114300" simplePos="0" relativeHeight="251801600" behindDoc="0" locked="0" layoutInCell="1" allowOverlap="1">
                      <wp:simplePos x="0" y="0"/>
                      <wp:positionH relativeFrom="column">
                        <wp:posOffset>177800</wp:posOffset>
                      </wp:positionH>
                      <wp:positionV relativeFrom="paragraph">
                        <wp:posOffset>74930</wp:posOffset>
                      </wp:positionV>
                      <wp:extent cx="1422400" cy="354330"/>
                      <wp:effectExtent l="6350" t="6985" r="9525" b="10160"/>
                      <wp:wrapNone/>
                      <wp:docPr id="1533" name="Text Box 1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2400" cy="354330"/>
                              </a:xfrm>
                              <a:prstGeom prst="rect">
                                <a:avLst/>
                              </a:prstGeom>
                              <a:solidFill>
                                <a:srgbClr val="FFFFFF"/>
                              </a:solidFill>
                              <a:ln w="9525">
                                <a:solidFill>
                                  <a:srgbClr val="000000"/>
                                </a:solidFill>
                                <a:miter lim="800000"/>
                                <a:headEnd/>
                                <a:tailEnd/>
                              </a:ln>
                            </wps:spPr>
                            <wps:txbx>
                              <w:txbxContent>
                                <w:p w:rsidR="00BE079F" w:rsidRPr="002E4401" w:rsidRDefault="00BE079F" w:rsidP="00406D13">
                                  <w:r w:rsidRPr="002E4401">
                                    <w:t>Đề</w:t>
                                  </w:r>
                                  <w:r>
                                    <w:t xml:space="preserve"> ch</w:t>
                                  </w:r>
                                  <w:r w:rsidRPr="002E4401">
                                    <w:t>ính</w:t>
                                  </w:r>
                                  <w:r>
                                    <w:t xml:space="preserve"> th</w:t>
                                  </w:r>
                                  <w:r w:rsidRPr="002E4401">
                                    <w:t>ức</w:t>
                                  </w:r>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33" o:spid="_x0000_s1248" type="#_x0000_t202" style="position:absolute;left:0;text-align:left;margin-left:14pt;margin-top:5.9pt;width:112pt;height:27.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">
                      <v:textbox>
                        <w:txbxContent>
                          <w:p w:rsidR="00BE079F" w:rsidRPr="002E4401" w:rsidRDefault="00BE079F" w:rsidP="00406D13">
                            <w:r w:rsidRPr="002E4401">
                              <w:t>Đề</w:t>
                            </w:r>
                            <w:r>
                              <w:t xml:space="preserve"> ch</w:t>
                            </w:r>
                            <w:r w:rsidRPr="002E4401">
                              <w:t>ính</w:t>
                            </w:r>
                            <w:r>
                              <w:t xml:space="preserve"> th</w:t>
                            </w:r>
                            <w:r w:rsidRPr="002E4401">
                              <w:t>ức</w:t>
                            </w:r>
                            <w:r>
                              <w:t xml:space="preserve"> </w:t>
                            </w:r>
                          </w:p>
                        </w:txbxContent>
                      </v:textbox>
                    </v:shape>
                  </w:pict>
                </mc:Fallback>
              </mc:AlternateContent>
            </w:r>
            <w:r w:rsidRPr="00B76746">
              <w:rPr>
                <w:color w:val="FF0000"/>
              </w:rPr>
              <w:t xml:space="preserve">                                                                      TRƯỜNG THPT CHUYÊN PHAN BỘI CHÂU </w:t>
            </w:r>
          </w:p>
          <w:p w:rsidR="00406D13" w:rsidRPr="00B76746" w:rsidRDefault="00406D13" w:rsidP="00406D13">
            <w:pPr>
              <w:jc w:val="both"/>
              <w:rPr>
                <w:color w:val="FF0000"/>
              </w:rPr>
            </w:pPr>
            <w:r w:rsidRPr="00B76746">
              <w:rPr>
                <w:color w:val="FF0000"/>
              </w:rPr>
              <w:t xml:space="preserve">                                                                                     NĂM HỌC 2008 - 2009</w:t>
            </w:r>
          </w:p>
          <w:p w:rsidR="00406D13" w:rsidRDefault="00406D13" w:rsidP="00406D13">
            <w:pPr>
              <w:jc w:val="center"/>
              <w:rPr>
                <w:i/>
              </w:rPr>
            </w:pPr>
          </w:p>
          <w:p w:rsidR="00406D13" w:rsidRPr="00C31ACA" w:rsidRDefault="00406D13" w:rsidP="00406D13">
            <w:pPr>
              <w:jc w:val="center"/>
              <w:rPr>
                <w:b/>
                <w:color w:val="008000"/>
                <w:u w:val="single"/>
              </w:rPr>
            </w:pPr>
            <w:r w:rsidRPr="00C31ACA">
              <w:rPr>
                <w:b/>
                <w:color w:val="008000"/>
                <w:u w:val="single"/>
              </w:rPr>
              <w:t xml:space="preserve">HƯỚNG DẪN CHẤM VÀ BIỂU ĐIỂM MÔN TOÁN </w:t>
            </w:r>
          </w:p>
          <w:p w:rsidR="00406D13" w:rsidRPr="00C31ACA" w:rsidRDefault="00406D13" w:rsidP="00406D13">
            <w:pPr>
              <w:jc w:val="center"/>
              <w:rPr>
                <w:color w:val="008000"/>
              </w:rPr>
            </w:pPr>
            <w:r w:rsidRPr="00C31ACA">
              <w:rPr>
                <w:b/>
                <w:color w:val="008000"/>
                <w:u w:val="single"/>
              </w:rPr>
              <w:t>ĐỀ CHÍN</w:t>
            </w:r>
            <w:r>
              <w:rPr>
                <w:b/>
                <w:color w:val="008000"/>
                <w:u w:val="single"/>
              </w:rPr>
              <w:t>H</w:t>
            </w:r>
            <w:r w:rsidRPr="00C31ACA">
              <w:rPr>
                <w:b/>
                <w:color w:val="008000"/>
                <w:u w:val="single"/>
              </w:rPr>
              <w:t xml:space="preserve"> THỨC</w:t>
            </w:r>
            <w:r w:rsidRPr="00C31ACA">
              <w:rPr>
                <w:b/>
                <w:color w:val="008000"/>
              </w:rPr>
              <w:t xml:space="preserve"> .</w:t>
            </w:r>
          </w:p>
          <w:p w:rsidR="00406D13" w:rsidRDefault="00406D13" w:rsidP="00406D13">
            <w:pPr>
              <w:jc w:val="center"/>
              <w:rPr>
                <w:i/>
              </w:rPr>
            </w:pPr>
            <w:r>
              <w:rPr>
                <w:i/>
              </w:rPr>
              <w:t>( H</w:t>
            </w:r>
            <w:r w:rsidRPr="00C86E48">
              <w:rPr>
                <w:i/>
              </w:rPr>
              <w:t>ướng</w:t>
            </w:r>
            <w:r>
              <w:rPr>
                <w:i/>
              </w:rPr>
              <w:t xml:space="preserve"> d</w:t>
            </w:r>
            <w:r w:rsidRPr="00C86E48">
              <w:rPr>
                <w:i/>
              </w:rPr>
              <w:t>ẫn</w:t>
            </w:r>
            <w:r>
              <w:rPr>
                <w:i/>
              </w:rPr>
              <w:t xml:space="preserve"> ch</w:t>
            </w:r>
            <w:r w:rsidRPr="00C86E48">
              <w:rPr>
                <w:i/>
              </w:rPr>
              <w:t>ấm</w:t>
            </w:r>
            <w:r>
              <w:rPr>
                <w:i/>
              </w:rPr>
              <w:t xml:space="preserve"> v</w:t>
            </w:r>
            <w:r w:rsidRPr="00C86E48">
              <w:rPr>
                <w:i/>
              </w:rPr>
              <w:t>à</w:t>
            </w:r>
            <w:r>
              <w:rPr>
                <w:i/>
              </w:rPr>
              <w:t xml:space="preserve"> bi</w:t>
            </w:r>
            <w:r w:rsidRPr="00C86E48">
              <w:rPr>
                <w:i/>
              </w:rPr>
              <w:t>ểu</w:t>
            </w:r>
            <w:r>
              <w:rPr>
                <w:i/>
              </w:rPr>
              <w:t xml:space="preserve"> </w:t>
            </w:r>
            <w:r w:rsidRPr="00C86E48">
              <w:rPr>
                <w:i/>
              </w:rPr>
              <w:t>đ</w:t>
            </w:r>
            <w:r>
              <w:rPr>
                <w:i/>
              </w:rPr>
              <w:t>i</w:t>
            </w:r>
            <w:r w:rsidRPr="00C86E48">
              <w:rPr>
                <w:i/>
              </w:rPr>
              <w:t>ểm</w:t>
            </w:r>
            <w:r>
              <w:rPr>
                <w:i/>
              </w:rPr>
              <w:t xml:space="preserve"> n</w:t>
            </w:r>
            <w:r w:rsidRPr="00C86E48">
              <w:rPr>
                <w:i/>
              </w:rPr>
              <w:t>ày</w:t>
            </w:r>
            <w:r>
              <w:rPr>
                <w:i/>
              </w:rPr>
              <w:t xml:space="preserve"> g</w:t>
            </w:r>
            <w:r w:rsidRPr="00C86E48">
              <w:rPr>
                <w:i/>
              </w:rPr>
              <w:t>ồm</w:t>
            </w:r>
            <w:r>
              <w:rPr>
                <w:i/>
              </w:rPr>
              <w:t xml:space="preserve"> c</w:t>
            </w:r>
            <w:r w:rsidRPr="00C86E48">
              <w:rPr>
                <w:i/>
              </w:rPr>
              <w:t>ó</w:t>
            </w:r>
            <w:r>
              <w:rPr>
                <w:i/>
              </w:rPr>
              <w:t xml:space="preserve"> 03 trang )</w:t>
            </w:r>
          </w:p>
          <w:p w:rsidR="00406D13" w:rsidRDefault="00406D13" w:rsidP="00406D13"/>
          <w:tbl>
            <w:tblPr>
              <w:tblW w:w="1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20"/>
              <w:gridCol w:w="948"/>
            </w:tblGrid>
            <w:tr w:rsidR="00406D13" w:rsidTr="00BE079F">
              <w:tc>
                <w:tcPr>
                  <w:tcW w:w="10220" w:type="dxa"/>
                  <w:shd w:val="clear" w:color="auto" w:fill="auto"/>
                </w:tcPr>
                <w:p w:rsidR="00406D13" w:rsidRPr="00B1420C" w:rsidRDefault="00406D13" w:rsidP="00BE079F">
                  <w:pPr>
                    <w:rPr>
                      <w:b/>
                      <w:color w:val="FF0000"/>
                    </w:rPr>
                  </w:pPr>
                  <w:r w:rsidRPr="00B1420C">
                    <w:rPr>
                      <w:b/>
                      <w:color w:val="FF0000"/>
                    </w:rPr>
                    <w:t>Bài 1 ( 2 điểm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Điểm</w:t>
                  </w:r>
                </w:p>
              </w:tc>
            </w:tr>
            <w:tr w:rsidR="00406D13" w:rsidRPr="00B1420C" w:rsidTr="00BE079F">
              <w:tc>
                <w:tcPr>
                  <w:tcW w:w="10220" w:type="dxa"/>
                  <w:shd w:val="clear" w:color="auto" w:fill="auto"/>
                </w:tcPr>
                <w:p w:rsidR="00406D13" w:rsidRPr="00B1420C" w:rsidRDefault="00406D13" w:rsidP="00BE079F">
                  <w:pPr>
                    <w:rPr>
                      <w:lang w:val="es-ES"/>
                    </w:rPr>
                  </w:pPr>
                  <w:r w:rsidRPr="00B1420C">
                    <w:rPr>
                      <w:lang w:val="es-ES"/>
                    </w:rPr>
                    <w:t xml:space="preserve">Điều kiện 1 ≤ x , y ≤ 9 và x, y nguyên </w:t>
                  </w:r>
                </w:p>
              </w:tc>
              <w:tc>
                <w:tcPr>
                  <w:tcW w:w="948" w:type="dxa"/>
                  <w:shd w:val="clear" w:color="auto" w:fill="auto"/>
                  <w:vAlign w:val="center"/>
                </w:tcPr>
                <w:p w:rsidR="00406D13" w:rsidRPr="00B1420C" w:rsidRDefault="00406D13" w:rsidP="00BE079F">
                  <w:pPr>
                    <w:jc w:val="center"/>
                    <w:rPr>
                      <w:color w:val="0000FF"/>
                      <w:lang w:val="es-ES"/>
                    </w:rPr>
                  </w:pPr>
                </w:p>
              </w:tc>
            </w:tr>
            <w:tr w:rsidR="00406D13" w:rsidTr="00BE079F">
              <w:tc>
                <w:tcPr>
                  <w:tcW w:w="10220" w:type="dxa"/>
                  <w:shd w:val="clear" w:color="auto" w:fill="auto"/>
                </w:tcPr>
                <w:p w:rsidR="00406D13" w:rsidRPr="00B1420C" w:rsidRDefault="00406D13" w:rsidP="00BE079F">
                  <w:pPr>
                    <w:rPr>
                      <w:lang w:val="es-ES"/>
                    </w:rPr>
                  </w:pPr>
                </w:p>
                <w:p w:rsidR="00406D13" w:rsidRDefault="00406D13" w:rsidP="00BE079F">
                  <w:r w:rsidRPr="00B1420C">
                    <w:rPr>
                      <w:lang w:val="es-ES"/>
                    </w:rPr>
                    <w:t xml:space="preserve"> </w:t>
                  </w:r>
                  <w:r>
                    <w:fldChar w:fldCharType="begin"/>
                  </w:r>
                  <w:r>
                    <w:instrText>eq \x\to(\a(,xxyy))</w:instrText>
                  </w:r>
                  <w:r>
                    <w:fldChar w:fldCharType="end"/>
                  </w:r>
                  <w:r>
                    <w:t xml:space="preserve">  = </w:t>
                  </w:r>
                  <w:r>
                    <w:fldChar w:fldCharType="begin"/>
                  </w:r>
                  <w:r>
                    <w:instrText>eq \x\to(\a(,xx</w:instrText>
                  </w:r>
                  <w:r w:rsidRPr="00B1420C">
                    <w:rPr>
                      <w:vertAlign w:val="superscript"/>
                    </w:rPr>
                    <w:instrText>2))</w:instrText>
                  </w:r>
                  <w:r>
                    <w:fldChar w:fldCharType="end"/>
                  </w:r>
                  <w:r>
                    <w:t xml:space="preserve"> + </w:t>
                  </w:r>
                  <w:r>
                    <w:fldChar w:fldCharType="begin"/>
                  </w:r>
                  <w:r>
                    <w:instrText>eq \x\to(\a(,yy</w:instrText>
                  </w:r>
                  <w:r w:rsidRPr="00B1420C">
                    <w:rPr>
                      <w:vertAlign w:val="superscript"/>
                    </w:rPr>
                    <w:instrText>2))</w:instrText>
                  </w:r>
                  <w:r>
                    <w:fldChar w:fldCharType="end"/>
                  </w:r>
                  <w:r>
                    <w:t xml:space="preserve">   (1)</w:t>
                  </w:r>
                </w:p>
                <w:p w:rsidR="00406D13" w:rsidRPr="00B1420C" w:rsidRDefault="00406D13" w:rsidP="00BE079F">
                  <w:pPr>
                    <w:rPr>
                      <w:vertAlign w:val="superscript"/>
                    </w:rPr>
                  </w:pPr>
                  <w:r w:rsidRPr="00B1420C">
                    <w:sym w:font="Symbol" w:char="F0DB"/>
                  </w:r>
                  <w:r>
                    <w:t xml:space="preserve"> x.100.11 + y.11 = x</w:t>
                  </w:r>
                  <w:r w:rsidRPr="00B1420C">
                    <w:rPr>
                      <w:vertAlign w:val="superscript"/>
                    </w:rPr>
                    <w:t>2</w:t>
                  </w:r>
                  <w:r>
                    <w:t>.11</w:t>
                  </w:r>
                  <w:r w:rsidRPr="00B1420C">
                    <w:rPr>
                      <w:vertAlign w:val="superscript"/>
                    </w:rPr>
                    <w:t xml:space="preserve">2 </w:t>
                  </w:r>
                  <w:r>
                    <w:t xml:space="preserve"> + y</w:t>
                  </w:r>
                  <w:r w:rsidRPr="00B1420C">
                    <w:rPr>
                      <w:vertAlign w:val="superscript"/>
                    </w:rPr>
                    <w:t>2</w:t>
                  </w:r>
                  <w:r>
                    <w:t>.11</w:t>
                  </w:r>
                  <w:r w:rsidRPr="00B1420C">
                    <w:rPr>
                      <w:vertAlign w:val="superscript"/>
                    </w:rPr>
                    <w:t>2</w:t>
                  </w:r>
                </w:p>
                <w:p w:rsidR="00406D13" w:rsidRPr="008C7E71" w:rsidRDefault="00406D13" w:rsidP="00BE079F">
                  <w:r w:rsidRPr="00B1420C">
                    <w:sym w:font="Symbol" w:char="F0DB"/>
                  </w:r>
                  <w:r>
                    <w:t xml:space="preserve"> 100 x + y = 11 (x</w:t>
                  </w:r>
                  <w:r w:rsidRPr="00B1420C">
                    <w:rPr>
                      <w:vertAlign w:val="superscript"/>
                    </w:rPr>
                    <w:t>2</w:t>
                  </w:r>
                  <w:r>
                    <w:t xml:space="preserve"> + y</w:t>
                  </w:r>
                  <w:r w:rsidRPr="00B1420C">
                    <w:rPr>
                      <w:vertAlign w:val="superscript"/>
                    </w:rPr>
                    <w:t>2</w:t>
                  </w:r>
                  <w:r>
                    <w:t xml:space="preserve">)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0,5</w:t>
                  </w:r>
                </w:p>
              </w:tc>
            </w:tr>
            <w:tr w:rsidR="00406D13" w:rsidTr="00BE079F">
              <w:tc>
                <w:tcPr>
                  <w:tcW w:w="10220" w:type="dxa"/>
                  <w:shd w:val="clear" w:color="auto" w:fill="auto"/>
                </w:tcPr>
                <w:p w:rsidR="00406D13" w:rsidRDefault="00406D13" w:rsidP="00BE079F">
                  <w:r w:rsidRPr="00B1420C">
                    <w:sym w:font="Symbol" w:char="F0DE"/>
                  </w:r>
                  <w:r>
                    <w:t xml:space="preserve"> (x + y )</w:t>
                  </w:r>
                  <w:r w:rsidRPr="00B1420C">
                    <w:sym w:font="MySB" w:char="F02B"/>
                  </w:r>
                  <w:r>
                    <w:t xml:space="preserve"> 11</w:t>
                  </w:r>
                </w:p>
                <w:p w:rsidR="00406D13" w:rsidRPr="008C7E71" w:rsidRDefault="00406D13" w:rsidP="00BE079F">
                  <w:r w:rsidRPr="00B1420C">
                    <w:sym w:font="Symbol" w:char="F0DE"/>
                  </w:r>
                  <w:r>
                    <w:t xml:space="preserve">  x + y = 11  ( v</w:t>
                  </w:r>
                  <w:r w:rsidRPr="008C7E71">
                    <w:t>ì</w:t>
                  </w:r>
                  <w:r>
                    <w:t xml:space="preserve"> 2  ≤ x + y ≤  18 )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0,5</w:t>
                  </w:r>
                </w:p>
              </w:tc>
            </w:tr>
            <w:tr w:rsidR="00406D13" w:rsidTr="00BE079F">
              <w:tc>
                <w:tcPr>
                  <w:tcW w:w="10220" w:type="dxa"/>
                  <w:shd w:val="clear" w:color="auto" w:fill="auto"/>
                </w:tcPr>
                <w:p w:rsidR="00406D13" w:rsidRPr="00B1420C" w:rsidRDefault="00406D13" w:rsidP="00BE079F">
                  <w:pPr>
                    <w:rPr>
                      <w:lang w:val="es-ES"/>
                    </w:rPr>
                  </w:pPr>
                  <w:r w:rsidRPr="00B1420C">
                    <w:sym w:font="Symbol" w:char="F0DE"/>
                  </w:r>
                  <w:r w:rsidRPr="00B1420C">
                    <w:rPr>
                      <w:lang w:val="es-ES"/>
                    </w:rPr>
                    <w:t xml:space="preserve"> (x ; y) chỉ có thể là các cặp (2; 9) ; (9; 2) ; (3; 8) ; (8; 3) ; (4; 7) ; (7; 4) ; (5; 6) ; (6; 5)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0,5</w:t>
                  </w:r>
                </w:p>
              </w:tc>
            </w:tr>
            <w:tr w:rsidR="00406D13" w:rsidTr="00BE079F">
              <w:tc>
                <w:tcPr>
                  <w:tcW w:w="10220" w:type="dxa"/>
                  <w:shd w:val="clear" w:color="auto" w:fill="auto"/>
                </w:tcPr>
                <w:p w:rsidR="00406D13" w:rsidRDefault="00406D13" w:rsidP="00BE079F">
                  <w:r>
                    <w:t>Thay l</w:t>
                  </w:r>
                  <w:r w:rsidRPr="003E6E27">
                    <w:t>ần</w:t>
                  </w:r>
                  <w:r>
                    <w:t xml:space="preserve"> l</w:t>
                  </w:r>
                  <w:r w:rsidRPr="003E6E27">
                    <w:t>ượt</w:t>
                  </w:r>
                  <w:r>
                    <w:t xml:space="preserve"> t</w:t>
                  </w:r>
                  <w:r w:rsidRPr="003E6E27">
                    <w:t>ừng</w:t>
                  </w:r>
                  <w:r>
                    <w:t xml:space="preserve"> c</w:t>
                  </w:r>
                  <w:r w:rsidRPr="003E6E27">
                    <w:t>ặp</w:t>
                  </w:r>
                  <w:r>
                    <w:t xml:space="preserve"> tr</w:t>
                  </w:r>
                  <w:r w:rsidRPr="003E6E27">
                    <w:t>ê</w:t>
                  </w:r>
                  <w:r>
                    <w:t>n v</w:t>
                  </w:r>
                  <w:r w:rsidRPr="003E6E27">
                    <w:t>ào</w:t>
                  </w:r>
                  <w:r>
                    <w:t xml:space="preserve"> (1) ta th</w:t>
                  </w:r>
                  <w:r w:rsidRPr="003E6E27">
                    <w:t>ấy</w:t>
                  </w:r>
                  <w:r>
                    <w:t xml:space="preserve"> ch</w:t>
                  </w:r>
                  <w:r w:rsidRPr="003E6E27">
                    <w:t>ỉ</w:t>
                  </w:r>
                  <w:r>
                    <w:t xml:space="preserve"> c</w:t>
                  </w:r>
                  <w:r w:rsidRPr="003E6E27">
                    <w:t>ó</w:t>
                  </w:r>
                  <w:r>
                    <w:t xml:space="preserve">  x = 8 v</w:t>
                  </w:r>
                  <w:r w:rsidRPr="003E6E27">
                    <w:t>à</w:t>
                  </w:r>
                  <w:r>
                    <w:t xml:space="preserve"> y = 3 th</w:t>
                  </w:r>
                  <w:r w:rsidRPr="003E6E27">
                    <w:t>ỏa</w:t>
                  </w:r>
                  <w:r>
                    <w:t xml:space="preserve"> m</w:t>
                  </w:r>
                  <w:r w:rsidRPr="003E6E27">
                    <w:t>ãn</w:t>
                  </w:r>
                  <w:r>
                    <w:t xml:space="preserve"> .</w:t>
                  </w:r>
                </w:p>
                <w:p w:rsidR="00406D13" w:rsidRPr="003E6E27" w:rsidRDefault="00406D13" w:rsidP="00BE079F">
                  <w:r>
                    <w:t>V</w:t>
                  </w:r>
                  <w:r w:rsidRPr="003E6E27">
                    <w:t>ậy</w:t>
                  </w:r>
                  <w:r>
                    <w:t xml:space="preserve"> s</w:t>
                  </w:r>
                  <w:r w:rsidRPr="003E6E27">
                    <w:t>ố</w:t>
                  </w:r>
                  <w:r>
                    <w:t xml:space="preserve"> c</w:t>
                  </w:r>
                  <w:r w:rsidRPr="003E6E27">
                    <w:t>ần</w:t>
                  </w:r>
                  <w:r>
                    <w:t xml:space="preserve"> t</w:t>
                  </w:r>
                  <w:r w:rsidRPr="003E6E27">
                    <w:t>ìm</w:t>
                  </w:r>
                  <w:r>
                    <w:t xml:space="preserve"> l</w:t>
                  </w:r>
                  <w:r w:rsidRPr="003E6E27">
                    <w:t>à</w:t>
                  </w:r>
                  <w:r>
                    <w:t xml:space="preserve"> 83 .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Pr="003E6E27" w:rsidRDefault="00406D13" w:rsidP="00BE079F">
                  <w:r w:rsidRPr="00B1420C">
                    <w:rPr>
                      <w:b/>
                      <w:color w:val="FF0000"/>
                    </w:rPr>
                    <w:t>Bài 2 (2 điểm)</w:t>
                  </w:r>
                </w:p>
              </w:tc>
              <w:tc>
                <w:tcPr>
                  <w:tcW w:w="948" w:type="dxa"/>
                  <w:shd w:val="clear" w:color="auto" w:fill="auto"/>
                  <w:vAlign w:val="center"/>
                </w:tcPr>
                <w:p w:rsidR="00406D13" w:rsidRPr="00B1420C" w:rsidRDefault="00406D13" w:rsidP="00BE079F">
                  <w:pPr>
                    <w:jc w:val="center"/>
                    <w:rPr>
                      <w:color w:val="0000FF"/>
                    </w:rPr>
                  </w:pPr>
                </w:p>
              </w:tc>
            </w:tr>
            <w:tr w:rsidR="00406D13" w:rsidTr="00BE079F">
              <w:tc>
                <w:tcPr>
                  <w:tcW w:w="10220" w:type="dxa"/>
                  <w:shd w:val="clear" w:color="auto" w:fill="auto"/>
                </w:tcPr>
                <w:p w:rsidR="00406D13" w:rsidRPr="003E6E27" w:rsidRDefault="00406D13" w:rsidP="00BE079F">
                  <w:r w:rsidRPr="003E6E27">
                    <w:t>Đ</w:t>
                  </w:r>
                  <w:r>
                    <w:t>i</w:t>
                  </w:r>
                  <w:r w:rsidRPr="003E6E27">
                    <w:t>ều</w:t>
                  </w:r>
                  <w:r>
                    <w:t xml:space="preserve"> ki</w:t>
                  </w:r>
                  <w:r w:rsidRPr="003E6E27">
                    <w:t>ện</w:t>
                  </w:r>
                  <w:r>
                    <w:t xml:space="preserve"> x ≥ -1</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Default="00406D13" w:rsidP="00BE079F">
                  <w:r>
                    <w:t xml:space="preserve">Khi </w:t>
                  </w:r>
                  <w:r w:rsidRPr="003E6E27">
                    <w:t>đó</w:t>
                  </w:r>
                  <w:r>
                    <w:t xml:space="preserve"> 10</w:t>
                  </w:r>
                  <w:r>
                    <w:fldChar w:fldCharType="begin"/>
                  </w:r>
                  <w:r>
                    <w:instrText>eq \l(\r(,x</w:instrText>
                  </w:r>
                  <w:r w:rsidRPr="00B1420C">
                    <w:rPr>
                      <w:vertAlign w:val="superscript"/>
                    </w:rPr>
                    <w:instrText>3</w:instrText>
                  </w:r>
                  <w:r>
                    <w:instrText>+1))</w:instrText>
                  </w:r>
                  <w:r>
                    <w:fldChar w:fldCharType="end"/>
                  </w:r>
                  <w:r>
                    <w:t xml:space="preserve">  = 3(x</w:t>
                  </w:r>
                  <w:r w:rsidRPr="00B1420C">
                    <w:rPr>
                      <w:vertAlign w:val="superscript"/>
                    </w:rPr>
                    <w:t>2</w:t>
                  </w:r>
                  <w:r>
                    <w:t xml:space="preserve"> + 2 )</w:t>
                  </w:r>
                </w:p>
                <w:p w:rsidR="00406D13" w:rsidRPr="003E6E27" w:rsidRDefault="00406D13" w:rsidP="00BE079F">
                  <w:r w:rsidRPr="00B1420C">
                    <w:sym w:font="Symbol" w:char="F0DB"/>
                  </w:r>
                  <w:r>
                    <w:t xml:space="preserve"> 10 </w:t>
                  </w:r>
                  <w:r w:rsidRPr="00B1420C">
                    <w:rPr>
                      <w:position w:val="-8"/>
                    </w:rPr>
                    <w:object w:dxaOrig="660" w:dyaOrig="360">
                      <v:shape id="_x0000_i2401" type="#_x0000_t75" style="width:33pt;height:18pt" o:ole="">
                        <v:imagedata r:id="rId2486" o:title=""/>
                      </v:shape>
                      <o:OLEObject Type="Embed" ProgID="Equation.DSMT4" ShapeID="_x0000_i2401" DrawAspect="Content" ObjectID="_1592693370" r:id="rId2487"/>
                    </w:object>
                  </w:r>
                  <w:r w:rsidRPr="00B1420C">
                    <w:rPr>
                      <w:position w:val="-8"/>
                    </w:rPr>
                    <w:object w:dxaOrig="1100" w:dyaOrig="400">
                      <v:shape id="_x0000_i2402" type="#_x0000_t75" style="width:54.75pt;height:20.25pt" o:ole="">
                        <v:imagedata r:id="rId2488" o:title=""/>
                      </v:shape>
                      <o:OLEObject Type="Embed" ProgID="Equation.DSMT4" ShapeID="_x0000_i2402" DrawAspect="Content" ObjectID="_1592693371" r:id="rId2489"/>
                    </w:object>
                  </w:r>
                  <w:r>
                    <w:t xml:space="preserve"> = 3(x</w:t>
                  </w:r>
                  <w:r w:rsidRPr="00B1420C">
                    <w:rPr>
                      <w:vertAlign w:val="superscript"/>
                    </w:rPr>
                    <w:t>2</w:t>
                  </w:r>
                  <w:r>
                    <w:t xml:space="preserve"> + 2 )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Default="00406D13" w:rsidP="00BE079F">
                  <w:r>
                    <w:t xml:space="preserve">   </w:t>
                  </w:r>
                  <w:r w:rsidRPr="003E6E27">
                    <w:t>Đặt</w:t>
                  </w:r>
                  <w:r>
                    <w:t xml:space="preserve"> </w:t>
                  </w:r>
                  <w:r w:rsidRPr="00B1420C">
                    <w:rPr>
                      <w:position w:val="-38"/>
                    </w:rPr>
                    <w:object w:dxaOrig="1579" w:dyaOrig="880">
                      <v:shape id="_x0000_i2403" type="#_x0000_t75" style="width:78.75pt;height:44.25pt" o:ole="">
                        <v:imagedata r:id="rId2490" o:title=""/>
                      </v:shape>
                      <o:OLEObject Type="Embed" ProgID="Equation.DSMT4" ShapeID="_x0000_i2403" DrawAspect="Content" ObjectID="_1592693372" r:id="rId2491"/>
                    </w:object>
                  </w:r>
                  <w:r>
                    <w:t xml:space="preserve">   (</w:t>
                  </w:r>
                  <w:r w:rsidRPr="001E4009">
                    <w:t>Đ</w:t>
                  </w:r>
                  <w:r>
                    <w:t>i</w:t>
                  </w:r>
                  <w:r w:rsidRPr="001E4009">
                    <w:t>ều</w:t>
                  </w:r>
                  <w:r>
                    <w:t xml:space="preserve"> ki</w:t>
                  </w:r>
                  <w:r w:rsidRPr="001E4009">
                    <w:t>ện</w:t>
                  </w:r>
                  <w:r>
                    <w:t xml:space="preserve"> u </w:t>
                  </w:r>
                  <w:r w:rsidRPr="00B1420C">
                    <w:sym w:font="Symbol" w:char="F0B3"/>
                  </w:r>
                  <w:r>
                    <w:t xml:space="preserve"> 0 ,v &gt; 0 ) khi </w:t>
                  </w:r>
                  <w:r w:rsidRPr="001E4009">
                    <w:t>đó</w:t>
                  </w:r>
                  <w:r>
                    <w:t xml:space="preserve"> ph</w:t>
                  </w:r>
                  <w:r w:rsidRPr="001E4009">
                    <w:t>ươ</w:t>
                  </w:r>
                  <w:r>
                    <w:t>ng tr</w:t>
                  </w:r>
                  <w:r w:rsidRPr="001E4009">
                    <w:t>ình</w:t>
                  </w:r>
                  <w:r>
                    <w:t xml:space="preserve"> (*) tr</w:t>
                  </w:r>
                  <w:r w:rsidRPr="001E4009">
                    <w:t>ở</w:t>
                  </w:r>
                  <w:r>
                    <w:t xml:space="preserve"> th</w:t>
                  </w:r>
                  <w:r w:rsidRPr="001E4009">
                    <w:t>ành</w:t>
                  </w:r>
                  <w:r>
                    <w:t xml:space="preserve"> </w:t>
                  </w:r>
                </w:p>
                <w:p w:rsidR="00406D13" w:rsidRPr="001E4009" w:rsidRDefault="00406D13" w:rsidP="00BE079F">
                  <w:r>
                    <w:t xml:space="preserve"> 10uv = 3 (u</w:t>
                  </w:r>
                  <w:r w:rsidRPr="00B1420C">
                    <w:rPr>
                      <w:vertAlign w:val="superscript"/>
                    </w:rPr>
                    <w:t>2</w:t>
                  </w:r>
                  <w:r>
                    <w:t xml:space="preserve"> + v</w:t>
                  </w:r>
                  <w:r w:rsidRPr="00B1420C">
                    <w:rPr>
                      <w:vertAlign w:val="superscript"/>
                    </w:rPr>
                    <w:t xml:space="preserve">2 </w:t>
                  </w:r>
                  <w:r>
                    <w:t>)</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0,5</w:t>
                  </w:r>
                </w:p>
              </w:tc>
            </w:tr>
            <w:tr w:rsidR="00406D13" w:rsidTr="00BE079F">
              <w:tc>
                <w:tcPr>
                  <w:tcW w:w="10220" w:type="dxa"/>
                  <w:shd w:val="clear" w:color="auto" w:fill="auto"/>
                </w:tcPr>
                <w:p w:rsidR="00406D13" w:rsidRDefault="00406D13" w:rsidP="00BE079F">
                  <w:r>
                    <w:t xml:space="preserve"> </w:t>
                  </w:r>
                  <w:r w:rsidRPr="00B1420C">
                    <w:sym w:font="Symbol" w:char="F0DB"/>
                  </w:r>
                  <w:r>
                    <w:t xml:space="preserve"> (3u - v)( (u - 3v ) = 0 </w:t>
                  </w:r>
                  <w:r w:rsidRPr="00B1420C">
                    <w:sym w:font="Symbol" w:char="F0DB"/>
                  </w:r>
                  <w:r>
                    <w:t xml:space="preserve"> </w:t>
                  </w:r>
                  <w:r w:rsidRPr="00B1420C">
                    <w:rPr>
                      <w:position w:val="-30"/>
                    </w:rPr>
                    <w:object w:dxaOrig="940" w:dyaOrig="720">
                      <v:shape id="_x0000_i2404" type="#_x0000_t75" style="width:47.25pt;height:36pt" o:ole="">
                        <v:imagedata r:id="rId2492" o:title=""/>
                      </v:shape>
                      <o:OLEObject Type="Embed" ProgID="Equation.DSMT4" ShapeID="_x0000_i2404" DrawAspect="Content" ObjectID="_1592693373" r:id="rId2493"/>
                    </w:object>
                  </w:r>
                  <w:r>
                    <w:t xml:space="preserve">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Pr="00B1420C" w:rsidRDefault="00406D13" w:rsidP="00BE079F">
                  <w:pPr>
                    <w:rPr>
                      <w:lang w:val="es-ES"/>
                    </w:rPr>
                  </w:pPr>
                  <w:r w:rsidRPr="00B1420C">
                    <w:rPr>
                      <w:lang w:val="es-ES"/>
                    </w:rPr>
                    <w:t xml:space="preserve">Trường hợp 1 : u = 3v , ta có : </w:t>
                  </w:r>
                  <w:r w:rsidRPr="00B1420C">
                    <w:rPr>
                      <w:position w:val="-8"/>
                    </w:rPr>
                    <w:object w:dxaOrig="660" w:dyaOrig="360">
                      <v:shape id="_x0000_i2405" type="#_x0000_t75" style="width:33pt;height:18pt" o:ole="">
                        <v:imagedata r:id="rId2486" o:title=""/>
                      </v:shape>
                      <o:OLEObject Type="Embed" ProgID="Equation.DSMT4" ShapeID="_x0000_i2405" DrawAspect="Content" ObjectID="_1592693374" r:id="rId2494"/>
                    </w:object>
                  </w:r>
                  <w:r w:rsidRPr="00B1420C">
                    <w:rPr>
                      <w:lang w:val="es-ES"/>
                    </w:rPr>
                    <w:t xml:space="preserve"> = 3</w:t>
                  </w:r>
                  <w:r w:rsidRPr="00B1420C">
                    <w:rPr>
                      <w:position w:val="-8"/>
                    </w:rPr>
                    <w:object w:dxaOrig="1100" w:dyaOrig="400">
                      <v:shape id="_x0000_i2406" type="#_x0000_t75" style="width:54.75pt;height:20.25pt" o:ole="">
                        <v:imagedata r:id="rId2488" o:title=""/>
                      </v:shape>
                      <o:OLEObject Type="Embed" ProgID="Equation.DSMT4" ShapeID="_x0000_i2406" DrawAspect="Content" ObjectID="_1592693375" r:id="rId2495"/>
                    </w:object>
                  </w:r>
                  <w:r w:rsidRPr="00B1420C">
                    <w:rPr>
                      <w:lang w:val="es-ES"/>
                    </w:rPr>
                    <w:t xml:space="preserve"> </w:t>
                  </w:r>
                </w:p>
                <w:p w:rsidR="00406D13" w:rsidRPr="00771323" w:rsidRDefault="00406D13" w:rsidP="00BE079F">
                  <w:r w:rsidRPr="00B1420C">
                    <w:rPr>
                      <w:lang w:val="es-ES"/>
                    </w:rPr>
                    <w:t xml:space="preserve">                                              </w:t>
                  </w:r>
                  <w:r w:rsidRPr="00B1420C">
                    <w:sym w:font="Symbol" w:char="F0DB"/>
                  </w:r>
                  <w:r>
                    <w:t xml:space="preserve"> 9x</w:t>
                  </w:r>
                  <w:r w:rsidRPr="00B1420C">
                    <w:rPr>
                      <w:vertAlign w:val="superscript"/>
                    </w:rPr>
                    <w:t>2</w:t>
                  </w:r>
                  <w:r>
                    <w:t xml:space="preserve"> - 10 x + 8 = 0 V</w:t>
                  </w:r>
                  <w:r w:rsidRPr="00771323">
                    <w:t>ô</w:t>
                  </w:r>
                  <w:r>
                    <w:t xml:space="preserve"> nghi</w:t>
                  </w:r>
                  <w:r w:rsidRPr="00771323">
                    <w:t>ệm</w:t>
                  </w:r>
                  <w:r>
                    <w:t xml:space="preserve">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Pr="00B1420C" w:rsidRDefault="00406D13" w:rsidP="00BE079F">
                  <w:pPr>
                    <w:rPr>
                      <w:lang w:val="es-ES"/>
                    </w:rPr>
                  </w:pPr>
                  <w:r w:rsidRPr="00B1420C">
                    <w:rPr>
                      <w:lang w:val="es-ES"/>
                    </w:rPr>
                    <w:t>Trường hợp 2 : 3u = v , ta có : 3</w:t>
                  </w:r>
                  <w:r w:rsidRPr="00B1420C">
                    <w:rPr>
                      <w:position w:val="-8"/>
                    </w:rPr>
                    <w:object w:dxaOrig="660" w:dyaOrig="360">
                      <v:shape id="_x0000_i2407" type="#_x0000_t75" style="width:33pt;height:18pt" o:ole="">
                        <v:imagedata r:id="rId2486" o:title=""/>
                      </v:shape>
                      <o:OLEObject Type="Embed" ProgID="Equation.DSMT4" ShapeID="_x0000_i2407" DrawAspect="Content" ObjectID="_1592693376" r:id="rId2496"/>
                    </w:object>
                  </w:r>
                  <w:r w:rsidRPr="00B1420C">
                    <w:rPr>
                      <w:lang w:val="es-ES"/>
                    </w:rPr>
                    <w:t xml:space="preserve"> =  </w:t>
                  </w:r>
                  <w:r w:rsidRPr="00B1420C">
                    <w:rPr>
                      <w:position w:val="-8"/>
                    </w:rPr>
                    <w:object w:dxaOrig="1100" w:dyaOrig="400">
                      <v:shape id="_x0000_i2408" type="#_x0000_t75" style="width:54.75pt;height:20.25pt" o:ole="">
                        <v:imagedata r:id="rId2488" o:title=""/>
                      </v:shape>
                      <o:OLEObject Type="Embed" ProgID="Equation.DSMT4" ShapeID="_x0000_i2408" DrawAspect="Content" ObjectID="_1592693377" r:id="rId2497"/>
                    </w:object>
                  </w:r>
                  <w:r w:rsidRPr="00B1420C">
                    <w:rPr>
                      <w:lang w:val="es-ES"/>
                    </w:rPr>
                    <w:t xml:space="preserve"> </w:t>
                  </w:r>
                </w:p>
                <w:p w:rsidR="00406D13" w:rsidRDefault="00406D13" w:rsidP="00BE079F">
                  <w:r w:rsidRPr="00B1420C">
                    <w:rPr>
                      <w:lang w:val="es-ES"/>
                    </w:rPr>
                    <w:t xml:space="preserve">                                               </w:t>
                  </w:r>
                  <w:r w:rsidRPr="00B1420C">
                    <w:sym w:font="Symbol" w:char="F0DB"/>
                  </w:r>
                  <w:r>
                    <w:t xml:space="preserve"> 9x + 9 = x</w:t>
                  </w:r>
                  <w:r w:rsidRPr="00B1420C">
                    <w:rPr>
                      <w:vertAlign w:val="superscript"/>
                    </w:rPr>
                    <w:t>2</w:t>
                  </w:r>
                  <w:r>
                    <w:t xml:space="preserve"> - x + 1 </w:t>
                  </w:r>
                </w:p>
                <w:p w:rsidR="00406D13" w:rsidRPr="00771323" w:rsidRDefault="00406D13" w:rsidP="00BE079F">
                  <w:r>
                    <w:t xml:space="preserve">                                               </w:t>
                  </w:r>
                  <w:r w:rsidRPr="00B1420C">
                    <w:sym w:font="Symbol" w:char="F0DB"/>
                  </w:r>
                  <w:r>
                    <w:t xml:space="preserve"> x</w:t>
                  </w:r>
                  <w:r w:rsidRPr="00B1420C">
                    <w:rPr>
                      <w:vertAlign w:val="superscript"/>
                    </w:rPr>
                    <w:t>2</w:t>
                  </w:r>
                  <w:r>
                    <w:t xml:space="preserve"> - 10 x - 8 = 0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Default="00406D13" w:rsidP="00BE079F">
                  <w:r w:rsidRPr="00B1420C">
                    <w:sym w:font="Symbol" w:char="F0DB"/>
                  </w:r>
                  <w:r>
                    <w:t xml:space="preserve"> </w:t>
                  </w:r>
                  <w:r w:rsidRPr="00B1420C">
                    <w:rPr>
                      <w:position w:val="-36"/>
                    </w:rPr>
                    <w:object w:dxaOrig="1320" w:dyaOrig="840">
                      <v:shape id="_x0000_i2409" type="#_x0000_t75" style="width:66pt;height:42pt" o:ole="">
                        <v:imagedata r:id="rId2498" o:title=""/>
                      </v:shape>
                      <o:OLEObject Type="Embed" ProgID="Equation.DSMT4" ShapeID="_x0000_i2409" DrawAspect="Content" ObjectID="_1592693378" r:id="rId2499"/>
                    </w:object>
                  </w:r>
                  <w:r>
                    <w:t xml:space="preserve">   ( th</w:t>
                  </w:r>
                  <w:r w:rsidRPr="00771323">
                    <w:t>ỏa</w:t>
                  </w:r>
                  <w:r>
                    <w:t xml:space="preserve"> m</w:t>
                  </w:r>
                  <w:r w:rsidRPr="00771323">
                    <w:t>ãn</w:t>
                  </w:r>
                  <w:r>
                    <w:t xml:space="preserve"> </w:t>
                  </w:r>
                  <w:r w:rsidRPr="00771323">
                    <w:t>đ</w:t>
                  </w:r>
                  <w:r>
                    <w:t>i</w:t>
                  </w:r>
                  <w:r w:rsidRPr="00771323">
                    <w:t>ều</w:t>
                  </w:r>
                  <w:r>
                    <w:t xml:space="preserve"> ki</w:t>
                  </w:r>
                  <w:r w:rsidRPr="00771323">
                    <w:t>ện</w:t>
                  </w:r>
                  <w:r>
                    <w:t xml:space="preserve"> x </w:t>
                  </w:r>
                  <w:r w:rsidRPr="00B1420C">
                    <w:sym w:font="Symbol" w:char="F0B3"/>
                  </w:r>
                  <w:r>
                    <w:t xml:space="preserve">  -1 </w:t>
                  </w:r>
                </w:p>
                <w:p w:rsidR="00406D13" w:rsidRPr="00DD3B2A" w:rsidRDefault="00406D13" w:rsidP="00BE079F">
                  <w:r>
                    <w:t>V</w:t>
                  </w:r>
                  <w:r w:rsidRPr="00DD3B2A">
                    <w:t>ậy</w:t>
                  </w:r>
                  <w:r>
                    <w:t xml:space="preserve"> ph</w:t>
                  </w:r>
                  <w:r w:rsidRPr="00DD3B2A">
                    <w:t>ươ</w:t>
                  </w:r>
                  <w:r>
                    <w:t>ng tr</w:t>
                  </w:r>
                  <w:r w:rsidRPr="00DD3B2A">
                    <w:t>ình</w:t>
                  </w:r>
                  <w:r>
                    <w:t xml:space="preserve"> </w:t>
                  </w:r>
                  <w:r w:rsidRPr="00DD3B2A">
                    <w:t>đã</w:t>
                  </w:r>
                  <w:r>
                    <w:t xml:space="preserve"> cho c</w:t>
                  </w:r>
                  <w:r w:rsidRPr="00DD3B2A">
                    <w:t>ó</w:t>
                  </w:r>
                  <w:r>
                    <w:t xml:space="preserve"> c</w:t>
                  </w:r>
                  <w:r w:rsidRPr="00DD3B2A">
                    <w:t>ác</w:t>
                  </w:r>
                  <w:r>
                    <w:t xml:space="preserve"> nghi</w:t>
                  </w:r>
                  <w:r w:rsidRPr="00DD3B2A">
                    <w:t>ệm</w:t>
                  </w:r>
                  <w:r>
                    <w:t xml:space="preserve"> l</w:t>
                  </w:r>
                  <w:r w:rsidRPr="00DD3B2A">
                    <w:t>à</w:t>
                  </w:r>
                  <w:r>
                    <w:t xml:space="preserve"> </w:t>
                  </w:r>
                  <w:r w:rsidRPr="00B1420C">
                    <w:rPr>
                      <w:position w:val="-8"/>
                    </w:rPr>
                    <w:object w:dxaOrig="1120" w:dyaOrig="360">
                      <v:shape id="_x0000_i2410" type="#_x0000_t75" style="width:56.25pt;height:18pt" o:ole="">
                        <v:imagedata r:id="rId2500" o:title=""/>
                      </v:shape>
                      <o:OLEObject Type="Embed" ProgID="Equation.DSMT4" ShapeID="_x0000_i2410" DrawAspect="Content" ObjectID="_1592693379" r:id="rId2501"/>
                    </w:object>
                  </w:r>
                  <w:r>
                    <w:t xml:space="preserve"> v</w:t>
                  </w:r>
                  <w:r w:rsidRPr="00DD3B2A">
                    <w:t>à</w:t>
                  </w:r>
                  <w:r>
                    <w:t xml:space="preserve"> </w:t>
                  </w:r>
                  <w:r w:rsidRPr="00B1420C">
                    <w:rPr>
                      <w:position w:val="-8"/>
                    </w:rPr>
                    <w:object w:dxaOrig="1180" w:dyaOrig="360">
                      <v:shape id="_x0000_i2411" type="#_x0000_t75" style="width:59.25pt;height:18pt" o:ole="">
                        <v:imagedata r:id="rId2502" o:title=""/>
                      </v:shape>
                      <o:OLEObject Type="Embed" ProgID="Equation.DSMT4" ShapeID="_x0000_i2411" DrawAspect="Content" ObjectID="_1592693380" r:id="rId2503"/>
                    </w:objec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Pr="0021555D" w:rsidRDefault="00406D13" w:rsidP="00BE079F">
                  <w:r w:rsidRPr="00B1420C">
                    <w:rPr>
                      <w:b/>
                      <w:color w:val="FF0000"/>
                    </w:rPr>
                    <w:t>Bài 3 ( 1điểm )</w:t>
                  </w:r>
                  <w:r>
                    <w:t xml:space="preserve"> </w:t>
                  </w:r>
                </w:p>
              </w:tc>
              <w:tc>
                <w:tcPr>
                  <w:tcW w:w="948" w:type="dxa"/>
                  <w:shd w:val="clear" w:color="auto" w:fill="auto"/>
                  <w:vAlign w:val="center"/>
                </w:tcPr>
                <w:p w:rsidR="00406D13" w:rsidRPr="00B1420C" w:rsidRDefault="00406D13" w:rsidP="00BE079F">
                  <w:pPr>
                    <w:jc w:val="center"/>
                    <w:rPr>
                      <w:color w:val="0000FF"/>
                    </w:rPr>
                  </w:pPr>
                </w:p>
              </w:tc>
            </w:tr>
            <w:tr w:rsidR="00406D13" w:rsidTr="00BE079F">
              <w:tc>
                <w:tcPr>
                  <w:tcW w:w="10220" w:type="dxa"/>
                  <w:shd w:val="clear" w:color="auto" w:fill="auto"/>
                </w:tcPr>
                <w:p w:rsidR="00406D13" w:rsidRPr="002F4507" w:rsidRDefault="00406D13" w:rsidP="00BE079F">
                  <w:r>
                    <w:t>V</w:t>
                  </w:r>
                  <w:r w:rsidRPr="002F4507">
                    <w:t>ì</w:t>
                  </w:r>
                  <w:r>
                    <w:t xml:space="preserve"> ph</w:t>
                  </w:r>
                  <w:r w:rsidRPr="002F4507">
                    <w:t>ươ</w:t>
                  </w:r>
                  <w:r>
                    <w:t>ng tr</w:t>
                  </w:r>
                  <w:r w:rsidRPr="002F4507">
                    <w:t>ình</w:t>
                  </w:r>
                  <w:r>
                    <w:t xml:space="preserve"> f</w:t>
                  </w:r>
                  <w:r w:rsidRPr="00B1420C">
                    <w:rPr>
                      <w:vertAlign w:val="subscript"/>
                    </w:rPr>
                    <w:t>(x)</w:t>
                  </w:r>
                  <w:r>
                    <w:t xml:space="preserve"> = x v</w:t>
                  </w:r>
                  <w:r w:rsidRPr="00124A8A">
                    <w:t>ô</w:t>
                  </w:r>
                  <w:r>
                    <w:t xml:space="preserve"> nghi</w:t>
                  </w:r>
                  <w:r w:rsidRPr="00124A8A">
                    <w:t>ệm</w:t>
                  </w:r>
                  <w:r>
                    <w:t xml:space="preserve">  n</w:t>
                  </w:r>
                  <w:r w:rsidRPr="002F4507">
                    <w:t>ê</w:t>
                  </w:r>
                  <w:r>
                    <w:t>n f</w:t>
                  </w:r>
                  <w:r w:rsidRPr="00B1420C">
                    <w:rPr>
                      <w:vertAlign w:val="subscript"/>
                    </w:rPr>
                    <w:t>(x)</w:t>
                  </w:r>
                  <w:r>
                    <w:t xml:space="preserve"> &gt; x  , v</w:t>
                  </w:r>
                  <w:r w:rsidRPr="002F4507">
                    <w:t>ới</w:t>
                  </w:r>
                  <w:r>
                    <w:t xml:space="preserve"> m</w:t>
                  </w:r>
                  <w:r w:rsidRPr="002F4507">
                    <w:t>ọi</w:t>
                  </w:r>
                  <w:r>
                    <w:t xml:space="preserve"> x </w:t>
                  </w:r>
                  <w:r w:rsidRPr="00B1420C">
                    <w:sym w:font="Symbol" w:char="F0CE"/>
                  </w:r>
                  <w:r>
                    <w:t xml:space="preserve"> R ho</w:t>
                  </w:r>
                  <w:r w:rsidRPr="002F4507">
                    <w:t>ặc</w:t>
                  </w:r>
                  <w:r>
                    <w:t xml:space="preserve"> f</w:t>
                  </w:r>
                  <w:r w:rsidRPr="00B1420C">
                    <w:rPr>
                      <w:vertAlign w:val="subscript"/>
                    </w:rPr>
                    <w:t>(x)</w:t>
                  </w:r>
                  <w:r>
                    <w:t xml:space="preserve"> &lt; x ,    v</w:t>
                  </w:r>
                  <w:r w:rsidRPr="002F4507">
                    <w:t>ới</w:t>
                  </w:r>
                  <w:r>
                    <w:t xml:space="preserve"> m</w:t>
                  </w:r>
                  <w:r w:rsidRPr="002F4507">
                    <w:t>ọi</w:t>
                  </w:r>
                  <w:r>
                    <w:t xml:space="preserve"> x </w:t>
                  </w:r>
                  <w:r w:rsidRPr="00B1420C">
                    <w:sym w:font="Symbol" w:char="F0CE"/>
                  </w:r>
                  <w:r>
                    <w:t xml:space="preserve"> R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0,5</w:t>
                  </w:r>
                </w:p>
              </w:tc>
            </w:tr>
            <w:tr w:rsidR="00406D13" w:rsidTr="00BE079F">
              <w:tc>
                <w:tcPr>
                  <w:tcW w:w="10220" w:type="dxa"/>
                  <w:shd w:val="clear" w:color="auto" w:fill="auto"/>
                </w:tcPr>
                <w:p w:rsidR="00406D13" w:rsidRDefault="00406D13" w:rsidP="00BE079F">
                  <w:r>
                    <w:t>N</w:t>
                  </w:r>
                  <w:r w:rsidRPr="002F4507">
                    <w:t>ếu</w:t>
                  </w:r>
                  <w:r>
                    <w:t xml:space="preserve"> f</w:t>
                  </w:r>
                  <w:r w:rsidRPr="00B1420C">
                    <w:rPr>
                      <w:vertAlign w:val="subscript"/>
                    </w:rPr>
                    <w:t>(x)</w:t>
                  </w:r>
                  <w:r>
                    <w:t xml:space="preserve"> &gt; x  , v</w:t>
                  </w:r>
                  <w:r w:rsidRPr="002F4507">
                    <w:t>ới</w:t>
                  </w:r>
                  <w:r>
                    <w:t xml:space="preserve"> m</w:t>
                  </w:r>
                  <w:r w:rsidRPr="002F4507">
                    <w:t>ọi</w:t>
                  </w:r>
                  <w:r>
                    <w:t xml:space="preserve"> x </w:t>
                  </w:r>
                  <w:r w:rsidRPr="00B1420C">
                    <w:sym w:font="Symbol" w:char="F0CE"/>
                  </w:r>
                  <w:r>
                    <w:t xml:space="preserve"> R th</w:t>
                  </w:r>
                  <w:r w:rsidRPr="002F4507">
                    <w:t>ì</w:t>
                  </w:r>
                  <w:r>
                    <w:t xml:space="preserve"> a </w:t>
                  </w:r>
                  <w:r w:rsidRPr="00124A8A">
                    <w:t>[</w:t>
                  </w:r>
                  <w:r>
                    <w:t>f</w:t>
                  </w:r>
                  <w:r w:rsidRPr="00B1420C">
                    <w:rPr>
                      <w:vertAlign w:val="subscript"/>
                    </w:rPr>
                    <w:t>(x)</w:t>
                  </w:r>
                  <w:r>
                    <w:t xml:space="preserve"> </w:t>
                  </w:r>
                  <w:r w:rsidRPr="00124A8A">
                    <w:t>]</w:t>
                  </w:r>
                  <w:r w:rsidRPr="00B1420C">
                    <w:rPr>
                      <w:vertAlign w:val="superscript"/>
                    </w:rPr>
                    <w:t>2</w:t>
                  </w:r>
                  <w:r>
                    <w:t xml:space="preserve"> + bf</w:t>
                  </w:r>
                  <w:r w:rsidRPr="00B1420C">
                    <w:rPr>
                      <w:vertAlign w:val="subscript"/>
                    </w:rPr>
                    <w:t>(x)</w:t>
                  </w:r>
                  <w:r>
                    <w:t xml:space="preserve">  + c = f(f</w:t>
                  </w:r>
                  <w:r w:rsidRPr="00B1420C">
                    <w:rPr>
                      <w:vertAlign w:val="subscript"/>
                    </w:rPr>
                    <w:t>(x)</w:t>
                  </w:r>
                  <w:r>
                    <w:t xml:space="preserve"> ) &gt; f</w:t>
                  </w:r>
                  <w:r w:rsidRPr="00B1420C">
                    <w:rPr>
                      <w:vertAlign w:val="subscript"/>
                    </w:rPr>
                    <w:t>(x)</w:t>
                  </w:r>
                  <w:r>
                    <w:t xml:space="preserve">  &gt; x , v</w:t>
                  </w:r>
                  <w:r w:rsidRPr="002F4507">
                    <w:t>ới</w:t>
                  </w:r>
                  <w:r>
                    <w:t xml:space="preserve"> m</w:t>
                  </w:r>
                  <w:r w:rsidRPr="002F4507">
                    <w:t>ọi</w:t>
                  </w:r>
                  <w:r>
                    <w:t xml:space="preserve"> x </w:t>
                  </w:r>
                  <w:r w:rsidRPr="00B1420C">
                    <w:sym w:font="Symbol" w:char="F0CE"/>
                  </w:r>
                  <w:r>
                    <w:t xml:space="preserve"> R  </w:t>
                  </w:r>
                </w:p>
                <w:p w:rsidR="00406D13" w:rsidRPr="002F4507" w:rsidRDefault="00406D13" w:rsidP="00BE079F">
                  <w:r>
                    <w:t>Suy ra ph</w:t>
                  </w:r>
                  <w:r w:rsidRPr="002F4507">
                    <w:t>ươ</w:t>
                  </w:r>
                  <w:r>
                    <w:t>ng tr</w:t>
                  </w:r>
                  <w:r w:rsidRPr="002F4507">
                    <w:t>ình</w:t>
                  </w:r>
                  <w:r>
                    <w:t xml:space="preserve"> a </w:t>
                  </w:r>
                  <w:r w:rsidRPr="00124A8A">
                    <w:t>[</w:t>
                  </w:r>
                  <w:r>
                    <w:t>f</w:t>
                  </w:r>
                  <w:r w:rsidRPr="00B1420C">
                    <w:rPr>
                      <w:vertAlign w:val="subscript"/>
                    </w:rPr>
                    <w:t>(x)</w:t>
                  </w:r>
                  <w:r>
                    <w:t xml:space="preserve"> </w:t>
                  </w:r>
                  <w:r w:rsidRPr="00124A8A">
                    <w:t>]</w:t>
                  </w:r>
                  <w:r w:rsidRPr="00B1420C">
                    <w:rPr>
                      <w:vertAlign w:val="superscript"/>
                    </w:rPr>
                    <w:t>2</w:t>
                  </w:r>
                  <w:r>
                    <w:t xml:space="preserve"> + bf</w:t>
                  </w:r>
                  <w:r w:rsidRPr="00B1420C">
                    <w:rPr>
                      <w:vertAlign w:val="subscript"/>
                    </w:rPr>
                    <w:t>(x)</w:t>
                  </w:r>
                  <w:r>
                    <w:t xml:space="preserve">  + c = x v</w:t>
                  </w:r>
                  <w:r w:rsidRPr="00124A8A">
                    <w:t>ô</w:t>
                  </w:r>
                  <w:r>
                    <w:t xml:space="preserve"> nghi</w:t>
                  </w:r>
                  <w:r w:rsidRPr="00124A8A">
                    <w:t>ệm</w:t>
                  </w:r>
                  <w:r>
                    <w:t xml:space="preserve">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Default="00406D13" w:rsidP="00BE079F">
                  <w:r>
                    <w:t>N</w:t>
                  </w:r>
                  <w:r w:rsidRPr="00B419FE">
                    <w:t>ếu</w:t>
                  </w:r>
                  <w:r>
                    <w:t xml:space="preserve"> f</w:t>
                  </w:r>
                  <w:r w:rsidRPr="00B1420C">
                    <w:rPr>
                      <w:vertAlign w:val="subscript"/>
                    </w:rPr>
                    <w:t>(x)</w:t>
                  </w:r>
                  <w:r>
                    <w:t xml:space="preserve"> &lt; x ,  v</w:t>
                  </w:r>
                  <w:r w:rsidRPr="002F4507">
                    <w:t>ới</w:t>
                  </w:r>
                  <w:r>
                    <w:t xml:space="preserve"> m</w:t>
                  </w:r>
                  <w:r w:rsidRPr="002F4507">
                    <w:t>ọi</w:t>
                  </w:r>
                  <w:r>
                    <w:t xml:space="preserve"> x </w:t>
                  </w:r>
                  <w:r w:rsidRPr="00B1420C">
                    <w:sym w:font="Symbol" w:char="F0CE"/>
                  </w:r>
                  <w:r>
                    <w:t xml:space="preserve"> R  th</w:t>
                  </w:r>
                  <w:r w:rsidRPr="00B419FE">
                    <w:t>ì</w:t>
                  </w:r>
                  <w:r>
                    <w:t xml:space="preserve"> th</w:t>
                  </w:r>
                  <w:r w:rsidRPr="002F4507">
                    <w:t>ì</w:t>
                  </w:r>
                  <w:r>
                    <w:t xml:space="preserve"> a </w:t>
                  </w:r>
                  <w:r w:rsidRPr="00124A8A">
                    <w:t>[</w:t>
                  </w:r>
                  <w:r>
                    <w:t>f</w:t>
                  </w:r>
                  <w:r w:rsidRPr="00B1420C">
                    <w:rPr>
                      <w:vertAlign w:val="subscript"/>
                    </w:rPr>
                    <w:t>(x)</w:t>
                  </w:r>
                  <w:r>
                    <w:t xml:space="preserve"> </w:t>
                  </w:r>
                  <w:r w:rsidRPr="00124A8A">
                    <w:t>]</w:t>
                  </w:r>
                  <w:r w:rsidRPr="00B1420C">
                    <w:rPr>
                      <w:vertAlign w:val="superscript"/>
                    </w:rPr>
                    <w:t>2</w:t>
                  </w:r>
                  <w:r>
                    <w:t xml:space="preserve"> + bf</w:t>
                  </w:r>
                  <w:r w:rsidRPr="00B1420C">
                    <w:rPr>
                      <w:vertAlign w:val="subscript"/>
                    </w:rPr>
                    <w:t>(x)</w:t>
                  </w:r>
                  <w:r>
                    <w:t xml:space="preserve">  + c = f(f</w:t>
                  </w:r>
                  <w:r w:rsidRPr="00B1420C">
                    <w:rPr>
                      <w:vertAlign w:val="subscript"/>
                    </w:rPr>
                    <w:t>(x)</w:t>
                  </w:r>
                  <w:r>
                    <w:t xml:space="preserve"> ) &lt; f</w:t>
                  </w:r>
                  <w:r w:rsidRPr="00B1420C">
                    <w:rPr>
                      <w:vertAlign w:val="subscript"/>
                    </w:rPr>
                    <w:t>(x)</w:t>
                  </w:r>
                  <w:r>
                    <w:t xml:space="preserve">  &lt; x , v</w:t>
                  </w:r>
                  <w:r w:rsidRPr="002F4507">
                    <w:t>ới</w:t>
                  </w:r>
                  <w:r>
                    <w:t xml:space="preserve"> m</w:t>
                  </w:r>
                  <w:r w:rsidRPr="002F4507">
                    <w:t>ọi</w:t>
                  </w:r>
                  <w:r>
                    <w:t xml:space="preserve"> x </w:t>
                  </w:r>
                  <w:r w:rsidRPr="00B1420C">
                    <w:sym w:font="Symbol" w:char="F0CE"/>
                  </w:r>
                  <w:r>
                    <w:t xml:space="preserve"> R</w:t>
                  </w:r>
                </w:p>
                <w:p w:rsidR="00406D13" w:rsidRDefault="00406D13" w:rsidP="00BE079F">
                  <w:r>
                    <w:t xml:space="preserve">  Suy ra ph</w:t>
                  </w:r>
                  <w:r w:rsidRPr="002F4507">
                    <w:t>ươ</w:t>
                  </w:r>
                  <w:r>
                    <w:t>ng tr</w:t>
                  </w:r>
                  <w:r w:rsidRPr="002F4507">
                    <w:t>ình</w:t>
                  </w:r>
                  <w:r>
                    <w:t xml:space="preserve"> a </w:t>
                  </w:r>
                  <w:r w:rsidRPr="00124A8A">
                    <w:t>[</w:t>
                  </w:r>
                  <w:r>
                    <w:t>f</w:t>
                  </w:r>
                  <w:r w:rsidRPr="00B1420C">
                    <w:rPr>
                      <w:vertAlign w:val="subscript"/>
                    </w:rPr>
                    <w:t>(x)</w:t>
                  </w:r>
                  <w:r>
                    <w:t xml:space="preserve"> </w:t>
                  </w:r>
                  <w:r w:rsidRPr="00124A8A">
                    <w:t>]</w:t>
                  </w:r>
                  <w:r w:rsidRPr="00B1420C">
                    <w:rPr>
                      <w:vertAlign w:val="superscript"/>
                    </w:rPr>
                    <w:t>2</w:t>
                  </w:r>
                  <w:r>
                    <w:t xml:space="preserve"> + bf</w:t>
                  </w:r>
                  <w:r w:rsidRPr="00B1420C">
                    <w:rPr>
                      <w:vertAlign w:val="subscript"/>
                    </w:rPr>
                    <w:t>(x)</w:t>
                  </w:r>
                  <w:r>
                    <w:t xml:space="preserve">  + c = x v</w:t>
                  </w:r>
                  <w:r w:rsidRPr="00124A8A">
                    <w:t>ô</w:t>
                  </w:r>
                  <w:r>
                    <w:t xml:space="preserve"> nghi</w:t>
                  </w:r>
                  <w:r w:rsidRPr="00124A8A">
                    <w:t>ệm</w:t>
                  </w:r>
                  <w:r>
                    <w:t xml:space="preserve"> .</w:t>
                  </w:r>
                </w:p>
                <w:p w:rsidR="00406D13" w:rsidRPr="00B419FE" w:rsidRDefault="00406D13" w:rsidP="00BE079F">
                  <w:r>
                    <w:t>V</w:t>
                  </w:r>
                  <w:r w:rsidRPr="00B419FE">
                    <w:t>ậy</w:t>
                  </w:r>
                  <w:r>
                    <w:t xml:space="preserve"> ta c</w:t>
                  </w:r>
                  <w:r w:rsidRPr="00B419FE">
                    <w:t>ó</w:t>
                  </w:r>
                  <w:r>
                    <w:t xml:space="preserve"> </w:t>
                  </w:r>
                  <w:r w:rsidRPr="00B419FE">
                    <w:t>đ</w:t>
                  </w:r>
                  <w:r>
                    <w:t>i</w:t>
                  </w:r>
                  <w:r w:rsidRPr="00B419FE">
                    <w:t>ều</w:t>
                  </w:r>
                  <w:r>
                    <w:t xml:space="preserve"> ph</w:t>
                  </w:r>
                  <w:r w:rsidRPr="00B419FE">
                    <w:t>ải</w:t>
                  </w:r>
                  <w:r>
                    <w:t xml:space="preserve"> ch</w:t>
                  </w:r>
                  <w:r w:rsidRPr="00B419FE">
                    <w:t>ứng</w:t>
                  </w:r>
                  <w:r>
                    <w:t xml:space="preserve"> minh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Pr="00B37C8D" w:rsidRDefault="00406D13" w:rsidP="00BE079F">
                  <w:r w:rsidRPr="00B1420C">
                    <w:rPr>
                      <w:b/>
                      <w:color w:val="FF0000"/>
                    </w:rPr>
                    <w:t>Bài 4 ( 1 điểm )</w:t>
                  </w:r>
                </w:p>
              </w:tc>
              <w:tc>
                <w:tcPr>
                  <w:tcW w:w="948" w:type="dxa"/>
                  <w:shd w:val="clear" w:color="auto" w:fill="auto"/>
                  <w:vAlign w:val="center"/>
                </w:tcPr>
                <w:p w:rsidR="00406D13" w:rsidRPr="00B1420C" w:rsidRDefault="00406D13" w:rsidP="00BE079F">
                  <w:pPr>
                    <w:jc w:val="center"/>
                    <w:rPr>
                      <w:color w:val="0000FF"/>
                    </w:rPr>
                  </w:pPr>
                </w:p>
              </w:tc>
            </w:tr>
            <w:tr w:rsidR="00406D13" w:rsidTr="00BE079F">
              <w:tc>
                <w:tcPr>
                  <w:tcW w:w="10220" w:type="dxa"/>
                  <w:shd w:val="clear" w:color="auto" w:fill="auto"/>
                </w:tcPr>
                <w:p w:rsidR="00406D13" w:rsidRDefault="00406D13" w:rsidP="00BE079F">
                  <w:r>
                    <w:t xml:space="preserve">       Ta c</w:t>
                  </w:r>
                  <w:r w:rsidRPr="00B37C8D">
                    <w:t>ó</w:t>
                  </w:r>
                  <w:r>
                    <w:t xml:space="preserve"> xy + yz + xz = xyz .  </w:t>
                  </w:r>
                  <w:r w:rsidRPr="00B1420C">
                    <w:sym w:font="Symbol" w:char="F0DB"/>
                  </w:r>
                  <w:r>
                    <w:t xml:space="preserve"> </w:t>
                  </w:r>
                  <w:r>
                    <w:fldChar w:fldCharType="begin"/>
                  </w:r>
                  <w:r>
                    <w:instrText>eq \s\don1(\f(1,x))</w:instrText>
                  </w:r>
                  <w:r>
                    <w:fldChar w:fldCharType="end"/>
                  </w:r>
                  <w:r>
                    <w:t xml:space="preserve">  + </w:t>
                  </w:r>
                  <w:r>
                    <w:fldChar w:fldCharType="begin"/>
                  </w:r>
                  <w:r>
                    <w:instrText>eq \s\don1(\f(1,y))</w:instrText>
                  </w:r>
                  <w:r>
                    <w:fldChar w:fldCharType="end"/>
                  </w:r>
                  <w:r>
                    <w:t xml:space="preserve">  + </w:t>
                  </w:r>
                  <w:r>
                    <w:fldChar w:fldCharType="begin"/>
                  </w:r>
                  <w:r>
                    <w:instrText>eq \s\don1(\f(1,z))</w:instrText>
                  </w:r>
                  <w:r>
                    <w:fldChar w:fldCharType="end"/>
                  </w:r>
                  <w:r>
                    <w:t xml:space="preserve"> = 1</w:t>
                  </w:r>
                </w:p>
                <w:p w:rsidR="00406D13" w:rsidRDefault="00406D13" w:rsidP="00BE079F">
                  <w:r w:rsidRPr="00C55DE5">
                    <w:t>Đặt</w:t>
                  </w:r>
                  <w:r>
                    <w:t xml:space="preserve"> a = </w:t>
                  </w:r>
                  <w:r>
                    <w:fldChar w:fldCharType="begin"/>
                  </w:r>
                  <w:r>
                    <w:instrText>eq \s\don1(\f(1,x))</w:instrText>
                  </w:r>
                  <w:r>
                    <w:fldChar w:fldCharType="end"/>
                  </w:r>
                  <w:r>
                    <w:t xml:space="preserve">  , b =  </w:t>
                  </w:r>
                  <w:r>
                    <w:fldChar w:fldCharType="begin"/>
                  </w:r>
                  <w:r>
                    <w:instrText>eq \s\don1(\f(1,y))</w:instrText>
                  </w:r>
                  <w:r>
                    <w:fldChar w:fldCharType="end"/>
                  </w:r>
                  <w:r>
                    <w:t xml:space="preserve">  , c =  </w:t>
                  </w:r>
                  <w:r>
                    <w:fldChar w:fldCharType="begin"/>
                  </w:r>
                  <w:r>
                    <w:instrText>eq \s\don1(\f(1,z))</w:instrText>
                  </w:r>
                  <w:r>
                    <w:fldChar w:fldCharType="end"/>
                  </w:r>
                  <w:r>
                    <w:t xml:space="preserve">    ta </w:t>
                  </w:r>
                  <w:r w:rsidRPr="00C55DE5">
                    <w:t>được</w:t>
                  </w:r>
                  <w:r>
                    <w:t xml:space="preserve"> a, b, c &gt; 0 v</w:t>
                  </w:r>
                  <w:r w:rsidRPr="00C55DE5">
                    <w:t>à</w:t>
                  </w:r>
                  <w:r>
                    <w:t xml:space="preserve"> a + b + c =1 (1)</w:t>
                  </w:r>
                </w:p>
                <w:p w:rsidR="00406D13" w:rsidRPr="00C55DE5" w:rsidRDefault="00406D13" w:rsidP="00BE079F">
                  <w:r>
                    <w:t xml:space="preserve"> Khi </w:t>
                  </w:r>
                  <w:r w:rsidRPr="00C55DE5">
                    <w:t>đó</w:t>
                  </w:r>
                  <w:r>
                    <w:t xml:space="preserve"> b</w:t>
                  </w:r>
                  <w:r w:rsidRPr="00C55DE5">
                    <w:t>ất</w:t>
                  </w:r>
                  <w:r>
                    <w:t xml:space="preserve"> </w:t>
                  </w:r>
                  <w:r w:rsidRPr="00C55DE5">
                    <w:t>đẳng</w:t>
                  </w:r>
                  <w:r>
                    <w:t xml:space="preserve"> th</w:t>
                  </w:r>
                  <w:r w:rsidRPr="00C55DE5">
                    <w:t>ức</w:t>
                  </w:r>
                  <w:r>
                    <w:t xml:space="preserve"> </w:t>
                  </w:r>
                  <w:r w:rsidRPr="00C55DE5">
                    <w:t>đã</w:t>
                  </w:r>
                  <w:r>
                    <w:t xml:space="preserve"> cho tr</w:t>
                  </w:r>
                  <w:r w:rsidRPr="00C55DE5">
                    <w:t>ở</w:t>
                  </w:r>
                  <w:r>
                    <w:t xml:space="preserve"> th</w:t>
                  </w:r>
                  <w:r w:rsidRPr="00C55DE5">
                    <w:t>ành</w:t>
                  </w:r>
                  <w:r>
                    <w:t xml:space="preserve"> </w:t>
                  </w:r>
                  <w:r w:rsidRPr="00B1420C">
                    <w:rPr>
                      <w:vertAlign w:val="superscript"/>
                    </w:rPr>
                    <w:fldChar w:fldCharType="begin"/>
                  </w:r>
                  <w:r w:rsidRPr="00B1420C">
                    <w:rPr>
                      <w:vertAlign w:val="superscript"/>
                    </w:rPr>
                    <w:instrText>eq \s\don1(\f(</w:instrText>
                  </w:r>
                  <w:r>
                    <w:instrText>a</w:instrText>
                  </w:r>
                  <w:r w:rsidRPr="00B1420C">
                    <w:rPr>
                      <w:vertAlign w:val="superscript"/>
                    </w:rPr>
                    <w:instrText>2,</w:instrText>
                  </w:r>
                  <w:r>
                    <w:instrText>b))</w:instrText>
                  </w:r>
                  <w:r w:rsidRPr="00B1420C">
                    <w:rPr>
                      <w:vertAlign w:val="superscript"/>
                    </w:rPr>
                    <w:fldChar w:fldCharType="end"/>
                  </w:r>
                  <w:r w:rsidRPr="00B1420C">
                    <w:rPr>
                      <w:vertAlign w:val="superscript"/>
                    </w:rPr>
                    <w:t xml:space="preserve">  </w:t>
                  </w:r>
                  <w:r>
                    <w:t>+</w:t>
                  </w:r>
                  <w:r w:rsidRPr="00B1420C">
                    <w:rPr>
                      <w:position w:val="-24"/>
                    </w:rPr>
                    <w:object w:dxaOrig="3080" w:dyaOrig="660">
                      <v:shape id="_x0000_i2412" type="#_x0000_t75" style="width:153.75pt;height:33pt" o:ole="">
                        <v:imagedata r:id="rId2504" o:title=""/>
                      </v:shape>
                      <o:OLEObject Type="Embed" ProgID="Equation.DSMT4" ShapeID="_x0000_i2412" DrawAspect="Content" ObjectID="_1592693381" r:id="rId2505"/>
                    </w:object>
                  </w:r>
                  <w:r>
                    <w:t xml:space="preserve">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Default="00406D13" w:rsidP="00BE079F">
                  <w:r>
                    <w:t xml:space="preserve">     Ta s</w:t>
                  </w:r>
                  <w:r w:rsidRPr="00E763EA">
                    <w:t>ẽ</w:t>
                  </w:r>
                  <w:r>
                    <w:t xml:space="preserve"> ch</w:t>
                  </w:r>
                  <w:r w:rsidRPr="00E763EA">
                    <w:t>ứng</w:t>
                  </w:r>
                  <w:r>
                    <w:t xml:space="preserve"> minh (2) </w:t>
                  </w:r>
                  <w:r w:rsidRPr="00E763EA">
                    <w:t>đúng</w:t>
                  </w:r>
                  <w:r>
                    <w:t xml:space="preserve"> v</w:t>
                  </w:r>
                  <w:r w:rsidRPr="00E763EA">
                    <w:t>ới</w:t>
                  </w:r>
                  <w:r>
                    <w:t xml:space="preserve"> m</w:t>
                  </w:r>
                  <w:r w:rsidRPr="00E763EA">
                    <w:t>ọi</w:t>
                  </w:r>
                  <w:r>
                    <w:t xml:space="preserve"> a, b, c th</w:t>
                  </w:r>
                  <w:r w:rsidRPr="00E763EA">
                    <w:t>ỏa</w:t>
                  </w:r>
                  <w:r>
                    <w:t xml:space="preserve"> m</w:t>
                  </w:r>
                  <w:r w:rsidRPr="00E763EA">
                    <w:t>ãn</w:t>
                  </w:r>
                  <w:r>
                    <w:t xml:space="preserve"> (1)</w:t>
                  </w:r>
                </w:p>
                <w:p w:rsidR="00406D13" w:rsidRPr="00B1420C" w:rsidRDefault="00406D13" w:rsidP="00BE079F">
                  <w:pPr>
                    <w:rPr>
                      <w:lang w:val="es-ES"/>
                    </w:rPr>
                  </w:pPr>
                  <w:r w:rsidRPr="00B1420C">
                    <w:rPr>
                      <w:lang w:val="es-ES"/>
                    </w:rPr>
                    <w:t xml:space="preserve">Thật vậy , vì a + b + c = 1 nên ta có </w:t>
                  </w:r>
                </w:p>
                <w:p w:rsidR="00406D13" w:rsidRPr="00E763EA" w:rsidRDefault="00406D13" w:rsidP="00BE079F">
                  <w:r w:rsidRPr="00B1420C">
                    <w:rPr>
                      <w:position w:val="-32"/>
                    </w:rPr>
                    <w:object w:dxaOrig="7880" w:dyaOrig="760">
                      <v:shape id="_x0000_i2413" type="#_x0000_t75" style="width:393.75pt;height:38.25pt" o:ole="">
                        <v:imagedata r:id="rId2506" o:title=""/>
                      </v:shape>
                      <o:OLEObject Type="Embed" ProgID="Equation.DSMT4" ShapeID="_x0000_i2413" DrawAspect="Content" ObjectID="_1592693382" r:id="rId2507"/>
                    </w:objec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Default="00406D13" w:rsidP="00BE079F">
                  <w:r w:rsidRPr="00B1420C">
                    <w:rPr>
                      <w:position w:val="-24"/>
                    </w:rPr>
                    <w:object w:dxaOrig="5899" w:dyaOrig="660">
                      <v:shape id="_x0000_i2414" type="#_x0000_t75" style="width:294.75pt;height:33pt" o:ole="">
                        <v:imagedata r:id="rId2508" o:title=""/>
                      </v:shape>
                      <o:OLEObject Type="Embed" ProgID="Equation.DSMT4" ShapeID="_x0000_i2414" DrawAspect="Content" ObjectID="_1592693383" r:id="rId2509"/>
                    </w:object>
                  </w:r>
                </w:p>
                <w:p w:rsidR="00406D13" w:rsidRDefault="00406D13" w:rsidP="00BE079F">
                  <w:r w:rsidRPr="00B1420C">
                    <w:rPr>
                      <w:position w:val="-28"/>
                    </w:rPr>
                    <w:object w:dxaOrig="5480" w:dyaOrig="680">
                      <v:shape id="_x0000_i2415" type="#_x0000_t75" style="width:273.75pt;height:33.75pt" o:ole="">
                        <v:imagedata r:id="rId2510" o:title=""/>
                      </v:shape>
                      <o:OLEObject Type="Embed" ProgID="Equation.DSMT4" ShapeID="_x0000_i2415" DrawAspect="Content" ObjectID="_1592693384" r:id="rId2511"/>
                    </w:objec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Default="00406D13" w:rsidP="00BE079F">
                  <w:r>
                    <w:t xml:space="preserve">  </w:t>
                  </w:r>
                  <w:r w:rsidRPr="00B1420C">
                    <w:rPr>
                      <w:position w:val="-28"/>
                    </w:rPr>
                    <w:object w:dxaOrig="5620" w:dyaOrig="680">
                      <v:shape id="_x0000_i2416" type="#_x0000_t75" style="width:281.25pt;height:33.75pt" o:ole="">
                        <v:imagedata r:id="rId2512" o:title=""/>
                      </v:shape>
                      <o:OLEObject Type="Embed" ProgID="Equation.DSMT4" ShapeID="_x0000_i2416" DrawAspect="Content" ObjectID="_1592693385" r:id="rId2513"/>
                    </w:object>
                  </w:r>
                  <w:r>
                    <w:t xml:space="preserve"> </w:t>
                  </w:r>
                  <w:r w:rsidRPr="00215CF1">
                    <w:t>đúng</w:t>
                  </w:r>
                  <w:r>
                    <w:t xml:space="preserve"> v</w:t>
                  </w:r>
                  <w:r w:rsidRPr="00215CF1">
                    <w:t>ì</w:t>
                  </w:r>
                  <w:r>
                    <w:t xml:space="preserve"> a, b, c &gt; 0 </w:t>
                  </w:r>
                </w:p>
                <w:p w:rsidR="00406D13" w:rsidRPr="00B1420C" w:rsidRDefault="00406D13" w:rsidP="00BE079F">
                  <w:pPr>
                    <w:rPr>
                      <w:lang w:val="es-ES"/>
                    </w:rPr>
                  </w:pPr>
                  <w:r w:rsidRPr="00B1420C">
                    <w:rPr>
                      <w:lang w:val="es-ES"/>
                    </w:rPr>
                    <w:t xml:space="preserve">Đẳng thức xẩy ra khi và chỉ khi  a = b = c = </w:t>
                  </w:r>
                  <w:r>
                    <w:fldChar w:fldCharType="begin"/>
                  </w:r>
                  <w:r w:rsidRPr="00B1420C">
                    <w:rPr>
                      <w:lang w:val="es-ES"/>
                    </w:rPr>
                    <w:instrText>eq \s\don1(\f(1,3))</w:instrText>
                  </w:r>
                  <w:r>
                    <w:fldChar w:fldCharType="end"/>
                  </w:r>
                  <w:r w:rsidRPr="00B1420C">
                    <w:rPr>
                      <w:lang w:val="es-ES"/>
                    </w:rPr>
                    <w:t xml:space="preserve"> hay x = y = z = 3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Pr="00484E15" w:rsidRDefault="00406D13" w:rsidP="00BE079F">
                  <w:r w:rsidRPr="00B1420C">
                    <w:rPr>
                      <w:b/>
                      <w:color w:val="FF0000"/>
                    </w:rPr>
                    <w:t>Bài 5 (3 điểm )</w:t>
                  </w:r>
                </w:p>
              </w:tc>
              <w:tc>
                <w:tcPr>
                  <w:tcW w:w="948" w:type="dxa"/>
                  <w:shd w:val="clear" w:color="auto" w:fill="auto"/>
                  <w:vAlign w:val="center"/>
                </w:tcPr>
                <w:p w:rsidR="00406D13" w:rsidRPr="00B1420C" w:rsidRDefault="00406D13" w:rsidP="00BE079F">
                  <w:pPr>
                    <w:jc w:val="center"/>
                    <w:rPr>
                      <w:color w:val="0000FF"/>
                    </w:rPr>
                  </w:pPr>
                </w:p>
              </w:tc>
            </w:tr>
            <w:tr w:rsidR="00406D13" w:rsidTr="00BE079F">
              <w:tc>
                <w:tcPr>
                  <w:tcW w:w="10220" w:type="dxa"/>
                  <w:shd w:val="clear" w:color="auto" w:fill="auto"/>
                </w:tcPr>
                <w:p w:rsidR="00406D13" w:rsidRPr="00484E15" w:rsidRDefault="00406D13" w:rsidP="00BE079F">
                  <w:r>
                    <w:t xml:space="preserve"> C</w:t>
                  </w:r>
                  <w:r w:rsidRPr="00484E15">
                    <w:t>â</w:t>
                  </w:r>
                  <w:r>
                    <w:t xml:space="preserve">u a ) (1,5 </w:t>
                  </w:r>
                  <w:r w:rsidRPr="00484E15">
                    <w:t>đ</w:t>
                  </w:r>
                  <w:r>
                    <w:t>i</w:t>
                  </w:r>
                  <w:r w:rsidRPr="00484E15">
                    <w:t>ểm</w:t>
                  </w:r>
                  <w:r>
                    <w:t xml:space="preserve"> )</w:t>
                  </w:r>
                </w:p>
              </w:tc>
              <w:tc>
                <w:tcPr>
                  <w:tcW w:w="948" w:type="dxa"/>
                  <w:shd w:val="clear" w:color="auto" w:fill="auto"/>
                  <w:vAlign w:val="center"/>
                </w:tcPr>
                <w:p w:rsidR="00406D13" w:rsidRPr="00B1420C" w:rsidRDefault="00406D13" w:rsidP="00BE079F">
                  <w:pPr>
                    <w:jc w:val="center"/>
                    <w:rPr>
                      <w:color w:val="0000FF"/>
                    </w:rPr>
                  </w:pPr>
                </w:p>
              </w:tc>
            </w:tr>
            <w:tr w:rsidR="00406D13" w:rsidTr="00BE079F">
              <w:tc>
                <w:tcPr>
                  <w:tcW w:w="10220" w:type="dxa"/>
                  <w:shd w:val="clear" w:color="auto" w:fill="auto"/>
                </w:tcPr>
                <w:p w:rsidR="00406D13" w:rsidRDefault="00406D13" w:rsidP="00BE079F">
                  <w:r>
                    <w:rPr>
                      <w:noProof/>
                      <w:lang w:val="en-US"/>
                    </w:rPr>
                    <w:drawing>
                      <wp:anchor distT="0" distB="0" distL="114300" distR="114300" simplePos="0" relativeHeight="251802624" behindDoc="0" locked="0" layoutInCell="1" allowOverlap="1">
                        <wp:simplePos x="0" y="0"/>
                        <wp:positionH relativeFrom="column">
                          <wp:align>right</wp:align>
                        </wp:positionH>
                        <wp:positionV relativeFrom="paragraph">
                          <wp:posOffset>3810</wp:posOffset>
                        </wp:positionV>
                        <wp:extent cx="1931670" cy="2254885"/>
                        <wp:effectExtent l="0" t="0" r="0" b="0"/>
                        <wp:wrapSquare wrapText="bothSides"/>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514">
                                  <a:extLst>
                                    <a:ext uri="{28A0092B-C50C-407E-A947-70E740481C1C}">
                                      <a14:useLocalDpi xmlns:a14="http://schemas.microsoft.com/office/drawing/2010/main" val="0"/>
                                    </a:ext>
                                  </a:extLst>
                                </a:blip>
                                <a:srcRect/>
                                <a:stretch>
                                  <a:fillRect/>
                                </a:stretch>
                              </pic:blipFill>
                              <pic:spPr bwMode="auto">
                                <a:xfrm>
                                  <a:off x="0" y="0"/>
                                  <a:ext cx="1931670" cy="225488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406D13" w:rsidRDefault="00406D13" w:rsidP="00BE079F"/>
                <w:p w:rsidR="00406D13" w:rsidRDefault="00406D13" w:rsidP="00BE079F"/>
                <w:p w:rsidR="00406D13" w:rsidRDefault="00406D13" w:rsidP="00BE079F">
                  <w:r>
                    <w:t>Theo t</w:t>
                  </w:r>
                  <w:r w:rsidRPr="000F15A4">
                    <w:t>ính</w:t>
                  </w:r>
                  <w:r>
                    <w:t xml:space="preserve"> ch</w:t>
                  </w:r>
                  <w:r w:rsidRPr="000F15A4">
                    <w:t>át</w:t>
                  </w:r>
                  <w:r>
                    <w:t xml:space="preserve"> ti</w:t>
                  </w:r>
                  <w:r w:rsidRPr="000F15A4">
                    <w:t>ếp</w:t>
                  </w:r>
                  <w:r>
                    <w:t xml:space="preserve"> tuy</w:t>
                  </w:r>
                  <w:r w:rsidRPr="000F15A4">
                    <w:t>ến</w:t>
                  </w:r>
                  <w:r>
                    <w:t xml:space="preserve"> ta c</w:t>
                  </w:r>
                  <w:r w:rsidRPr="000F15A4">
                    <w:t>ó</w:t>
                  </w:r>
                  <w:r>
                    <w:t xml:space="preserve"> </w:t>
                  </w:r>
                  <w:smartTag w:uri="urn:schemas-microsoft-com:office:smarttags" w:element="place">
                    <w:smartTag w:uri="urn:schemas-microsoft-com:office:smarttags" w:element="City">
                      <w:r>
                        <w:t>OM</w:t>
                      </w:r>
                    </w:smartTag>
                    <w:r>
                      <w:t xml:space="preserve"> , </w:t>
                    </w:r>
                    <w:smartTag w:uri="urn:schemas-microsoft-com:office:smarttags" w:element="State">
                      <w:r>
                        <w:t>ON</w:t>
                      </w:r>
                    </w:smartTag>
                  </w:smartTag>
                  <w:r>
                    <w:t xml:space="preserve"> </w:t>
                  </w:r>
                </w:p>
                <w:p w:rsidR="00406D13" w:rsidRPr="000F15A4" w:rsidRDefault="00406D13" w:rsidP="00BE079F">
                  <w:r>
                    <w:t>l</w:t>
                  </w:r>
                  <w:r w:rsidRPr="000F15A4">
                    <w:t>ần</w:t>
                  </w:r>
                  <w:r>
                    <w:t xml:space="preserve"> l</w:t>
                  </w:r>
                  <w:r w:rsidRPr="000F15A4">
                    <w:t>ượt</w:t>
                  </w:r>
                  <w:r>
                    <w:t xml:space="preserve"> l</w:t>
                  </w:r>
                  <w:r w:rsidRPr="000F15A4">
                    <w:t>à</w:t>
                  </w:r>
                  <w:r>
                    <w:t xml:space="preserve"> ph</w:t>
                  </w:r>
                  <w:r w:rsidRPr="000F15A4">
                    <w:t>â</w:t>
                  </w:r>
                  <w:r>
                    <w:t>n gi</w:t>
                  </w:r>
                  <w:r w:rsidRPr="000F15A4">
                    <w:t>ác</w:t>
                  </w:r>
                  <w:r>
                    <w:t xml:space="preserve"> c</w:t>
                  </w:r>
                  <w:r w:rsidRPr="000F15A4">
                    <w:t>ủa</w:t>
                  </w:r>
                  <w:r>
                    <w:t xml:space="preserve"> c</w:t>
                  </w:r>
                  <w:r w:rsidRPr="000F15A4">
                    <w:t>ác</w:t>
                  </w:r>
                  <w:r>
                    <w:t xml:space="preserve"> g</w:t>
                  </w:r>
                  <w:r w:rsidRPr="000F15A4">
                    <w:t>óc</w:t>
                  </w:r>
                  <w:r>
                    <w:t xml:space="preserve"> </w:t>
                  </w:r>
                  <w:r w:rsidRPr="00B1420C">
                    <w:rPr>
                      <w:position w:val="-24"/>
                    </w:rPr>
                    <w:object w:dxaOrig="2960" w:dyaOrig="620">
                      <v:shape id="_x0000_i2417" type="#_x0000_t75" style="width:147.75pt;height:30.75pt" o:ole="">
                        <v:imagedata r:id="rId2515" o:title=""/>
                      </v:shape>
                      <o:OLEObject Type="Embed" ProgID="Equation.DSMT4" ShapeID="_x0000_i2417" DrawAspect="Content" ObjectID="_1592693386" r:id="rId2516"/>
                    </w:object>
                  </w:r>
                </w:p>
              </w:tc>
              <w:tc>
                <w:tcPr>
                  <w:tcW w:w="948" w:type="dxa"/>
                  <w:shd w:val="clear" w:color="auto" w:fill="auto"/>
                  <w:vAlign w:val="center"/>
                </w:tcPr>
                <w:p w:rsidR="00406D13" w:rsidRPr="00B1420C" w:rsidRDefault="00406D13" w:rsidP="00BE079F">
                  <w:pPr>
                    <w:jc w:val="center"/>
                    <w:rPr>
                      <w:color w:val="0000FF"/>
                    </w:rPr>
                  </w:pPr>
                  <w:r w:rsidRPr="00B1420C">
                    <w:rPr>
                      <w:color w:val="0000FF"/>
                    </w:rPr>
                    <w:t>0,5</w:t>
                  </w:r>
                </w:p>
              </w:tc>
            </w:tr>
            <w:tr w:rsidR="00406D13" w:rsidTr="00BE079F">
              <w:tc>
                <w:tcPr>
                  <w:tcW w:w="10220" w:type="dxa"/>
                  <w:shd w:val="clear" w:color="auto" w:fill="auto"/>
                </w:tcPr>
                <w:p w:rsidR="00406D13" w:rsidRPr="00AE1C4F" w:rsidRDefault="00406D13" w:rsidP="00BE079F">
                  <w:r>
                    <w:t xml:space="preserve">          </w:t>
                  </w:r>
                  <w:r w:rsidRPr="00B1420C">
                    <w:rPr>
                      <w:position w:val="-6"/>
                    </w:rPr>
                    <w:object w:dxaOrig="1880" w:dyaOrig="360">
                      <v:shape id="_x0000_i2418" type="#_x0000_t75" style="width:93.75pt;height:18pt" o:ole="">
                        <v:imagedata r:id="rId2517" o:title=""/>
                      </v:shape>
                      <o:OLEObject Type="Embed" ProgID="Equation.DSMT4" ShapeID="_x0000_i2418" DrawAspect="Content" ObjectID="_1592693387" r:id="rId2518"/>
                    </w:object>
                  </w:r>
                  <w:r>
                    <w:t xml:space="preserve"> ( v</w:t>
                  </w:r>
                  <w:r w:rsidRPr="00AE1C4F">
                    <w:t>ì</w:t>
                  </w:r>
                  <w:r>
                    <w:t xml:space="preserve"> </w:t>
                  </w:r>
                  <w:r w:rsidRPr="00B1420C">
                    <w:rPr>
                      <w:position w:val="-6"/>
                    </w:rPr>
                    <w:object w:dxaOrig="1860" w:dyaOrig="360">
                      <v:shape id="_x0000_i2419" type="#_x0000_t75" style="width:93pt;height:18pt" o:ole="">
                        <v:imagedata r:id="rId2519" o:title=""/>
                      </v:shape>
                      <o:OLEObject Type="Embed" ProgID="Equation.DSMT4" ShapeID="_x0000_i2419" DrawAspect="Content" ObjectID="_1592693388" r:id="rId2520"/>
                    </w:object>
                  </w:r>
                  <w:r>
                    <w:t>)</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Tr="00BE079F">
              <w:tc>
                <w:tcPr>
                  <w:tcW w:w="10220" w:type="dxa"/>
                  <w:shd w:val="clear" w:color="auto" w:fill="auto"/>
                </w:tcPr>
                <w:p w:rsidR="00406D13" w:rsidRPr="00EC5081" w:rsidRDefault="00406D13" w:rsidP="00BE079F">
                  <w:r w:rsidRPr="00B1420C">
                    <w:sym w:font="Symbol" w:char="F0DE"/>
                  </w:r>
                  <w:r>
                    <w:t xml:space="preserve"> </w:t>
                  </w:r>
                  <w:r w:rsidRPr="00B1420C">
                    <w:rPr>
                      <w:position w:val="-24"/>
                    </w:rPr>
                    <w:object w:dxaOrig="3480" w:dyaOrig="680">
                      <v:shape id="_x0000_i2420" type="#_x0000_t75" style="width:174pt;height:33.75pt" o:ole="">
                        <v:imagedata r:id="rId2521" o:title=""/>
                      </v:shape>
                      <o:OLEObject Type="Embed" ProgID="Equation.DSMT4" ShapeID="_x0000_i2420" DrawAspect="Content" ObjectID="_1592693389" r:id="rId2522"/>
                    </w:object>
                  </w:r>
                  <w:r>
                    <w:t xml:space="preserve">  , m</w:t>
                  </w:r>
                  <w:r w:rsidRPr="00EC5081">
                    <w:t>à</w:t>
                  </w:r>
                  <w:r>
                    <w:t xml:space="preserve"> </w:t>
                  </w:r>
                  <w:r w:rsidRPr="00B1420C">
                    <w:rPr>
                      <w:position w:val="-6"/>
                    </w:rPr>
                    <w:object w:dxaOrig="4980" w:dyaOrig="360">
                      <v:shape id="_x0000_i2421" type="#_x0000_t75" style="width:249pt;height:18pt" o:ole="">
                        <v:imagedata r:id="rId2523" o:title=""/>
                      </v:shape>
                      <o:OLEObject Type="Embed" ProgID="Equation.DSMT4" ShapeID="_x0000_i2421" DrawAspect="Content" ObjectID="_1592693390" r:id="rId2524"/>
                    </w:object>
                  </w:r>
                </w:p>
              </w:tc>
              <w:tc>
                <w:tcPr>
                  <w:tcW w:w="948" w:type="dxa"/>
                  <w:shd w:val="clear" w:color="auto" w:fill="auto"/>
                  <w:vAlign w:val="center"/>
                </w:tcPr>
                <w:p w:rsidR="00406D13" w:rsidRPr="00B1420C" w:rsidRDefault="00406D13" w:rsidP="00BE079F">
                  <w:pPr>
                    <w:jc w:val="center"/>
                    <w:rPr>
                      <w:color w:val="0000FF"/>
                    </w:rPr>
                  </w:pPr>
                  <w:r w:rsidRPr="00B1420C">
                    <w:rPr>
                      <w:color w:val="0000FF"/>
                    </w:rPr>
                    <w:t>0,5</w:t>
                  </w:r>
                </w:p>
              </w:tc>
            </w:tr>
            <w:tr w:rsidR="00406D13" w:rsidRPr="007634EC" w:rsidTr="00BE079F">
              <w:tc>
                <w:tcPr>
                  <w:tcW w:w="10220" w:type="dxa"/>
                  <w:shd w:val="clear" w:color="auto" w:fill="auto"/>
                </w:tcPr>
                <w:p w:rsidR="00406D13" w:rsidRPr="007634EC" w:rsidRDefault="00406D13" w:rsidP="00BE079F">
                  <w:r w:rsidRPr="007634EC">
                    <w:t xml:space="preserve">suy ra </w:t>
                  </w:r>
                  <w:r w:rsidRPr="00B1420C">
                    <w:rPr>
                      <w:position w:val="-6"/>
                    </w:rPr>
                    <w:object w:dxaOrig="1359" w:dyaOrig="360">
                      <v:shape id="_x0000_i2422" type="#_x0000_t75" style="width:68.25pt;height:18pt" o:ole="">
                        <v:imagedata r:id="rId2525" o:title=""/>
                      </v:shape>
                      <o:OLEObject Type="Embed" ProgID="Equation.DSMT4" ShapeID="_x0000_i2422" DrawAspect="Content" ObjectID="_1592693391" r:id="rId2526"/>
                    </w:object>
                  </w:r>
                  <w:r w:rsidRPr="007634EC">
                    <w:t xml:space="preserve"> vậy ∆MOB </w:t>
                  </w:r>
                  <w:r w:rsidRPr="00B1420C">
                    <w:rPr>
                      <w:b/>
                    </w:rPr>
                    <w:sym w:font="MySB" w:char="F074"/>
                  </w:r>
                  <w:r w:rsidRPr="007634EC">
                    <w:t xml:space="preserve"> ∆ONC (g.g)</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RPr="007634EC" w:rsidTr="00BE079F">
              <w:tc>
                <w:tcPr>
                  <w:tcW w:w="10220" w:type="dxa"/>
                  <w:shd w:val="clear" w:color="auto" w:fill="auto"/>
                </w:tcPr>
                <w:p w:rsidR="00406D13" w:rsidRPr="007634EC" w:rsidRDefault="00406D13" w:rsidP="00BE079F">
                  <w:r>
                    <w:t xml:space="preserve">b) ( 1,5 </w:t>
                  </w:r>
                  <w:r w:rsidRPr="007634EC">
                    <w:t>đ</w:t>
                  </w:r>
                  <w:r>
                    <w:t>i</w:t>
                  </w:r>
                  <w:r w:rsidRPr="007634EC">
                    <w:t>ểm</w:t>
                  </w:r>
                  <w:r>
                    <w:t xml:space="preserve"> )</w:t>
                  </w:r>
                </w:p>
              </w:tc>
              <w:tc>
                <w:tcPr>
                  <w:tcW w:w="948" w:type="dxa"/>
                  <w:shd w:val="clear" w:color="auto" w:fill="auto"/>
                  <w:vAlign w:val="center"/>
                </w:tcPr>
                <w:p w:rsidR="00406D13" w:rsidRPr="00B1420C" w:rsidRDefault="00406D13" w:rsidP="00BE079F">
                  <w:pPr>
                    <w:jc w:val="center"/>
                    <w:rPr>
                      <w:color w:val="0000FF"/>
                    </w:rPr>
                  </w:pPr>
                </w:p>
              </w:tc>
            </w:tr>
            <w:tr w:rsidR="00406D13" w:rsidRPr="007634EC" w:rsidTr="00BE079F">
              <w:tc>
                <w:tcPr>
                  <w:tcW w:w="10220" w:type="dxa"/>
                  <w:shd w:val="clear" w:color="auto" w:fill="auto"/>
                </w:tcPr>
                <w:p w:rsidR="00406D13" w:rsidRPr="007634EC" w:rsidRDefault="00406D13" w:rsidP="00BE079F">
                  <w:r>
                    <w:t>T</w:t>
                  </w:r>
                  <w:r w:rsidRPr="007634EC">
                    <w:t>ừ</w:t>
                  </w:r>
                  <w:r>
                    <w:t xml:space="preserve"> </w:t>
                  </w:r>
                  <w:r w:rsidRPr="007634EC">
                    <w:t xml:space="preserve">∆MOB </w:t>
                  </w:r>
                  <w:r w:rsidRPr="00B1420C">
                    <w:rPr>
                      <w:b/>
                    </w:rPr>
                    <w:sym w:font="MySB" w:char="F074"/>
                  </w:r>
                  <w:r w:rsidRPr="007634EC">
                    <w:t xml:space="preserve"> ∆ONC </w:t>
                  </w:r>
                  <w:r w:rsidRPr="00B1420C">
                    <w:rPr>
                      <w:position w:val="-24"/>
                    </w:rPr>
                    <w:object w:dxaOrig="4140" w:dyaOrig="660">
                      <v:shape id="_x0000_i2423" type="#_x0000_t75" style="width:207pt;height:33pt" o:ole="">
                        <v:imagedata r:id="rId2527" o:title=""/>
                      </v:shape>
                      <o:OLEObject Type="Embed" ProgID="Equation.DSMT4" ShapeID="_x0000_i2423" DrawAspect="Content" ObjectID="_1592693392" r:id="rId2528"/>
                    </w:object>
                  </w:r>
                  <w:r>
                    <w:t xml:space="preserve"> ( kh</w:t>
                  </w:r>
                  <w:r w:rsidRPr="007634EC">
                    <w:t>ô</w:t>
                  </w:r>
                  <w:r>
                    <w:t xml:space="preserve">ng </w:t>
                  </w:r>
                  <w:r w:rsidRPr="007634EC">
                    <w:t>đổi</w:t>
                  </w:r>
                  <w:r>
                    <w:t xml:space="preserve"> )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RPr="007634EC" w:rsidTr="00BE079F">
              <w:tc>
                <w:tcPr>
                  <w:tcW w:w="10220" w:type="dxa"/>
                  <w:shd w:val="clear" w:color="auto" w:fill="auto"/>
                </w:tcPr>
                <w:p w:rsidR="00406D13" w:rsidRDefault="00406D13" w:rsidP="00BE079F">
                  <w:r>
                    <w:t>V</w:t>
                  </w:r>
                  <w:r w:rsidRPr="001A0F89">
                    <w:t>ì</w:t>
                  </w:r>
                  <w:r>
                    <w:t xml:space="preserve"> S</w:t>
                  </w:r>
                  <w:r w:rsidRPr="00B1420C">
                    <w:rPr>
                      <w:vertAlign w:val="subscript"/>
                    </w:rPr>
                    <w:t>AMN</w:t>
                  </w:r>
                  <w:r>
                    <w:t xml:space="preserve"> = S</w:t>
                  </w:r>
                  <w:r w:rsidRPr="00B1420C">
                    <w:rPr>
                      <w:vertAlign w:val="subscript"/>
                    </w:rPr>
                    <w:t>ABC</w:t>
                  </w:r>
                  <w:r>
                    <w:t xml:space="preserve"> - S</w:t>
                  </w:r>
                  <w:r w:rsidRPr="00B1420C">
                    <w:rPr>
                      <w:vertAlign w:val="subscript"/>
                    </w:rPr>
                    <w:t>BMNC</w:t>
                  </w:r>
                  <w:r>
                    <w:t xml:space="preserve"> n</w:t>
                  </w:r>
                  <w:r w:rsidRPr="001A0F89">
                    <w:t>ê</w:t>
                  </w:r>
                  <w:r>
                    <w:t>n S</w:t>
                  </w:r>
                  <w:r w:rsidRPr="00B1420C">
                    <w:rPr>
                      <w:vertAlign w:val="subscript"/>
                    </w:rPr>
                    <w:t>AMN</w:t>
                  </w:r>
                  <w:r>
                    <w:t xml:space="preserve"> l</w:t>
                  </w:r>
                  <w:r w:rsidRPr="001A0F89">
                    <w:t>ớn</w:t>
                  </w:r>
                  <w:r>
                    <w:t xml:space="preserve"> nh</w:t>
                  </w:r>
                  <w:r w:rsidRPr="001A0F89">
                    <w:t>ất</w:t>
                  </w:r>
                  <w:r>
                    <w:t xml:space="preserve"> khi v</w:t>
                  </w:r>
                  <w:r w:rsidRPr="001A0F89">
                    <w:t>à</w:t>
                  </w:r>
                  <w:r>
                    <w:t xml:space="preserve"> ch</w:t>
                  </w:r>
                  <w:r w:rsidRPr="001A0F89">
                    <w:t>ỉ</w:t>
                  </w:r>
                  <w:r>
                    <w:t xml:space="preserve"> khi S</w:t>
                  </w:r>
                  <w:r w:rsidRPr="00B1420C">
                    <w:rPr>
                      <w:vertAlign w:val="subscript"/>
                    </w:rPr>
                    <w:t>BMNC</w:t>
                  </w:r>
                  <w:r>
                    <w:t xml:space="preserve"> nh</w:t>
                  </w:r>
                  <w:r w:rsidRPr="001A0F89">
                    <w:t>ỏ</w:t>
                  </w:r>
                  <w:r>
                    <w:t xml:space="preserve"> nh</w:t>
                  </w:r>
                  <w:r w:rsidRPr="001A0F89">
                    <w:t>ất</w:t>
                  </w:r>
                  <w:r>
                    <w:t xml:space="preserve"> </w:t>
                  </w:r>
                </w:p>
                <w:p w:rsidR="00406D13" w:rsidRPr="001A0F89" w:rsidRDefault="00406D13" w:rsidP="00BE079F">
                  <w:r>
                    <w:t>(do S</w:t>
                  </w:r>
                  <w:r w:rsidRPr="00B1420C">
                    <w:rPr>
                      <w:vertAlign w:val="subscript"/>
                    </w:rPr>
                    <w:t xml:space="preserve">ABC </w:t>
                  </w:r>
                  <w:r>
                    <w:t>kh</w:t>
                  </w:r>
                  <w:r w:rsidRPr="001A0F89">
                    <w:t>ô</w:t>
                  </w:r>
                  <w:r>
                    <w:t xml:space="preserve">ng </w:t>
                  </w:r>
                  <w:r w:rsidRPr="001A0F89">
                    <w:t>đổi</w:t>
                  </w:r>
                  <w:r>
                    <w:t xml:space="preserve">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RPr="007058A1" w:rsidTr="00BE079F">
              <w:tc>
                <w:tcPr>
                  <w:tcW w:w="10220" w:type="dxa"/>
                  <w:shd w:val="clear" w:color="auto" w:fill="auto"/>
                </w:tcPr>
                <w:p w:rsidR="00406D13" w:rsidRDefault="00406D13" w:rsidP="00BE079F">
                  <w:r w:rsidRPr="007058A1">
                    <w:t>Ta có S</w:t>
                  </w:r>
                  <w:r w:rsidRPr="00B1420C">
                    <w:rPr>
                      <w:vertAlign w:val="subscript"/>
                    </w:rPr>
                    <w:t>BMNC</w:t>
                  </w:r>
                  <w:r w:rsidRPr="007058A1">
                    <w:t xml:space="preserve"> = S</w:t>
                  </w:r>
                  <w:r w:rsidRPr="00B1420C">
                    <w:rPr>
                      <w:vertAlign w:val="subscript"/>
                    </w:rPr>
                    <w:t>BOM</w:t>
                  </w:r>
                  <w:r w:rsidRPr="007058A1">
                    <w:t xml:space="preserve"> + S</w:t>
                  </w:r>
                  <w:r w:rsidRPr="00B1420C">
                    <w:rPr>
                      <w:vertAlign w:val="subscript"/>
                    </w:rPr>
                    <w:t>MON</w:t>
                  </w:r>
                  <w:r w:rsidRPr="007058A1">
                    <w:t xml:space="preserve"> + S</w:t>
                  </w:r>
                  <w:r w:rsidRPr="00B1420C">
                    <w:rPr>
                      <w:vertAlign w:val="subscript"/>
                    </w:rPr>
                    <w:t>NOC</w:t>
                  </w:r>
                  <w:r>
                    <w:t xml:space="preserve"> = </w:t>
                  </w:r>
                  <w:r w:rsidRPr="00B1420C">
                    <w:rPr>
                      <w:position w:val="-24"/>
                    </w:rPr>
                    <w:object w:dxaOrig="2140" w:dyaOrig="620">
                      <v:shape id="_x0000_i2424" type="#_x0000_t75" style="width:107.25pt;height:30.75pt" o:ole="">
                        <v:imagedata r:id="rId2529" o:title=""/>
                      </v:shape>
                      <o:OLEObject Type="Embed" ProgID="Equation.DSMT4" ShapeID="_x0000_i2424" DrawAspect="Content" ObjectID="_1592693393" r:id="rId2530"/>
                    </w:object>
                  </w:r>
                </w:p>
                <w:p w:rsidR="00406D13" w:rsidRPr="007058A1" w:rsidRDefault="00406D13" w:rsidP="00BE079F">
                  <w:r>
                    <w:t xml:space="preserve">                    </w:t>
                  </w:r>
                  <w:r w:rsidRPr="00B1420C">
                    <w:rPr>
                      <w:position w:val="-24"/>
                    </w:rPr>
                    <w:object w:dxaOrig="5720" w:dyaOrig="620">
                      <v:shape id="_x0000_i2425" type="#_x0000_t75" style="width:285.75pt;height:30.75pt" o:ole="">
                        <v:imagedata r:id="rId2531" o:title=""/>
                      </v:shape>
                      <o:OLEObject Type="Embed" ProgID="Equation.DSMT4" ShapeID="_x0000_i2425" DrawAspect="Content" ObjectID="_1592693394" r:id="rId2532"/>
                    </w:objec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RPr="007058A1" w:rsidTr="00BE079F">
              <w:tc>
                <w:tcPr>
                  <w:tcW w:w="10220" w:type="dxa"/>
                  <w:shd w:val="clear" w:color="auto" w:fill="auto"/>
                </w:tcPr>
                <w:p w:rsidR="00406D13" w:rsidRDefault="00406D13" w:rsidP="00BE079F">
                  <w:r>
                    <w:t xml:space="preserve">                    </w:t>
                  </w:r>
                  <w:r w:rsidRPr="00B1420C">
                    <w:rPr>
                      <w:position w:val="-46"/>
                    </w:rPr>
                    <w:object w:dxaOrig="7680" w:dyaOrig="1040">
                      <v:shape id="_x0000_i2426" type="#_x0000_t75" style="width:384pt;height:51.75pt" o:ole="">
                        <v:imagedata r:id="rId2533" o:title=""/>
                      </v:shape>
                      <o:OLEObject Type="Embed" ProgID="Equation.DSMT4" ShapeID="_x0000_i2426" DrawAspect="Content" ObjectID="_1592693395" r:id="rId2534"/>
                    </w:object>
                  </w:r>
                </w:p>
                <w:p w:rsidR="00406D13" w:rsidRPr="00F005CF" w:rsidRDefault="00406D13" w:rsidP="00BE079F">
                  <w:r>
                    <w:t xml:space="preserve">                                                                                                                             kh</w:t>
                  </w:r>
                  <w:r w:rsidRPr="00F005CF">
                    <w:t>ô</w:t>
                  </w:r>
                  <w:r>
                    <w:t xml:space="preserve">ng </w:t>
                  </w:r>
                  <w:r w:rsidRPr="00F005CF">
                    <w:t>đổi</w:t>
                  </w:r>
                  <w:r>
                    <w:t xml:space="preserve">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0,5</w:t>
                  </w:r>
                </w:p>
              </w:tc>
            </w:tr>
            <w:tr w:rsidR="00406D13" w:rsidRPr="007058A1" w:rsidTr="00BE079F">
              <w:tc>
                <w:tcPr>
                  <w:tcW w:w="10220" w:type="dxa"/>
                  <w:shd w:val="clear" w:color="auto" w:fill="auto"/>
                </w:tcPr>
                <w:p w:rsidR="00406D13" w:rsidRDefault="00406D13" w:rsidP="00BE079F">
                  <w:r>
                    <w:t>D</w:t>
                  </w:r>
                  <w:r w:rsidRPr="000C083D">
                    <w:t>ấu</w:t>
                  </w:r>
                  <w:r>
                    <w:t xml:space="preserve"> “ = ” x</w:t>
                  </w:r>
                  <w:r w:rsidRPr="000C083D">
                    <w:t>ẩy</w:t>
                  </w:r>
                  <w:r>
                    <w:t xml:space="preserve"> ra </w:t>
                  </w:r>
                  <w:r w:rsidRPr="00B1420C">
                    <w:sym w:font="Symbol" w:char="F0DB"/>
                  </w:r>
                  <w:r>
                    <w:t xml:space="preserve"> BM = </w:t>
                  </w:r>
                  <w:smartTag w:uri="urn:schemas-microsoft-com:office:smarttags" w:element="place">
                    <w:smartTag w:uri="urn:schemas-microsoft-com:office:smarttags" w:element="City">
                      <w:r>
                        <w:t>CN</w:t>
                      </w:r>
                    </w:smartTag>
                    <w:r>
                      <w:t xml:space="preserve"> </w:t>
                    </w:r>
                    <w:r w:rsidRPr="00B1420C">
                      <w:sym w:font="Symbol" w:char="F0DB"/>
                    </w:r>
                    <w:r>
                      <w:t xml:space="preserve"> </w:t>
                    </w:r>
                    <w:smartTag w:uri="urn:schemas-microsoft-com:office:smarttags" w:element="State">
                      <w:r>
                        <w:t>MN</w:t>
                      </w:r>
                    </w:smartTag>
                  </w:smartTag>
                  <w:r>
                    <w:t xml:space="preserve"> </w:t>
                  </w:r>
                  <w:r w:rsidRPr="00B1420C">
                    <w:rPr>
                      <w:rFonts w:ascii="MS Song" w:eastAsia="MS Song" w:hint="eastAsia"/>
                    </w:rPr>
                    <w:t>∥</w:t>
                  </w:r>
                  <w:r>
                    <w:t xml:space="preserve"> BC .</w:t>
                  </w:r>
                </w:p>
                <w:p w:rsidR="00406D13" w:rsidRDefault="00406D13" w:rsidP="001E40D0">
                  <w:pPr>
                    <w:numPr>
                      <w:ilvl w:val="0"/>
                      <w:numId w:val="70"/>
                    </w:numPr>
                  </w:pPr>
                  <w:r>
                    <w:t>H l</w:t>
                  </w:r>
                  <w:r w:rsidRPr="00C76EF4">
                    <w:t>à</w:t>
                  </w:r>
                  <w:r>
                    <w:t xml:space="preserve"> </w:t>
                  </w:r>
                  <w:r w:rsidRPr="00C76EF4">
                    <w:t>đ</w:t>
                  </w:r>
                  <w:r>
                    <w:t>i</w:t>
                  </w:r>
                  <w:r w:rsidRPr="00C76EF4">
                    <w:t>ểm</w:t>
                  </w:r>
                  <w:r>
                    <w:t xml:space="preserve"> ch</w:t>
                  </w:r>
                  <w:r w:rsidRPr="00C76EF4">
                    <w:t>ính</w:t>
                  </w:r>
                  <w:r>
                    <w:t xml:space="preserve"> gi</w:t>
                  </w:r>
                  <w:r w:rsidRPr="00C76EF4">
                    <w:t>ữa</w:t>
                  </w:r>
                  <w:r>
                    <w:t xml:space="preserve"> cung nh</w:t>
                  </w:r>
                  <w:r w:rsidRPr="00C76EF4">
                    <w:t>ỏ</w:t>
                  </w:r>
                  <w:r>
                    <w:t xml:space="preserve"> </w:t>
                  </w:r>
                  <w:r w:rsidRPr="00C76EF4">
                    <w:t>EF</w:t>
                  </w:r>
                  <w:r>
                    <w:t xml:space="preserve"> </w:t>
                  </w:r>
                </w:p>
                <w:p w:rsidR="00406D13" w:rsidRPr="007E08F6" w:rsidRDefault="00406D13" w:rsidP="00BE079F">
                  <w:pPr>
                    <w:ind w:left="360"/>
                  </w:pPr>
                  <w:r>
                    <w:t>V</w:t>
                  </w:r>
                  <w:r w:rsidRPr="007E08F6">
                    <w:t>ậy</w:t>
                  </w:r>
                  <w:r>
                    <w:t xml:space="preserve"> S</w:t>
                  </w:r>
                  <w:r w:rsidRPr="00B1420C">
                    <w:rPr>
                      <w:vertAlign w:val="subscript"/>
                    </w:rPr>
                    <w:t>AMN</w:t>
                  </w:r>
                  <w:r>
                    <w:t xml:space="preserve"> l</w:t>
                  </w:r>
                  <w:r w:rsidRPr="007E08F6">
                    <w:t>ớn</w:t>
                  </w:r>
                  <w:r>
                    <w:t xml:space="preserve"> nh</w:t>
                  </w:r>
                  <w:r w:rsidRPr="007E08F6">
                    <w:t>ất</w:t>
                  </w:r>
                  <w:r>
                    <w:t xml:space="preserve"> khi H l</w:t>
                  </w:r>
                  <w:r w:rsidRPr="00C76EF4">
                    <w:t>à</w:t>
                  </w:r>
                  <w:r>
                    <w:t xml:space="preserve"> </w:t>
                  </w:r>
                  <w:r w:rsidRPr="00C76EF4">
                    <w:t>đ</w:t>
                  </w:r>
                  <w:r>
                    <w:t>i</w:t>
                  </w:r>
                  <w:r w:rsidRPr="00C76EF4">
                    <w:t>ểm</w:t>
                  </w:r>
                  <w:r>
                    <w:t xml:space="preserve"> ch</w:t>
                  </w:r>
                  <w:r w:rsidRPr="00C76EF4">
                    <w:t>ính</w:t>
                  </w:r>
                  <w:r>
                    <w:t xml:space="preserve"> gi</w:t>
                  </w:r>
                  <w:r w:rsidRPr="00C76EF4">
                    <w:t>ữa</w:t>
                  </w:r>
                  <w:r>
                    <w:t xml:space="preserve"> cung nh</w:t>
                  </w:r>
                  <w:r w:rsidRPr="00C76EF4">
                    <w:t>ỏ</w:t>
                  </w:r>
                  <w:r>
                    <w:t xml:space="preserve"> </w:t>
                  </w:r>
                  <w:r w:rsidRPr="00C76EF4">
                    <w:t>EF</w:t>
                  </w:r>
                  <w:r>
                    <w:t xml:space="preserve">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RPr="007058A1" w:rsidTr="00BE079F">
              <w:tc>
                <w:tcPr>
                  <w:tcW w:w="10220" w:type="dxa"/>
                  <w:shd w:val="clear" w:color="auto" w:fill="auto"/>
                </w:tcPr>
                <w:p w:rsidR="00406D13" w:rsidRPr="007D175D" w:rsidRDefault="00406D13" w:rsidP="00BE079F">
                  <w:r w:rsidRPr="00B1420C">
                    <w:rPr>
                      <w:b/>
                      <w:color w:val="FF0000"/>
                    </w:rPr>
                    <w:t>Bài 6 ( 1 điểm)</w:t>
                  </w:r>
                  <w:r>
                    <w:t xml:space="preserve"> </w:t>
                  </w:r>
                </w:p>
              </w:tc>
              <w:tc>
                <w:tcPr>
                  <w:tcW w:w="948" w:type="dxa"/>
                  <w:shd w:val="clear" w:color="auto" w:fill="auto"/>
                  <w:vAlign w:val="center"/>
                </w:tcPr>
                <w:p w:rsidR="00406D13" w:rsidRPr="00B1420C" w:rsidRDefault="00406D13" w:rsidP="00BE079F">
                  <w:pPr>
                    <w:jc w:val="center"/>
                    <w:rPr>
                      <w:color w:val="0000FF"/>
                    </w:rPr>
                  </w:pPr>
                </w:p>
              </w:tc>
            </w:tr>
            <w:tr w:rsidR="00406D13" w:rsidRPr="007058A1" w:rsidTr="00BE079F">
              <w:tc>
                <w:tcPr>
                  <w:tcW w:w="10220" w:type="dxa"/>
                  <w:shd w:val="clear" w:color="auto" w:fill="auto"/>
                </w:tcPr>
                <w:p w:rsidR="00406D13" w:rsidRPr="00CE5FE2" w:rsidRDefault="00406D13" w:rsidP="00BE079F">
                  <w:r>
                    <w:rPr>
                      <w:noProof/>
                      <w:lang w:val="en-US"/>
                    </w:rPr>
                    <w:drawing>
                      <wp:anchor distT="0" distB="0" distL="114300" distR="114300" simplePos="0" relativeHeight="251803648" behindDoc="1" locked="0" layoutInCell="1" allowOverlap="1">
                        <wp:simplePos x="0" y="0"/>
                        <wp:positionH relativeFrom="column">
                          <wp:align>right</wp:align>
                        </wp:positionH>
                        <wp:positionV relativeFrom="paragraph">
                          <wp:posOffset>-10795</wp:posOffset>
                        </wp:positionV>
                        <wp:extent cx="1676400" cy="1666875"/>
                        <wp:effectExtent l="0" t="0" r="0" b="0"/>
                        <wp:wrapTight wrapText="bothSides">
                          <wp:wrapPolygon edited="0">
                            <wp:start x="982" y="987"/>
                            <wp:lineTo x="982" y="20489"/>
                            <wp:lineTo x="20127" y="20489"/>
                            <wp:lineTo x="20373" y="987"/>
                            <wp:lineTo x="982" y="987"/>
                          </wp:wrapPolygon>
                        </wp:wrapTight>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535">
                                  <a:extLst>
                                    <a:ext uri="{28A0092B-C50C-407E-A947-70E740481C1C}">
                                      <a14:useLocalDpi xmlns:a14="http://schemas.microsoft.com/office/drawing/2010/main" val="0"/>
                                    </a:ext>
                                  </a:extLst>
                                </a:blip>
                                <a:srcRect/>
                                <a:stretch>
                                  <a:fillRect/>
                                </a:stretch>
                              </pic:blipFill>
                              <pic:spPr bwMode="auto">
                                <a:xfrm>
                                  <a:off x="0" y="0"/>
                                  <a:ext cx="1676400" cy="1666875"/>
                                </a:xfrm>
                                <a:prstGeom prst="rect">
                                  <a:avLst/>
                                </a:prstGeom>
                                <a:noFill/>
                                <a:ln>
                                  <a:noFill/>
                                </a:ln>
                              </pic:spPr>
                            </pic:pic>
                          </a:graphicData>
                        </a:graphic>
                        <wp14:sizeRelH relativeFrom="page">
                          <wp14:pctWidth>0</wp14:pctWidth>
                        </wp14:sizeRelH>
                        <wp14:sizeRelV relativeFrom="page">
                          <wp14:pctHeight>0</wp14:pctHeight>
                        </wp14:sizeRelV>
                      </wp:anchor>
                    </w:drawing>
                  </w:r>
                  <w:r>
                    <w:t>Chia h</w:t>
                  </w:r>
                  <w:r w:rsidRPr="00CE5FE2">
                    <w:t>ình</w:t>
                  </w:r>
                  <w:r>
                    <w:t xml:space="preserve"> vu</w:t>
                  </w:r>
                  <w:r w:rsidRPr="00CE5FE2">
                    <w:t>ô</w:t>
                  </w:r>
                  <w:r>
                    <w:t xml:space="preserve">ng </w:t>
                  </w:r>
                  <w:r w:rsidRPr="00CE5FE2">
                    <w:t>đã</w:t>
                  </w:r>
                  <w:r>
                    <w:t xml:space="preserve"> cho th</w:t>
                  </w:r>
                  <w:r w:rsidRPr="00CE5FE2">
                    <w:t>ành</w:t>
                  </w:r>
                  <w:r>
                    <w:t xml:space="preserve"> 16 h</w:t>
                  </w:r>
                  <w:r w:rsidRPr="00CE5FE2">
                    <w:t>ình</w:t>
                  </w:r>
                  <w:r>
                    <w:t xml:space="preserve"> vu</w:t>
                  </w:r>
                  <w:r w:rsidRPr="00CE5FE2">
                    <w:t>ô</w:t>
                  </w:r>
                  <w:r>
                    <w:t xml:space="preserve">ng </w:t>
                  </w:r>
                  <w:r w:rsidRPr="00CE5FE2">
                    <w:t>đơ</w:t>
                  </w:r>
                  <w:r>
                    <w:t>n v</w:t>
                  </w:r>
                  <w:r w:rsidRPr="00CE5FE2">
                    <w:t>ị</w:t>
                  </w:r>
                  <w:r>
                    <w:t xml:space="preserve"> ( c</w:t>
                  </w:r>
                  <w:r w:rsidRPr="00CE5FE2">
                    <w:t>ác</w:t>
                  </w:r>
                  <w:r>
                    <w:t xml:space="preserve"> c</w:t>
                  </w:r>
                  <w:r w:rsidRPr="00CE5FE2">
                    <w:t>ạnh</w:t>
                  </w:r>
                  <w:r>
                    <w:t xml:space="preserve"> song song v</w:t>
                  </w:r>
                  <w:r w:rsidRPr="00CE5FE2">
                    <w:t>ới</w:t>
                  </w:r>
                  <w:r>
                    <w:t xml:space="preserve"> c</w:t>
                  </w:r>
                  <w:r w:rsidRPr="00CE5FE2">
                    <w:t>ác</w:t>
                  </w:r>
                  <w:r>
                    <w:t xml:space="preserve"> h</w:t>
                  </w:r>
                  <w:r w:rsidRPr="00CE5FE2">
                    <w:t>ình</w:t>
                  </w:r>
                  <w:r>
                    <w:t xml:space="preserve"> vu</w:t>
                  </w:r>
                  <w:r w:rsidRPr="00CE5FE2">
                    <w:t>ô</w:t>
                  </w:r>
                  <w:r>
                    <w:t xml:space="preserve">ng </w:t>
                  </w:r>
                  <w:r w:rsidRPr="00CE5FE2">
                    <w:t>đã</w:t>
                  </w:r>
                  <w:r>
                    <w:t xml:space="preserve"> cho v</w:t>
                  </w:r>
                  <w:r w:rsidRPr="00CE5FE2">
                    <w:t>à</w:t>
                  </w:r>
                  <w:r>
                    <w:t xml:space="preserve"> c</w:t>
                  </w:r>
                  <w:r w:rsidRPr="00CE5FE2">
                    <w:t>ó</w:t>
                  </w:r>
                  <w:r>
                    <w:t xml:space="preserve"> </w:t>
                  </w:r>
                  <w:r w:rsidRPr="00CE5FE2">
                    <w:t>độ</w:t>
                  </w:r>
                  <w:r>
                    <w:t xml:space="preserve"> d</w:t>
                  </w:r>
                  <w:r w:rsidRPr="00CE5FE2">
                    <w:t>ài</w:t>
                  </w:r>
                  <w:r>
                    <w:t xml:space="preserve"> b</w:t>
                  </w:r>
                  <w:r w:rsidRPr="00CE5FE2">
                    <w:t>ằng</w:t>
                  </w:r>
                  <w:r>
                    <w:t xml:space="preserve"> 1)</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RPr="007058A1" w:rsidTr="00BE079F">
              <w:tc>
                <w:tcPr>
                  <w:tcW w:w="10220" w:type="dxa"/>
                  <w:shd w:val="clear" w:color="auto" w:fill="auto"/>
                </w:tcPr>
                <w:p w:rsidR="00406D13" w:rsidRPr="00AD6B5D" w:rsidRDefault="00406D13" w:rsidP="00BE079F">
                  <w:r>
                    <w:t>Do 33 &gt; 16.2 n</w:t>
                  </w:r>
                  <w:r w:rsidRPr="00056889">
                    <w:t>ê</w:t>
                  </w:r>
                  <w:r>
                    <w:t>n theo nguy</w:t>
                  </w:r>
                  <w:r w:rsidRPr="001B2EF2">
                    <w:t>ê</w:t>
                  </w:r>
                  <w:r>
                    <w:t>n l</w:t>
                  </w:r>
                  <w:r w:rsidRPr="001B2EF2">
                    <w:t>í</w:t>
                  </w:r>
                  <w:r>
                    <w:t xml:space="preserve"> D</w:t>
                  </w:r>
                  <w:r w:rsidRPr="001B2EF2">
                    <w:t>ir</w:t>
                  </w:r>
                  <w:r>
                    <w:t>ichl</w:t>
                  </w:r>
                  <w:r w:rsidRPr="001B2EF2">
                    <w:t>ê</w:t>
                  </w:r>
                  <w:r>
                    <w:t xml:space="preserve"> , t</w:t>
                  </w:r>
                  <w:r w:rsidRPr="001B2EF2">
                    <w:t>ồn</w:t>
                  </w:r>
                  <w:r>
                    <w:t xml:space="preserve"> t</w:t>
                  </w:r>
                  <w:r w:rsidRPr="001B2EF2">
                    <w:t>ại</w:t>
                  </w:r>
                  <w:r>
                    <w:t xml:space="preserve"> </w:t>
                  </w:r>
                  <w:r w:rsidRPr="001B2EF2">
                    <w:t>ít</w:t>
                  </w:r>
                  <w:r>
                    <w:t xml:space="preserve"> nh</w:t>
                  </w:r>
                  <w:r w:rsidRPr="001B2EF2">
                    <w:t>ất</w:t>
                  </w:r>
                  <w:r>
                    <w:t xml:space="preserve"> ba </w:t>
                  </w:r>
                  <w:r w:rsidRPr="001B2EF2">
                    <w:t>đ</w:t>
                  </w:r>
                  <w:r>
                    <w:t>i</w:t>
                  </w:r>
                  <w:r w:rsidRPr="001B2EF2">
                    <w:t>ểm</w:t>
                  </w:r>
                  <w:r>
                    <w:t xml:space="preserve"> n</w:t>
                  </w:r>
                  <w:r w:rsidRPr="001B2EF2">
                    <w:t>ằm</w:t>
                  </w:r>
                  <w:r>
                    <w:t xml:space="preserve"> trong ho</w:t>
                  </w:r>
                  <w:r w:rsidRPr="001B2EF2">
                    <w:t>ặc</w:t>
                  </w:r>
                  <w:r>
                    <w:t xml:space="preserve"> tr</w:t>
                  </w:r>
                  <w:r w:rsidRPr="001B2EF2">
                    <w:t>ê</w:t>
                  </w:r>
                  <w:r>
                    <w:t>n c</w:t>
                  </w:r>
                  <w:r w:rsidRPr="001B2EF2">
                    <w:t>ạnh</w:t>
                  </w:r>
                  <w:r>
                    <w:t xml:space="preserve"> c</w:t>
                  </w:r>
                  <w:r w:rsidRPr="001B2EF2">
                    <w:t>ủa</w:t>
                  </w:r>
                  <w:r>
                    <w:t xml:space="preserve"> h</w:t>
                  </w:r>
                  <w:r w:rsidRPr="001B2EF2">
                    <w:t>ình</w:t>
                  </w:r>
                  <w:r>
                    <w:t xml:space="preserve"> vu</w:t>
                  </w:r>
                  <w:r w:rsidRPr="001B2EF2">
                    <w:t>ô</w:t>
                  </w:r>
                  <w:r>
                    <w:t xml:space="preserve">ng  </w:t>
                  </w:r>
                  <w:r w:rsidRPr="00AD6B5D">
                    <w:t>đơ</w:t>
                  </w:r>
                  <w:r>
                    <w:t>n v</w:t>
                  </w:r>
                  <w:r w:rsidRPr="00AD6B5D">
                    <w:t>ị</w:t>
                  </w:r>
                  <w:r>
                    <w:t xml:space="preserve"> . Gi</w:t>
                  </w:r>
                  <w:r w:rsidRPr="00AD6B5D">
                    <w:t>ả</w:t>
                  </w:r>
                  <w:r>
                    <w:t xml:space="preserve"> s</w:t>
                  </w:r>
                  <w:r w:rsidRPr="00AD6B5D">
                    <w:t>ử</w:t>
                  </w:r>
                  <w:r>
                    <w:t xml:space="preserve"> </w:t>
                  </w:r>
                  <w:r w:rsidRPr="00AD6B5D">
                    <w:t>đó</w:t>
                  </w:r>
                  <w:r>
                    <w:t xml:space="preserve"> l</w:t>
                  </w:r>
                  <w:r w:rsidRPr="00AD6B5D">
                    <w:t>à</w:t>
                  </w:r>
                  <w:r>
                    <w:t xml:space="preserve"> ba </w:t>
                  </w:r>
                  <w:r w:rsidRPr="00AD6B5D">
                    <w:t>đ</w:t>
                  </w:r>
                  <w:r>
                    <w:t>i</w:t>
                  </w:r>
                  <w:r w:rsidRPr="00AD6B5D">
                    <w:t>ểm</w:t>
                  </w:r>
                  <w:r>
                    <w:t xml:space="preserve"> A, B, C </w:t>
                  </w:r>
                  <w:r w:rsidRPr="00AD6B5D">
                    <w:t>ở</w:t>
                  </w:r>
                  <w:r>
                    <w:t xml:space="preserve"> trong ho</w:t>
                  </w:r>
                  <w:r w:rsidRPr="00AD6B5D">
                    <w:t>ặc</w:t>
                  </w:r>
                  <w:r>
                    <w:t xml:space="preserve"> n</w:t>
                  </w:r>
                  <w:r w:rsidRPr="00AD6B5D">
                    <w:t>ằm</w:t>
                  </w:r>
                  <w:r>
                    <w:t xml:space="preserve"> tr</w:t>
                  </w:r>
                  <w:r w:rsidRPr="00AD6B5D">
                    <w:t>ê</w:t>
                  </w:r>
                  <w:r>
                    <w:t>n c</w:t>
                  </w:r>
                  <w:r w:rsidRPr="00AD6B5D">
                    <w:t>ạnh</w:t>
                  </w:r>
                  <w:r>
                    <w:t xml:space="preserve"> c</w:t>
                  </w:r>
                  <w:r w:rsidRPr="00AD6B5D">
                    <w:t>ủa</w:t>
                  </w:r>
                  <w:r>
                    <w:t xml:space="preserve"> h</w:t>
                  </w:r>
                  <w:r w:rsidRPr="00AD6B5D">
                    <w:t>ình</w:t>
                  </w:r>
                  <w:r>
                    <w:t xml:space="preserve"> vu</w:t>
                  </w:r>
                  <w:r w:rsidRPr="00AD6B5D">
                    <w:t>ô</w:t>
                  </w:r>
                  <w:r>
                    <w:t xml:space="preserve">ng </w:t>
                  </w:r>
                  <w:r w:rsidRPr="00AD6B5D">
                    <w:t>đơ</w:t>
                  </w:r>
                  <w:r>
                    <w:t>n v</w:t>
                  </w:r>
                  <w:r w:rsidRPr="00AD6B5D">
                    <w:t>ị</w:t>
                  </w:r>
                  <w:r>
                    <w:t xml:space="preserve"> MNPQ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RPr="00526DD4" w:rsidTr="00BE079F">
              <w:tc>
                <w:tcPr>
                  <w:tcW w:w="10220" w:type="dxa"/>
                  <w:shd w:val="clear" w:color="auto" w:fill="auto"/>
                </w:tcPr>
                <w:p w:rsidR="00406D13" w:rsidRPr="00F329F7" w:rsidRDefault="00406D13" w:rsidP="00BE079F">
                  <w:r w:rsidRPr="00526DD4">
                    <w:t xml:space="preserve">  Ta có MP = </w:t>
                  </w:r>
                  <w:r>
                    <w:fldChar w:fldCharType="begin"/>
                  </w:r>
                  <w:r w:rsidRPr="00526DD4">
                    <w:instrText>eq \a\vs09(,,)\d\fo2(\r( ,\a\vs04(,,)     ))</w:instrText>
                  </w:r>
                  <w:r>
                    <w:fldChar w:fldCharType="end"/>
                  </w:r>
                  <w:r w:rsidRPr="00526DD4">
                    <w:t xml:space="preserve">   2     và với mọi</w:t>
                  </w:r>
                  <w:r>
                    <w:t xml:space="preserve"> </w:t>
                  </w:r>
                  <w:r w:rsidRPr="00526DD4">
                    <w:t>đ</w:t>
                  </w:r>
                  <w:r>
                    <w:t>i</w:t>
                  </w:r>
                  <w:r w:rsidRPr="00526DD4">
                    <w:t>ểm</w:t>
                  </w:r>
                  <w:r>
                    <w:t xml:space="preserve"> E thu</w:t>
                  </w:r>
                  <w:r w:rsidRPr="00526DD4">
                    <w:t>ộc</w:t>
                  </w:r>
                  <w:r>
                    <w:t xml:space="preserve"> h</w:t>
                  </w:r>
                  <w:r w:rsidRPr="00526DD4">
                    <w:t>ình</w:t>
                  </w:r>
                  <w:r>
                    <w:t xml:space="preserve"> vu</w:t>
                  </w:r>
                  <w:r w:rsidRPr="00526DD4">
                    <w:t>ô</w:t>
                  </w:r>
                  <w:r>
                    <w:t>ng MNPQ th</w:t>
                  </w:r>
                  <w:r w:rsidRPr="00F329F7">
                    <w:t>ì</w:t>
                  </w:r>
                  <w:r>
                    <w:t xml:space="preserve"> MP </w:t>
                  </w:r>
                  <w:r w:rsidRPr="00B1420C">
                    <w:sym w:font="Symbol" w:char="F0B3"/>
                  </w:r>
                  <w:r>
                    <w:t xml:space="preserve"> AE , t</w:t>
                  </w:r>
                  <w:r w:rsidRPr="00F329F7">
                    <w:t>ức</w:t>
                  </w:r>
                  <w:r>
                    <w:t xml:space="preserve"> l</w:t>
                  </w:r>
                  <w:r w:rsidRPr="00F329F7">
                    <w:t>à</w:t>
                  </w:r>
                  <w:r>
                    <w:t xml:space="preserve"> AE </w:t>
                  </w:r>
                  <w:r w:rsidRPr="00B1420C">
                    <w:sym w:font="Symbol" w:char="F0A3"/>
                  </w:r>
                  <w:r>
                    <w:t xml:space="preserve"> </w:t>
                  </w:r>
                  <w:r>
                    <w:fldChar w:fldCharType="begin"/>
                  </w:r>
                  <w:r w:rsidRPr="00526DD4">
                    <w:instrText>eq \a\vs09(,,)\d\fo2(\r( ,\a\vs04(,,)     ))</w:instrText>
                  </w:r>
                  <w:r>
                    <w:fldChar w:fldCharType="end"/>
                  </w:r>
                  <w:r w:rsidRPr="00526DD4">
                    <w:t xml:space="preserve">   2     </w:t>
                  </w:r>
                  <w:r>
                    <w:t>. T</w:t>
                  </w:r>
                  <w:r w:rsidRPr="00F329F7">
                    <w:t>ừ</w:t>
                  </w:r>
                  <w:r>
                    <w:t xml:space="preserve"> </w:t>
                  </w:r>
                  <w:r w:rsidRPr="00F329F7">
                    <w:t>đó</w:t>
                  </w:r>
                  <w:r>
                    <w:t xml:space="preserve"> h</w:t>
                  </w:r>
                  <w:r w:rsidRPr="00F329F7">
                    <w:t>ình</w:t>
                  </w:r>
                  <w:r>
                    <w:t xml:space="preserve"> tr</w:t>
                  </w:r>
                  <w:r w:rsidRPr="00F329F7">
                    <w:t>òn</w:t>
                  </w:r>
                  <w:r>
                    <w:t xml:space="preserve"> (A;</w:t>
                  </w:r>
                  <w:r>
                    <w:fldChar w:fldCharType="begin"/>
                  </w:r>
                  <w:r w:rsidRPr="00526DD4">
                    <w:instrText>eq \a\vs09(,,)\d\fo2(\r( ,\a\vs04(,,)     ))</w:instrText>
                  </w:r>
                  <w:r>
                    <w:fldChar w:fldCharType="end"/>
                  </w:r>
                  <w:r w:rsidRPr="00526DD4">
                    <w:t xml:space="preserve">   2   </w:t>
                  </w:r>
                  <w:r>
                    <w:t>) ph</w:t>
                  </w:r>
                  <w:r w:rsidRPr="00F329F7">
                    <w:t>ủ</w:t>
                  </w:r>
                  <w:r>
                    <w:t xml:space="preserve"> to</w:t>
                  </w:r>
                  <w:r w:rsidRPr="00F329F7">
                    <w:t>àn</w:t>
                  </w:r>
                  <w:r>
                    <w:t xml:space="preserve"> b</w:t>
                  </w:r>
                  <w:r w:rsidRPr="00F329F7">
                    <w:t>ộ</w:t>
                  </w:r>
                  <w:r>
                    <w:t xml:space="preserve"> h</w:t>
                  </w:r>
                  <w:r w:rsidRPr="00F329F7">
                    <w:t>ình</w:t>
                  </w:r>
                  <w:r>
                    <w:t xml:space="preserve"> vu</w:t>
                  </w:r>
                  <w:r w:rsidRPr="00F329F7">
                    <w:t>ô</w:t>
                  </w:r>
                  <w:r>
                    <w:t>ng MNPQ . T</w:t>
                  </w:r>
                  <w:r w:rsidRPr="00F329F7">
                    <w:t>ươ</w:t>
                  </w:r>
                  <w:r>
                    <w:t>ng t</w:t>
                  </w:r>
                  <w:r w:rsidRPr="00F329F7">
                    <w:t>ực</w:t>
                  </w:r>
                  <w:r>
                    <w:t xml:space="preserve"> c</w:t>
                  </w:r>
                  <w:r w:rsidRPr="00F329F7">
                    <w:t>ác</w:t>
                  </w:r>
                  <w:r>
                    <w:t xml:space="preserve"> h</w:t>
                  </w:r>
                  <w:r w:rsidRPr="00F329F7">
                    <w:t>ình</w:t>
                  </w:r>
                  <w:r>
                    <w:t xml:space="preserve"> tr</w:t>
                  </w:r>
                  <w:r w:rsidRPr="00F329F7">
                    <w:t>òn</w:t>
                  </w:r>
                  <w:r>
                    <w:t xml:space="preserve"> (B;</w:t>
                  </w:r>
                  <w:r>
                    <w:fldChar w:fldCharType="begin"/>
                  </w:r>
                  <w:r w:rsidRPr="00526DD4">
                    <w:instrText>eq \a\vs09(,,)\d\fo2(\r( ,\a\vs04(,,)     ))</w:instrText>
                  </w:r>
                  <w:r>
                    <w:fldChar w:fldCharType="end"/>
                  </w:r>
                  <w:r w:rsidRPr="00526DD4">
                    <w:t xml:space="preserve">   2   </w:t>
                  </w:r>
                  <w:r>
                    <w:t>) ,(C;</w:t>
                  </w:r>
                  <w:r>
                    <w:fldChar w:fldCharType="begin"/>
                  </w:r>
                  <w:r w:rsidRPr="00526DD4">
                    <w:instrText>eq \a\vs09(,,)\d\fo2(\r( ,\a\vs04(,,)     ))</w:instrText>
                  </w:r>
                  <w:r>
                    <w:fldChar w:fldCharType="end"/>
                  </w:r>
                  <w:r w:rsidRPr="00526DD4">
                    <w:t xml:space="preserve">   2   </w:t>
                  </w:r>
                  <w:r>
                    <w:t xml:space="preserve">)  </w:t>
                  </w:r>
                  <w:r w:rsidRPr="00526DD4">
                    <w:t xml:space="preserve"> </w:t>
                  </w:r>
                  <w:r>
                    <w:t>ph</w:t>
                  </w:r>
                  <w:r w:rsidRPr="00F329F7">
                    <w:t>ủ</w:t>
                  </w:r>
                  <w:r>
                    <w:t xml:space="preserve"> to</w:t>
                  </w:r>
                  <w:r w:rsidRPr="00F329F7">
                    <w:t>àn</w:t>
                  </w:r>
                  <w:r>
                    <w:t xml:space="preserve"> b</w:t>
                  </w:r>
                  <w:r w:rsidRPr="00F329F7">
                    <w:t>ộ</w:t>
                  </w:r>
                  <w:r>
                    <w:t xml:space="preserve"> h</w:t>
                  </w:r>
                  <w:r w:rsidRPr="00F329F7">
                    <w:t>ình</w:t>
                  </w:r>
                  <w:r>
                    <w:t xml:space="preserve"> vu</w:t>
                  </w:r>
                  <w:r w:rsidRPr="00F329F7">
                    <w:t>ô</w:t>
                  </w:r>
                  <w:r>
                    <w:t>ng MNPQ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r w:rsidR="00406D13" w:rsidRPr="005B19FD" w:rsidTr="00BE079F">
              <w:tc>
                <w:tcPr>
                  <w:tcW w:w="10220" w:type="dxa"/>
                  <w:shd w:val="clear" w:color="auto" w:fill="auto"/>
                </w:tcPr>
                <w:p w:rsidR="00406D13" w:rsidRPr="005B19FD" w:rsidRDefault="00406D13" w:rsidP="00BE079F">
                  <w:r w:rsidRPr="005B19FD">
                    <w:t>Suy ra ba hình tròn (A;</w:t>
                  </w:r>
                  <w:r>
                    <w:fldChar w:fldCharType="begin"/>
                  </w:r>
                  <w:r w:rsidRPr="005B19FD">
                    <w:instrText>eq \a\vs09(,,)\d\fo2(\r( ,\a\vs04(,,)     ))</w:instrText>
                  </w:r>
                  <w:r>
                    <w:fldChar w:fldCharType="end"/>
                  </w:r>
                  <w:r w:rsidRPr="005B19FD">
                    <w:t xml:space="preserve">   2   ),  (B;</w:t>
                  </w:r>
                  <w:r>
                    <w:fldChar w:fldCharType="begin"/>
                  </w:r>
                  <w:r w:rsidRPr="005B19FD">
                    <w:instrText>eq \a\vs09(,,)\d\fo2(\r( ,\a\vs04(,,)     ))</w:instrText>
                  </w:r>
                  <w:r>
                    <w:fldChar w:fldCharType="end"/>
                  </w:r>
                  <w:r w:rsidRPr="005B19FD">
                    <w:t xml:space="preserve">   2   ) , (C;</w:t>
                  </w:r>
                  <w:r>
                    <w:fldChar w:fldCharType="begin"/>
                  </w:r>
                  <w:r w:rsidRPr="005B19FD">
                    <w:instrText>eq \a\vs09(,,)\d\fo2(\r( ,\a\vs04(,,)     ))</w:instrText>
                  </w:r>
                  <w:r>
                    <w:fldChar w:fldCharType="end"/>
                  </w:r>
                  <w:r w:rsidRPr="005B19FD">
                    <w:t xml:space="preserve">   2   ) đều chứa hình</w:t>
                  </w:r>
                  <w:r>
                    <w:t xml:space="preserve"> vu</w:t>
                  </w:r>
                  <w:r w:rsidRPr="005B19FD">
                    <w:t>ô</w:t>
                  </w:r>
                  <w:r>
                    <w:t>ng MNPQ n</w:t>
                  </w:r>
                  <w:r w:rsidRPr="005B19FD">
                    <w:t>ê</w:t>
                  </w:r>
                  <w:r>
                    <w:t xml:space="preserve">n ba </w:t>
                  </w:r>
                  <w:r w:rsidRPr="005B19FD">
                    <w:t>đ</w:t>
                  </w:r>
                  <w:r>
                    <w:t>i</w:t>
                  </w:r>
                  <w:r w:rsidRPr="005B19FD">
                    <w:t>ểm</w:t>
                  </w:r>
                  <w:r>
                    <w:t xml:space="preserve"> A, B, C n</w:t>
                  </w:r>
                  <w:r w:rsidRPr="005B19FD">
                    <w:t>ằm</w:t>
                  </w:r>
                  <w:r>
                    <w:t xml:space="preserve"> trong ph</w:t>
                  </w:r>
                  <w:r w:rsidRPr="005B19FD">
                    <w:t>ần</w:t>
                  </w:r>
                  <w:r>
                    <w:t xml:space="preserve"> chung c</w:t>
                  </w:r>
                  <w:r w:rsidRPr="005B19FD">
                    <w:t>ủa</w:t>
                  </w:r>
                  <w:r>
                    <w:t xml:space="preserve"> ba h</w:t>
                  </w:r>
                  <w:r w:rsidRPr="005B19FD">
                    <w:t>ình</w:t>
                  </w:r>
                  <w:r>
                    <w:t xml:space="preserve"> tr</w:t>
                  </w:r>
                  <w:r w:rsidRPr="005B19FD">
                    <w:t>òn</w:t>
                  </w:r>
                  <w:r>
                    <w:t xml:space="preserve"> n</w:t>
                  </w:r>
                  <w:r w:rsidRPr="005B19FD">
                    <w:t>ói</w:t>
                  </w:r>
                  <w:r>
                    <w:t xml:space="preserve"> tr</w:t>
                  </w:r>
                  <w:r w:rsidRPr="005B19FD">
                    <w:t>ê</w:t>
                  </w:r>
                  <w:r>
                    <w:t>n . V</w:t>
                  </w:r>
                  <w:r w:rsidRPr="005B19FD">
                    <w:t>ậy</w:t>
                  </w:r>
                  <w:r>
                    <w:t xml:space="preserve"> c</w:t>
                  </w:r>
                  <w:r w:rsidRPr="005B19FD">
                    <w:t>â</w:t>
                  </w:r>
                  <w:r>
                    <w:t>u tr</w:t>
                  </w:r>
                  <w:r w:rsidRPr="005B19FD">
                    <w:t>ả</w:t>
                  </w:r>
                  <w:r>
                    <w:t xml:space="preserve"> l</w:t>
                  </w:r>
                  <w:r w:rsidRPr="005B19FD">
                    <w:t>ì</w:t>
                  </w:r>
                  <w:r>
                    <w:t xml:space="preserve"> c</w:t>
                  </w:r>
                  <w:r w:rsidRPr="005B19FD">
                    <w:t>ủa</w:t>
                  </w:r>
                  <w:r>
                    <w:t xml:space="preserve"> b</w:t>
                  </w:r>
                  <w:r w:rsidRPr="005B19FD">
                    <w:t>ài</w:t>
                  </w:r>
                  <w:r>
                    <w:t xml:space="preserve"> to</w:t>
                  </w:r>
                  <w:r w:rsidRPr="005B19FD">
                    <w:t>án</w:t>
                  </w:r>
                  <w:r>
                    <w:t xml:space="preserve"> l</w:t>
                  </w:r>
                  <w:r w:rsidRPr="005B19FD">
                    <w:t>à</w:t>
                  </w:r>
                  <w:r>
                    <w:t xml:space="preserve"> c</w:t>
                  </w:r>
                  <w:r w:rsidRPr="005B19FD">
                    <w:t>ó</w:t>
                  </w:r>
                  <w:r>
                    <w:t xml:space="preserve"> .</w:t>
                  </w:r>
                  <w:r w:rsidRPr="005B19FD">
                    <w:t xml:space="preserve">  </w:t>
                  </w:r>
                </w:p>
              </w:tc>
              <w:tc>
                <w:tcPr>
                  <w:tcW w:w="948" w:type="dxa"/>
                  <w:shd w:val="clear" w:color="auto" w:fill="auto"/>
                  <w:vAlign w:val="center"/>
                </w:tcPr>
                <w:p w:rsidR="00406D13" w:rsidRPr="00B1420C" w:rsidRDefault="00406D13" w:rsidP="00BE079F">
                  <w:pPr>
                    <w:jc w:val="center"/>
                    <w:rPr>
                      <w:color w:val="0000FF"/>
                    </w:rPr>
                  </w:pPr>
                  <w:r w:rsidRPr="00B1420C">
                    <w:rPr>
                      <w:color w:val="0000FF"/>
                    </w:rPr>
                    <w:t>0,25</w:t>
                  </w:r>
                </w:p>
              </w:tc>
            </w:tr>
          </w:tbl>
          <w:p w:rsidR="00406D13" w:rsidRDefault="00406D13" w:rsidP="00406D13">
            <w:pPr>
              <w:rPr>
                <w:b/>
                <w:i/>
                <w:u w:val="single"/>
              </w:rPr>
            </w:pPr>
          </w:p>
          <w:p w:rsidR="00406D13" w:rsidRPr="00C11D87" w:rsidRDefault="00406D13" w:rsidP="00406D13">
            <w:r w:rsidRPr="00C11D87">
              <w:rPr>
                <w:b/>
                <w:i/>
                <w:u w:val="single"/>
              </w:rPr>
              <w:t>Ghi chú :</w:t>
            </w:r>
            <w:r>
              <w:t xml:space="preserve"> </w:t>
            </w:r>
            <w:r w:rsidRPr="00C11D87">
              <w:rPr>
                <w:i/>
              </w:rPr>
              <w:t>Thí sinh làm theo cách khác mà vẫn đúng vẫn cho điểm tối đa .</w:t>
            </w:r>
          </w:p>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1938</w:t>
            </w:r>
          </w:p>
          <w:p w:rsidR="00406D13" w:rsidRPr="00130261" w:rsidRDefault="00406D13" w:rsidP="00406D13">
            <w:pPr>
              <w:rPr>
                <w:b/>
                <w:sz w:val="28"/>
                <w:szCs w:val="28"/>
                <w:lang w:val="nl-NL"/>
              </w:rPr>
            </w:pPr>
            <w:r w:rsidRPr="00130261">
              <w:rPr>
                <w:b/>
                <w:sz w:val="26"/>
                <w:lang w:val="nl-NL"/>
              </w:rPr>
              <w:t>SỞ GIÁO DỤC VÀ ĐÀO TẠO</w:t>
            </w:r>
            <w:r w:rsidRPr="00130261">
              <w:rPr>
                <w:b/>
                <w:sz w:val="28"/>
                <w:szCs w:val="28"/>
                <w:lang w:val="nl-NL"/>
              </w:rPr>
              <w:t xml:space="preserve"> </w:t>
            </w:r>
            <w:r w:rsidRPr="00130261">
              <w:rPr>
                <w:b/>
                <w:sz w:val="28"/>
                <w:szCs w:val="28"/>
                <w:lang w:val="nl-NL"/>
              </w:rPr>
              <w:tab/>
            </w:r>
            <w:r w:rsidRPr="00130261">
              <w:rPr>
                <w:b/>
                <w:sz w:val="28"/>
                <w:szCs w:val="28"/>
                <w:lang w:val="nl-NL"/>
              </w:rPr>
              <w:tab/>
            </w:r>
            <w:r w:rsidRPr="00130261">
              <w:rPr>
                <w:b/>
                <w:sz w:val="28"/>
                <w:szCs w:val="28"/>
                <w:lang w:val="nl-NL"/>
              </w:rPr>
              <w:tab/>
              <w:t>KỲ THI TUYỂN SINH VÀO LỚP 10 THPT</w:t>
            </w:r>
          </w:p>
          <w:p w:rsidR="00406D13" w:rsidRPr="00130261" w:rsidRDefault="00406D13" w:rsidP="00406D13">
            <w:pPr>
              <w:rPr>
                <w:b/>
                <w:sz w:val="28"/>
                <w:szCs w:val="28"/>
                <w:lang w:val="nl-NL"/>
              </w:rPr>
            </w:pPr>
            <w:r w:rsidRPr="00130261">
              <w:rPr>
                <w:sz w:val="26"/>
                <w:lang w:val="nl-NL"/>
              </w:rPr>
              <w:t xml:space="preserve"> </w:t>
            </w:r>
            <w:r w:rsidRPr="00130261">
              <w:rPr>
                <w:sz w:val="26"/>
                <w:lang w:val="nl-NL"/>
              </w:rPr>
              <w:tab/>
            </w:r>
            <w:bookmarkStart w:id="1" w:name="D1b"/>
            <w:r>
              <w:rPr>
                <w:b/>
                <w:sz w:val="26"/>
                <w:lang w:val="nl-NL"/>
              </w:rPr>
              <w:fldChar w:fldCharType="begin"/>
            </w:r>
            <w:r>
              <w:rPr>
                <w:b/>
                <w:sz w:val="26"/>
                <w:lang w:val="nl-NL"/>
              </w:rPr>
              <w:instrText xml:space="preserve"> HYPERLINK  \l "D1a" </w:instrText>
            </w:r>
            <w:r w:rsidRPr="0030655D">
              <w:rPr>
                <w:b/>
                <w:sz w:val="26"/>
                <w:lang w:val="nl-NL"/>
              </w:rPr>
            </w:r>
            <w:r>
              <w:rPr>
                <w:b/>
                <w:sz w:val="26"/>
                <w:lang w:val="nl-NL"/>
              </w:rPr>
              <w:fldChar w:fldCharType="separate"/>
            </w:r>
            <w:r w:rsidRPr="0030655D">
              <w:rPr>
                <w:rStyle w:val="Hyperlink"/>
                <w:b/>
                <w:sz w:val="26"/>
                <w:lang w:val="nl-NL"/>
              </w:rPr>
              <w:t>KHÁNH HÒA</w:t>
            </w:r>
            <w:r>
              <w:rPr>
                <w:b/>
                <w:sz w:val="26"/>
                <w:lang w:val="nl-NL"/>
              </w:rPr>
              <w:fldChar w:fldCharType="end"/>
            </w:r>
            <w:bookmarkEnd w:id="1"/>
            <w:r w:rsidRPr="00130261">
              <w:rPr>
                <w:sz w:val="26"/>
                <w:lang w:val="nl-NL"/>
              </w:rPr>
              <w:tab/>
            </w:r>
            <w:r w:rsidRPr="00130261">
              <w:rPr>
                <w:sz w:val="26"/>
                <w:lang w:val="nl-NL"/>
              </w:rPr>
              <w:tab/>
            </w:r>
            <w:r w:rsidRPr="00130261">
              <w:rPr>
                <w:b/>
                <w:sz w:val="28"/>
                <w:szCs w:val="28"/>
                <w:lang w:val="nl-NL"/>
              </w:rPr>
              <w:t xml:space="preserve"> </w:t>
            </w:r>
            <w:r w:rsidRPr="00130261">
              <w:rPr>
                <w:b/>
                <w:sz w:val="28"/>
                <w:szCs w:val="28"/>
                <w:lang w:val="nl-NL"/>
              </w:rPr>
              <w:tab/>
            </w:r>
            <w:r w:rsidRPr="00130261">
              <w:rPr>
                <w:b/>
                <w:sz w:val="28"/>
                <w:szCs w:val="28"/>
                <w:lang w:val="nl-NL"/>
              </w:rPr>
              <w:tab/>
              <w:t>NĂM HỌC 2011 – 2012</w:t>
            </w:r>
          </w:p>
          <w:p w:rsidR="00406D13" w:rsidRPr="00130261" w:rsidRDefault="00406D13" w:rsidP="00406D13">
            <w:pPr>
              <w:ind w:left="4320" w:firstLine="720"/>
              <w:rPr>
                <w:sz w:val="26"/>
                <w:lang w:val="nl-NL"/>
              </w:rPr>
            </w:pPr>
            <w:r>
              <w:rPr>
                <w:noProof/>
                <w:sz w:val="26"/>
                <w:lang w:val="en-US"/>
              </w:rPr>
              <mc:AlternateContent>
                <mc:Choice Requires="wps">
                  <w:drawing>
                    <wp:anchor distT="0" distB="0" distL="114300" distR="114300" simplePos="0" relativeHeight="251805696" behindDoc="0" locked="0" layoutInCell="1" allowOverlap="1">
                      <wp:simplePos x="0" y="0"/>
                      <wp:positionH relativeFrom="column">
                        <wp:posOffset>152400</wp:posOffset>
                      </wp:positionH>
                      <wp:positionV relativeFrom="paragraph">
                        <wp:posOffset>86995</wp:posOffset>
                      </wp:positionV>
                      <wp:extent cx="1828800" cy="520700"/>
                      <wp:effectExtent l="0" t="3810" r="0" b="0"/>
                      <wp:wrapNone/>
                      <wp:docPr id="123"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520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079F" w:rsidRPr="0095089C" w:rsidRDefault="00BE079F" w:rsidP="00406D13">
                                  <w:pPr>
                                    <w:rPr>
                                      <w:b/>
                                    </w:rPr>
                                  </w:pPr>
                                  <w:r w:rsidRPr="0095089C">
                                    <w:rPr>
                                      <w:b/>
                                    </w:rPr>
                                    <w:t>ĐỀ THI CHÍNH THỨC</w:t>
                                  </w:r>
                                </w:p>
                                <w:p w:rsidR="00BE079F" w:rsidRPr="002E3C20" w:rsidRDefault="00BE079F" w:rsidP="00406D13">
                                  <w:pPr>
                                    <w:jc w:val="center"/>
                                    <w:rPr>
                                      <w:i/>
                                    </w:rPr>
                                  </w:pPr>
                                  <w:r w:rsidRPr="002E3C20">
                                    <w:rPr>
                                      <w:i/>
                                    </w:rPr>
                                    <w:t>( đề thi có 01 trang)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3" o:spid="_x0000_s1249" style="position:absolute;left:0;text-align:left;margin-left:12pt;margin-top:6.85pt;width:2in;height:41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" stroked="f">
                      <v:textbox>
                        <w:txbxContent>
                          <w:p w:rsidR="00BE079F" w:rsidRPr="0095089C" w:rsidRDefault="00BE079F" w:rsidP="00406D13">
                            <w:pPr>
                              <w:rPr>
                                <w:b/>
                              </w:rPr>
                            </w:pPr>
                            <w:r w:rsidRPr="0095089C">
                              <w:rPr>
                                <w:b/>
                              </w:rPr>
                              <w:t>ĐỀ THI CHÍNH THỨC</w:t>
                            </w:r>
                          </w:p>
                          <w:p w:rsidR="00BE079F" w:rsidRPr="002E3C20" w:rsidRDefault="00BE079F" w:rsidP="00406D13">
                            <w:pPr>
                              <w:jc w:val="center"/>
                              <w:rPr>
                                <w:i/>
                              </w:rPr>
                            </w:pPr>
                            <w:r w:rsidRPr="002E3C20">
                              <w:rPr>
                                <w:i/>
                              </w:rPr>
                              <w:t>( đề thi có 01 trang)</w:t>
                            </w:r>
                          </w:p>
                        </w:txbxContent>
                      </v:textbox>
                    </v:rect>
                  </w:pict>
                </mc:Fallback>
              </mc:AlternateContent>
            </w:r>
            <w:r w:rsidRPr="00130261">
              <w:rPr>
                <w:sz w:val="26"/>
                <w:lang w:val="nl-NL"/>
              </w:rPr>
              <w:t xml:space="preserve">Ngày thi : 21/06/2011                 </w:t>
            </w:r>
          </w:p>
          <w:p w:rsidR="00406D13" w:rsidRPr="00130261" w:rsidRDefault="00406D13" w:rsidP="00406D13">
            <w:pPr>
              <w:ind w:left="4320" w:firstLine="720"/>
              <w:rPr>
                <w:sz w:val="26"/>
                <w:lang w:val="nl-NL"/>
              </w:rPr>
            </w:pPr>
            <w:r w:rsidRPr="00130261">
              <w:rPr>
                <w:sz w:val="26"/>
                <w:lang w:val="nl-NL"/>
              </w:rPr>
              <w:t xml:space="preserve">Môn thi: </w:t>
            </w:r>
            <w:r w:rsidRPr="00130261">
              <w:rPr>
                <w:b/>
                <w:sz w:val="26"/>
                <w:lang w:val="nl-NL"/>
              </w:rPr>
              <w:t>TOÁN</w:t>
            </w:r>
            <w:r w:rsidRPr="00130261">
              <w:rPr>
                <w:sz w:val="26"/>
                <w:lang w:val="nl-NL"/>
              </w:rPr>
              <w:t xml:space="preserve"> </w:t>
            </w:r>
          </w:p>
          <w:p w:rsidR="00406D13" w:rsidRPr="00130261" w:rsidRDefault="00406D13" w:rsidP="00406D13">
            <w:pPr>
              <w:ind w:left="4320" w:firstLine="720"/>
              <w:rPr>
                <w:sz w:val="26"/>
                <w:lang w:val="nl-NL"/>
              </w:rPr>
            </w:pPr>
            <w:r w:rsidRPr="00130261">
              <w:rPr>
                <w:sz w:val="26"/>
                <w:lang w:val="nl-NL"/>
              </w:rPr>
              <w:t xml:space="preserve">Thời gian làm bài: </w:t>
            </w:r>
            <w:r w:rsidRPr="00130261">
              <w:rPr>
                <w:b/>
                <w:sz w:val="26"/>
                <w:lang w:val="nl-NL"/>
              </w:rPr>
              <w:t>120 phút</w:t>
            </w:r>
          </w:p>
          <w:p w:rsidR="00406D13" w:rsidRPr="00130261" w:rsidRDefault="00406D13" w:rsidP="00406D13">
            <w:pPr>
              <w:rPr>
                <w:lang w:val="nl-NL"/>
              </w:rPr>
            </w:pPr>
          </w:p>
          <w:p w:rsidR="00406D13" w:rsidRPr="00130261" w:rsidRDefault="00406D13" w:rsidP="00406D13">
            <w:pPr>
              <w:rPr>
                <w:lang w:val="nl-NL"/>
              </w:rPr>
            </w:pPr>
            <w:r w:rsidRPr="00130261">
              <w:rPr>
                <w:lang w:val="nl-NL"/>
              </w:rPr>
              <w:t>Bài 1( 2 điểm)</w:t>
            </w:r>
          </w:p>
          <w:p w:rsidR="00406D13" w:rsidRPr="00130261" w:rsidRDefault="00406D13" w:rsidP="001E40D0">
            <w:pPr>
              <w:numPr>
                <w:ilvl w:val="0"/>
                <w:numId w:val="71"/>
              </w:numPr>
              <w:rPr>
                <w:lang w:val="nl-NL"/>
              </w:rPr>
            </w:pPr>
            <w:r w:rsidRPr="00130261">
              <w:rPr>
                <w:lang w:val="nl-NL"/>
              </w:rPr>
              <w:t xml:space="preserve">   Đơn giản biểu thức:  A  </w:t>
            </w:r>
            <w:r w:rsidRPr="00130261">
              <w:rPr>
                <w:position w:val="-28"/>
                <w:lang w:val="nl-NL"/>
              </w:rPr>
              <w:object w:dxaOrig="2439" w:dyaOrig="720">
                <v:shape id="_x0000_i2427" type="#_x0000_t75" style="width:122.25pt;height:36pt" o:ole="">
                  <v:imagedata r:id="rId2536" o:title=""/>
                </v:shape>
                <o:OLEObject Type="Embed" ProgID="Equation.DSMT4" ShapeID="_x0000_i2427" DrawAspect="Content" ObjectID="_1592693396" r:id="rId2537"/>
              </w:object>
            </w:r>
          </w:p>
          <w:p w:rsidR="00406D13" w:rsidRPr="00130261" w:rsidRDefault="00406D13" w:rsidP="001E40D0">
            <w:pPr>
              <w:numPr>
                <w:ilvl w:val="0"/>
                <w:numId w:val="71"/>
              </w:numPr>
              <w:rPr>
                <w:lang w:val="nl-NL"/>
              </w:rPr>
            </w:pPr>
            <w:r w:rsidRPr="00130261">
              <w:rPr>
                <w:lang w:val="nl-NL"/>
              </w:rPr>
              <w:t xml:space="preserve"> Cho biểu thức:        </w:t>
            </w:r>
            <w:r w:rsidRPr="00130261">
              <w:rPr>
                <w:position w:val="-28"/>
                <w:lang w:val="nl-NL"/>
              </w:rPr>
              <w:object w:dxaOrig="4180" w:dyaOrig="660">
                <v:shape id="_x0000_i2428" type="#_x0000_t75" style="width:209.25pt;height:33pt" o:ole="">
                  <v:imagedata r:id="rId2538" o:title=""/>
                </v:shape>
                <o:OLEObject Type="Embed" ProgID="Equation.DSMT4" ShapeID="_x0000_i2428" DrawAspect="Content" ObjectID="_1592693397" r:id="rId2539"/>
              </w:object>
            </w:r>
          </w:p>
          <w:p w:rsidR="00406D13" w:rsidRPr="00130261" w:rsidRDefault="00406D13" w:rsidP="00406D13">
            <w:pPr>
              <w:ind w:firstLine="720"/>
              <w:rPr>
                <w:lang w:val="nl-NL"/>
              </w:rPr>
            </w:pPr>
            <w:r w:rsidRPr="00130261">
              <w:rPr>
                <w:lang w:val="nl-NL"/>
              </w:rPr>
              <w:t xml:space="preserve">Rút gọn P và chứng tỏ  P </w:t>
            </w:r>
            <w:r w:rsidRPr="00130261">
              <w:rPr>
                <w:position w:val="-4"/>
                <w:lang w:val="nl-NL"/>
              </w:rPr>
              <w:object w:dxaOrig="200" w:dyaOrig="240">
                <v:shape id="_x0000_i2429" type="#_x0000_t75" style="width:9.75pt;height:12pt" o:ole="">
                  <v:imagedata r:id="rId2540" o:title=""/>
                </v:shape>
                <o:OLEObject Type="Embed" ProgID="Equation.DSMT4" ShapeID="_x0000_i2429" DrawAspect="Content" ObjectID="_1592693398" r:id="rId2541"/>
              </w:object>
            </w:r>
            <w:r w:rsidRPr="00130261">
              <w:rPr>
                <w:lang w:val="nl-NL"/>
              </w:rPr>
              <w:t>0</w:t>
            </w:r>
          </w:p>
          <w:p w:rsidR="00406D13" w:rsidRPr="00130261" w:rsidRDefault="00406D13" w:rsidP="00406D13">
            <w:pPr>
              <w:rPr>
                <w:lang w:val="nl-NL"/>
              </w:rPr>
            </w:pPr>
          </w:p>
          <w:p w:rsidR="00406D13" w:rsidRPr="00130261" w:rsidRDefault="00406D13" w:rsidP="00406D13">
            <w:pPr>
              <w:rPr>
                <w:lang w:val="nl-NL"/>
              </w:rPr>
            </w:pPr>
            <w:r w:rsidRPr="00130261">
              <w:rPr>
                <w:lang w:val="nl-NL"/>
              </w:rPr>
              <w:t>Bài 2( 2 điểm)</w:t>
            </w:r>
          </w:p>
          <w:p w:rsidR="00406D13" w:rsidRPr="00130261" w:rsidRDefault="00406D13" w:rsidP="001E40D0">
            <w:pPr>
              <w:numPr>
                <w:ilvl w:val="0"/>
                <w:numId w:val="74"/>
              </w:numPr>
              <w:rPr>
                <w:lang w:val="nl-NL"/>
              </w:rPr>
            </w:pPr>
            <w:r w:rsidRPr="00130261">
              <w:rPr>
                <w:lang w:val="nl-NL"/>
              </w:rPr>
              <w:t>Cho phương trình bậc hai x</w:t>
            </w:r>
            <w:r w:rsidRPr="00130261">
              <w:rPr>
                <w:vertAlign w:val="superscript"/>
                <w:lang w:val="nl-NL"/>
              </w:rPr>
              <w:t>2</w:t>
            </w:r>
            <w:r w:rsidRPr="00130261">
              <w:rPr>
                <w:lang w:val="nl-NL"/>
              </w:rPr>
              <w:t xml:space="preserve"> + 5x + 3 = 0 có hai nghiệm x</w:t>
            </w:r>
            <w:r w:rsidRPr="00130261">
              <w:rPr>
                <w:vertAlign w:val="subscript"/>
                <w:lang w:val="nl-NL"/>
              </w:rPr>
              <w:t>1</w:t>
            </w:r>
            <w:r w:rsidRPr="00130261">
              <w:rPr>
                <w:lang w:val="nl-NL"/>
              </w:rPr>
              <w:t>; x</w:t>
            </w:r>
            <w:r w:rsidRPr="00130261">
              <w:rPr>
                <w:vertAlign w:val="subscript"/>
                <w:lang w:val="nl-NL"/>
              </w:rPr>
              <w:t>2</w:t>
            </w:r>
            <w:r w:rsidRPr="00130261">
              <w:rPr>
                <w:lang w:val="nl-NL"/>
              </w:rPr>
              <w:t>. Hãy lập một phương trình bậc hai có hai nghiệm (x</w:t>
            </w:r>
            <w:r w:rsidRPr="00130261">
              <w:rPr>
                <w:vertAlign w:val="subscript"/>
                <w:lang w:val="nl-NL"/>
              </w:rPr>
              <w:t>1</w:t>
            </w:r>
            <w:r w:rsidRPr="00130261">
              <w:rPr>
                <w:vertAlign w:val="superscript"/>
                <w:lang w:val="nl-NL"/>
              </w:rPr>
              <w:t>2</w:t>
            </w:r>
            <w:r w:rsidRPr="00130261">
              <w:rPr>
                <w:lang w:val="nl-NL"/>
              </w:rPr>
              <w:t xml:space="preserve"> + 1 ) và ( x</w:t>
            </w:r>
            <w:r w:rsidRPr="00130261">
              <w:rPr>
                <w:vertAlign w:val="subscript"/>
                <w:lang w:val="nl-NL"/>
              </w:rPr>
              <w:t>2</w:t>
            </w:r>
            <w:r w:rsidRPr="00130261">
              <w:rPr>
                <w:vertAlign w:val="superscript"/>
                <w:lang w:val="nl-NL"/>
              </w:rPr>
              <w:t>2</w:t>
            </w:r>
            <w:r w:rsidRPr="00130261">
              <w:rPr>
                <w:lang w:val="nl-NL"/>
              </w:rPr>
              <w:t xml:space="preserve"> + 1).</w:t>
            </w:r>
          </w:p>
          <w:p w:rsidR="00406D13" w:rsidRPr="00130261" w:rsidRDefault="00406D13" w:rsidP="001E40D0">
            <w:pPr>
              <w:numPr>
                <w:ilvl w:val="0"/>
                <w:numId w:val="74"/>
              </w:numPr>
              <w:rPr>
                <w:lang w:val="nl-NL"/>
              </w:rPr>
            </w:pPr>
            <w:r w:rsidRPr="00130261">
              <w:rPr>
                <w:lang w:val="nl-NL"/>
              </w:rPr>
              <w:t xml:space="preserve">Giải hệ phương trình </w:t>
            </w:r>
            <w:r w:rsidRPr="00130261">
              <w:rPr>
                <w:position w:val="-64"/>
                <w:lang w:val="nl-NL"/>
              </w:rPr>
              <w:object w:dxaOrig="1440" w:dyaOrig="1400">
                <v:shape id="_x0000_i2430" type="#_x0000_t75" style="width:1in;height:69.75pt" o:ole="">
                  <v:imagedata r:id="rId2542" o:title=""/>
                </v:shape>
                <o:OLEObject Type="Embed" ProgID="Equation.DSMT4" ShapeID="_x0000_i2430" DrawAspect="Content" ObjectID="_1592693399" r:id="rId2543"/>
              </w:object>
            </w:r>
          </w:p>
          <w:p w:rsidR="00406D13" w:rsidRPr="00130261" w:rsidRDefault="00406D13" w:rsidP="00406D13">
            <w:pPr>
              <w:rPr>
                <w:lang w:val="nl-NL"/>
              </w:rPr>
            </w:pPr>
            <w:r w:rsidRPr="00130261">
              <w:rPr>
                <w:lang w:val="nl-NL"/>
              </w:rPr>
              <w:t>Bài 3( 2 điểm)</w:t>
            </w:r>
          </w:p>
          <w:p w:rsidR="00406D13" w:rsidRPr="00130261" w:rsidRDefault="00406D13" w:rsidP="00406D13">
            <w:pPr>
              <w:rPr>
                <w:lang w:val="nl-NL"/>
              </w:rPr>
            </w:pPr>
            <w:r w:rsidRPr="00130261">
              <w:rPr>
                <w:lang w:val="nl-NL"/>
              </w:rPr>
              <w:t>Quãng đường từ A đến B dài 50km.Một người dự định đi xe đạp từ A đến B với vận tốc không đổi.Khi đi được 2 giờ,người ấy dừng lại 30 phút để nghỉ.Muốn đến B đúng thời gian đã định,người đó phải tăng vận tốc thêm 2 km/h trên quãng đường còn lại.Tính vận tốc ban đầu của người đi xe đạp.</w:t>
            </w:r>
          </w:p>
          <w:p w:rsidR="00406D13" w:rsidRPr="00130261" w:rsidRDefault="00406D13" w:rsidP="00406D13">
            <w:pPr>
              <w:rPr>
                <w:lang w:val="nl-NL"/>
              </w:rPr>
            </w:pPr>
            <w:r w:rsidRPr="00130261">
              <w:rPr>
                <w:lang w:val="nl-NL"/>
              </w:rPr>
              <w:t>Bài 4( 4 điểm)</w:t>
            </w:r>
          </w:p>
          <w:p w:rsidR="00406D13" w:rsidRPr="00130261" w:rsidRDefault="00406D13" w:rsidP="00406D13">
            <w:pPr>
              <w:rPr>
                <w:lang w:val="nl-NL"/>
              </w:rPr>
            </w:pPr>
            <w:r w:rsidRPr="00130261">
              <w:rPr>
                <w:lang w:val="nl-NL"/>
              </w:rPr>
              <w:t xml:space="preserve">  Cho tam giác ABC có ba góc nhọn và H là trực tâm.Vẽ hình bình hành BHCD.Đường thẳng đi qua D và song song BC cắt đường thẳng AH tại E.</w:t>
            </w:r>
          </w:p>
          <w:p w:rsidR="00406D13" w:rsidRPr="00130261" w:rsidRDefault="00406D13" w:rsidP="001E40D0">
            <w:pPr>
              <w:numPr>
                <w:ilvl w:val="0"/>
                <w:numId w:val="75"/>
              </w:numPr>
              <w:rPr>
                <w:lang w:val="nl-NL"/>
              </w:rPr>
            </w:pPr>
            <w:r w:rsidRPr="00130261">
              <w:rPr>
                <w:lang w:val="nl-NL"/>
              </w:rPr>
              <w:t>Chứng minh A,B,C,D,E cùng thuộc một đường tròn</w:t>
            </w:r>
          </w:p>
          <w:p w:rsidR="00406D13" w:rsidRPr="00130261" w:rsidRDefault="00406D13" w:rsidP="001E40D0">
            <w:pPr>
              <w:numPr>
                <w:ilvl w:val="0"/>
                <w:numId w:val="75"/>
              </w:numPr>
              <w:rPr>
                <w:lang w:val="nl-NL"/>
              </w:rPr>
            </w:pPr>
            <w:r w:rsidRPr="00130261">
              <w:rPr>
                <w:lang w:val="nl-NL"/>
              </w:rPr>
              <w:t xml:space="preserve">Chứng minh </w:t>
            </w:r>
            <w:r w:rsidRPr="00130261">
              <w:rPr>
                <w:position w:val="-6"/>
                <w:lang w:val="nl-NL"/>
              </w:rPr>
              <w:object w:dxaOrig="1620" w:dyaOrig="279">
                <v:shape id="_x0000_i2431" type="#_x0000_t75" style="width:81pt;height:14.25pt" o:ole="">
                  <v:imagedata r:id="rId2544" o:title=""/>
                </v:shape>
                <o:OLEObject Type="Embed" ProgID="Equation.DSMT4" ShapeID="_x0000_i2431" DrawAspect="Content" ObjectID="_1592693400" r:id="rId2545"/>
              </w:object>
            </w:r>
          </w:p>
          <w:p w:rsidR="00406D13" w:rsidRPr="00130261" w:rsidRDefault="00406D13" w:rsidP="001E40D0">
            <w:pPr>
              <w:numPr>
                <w:ilvl w:val="0"/>
                <w:numId w:val="75"/>
              </w:numPr>
              <w:rPr>
                <w:lang w:val="nl-NL"/>
              </w:rPr>
            </w:pPr>
            <w:r w:rsidRPr="00130261">
              <w:rPr>
                <w:lang w:val="nl-NL"/>
              </w:rPr>
              <w:t>Gọi O là tâm đường tròn ngoại tiếp tam giác ABC và M là trung điểm của BC,đường thẳng AM cắt OH tại G.Chứng minh G là trọng tâm của tam giácABC.</w:t>
            </w:r>
          </w:p>
          <w:p w:rsidR="00406D13" w:rsidRPr="00130261" w:rsidRDefault="00406D13" w:rsidP="001E40D0">
            <w:pPr>
              <w:numPr>
                <w:ilvl w:val="0"/>
                <w:numId w:val="75"/>
              </w:numPr>
              <w:rPr>
                <w:lang w:val="nl-NL"/>
              </w:rPr>
            </w:pPr>
            <w:r w:rsidRPr="00130261">
              <w:rPr>
                <w:lang w:val="nl-NL"/>
              </w:rPr>
              <w:t>Giả sử OD = a.Hãy tính độ dài đường tròn ngoại tiếp tam giác BHC theo a</w:t>
            </w:r>
          </w:p>
          <w:p w:rsidR="00406D13" w:rsidRPr="00130261" w:rsidRDefault="00406D13" w:rsidP="00406D13">
            <w:pPr>
              <w:rPr>
                <w:lang w:val="nl-NL"/>
              </w:rPr>
            </w:pPr>
          </w:p>
          <w:p w:rsidR="00406D13" w:rsidRPr="00130261" w:rsidRDefault="00406D13" w:rsidP="00406D13">
            <w:pPr>
              <w:jc w:val="center"/>
              <w:rPr>
                <w:b/>
                <w:sz w:val="28"/>
                <w:szCs w:val="28"/>
                <w:lang w:val="nl-NL"/>
              </w:rPr>
            </w:pPr>
            <w:r w:rsidRPr="00130261">
              <w:rPr>
                <w:b/>
                <w:sz w:val="28"/>
                <w:szCs w:val="28"/>
                <w:lang w:val="nl-NL"/>
              </w:rPr>
              <w:t>Bài giải</w:t>
            </w:r>
          </w:p>
          <w:p w:rsidR="00406D13" w:rsidRPr="00130261" w:rsidRDefault="00406D13" w:rsidP="00406D13">
            <w:pPr>
              <w:rPr>
                <w:lang w:val="nl-NL"/>
              </w:rPr>
            </w:pPr>
            <w:r w:rsidRPr="00130261">
              <w:rPr>
                <w:lang w:val="nl-NL"/>
              </w:rPr>
              <w:t>Bài 1</w:t>
            </w:r>
          </w:p>
          <w:p w:rsidR="00406D13" w:rsidRPr="00130261" w:rsidRDefault="00406D13" w:rsidP="001E40D0">
            <w:pPr>
              <w:numPr>
                <w:ilvl w:val="0"/>
                <w:numId w:val="71"/>
              </w:numPr>
              <w:rPr>
                <w:lang w:val="nl-NL"/>
              </w:rPr>
            </w:pPr>
            <w:r w:rsidRPr="00130261">
              <w:rPr>
                <w:lang w:val="nl-NL"/>
              </w:rPr>
              <w:t xml:space="preserve">A  </w:t>
            </w:r>
            <w:r w:rsidRPr="00130261">
              <w:rPr>
                <w:position w:val="-28"/>
                <w:lang w:val="nl-NL"/>
              </w:rPr>
              <w:object w:dxaOrig="6120" w:dyaOrig="720">
                <v:shape id="_x0000_i2432" type="#_x0000_t75" style="width:306pt;height:36pt" o:ole="">
                  <v:imagedata r:id="rId2546" o:title=""/>
                </v:shape>
                <o:OLEObject Type="Embed" ProgID="Equation.DSMT4" ShapeID="_x0000_i2432" DrawAspect="Content" ObjectID="_1592693401" r:id="rId2547"/>
              </w:object>
            </w:r>
          </w:p>
          <w:p w:rsidR="00406D13" w:rsidRPr="00130261" w:rsidRDefault="00406D13" w:rsidP="001E40D0">
            <w:pPr>
              <w:numPr>
                <w:ilvl w:val="0"/>
                <w:numId w:val="71"/>
              </w:numPr>
              <w:rPr>
                <w:lang w:val="nl-NL"/>
              </w:rPr>
            </w:pPr>
            <w:r w:rsidRPr="00130261">
              <w:rPr>
                <w:lang w:val="nl-NL"/>
              </w:rPr>
              <w:t xml:space="preserve"> </w:t>
            </w:r>
            <w:r w:rsidRPr="00130261">
              <w:rPr>
                <w:position w:val="-52"/>
                <w:lang w:val="nl-NL"/>
              </w:rPr>
              <w:object w:dxaOrig="4020" w:dyaOrig="1500">
                <v:shape id="_x0000_i2433" type="#_x0000_t75" style="width:201pt;height:75pt" o:ole="">
                  <v:imagedata r:id="rId2548" o:title=""/>
                </v:shape>
                <o:OLEObject Type="Embed" ProgID="Equation.DSMT4" ShapeID="_x0000_i2433" DrawAspect="Content" ObjectID="_1592693402" r:id="rId2549"/>
              </w:object>
            </w:r>
          </w:p>
          <w:p w:rsidR="00406D13" w:rsidRPr="00130261" w:rsidRDefault="00406D13" w:rsidP="00406D13">
            <w:pPr>
              <w:rPr>
                <w:lang w:val="nl-NL"/>
              </w:rPr>
            </w:pPr>
            <w:r w:rsidRPr="00130261">
              <w:rPr>
                <w:lang w:val="nl-NL"/>
              </w:rPr>
              <w:t>Bài 2     x</w:t>
            </w:r>
            <w:r w:rsidRPr="00130261">
              <w:rPr>
                <w:vertAlign w:val="superscript"/>
                <w:lang w:val="nl-NL"/>
              </w:rPr>
              <w:t>2</w:t>
            </w:r>
            <w:r w:rsidRPr="00130261">
              <w:rPr>
                <w:lang w:val="nl-NL"/>
              </w:rPr>
              <w:t xml:space="preserve"> + 5x + 3 = 0</w:t>
            </w:r>
          </w:p>
          <w:p w:rsidR="00406D13" w:rsidRPr="00130261" w:rsidRDefault="00406D13" w:rsidP="001E40D0">
            <w:pPr>
              <w:numPr>
                <w:ilvl w:val="0"/>
                <w:numId w:val="72"/>
              </w:numPr>
              <w:rPr>
                <w:lang w:val="nl-NL"/>
              </w:rPr>
            </w:pPr>
            <w:r w:rsidRPr="00130261">
              <w:rPr>
                <w:lang w:val="nl-NL"/>
              </w:rPr>
              <w:t xml:space="preserve">Có </w:t>
            </w:r>
            <w:r w:rsidRPr="00130261">
              <w:rPr>
                <w:position w:val="-6"/>
                <w:lang w:val="nl-NL"/>
              </w:rPr>
              <w:object w:dxaOrig="1939" w:dyaOrig="279">
                <v:shape id="_x0000_i2434" type="#_x0000_t75" style="width:96.75pt;height:14.25pt" o:ole="">
                  <v:imagedata r:id="rId2550" o:title=""/>
                </v:shape>
                <o:OLEObject Type="Embed" ProgID="Equation.DSMT4" ShapeID="_x0000_i2434" DrawAspect="Content" ObjectID="_1592693403" r:id="rId2551"/>
              </w:object>
            </w:r>
          </w:p>
          <w:p w:rsidR="00406D13" w:rsidRPr="00130261" w:rsidRDefault="00406D13" w:rsidP="00406D13">
            <w:pPr>
              <w:ind w:left="360"/>
              <w:rPr>
                <w:lang w:val="nl-NL"/>
              </w:rPr>
            </w:pPr>
            <w:r w:rsidRPr="00130261">
              <w:rPr>
                <w:lang w:val="nl-NL"/>
              </w:rPr>
              <w:t>Nên pt luôn có 2 nghiệm phân biệt</w:t>
            </w:r>
          </w:p>
          <w:p w:rsidR="00406D13" w:rsidRPr="00130261" w:rsidRDefault="00406D13" w:rsidP="001E40D0">
            <w:pPr>
              <w:numPr>
                <w:ilvl w:val="0"/>
                <w:numId w:val="73"/>
              </w:numPr>
              <w:rPr>
                <w:lang w:val="nl-NL"/>
              </w:rPr>
            </w:pPr>
            <w:r w:rsidRPr="00130261">
              <w:rPr>
                <w:lang w:val="nl-NL"/>
              </w:rPr>
              <w:t>x</w:t>
            </w:r>
            <w:r w:rsidRPr="00130261">
              <w:rPr>
                <w:vertAlign w:val="subscript"/>
                <w:lang w:val="nl-NL"/>
              </w:rPr>
              <w:t>1</w:t>
            </w:r>
            <w:r w:rsidRPr="00130261">
              <w:rPr>
                <w:lang w:val="nl-NL"/>
              </w:rPr>
              <w:t>+ x</w:t>
            </w:r>
            <w:r w:rsidRPr="00130261">
              <w:rPr>
                <w:vertAlign w:val="subscript"/>
                <w:lang w:val="nl-NL"/>
              </w:rPr>
              <w:t>2</w:t>
            </w:r>
            <w:r w:rsidRPr="00130261">
              <w:rPr>
                <w:lang w:val="nl-NL"/>
              </w:rPr>
              <w:t xml:space="preserve"> = - 5 ; x</w:t>
            </w:r>
            <w:r w:rsidRPr="00130261">
              <w:rPr>
                <w:vertAlign w:val="subscript"/>
                <w:lang w:val="nl-NL"/>
              </w:rPr>
              <w:t>1</w:t>
            </w:r>
            <w:r w:rsidRPr="00130261">
              <w:rPr>
                <w:lang w:val="nl-NL"/>
              </w:rPr>
              <w:t>x</w:t>
            </w:r>
            <w:r w:rsidRPr="00130261">
              <w:rPr>
                <w:vertAlign w:val="subscript"/>
                <w:lang w:val="nl-NL"/>
              </w:rPr>
              <w:t>2</w:t>
            </w:r>
            <w:r w:rsidRPr="00130261">
              <w:rPr>
                <w:lang w:val="nl-NL"/>
              </w:rPr>
              <w:t xml:space="preserve"> = 3</w:t>
            </w:r>
          </w:p>
          <w:p w:rsidR="00406D13" w:rsidRPr="00130261" w:rsidRDefault="00406D13" w:rsidP="00406D13">
            <w:pPr>
              <w:ind w:left="360"/>
              <w:rPr>
                <w:lang w:val="nl-NL"/>
              </w:rPr>
            </w:pPr>
            <w:r w:rsidRPr="00130261">
              <w:rPr>
                <w:lang w:val="nl-NL"/>
              </w:rPr>
              <w:t>Do đó S = x</w:t>
            </w:r>
            <w:r w:rsidRPr="00130261">
              <w:rPr>
                <w:vertAlign w:val="subscript"/>
                <w:lang w:val="nl-NL"/>
              </w:rPr>
              <w:t>1</w:t>
            </w:r>
            <w:r w:rsidRPr="00130261">
              <w:rPr>
                <w:vertAlign w:val="superscript"/>
                <w:lang w:val="nl-NL"/>
              </w:rPr>
              <w:t>2</w:t>
            </w:r>
            <w:r w:rsidRPr="00130261">
              <w:rPr>
                <w:lang w:val="nl-NL"/>
              </w:rPr>
              <w:t xml:space="preserve"> + 1 + x</w:t>
            </w:r>
            <w:r w:rsidRPr="00130261">
              <w:rPr>
                <w:vertAlign w:val="subscript"/>
                <w:lang w:val="nl-NL"/>
              </w:rPr>
              <w:t>2</w:t>
            </w:r>
            <w:r w:rsidRPr="00130261">
              <w:rPr>
                <w:vertAlign w:val="superscript"/>
                <w:lang w:val="nl-NL"/>
              </w:rPr>
              <w:t>2</w:t>
            </w:r>
            <w:r w:rsidRPr="00130261">
              <w:rPr>
                <w:lang w:val="nl-NL"/>
              </w:rPr>
              <w:t xml:space="preserve"> + 1 = (x</w:t>
            </w:r>
            <w:r w:rsidRPr="00130261">
              <w:rPr>
                <w:vertAlign w:val="subscript"/>
                <w:lang w:val="nl-NL"/>
              </w:rPr>
              <w:t>1</w:t>
            </w:r>
            <w:r w:rsidRPr="00130261">
              <w:rPr>
                <w:lang w:val="nl-NL"/>
              </w:rPr>
              <w:t>+ x</w:t>
            </w:r>
            <w:r w:rsidRPr="00130261">
              <w:rPr>
                <w:vertAlign w:val="subscript"/>
                <w:lang w:val="nl-NL"/>
              </w:rPr>
              <w:t>2</w:t>
            </w:r>
            <w:r w:rsidRPr="00130261">
              <w:rPr>
                <w:lang w:val="nl-NL"/>
              </w:rPr>
              <w:t>)</w:t>
            </w:r>
            <w:r w:rsidRPr="00130261">
              <w:rPr>
                <w:vertAlign w:val="superscript"/>
                <w:lang w:val="nl-NL"/>
              </w:rPr>
              <w:t>2</w:t>
            </w:r>
            <w:r w:rsidRPr="00130261">
              <w:rPr>
                <w:lang w:val="nl-NL"/>
              </w:rPr>
              <w:t xml:space="preserve"> - 2 x</w:t>
            </w:r>
            <w:r w:rsidRPr="00130261">
              <w:rPr>
                <w:vertAlign w:val="subscript"/>
                <w:lang w:val="nl-NL"/>
              </w:rPr>
              <w:t>1</w:t>
            </w:r>
            <w:r w:rsidRPr="00130261">
              <w:rPr>
                <w:lang w:val="nl-NL"/>
              </w:rPr>
              <w:t>x</w:t>
            </w:r>
            <w:r w:rsidRPr="00130261">
              <w:rPr>
                <w:vertAlign w:val="subscript"/>
                <w:lang w:val="nl-NL"/>
              </w:rPr>
              <w:t>2</w:t>
            </w:r>
            <w:r w:rsidRPr="00130261">
              <w:rPr>
                <w:lang w:val="nl-NL"/>
              </w:rPr>
              <w:t xml:space="preserve"> + 2 = 25 – 6 + 2  = 21</w:t>
            </w:r>
          </w:p>
          <w:p w:rsidR="00406D13" w:rsidRPr="00130261" w:rsidRDefault="00406D13" w:rsidP="00406D13">
            <w:pPr>
              <w:ind w:left="360"/>
              <w:rPr>
                <w:lang w:val="nl-NL"/>
              </w:rPr>
            </w:pPr>
            <w:r w:rsidRPr="00130261">
              <w:rPr>
                <w:lang w:val="nl-NL"/>
              </w:rPr>
              <w:t xml:space="preserve">      Và P = (x</w:t>
            </w:r>
            <w:r w:rsidRPr="00130261">
              <w:rPr>
                <w:vertAlign w:val="subscript"/>
                <w:lang w:val="nl-NL"/>
              </w:rPr>
              <w:t>1</w:t>
            </w:r>
            <w:r w:rsidRPr="00130261">
              <w:rPr>
                <w:vertAlign w:val="superscript"/>
                <w:lang w:val="nl-NL"/>
              </w:rPr>
              <w:t>2</w:t>
            </w:r>
            <w:r w:rsidRPr="00130261">
              <w:rPr>
                <w:lang w:val="nl-NL"/>
              </w:rPr>
              <w:t xml:space="preserve"> + 1) (x</w:t>
            </w:r>
            <w:r w:rsidRPr="00130261">
              <w:rPr>
                <w:vertAlign w:val="subscript"/>
                <w:lang w:val="nl-NL"/>
              </w:rPr>
              <w:t>2</w:t>
            </w:r>
            <w:r w:rsidRPr="00130261">
              <w:rPr>
                <w:vertAlign w:val="superscript"/>
                <w:lang w:val="nl-NL"/>
              </w:rPr>
              <w:t>2</w:t>
            </w:r>
            <w:r w:rsidRPr="00130261">
              <w:rPr>
                <w:lang w:val="nl-NL"/>
              </w:rPr>
              <w:t xml:space="preserve"> + 1) = (x</w:t>
            </w:r>
            <w:r w:rsidRPr="00130261">
              <w:rPr>
                <w:vertAlign w:val="subscript"/>
                <w:lang w:val="nl-NL"/>
              </w:rPr>
              <w:t>1</w:t>
            </w:r>
            <w:r w:rsidRPr="00130261">
              <w:rPr>
                <w:lang w:val="nl-NL"/>
              </w:rPr>
              <w:t>x</w:t>
            </w:r>
            <w:r w:rsidRPr="00130261">
              <w:rPr>
                <w:vertAlign w:val="subscript"/>
                <w:lang w:val="nl-NL"/>
              </w:rPr>
              <w:t>2</w:t>
            </w:r>
            <w:r w:rsidRPr="00130261">
              <w:rPr>
                <w:lang w:val="nl-NL"/>
              </w:rPr>
              <w:t>)</w:t>
            </w:r>
            <w:r w:rsidRPr="00130261">
              <w:rPr>
                <w:vertAlign w:val="superscript"/>
                <w:lang w:val="nl-NL"/>
              </w:rPr>
              <w:t>2</w:t>
            </w:r>
            <w:r w:rsidRPr="00130261">
              <w:rPr>
                <w:lang w:val="nl-NL"/>
              </w:rPr>
              <w:t xml:space="preserve"> + (x</w:t>
            </w:r>
            <w:r w:rsidRPr="00130261">
              <w:rPr>
                <w:vertAlign w:val="subscript"/>
                <w:lang w:val="nl-NL"/>
              </w:rPr>
              <w:t>1</w:t>
            </w:r>
            <w:r w:rsidRPr="00130261">
              <w:rPr>
                <w:lang w:val="nl-NL"/>
              </w:rPr>
              <w:t>+ x</w:t>
            </w:r>
            <w:r w:rsidRPr="00130261">
              <w:rPr>
                <w:vertAlign w:val="subscript"/>
                <w:lang w:val="nl-NL"/>
              </w:rPr>
              <w:t>2</w:t>
            </w:r>
            <w:r w:rsidRPr="00130261">
              <w:rPr>
                <w:lang w:val="nl-NL"/>
              </w:rPr>
              <w:t>)</w:t>
            </w:r>
            <w:r w:rsidRPr="00130261">
              <w:rPr>
                <w:vertAlign w:val="superscript"/>
                <w:lang w:val="nl-NL"/>
              </w:rPr>
              <w:t>2</w:t>
            </w:r>
            <w:r w:rsidRPr="00130261">
              <w:rPr>
                <w:lang w:val="nl-NL"/>
              </w:rPr>
              <w:t xml:space="preserve"> - 2 x</w:t>
            </w:r>
            <w:r w:rsidRPr="00130261">
              <w:rPr>
                <w:vertAlign w:val="subscript"/>
                <w:lang w:val="nl-NL"/>
              </w:rPr>
              <w:t>1</w:t>
            </w:r>
            <w:r w:rsidRPr="00130261">
              <w:rPr>
                <w:lang w:val="nl-NL"/>
              </w:rPr>
              <w:t>x</w:t>
            </w:r>
            <w:r w:rsidRPr="00130261">
              <w:rPr>
                <w:vertAlign w:val="subscript"/>
                <w:lang w:val="nl-NL"/>
              </w:rPr>
              <w:t>2</w:t>
            </w:r>
            <w:r w:rsidRPr="00130261">
              <w:rPr>
                <w:lang w:val="nl-NL"/>
              </w:rPr>
              <w:t xml:space="preserve"> + 1 = 9 + 20 = 29</w:t>
            </w:r>
          </w:p>
          <w:p w:rsidR="00406D13" w:rsidRPr="00130261" w:rsidRDefault="00406D13" w:rsidP="00406D13">
            <w:pPr>
              <w:ind w:left="360"/>
              <w:rPr>
                <w:lang w:val="nl-NL"/>
              </w:rPr>
            </w:pPr>
            <w:r w:rsidRPr="00130261">
              <w:rPr>
                <w:lang w:val="nl-NL"/>
              </w:rPr>
              <w:t>Vậy phương trình cần lập là  x</w:t>
            </w:r>
            <w:r w:rsidRPr="00130261">
              <w:rPr>
                <w:vertAlign w:val="superscript"/>
                <w:lang w:val="nl-NL"/>
              </w:rPr>
              <w:t>2</w:t>
            </w:r>
            <w:r w:rsidRPr="00130261">
              <w:rPr>
                <w:lang w:val="nl-NL"/>
              </w:rPr>
              <w:t xml:space="preserve"> – 21x + 29 = 0</w:t>
            </w:r>
          </w:p>
          <w:p w:rsidR="00406D13" w:rsidRPr="00130261" w:rsidRDefault="00406D13" w:rsidP="00406D13">
            <w:pPr>
              <w:ind w:left="360"/>
              <w:rPr>
                <w:lang w:val="nl-NL"/>
              </w:rPr>
            </w:pPr>
            <w:r w:rsidRPr="00130261">
              <w:rPr>
                <w:lang w:val="nl-NL"/>
              </w:rPr>
              <w:t>2)</w:t>
            </w:r>
            <w:r w:rsidRPr="00130261">
              <w:rPr>
                <w:position w:val="-4"/>
                <w:lang w:val="nl-NL"/>
              </w:rPr>
              <w:object w:dxaOrig="180" w:dyaOrig="279">
                <v:shape id="_x0000_i2435" type="#_x0000_t75" style="width:9pt;height:14.25pt" o:ole="">
                  <v:imagedata r:id="rId2552" o:title=""/>
                </v:shape>
                <o:OLEObject Type="Embed" ProgID="Equation.DSMT4" ShapeID="_x0000_i2435" DrawAspect="Content" ObjectID="_1592693404" r:id="rId2553"/>
              </w:object>
            </w:r>
            <w:r w:rsidRPr="00130261">
              <w:rPr>
                <w:lang w:val="nl-NL"/>
              </w:rPr>
              <w:t xml:space="preserve">ĐK </w:t>
            </w:r>
            <w:r w:rsidRPr="00130261">
              <w:rPr>
                <w:position w:val="-10"/>
                <w:lang w:val="nl-NL"/>
              </w:rPr>
              <w:object w:dxaOrig="1140" w:dyaOrig="320">
                <v:shape id="_x0000_i2436" type="#_x0000_t75" style="width:57pt;height:15.75pt" o:ole="">
                  <v:imagedata r:id="rId2554" o:title=""/>
                </v:shape>
                <o:OLEObject Type="Embed" ProgID="Equation.DSMT4" ShapeID="_x0000_i2436" DrawAspect="Content" ObjectID="_1592693405" r:id="rId2555"/>
              </w:object>
            </w:r>
            <w:r w:rsidRPr="00130261">
              <w:rPr>
                <w:lang w:val="nl-NL"/>
              </w:rPr>
              <w:t xml:space="preserve"> </w:t>
            </w:r>
          </w:p>
          <w:p w:rsidR="00406D13" w:rsidRPr="00130261" w:rsidRDefault="00406D13" w:rsidP="00406D13">
            <w:pPr>
              <w:ind w:left="360"/>
              <w:rPr>
                <w:lang w:val="nl-NL"/>
              </w:rPr>
            </w:pPr>
            <w:r w:rsidRPr="00130261">
              <w:rPr>
                <w:position w:val="-80"/>
                <w:lang w:val="nl-NL"/>
              </w:rPr>
              <w:object w:dxaOrig="6140" w:dyaOrig="1719">
                <v:shape id="_x0000_i2437" type="#_x0000_t75" style="width:306.75pt;height:86.25pt" o:ole="">
                  <v:imagedata r:id="rId2556" o:title=""/>
                </v:shape>
                <o:OLEObject Type="Embed" ProgID="Equation.DSMT4" ShapeID="_x0000_i2437" DrawAspect="Content" ObjectID="_1592693406" r:id="rId2557"/>
              </w:object>
            </w:r>
          </w:p>
          <w:p w:rsidR="00406D13" w:rsidRPr="00130261" w:rsidRDefault="00406D13" w:rsidP="00406D13">
            <w:pPr>
              <w:ind w:left="360"/>
              <w:rPr>
                <w:lang w:val="nl-NL"/>
              </w:rPr>
            </w:pPr>
            <w:r w:rsidRPr="00130261">
              <w:rPr>
                <w:lang w:val="nl-NL"/>
              </w:rPr>
              <w:t>Vậy HPT có nghiệm duy nhất ( x ;y) = ( 2 ;3)</w:t>
            </w:r>
          </w:p>
          <w:p w:rsidR="00406D13" w:rsidRPr="00130261" w:rsidRDefault="00406D13" w:rsidP="00406D13">
            <w:pPr>
              <w:ind w:left="360"/>
              <w:rPr>
                <w:lang w:val="nl-NL"/>
              </w:rPr>
            </w:pPr>
            <w:r w:rsidRPr="00130261">
              <w:rPr>
                <w:lang w:val="nl-NL"/>
              </w:rPr>
              <w:t>Bài 3</w:t>
            </w:r>
          </w:p>
          <w:p w:rsidR="00406D13" w:rsidRPr="00130261" w:rsidRDefault="00406D13" w:rsidP="00406D13">
            <w:pPr>
              <w:ind w:left="360"/>
              <w:rPr>
                <w:lang w:val="nl-NL"/>
              </w:rPr>
            </w:pPr>
            <w:r w:rsidRPr="00130261">
              <w:rPr>
                <w:lang w:val="nl-NL"/>
              </w:rPr>
              <w:t>Gọi x(km/h) là vtốc dự định; x &gt; 0 ; có 30 phút = ½ (h)</w:t>
            </w:r>
          </w:p>
          <w:p w:rsidR="00406D13" w:rsidRPr="00130261" w:rsidRDefault="00406D13" w:rsidP="001E40D0">
            <w:pPr>
              <w:numPr>
                <w:ilvl w:val="0"/>
                <w:numId w:val="73"/>
              </w:numPr>
              <w:rPr>
                <w:lang w:val="nl-NL"/>
              </w:rPr>
            </w:pPr>
            <w:r w:rsidRPr="00130261">
              <w:rPr>
                <w:lang w:val="nl-NL"/>
              </w:rPr>
              <w:t xml:space="preserve">Th gian dự định : </w:t>
            </w:r>
            <w:r w:rsidRPr="00130261">
              <w:rPr>
                <w:position w:val="-24"/>
                <w:lang w:val="nl-NL"/>
              </w:rPr>
              <w:object w:dxaOrig="660" w:dyaOrig="620">
                <v:shape id="_x0000_i2438" type="#_x0000_t75" style="width:33pt;height:30.75pt" o:ole="">
                  <v:imagedata r:id="rId2558" o:title=""/>
                </v:shape>
                <o:OLEObject Type="Embed" ProgID="Equation.DSMT4" ShapeID="_x0000_i2438" DrawAspect="Content" ObjectID="_1592693407" r:id="rId2559"/>
              </w:object>
            </w:r>
          </w:p>
          <w:p w:rsidR="00406D13" w:rsidRPr="00130261" w:rsidRDefault="00406D13" w:rsidP="00406D13">
            <w:pPr>
              <w:ind w:left="360"/>
              <w:rPr>
                <w:lang w:val="nl-NL"/>
              </w:rPr>
            </w:pPr>
            <w:r w:rsidRPr="00130261">
              <w:rPr>
                <w:lang w:val="nl-NL"/>
              </w:rPr>
              <w:t>Quãng đường đi được sau 2h : 2x (km)</w:t>
            </w:r>
          </w:p>
          <w:p w:rsidR="00406D13" w:rsidRPr="00130261" w:rsidRDefault="00406D13" w:rsidP="001E40D0">
            <w:pPr>
              <w:numPr>
                <w:ilvl w:val="0"/>
                <w:numId w:val="73"/>
              </w:numPr>
              <w:rPr>
                <w:lang w:val="nl-NL"/>
              </w:rPr>
            </w:pPr>
            <w:r w:rsidRPr="00130261">
              <w:rPr>
                <w:lang w:val="nl-NL"/>
              </w:rPr>
              <w:t xml:space="preserve">Quãng đường còn lại : 50 – 2x (km) </w:t>
            </w:r>
          </w:p>
          <w:p w:rsidR="00406D13" w:rsidRPr="00130261" w:rsidRDefault="00406D13" w:rsidP="00406D13">
            <w:pPr>
              <w:ind w:left="360"/>
              <w:rPr>
                <w:lang w:val="nl-NL"/>
              </w:rPr>
            </w:pPr>
            <w:r w:rsidRPr="00130261">
              <w:rPr>
                <w:lang w:val="nl-NL"/>
              </w:rPr>
              <w:t>Vận tốc đi trên quãng đường còn lại : x + 2 ( km/h)</w:t>
            </w:r>
          </w:p>
          <w:p w:rsidR="00406D13" w:rsidRPr="00130261" w:rsidRDefault="00406D13" w:rsidP="00406D13">
            <w:pPr>
              <w:ind w:left="360"/>
              <w:rPr>
                <w:lang w:val="nl-NL"/>
              </w:rPr>
            </w:pPr>
          </w:p>
          <w:p w:rsidR="00406D13" w:rsidRPr="00130261" w:rsidRDefault="00406D13" w:rsidP="00406D13">
            <w:pPr>
              <w:ind w:left="360"/>
              <w:rPr>
                <w:lang w:val="nl-NL"/>
              </w:rPr>
            </w:pPr>
            <w:r w:rsidRPr="00130261">
              <w:rPr>
                <w:lang w:val="nl-NL"/>
              </w:rPr>
              <w:t xml:space="preserve">  Th gian đi quãng đường còn lại : </w:t>
            </w:r>
            <w:r w:rsidRPr="00130261">
              <w:rPr>
                <w:position w:val="-24"/>
                <w:lang w:val="nl-NL"/>
              </w:rPr>
              <w:object w:dxaOrig="1120" w:dyaOrig="620">
                <v:shape id="_x0000_i2439" type="#_x0000_t75" style="width:56.25pt;height:30.75pt" o:ole="">
                  <v:imagedata r:id="rId2560" o:title=""/>
                </v:shape>
                <o:OLEObject Type="Embed" ProgID="Equation.DSMT4" ShapeID="_x0000_i2439" DrawAspect="Content" ObjectID="_1592693408" r:id="rId2561"/>
              </w:object>
            </w:r>
          </w:p>
          <w:p w:rsidR="00406D13" w:rsidRPr="00130261" w:rsidRDefault="00406D13" w:rsidP="00406D13">
            <w:pPr>
              <w:ind w:left="360"/>
              <w:rPr>
                <w:lang w:val="nl-NL"/>
              </w:rPr>
            </w:pPr>
            <w:r w:rsidRPr="00130261">
              <w:rPr>
                <w:lang w:val="nl-NL"/>
              </w:rPr>
              <w:t xml:space="preserve">Theo đề bài ta có PT:      </w:t>
            </w:r>
            <w:r w:rsidRPr="00130261">
              <w:rPr>
                <w:position w:val="-40"/>
                <w:lang w:val="nl-NL"/>
              </w:rPr>
              <w:object w:dxaOrig="2020" w:dyaOrig="920">
                <v:shape id="_x0000_i2440" type="#_x0000_t75" style="width:101.25pt;height:45.75pt" o:ole="">
                  <v:imagedata r:id="rId2562" o:title=""/>
                </v:shape>
                <o:OLEObject Type="Embed" ProgID="Equation.DSMT4" ShapeID="_x0000_i2440" DrawAspect="Content" ObjectID="_1592693409" r:id="rId2563"/>
              </w:object>
            </w:r>
          </w:p>
          <w:p w:rsidR="00406D13" w:rsidRPr="00130261" w:rsidRDefault="00406D13" w:rsidP="00406D13">
            <w:pPr>
              <w:ind w:left="360"/>
              <w:rPr>
                <w:lang w:val="nl-NL"/>
              </w:rPr>
            </w:pPr>
            <w:r w:rsidRPr="00130261">
              <w:rPr>
                <w:lang w:val="nl-NL"/>
              </w:rPr>
              <w:t xml:space="preserve">Giải ra ta được : x = 10 (thỏa ĐK bài toán)  </w:t>
            </w:r>
          </w:p>
          <w:p w:rsidR="00406D13" w:rsidRPr="00130261" w:rsidRDefault="00406D13" w:rsidP="00406D13">
            <w:pPr>
              <w:ind w:left="360"/>
              <w:rPr>
                <w:lang w:val="nl-NL"/>
              </w:rPr>
            </w:pPr>
            <w:r>
              <w:rPr>
                <w:noProof/>
                <w:lang w:val="en-US"/>
              </w:rPr>
              <mc:AlternateContent>
                <mc:Choice Requires="wpc">
                  <w:drawing>
                    <wp:anchor distT="0" distB="0" distL="114300" distR="114300" simplePos="0" relativeHeight="251806720" behindDoc="1" locked="0" layoutInCell="1" allowOverlap="1">
                      <wp:simplePos x="0" y="0"/>
                      <wp:positionH relativeFrom="column">
                        <wp:posOffset>3781425</wp:posOffset>
                      </wp:positionH>
                      <wp:positionV relativeFrom="paragraph">
                        <wp:posOffset>140970</wp:posOffset>
                      </wp:positionV>
                      <wp:extent cx="3127375" cy="2745105"/>
                      <wp:effectExtent l="0" t="5080" r="0" b="2540"/>
                      <wp:wrapNone/>
                      <wp:docPr id="122" name="Canvas 1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35" name="Oval 210"/>
                              <wps:cNvSpPr>
                                <a:spLocks noChangeArrowheads="1"/>
                              </wps:cNvSpPr>
                              <wps:spPr bwMode="auto">
                                <a:xfrm>
                                  <a:off x="195461" y="0"/>
                                  <a:ext cx="2721594" cy="2720529"/>
                                </a:xfrm>
                                <a:prstGeom prst="ellipse">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96" name="Line 211"/>
                              <wps:cNvCnPr/>
                              <wps:spPr bwMode="auto">
                                <a:xfrm>
                                  <a:off x="260043" y="1748911"/>
                                  <a:ext cx="259185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Line 212"/>
                              <wps:cNvCnPr/>
                              <wps:spPr bwMode="auto">
                                <a:xfrm flipV="1">
                                  <a:off x="260043" y="257764"/>
                                  <a:ext cx="518372" cy="1491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Line 213"/>
                              <wps:cNvCnPr/>
                              <wps:spPr bwMode="auto">
                                <a:xfrm>
                                  <a:off x="778415" y="257764"/>
                                  <a:ext cx="2073486" cy="1491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Line 214"/>
                              <wps:cNvCnPr/>
                              <wps:spPr bwMode="auto">
                                <a:xfrm>
                                  <a:off x="778415" y="257764"/>
                                  <a:ext cx="0" cy="22044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Line 215"/>
                              <wps:cNvCnPr/>
                              <wps:spPr bwMode="auto">
                                <a:xfrm>
                                  <a:off x="778415" y="2462193"/>
                                  <a:ext cx="155454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Line 216"/>
                              <wps:cNvCnPr/>
                              <wps:spPr bwMode="auto">
                                <a:xfrm>
                                  <a:off x="765841" y="257764"/>
                                  <a:ext cx="1554543" cy="22044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 name="Text Box 217"/>
                              <wps:cNvSpPr txBox="1">
                                <a:spLocks noChangeArrowheads="1"/>
                              </wps:cNvSpPr>
                              <wps:spPr bwMode="auto">
                                <a:xfrm>
                                  <a:off x="501797" y="17146"/>
                                  <a:ext cx="30062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A</w:t>
                                    </w:r>
                                  </w:p>
                                </w:txbxContent>
                              </wps:txbx>
                              <wps:bodyPr rot="0" vert="horz" wrap="none" lIns="82296" tIns="41148" rIns="82296" bIns="41148" upright="1">
                                <a:spAutoFit/>
                              </wps:bodyPr>
                            </wps:wsp>
                            <wps:wsp>
                              <wps:cNvPr id="103" name="Text Box 218"/>
                              <wps:cNvSpPr txBox="1">
                                <a:spLocks noChangeArrowheads="1"/>
                              </wps:cNvSpPr>
                              <wps:spPr bwMode="auto">
                                <a:xfrm>
                                  <a:off x="0" y="1571734"/>
                                  <a:ext cx="301193"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B</w:t>
                                    </w:r>
                                  </w:p>
                                </w:txbxContent>
                              </wps:txbx>
                              <wps:bodyPr rot="0" vert="horz" wrap="none" lIns="82296" tIns="41148" rIns="82296" bIns="41148" upright="1">
                                <a:spAutoFit/>
                              </wps:bodyPr>
                            </wps:wsp>
                            <wps:wsp>
                              <wps:cNvPr id="104" name="Text Box 219"/>
                              <wps:cNvSpPr txBox="1">
                                <a:spLocks noChangeArrowheads="1"/>
                              </wps:cNvSpPr>
                              <wps:spPr bwMode="auto">
                                <a:xfrm>
                                  <a:off x="2814180" y="1571734"/>
                                  <a:ext cx="312623"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C</w:t>
                                    </w:r>
                                  </w:p>
                                </w:txbxContent>
                              </wps:txbx>
                              <wps:bodyPr rot="0" vert="horz" wrap="none" lIns="82296" tIns="41148" rIns="82296" bIns="41148" upright="1">
                                <a:spAutoFit/>
                              </wps:bodyPr>
                            </wps:wsp>
                            <wps:wsp>
                              <wps:cNvPr id="105" name="Text Box 220"/>
                              <wps:cNvSpPr txBox="1">
                                <a:spLocks noChangeArrowheads="1"/>
                              </wps:cNvSpPr>
                              <wps:spPr bwMode="auto">
                                <a:xfrm>
                                  <a:off x="501797" y="2396466"/>
                                  <a:ext cx="30062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E</w:t>
                                    </w:r>
                                  </w:p>
                                </w:txbxContent>
                              </wps:txbx>
                              <wps:bodyPr rot="0" vert="horz" wrap="none" lIns="82296" tIns="41148" rIns="82296" bIns="41148" upright="1">
                                <a:spAutoFit/>
                              </wps:bodyPr>
                            </wps:wsp>
                            <wps:wsp>
                              <wps:cNvPr id="106" name="Text Box 221"/>
                              <wps:cNvSpPr txBox="1">
                                <a:spLocks noChangeArrowheads="1"/>
                              </wps:cNvSpPr>
                              <wps:spPr bwMode="auto">
                                <a:xfrm>
                                  <a:off x="2281521" y="2415327"/>
                                  <a:ext cx="312623" cy="31663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D</w:t>
                                    </w:r>
                                  </w:p>
                                </w:txbxContent>
                              </wps:txbx>
                              <wps:bodyPr rot="0" vert="horz" wrap="none" lIns="82296" tIns="41148" rIns="82296" bIns="41148" upright="1">
                                <a:spAutoFit/>
                              </wps:bodyPr>
                            </wps:wsp>
                            <wps:wsp>
                              <wps:cNvPr id="107" name="Oval 222"/>
                              <wps:cNvSpPr>
                                <a:spLocks noChangeArrowheads="1"/>
                              </wps:cNvSpPr>
                              <wps:spPr bwMode="auto">
                                <a:xfrm flipV="1">
                                  <a:off x="1467100" y="1299681"/>
                                  <a:ext cx="118877" cy="102306"/>
                                </a:xfrm>
                                <a:prstGeom prst="ellipse">
                                  <a:avLst/>
                                </a:prstGeom>
                                <a:solidFill>
                                  <a:srgbClr val="BBE0E3"/>
                                </a:solidFill>
                                <a:ln w="9525">
                                  <a:solidFill>
                                    <a:srgbClr val="000000"/>
                                  </a:solidFill>
                                  <a:round/>
                                  <a:headEnd/>
                                  <a:tailEnd/>
                                </a:ln>
                              </wps:spPr>
                              <wps:txbx>
                                <w:txbxContent>
                                  <w:p w:rsidR="00BE079F" w:rsidRPr="00F2714D" w:rsidRDefault="00BE079F" w:rsidP="00406D13">
                                    <w:pPr>
                                      <w:autoSpaceDE w:val="0"/>
                                      <w:autoSpaceDN w:val="0"/>
                                      <w:adjustRightInd w:val="0"/>
                                      <w:jc w:val="center"/>
                                      <w:rPr>
                                        <w:rFonts w:ascii="Arial" w:cs="Arial"/>
                                        <w:color w:val="000000"/>
                                        <w:sz w:val="32"/>
                                        <w:szCs w:val="36"/>
                                      </w:rPr>
                                    </w:pPr>
                                  </w:p>
                                </w:txbxContent>
                              </wps:txbx>
                              <wps:bodyPr rot="0" vert="horz" wrap="square" lIns="82296" tIns="41148" rIns="82296" bIns="41148" anchor="ctr" anchorCtr="0" upright="1">
                                <a:noAutofit/>
                              </wps:bodyPr>
                            </wps:wsp>
                            <wps:wsp>
                              <wps:cNvPr id="108" name="Line 223"/>
                              <wps:cNvCnPr/>
                              <wps:spPr bwMode="auto">
                                <a:xfrm flipV="1">
                                  <a:off x="273188" y="556108"/>
                                  <a:ext cx="907007" cy="116708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Line 224"/>
                              <wps:cNvCnPr/>
                              <wps:spPr bwMode="auto">
                                <a:xfrm>
                                  <a:off x="778415" y="1021913"/>
                                  <a:ext cx="2073486" cy="713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Line 225"/>
                              <wps:cNvCnPr/>
                              <wps:spPr bwMode="auto">
                                <a:xfrm flipH="1">
                                  <a:off x="2332958" y="1748911"/>
                                  <a:ext cx="518943" cy="713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 name="Line 226"/>
                              <wps:cNvCnPr/>
                              <wps:spPr bwMode="auto">
                                <a:xfrm flipH="1" flipV="1">
                                  <a:off x="778415" y="1036201"/>
                                  <a:ext cx="1554543" cy="14259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2" name="Line 227"/>
                              <wps:cNvCnPr/>
                              <wps:spPr bwMode="auto">
                                <a:xfrm>
                                  <a:off x="260043" y="1748911"/>
                                  <a:ext cx="2072915" cy="713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 name="Oval 228"/>
                              <wps:cNvSpPr>
                                <a:spLocks noChangeArrowheads="1"/>
                              </wps:cNvSpPr>
                              <wps:spPr bwMode="auto">
                                <a:xfrm flipH="1">
                                  <a:off x="1491676" y="1723192"/>
                                  <a:ext cx="64582" cy="65727"/>
                                </a:xfrm>
                                <a:prstGeom prst="ellipse">
                                  <a:avLst/>
                                </a:prstGeom>
                                <a:solidFill>
                                  <a:srgbClr val="BBE0E3"/>
                                </a:solidFill>
                                <a:ln w="9525">
                                  <a:solidFill>
                                    <a:srgbClr val="000000"/>
                                  </a:solidFill>
                                  <a:round/>
                                  <a:headEnd/>
                                  <a:tailEnd/>
                                </a:ln>
                              </wps:spPr>
                              <wps:bodyPr rot="0" vert="horz" wrap="none" lIns="91440" tIns="45720" rIns="91440" bIns="45720" anchor="ctr" anchorCtr="0" upright="1">
                                <a:noAutofit/>
                              </wps:bodyPr>
                            </wps:wsp>
                            <wps:wsp>
                              <wps:cNvPr id="114" name="Text Box 229"/>
                              <wps:cNvSpPr txBox="1">
                                <a:spLocks noChangeArrowheads="1"/>
                              </wps:cNvSpPr>
                              <wps:spPr bwMode="auto">
                                <a:xfrm>
                                  <a:off x="501797" y="857881"/>
                                  <a:ext cx="312052"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H</w:t>
                                    </w:r>
                                  </w:p>
                                </w:txbxContent>
                              </wps:txbx>
                              <wps:bodyPr rot="0" vert="horz" wrap="none" lIns="82296" tIns="41148" rIns="82296" bIns="41148" upright="1">
                                <a:spAutoFit/>
                              </wps:bodyPr>
                            </wps:wsp>
                            <wps:wsp>
                              <wps:cNvPr id="115" name="Text Box 230"/>
                              <wps:cNvSpPr txBox="1">
                                <a:spLocks noChangeArrowheads="1"/>
                              </wps:cNvSpPr>
                              <wps:spPr bwMode="auto">
                                <a:xfrm>
                                  <a:off x="1543113" y="1224809"/>
                                  <a:ext cx="32291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O</w:t>
                                    </w:r>
                                  </w:p>
                                </w:txbxContent>
                              </wps:txbx>
                              <wps:bodyPr rot="0" vert="horz" wrap="none" lIns="82296" tIns="41148" rIns="82296" bIns="41148" upright="1">
                                <a:spAutoFit/>
                              </wps:bodyPr>
                            </wps:wsp>
                            <wps:wsp>
                              <wps:cNvPr id="116" name="Text Box 231"/>
                              <wps:cNvSpPr txBox="1">
                                <a:spLocks noChangeArrowheads="1"/>
                              </wps:cNvSpPr>
                              <wps:spPr bwMode="auto">
                                <a:xfrm>
                                  <a:off x="1343080" y="1721477"/>
                                  <a:ext cx="334341"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M</w:t>
                                    </w:r>
                                  </w:p>
                                </w:txbxContent>
                              </wps:txbx>
                              <wps:bodyPr rot="0" vert="horz" wrap="none" lIns="82296" tIns="41148" rIns="82296" bIns="41148" upright="1">
                                <a:spAutoFit/>
                              </wps:bodyPr>
                            </wps:wsp>
                            <wps:wsp>
                              <wps:cNvPr id="118" name="Line 232"/>
                              <wps:cNvCnPr/>
                              <wps:spPr bwMode="auto">
                                <a:xfrm>
                                  <a:off x="765841" y="257764"/>
                                  <a:ext cx="777272" cy="1491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Line 233"/>
                              <wps:cNvCnPr/>
                              <wps:spPr bwMode="auto">
                                <a:xfrm>
                                  <a:off x="1530539" y="1360264"/>
                                  <a:ext cx="0" cy="3886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Text Box 234"/>
                              <wps:cNvSpPr txBox="1">
                                <a:spLocks noChangeArrowheads="1"/>
                              </wps:cNvSpPr>
                              <wps:spPr bwMode="auto">
                                <a:xfrm>
                                  <a:off x="1020169" y="1104215"/>
                                  <a:ext cx="323482" cy="31606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G</w:t>
                                    </w:r>
                                  </w:p>
                                </w:txbxContent>
                              </wps:txbx>
                              <wps:bodyPr rot="0" vert="horz" wrap="none" lIns="82296" tIns="41148" rIns="82296" bIns="41148" upright="1">
                                <a:spAutoFit/>
                              </wps:bodyPr>
                            </wps:wsp>
                            <wps:wsp>
                              <wps:cNvPr id="121" name="Line 235"/>
                              <wps:cNvCnPr/>
                              <wps:spPr bwMode="auto">
                                <a:xfrm flipH="1" flipV="1">
                                  <a:off x="778415" y="1036201"/>
                                  <a:ext cx="777843" cy="32406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Canvas 122" o:spid="_x0000_s1250" editas="canvas" style="position:absolute;left:0;text-align:left;margin-left:297.75pt;margin-top:11.1pt;width:246.25pt;height:216.15pt;z-index:-251509760;mso-position-horizontal-relative:text;mso-position-vertical-relative:text" coordsize="31273,27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">
                      <v:shape id="_x0000_s1251" type="#_x0000_t75" style="position:absolute;width:31273;height:27451;visibility:visible;mso-wrap-style:square">
                        <v:fill o:detectmouseclick="t"/>
                        <v:path o:connecttype="none"/>
                      </v:shape>
                      <v:oval id="Oval 210" o:spid="_x0000_s1252" style="position:absolute;left:1954;width:27216;height:272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l/E8IA&#10;AADdAAAADwAAAGRycy9kb3ducmV2LnhtbERPTU/DMAy9I/EfIiNxY+kGQ1u3bJoQQ1wZE2fTmKZb&#10;40SN15Z/T5CQuPnpfXq9HX2reupSE9jAdFKAIq6Cbbg2cHzf3y1AJUG22AYmA9+UYLu5vlpjacPA&#10;b9QfpFY5hFOJBpxILLVOlSOPaRIicea+QudRMuxqbTsccrhv9awoHrXHhnODw0hPjqrz4eINPBRx&#10;uRe3fO7d8fMiH6fhZRFrY25vxt0KlNAo/+I/96vN8+f3c/j9Jp+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KX8TwgAAAN0AAAAPAAAAAAAAAAAAAAAAAJgCAABkcnMvZG93&#10;bnJldi54bWxQSwUGAAAAAAQABAD1AAAAhwMAAAAA&#10;" filled="f" fillcolor="#bbe0e3"/>
                      <v:line id="Line 211" o:spid="_x0000_s1253" style="position:absolute;visibility:visible;mso-wrap-style:square" from="2600,17489" to="28519,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c1PcYAAADbAAAADwAAAGRycy9kb3ducmV2LnhtbESPT2vCQBTE74V+h+UJvdWNLYQaXUVa&#10;Cuqh1D+gx2f2mcRm34bdNUm/vSsUehxm5jfMdN6bWrTkfGVZwWiYgCDOra64ULDffT6/gfABWWNt&#10;mRT8kof57PFhipm2HW+o3YZCRAj7DBWUITSZlD4vyaAf2oY4emfrDIYoXSG1wy7CTS1fkiSVBiuO&#10;CyU29F5S/rO9GgVfr99pu1itl/1hlZ7yj83peOmcUk+DfjEBEagP/+G/9lIrGKd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XNT3GAAAA2wAAAA8AAAAAAAAA&#10;AAAAAAAAoQIAAGRycy9kb3ducmV2LnhtbFBLBQYAAAAABAAEAPkAAACUAwAAAAA=&#10;"/>
                      <v:line id="Line 212" o:spid="_x0000_s1254" style="position:absolute;flip:y;visibility:visible;mso-wrap-style:square" from="2600,2577" to="7784,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m5TcYAAADbAAAADwAAAGRycy9kb3ducmV2LnhtbESPT2sCMRTE74LfITzBS6nZSml1axQR&#10;hB68+IeV3l43r5tlNy/bJNXttzeFgsdhZn7DLFa9bcWFfKgdK3iaZCCIS6drrhScjtvHGYgQkTW2&#10;jknBLwVYLYeDBebaXXlPl0OsRIJwyFGBibHLpQylIYth4jri5H05bzEm6SupPV4T3LZymmUv0mLN&#10;acFgRxtDZXP4sQrkbPfw7defz03RnM9zU5RF97FTajzq128gIvXxHv5vv2sF81f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5uU3GAAAA2wAAAA8AAAAAAAAA&#10;AAAAAAAAoQIAAGRycy9kb3ducmV2LnhtbFBLBQYAAAAABAAEAPkAAACUAwAAAAA=&#10;"/>
                      <v:line id="Line 213" o:spid="_x0000_s1255" style="position:absolute;visibility:visible;mso-wrap-style:square" from="7784,2577" to="28519,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QE1MMAAADbAAAADwAAAGRycy9kb3ducmV2LnhtbERPy2rCQBTdF/yH4Qru6sQKoUZHkZaC&#10;dlHqA3R5zVyTaOZOmJkm6d93FgWXh/NerHpTi5acrywrmIwTEMS51RUXCo6Hj+dXED4ga6wtk4Jf&#10;8rBaDp4WmGnb8Y7afShEDGGfoYIyhCaT0uclGfRj2xBH7mqdwRChK6R22MVwU8uXJEmlwYpjQ4kN&#10;vZWU3/c/RsHX9Dtt19vPTX/appf8fXc53zqn1GjYr+cgAvXhIf53b7SCWR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EBNTDAAAA2wAAAA8AAAAAAAAAAAAA&#10;AAAAoQIAAGRycy9kb3ducmV2LnhtbFBLBQYAAAAABAAEAPkAAACRAwAAAAA=&#10;"/>
                      <v:line id="Line 214" o:spid="_x0000_s1256" style="position:absolute;visibility:visible;mso-wrap-style:square" from="7784,2577" to="7784,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hT8YAAADbAAAADwAAAGRycy9kb3ducmV2LnhtbESPQWvCQBSE74L/YXmCN91YIdTUVaSl&#10;oD2UqoX2+Mw+k2j2bdjdJum/7xYEj8PMfMMs172pRUvOV5YVzKYJCOLc6ooLBZ/H18kjCB+QNdaW&#10;ScEveVivhoMlZtp2vKf2EAoRIewzVFCG0GRS+rwkg35qG+Lona0zGKJ0hdQOuwg3tXxIklQarDgu&#10;lNjQc0n59fBjFLzPP9J2s3vb9l+79JS/7E/fl84pNR71mycQgfpwD9/aW61gsYD/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IoU/GAAAA2wAAAA8AAAAAAAAA&#10;AAAAAAAAoQIAAGRycy9kb3ducmV2LnhtbFBLBQYAAAAABAAEAPkAAACUAwAAAAA=&#10;"/>
                      <v:line id="Line 215" o:spid="_x0000_s1257" style="position:absolute;visibility:visible;mso-wrap-style:square" from="7784,24621" to="2332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kA3scAAADcAAAADwAAAGRycy9kb3ducmV2LnhtbESPQUvDQBCF74L/YRmhN7vRQiix21IU&#10;oe2h2CrocZodk2h2Nuxuk/TfO4eCtxnem/e+WaxG16qeQmw8G3iYZqCIS28brgx8vL/ez0HFhGyx&#10;9UwGLhRhtby9WWBh/cAH6o+pUhLCsUADdUpdoXUsa3IYp74jFu3bB4dJ1lBpG3CQcNfqxyzLtcOG&#10;paHGjp5rKn+PZ2dgP3vL+/V2txk/t/mpfDmcvn6GYMzkblw/gUo0pn/z9XpjBT8TfH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QDexwAAANwAAAAPAAAAAAAA&#10;AAAAAAAAAKECAABkcnMvZG93bnJldi54bWxQSwUGAAAAAAQABAD5AAAAlQMAAAAA&#10;"/>
                      <v:line id="Line 216" o:spid="_x0000_s1258" style="position:absolute;visibility:visible;mso-wrap-style:square" from="7658,2577" to="23203,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lRcQAAADcAAAADwAAAGRycy9kb3ducmV2LnhtbERPTWvCQBC9F/wPywje6sYWQomuIoqg&#10;PZRqBT2O2TGJZmfD7pqk/75bKPQ2j/c5s0VvatGS85VlBZNxAoI4t7riQsHxa/P8BsIHZI21ZVLw&#10;TR4W88HTDDNtO95TewiFiCHsM1RQhtBkUvq8JIN+bBviyF2tMxgidIXUDrsYbmr5kiSpNFhxbCix&#10;oVVJ+f3wMAo+Xj/Tdrl73/anXXrJ1/vL+dY5pUbDfjkFEagP/+I/91bH+c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taVFxAAAANwAAAAPAAAAAAAAAAAA&#10;AAAAAKECAABkcnMvZG93bnJldi54bWxQSwUGAAAAAAQABAD5AAAAkgMAAAAA&#10;"/>
                      <v:shape id="Text Box 217" o:spid="_x0000_s1259" type="#_x0000_t202" style="position:absolute;left:5017;top:171;width:3007;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46MIA&#10;AADcAAAADwAAAGRycy9kb3ducmV2LnhtbERPTWvCQBC9F/oflil4azZ6kJq6ilhaBE9qwfQ2ZKfZ&#10;aHY2za5J/PddQfA2j/c58+Vga9FR6yvHCsZJCoK4cLriUsH34fP1DYQPyBprx6TgSh6Wi+enOWba&#10;9byjbh9KEUPYZ6jAhNBkUvrCkEWfuIY4cr+utRgibEupW+xjuK3lJE2n0mLFscFgQ2tDxXl/sQrw&#10;5+jlx1QfMS9P49p8ue3fLFdq9DKs3kEEGsJDfHdvdJyfTuD2TLxAL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5bjowgAAANwAAAAPAAAAAAAAAAAAAAAAAJgCAABkcnMvZG93&#10;bnJldi54bWxQSwUGAAAAAAQABAD1AAAAhwMAAAAA&#10;" filled="f" fillcolor="#bbe0e3" stroked="f">
                        <v:textbox style="mso-fit-shape-to-text:t" inset="6.48pt,3.24pt,6.48pt,3.24pt">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A</w:t>
                              </w:r>
                            </w:p>
                          </w:txbxContent>
                        </v:textbox>
                      </v:shape>
                      <v:shape id="Text Box 218" o:spid="_x0000_s1260" type="#_x0000_t202" style="position:absolute;top:15717;width:3011;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dc8IA&#10;AADcAAAADwAAAGRycy9kb3ducmV2LnhtbERPTWvCQBC9F/wPywi91U1aCDW6iihKoaeqoN6G7JiN&#10;ZmfT7DZJ/323UOhtHu9z5svB1qKj1leOFaSTBARx4XTFpYLjYfv0CsIHZI21Y1LwTR6Wi9HDHHPt&#10;ev6gbh9KEUPY56jAhNDkUvrCkEU/cQ1x5K6utRgibEupW+xjuK3lc5Jk0mLFscFgQ2tDxX3/ZRXg&#10;5eTlJtMnPJe3tDY79/45PSv1OB5WMxCBhvAv/nO/6Tg/eYHfZ+IFcv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R1zwgAAANwAAAAPAAAAAAAAAAAAAAAAAJgCAABkcnMvZG93&#10;bnJldi54bWxQSwUGAAAAAAQABAD1AAAAhwMAAAAA&#10;" filled="f" fillcolor="#bbe0e3" stroked="f">
                        <v:textbox style="mso-fit-shape-to-text:t" inset="6.48pt,3.24pt,6.48pt,3.24pt">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B</w:t>
                              </w:r>
                            </w:p>
                          </w:txbxContent>
                        </v:textbox>
                      </v:shape>
                      <v:shape id="Text Box 219" o:spid="_x0000_s1261" type="#_x0000_t202" style="position:absolute;left:28141;top:15717;width:3127;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CFB8IA&#10;AADcAAAADwAAAGRycy9kb3ducmV2LnhtbERPTWvCQBC9F/wPywi91U1KCTW6iihKoaeqoN6G7JiN&#10;ZmfT7DZJ/323UOhtHu9z5svB1qKj1leOFaSTBARx4XTFpYLjYfv0CsIHZI21Y1LwTR6Wi9HDHHPt&#10;ev6gbh9KEUPY56jAhNDkUvrCkEU/cQ1x5K6utRgibEupW+xjuK3lc5Jk0mLFscFgQ2tDxX3/ZRXg&#10;5eTlJtMnPJe3tDY79/45PSv1OB5WMxCBhvAv/nO/6Tg/eYHfZ+IFcv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QIUHwgAAANwAAAAPAAAAAAAAAAAAAAAAAJgCAABkcnMvZG93&#10;bnJldi54bWxQSwUGAAAAAAQABAD1AAAAhwMAAAAA&#10;" filled="f" fillcolor="#bbe0e3" stroked="f">
                        <v:textbox style="mso-fit-shape-to-text:t" inset="6.48pt,3.24pt,6.48pt,3.24pt">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C</w:t>
                              </w:r>
                            </w:p>
                          </w:txbxContent>
                        </v:textbox>
                      </v:shape>
                      <v:shape id="Text Box 220" o:spid="_x0000_s1262" type="#_x0000_t202" style="position:absolute;left:5017;top:23964;width:3007;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wgnMIA&#10;AADcAAAADwAAAGRycy9kb3ducmV2LnhtbERPTWvCQBC9F/wPywi91U0KDTW6iihKoaeqoN6G7JiN&#10;ZmfT7DZJ/323UOhtHu9z5svB1qKj1leOFaSTBARx4XTFpYLjYfv0CsIHZI21Y1LwTR6Wi9HDHHPt&#10;ev6gbh9KEUPY56jAhNDkUvrCkEU/cQ1x5K6utRgibEupW+xjuK3lc5Jk0mLFscFgQ2tDxX3/ZRXg&#10;5eTlJtMnPJe3tDY79/45PSv1OB5WMxCBhvAv/nO/6Tg/eYHfZ+IFcv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DCCcwgAAANwAAAAPAAAAAAAAAAAAAAAAAJgCAABkcnMvZG93&#10;bnJldi54bWxQSwUGAAAAAAQABAD1AAAAhwMAAAAA&#10;" filled="f" fillcolor="#bbe0e3" stroked="f">
                        <v:textbox style="mso-fit-shape-to-text:t" inset="6.48pt,3.24pt,6.48pt,3.24pt">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E</w:t>
                              </w:r>
                            </w:p>
                          </w:txbxContent>
                        </v:textbox>
                      </v:shape>
                      <v:shape id="Text Box 221" o:spid="_x0000_s1263" type="#_x0000_t202" style="position:absolute;left:22815;top:24153;width:3126;height:31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6+68EA&#10;AADcAAAADwAAAGRycy9kb3ducmV2LnhtbERPS4vCMBC+C/sfwgjeNHUPRbtGEReXBU8+QPc2NGNT&#10;bSa1yWr990YQvM3H95zJrLWVuFLjS8cKhoMEBHHudMmFgt122R+B8AFZY+WYFNzJw2z60Zlgpt2N&#10;13TdhELEEPYZKjAh1JmUPjdk0Q9cTRy5o2sshgibQuoGbzHcVvIzSVJpseTYYLCmhaH8vPm3CvBv&#10;7+V3qvd4KE7Dyvy41WV8UKrXbedfIAK14S1+uX91nJ+k8HwmXiC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jevuvBAAAA3AAAAA8AAAAAAAAAAAAAAAAAmAIAAGRycy9kb3du&#10;cmV2LnhtbFBLBQYAAAAABAAEAPUAAACGAwAAAAA=&#10;" filled="f" fillcolor="#bbe0e3" stroked="f">
                        <v:textbox style="mso-fit-shape-to-text:t" inset="6.48pt,3.24pt,6.48pt,3.24pt">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D</w:t>
                              </w:r>
                            </w:p>
                          </w:txbxContent>
                        </v:textbox>
                      </v:shape>
                      <v:oval id="Oval 222" o:spid="_x0000_s1264" style="position:absolute;left:14671;top:12996;width:1188;height:1023;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NIc8AA&#10;AADcAAAADwAAAGRycy9kb3ducmV2LnhtbERPS4vCMBC+L/gfwgje1tQV3FIbRURRL8JW8Tw00wc2&#10;k9Jkbf33ZmHB23x8z0nXg2nEgzpXW1Ywm0YgiHOray4VXC/7zxiE88gaG8uk4EkO1qvRR4qJtj3/&#10;0CPzpQgh7BJUUHnfJlK6vCKDbmpb4sAVtjPoA+xKqTvsQ7hp5FcULaTBmkNDhS1tK8rv2a9RsHCF&#10;2R3mJ3Pu9Y3iezu/6eyg1GQ8bJYgPA3+Lf53H3WYH33D3zPhAr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BNIc8AAAADcAAAADwAAAAAAAAAAAAAAAACYAgAAZHJzL2Rvd25y&#10;ZXYueG1sUEsFBgAAAAAEAAQA9QAAAIUDAAAAAA==&#10;" fillcolor="#bbe0e3">
                        <v:textbox inset="6.48pt,3.24pt,6.48pt,3.24pt">
                          <w:txbxContent>
                            <w:p w:rsidR="00BE079F" w:rsidRPr="00F2714D" w:rsidRDefault="00BE079F" w:rsidP="00406D13">
                              <w:pPr>
                                <w:autoSpaceDE w:val="0"/>
                                <w:autoSpaceDN w:val="0"/>
                                <w:adjustRightInd w:val="0"/>
                                <w:jc w:val="center"/>
                                <w:rPr>
                                  <w:rFonts w:ascii="Arial" w:cs="Arial"/>
                                  <w:color w:val="000000"/>
                                  <w:sz w:val="32"/>
                                  <w:szCs w:val="36"/>
                                </w:rPr>
                              </w:pPr>
                            </w:p>
                          </w:txbxContent>
                        </v:textbox>
                      </v:oval>
                      <v:line id="Line 223" o:spid="_x0000_s1265" style="position:absolute;flip:y;visibility:visible;mso-wrap-style:square" from="2731,5561" to="11801,17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uNp8cAAADcAAAADwAAAGRycy9kb3ducmV2LnhtbESPQUsDMRCF74L/IYzgRWxWEWm3TUsp&#10;CB56sZYtvY2b6WbZzWSbxHb9985B8DbDe/PeN4vV6Ht1oZjawAaeJgUo4jrYlhsD+8+3xymolJEt&#10;9oHJwA8lWC1vbxZY2nDlD7rscqMkhFOJBlzOQ6l1qh15TJMwEIt2CtFjljU22ka8Srjv9XNRvGqP&#10;LUuDw4E2jupu9+0N6On24RzXXy9d1R0OM1fV1XDcGnN/N67noDKN+d/8d/1uBb8QWnlGJt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q42nxwAAANwAAAAPAAAAAAAA&#10;AAAAAAAAAKECAABkcnMvZG93bnJldi54bWxQSwUGAAAAAAQABAD5AAAAlQMAAAAA&#10;"/>
                      <v:line id="Line 224" o:spid="_x0000_s1266" style="position:absolute;visibility:visible;mso-wrap-style:square" from="7784,10219" to="28519,173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OpQ8QAAADcAAAADwAAAGRycy9kb3ducmV2LnhtbERPS2vCQBC+F/oflhF6qxtbCDW6irQU&#10;1EOpD9DjmB2T2Oxs2F2T9N+7QqG3+fieM533phYtOV9ZVjAaJiCIc6srLhTsd5/PbyB8QNZYWyYF&#10;v+RhPnt8mGKmbccbarehEDGEfYYKyhCaTEqfl2TQD21DHLmzdQZDhK6Q2mEXw00tX5IklQYrjg0l&#10;NvReUv6zvRoFX6/fabtYrZf9YZWe8o/N6XjpnFJPg34xARGoD//iP/dSx/nJG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w6lDxAAAANwAAAAPAAAAAAAAAAAA&#10;AAAAAKECAABkcnMvZG93bnJldi54bWxQSwUGAAAAAAQABAD5AAAAkgMAAAAA&#10;"/>
                      <v:line id="Line 225" o:spid="_x0000_s1267" style="position:absolute;flip:x;visibility:visible;mso-wrap-style:square" from="23329,17489" to="2851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QXfM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BBd8xwAAANwAAAAPAAAAAAAA&#10;AAAAAAAAAKECAABkcnMvZG93bnJldi54bWxQSwUGAAAAAAQABAD5AAAAlQMAAAAA&#10;"/>
                      <v:line id="Line 226" o:spid="_x0000_s1268" style="position:absolute;flip:x y;visibility:visible;mso-wrap-style:square" from="7784,10362" to="2332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iKYcMAAADcAAAADwAAAGRycy9kb3ducmV2LnhtbERPTWvCQBC9F/oflil4KXUTKyVE1xAK&#10;iqcUY4vXITsmodnZkF1N7K/vFgre5vE+Z51NphNXGlxrWUE8j0AQV1a3XCv4PG5fEhDOI2vsLJOC&#10;GznINo8Pa0y1HflA19LXIoSwS1FB432fSumqhgy6ue2JA3e2g0Ef4FBLPeAYwk0nF1H0Jg22HBoa&#10;7Om9oeq7vBgFyMXPazLGtJQ7OrlF8fGcf52Vmj1N+QqEp8nfxf/uvQ7z4xj+ngkXyM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84imHDAAAA3AAAAA8AAAAAAAAAAAAA&#10;AAAAoQIAAGRycy9kb3ducmV2LnhtbFBLBQYAAAAABAAEAPkAAACRAwAAAAA=&#10;"/>
                      <v:line id="Line 227" o:spid="_x0000_s1269" style="position:absolute;visibility:visible;mso-wrap-style:square" from="2600,17489" to="23329,24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6t78QAAADcAAAADwAAAGRycy9kb3ducmV2LnhtbERPS2vCQBC+F/wPyxR6qxstBEldRSoF&#10;7aHUB9TjmB2TaHY27G6T+O/dguBtPr7nTOe9qUVLzleWFYyGCQji3OqKCwX73efrBIQPyBpry6Tg&#10;Sh7ms8HTFDNtO95Quw2FiCHsM1RQhtBkUvq8JIN+aBviyJ2sMxgidIXUDrsYbmo5TpJUGqw4NpTY&#10;0EdJ+WX7ZxR8v/2k7WL9tep/1+kxX26Oh3PnlHp57hfvIAL14SG+u1c6zh+N4f+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vq3vxAAAANwAAAAPAAAAAAAAAAAA&#10;AAAAAKECAABkcnMvZG93bnJldi54bWxQSwUGAAAAAAQABAD5AAAAkgMAAAAA&#10;"/>
                      <v:oval id="Oval 228" o:spid="_x0000_s1270" style="position:absolute;left:14916;top:17231;width:646;height:658;flip:x;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cRcEA&#10;AADcAAAADwAAAGRycy9kb3ducmV2LnhtbERPTWvCQBC9F/wPywje6iZNKRpdRQqCN2kq4nHMjtlg&#10;djZkVxP99d1Cobd5vM9ZrgfbiDt1vnasIJ0mIIhLp2uuFBy+t68zED4ga2wck4IHeVivRi9LzLXr&#10;+YvuRahEDGGfowITQptL6UtDFv3UtcSRu7jOYoiwq6TusI/htpFvSfIhLdYcGwy29GmovBY3q6D3&#10;eDyZ5/sOH1kViuy4P6fzvVKT8bBZgAg0hH/xn3un4/w0g99n4gV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nEXBAAAA3AAAAA8AAAAAAAAAAAAAAAAAmAIAAGRycy9kb3du&#10;cmV2LnhtbFBLBQYAAAAABAAEAPUAAACGAwAAAAA=&#10;" fillcolor="#bbe0e3"/>
                      <v:shape id="Text Box 229" o:spid="_x0000_s1271" type="#_x0000_t202" style="position:absolute;left:5017;top:8578;width:3121;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kT2sIA&#10;AADcAAAADwAAAGRycy9kb3ducmV2LnhtbERPTWvCQBC9C/6HZQRvZhMR0dRVSkuL4KkqaG9DdppN&#10;m52N2VXjv+8Kgrd5vM9ZrDpbiwu1vnKsIEtSEMSF0xWXCva7j9EMhA/IGmvHpOBGHlbLfm+BuXZX&#10;/qLLNpQihrDPUYEJocml9IUhiz5xDXHkflxrMUTYllK3eI3htpbjNJ1KixXHBoMNvRkq/rZnqwC/&#10;D16+T/UBj+VvVptPtznNj0oNB93rC4hAXXiKH+61jvOzCdyfiRf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mRPawgAAANwAAAAPAAAAAAAAAAAAAAAAAJgCAABkcnMvZG93&#10;bnJldi54bWxQSwUGAAAAAAQABAD1AAAAhwMAAAAA&#10;" filled="f" fillcolor="#bbe0e3" stroked="f">
                        <v:textbox style="mso-fit-shape-to-text:t" inset="6.48pt,3.24pt,6.48pt,3.24pt">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H</w:t>
                              </w:r>
                            </w:p>
                          </w:txbxContent>
                        </v:textbox>
                      </v:shape>
                      <v:shape id="Text Box 230" o:spid="_x0000_s1272" type="#_x0000_t202" style="position:absolute;left:15431;top:12248;width:3229;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W2QcIA&#10;AADcAAAADwAAAGRycy9kb3ducmV2LnhtbERPTWvCQBC9C/6HZQRvZhNB0dRVSkuL4KkqaG9DdppN&#10;m52N2VXjv+8Kgrd5vM9ZrDpbiwu1vnKsIEtSEMSF0xWXCva7j9EMhA/IGmvHpOBGHlbLfm+BuXZX&#10;/qLLNpQihrDPUYEJocml9IUhiz5xDXHkflxrMUTYllK3eI3htpbjNJ1KixXHBoMNvRkq/rZnqwC/&#10;D16+T/UBj+VvVptPtznNj0oNB93rC4hAXXiKH+61jvOzCdyfiRf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1bZBwgAAANwAAAAPAAAAAAAAAAAAAAAAAJgCAABkcnMvZG93&#10;bnJldi54bWxQSwUGAAAAAAQABAD1AAAAhwMAAAAA&#10;" filled="f" fillcolor="#bbe0e3" stroked="f">
                        <v:textbox style="mso-fit-shape-to-text:t" inset="6.48pt,3.24pt,6.48pt,3.24pt">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O</w:t>
                              </w:r>
                            </w:p>
                          </w:txbxContent>
                        </v:textbox>
                      </v:shape>
                      <v:shape id="Text Box 231" o:spid="_x0000_s1273" type="#_x0000_t202" style="position:absolute;left:13430;top:17214;width:3344;height:31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coNsIA&#10;AADcAAAADwAAAGRycy9kb3ducmV2LnhtbERPS2vCQBC+F/wPyxR6q5t4CDXNRqSiFHryAdrbkJ1m&#10;U7OzMbvV+O+7guBtPr7nFLPBtuJMvW8cK0jHCQjiyumGawW77fL1DYQPyBpbx6TgSh5m5eipwFy7&#10;C6/pvAm1iCHsc1RgQuhyKX1lyKIfu444cj+utxgi7Gupe7zEcNvKSZJk0mLDscFgRx+GquPmzyrA&#10;772Xi0zv8VD/pq1Zua/T9KDUy/MwfwcRaAgP8d39qeP8NIPbM/ECW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Byg2wgAAANwAAAAPAAAAAAAAAAAAAAAAAJgCAABkcnMvZG93&#10;bnJldi54bWxQSwUGAAAAAAQABAD1AAAAhwMAAAAA&#10;" filled="f" fillcolor="#bbe0e3" stroked="f">
                        <v:textbox style="mso-fit-shape-to-text:t" inset="6.48pt,3.24pt,6.48pt,3.24pt">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M</w:t>
                              </w:r>
                            </w:p>
                          </w:txbxContent>
                        </v:textbox>
                      </v:shape>
                      <v:line id="Line 232" o:spid="_x0000_s1274" style="position:absolute;visibility:visible;mso-wrap-style:square" from="7658,2577" to="15431,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aaBccAAADcAAAADwAAAGRycy9kb3ducmV2LnhtbESPQUvDQBCF70L/wzIFb3ZThSCx21Ja&#10;hNaD2CrY4zQ7TaLZ2bC7JvHfOwehtxnem/e+WaxG16qeQmw8G5jPMlDEpbcNVwY+3p/vHkHFhGyx&#10;9UwGfinCajm5WWBh/cAH6o+pUhLCsUADdUpdoXUsa3IYZ74jFu3ig8Mka6i0DThIuGv1fZbl2mHD&#10;0lBjR5uayu/jjzPw+vCW9+v9y2783Ofncns4n76GYMztdFw/gUo0pqv5/3pnBX8ut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VpoFxwAAANwAAAAPAAAAAAAA&#10;AAAAAAAAAKECAABkcnMvZG93bnJldi54bWxQSwUGAAAAAAQABAD5AAAAlQMAAAAA&#10;"/>
                      <v:line id="Line 233" o:spid="_x0000_s1275" style="position:absolute;visibility:visible;mso-wrap-style:square" from="15305,13602" to="15305,17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o/nsQAAADcAAAADwAAAGRycy9kb3ducmV2LnhtbERPTWvCQBC9F/wPyxR6qxsthJq6irQI&#10;6kGqLbTHMTtNUrOzYXdN4r93BcHbPN7nTOe9qUVLzleWFYyGCQji3OqKCwXfX8vnVxA+IGusLZOC&#10;M3mYzwYPU8y07XhH7T4UIoawz1BBGUKTSenzkgz6oW2II/dnncEQoSukdtjFcFPLcZKk0mDFsaHE&#10;ht5Lyo/7k1GwfflM28V6s+p/1ukh/9gdfv87p9TTY794AxGoD3fxzb3Scf5oA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j+exAAAANwAAAAPAAAAAAAAAAAA&#10;AAAAAKECAABkcnMvZG93bnJldi54bWxQSwUGAAAAAAQABAD5AAAAkgMAAAAA&#10;"/>
                      <v:shape id="Text Box 234" o:spid="_x0000_s1276" type="#_x0000_t202" style="position:absolute;left:10201;top:11042;width:3235;height:316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7fZMUA&#10;AADcAAAADwAAAGRycy9kb3ducmV2LnhtbESPQW/CMAyF70j8h8hIu0HaHtDoCAiBNiHtNJgEu1mN&#10;13RrnNIE6P79fJi0m633/N7n5XrwrbpRH5vABvJZBoq4Crbh2sD78Xn6CComZIttYDLwQxHWq/Fo&#10;iaUNd36j2yHVSkI4lmjApdSVWsfKkcc4Cx2xaJ+h95hk7Wtte7xLuG91kWVz7bFhaXDY0dZR9X24&#10;egP4cYp6N7cnPNdfeetewutlcTbmYTJsnkAlGtK/+e96bwW/EHx5Rib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zt9kxQAAANwAAAAPAAAAAAAAAAAAAAAAAJgCAABkcnMv&#10;ZG93bnJldi54bWxQSwUGAAAAAAQABAD1AAAAigMAAAAA&#10;" filled="f" fillcolor="#bbe0e3" stroked="f">
                        <v:textbox style="mso-fit-shape-to-text:t" inset="6.48pt,3.24pt,6.48pt,3.24pt">
                          <w:txbxContent>
                            <w:p w:rsidR="00BE079F" w:rsidRPr="00F2714D" w:rsidRDefault="00BE079F" w:rsidP="00406D13">
                              <w:pPr>
                                <w:autoSpaceDE w:val="0"/>
                                <w:autoSpaceDN w:val="0"/>
                                <w:adjustRightInd w:val="0"/>
                                <w:rPr>
                                  <w:rFonts w:ascii="Arial" w:cs="Arial"/>
                                  <w:color w:val="000000"/>
                                  <w:sz w:val="32"/>
                                  <w:szCs w:val="36"/>
                                </w:rPr>
                              </w:pPr>
                              <w:r w:rsidRPr="00F2714D">
                                <w:rPr>
                                  <w:rFonts w:ascii="Arial" w:cs="Arial"/>
                                  <w:color w:val="000000"/>
                                  <w:sz w:val="32"/>
                                  <w:szCs w:val="36"/>
                                </w:rPr>
                                <w:t>G</w:t>
                              </w:r>
                            </w:p>
                          </w:txbxContent>
                        </v:textbox>
                      </v:shape>
                      <v:line id="Line 235" o:spid="_x0000_s1277" style="position:absolute;flip:x y;visibility:visible;mso-wrap-style:square" from="7784,10362" to="15562,13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7+MsMAAADcAAAADwAAAGRycy9kb3ducmV2LnhtbERPPWvDMBDdA/0P4grdYtkZQupGNiFQ&#10;6JAlaWnWs3W1nFgn21Ic999XhUK3e7zP25az7cREo28dK8iSFARx7XTLjYKP99flBoQPyBo7x6Tg&#10;mzyUxcNii7l2dz7SdAqNiCHsc1RgQuhzKX1tyKJPXE8cuS83WgwRjo3UI95juO3kKk3X0mLLscFg&#10;T3tD9fV0swqm6pZdPg/Hq6/Ow3O1McP+MKyVenqcdy8gAs3hX/znftNx/iqD32fiBbL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O/jLDAAAA3AAAAA8AAAAAAAAAAAAA&#10;AAAAoQIAAGRycy9kb3ducmV2LnhtbFBLBQYAAAAABAAEAPkAAACRAwAAAAA=&#10;">
                        <v:stroke endarrow="block"/>
                      </v:line>
                    </v:group>
                  </w:pict>
                </mc:Fallback>
              </mc:AlternateContent>
            </w:r>
            <w:r w:rsidRPr="00130261">
              <w:rPr>
                <w:lang w:val="nl-NL"/>
              </w:rPr>
              <w:t xml:space="preserve"> Vậy Vận tốc dự định : 10 km/h</w:t>
            </w:r>
          </w:p>
          <w:p w:rsidR="00406D13" w:rsidRPr="00130261" w:rsidRDefault="00406D13" w:rsidP="00406D13">
            <w:pPr>
              <w:ind w:left="360"/>
              <w:rPr>
                <w:lang w:val="nl-NL"/>
              </w:rPr>
            </w:pPr>
          </w:p>
          <w:p w:rsidR="00406D13" w:rsidRPr="00130261" w:rsidRDefault="00406D13" w:rsidP="00406D13">
            <w:pPr>
              <w:ind w:left="360"/>
              <w:rPr>
                <w:lang w:val="nl-NL"/>
              </w:rPr>
            </w:pPr>
            <w:r w:rsidRPr="00130261">
              <w:rPr>
                <w:lang w:val="nl-NL"/>
              </w:rPr>
              <w:t>Bài 3</w:t>
            </w:r>
          </w:p>
          <w:p w:rsidR="00406D13" w:rsidRPr="00130261" w:rsidRDefault="00406D13" w:rsidP="00406D13">
            <w:pPr>
              <w:ind w:left="420"/>
              <w:rPr>
                <w:lang w:val="nl-NL"/>
              </w:rPr>
            </w:pPr>
            <w:r w:rsidRPr="00130261">
              <w:rPr>
                <w:lang w:val="nl-NL"/>
              </w:rPr>
              <w:t>a) Chứng minh A,B,C,D,E cùng thuộc một đường tròn</w:t>
            </w:r>
          </w:p>
          <w:p w:rsidR="00406D13" w:rsidRPr="00130261" w:rsidRDefault="00406D13" w:rsidP="00406D13">
            <w:pPr>
              <w:ind w:left="360"/>
              <w:rPr>
                <w:lang w:val="nl-NL"/>
              </w:rPr>
            </w:pPr>
            <w:smartTag w:uri="urn:schemas-microsoft-com:office:smarttags" w:element="place">
              <w:smartTag w:uri="urn:schemas-microsoft-com:office:smarttags" w:element="City">
                <w:r w:rsidRPr="00130261">
                  <w:rPr>
                    <w:lang w:val="nl-NL"/>
                  </w:rPr>
                  <w:t>Vì</w:t>
                </w:r>
              </w:smartTag>
              <w:r w:rsidRPr="00130261">
                <w:rPr>
                  <w:lang w:val="nl-NL"/>
                </w:rPr>
                <w:t xml:space="preserve"> </w:t>
              </w:r>
              <w:smartTag w:uri="urn:schemas-microsoft-com:office:smarttags" w:element="State">
                <w:r w:rsidRPr="00130261">
                  <w:rPr>
                    <w:lang w:val="nl-NL"/>
                  </w:rPr>
                  <w:t>BC</w:t>
                </w:r>
              </w:smartTag>
            </w:smartTag>
            <w:r w:rsidRPr="00130261">
              <w:rPr>
                <w:lang w:val="nl-NL"/>
              </w:rPr>
              <w:t xml:space="preserve"> //ED</w:t>
            </w:r>
          </w:p>
          <w:p w:rsidR="00406D13" w:rsidRPr="00130261" w:rsidRDefault="00406D13" w:rsidP="00406D13">
            <w:pPr>
              <w:ind w:left="360"/>
              <w:rPr>
                <w:lang w:val="nl-NL"/>
              </w:rPr>
            </w:pPr>
            <w:r w:rsidRPr="00130261">
              <w:rPr>
                <w:lang w:val="nl-NL"/>
              </w:rPr>
              <w:t xml:space="preserve">Mà AE </w:t>
            </w:r>
            <w:r w:rsidRPr="00130261">
              <w:rPr>
                <w:position w:val="-4"/>
                <w:lang w:val="nl-NL"/>
              </w:rPr>
              <w:object w:dxaOrig="240" w:dyaOrig="260">
                <v:shape id="_x0000_i2441" type="#_x0000_t75" style="width:12pt;height:12.75pt" o:ole="">
                  <v:imagedata r:id="rId2564" o:title=""/>
                </v:shape>
                <o:OLEObject Type="Embed" ProgID="Equation.DSMT4" ShapeID="_x0000_i2441" DrawAspect="Content" ObjectID="_1592693410" r:id="rId2565"/>
              </w:object>
            </w:r>
            <w:r w:rsidRPr="00130261">
              <w:rPr>
                <w:lang w:val="nl-NL"/>
              </w:rPr>
              <w:t>BC</w:t>
            </w:r>
          </w:p>
          <w:p w:rsidR="00406D13" w:rsidRPr="00130261" w:rsidRDefault="00406D13" w:rsidP="00406D13">
            <w:pPr>
              <w:ind w:left="360"/>
              <w:rPr>
                <w:lang w:val="nl-NL"/>
              </w:rPr>
            </w:pPr>
            <w:r w:rsidRPr="00130261">
              <w:rPr>
                <w:lang w:val="nl-NL"/>
              </w:rPr>
              <w:t xml:space="preserve">Nên AE </w:t>
            </w:r>
            <w:r w:rsidRPr="00130261">
              <w:rPr>
                <w:position w:val="-4"/>
                <w:lang w:val="nl-NL"/>
              </w:rPr>
              <w:object w:dxaOrig="240" w:dyaOrig="260">
                <v:shape id="_x0000_i2442" type="#_x0000_t75" style="width:12pt;height:12.75pt" o:ole="">
                  <v:imagedata r:id="rId2564" o:title=""/>
                </v:shape>
                <o:OLEObject Type="Embed" ProgID="Equation.DSMT4" ShapeID="_x0000_i2442" DrawAspect="Content" ObjectID="_1592693411" r:id="rId2566"/>
              </w:object>
            </w:r>
            <w:r w:rsidRPr="00130261">
              <w:rPr>
                <w:lang w:val="nl-NL"/>
              </w:rPr>
              <w:t>ED</w:t>
            </w:r>
          </w:p>
          <w:p w:rsidR="00406D13" w:rsidRPr="00130261" w:rsidRDefault="00406D13" w:rsidP="00406D13">
            <w:pPr>
              <w:ind w:left="360"/>
              <w:rPr>
                <w:lang w:val="nl-NL"/>
              </w:rPr>
            </w:pPr>
            <w:r w:rsidRPr="00130261">
              <w:rPr>
                <w:position w:val="-6"/>
                <w:lang w:val="nl-NL"/>
              </w:rPr>
              <w:object w:dxaOrig="1400" w:dyaOrig="320">
                <v:shape id="_x0000_i2443" type="#_x0000_t75" style="width:69.75pt;height:15.75pt" o:ole="">
                  <v:imagedata r:id="rId2567" o:title=""/>
                </v:shape>
                <o:OLEObject Type="Embed" ProgID="Equation.DSMT4" ShapeID="_x0000_i2443" DrawAspect="Content" ObjectID="_1592693412" r:id="rId2568"/>
              </w:object>
            </w:r>
            <w:r w:rsidRPr="00130261">
              <w:rPr>
                <w:lang w:val="nl-NL"/>
              </w:rPr>
              <w:t xml:space="preserve">=&gt; E </w:t>
            </w:r>
            <w:r w:rsidRPr="00130261">
              <w:rPr>
                <w:position w:val="-4"/>
                <w:lang w:val="nl-NL"/>
              </w:rPr>
              <w:object w:dxaOrig="200" w:dyaOrig="200">
                <v:shape id="_x0000_i2444" type="#_x0000_t75" style="width:9.75pt;height:9.75pt" o:ole="">
                  <v:imagedata r:id="rId2569" o:title=""/>
                </v:shape>
                <o:OLEObject Type="Embed" ProgID="Equation.DSMT4" ShapeID="_x0000_i2444" DrawAspect="Content" ObjectID="_1592693413" r:id="rId2570"/>
              </w:object>
            </w:r>
            <w:r w:rsidRPr="00130261">
              <w:rPr>
                <w:lang w:val="nl-NL"/>
              </w:rPr>
              <w:t>( O ; AD / 2 )</w:t>
            </w:r>
          </w:p>
          <w:p w:rsidR="00406D13" w:rsidRPr="00130261" w:rsidRDefault="00406D13" w:rsidP="00406D13">
            <w:pPr>
              <w:ind w:left="360"/>
              <w:rPr>
                <w:lang w:val="nl-NL"/>
              </w:rPr>
            </w:pPr>
            <w:r w:rsidRPr="00130261">
              <w:rPr>
                <w:lang w:val="nl-NL"/>
              </w:rPr>
              <w:t xml:space="preserve">Nói được </w:t>
            </w:r>
            <w:r w:rsidRPr="00130261">
              <w:rPr>
                <w:position w:val="-6"/>
                <w:lang w:val="nl-NL"/>
              </w:rPr>
              <w:object w:dxaOrig="2340" w:dyaOrig="320">
                <v:shape id="_x0000_i2445" type="#_x0000_t75" style="width:117pt;height:15.75pt" o:ole="">
                  <v:imagedata r:id="rId2571" o:title=""/>
                </v:shape>
                <o:OLEObject Type="Embed" ProgID="Equation.DSMT4" ShapeID="_x0000_i2445" DrawAspect="Content" ObjectID="_1592693414" r:id="rId2572"/>
              </w:object>
            </w:r>
            <w:r w:rsidRPr="00130261">
              <w:rPr>
                <w:lang w:val="nl-NL"/>
              </w:rPr>
              <w:t>(nội tiếp chắn ½ đường tròn (O) )</w:t>
            </w:r>
          </w:p>
          <w:p w:rsidR="00406D13" w:rsidRPr="00130261" w:rsidRDefault="00406D13" w:rsidP="001E40D0">
            <w:pPr>
              <w:numPr>
                <w:ilvl w:val="0"/>
                <w:numId w:val="73"/>
              </w:numPr>
              <w:rPr>
                <w:lang w:val="nl-NL"/>
              </w:rPr>
            </w:pPr>
            <w:r w:rsidRPr="00130261">
              <w:rPr>
                <w:lang w:val="nl-NL"/>
              </w:rPr>
              <w:t>kết luận</w:t>
            </w:r>
          </w:p>
          <w:p w:rsidR="00406D13" w:rsidRPr="00130261" w:rsidRDefault="00406D13" w:rsidP="001E40D0">
            <w:pPr>
              <w:numPr>
                <w:ilvl w:val="0"/>
                <w:numId w:val="76"/>
              </w:numPr>
              <w:rPr>
                <w:lang w:val="nl-NL"/>
              </w:rPr>
            </w:pPr>
            <w:r w:rsidRPr="00130261">
              <w:rPr>
                <w:lang w:val="nl-NL"/>
              </w:rPr>
              <w:t xml:space="preserve">Chứng minh </w:t>
            </w:r>
            <w:r w:rsidRPr="00130261">
              <w:rPr>
                <w:position w:val="-6"/>
                <w:lang w:val="nl-NL"/>
              </w:rPr>
              <w:object w:dxaOrig="1620" w:dyaOrig="279">
                <v:shape id="_x0000_i2446" type="#_x0000_t75" style="width:81pt;height:14.25pt" o:ole="">
                  <v:imagedata r:id="rId2544" o:title=""/>
                </v:shape>
                <o:OLEObject Type="Embed" ProgID="Equation.DSMT4" ShapeID="_x0000_i2446" DrawAspect="Content" ObjectID="_1592693415" r:id="rId2573"/>
              </w:object>
            </w:r>
          </w:p>
          <w:p w:rsidR="00406D13" w:rsidRPr="00130261" w:rsidRDefault="00406D13" w:rsidP="00406D13">
            <w:pPr>
              <w:ind w:left="420"/>
              <w:rPr>
                <w:lang w:val="nl-NL"/>
              </w:rPr>
            </w:pPr>
            <w:r w:rsidRPr="00130261">
              <w:rPr>
                <w:u w:val="single"/>
                <w:lang w:val="nl-NL"/>
              </w:rPr>
              <w:t>C1</w:t>
            </w:r>
            <w:r w:rsidRPr="00130261">
              <w:rPr>
                <w:lang w:val="nl-NL"/>
              </w:rPr>
              <w:t xml:space="preserve">: vì BC //ED nên  </w:t>
            </w:r>
            <w:r w:rsidRPr="00130261">
              <w:rPr>
                <w:position w:val="-4"/>
                <w:lang w:val="nl-NL"/>
              </w:rPr>
              <w:object w:dxaOrig="180" w:dyaOrig="279">
                <v:shape id="_x0000_i2447" type="#_x0000_t75" style="width:9pt;height:14.25pt" o:ole="">
                  <v:imagedata r:id="rId2552" o:title=""/>
                </v:shape>
                <o:OLEObject Type="Embed" ProgID="Equation.DSMT4" ShapeID="_x0000_i2447" DrawAspect="Content" ObjectID="_1592693416" r:id="rId2574"/>
              </w:object>
            </w:r>
            <w:r w:rsidRPr="00130261">
              <w:rPr>
                <w:lang w:val="nl-NL"/>
              </w:rPr>
              <w:t>cung BE bằng cung CD =&gt; kết luận</w:t>
            </w:r>
          </w:p>
          <w:p w:rsidR="00406D13" w:rsidRPr="00130261" w:rsidRDefault="00406D13" w:rsidP="00406D13">
            <w:pPr>
              <w:ind w:left="420"/>
              <w:rPr>
                <w:lang w:val="nl-NL"/>
              </w:rPr>
            </w:pPr>
            <w:r w:rsidRPr="00130261">
              <w:rPr>
                <w:u w:val="single"/>
                <w:lang w:val="nl-NL"/>
              </w:rPr>
              <w:t>C1</w:t>
            </w:r>
            <w:r w:rsidRPr="00130261">
              <w:rPr>
                <w:lang w:val="nl-NL"/>
              </w:rPr>
              <w:t xml:space="preserve">: vì BC //ED nên  </w:t>
            </w:r>
            <w:r w:rsidRPr="00130261">
              <w:rPr>
                <w:position w:val="-6"/>
                <w:lang w:val="nl-NL"/>
              </w:rPr>
              <w:object w:dxaOrig="1640" w:dyaOrig="279">
                <v:shape id="_x0000_i2448" type="#_x0000_t75" style="width:81.75pt;height:14.25pt" o:ole="">
                  <v:imagedata r:id="rId2575" o:title=""/>
                </v:shape>
                <o:OLEObject Type="Embed" ProgID="Equation.DSMT4" ShapeID="_x0000_i2448" DrawAspect="Content" ObjectID="_1592693417" r:id="rId2576"/>
              </w:object>
            </w:r>
            <w:r w:rsidRPr="00130261">
              <w:rPr>
                <w:lang w:val="nl-NL"/>
              </w:rPr>
              <w:t xml:space="preserve"> ( SLT)</w:t>
            </w:r>
          </w:p>
          <w:p w:rsidR="00406D13" w:rsidRPr="00130261" w:rsidRDefault="00406D13" w:rsidP="00406D13">
            <w:pPr>
              <w:ind w:left="420"/>
              <w:rPr>
                <w:lang w:val="nl-NL"/>
              </w:rPr>
            </w:pPr>
            <w:r w:rsidRPr="00130261">
              <w:rPr>
                <w:lang w:val="nl-NL"/>
              </w:rPr>
              <w:t xml:space="preserve">Mà  </w:t>
            </w:r>
            <w:r w:rsidRPr="00130261">
              <w:rPr>
                <w:position w:val="-4"/>
                <w:lang w:val="nl-NL"/>
              </w:rPr>
              <w:object w:dxaOrig="700" w:dyaOrig="260">
                <v:shape id="_x0000_i2449" type="#_x0000_t75" style="width:35.25pt;height:12.75pt" o:ole="">
                  <v:imagedata r:id="rId2577" o:title=""/>
                </v:shape>
                <o:OLEObject Type="Embed" ProgID="Equation.DSMT4" ShapeID="_x0000_i2449" DrawAspect="Content" ObjectID="_1592693418" r:id="rId2578"/>
              </w:object>
            </w:r>
            <w:r w:rsidRPr="00130261">
              <w:rPr>
                <w:lang w:val="nl-NL"/>
              </w:rPr>
              <w:t>bằng ½ sđ cungBE</w:t>
            </w:r>
          </w:p>
          <w:p w:rsidR="00406D13" w:rsidRPr="00130261" w:rsidRDefault="00406D13" w:rsidP="00406D13">
            <w:pPr>
              <w:ind w:left="420"/>
              <w:rPr>
                <w:lang w:val="nl-NL"/>
              </w:rPr>
            </w:pPr>
            <w:r w:rsidRPr="00130261">
              <w:rPr>
                <w:lang w:val="nl-NL"/>
              </w:rPr>
              <w:t xml:space="preserve">Và </w:t>
            </w:r>
            <w:r w:rsidRPr="00130261">
              <w:rPr>
                <w:position w:val="-6"/>
                <w:lang w:val="nl-NL"/>
              </w:rPr>
              <w:object w:dxaOrig="740" w:dyaOrig="279">
                <v:shape id="_x0000_i2450" type="#_x0000_t75" style="width:36.75pt;height:14.25pt" o:ole="">
                  <v:imagedata r:id="rId2579" o:title=""/>
                </v:shape>
                <o:OLEObject Type="Embed" ProgID="Equation.DSMT4" ShapeID="_x0000_i2450" DrawAspect="Content" ObjectID="_1592693419" r:id="rId2580"/>
              </w:object>
            </w:r>
            <w:r w:rsidRPr="00130261">
              <w:rPr>
                <w:lang w:val="nl-NL"/>
              </w:rPr>
              <w:t xml:space="preserve"> bằng ½ sđ cungDC</w:t>
            </w:r>
          </w:p>
          <w:p w:rsidR="00406D13" w:rsidRPr="00130261" w:rsidRDefault="00406D13" w:rsidP="00406D13">
            <w:pPr>
              <w:ind w:left="420"/>
              <w:rPr>
                <w:b/>
                <w:lang w:val="nl-NL"/>
              </w:rPr>
            </w:pPr>
            <w:r w:rsidRPr="00130261">
              <w:rPr>
                <w:lang w:val="nl-NL"/>
              </w:rPr>
              <w:t>=&gt; cungBE bằng cungDC =&gt; kết luận</w:t>
            </w:r>
          </w:p>
          <w:p w:rsidR="00406D13" w:rsidRPr="00130261" w:rsidRDefault="00406D13" w:rsidP="00406D13">
            <w:pPr>
              <w:ind w:left="360"/>
              <w:rPr>
                <w:lang w:val="nl-NL"/>
              </w:rPr>
            </w:pPr>
            <w:r w:rsidRPr="00130261">
              <w:rPr>
                <w:lang w:val="nl-NL"/>
              </w:rPr>
              <w:t>Giải câu  c)</w:t>
            </w:r>
          </w:p>
          <w:p w:rsidR="00406D13" w:rsidRPr="00130261" w:rsidRDefault="00406D13" w:rsidP="00406D13">
            <w:pPr>
              <w:ind w:left="360"/>
              <w:rPr>
                <w:lang w:val="nl-NL"/>
              </w:rPr>
            </w:pPr>
            <w:r w:rsidRPr="00130261">
              <w:rPr>
                <w:lang w:val="nl-NL"/>
              </w:rPr>
              <w:t>Vì BHCD là HBH nên H,M,D thẳng hàng</w:t>
            </w:r>
          </w:p>
          <w:p w:rsidR="00406D13" w:rsidRPr="00130261" w:rsidRDefault="00406D13" w:rsidP="00406D13">
            <w:pPr>
              <w:ind w:left="360"/>
              <w:rPr>
                <w:lang w:val="nl-NL"/>
              </w:rPr>
            </w:pPr>
            <w:r w:rsidRPr="00130261">
              <w:rPr>
                <w:lang w:val="nl-NL"/>
              </w:rPr>
              <w:t>Tam giác AHD có OM là ĐTBình =&gt; AH = 2 OM</w:t>
            </w:r>
          </w:p>
          <w:p w:rsidR="00406D13" w:rsidRPr="00130261" w:rsidRDefault="00406D13" w:rsidP="00406D13">
            <w:pPr>
              <w:ind w:left="360"/>
              <w:rPr>
                <w:lang w:val="nl-NL"/>
              </w:rPr>
            </w:pPr>
            <w:r w:rsidRPr="00130261">
              <w:rPr>
                <w:lang w:val="nl-NL"/>
              </w:rPr>
              <w:t>Và AH // OM</w:t>
            </w:r>
          </w:p>
          <w:p w:rsidR="00406D13" w:rsidRPr="00130261" w:rsidRDefault="00406D13" w:rsidP="00406D13">
            <w:pPr>
              <w:ind w:left="360"/>
              <w:rPr>
                <w:lang w:val="nl-NL"/>
              </w:rPr>
            </w:pPr>
            <w:r w:rsidRPr="00130261">
              <w:rPr>
                <w:lang w:val="nl-NL"/>
              </w:rPr>
              <w:t xml:space="preserve">2 tam giác AHG và MOG có  </w:t>
            </w:r>
            <w:r w:rsidRPr="00130261">
              <w:rPr>
                <w:position w:val="-14"/>
                <w:lang w:val="nl-NL"/>
              </w:rPr>
              <w:object w:dxaOrig="2540" w:dyaOrig="400">
                <v:shape id="_x0000_i2451" type="#_x0000_t75" style="width:126.75pt;height:20.25pt" o:ole="">
                  <v:imagedata r:id="rId2581" o:title=""/>
                </v:shape>
                <o:OLEObject Type="Embed" ProgID="Equation.DSMT4" ShapeID="_x0000_i2451" DrawAspect="Content" ObjectID="_1592693420" r:id="rId2582"/>
              </w:object>
            </w:r>
          </w:p>
          <w:p w:rsidR="00406D13" w:rsidRPr="00130261" w:rsidRDefault="00406D13" w:rsidP="00406D13">
            <w:pPr>
              <w:ind w:left="360"/>
              <w:rPr>
                <w:lang w:val="nl-NL"/>
              </w:rPr>
            </w:pPr>
            <w:r w:rsidRPr="00130261">
              <w:rPr>
                <w:position w:val="-6"/>
                <w:lang w:val="nl-NL"/>
              </w:rPr>
              <w:object w:dxaOrig="2020" w:dyaOrig="279">
                <v:shape id="_x0000_i2452" type="#_x0000_t75" style="width:101.25pt;height:14.25pt" o:ole="">
                  <v:imagedata r:id="rId2583" o:title=""/>
                </v:shape>
                <o:OLEObject Type="Embed" ProgID="Equation.DSMT4" ShapeID="_x0000_i2452" DrawAspect="Content" ObjectID="_1592693421" r:id="rId2584"/>
              </w:object>
            </w:r>
            <w:r w:rsidRPr="00130261">
              <w:rPr>
                <w:lang w:val="nl-NL"/>
              </w:rPr>
              <w:t>(đ đ)</w:t>
            </w:r>
          </w:p>
          <w:p w:rsidR="00406D13" w:rsidRPr="00130261" w:rsidRDefault="00406D13" w:rsidP="00406D13">
            <w:pPr>
              <w:ind w:left="360"/>
              <w:rPr>
                <w:lang w:val="nl-NL"/>
              </w:rPr>
            </w:pPr>
            <w:r w:rsidRPr="00130261">
              <w:rPr>
                <w:noProof/>
                <w:lang w:val="nl-NL"/>
              </w:rPr>
              <w:pict>
                <v:shape id="_x0000_s1260" type="#_x0000_t75" style="position:absolute;left:0;text-align:left;margin-left:57.75pt;margin-top:10.3pt;width:19.5pt;height:9.75pt;z-index:251807744">
                  <v:imagedata r:id="rId2585" o:title=""/>
                </v:shape>
                <o:OLEObject Type="Embed" ProgID="PBrush" ShapeID="_x0000_s1260" DrawAspect="Content" ObjectID="_1592694160" r:id="rId2586"/>
              </w:pict>
            </w:r>
            <w:r w:rsidRPr="00130261">
              <w:rPr>
                <w:lang w:val="nl-NL"/>
              </w:rPr>
              <w:t xml:space="preserve"> </w:t>
            </w:r>
            <w:r w:rsidRPr="00130261">
              <w:rPr>
                <w:position w:val="-6"/>
                <w:lang w:val="nl-NL"/>
              </w:rPr>
              <w:object w:dxaOrig="720" w:dyaOrig="279">
                <v:shape id="_x0000_i2453" type="#_x0000_t75" style="width:36pt;height:14.25pt" o:ole="">
                  <v:imagedata r:id="rId2587" o:title=""/>
                </v:shape>
                <o:OLEObject Type="Embed" ProgID="Equation.DSMT4" ShapeID="_x0000_i2453" DrawAspect="Content" ObjectID="_1592693422" r:id="rId2588"/>
              </w:object>
            </w:r>
            <w:r w:rsidRPr="00130261">
              <w:rPr>
                <w:lang w:val="nl-NL"/>
              </w:rPr>
              <w:t xml:space="preserve">       </w:t>
            </w:r>
            <w:r w:rsidRPr="00130261">
              <w:rPr>
                <w:position w:val="-24"/>
                <w:lang w:val="nl-NL"/>
              </w:rPr>
              <w:object w:dxaOrig="3240" w:dyaOrig="620">
                <v:shape id="_x0000_i2454" type="#_x0000_t75" style="width:162pt;height:30.75pt" o:ole="">
                  <v:imagedata r:id="rId2589" o:title=""/>
                </v:shape>
                <o:OLEObject Type="Embed" ProgID="Equation.DSMT4" ShapeID="_x0000_i2454" DrawAspect="Content" ObjectID="_1592693423" r:id="rId2590"/>
              </w:object>
            </w:r>
          </w:p>
          <w:p w:rsidR="00406D13" w:rsidRPr="00130261" w:rsidRDefault="00406D13" w:rsidP="00406D13">
            <w:pPr>
              <w:ind w:left="360"/>
              <w:rPr>
                <w:lang w:val="nl-NL"/>
              </w:rPr>
            </w:pPr>
            <w:r w:rsidRPr="00130261">
              <w:rPr>
                <w:lang w:val="nl-NL"/>
              </w:rPr>
              <w:t>Hay AG = 2MG</w:t>
            </w:r>
          </w:p>
          <w:p w:rsidR="00406D13" w:rsidRPr="00130261" w:rsidRDefault="00406D13" w:rsidP="00406D13">
            <w:pPr>
              <w:ind w:left="360"/>
              <w:rPr>
                <w:lang w:val="nl-NL"/>
              </w:rPr>
            </w:pPr>
            <w:r w:rsidRPr="00130261">
              <w:rPr>
                <w:lang w:val="nl-NL"/>
              </w:rPr>
              <w:t xml:space="preserve">Tam giác ABC có AM là trung tuyến; G </w:t>
            </w:r>
            <w:r w:rsidRPr="00130261">
              <w:rPr>
                <w:position w:val="-4"/>
                <w:lang w:val="nl-NL"/>
              </w:rPr>
              <w:object w:dxaOrig="200" w:dyaOrig="200">
                <v:shape id="_x0000_i2455" type="#_x0000_t75" style="width:9.75pt;height:9.75pt" o:ole="">
                  <v:imagedata r:id="rId2569" o:title=""/>
                </v:shape>
                <o:OLEObject Type="Embed" ProgID="Equation.DSMT4" ShapeID="_x0000_i2455" DrawAspect="Content" ObjectID="_1592693424" r:id="rId2591"/>
              </w:object>
            </w:r>
            <w:r w:rsidRPr="00130261">
              <w:rPr>
                <w:lang w:val="nl-NL"/>
              </w:rPr>
              <w:t xml:space="preserve"> AM</w:t>
            </w:r>
          </w:p>
          <w:p w:rsidR="00406D13" w:rsidRPr="00130261" w:rsidRDefault="00406D13" w:rsidP="00406D13">
            <w:pPr>
              <w:ind w:left="360"/>
              <w:rPr>
                <w:lang w:val="nl-NL"/>
              </w:rPr>
            </w:pPr>
            <w:r w:rsidRPr="00130261">
              <w:rPr>
                <w:lang w:val="nl-NL"/>
              </w:rPr>
              <w:t>Do đó G là trọng tâm của tam giác ABC</w:t>
            </w:r>
          </w:p>
          <w:p w:rsidR="00406D13" w:rsidRPr="00130261" w:rsidRDefault="00406D13" w:rsidP="00406D13">
            <w:pPr>
              <w:ind w:left="360"/>
              <w:rPr>
                <w:lang w:val="nl-NL"/>
              </w:rPr>
            </w:pPr>
            <w:r w:rsidRPr="00130261">
              <w:rPr>
                <w:lang w:val="nl-NL"/>
              </w:rPr>
              <w:t xml:space="preserve">d) </w:t>
            </w:r>
            <w:r w:rsidRPr="00130261">
              <w:rPr>
                <w:position w:val="-6"/>
                <w:lang w:val="nl-NL"/>
              </w:rPr>
              <w:object w:dxaOrig="1740" w:dyaOrig="279">
                <v:shape id="_x0000_i2456" type="#_x0000_t75" style="width:87pt;height:14.25pt" o:ole="">
                  <v:imagedata r:id="rId2592" o:title=""/>
                </v:shape>
                <o:OLEObject Type="Embed" ProgID="Equation.DSMT4" ShapeID="_x0000_i2456" DrawAspect="Content" ObjectID="_1592693425" r:id="rId2593"/>
              </w:object>
            </w:r>
            <w:r w:rsidRPr="00130261">
              <w:rPr>
                <w:lang w:val="nl-NL"/>
              </w:rPr>
              <w:t>( vì BHCD là HBH)</w:t>
            </w:r>
          </w:p>
          <w:p w:rsidR="00406D13" w:rsidRPr="00130261" w:rsidRDefault="00406D13" w:rsidP="00406D13">
            <w:pPr>
              <w:ind w:left="360"/>
              <w:rPr>
                <w:lang w:val="nl-NL"/>
              </w:rPr>
            </w:pPr>
            <w:r w:rsidRPr="00130261">
              <w:rPr>
                <w:lang w:val="nl-NL"/>
              </w:rPr>
              <w:t xml:space="preserve">có B ;D ;C nội tiếp (O) bán kính là a </w:t>
            </w:r>
          </w:p>
          <w:p w:rsidR="00406D13" w:rsidRPr="00130261" w:rsidRDefault="00406D13" w:rsidP="00406D13">
            <w:pPr>
              <w:ind w:left="360"/>
              <w:rPr>
                <w:lang w:val="nl-NL"/>
              </w:rPr>
            </w:pPr>
            <w:r w:rsidRPr="00130261">
              <w:rPr>
                <w:lang w:val="nl-NL"/>
              </w:rPr>
              <w:t>Nên tam giác BHC cũng nội tiếp (K) có bán kính a</w:t>
            </w:r>
          </w:p>
          <w:p w:rsidR="00406D13" w:rsidRPr="00130261" w:rsidRDefault="00406D13" w:rsidP="00406D13">
            <w:pPr>
              <w:ind w:left="360"/>
              <w:rPr>
                <w:lang w:val="nl-NL"/>
              </w:rPr>
            </w:pPr>
            <w:r w:rsidRPr="00130261">
              <w:rPr>
                <w:lang w:val="nl-NL"/>
              </w:rPr>
              <w:t xml:space="preserve">Do đó C </w:t>
            </w:r>
            <w:r w:rsidRPr="00130261">
              <w:rPr>
                <w:vertAlign w:val="subscript"/>
                <w:lang w:val="nl-NL"/>
              </w:rPr>
              <w:t>(K)</w:t>
            </w:r>
            <w:r w:rsidRPr="00130261">
              <w:rPr>
                <w:lang w:val="nl-NL"/>
              </w:rPr>
              <w:t xml:space="preserve"> = </w:t>
            </w:r>
            <w:r w:rsidRPr="00130261">
              <w:rPr>
                <w:position w:val="-6"/>
                <w:lang w:val="nl-NL"/>
              </w:rPr>
              <w:object w:dxaOrig="480" w:dyaOrig="279">
                <v:shape id="_x0000_i2457" type="#_x0000_t75" style="width:24pt;height:14.25pt" o:ole="">
                  <v:imagedata r:id="rId2594" o:title=""/>
                </v:shape>
                <o:OLEObject Type="Embed" ProgID="Equation.DSMT4" ShapeID="_x0000_i2457" DrawAspect="Content" ObjectID="_1592693426" r:id="rId2595"/>
              </w:object>
            </w:r>
            <w:r w:rsidRPr="00130261">
              <w:rPr>
                <w:lang w:val="nl-NL"/>
              </w:rPr>
              <w:t>( ĐVĐD)</w:t>
            </w:r>
          </w:p>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1939</w:t>
            </w:r>
          </w:p>
          <w:tbl>
            <w:tblPr>
              <w:tblW w:w="10800" w:type="dxa"/>
              <w:tblInd w:w="108" w:type="dxa"/>
              <w:tblLook w:val="01E0" w:firstRow="1" w:lastRow="1" w:firstColumn="1" w:lastColumn="1" w:noHBand="0" w:noVBand="0"/>
            </w:tblPr>
            <w:tblGrid>
              <w:gridCol w:w="3685"/>
              <w:gridCol w:w="7115"/>
            </w:tblGrid>
            <w:tr w:rsidR="00406D13" w:rsidRPr="00C60ABF" w:rsidTr="00BE079F">
              <w:tc>
                <w:tcPr>
                  <w:tcW w:w="3685" w:type="dxa"/>
                  <w:shd w:val="clear" w:color="auto" w:fill="auto"/>
                </w:tcPr>
                <w:p w:rsidR="00406D13" w:rsidRPr="00C60ABF" w:rsidRDefault="00406D13" w:rsidP="00BE079F">
                  <w:pPr>
                    <w:spacing w:before="20"/>
                    <w:jc w:val="center"/>
                    <w:rPr>
                      <w:b/>
                      <w:lang w:val="nl-NL"/>
                    </w:rPr>
                  </w:pPr>
                  <w:r w:rsidRPr="00C60ABF">
                    <w:rPr>
                      <w:b/>
                      <w:lang w:val="nl-NL"/>
                    </w:rPr>
                    <w:t>SỞ GIÁO DỤC VÀ ĐÀO TẠO</w:t>
                  </w:r>
                </w:p>
                <w:p w:rsidR="00406D13" w:rsidRPr="00C60ABF" w:rsidRDefault="00406D13" w:rsidP="00BE079F">
                  <w:pPr>
                    <w:spacing w:before="20"/>
                    <w:jc w:val="center"/>
                    <w:rPr>
                      <w:sz w:val="26"/>
                      <w:lang w:val="nl-NL"/>
                    </w:rPr>
                  </w:pPr>
                  <w:bookmarkStart w:id="2" w:name="D2b"/>
                  <w:r>
                    <w:rPr>
                      <w:b/>
                      <w:noProof/>
                      <w:lang w:val="en-US"/>
                    </w:rPr>
                    <mc:AlternateContent>
                      <mc:Choice Requires="wps">
                        <w:drawing>
                          <wp:anchor distT="0" distB="0" distL="114300" distR="114300" simplePos="0" relativeHeight="251809792" behindDoc="0" locked="0" layoutInCell="1" allowOverlap="1">
                            <wp:simplePos x="0" y="0"/>
                            <wp:positionH relativeFrom="column">
                              <wp:posOffset>245745</wp:posOffset>
                            </wp:positionH>
                            <wp:positionV relativeFrom="paragraph">
                              <wp:posOffset>391795</wp:posOffset>
                            </wp:positionV>
                            <wp:extent cx="1829435" cy="347345"/>
                            <wp:effectExtent l="9525" t="12065" r="8890" b="12065"/>
                            <wp:wrapNone/>
                            <wp:docPr id="126" name="Text 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BE079F" w:rsidRPr="00810960" w:rsidRDefault="00BE079F" w:rsidP="00406D13">
                                        <w:pPr>
                                          <w:jc w:val="center"/>
                                        </w:pPr>
                                        <w:r w:rsidRPr="00810960">
                                          <w:t>ĐỀ</w:t>
                                        </w:r>
                                        <w:r>
                                          <w:t xml:space="preserve"> CH</w:t>
                                        </w:r>
                                        <w:r w:rsidRPr="00810960">
                                          <w:t>ÍNH</w:t>
                                        </w:r>
                                        <w:r>
                                          <w:t xml:space="preserve"> TH</w:t>
                                        </w:r>
                                        <w:r w:rsidRPr="00810960">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 o:spid="_x0000_s1278" type="#_x0000_t202" style="position:absolute;left:0;text-align:left;margin-left:19.35pt;margin-top:30.85pt;width:144.05pt;height:27.3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">
                            <v:textbox>
                              <w:txbxContent>
                                <w:p w:rsidR="00BE079F" w:rsidRPr="00810960" w:rsidRDefault="00BE079F" w:rsidP="00406D13">
                                  <w:pPr>
                                    <w:jc w:val="center"/>
                                  </w:pPr>
                                  <w:r w:rsidRPr="00810960">
                                    <w:t>ĐỀ</w:t>
                                  </w:r>
                                  <w:r>
                                    <w:t xml:space="preserve"> CH</w:t>
                                  </w:r>
                                  <w:r w:rsidRPr="00810960">
                                    <w:t>ÍNH</w:t>
                                  </w:r>
                                  <w:r>
                                    <w:t xml:space="preserve"> TH</w:t>
                                  </w:r>
                                  <w:r w:rsidRPr="00810960">
                                    <w:t>ỨC</w:t>
                                  </w:r>
                                </w:p>
                              </w:txbxContent>
                            </v:textbox>
                          </v:shape>
                        </w:pict>
                      </mc:Fallback>
                    </mc:AlternateContent>
                  </w:r>
                  <w:hyperlink w:anchor="D2a" w:history="1">
                    <w:r w:rsidRPr="00C60ABF">
                      <w:rPr>
                        <w:rStyle w:val="Hyperlink"/>
                        <w:b/>
                        <w:lang w:val="nl-NL"/>
                      </w:rPr>
                      <w:t>HẢI DƯƠNG</w:t>
                    </w:r>
                    <w:bookmarkEnd w:id="2"/>
                  </w:hyperlink>
                </w:p>
              </w:tc>
              <w:tc>
                <w:tcPr>
                  <w:tcW w:w="7115" w:type="dxa"/>
                  <w:shd w:val="clear" w:color="auto" w:fill="auto"/>
                </w:tcPr>
                <w:p w:rsidR="00406D13" w:rsidRPr="00C60ABF" w:rsidRDefault="00406D13" w:rsidP="00BE079F">
                  <w:pPr>
                    <w:jc w:val="center"/>
                    <w:rPr>
                      <w:b/>
                      <w:sz w:val="26"/>
                      <w:lang w:val="nl-NL"/>
                    </w:rPr>
                  </w:pPr>
                  <w:r w:rsidRPr="00C60ABF">
                    <w:rPr>
                      <w:b/>
                      <w:sz w:val="26"/>
                      <w:lang w:val="nl-NL"/>
                    </w:rPr>
                    <w:t xml:space="preserve">KÌ THI TUYỂN SINH LỚP 10 THPT </w:t>
                  </w:r>
                </w:p>
                <w:p w:rsidR="00406D13" w:rsidRPr="00C60ABF" w:rsidRDefault="00406D13" w:rsidP="00BE079F">
                  <w:pPr>
                    <w:jc w:val="center"/>
                    <w:rPr>
                      <w:b/>
                      <w:sz w:val="26"/>
                      <w:lang w:val="nl-NL"/>
                    </w:rPr>
                  </w:pPr>
                  <w:r w:rsidRPr="00C60ABF">
                    <w:rPr>
                      <w:b/>
                      <w:sz w:val="26"/>
                      <w:lang w:val="nl-NL"/>
                    </w:rPr>
                    <w:t>NĂM HỌC 2011 – 2012</w:t>
                  </w:r>
                </w:p>
                <w:p w:rsidR="00406D13" w:rsidRPr="00C60ABF" w:rsidRDefault="00406D13" w:rsidP="00BE079F">
                  <w:pPr>
                    <w:jc w:val="center"/>
                    <w:rPr>
                      <w:sz w:val="26"/>
                      <w:lang w:val="nl-NL"/>
                    </w:rPr>
                  </w:pPr>
                  <w:r w:rsidRPr="00C60ABF">
                    <w:rPr>
                      <w:b/>
                      <w:sz w:val="26"/>
                      <w:lang w:val="nl-NL"/>
                    </w:rPr>
                    <w:t>Môn thi: TOÁN</w:t>
                  </w:r>
                </w:p>
                <w:p w:rsidR="00406D13" w:rsidRPr="00C60ABF" w:rsidRDefault="00406D13" w:rsidP="00BE079F">
                  <w:pPr>
                    <w:ind w:left="-108" w:right="-108"/>
                    <w:jc w:val="center"/>
                    <w:rPr>
                      <w:b/>
                      <w:i/>
                      <w:sz w:val="26"/>
                      <w:lang w:val="nl-NL"/>
                    </w:rPr>
                  </w:pPr>
                  <w:r w:rsidRPr="00C60ABF">
                    <w:rPr>
                      <w:b/>
                      <w:i/>
                      <w:sz w:val="26"/>
                      <w:lang w:val="nl-NL"/>
                    </w:rPr>
                    <w:t>Thời gian làm bài: 120 phút( không kể thời gian giao đề)</w:t>
                  </w:r>
                </w:p>
                <w:p w:rsidR="00406D13" w:rsidRPr="00C60ABF" w:rsidRDefault="00406D13" w:rsidP="00BE079F">
                  <w:pPr>
                    <w:jc w:val="center"/>
                    <w:rPr>
                      <w:b/>
                      <w:sz w:val="26"/>
                      <w:lang w:val="nl-NL"/>
                    </w:rPr>
                  </w:pPr>
                  <w:r w:rsidRPr="00C60ABF">
                    <w:rPr>
                      <w:b/>
                      <w:sz w:val="26"/>
                      <w:lang w:val="nl-NL"/>
                    </w:rPr>
                    <w:t>Ngày thi: 28 tháng 06 năm 2011 (Đợt 1 )</w:t>
                  </w:r>
                </w:p>
                <w:p w:rsidR="00406D13" w:rsidRPr="00C60ABF" w:rsidRDefault="00406D13" w:rsidP="00BE079F">
                  <w:pPr>
                    <w:jc w:val="center"/>
                    <w:rPr>
                      <w:sz w:val="26"/>
                      <w:lang w:val="nl-NL"/>
                    </w:rPr>
                  </w:pPr>
                  <w:r w:rsidRPr="00C60ABF">
                    <w:rPr>
                      <w:b/>
                      <w:sz w:val="26"/>
                      <w:lang w:val="nl-NL"/>
                    </w:rPr>
                    <w:t>Đề thi gồm: 01 trang</w:t>
                  </w:r>
                </w:p>
              </w:tc>
            </w:tr>
          </w:tbl>
          <w:p w:rsidR="00406D13" w:rsidRPr="00130261" w:rsidRDefault="00406D13" w:rsidP="00406D13">
            <w:pPr>
              <w:rPr>
                <w:b/>
                <w:sz w:val="26"/>
                <w:u w:val="single"/>
                <w:lang w:val="nl-NL"/>
              </w:rPr>
            </w:pPr>
            <w:r>
              <w:rPr>
                <w:noProof/>
                <w:sz w:val="26"/>
                <w:lang w:val="en-US"/>
              </w:rPr>
              <mc:AlternateContent>
                <mc:Choice Requires="wps">
                  <w:drawing>
                    <wp:anchor distT="0" distB="0" distL="114300" distR="114300" simplePos="0" relativeHeight="251810816" behindDoc="0" locked="0" layoutInCell="1" allowOverlap="1">
                      <wp:simplePos x="0" y="0"/>
                      <wp:positionH relativeFrom="column">
                        <wp:posOffset>-85090</wp:posOffset>
                      </wp:positionH>
                      <wp:positionV relativeFrom="paragraph">
                        <wp:posOffset>3810</wp:posOffset>
                      </wp:positionV>
                      <wp:extent cx="6381750" cy="0"/>
                      <wp:effectExtent l="10160" t="13335" r="8890" b="5715"/>
                      <wp:wrapNone/>
                      <wp:docPr id="125" name="Straight Connector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5" o:spid="_x0000_s1026" style="position:absolute;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pt,.3pt" to="495.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"/>
                  </w:pict>
                </mc:Fallback>
              </mc:AlternateContent>
            </w:r>
            <w:r w:rsidRPr="00130261">
              <w:rPr>
                <w:b/>
                <w:sz w:val="26"/>
                <w:u w:val="single"/>
                <w:lang w:val="nl-NL"/>
              </w:rPr>
              <w:t>Câu 1 (3,0 điểm).</w:t>
            </w:r>
          </w:p>
          <w:p w:rsidR="00406D13" w:rsidRPr="00130261" w:rsidRDefault="00406D13" w:rsidP="001E40D0">
            <w:pPr>
              <w:numPr>
                <w:ilvl w:val="0"/>
                <w:numId w:val="77"/>
              </w:numPr>
              <w:jc w:val="both"/>
              <w:rPr>
                <w:sz w:val="26"/>
                <w:lang w:val="nl-NL"/>
              </w:rPr>
            </w:pPr>
            <w:r w:rsidRPr="00130261">
              <w:rPr>
                <w:sz w:val="26"/>
                <w:lang w:val="nl-NL"/>
              </w:rPr>
              <w:t xml:space="preserve">Giải các phương trình: </w:t>
            </w:r>
          </w:p>
          <w:p w:rsidR="00406D13" w:rsidRPr="00130261" w:rsidRDefault="00406D13" w:rsidP="001E40D0">
            <w:pPr>
              <w:numPr>
                <w:ilvl w:val="1"/>
                <w:numId w:val="77"/>
              </w:numPr>
              <w:jc w:val="both"/>
              <w:rPr>
                <w:sz w:val="26"/>
                <w:lang w:val="nl-NL"/>
              </w:rPr>
            </w:pPr>
            <w:r w:rsidRPr="00130261">
              <w:rPr>
                <w:position w:val="-10"/>
                <w:sz w:val="26"/>
                <w:lang w:val="nl-NL"/>
              </w:rPr>
              <w:object w:dxaOrig="1579" w:dyaOrig="320">
                <v:shape id="_x0000_i2458" type="#_x0000_t75" style="width:78.75pt;height:15.75pt" o:ole="">
                  <v:imagedata r:id="rId2596" o:title=""/>
                </v:shape>
                <o:OLEObject Type="Embed" ProgID="Equation.DSMT4" ShapeID="_x0000_i2458" DrawAspect="Content" ObjectID="_1592693427" r:id="rId2597"/>
              </w:object>
            </w:r>
            <w:r w:rsidRPr="00130261">
              <w:rPr>
                <w:sz w:val="26"/>
                <w:lang w:val="nl-NL"/>
              </w:rPr>
              <w:t xml:space="preserve"> </w:t>
            </w:r>
          </w:p>
          <w:p w:rsidR="00406D13" w:rsidRPr="00130261" w:rsidRDefault="00406D13" w:rsidP="001E40D0">
            <w:pPr>
              <w:numPr>
                <w:ilvl w:val="1"/>
                <w:numId w:val="77"/>
              </w:numPr>
              <w:jc w:val="both"/>
              <w:rPr>
                <w:sz w:val="26"/>
                <w:lang w:val="nl-NL"/>
              </w:rPr>
            </w:pPr>
            <w:r w:rsidRPr="00130261">
              <w:rPr>
                <w:position w:val="-28"/>
                <w:sz w:val="26"/>
                <w:lang w:val="nl-NL"/>
              </w:rPr>
              <w:object w:dxaOrig="1880" w:dyaOrig="660">
                <v:shape id="_x0000_i2459" type="#_x0000_t75" style="width:93.75pt;height:33pt" o:ole="">
                  <v:imagedata r:id="rId2598" o:title=""/>
                </v:shape>
                <o:OLEObject Type="Embed" ProgID="Equation.DSMT4" ShapeID="_x0000_i2459" DrawAspect="Content" ObjectID="_1592693428" r:id="rId2599"/>
              </w:object>
            </w:r>
          </w:p>
          <w:p w:rsidR="00406D13" w:rsidRPr="00130261" w:rsidRDefault="00406D13" w:rsidP="00406D13">
            <w:pPr>
              <w:ind w:left="720"/>
              <w:jc w:val="both"/>
              <w:rPr>
                <w:sz w:val="26"/>
                <w:lang w:val="nl-NL"/>
              </w:rPr>
            </w:pPr>
            <w:r w:rsidRPr="00130261">
              <w:rPr>
                <w:sz w:val="26"/>
                <w:lang w:val="nl-NL"/>
              </w:rPr>
              <w:t>2) Cho hai đường thẳng (d</w:t>
            </w:r>
            <w:r w:rsidRPr="00130261">
              <w:rPr>
                <w:sz w:val="26"/>
                <w:vertAlign w:val="subscript"/>
                <w:lang w:val="nl-NL"/>
              </w:rPr>
              <w:t>1</w:t>
            </w:r>
            <w:r w:rsidRPr="00130261">
              <w:rPr>
                <w:sz w:val="26"/>
                <w:lang w:val="nl-NL"/>
              </w:rPr>
              <w:t xml:space="preserve">): </w:t>
            </w:r>
            <w:r w:rsidRPr="00130261">
              <w:rPr>
                <w:position w:val="-10"/>
                <w:sz w:val="26"/>
                <w:lang w:val="nl-NL"/>
              </w:rPr>
              <w:object w:dxaOrig="1020" w:dyaOrig="320">
                <v:shape id="_x0000_i2460" type="#_x0000_t75" style="width:51pt;height:15.75pt" o:ole="">
                  <v:imagedata r:id="rId2600" o:title=""/>
                </v:shape>
                <o:OLEObject Type="Embed" ProgID="Equation.DSMT4" ShapeID="_x0000_i2460" DrawAspect="Content" ObjectID="_1592693429" r:id="rId2601"/>
              </w:object>
            </w:r>
            <w:r w:rsidRPr="00130261">
              <w:rPr>
                <w:sz w:val="26"/>
                <w:lang w:val="nl-NL"/>
              </w:rPr>
              <w:t>; (d</w:t>
            </w:r>
            <w:r w:rsidRPr="00130261">
              <w:rPr>
                <w:sz w:val="26"/>
                <w:vertAlign w:val="subscript"/>
                <w:lang w:val="nl-NL"/>
              </w:rPr>
              <w:t>2</w:t>
            </w:r>
            <w:r w:rsidRPr="00130261">
              <w:rPr>
                <w:sz w:val="26"/>
                <w:lang w:val="nl-NL"/>
              </w:rPr>
              <w:t xml:space="preserve">): </w:t>
            </w:r>
            <w:r w:rsidRPr="00130261">
              <w:rPr>
                <w:position w:val="-10"/>
                <w:sz w:val="26"/>
                <w:lang w:val="nl-NL"/>
              </w:rPr>
              <w:object w:dxaOrig="1120" w:dyaOrig="320">
                <v:shape id="_x0000_i2461" type="#_x0000_t75" style="width:56.25pt;height:15.75pt" o:ole="">
                  <v:imagedata r:id="rId2602" o:title=""/>
                </v:shape>
                <o:OLEObject Type="Embed" ProgID="Equation.DSMT4" ShapeID="_x0000_i2461" DrawAspect="Content" ObjectID="_1592693430" r:id="rId2603"/>
              </w:object>
            </w:r>
            <w:r w:rsidRPr="00130261">
              <w:rPr>
                <w:sz w:val="26"/>
                <w:lang w:val="nl-NL"/>
              </w:rPr>
              <w:t xml:space="preserve">cắt nhau tại I. Tìm </w:t>
            </w:r>
            <w:r w:rsidRPr="00130261">
              <w:rPr>
                <w:i/>
                <w:sz w:val="26"/>
                <w:lang w:val="nl-NL"/>
              </w:rPr>
              <w:t>m</w:t>
            </w:r>
            <w:r w:rsidRPr="00130261">
              <w:rPr>
                <w:sz w:val="26"/>
                <w:lang w:val="nl-NL"/>
              </w:rPr>
              <w:t xml:space="preserve"> để đường thẳng (d</w:t>
            </w:r>
            <w:r w:rsidRPr="00130261">
              <w:rPr>
                <w:sz w:val="26"/>
                <w:lang w:val="nl-NL"/>
              </w:rPr>
              <w:softHyphen/>
            </w:r>
            <w:r w:rsidRPr="00130261">
              <w:rPr>
                <w:sz w:val="26"/>
                <w:vertAlign w:val="subscript"/>
                <w:lang w:val="nl-NL"/>
              </w:rPr>
              <w:t>3</w:t>
            </w:r>
            <w:r w:rsidRPr="00130261">
              <w:rPr>
                <w:sz w:val="26"/>
                <w:lang w:val="nl-NL"/>
              </w:rPr>
              <w:t xml:space="preserve">): </w:t>
            </w:r>
            <w:r w:rsidRPr="00130261">
              <w:rPr>
                <w:position w:val="-10"/>
                <w:sz w:val="26"/>
                <w:lang w:val="nl-NL"/>
              </w:rPr>
              <w:object w:dxaOrig="2000" w:dyaOrig="320">
                <v:shape id="_x0000_i2462" type="#_x0000_t75" style="width:99.75pt;height:15.75pt" o:ole="">
                  <v:imagedata r:id="rId2604" o:title=""/>
                </v:shape>
                <o:OLEObject Type="Embed" ProgID="Equation.DSMT4" ShapeID="_x0000_i2462" DrawAspect="Content" ObjectID="_1592693431" r:id="rId2605"/>
              </w:object>
            </w:r>
            <w:r w:rsidRPr="00130261">
              <w:rPr>
                <w:sz w:val="26"/>
                <w:lang w:val="nl-NL"/>
              </w:rPr>
              <w:t xml:space="preserve"> đi qua điểm I.</w:t>
            </w:r>
          </w:p>
          <w:p w:rsidR="00406D13" w:rsidRPr="00130261" w:rsidRDefault="00406D13" w:rsidP="00406D13">
            <w:pPr>
              <w:tabs>
                <w:tab w:val="left" w:pos="5610"/>
              </w:tabs>
              <w:jc w:val="both"/>
              <w:rPr>
                <w:sz w:val="26"/>
                <w:lang w:val="nl-NL"/>
              </w:rPr>
            </w:pPr>
            <w:r w:rsidRPr="00130261">
              <w:rPr>
                <w:b/>
                <w:sz w:val="26"/>
                <w:u w:val="single"/>
                <w:lang w:val="nl-NL"/>
              </w:rPr>
              <w:t>Câu 2 (2,0 điểm).</w:t>
            </w:r>
          </w:p>
          <w:p w:rsidR="00406D13" w:rsidRPr="00130261" w:rsidRDefault="00406D13" w:rsidP="00406D13">
            <w:pPr>
              <w:ind w:left="1005"/>
              <w:jc w:val="both"/>
              <w:rPr>
                <w:sz w:val="26"/>
                <w:lang w:val="nl-NL"/>
              </w:rPr>
            </w:pPr>
            <w:r w:rsidRPr="00130261">
              <w:rPr>
                <w:sz w:val="26"/>
                <w:lang w:val="nl-NL"/>
              </w:rPr>
              <w:t xml:space="preserve">Cho phương trình: </w:t>
            </w:r>
            <w:r w:rsidRPr="00130261">
              <w:rPr>
                <w:position w:val="-10"/>
                <w:sz w:val="26"/>
                <w:lang w:val="nl-NL"/>
              </w:rPr>
              <w:object w:dxaOrig="2460" w:dyaOrig="380">
                <v:shape id="_x0000_i2463" type="#_x0000_t75" style="width:123pt;height:18.75pt" o:ole="">
                  <v:imagedata r:id="rId2606" o:title=""/>
                </v:shape>
                <o:OLEObject Type="Embed" ProgID="Equation.DSMT4" ShapeID="_x0000_i2463" DrawAspect="Content" ObjectID="_1592693432" r:id="rId2607"/>
              </w:object>
            </w:r>
            <w:r w:rsidRPr="00130261">
              <w:rPr>
                <w:sz w:val="26"/>
                <w:lang w:val="nl-NL"/>
              </w:rPr>
              <w:t xml:space="preserve">    (1)       (với ẩn là </w:t>
            </w:r>
            <w:r w:rsidRPr="00130261">
              <w:rPr>
                <w:position w:val="-6"/>
                <w:sz w:val="26"/>
                <w:lang w:val="nl-NL"/>
              </w:rPr>
              <w:object w:dxaOrig="200" w:dyaOrig="220">
                <v:shape id="_x0000_i2464" type="#_x0000_t75" style="width:9.75pt;height:11.25pt" o:ole="">
                  <v:imagedata r:id="rId2608" o:title=""/>
                </v:shape>
                <o:OLEObject Type="Embed" ProgID="Equation.DSMT4" ShapeID="_x0000_i2464" DrawAspect="Content" ObjectID="_1592693433" r:id="rId2609"/>
              </w:object>
            </w:r>
            <w:r w:rsidRPr="00130261">
              <w:rPr>
                <w:sz w:val="26"/>
                <w:lang w:val="nl-NL"/>
              </w:rPr>
              <w:t>).</w:t>
            </w:r>
          </w:p>
          <w:p w:rsidR="00406D13" w:rsidRPr="00130261" w:rsidRDefault="00406D13" w:rsidP="00406D13">
            <w:pPr>
              <w:jc w:val="both"/>
              <w:rPr>
                <w:sz w:val="26"/>
                <w:lang w:val="nl-NL"/>
              </w:rPr>
            </w:pPr>
            <w:r w:rsidRPr="00130261">
              <w:rPr>
                <w:sz w:val="26"/>
                <w:lang w:val="nl-NL"/>
              </w:rPr>
              <w:tab/>
              <w:t xml:space="preserve">1)  Giải phương trình (1) khi </w:t>
            </w:r>
            <w:r w:rsidRPr="00130261">
              <w:rPr>
                <w:position w:val="-6"/>
                <w:sz w:val="26"/>
                <w:lang w:val="nl-NL"/>
              </w:rPr>
              <w:object w:dxaOrig="260" w:dyaOrig="220">
                <v:shape id="_x0000_i2465" type="#_x0000_t75" style="width:12.75pt;height:11.25pt" o:ole="">
                  <v:imagedata r:id="rId2610" o:title=""/>
                </v:shape>
                <o:OLEObject Type="Embed" ProgID="Equation.DSMT4" ShapeID="_x0000_i2465" DrawAspect="Content" ObjectID="_1592693434" r:id="rId2611"/>
              </w:object>
            </w:r>
            <w:r w:rsidRPr="00130261">
              <w:rPr>
                <w:sz w:val="26"/>
                <w:lang w:val="nl-NL"/>
              </w:rPr>
              <w:t>=1.</w:t>
            </w:r>
          </w:p>
          <w:p w:rsidR="00406D13" w:rsidRPr="00130261" w:rsidRDefault="00406D13" w:rsidP="00406D13">
            <w:pPr>
              <w:ind w:left="737"/>
              <w:jc w:val="both"/>
              <w:rPr>
                <w:sz w:val="26"/>
                <w:lang w:val="nl-NL"/>
              </w:rPr>
            </w:pPr>
            <w:r w:rsidRPr="00130261">
              <w:rPr>
                <w:sz w:val="26"/>
                <w:lang w:val="nl-NL"/>
              </w:rPr>
              <w:t xml:space="preserve">2)  Chứng minh phương trình (1) luôn có hai nghiệm phân biệt với mọi </w:t>
            </w:r>
            <w:r w:rsidRPr="00130261">
              <w:rPr>
                <w:position w:val="-6"/>
                <w:sz w:val="26"/>
                <w:lang w:val="nl-NL"/>
              </w:rPr>
              <w:object w:dxaOrig="260" w:dyaOrig="220">
                <v:shape id="_x0000_i2466" type="#_x0000_t75" style="width:12.75pt;height:11.25pt" o:ole="">
                  <v:imagedata r:id="rId2610" o:title=""/>
                </v:shape>
                <o:OLEObject Type="Embed" ProgID="Equation.DSMT4" ShapeID="_x0000_i2466" DrawAspect="Content" ObjectID="_1592693435" r:id="rId2612"/>
              </w:object>
            </w:r>
            <w:r w:rsidRPr="00130261">
              <w:rPr>
                <w:sz w:val="26"/>
                <w:lang w:val="nl-NL"/>
              </w:rPr>
              <w:t>.</w:t>
            </w:r>
          </w:p>
          <w:p w:rsidR="00406D13" w:rsidRPr="00130261" w:rsidRDefault="00406D13" w:rsidP="00406D13">
            <w:pPr>
              <w:ind w:left="1005" w:hanging="268"/>
              <w:jc w:val="both"/>
              <w:rPr>
                <w:sz w:val="26"/>
                <w:lang w:val="nl-NL"/>
              </w:rPr>
            </w:pPr>
            <w:r w:rsidRPr="00130261">
              <w:rPr>
                <w:sz w:val="26"/>
                <w:lang w:val="nl-NL"/>
              </w:rPr>
              <w:t xml:space="preserve">3)  Gọi hai nghiệm của phương trình (1) là </w:t>
            </w:r>
            <w:r w:rsidRPr="00130261">
              <w:rPr>
                <w:position w:val="-12"/>
                <w:sz w:val="26"/>
                <w:lang w:val="nl-NL"/>
              </w:rPr>
              <w:object w:dxaOrig="240" w:dyaOrig="360">
                <v:shape id="_x0000_i2467" type="#_x0000_t75" style="width:12pt;height:18pt" o:ole="">
                  <v:imagedata r:id="rId2613" o:title=""/>
                </v:shape>
                <o:OLEObject Type="Embed" ProgID="Equation.DSMT4" ShapeID="_x0000_i2467" DrawAspect="Content" ObjectID="_1592693436" r:id="rId2614"/>
              </w:object>
            </w:r>
            <w:r w:rsidRPr="00130261">
              <w:rPr>
                <w:sz w:val="26"/>
                <w:lang w:val="nl-NL"/>
              </w:rPr>
              <w:t xml:space="preserve">; </w:t>
            </w:r>
            <w:r w:rsidRPr="00130261">
              <w:rPr>
                <w:position w:val="-12"/>
                <w:sz w:val="26"/>
                <w:lang w:val="nl-NL"/>
              </w:rPr>
              <w:object w:dxaOrig="279" w:dyaOrig="360">
                <v:shape id="_x0000_i2468" type="#_x0000_t75" style="width:14.25pt;height:18pt" o:ole="">
                  <v:imagedata r:id="rId2615" o:title=""/>
                </v:shape>
                <o:OLEObject Type="Embed" ProgID="Equation.DSMT4" ShapeID="_x0000_i2468" DrawAspect="Content" ObjectID="_1592693437" r:id="rId2616"/>
              </w:object>
            </w:r>
            <w:r w:rsidRPr="00130261">
              <w:rPr>
                <w:sz w:val="26"/>
                <w:lang w:val="nl-NL"/>
              </w:rPr>
              <w:t xml:space="preserve">. Tìm giá trị của </w:t>
            </w:r>
            <w:r w:rsidRPr="00130261">
              <w:rPr>
                <w:position w:val="-6"/>
                <w:sz w:val="26"/>
                <w:lang w:val="nl-NL"/>
              </w:rPr>
              <w:object w:dxaOrig="260" w:dyaOrig="220">
                <v:shape id="_x0000_i2469" type="#_x0000_t75" style="width:12.75pt;height:11.25pt" o:ole="">
                  <v:imagedata r:id="rId2610" o:title=""/>
                </v:shape>
                <o:OLEObject Type="Embed" ProgID="Equation.DSMT4" ShapeID="_x0000_i2469" DrawAspect="Content" ObjectID="_1592693438" r:id="rId2617"/>
              </w:object>
            </w:r>
            <w:r w:rsidRPr="00130261">
              <w:rPr>
                <w:sz w:val="26"/>
                <w:lang w:val="nl-NL"/>
              </w:rPr>
              <w:t xml:space="preserve"> để </w:t>
            </w:r>
            <w:r w:rsidRPr="00130261">
              <w:rPr>
                <w:position w:val="-12"/>
                <w:sz w:val="26"/>
                <w:lang w:val="nl-NL"/>
              </w:rPr>
              <w:object w:dxaOrig="240" w:dyaOrig="360">
                <v:shape id="_x0000_i2470" type="#_x0000_t75" style="width:12pt;height:18pt" o:ole="">
                  <v:imagedata r:id="rId2613" o:title=""/>
                </v:shape>
                <o:OLEObject Type="Embed" ProgID="Equation.DSMT4" ShapeID="_x0000_i2470" DrawAspect="Content" ObjectID="_1592693439" r:id="rId2618"/>
              </w:object>
            </w:r>
            <w:r w:rsidRPr="00130261">
              <w:rPr>
                <w:sz w:val="26"/>
                <w:lang w:val="nl-NL"/>
              </w:rPr>
              <w:t xml:space="preserve">; </w:t>
            </w:r>
            <w:r w:rsidRPr="00130261">
              <w:rPr>
                <w:position w:val="-12"/>
                <w:sz w:val="26"/>
                <w:lang w:val="nl-NL"/>
              </w:rPr>
              <w:object w:dxaOrig="279" w:dyaOrig="360">
                <v:shape id="_x0000_i2471" type="#_x0000_t75" style="width:14.25pt;height:18pt" o:ole="">
                  <v:imagedata r:id="rId2615" o:title=""/>
                </v:shape>
                <o:OLEObject Type="Embed" ProgID="Equation.DSMT4" ShapeID="_x0000_i2471" DrawAspect="Content" ObjectID="_1592693440" r:id="rId2619"/>
              </w:object>
            </w:r>
            <w:r w:rsidRPr="00130261">
              <w:rPr>
                <w:sz w:val="26"/>
                <w:lang w:val="nl-NL"/>
              </w:rPr>
              <w:t xml:space="preserve">là độ dài hai cạnh của một tam giác vuông có cạnh huyền bằng </w:t>
            </w:r>
            <w:r w:rsidRPr="00130261">
              <w:rPr>
                <w:position w:val="-6"/>
                <w:sz w:val="26"/>
                <w:lang w:val="nl-NL"/>
              </w:rPr>
              <w:object w:dxaOrig="499" w:dyaOrig="360">
                <v:shape id="_x0000_i2472" type="#_x0000_t75" style="width:24.75pt;height:18pt" o:ole="">
                  <v:imagedata r:id="rId2620" o:title=""/>
                </v:shape>
                <o:OLEObject Type="Embed" ProgID="Equation.DSMT4" ShapeID="_x0000_i2472" DrawAspect="Content" ObjectID="_1592693441" r:id="rId2621"/>
              </w:object>
            </w:r>
            <w:r w:rsidRPr="00130261">
              <w:rPr>
                <w:sz w:val="26"/>
                <w:lang w:val="nl-NL"/>
              </w:rPr>
              <w:t>.</w:t>
            </w:r>
          </w:p>
          <w:p w:rsidR="00406D13" w:rsidRPr="00130261" w:rsidRDefault="00406D13" w:rsidP="00406D13">
            <w:pPr>
              <w:jc w:val="both"/>
              <w:rPr>
                <w:b/>
                <w:sz w:val="26"/>
                <w:u w:val="single"/>
                <w:lang w:val="nl-NL"/>
              </w:rPr>
            </w:pPr>
            <w:r w:rsidRPr="00130261">
              <w:rPr>
                <w:b/>
                <w:sz w:val="26"/>
                <w:u w:val="single"/>
                <w:lang w:val="nl-NL"/>
              </w:rPr>
              <w:t>Câu 3 (1,0 điểm).</w:t>
            </w:r>
          </w:p>
          <w:p w:rsidR="00406D13" w:rsidRPr="00130261" w:rsidRDefault="00406D13" w:rsidP="00406D13">
            <w:pPr>
              <w:ind w:left="1005" w:hanging="285"/>
              <w:jc w:val="both"/>
              <w:rPr>
                <w:sz w:val="26"/>
                <w:lang w:val="nl-NL"/>
              </w:rPr>
            </w:pPr>
            <w:r w:rsidRPr="00130261">
              <w:rPr>
                <w:sz w:val="26"/>
                <w:lang w:val="nl-NL"/>
              </w:rPr>
              <w:t xml:space="preserve">    Một hình chữ nhật có chu vi là 52 m. Nếu giảm mỗi cạnh đi 4 m thì được một hình chữ nhật mới có diện tích 77 m</w:t>
            </w:r>
            <w:r w:rsidRPr="00130261">
              <w:rPr>
                <w:sz w:val="26"/>
                <w:vertAlign w:val="superscript"/>
                <w:lang w:val="nl-NL"/>
              </w:rPr>
              <w:t>2</w:t>
            </w:r>
            <w:r w:rsidRPr="00130261">
              <w:rPr>
                <w:sz w:val="26"/>
                <w:lang w:val="nl-NL"/>
              </w:rPr>
              <w:t>. Tính các kích thước của hình chữ nhật ban đầu?</w:t>
            </w:r>
          </w:p>
          <w:p w:rsidR="00406D13" w:rsidRPr="00130261" w:rsidRDefault="00406D13" w:rsidP="00406D13">
            <w:pPr>
              <w:jc w:val="both"/>
              <w:rPr>
                <w:b/>
                <w:sz w:val="26"/>
                <w:u w:val="single"/>
                <w:lang w:val="nl-NL"/>
              </w:rPr>
            </w:pPr>
            <w:r w:rsidRPr="00130261">
              <w:rPr>
                <w:b/>
                <w:sz w:val="26"/>
                <w:u w:val="single"/>
                <w:lang w:val="nl-NL"/>
              </w:rPr>
              <w:t>Câu 4 (3,0 điểm).</w:t>
            </w:r>
          </w:p>
          <w:p w:rsidR="00406D13" w:rsidRPr="00130261" w:rsidRDefault="00406D13" w:rsidP="00406D13">
            <w:pPr>
              <w:ind w:left="1005"/>
              <w:jc w:val="both"/>
              <w:rPr>
                <w:sz w:val="26"/>
                <w:lang w:val="nl-NL"/>
              </w:rPr>
            </w:pPr>
            <w:r w:rsidRPr="00130261">
              <w:rPr>
                <w:sz w:val="26"/>
                <w:lang w:val="nl-NL"/>
              </w:rPr>
              <w:t>Cho tam giác ABC có Â &gt; 90</w:t>
            </w:r>
            <w:r w:rsidRPr="00130261">
              <w:rPr>
                <w:sz w:val="26"/>
                <w:vertAlign w:val="superscript"/>
                <w:lang w:val="nl-NL"/>
              </w:rPr>
              <w:t>0</w:t>
            </w:r>
            <w:r w:rsidRPr="00130261">
              <w:rPr>
                <w:sz w:val="26"/>
                <w:lang w:val="nl-NL"/>
              </w:rPr>
              <w:t xml:space="preserve">. Vẽ đường tròn (O) đường kính AB và đường tròn (O’) đường kính AC. Đường thẳng AB cắt đường tròn (O’) tại điểm thứ hai là D, đường thẳng AC cắt đường tròn (O) tại điểm thứ hai là E.  </w:t>
            </w:r>
          </w:p>
          <w:p w:rsidR="00406D13" w:rsidRPr="00130261" w:rsidRDefault="00406D13" w:rsidP="001E40D0">
            <w:pPr>
              <w:numPr>
                <w:ilvl w:val="0"/>
                <w:numId w:val="78"/>
              </w:numPr>
              <w:jc w:val="both"/>
              <w:rPr>
                <w:sz w:val="26"/>
                <w:lang w:val="nl-NL"/>
              </w:rPr>
            </w:pPr>
            <w:r w:rsidRPr="00130261">
              <w:rPr>
                <w:sz w:val="26"/>
                <w:lang w:val="nl-NL"/>
              </w:rPr>
              <w:t>Chứng minh bốn điểm B, C, D, E cùng nằm trên một đường tròn.</w:t>
            </w:r>
          </w:p>
          <w:p w:rsidR="00406D13" w:rsidRPr="00130261" w:rsidRDefault="00406D13" w:rsidP="001E40D0">
            <w:pPr>
              <w:numPr>
                <w:ilvl w:val="0"/>
                <w:numId w:val="78"/>
              </w:numPr>
              <w:jc w:val="both"/>
              <w:rPr>
                <w:sz w:val="26"/>
                <w:lang w:val="nl-NL"/>
              </w:rPr>
            </w:pPr>
            <w:r w:rsidRPr="00130261">
              <w:rPr>
                <w:sz w:val="26"/>
                <w:lang w:val="nl-NL"/>
              </w:rPr>
              <w:t>Gọi F là giao điểm của hai đường tròn (O) và (O’) (F khác A). Chứng minh ba điểm B, F, C thẳng hàng và FA là phân giác của góc EFD.</w:t>
            </w:r>
          </w:p>
          <w:p w:rsidR="00406D13" w:rsidRPr="00130261" w:rsidRDefault="00406D13" w:rsidP="001E40D0">
            <w:pPr>
              <w:numPr>
                <w:ilvl w:val="0"/>
                <w:numId w:val="78"/>
              </w:numPr>
              <w:jc w:val="both"/>
              <w:rPr>
                <w:sz w:val="26"/>
                <w:lang w:val="nl-NL"/>
              </w:rPr>
            </w:pPr>
            <w:r w:rsidRPr="00130261">
              <w:rPr>
                <w:sz w:val="26"/>
                <w:lang w:val="nl-NL"/>
              </w:rPr>
              <w:t>Gọi H là giao điểm của AB và EF. Chứng minh BH.AD = AH.BD.</w:t>
            </w:r>
          </w:p>
          <w:p w:rsidR="00406D13" w:rsidRPr="00130261" w:rsidRDefault="00406D13" w:rsidP="00406D13">
            <w:pPr>
              <w:jc w:val="both"/>
              <w:rPr>
                <w:b/>
                <w:sz w:val="26"/>
                <w:u w:val="single"/>
                <w:lang w:val="nl-NL"/>
              </w:rPr>
            </w:pPr>
            <w:r w:rsidRPr="00130261">
              <w:rPr>
                <w:b/>
                <w:sz w:val="26"/>
                <w:u w:val="single"/>
                <w:lang w:val="nl-NL"/>
              </w:rPr>
              <w:t>Câu 5 (1,0 điểm).</w:t>
            </w:r>
          </w:p>
          <w:p w:rsidR="00406D13" w:rsidRPr="00130261" w:rsidRDefault="00406D13" w:rsidP="00406D13">
            <w:pPr>
              <w:ind w:left="1005"/>
              <w:rPr>
                <w:sz w:val="26"/>
                <w:lang w:val="nl-NL"/>
              </w:rPr>
            </w:pPr>
            <w:r w:rsidRPr="00130261">
              <w:rPr>
                <w:sz w:val="26"/>
                <w:lang w:val="nl-NL"/>
              </w:rPr>
              <w:t xml:space="preserve">Cho </w:t>
            </w:r>
            <w:r w:rsidRPr="00130261">
              <w:rPr>
                <w:i/>
                <w:sz w:val="26"/>
                <w:lang w:val="nl-NL"/>
              </w:rPr>
              <w:t>x, y, z</w:t>
            </w:r>
            <w:r w:rsidRPr="00130261">
              <w:rPr>
                <w:sz w:val="26"/>
                <w:lang w:val="nl-NL"/>
              </w:rPr>
              <w:t xml:space="preserve"> là ba số dương thoả mãn </w:t>
            </w:r>
            <w:r w:rsidRPr="00130261">
              <w:rPr>
                <w:i/>
                <w:sz w:val="26"/>
                <w:lang w:val="nl-NL"/>
              </w:rPr>
              <w:t>x + y + z =3</w:t>
            </w:r>
            <w:r w:rsidRPr="00130261">
              <w:rPr>
                <w:sz w:val="26"/>
                <w:lang w:val="nl-NL"/>
              </w:rPr>
              <w:t>. Chứng minh rằng:</w:t>
            </w:r>
          </w:p>
          <w:p w:rsidR="00406D13" w:rsidRPr="00130261" w:rsidRDefault="00406D13" w:rsidP="00406D13">
            <w:pPr>
              <w:ind w:left="1005"/>
              <w:rPr>
                <w:sz w:val="26"/>
                <w:lang w:val="nl-NL"/>
              </w:rPr>
            </w:pPr>
            <w:r w:rsidRPr="00130261">
              <w:rPr>
                <w:position w:val="-32"/>
                <w:sz w:val="26"/>
                <w:lang w:val="nl-NL"/>
              </w:rPr>
              <w:object w:dxaOrig="4520" w:dyaOrig="700">
                <v:shape id="_x0000_i2473" type="#_x0000_t75" style="width:225.75pt;height:35.25pt" o:ole="">
                  <v:imagedata r:id="rId2622" o:title=""/>
                </v:shape>
                <o:OLEObject Type="Embed" ProgID="Equation.DSMT4" ShapeID="_x0000_i2473" DrawAspect="Content" ObjectID="_1592693442" r:id="rId2623"/>
              </w:object>
            </w:r>
            <w:r w:rsidRPr="00130261">
              <w:rPr>
                <w:sz w:val="26"/>
                <w:lang w:val="nl-NL"/>
              </w:rPr>
              <w:t>.</w:t>
            </w:r>
          </w:p>
          <w:p w:rsidR="00406D13" w:rsidRPr="00130261" w:rsidRDefault="00406D13" w:rsidP="00406D13">
            <w:pPr>
              <w:spacing w:line="360" w:lineRule="auto"/>
              <w:jc w:val="center"/>
              <w:rPr>
                <w:lang w:val="nl-NL"/>
              </w:rPr>
            </w:pPr>
            <w:r w:rsidRPr="00130261">
              <w:rPr>
                <w:b/>
                <w:lang w:val="nl-NL"/>
              </w:rPr>
              <w:t>ĐÁP ÁN VÀ BIỂU ĐIỂM CHẤM</w:t>
            </w:r>
            <w:r w:rsidRPr="00130261">
              <w:rPr>
                <w:lang w:val="nl-NL"/>
              </w:rPr>
              <w:t>.</w:t>
            </w:r>
          </w:p>
          <w:tbl>
            <w:tblPr>
              <w:tblW w:w="10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8"/>
              <w:gridCol w:w="516"/>
              <w:gridCol w:w="8924"/>
              <w:gridCol w:w="807"/>
            </w:tblGrid>
            <w:tr w:rsidR="00406D13" w:rsidRPr="00C60ABF" w:rsidTr="00BE079F">
              <w:tc>
                <w:tcPr>
                  <w:tcW w:w="678" w:type="dxa"/>
                  <w:shd w:val="clear" w:color="auto" w:fill="auto"/>
                </w:tcPr>
                <w:p w:rsidR="00406D13" w:rsidRPr="00C60ABF" w:rsidRDefault="00406D13" w:rsidP="00BE079F">
                  <w:pPr>
                    <w:spacing w:line="360" w:lineRule="auto"/>
                    <w:jc w:val="center"/>
                    <w:rPr>
                      <w:b/>
                      <w:lang w:val="nl-NL"/>
                    </w:rPr>
                  </w:pPr>
                  <w:r w:rsidRPr="00C60ABF">
                    <w:rPr>
                      <w:b/>
                      <w:lang w:val="nl-NL"/>
                    </w:rPr>
                    <w:t>Câu</w:t>
                  </w:r>
                </w:p>
              </w:tc>
              <w:tc>
                <w:tcPr>
                  <w:tcW w:w="516" w:type="dxa"/>
                  <w:shd w:val="clear" w:color="auto" w:fill="auto"/>
                </w:tcPr>
                <w:p w:rsidR="00406D13" w:rsidRPr="00C60ABF" w:rsidRDefault="00406D13" w:rsidP="00BE079F">
                  <w:pPr>
                    <w:spacing w:line="360" w:lineRule="auto"/>
                    <w:jc w:val="center"/>
                    <w:rPr>
                      <w:b/>
                      <w:lang w:val="nl-NL"/>
                    </w:rPr>
                  </w:pPr>
                  <w:r w:rsidRPr="00C60ABF">
                    <w:rPr>
                      <w:b/>
                      <w:lang w:val="nl-NL"/>
                    </w:rPr>
                    <w:t>Ý</w:t>
                  </w:r>
                </w:p>
              </w:tc>
              <w:tc>
                <w:tcPr>
                  <w:tcW w:w="8924" w:type="dxa"/>
                  <w:tcBorders>
                    <w:bottom w:val="single" w:sz="4" w:space="0" w:color="auto"/>
                  </w:tcBorders>
                  <w:shd w:val="clear" w:color="auto" w:fill="auto"/>
                </w:tcPr>
                <w:p w:rsidR="00406D13" w:rsidRPr="00C60ABF" w:rsidRDefault="00406D13" w:rsidP="00BE079F">
                  <w:pPr>
                    <w:spacing w:line="360" w:lineRule="auto"/>
                    <w:jc w:val="center"/>
                    <w:rPr>
                      <w:b/>
                      <w:lang w:val="nl-NL"/>
                    </w:rPr>
                  </w:pPr>
                  <w:r w:rsidRPr="00C60ABF">
                    <w:rPr>
                      <w:b/>
                      <w:lang w:val="nl-NL"/>
                    </w:rPr>
                    <w:t>Nội dung</w:t>
                  </w:r>
                </w:p>
              </w:tc>
              <w:tc>
                <w:tcPr>
                  <w:tcW w:w="807" w:type="dxa"/>
                  <w:tcBorders>
                    <w:bottom w:val="single" w:sz="4" w:space="0" w:color="auto"/>
                  </w:tcBorders>
                  <w:shd w:val="clear" w:color="auto" w:fill="auto"/>
                  <w:vAlign w:val="center"/>
                </w:tcPr>
                <w:p w:rsidR="00406D13" w:rsidRPr="00C60ABF" w:rsidRDefault="00406D13" w:rsidP="00BE079F">
                  <w:pPr>
                    <w:spacing w:line="360" w:lineRule="auto"/>
                    <w:jc w:val="center"/>
                    <w:rPr>
                      <w:b/>
                      <w:lang w:val="nl-NL"/>
                    </w:rPr>
                  </w:pPr>
                  <w:r w:rsidRPr="00C60ABF">
                    <w:rPr>
                      <w:b/>
                      <w:lang w:val="nl-NL"/>
                    </w:rPr>
                    <w:t>Điểm</w:t>
                  </w:r>
                </w:p>
              </w:tc>
            </w:tr>
            <w:tr w:rsidR="00406D13" w:rsidRPr="00C60ABF" w:rsidTr="00BE079F">
              <w:tc>
                <w:tcPr>
                  <w:tcW w:w="678"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1</w:t>
                  </w:r>
                </w:p>
              </w:tc>
              <w:tc>
                <w:tcPr>
                  <w:tcW w:w="516"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1.a</w:t>
                  </w:r>
                </w:p>
              </w:tc>
              <w:tc>
                <w:tcPr>
                  <w:tcW w:w="8924" w:type="dxa"/>
                  <w:tcBorders>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Biến đổi được 5x + 5 = 3x + 7</w:t>
                  </w:r>
                </w:p>
              </w:tc>
              <w:tc>
                <w:tcPr>
                  <w:tcW w:w="807" w:type="dxa"/>
                  <w:tcBorders>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0,5</w:t>
                  </w:r>
                </w:p>
              </w:tc>
            </w:tr>
            <w:tr w:rsidR="00406D13" w:rsidRPr="00C60ABF" w:rsidTr="00BE079F">
              <w:tc>
                <w:tcPr>
                  <w:tcW w:w="678" w:type="dxa"/>
                  <w:vMerge/>
                  <w:shd w:val="clear" w:color="auto" w:fill="auto"/>
                  <w:vAlign w:val="center"/>
                </w:tcPr>
                <w:p w:rsidR="00406D13" w:rsidRPr="00C60ABF" w:rsidRDefault="00406D13" w:rsidP="00BE079F">
                  <w:pPr>
                    <w:spacing w:line="360" w:lineRule="auto"/>
                    <w:jc w:val="center"/>
                    <w:rPr>
                      <w:lang w:val="nl-NL"/>
                    </w:rPr>
                  </w:pPr>
                </w:p>
              </w:tc>
              <w:tc>
                <w:tcPr>
                  <w:tcW w:w="516" w:type="dxa"/>
                  <w:vMerge/>
                  <w:shd w:val="clear" w:color="auto" w:fill="auto"/>
                  <w:vAlign w:val="center"/>
                </w:tcPr>
                <w:p w:rsidR="00406D13" w:rsidRPr="00C60ABF" w:rsidRDefault="00406D13" w:rsidP="00BE079F">
                  <w:pPr>
                    <w:spacing w:line="360" w:lineRule="auto"/>
                    <w:jc w:val="center"/>
                    <w:rPr>
                      <w:lang w:val="nl-NL"/>
                    </w:rPr>
                  </w:pPr>
                </w:p>
              </w:tc>
              <w:tc>
                <w:tcPr>
                  <w:tcW w:w="8924" w:type="dxa"/>
                  <w:tcBorders>
                    <w:top w:val="dotted" w:sz="4" w:space="0" w:color="auto"/>
                    <w:bottom w:val="single" w:sz="4" w:space="0" w:color="auto"/>
                  </w:tcBorders>
                  <w:shd w:val="clear" w:color="auto" w:fill="auto"/>
                </w:tcPr>
                <w:p w:rsidR="00406D13" w:rsidRPr="00C60ABF" w:rsidRDefault="00406D13" w:rsidP="00BE079F">
                  <w:pPr>
                    <w:spacing w:line="360" w:lineRule="auto"/>
                    <w:rPr>
                      <w:lang w:val="nl-NL"/>
                    </w:rPr>
                  </w:pPr>
                  <w:r w:rsidRPr="00C60ABF">
                    <w:rPr>
                      <w:position w:val="-6"/>
                      <w:lang w:val="nl-NL"/>
                    </w:rPr>
                    <w:object w:dxaOrig="999" w:dyaOrig="279">
                      <v:shape id="_x0000_i2474" type="#_x0000_t75" style="width:50.25pt;height:14.25pt" o:ole="">
                        <v:imagedata r:id="rId2624" o:title=""/>
                      </v:shape>
                      <o:OLEObject Type="Embed" ProgID="Equation.DSMT4" ShapeID="_x0000_i2474" DrawAspect="Content" ObjectID="_1592693443" r:id="rId2625"/>
                    </w:object>
                  </w:r>
                  <w:r w:rsidRPr="00C60ABF">
                    <w:rPr>
                      <w:position w:val="-6"/>
                      <w:lang w:val="nl-NL"/>
                    </w:rPr>
                    <w:object w:dxaOrig="340" w:dyaOrig="240">
                      <v:shape id="_x0000_i2475" type="#_x0000_t75" style="width:17.25pt;height:12pt" o:ole="">
                        <v:imagedata r:id="rId2626" o:title=""/>
                      </v:shape>
                      <o:OLEObject Type="Embed" ProgID="Equation.DSMT4" ShapeID="_x0000_i2475" DrawAspect="Content" ObjectID="_1592693444" r:id="rId2627"/>
                    </w:object>
                  </w:r>
                  <w:r w:rsidRPr="00C60ABF">
                    <w:rPr>
                      <w:lang w:val="nl-NL"/>
                    </w:rPr>
                    <w:t xml:space="preserve"> x = 1</w:t>
                  </w:r>
                </w:p>
              </w:tc>
              <w:tc>
                <w:tcPr>
                  <w:tcW w:w="807" w:type="dxa"/>
                  <w:tcBorders>
                    <w:top w:val="dotted" w:sz="4" w:space="0" w:color="auto"/>
                    <w:bottom w:val="single"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0,5</w:t>
                  </w:r>
                </w:p>
              </w:tc>
            </w:tr>
            <w:tr w:rsidR="00406D13" w:rsidRPr="00C60ABF" w:rsidTr="00BE079F">
              <w:tc>
                <w:tcPr>
                  <w:tcW w:w="678" w:type="dxa"/>
                  <w:vMerge/>
                  <w:shd w:val="clear" w:color="auto" w:fill="auto"/>
                  <w:vAlign w:val="center"/>
                </w:tcPr>
                <w:p w:rsidR="00406D13" w:rsidRPr="00C60ABF" w:rsidRDefault="00406D13" w:rsidP="00BE079F">
                  <w:pPr>
                    <w:spacing w:line="360" w:lineRule="auto"/>
                    <w:jc w:val="center"/>
                    <w:rPr>
                      <w:lang w:val="nl-NL"/>
                    </w:rPr>
                  </w:pPr>
                </w:p>
              </w:tc>
              <w:tc>
                <w:tcPr>
                  <w:tcW w:w="516"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1.b</w:t>
                  </w:r>
                </w:p>
              </w:tc>
              <w:tc>
                <w:tcPr>
                  <w:tcW w:w="8924" w:type="dxa"/>
                  <w:tcBorders>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Điều kiện: x</w:t>
                  </w:r>
                  <w:r w:rsidRPr="00C60ABF">
                    <w:rPr>
                      <w:position w:val="-4"/>
                      <w:lang w:val="nl-NL"/>
                    </w:rPr>
                    <w:object w:dxaOrig="220" w:dyaOrig="220">
                      <v:shape id="_x0000_i2476" type="#_x0000_t75" style="width:11.25pt;height:11.25pt" o:ole="">
                        <v:imagedata r:id="rId2628" o:title=""/>
                      </v:shape>
                      <o:OLEObject Type="Embed" ProgID="Equation.DSMT4" ShapeID="_x0000_i2476" DrawAspect="Content" ObjectID="_1592693445" r:id="rId2629"/>
                    </w:object>
                  </w:r>
                  <w:r w:rsidRPr="00C60ABF">
                    <w:rPr>
                      <w:lang w:val="nl-NL"/>
                    </w:rPr>
                    <w:t>0 và x</w:t>
                  </w:r>
                  <w:r w:rsidRPr="00C60ABF">
                    <w:rPr>
                      <w:position w:val="-4"/>
                      <w:lang w:val="nl-NL"/>
                    </w:rPr>
                    <w:object w:dxaOrig="220" w:dyaOrig="220">
                      <v:shape id="_x0000_i2477" type="#_x0000_t75" style="width:11.25pt;height:11.25pt" o:ole="">
                        <v:imagedata r:id="rId2628" o:title=""/>
                      </v:shape>
                      <o:OLEObject Type="Embed" ProgID="Equation.DSMT4" ShapeID="_x0000_i2477" DrawAspect="Content" ObjectID="_1592693446" r:id="rId2630"/>
                    </w:object>
                  </w:r>
                  <w:r w:rsidRPr="00C60ABF">
                    <w:rPr>
                      <w:lang w:val="nl-NL"/>
                    </w:rPr>
                    <w:t xml:space="preserve">1 </w:t>
                  </w:r>
                </w:p>
              </w:tc>
              <w:tc>
                <w:tcPr>
                  <w:tcW w:w="807" w:type="dxa"/>
                  <w:tcBorders>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vAlign w:val="center"/>
                </w:tcPr>
                <w:p w:rsidR="00406D13" w:rsidRPr="00C60ABF" w:rsidRDefault="00406D13" w:rsidP="00BE079F">
                  <w:pPr>
                    <w:spacing w:line="360" w:lineRule="auto"/>
                    <w:jc w:val="center"/>
                    <w:rPr>
                      <w:lang w:val="nl-NL"/>
                    </w:rPr>
                  </w:pPr>
                </w:p>
              </w:tc>
              <w:tc>
                <w:tcPr>
                  <w:tcW w:w="516" w:type="dxa"/>
                  <w:vMerge/>
                  <w:shd w:val="clear" w:color="auto" w:fill="auto"/>
                  <w:vAlign w:val="center"/>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Biến đổi được phương trình: 4x + 2x – 2 = 3x + 4</w:t>
                  </w:r>
                  <w:r w:rsidRPr="00C60ABF">
                    <w:rPr>
                      <w:position w:val="-6"/>
                      <w:lang w:val="nl-NL"/>
                    </w:rPr>
                    <w:object w:dxaOrig="340" w:dyaOrig="240">
                      <v:shape id="_x0000_i2478" type="#_x0000_t75" style="width:17.25pt;height:12pt" o:ole="">
                        <v:imagedata r:id="rId2626" o:title=""/>
                      </v:shape>
                      <o:OLEObject Type="Embed" ProgID="Equation.DSMT4" ShapeID="_x0000_i2478" DrawAspect="Content" ObjectID="_1592693447" r:id="rId2631"/>
                    </w:object>
                  </w:r>
                  <w:r w:rsidRPr="00C60ABF">
                    <w:rPr>
                      <w:lang w:val="nl-NL"/>
                    </w:rPr>
                    <w:t xml:space="preserve">3x = 6 </w:t>
                  </w:r>
                  <w:r w:rsidRPr="00C60ABF">
                    <w:rPr>
                      <w:position w:val="-6"/>
                      <w:lang w:val="nl-NL"/>
                    </w:rPr>
                    <w:object w:dxaOrig="340" w:dyaOrig="240">
                      <v:shape id="_x0000_i2479" type="#_x0000_t75" style="width:17.25pt;height:12pt" o:ole="">
                        <v:imagedata r:id="rId2626" o:title=""/>
                      </v:shape>
                      <o:OLEObject Type="Embed" ProgID="Equation.DSMT4" ShapeID="_x0000_i2479" DrawAspect="Content" ObjectID="_1592693448" r:id="rId2632"/>
                    </w:object>
                  </w:r>
                  <w:r w:rsidRPr="00C60ABF">
                    <w:rPr>
                      <w:lang w:val="nl-NL"/>
                    </w:rPr>
                    <w:t>x = 2</w: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single" w:sz="4" w:space="0" w:color="auto"/>
                  </w:tcBorders>
                  <w:shd w:val="clear" w:color="auto" w:fill="auto"/>
                </w:tcPr>
                <w:p w:rsidR="00406D13" w:rsidRPr="00C60ABF" w:rsidRDefault="00406D13" w:rsidP="00BE079F">
                  <w:pPr>
                    <w:spacing w:line="360" w:lineRule="auto"/>
                    <w:rPr>
                      <w:lang w:val="nl-NL"/>
                    </w:rPr>
                  </w:pPr>
                  <w:r w:rsidRPr="00C60ABF">
                    <w:rPr>
                      <w:lang w:val="nl-NL"/>
                    </w:rPr>
                    <w:t>So sánh với điều kiện và kết luận nghiệm x = 2</w:t>
                  </w:r>
                </w:p>
              </w:tc>
              <w:tc>
                <w:tcPr>
                  <w:tcW w:w="807" w:type="dxa"/>
                  <w:tcBorders>
                    <w:top w:val="dotted" w:sz="4" w:space="0" w:color="auto"/>
                    <w:bottom w:val="single"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vAlign w:val="center"/>
                </w:tcPr>
                <w:p w:rsidR="00406D13" w:rsidRPr="00C60ABF" w:rsidRDefault="00406D13" w:rsidP="00BE079F">
                  <w:pPr>
                    <w:spacing w:line="360" w:lineRule="auto"/>
                    <w:jc w:val="center"/>
                    <w:rPr>
                      <w:lang w:val="nl-NL"/>
                    </w:rPr>
                  </w:pPr>
                </w:p>
              </w:tc>
              <w:tc>
                <w:tcPr>
                  <w:tcW w:w="516"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2</w:t>
                  </w:r>
                </w:p>
              </w:tc>
              <w:tc>
                <w:tcPr>
                  <w:tcW w:w="8924" w:type="dxa"/>
                  <w:tcBorders>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Do I là giao điểm của (d</w:t>
                  </w:r>
                  <w:r w:rsidRPr="00C60ABF">
                    <w:rPr>
                      <w:lang w:val="nl-NL"/>
                    </w:rPr>
                    <w:softHyphen/>
                  </w:r>
                  <w:r w:rsidRPr="00C60ABF">
                    <w:rPr>
                      <w:vertAlign w:val="subscript"/>
                      <w:lang w:val="nl-NL"/>
                    </w:rPr>
                    <w:t>1</w:t>
                  </w:r>
                  <w:r w:rsidRPr="00C60ABF">
                    <w:rPr>
                      <w:lang w:val="nl-NL"/>
                    </w:rPr>
                    <w:t>) và (d</w:t>
                  </w:r>
                  <w:r w:rsidRPr="00C60ABF">
                    <w:rPr>
                      <w:vertAlign w:val="subscript"/>
                      <w:lang w:val="nl-NL"/>
                    </w:rPr>
                    <w:t>2</w:t>
                  </w:r>
                  <w:r w:rsidRPr="00C60ABF">
                    <w:rPr>
                      <w:lang w:val="nl-NL"/>
                    </w:rPr>
                    <w:t>) nên toạ độ I là nghiệm của hệ phương trình:</w:t>
                  </w:r>
                </w:p>
                <w:p w:rsidR="00406D13" w:rsidRPr="00C60ABF" w:rsidRDefault="00406D13" w:rsidP="00BE079F">
                  <w:pPr>
                    <w:spacing w:line="360" w:lineRule="auto"/>
                    <w:rPr>
                      <w:lang w:val="nl-NL"/>
                    </w:rPr>
                  </w:pPr>
                  <w:r w:rsidRPr="00C60ABF">
                    <w:rPr>
                      <w:position w:val="-30"/>
                      <w:lang w:val="nl-NL"/>
                    </w:rPr>
                    <w:object w:dxaOrig="1240" w:dyaOrig="720">
                      <v:shape id="_x0000_i2480" type="#_x0000_t75" style="width:62.25pt;height:36pt" o:ole="">
                        <v:imagedata r:id="rId2633" o:title=""/>
                      </v:shape>
                      <o:OLEObject Type="Embed" ProgID="Equation.DSMT4" ShapeID="_x0000_i2480" DrawAspect="Content" ObjectID="_1592693449" r:id="rId2634"/>
                    </w:object>
                  </w:r>
                </w:p>
              </w:tc>
              <w:tc>
                <w:tcPr>
                  <w:tcW w:w="807" w:type="dxa"/>
                  <w:tcBorders>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Giải hệ tìm được I(-1; 3)</w: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Do (d</w:t>
                  </w:r>
                  <w:r w:rsidRPr="00C60ABF">
                    <w:rPr>
                      <w:vertAlign w:val="subscript"/>
                      <w:lang w:val="nl-NL"/>
                    </w:rPr>
                    <w:t>3</w:t>
                  </w:r>
                  <w:r w:rsidRPr="00C60ABF">
                    <w:rPr>
                      <w:lang w:val="nl-NL"/>
                    </w:rPr>
                    <w:t>) đi qua I nên ta có 3 = (m+ 1)(-1) + 2m -1</w: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single" w:sz="4" w:space="0" w:color="auto"/>
                  </w:tcBorders>
                  <w:shd w:val="clear" w:color="auto" w:fill="auto"/>
                </w:tcPr>
                <w:p w:rsidR="00406D13" w:rsidRPr="00C60ABF" w:rsidRDefault="00406D13" w:rsidP="00BE079F">
                  <w:pPr>
                    <w:spacing w:line="360" w:lineRule="auto"/>
                    <w:rPr>
                      <w:lang w:val="nl-NL"/>
                    </w:rPr>
                  </w:pPr>
                  <w:r w:rsidRPr="00C60ABF">
                    <w:rPr>
                      <w:lang w:val="nl-NL"/>
                    </w:rPr>
                    <w:t>Giải phương trình tìm được m = 5</w:t>
                  </w:r>
                </w:p>
              </w:tc>
              <w:tc>
                <w:tcPr>
                  <w:tcW w:w="807" w:type="dxa"/>
                  <w:tcBorders>
                    <w:top w:val="dotted" w:sz="4" w:space="0" w:color="auto"/>
                    <w:bottom w:val="single"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rPr>
                <w:trHeight w:val="259"/>
              </w:trPr>
              <w:tc>
                <w:tcPr>
                  <w:tcW w:w="678"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2</w:t>
                  </w:r>
                </w:p>
              </w:tc>
              <w:tc>
                <w:tcPr>
                  <w:tcW w:w="516"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1</w:t>
                  </w:r>
                </w:p>
              </w:tc>
              <w:tc>
                <w:tcPr>
                  <w:tcW w:w="8924" w:type="dxa"/>
                  <w:tcBorders>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Khi m = 1 ta có phương trình x</w:t>
                  </w:r>
                  <w:r w:rsidRPr="00C60ABF">
                    <w:rPr>
                      <w:vertAlign w:val="superscript"/>
                      <w:lang w:val="nl-NL"/>
                    </w:rPr>
                    <w:t>2</w:t>
                  </w:r>
                  <w:r w:rsidRPr="00C60ABF">
                    <w:rPr>
                      <w:lang w:val="nl-NL"/>
                    </w:rPr>
                    <w:t xml:space="preserve"> – 4x + 2 = 0 </w:t>
                  </w:r>
                </w:p>
              </w:tc>
              <w:tc>
                <w:tcPr>
                  <w:tcW w:w="807" w:type="dxa"/>
                  <w:tcBorders>
                    <w:bottom w:val="dotted" w:sz="4" w:space="0" w:color="auto"/>
                  </w:tcBorders>
                  <w:shd w:val="clear" w:color="auto" w:fill="auto"/>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rPr>
                <w:trHeight w:val="333"/>
              </w:trPr>
              <w:tc>
                <w:tcPr>
                  <w:tcW w:w="678" w:type="dxa"/>
                  <w:vMerge/>
                  <w:shd w:val="clear" w:color="auto" w:fill="auto"/>
                  <w:vAlign w:val="center"/>
                </w:tcPr>
                <w:p w:rsidR="00406D13" w:rsidRPr="00C60ABF" w:rsidRDefault="00406D13" w:rsidP="00BE079F">
                  <w:pPr>
                    <w:spacing w:line="360" w:lineRule="auto"/>
                    <w:jc w:val="center"/>
                    <w:rPr>
                      <w:lang w:val="nl-NL"/>
                    </w:rPr>
                  </w:pPr>
                </w:p>
              </w:tc>
              <w:tc>
                <w:tcPr>
                  <w:tcW w:w="516" w:type="dxa"/>
                  <w:vMerge/>
                  <w:shd w:val="clear" w:color="auto" w:fill="auto"/>
                  <w:vAlign w:val="center"/>
                </w:tcPr>
                <w:p w:rsidR="00406D13" w:rsidRPr="00C60ABF" w:rsidRDefault="00406D13" w:rsidP="00BE079F">
                  <w:pPr>
                    <w:spacing w:line="360" w:lineRule="auto"/>
                    <w:jc w:val="center"/>
                    <w:rPr>
                      <w:lang w:val="nl-NL"/>
                    </w:rPr>
                  </w:pPr>
                </w:p>
              </w:tc>
              <w:tc>
                <w:tcPr>
                  <w:tcW w:w="8924" w:type="dxa"/>
                  <w:tcBorders>
                    <w:top w:val="dotted" w:sz="4" w:space="0" w:color="auto"/>
                  </w:tcBorders>
                  <w:shd w:val="clear" w:color="auto" w:fill="auto"/>
                </w:tcPr>
                <w:p w:rsidR="00406D13" w:rsidRPr="00C60ABF" w:rsidRDefault="00406D13" w:rsidP="00BE079F">
                  <w:pPr>
                    <w:rPr>
                      <w:lang w:val="nl-NL"/>
                    </w:rPr>
                  </w:pPr>
                  <w:r w:rsidRPr="00C60ABF">
                    <w:rPr>
                      <w:lang w:val="nl-NL"/>
                    </w:rPr>
                    <w:t xml:space="preserve">Giải phương trình được </w:t>
                  </w:r>
                  <w:r w:rsidRPr="00C60ABF">
                    <w:rPr>
                      <w:position w:val="-10"/>
                      <w:lang w:val="nl-NL"/>
                    </w:rPr>
                    <w:object w:dxaOrig="1080" w:dyaOrig="360">
                      <v:shape id="_x0000_i2481" type="#_x0000_t75" style="width:54pt;height:18pt" o:ole="">
                        <v:imagedata r:id="rId2635" o:title=""/>
                      </v:shape>
                      <o:OLEObject Type="Embed" ProgID="Equation.DSMT4" ShapeID="_x0000_i2481" DrawAspect="Content" ObjectID="_1592693450" r:id="rId2636"/>
                    </w:object>
                  </w:r>
                  <w:r w:rsidRPr="00C60ABF">
                    <w:rPr>
                      <w:lang w:val="nl-NL"/>
                    </w:rPr>
                    <w:t xml:space="preserve">; </w:t>
                  </w:r>
                  <w:r w:rsidRPr="00C60ABF">
                    <w:rPr>
                      <w:position w:val="-10"/>
                      <w:lang w:val="nl-NL"/>
                    </w:rPr>
                    <w:object w:dxaOrig="1100" w:dyaOrig="360">
                      <v:shape id="_x0000_i2482" type="#_x0000_t75" style="width:54.75pt;height:18pt" o:ole="">
                        <v:imagedata r:id="rId2637" o:title=""/>
                      </v:shape>
                      <o:OLEObject Type="Embed" ProgID="Equation.DSMT4" ShapeID="_x0000_i2482" DrawAspect="Content" ObjectID="_1592693451" r:id="rId2638"/>
                    </w:object>
                  </w:r>
                </w:p>
              </w:tc>
              <w:tc>
                <w:tcPr>
                  <w:tcW w:w="807" w:type="dxa"/>
                  <w:tcBorders>
                    <w:top w:val="dotted" w:sz="4" w:space="0" w:color="auto"/>
                  </w:tcBorders>
                  <w:shd w:val="clear" w:color="auto" w:fill="auto"/>
                </w:tcPr>
                <w:p w:rsidR="00406D13" w:rsidRPr="00C60ABF" w:rsidRDefault="00406D13" w:rsidP="00BE079F">
                  <w:pPr>
                    <w:jc w:val="center"/>
                    <w:rPr>
                      <w:lang w:val="nl-NL"/>
                    </w:rPr>
                  </w:pPr>
                  <w:r w:rsidRPr="00C60ABF">
                    <w:rPr>
                      <w:lang w:val="nl-NL"/>
                    </w:rPr>
                    <w:t>0,25</w:t>
                  </w:r>
                </w:p>
              </w:tc>
            </w:tr>
            <w:tr w:rsidR="00406D13" w:rsidRPr="00C60ABF" w:rsidTr="00BE079F">
              <w:trPr>
                <w:trHeight w:val="259"/>
              </w:trPr>
              <w:tc>
                <w:tcPr>
                  <w:tcW w:w="678" w:type="dxa"/>
                  <w:vMerge/>
                  <w:shd w:val="clear" w:color="auto" w:fill="auto"/>
                  <w:vAlign w:val="center"/>
                </w:tcPr>
                <w:p w:rsidR="00406D13" w:rsidRPr="00C60ABF" w:rsidRDefault="00406D13" w:rsidP="00BE079F">
                  <w:pPr>
                    <w:spacing w:line="360" w:lineRule="auto"/>
                    <w:jc w:val="center"/>
                    <w:rPr>
                      <w:lang w:val="nl-NL"/>
                    </w:rPr>
                  </w:pPr>
                </w:p>
              </w:tc>
              <w:tc>
                <w:tcPr>
                  <w:tcW w:w="516"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2</w:t>
                  </w:r>
                </w:p>
              </w:tc>
              <w:tc>
                <w:tcPr>
                  <w:tcW w:w="8924" w:type="dxa"/>
                  <w:tcBorders>
                    <w:bottom w:val="dotted" w:sz="4" w:space="0" w:color="auto"/>
                  </w:tcBorders>
                  <w:shd w:val="clear" w:color="auto" w:fill="auto"/>
                </w:tcPr>
                <w:p w:rsidR="00406D13" w:rsidRPr="00C60ABF" w:rsidRDefault="00406D13" w:rsidP="00BE079F">
                  <w:pPr>
                    <w:rPr>
                      <w:lang w:val="nl-NL"/>
                    </w:rPr>
                  </w:pPr>
                  <w:r w:rsidRPr="00C60ABF">
                    <w:rPr>
                      <w:lang w:val="nl-NL"/>
                    </w:rPr>
                    <w:t xml:space="preserve">Tính </w:t>
                  </w:r>
                  <w:r w:rsidRPr="00C60ABF">
                    <w:rPr>
                      <w:position w:val="-4"/>
                      <w:lang w:val="nl-NL"/>
                    </w:rPr>
                    <w:object w:dxaOrig="1120" w:dyaOrig="300">
                      <v:shape id="_x0000_i2483" type="#_x0000_t75" style="width:56.25pt;height:15pt" o:ole="">
                        <v:imagedata r:id="rId2639" o:title=""/>
                      </v:shape>
                      <o:OLEObject Type="Embed" ProgID="Equation.DSMT4" ShapeID="_x0000_i2483" DrawAspect="Content" ObjectID="_1592693452" r:id="rId2640"/>
                    </w:object>
                  </w:r>
                  <w:r w:rsidRPr="00C60ABF">
                    <w:rPr>
                      <w:lang w:val="nl-NL"/>
                    </w:rPr>
                    <w:t xml:space="preserve"> </w:t>
                  </w:r>
                </w:p>
              </w:tc>
              <w:tc>
                <w:tcPr>
                  <w:tcW w:w="807" w:type="dxa"/>
                  <w:tcBorders>
                    <w:bottom w:val="dotted" w:sz="4" w:space="0" w:color="auto"/>
                  </w:tcBorders>
                  <w:shd w:val="clear" w:color="auto" w:fill="auto"/>
                </w:tcPr>
                <w:p w:rsidR="00406D13" w:rsidRPr="00C60ABF" w:rsidRDefault="00406D13" w:rsidP="00BE079F">
                  <w:pPr>
                    <w:jc w:val="center"/>
                    <w:rPr>
                      <w:lang w:val="nl-NL"/>
                    </w:rPr>
                  </w:pPr>
                  <w:r w:rsidRPr="00C60ABF">
                    <w:rPr>
                      <w:lang w:val="nl-NL"/>
                    </w:rPr>
                    <w:t>0,25</w:t>
                  </w:r>
                </w:p>
              </w:tc>
            </w:tr>
            <w:tr w:rsidR="00406D13" w:rsidRPr="00C60ABF" w:rsidTr="00BE079F">
              <w:tc>
                <w:tcPr>
                  <w:tcW w:w="678" w:type="dxa"/>
                  <w:vMerge/>
                  <w:shd w:val="clear" w:color="auto" w:fill="auto"/>
                  <w:vAlign w:val="center"/>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single" w:sz="4" w:space="0" w:color="auto"/>
                  </w:tcBorders>
                  <w:shd w:val="clear" w:color="auto" w:fill="auto"/>
                </w:tcPr>
                <w:p w:rsidR="00406D13" w:rsidRPr="00C60ABF" w:rsidRDefault="00406D13" w:rsidP="00BE079F">
                  <w:pPr>
                    <w:spacing w:line="360" w:lineRule="auto"/>
                    <w:rPr>
                      <w:lang w:val="nl-NL"/>
                    </w:rPr>
                  </w:pPr>
                  <w:r w:rsidRPr="00C60ABF">
                    <w:rPr>
                      <w:lang w:val="nl-NL"/>
                    </w:rPr>
                    <w:t>Khẳng định phương trình luôn có hai nghiệm phân biệt</w:t>
                  </w:r>
                </w:p>
              </w:tc>
              <w:tc>
                <w:tcPr>
                  <w:tcW w:w="807" w:type="dxa"/>
                  <w:tcBorders>
                    <w:top w:val="dotted" w:sz="4" w:space="0" w:color="auto"/>
                    <w:bottom w:val="single" w:sz="4" w:space="0" w:color="auto"/>
                  </w:tcBorders>
                  <w:shd w:val="clear" w:color="auto" w:fill="auto"/>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rPr>
                <w:trHeight w:val="623"/>
              </w:trPr>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3</w:t>
                  </w:r>
                </w:p>
              </w:tc>
              <w:tc>
                <w:tcPr>
                  <w:tcW w:w="8924" w:type="dxa"/>
                  <w:tcBorders>
                    <w:top w:val="single" w:sz="4" w:space="0" w:color="auto"/>
                    <w:bottom w:val="dotted" w:sz="4" w:space="0" w:color="auto"/>
                  </w:tcBorders>
                  <w:shd w:val="clear" w:color="auto" w:fill="auto"/>
                </w:tcPr>
                <w:p w:rsidR="00406D13" w:rsidRPr="00C60ABF" w:rsidRDefault="00406D13" w:rsidP="00BE079F">
                  <w:pPr>
                    <w:rPr>
                      <w:lang w:val="nl-NL"/>
                    </w:rPr>
                  </w:pPr>
                  <w:r w:rsidRPr="00C60ABF">
                    <w:rPr>
                      <w:lang w:val="nl-NL"/>
                    </w:rPr>
                    <w:t>Biện luận để phương trình có hai nghiệm dương</w:t>
                  </w:r>
                  <w:r w:rsidRPr="00C60ABF">
                    <w:rPr>
                      <w:position w:val="-30"/>
                      <w:lang w:val="nl-NL"/>
                    </w:rPr>
                    <w:object w:dxaOrig="2120" w:dyaOrig="720">
                      <v:shape id="_x0000_i2484" type="#_x0000_t75" style="width:105.75pt;height:36pt" o:ole="">
                        <v:imagedata r:id="rId2641" o:title=""/>
                      </v:shape>
                      <o:OLEObject Type="Embed" ProgID="Equation.DSMT4" ShapeID="_x0000_i2484" DrawAspect="Content" ObjectID="_1592693453" r:id="rId2642"/>
                    </w:object>
                  </w:r>
                </w:p>
              </w:tc>
              <w:tc>
                <w:tcPr>
                  <w:tcW w:w="807" w:type="dxa"/>
                  <w:tcBorders>
                    <w:top w:val="single"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Theo giả thiết có x</w:t>
                  </w:r>
                  <w:r w:rsidRPr="00C60ABF">
                    <w:rPr>
                      <w:vertAlign w:val="subscript"/>
                      <w:lang w:val="nl-NL"/>
                    </w:rPr>
                    <w:t>1</w:t>
                  </w:r>
                  <w:r w:rsidRPr="00C60ABF">
                    <w:rPr>
                      <w:vertAlign w:val="superscript"/>
                      <w:lang w:val="nl-NL"/>
                    </w:rPr>
                    <w:t>2</w:t>
                  </w:r>
                  <w:r w:rsidRPr="00C60ABF">
                    <w:rPr>
                      <w:lang w:val="nl-NL"/>
                    </w:rPr>
                    <w:t xml:space="preserve"> + x</w:t>
                  </w:r>
                  <w:r w:rsidRPr="00C60ABF">
                    <w:rPr>
                      <w:lang w:val="nl-NL"/>
                    </w:rPr>
                    <w:softHyphen/>
                  </w:r>
                  <w:r w:rsidRPr="00C60ABF">
                    <w:rPr>
                      <w:vertAlign w:val="subscript"/>
                      <w:lang w:val="nl-NL"/>
                    </w:rPr>
                    <w:t>2</w:t>
                  </w:r>
                  <w:r w:rsidRPr="00C60ABF">
                    <w:rPr>
                      <w:vertAlign w:val="superscript"/>
                      <w:lang w:val="nl-NL"/>
                    </w:rPr>
                    <w:t>2</w:t>
                  </w:r>
                  <w:r w:rsidRPr="00C60ABF">
                    <w:rPr>
                      <w:lang w:val="nl-NL"/>
                    </w:rPr>
                    <w:t xml:space="preserve"> = 12 </w:t>
                  </w:r>
                  <w:r w:rsidRPr="00C60ABF">
                    <w:rPr>
                      <w:position w:val="-6"/>
                      <w:lang w:val="nl-NL"/>
                    </w:rPr>
                    <w:object w:dxaOrig="340" w:dyaOrig="240">
                      <v:shape id="_x0000_i2485" type="#_x0000_t75" style="width:17.25pt;height:12pt" o:ole="">
                        <v:imagedata r:id="rId2643" o:title=""/>
                      </v:shape>
                      <o:OLEObject Type="Embed" ProgID="Equation.DSMT4" ShapeID="_x0000_i2485" DrawAspect="Content" ObjectID="_1592693454" r:id="rId2644"/>
                    </w:object>
                  </w:r>
                  <w:r w:rsidRPr="00C60ABF">
                    <w:rPr>
                      <w:lang w:val="nl-NL"/>
                    </w:rPr>
                    <w:t>(x</w:t>
                  </w:r>
                  <w:r w:rsidRPr="00C60ABF">
                    <w:rPr>
                      <w:vertAlign w:val="subscript"/>
                      <w:lang w:val="nl-NL"/>
                    </w:rPr>
                    <w:t>1</w:t>
                  </w:r>
                  <w:r w:rsidRPr="00C60ABF">
                    <w:rPr>
                      <w:lang w:val="nl-NL"/>
                    </w:rPr>
                    <w:t xml:space="preserve"> + x</w:t>
                  </w:r>
                  <w:r w:rsidRPr="00C60ABF">
                    <w:rPr>
                      <w:vertAlign w:val="subscript"/>
                      <w:lang w:val="nl-NL"/>
                    </w:rPr>
                    <w:t>2</w:t>
                  </w:r>
                  <w:r w:rsidRPr="00C60ABF">
                    <w:rPr>
                      <w:lang w:val="nl-NL"/>
                    </w:rPr>
                    <w:t>)</w:t>
                  </w:r>
                  <w:r w:rsidRPr="00C60ABF">
                    <w:rPr>
                      <w:vertAlign w:val="superscript"/>
                      <w:lang w:val="nl-NL"/>
                    </w:rPr>
                    <w:t>2</w:t>
                  </w:r>
                  <w:r w:rsidRPr="00C60ABF">
                    <w:rPr>
                      <w:lang w:val="nl-NL"/>
                    </w:rPr>
                    <w:t xml:space="preserve"> – 2x</w:t>
                  </w:r>
                  <w:r w:rsidRPr="00C60ABF">
                    <w:rPr>
                      <w:vertAlign w:val="subscript"/>
                      <w:lang w:val="nl-NL"/>
                    </w:rPr>
                    <w:t>1</w:t>
                  </w:r>
                  <w:r w:rsidRPr="00C60ABF">
                    <w:rPr>
                      <w:lang w:val="nl-NL"/>
                    </w:rPr>
                    <w:t>x</w:t>
                  </w:r>
                  <w:r w:rsidRPr="00C60ABF">
                    <w:rPr>
                      <w:vertAlign w:val="subscript"/>
                      <w:lang w:val="nl-NL"/>
                    </w:rPr>
                    <w:t xml:space="preserve">2 </w:t>
                  </w:r>
                  <w:r w:rsidRPr="00C60ABF">
                    <w:rPr>
                      <w:lang w:val="nl-NL"/>
                    </w:rPr>
                    <w:t>= 12</w: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position w:val="-10"/>
                      <w:lang w:val="nl-NL"/>
                    </w:rPr>
                    <w:object w:dxaOrig="2240" w:dyaOrig="360">
                      <v:shape id="_x0000_i2486" type="#_x0000_t75" style="width:111.75pt;height:18pt" o:ole="">
                        <v:imagedata r:id="rId2645" o:title=""/>
                      </v:shape>
                      <o:OLEObject Type="Embed" ProgID="Equation.DSMT4" ShapeID="_x0000_i2486" DrawAspect="Content" ObjectID="_1592693455" r:id="rId2646"/>
                    </w:object>
                  </w:r>
                  <w:r w:rsidRPr="00C60ABF">
                    <w:rPr>
                      <w:lang w:val="nl-NL"/>
                    </w:rPr>
                    <w:t xml:space="preserve"> </w:t>
                  </w:r>
                  <w:r w:rsidRPr="00C60ABF">
                    <w:rPr>
                      <w:position w:val="-6"/>
                      <w:lang w:val="nl-NL"/>
                    </w:rPr>
                    <w:object w:dxaOrig="340" w:dyaOrig="240">
                      <v:shape id="_x0000_i2487" type="#_x0000_t75" style="width:17.25pt;height:12pt" o:ole="">
                        <v:imagedata r:id="rId2643" o:title=""/>
                      </v:shape>
                      <o:OLEObject Type="Embed" ProgID="Equation.DSMT4" ShapeID="_x0000_i2487" DrawAspect="Content" ObjectID="_1592693456" r:id="rId2647"/>
                    </w:object>
                  </w:r>
                  <w:r w:rsidRPr="00C60ABF">
                    <w:rPr>
                      <w:lang w:val="nl-NL"/>
                    </w:rPr>
                    <w:t xml:space="preserve"> m</w:t>
                  </w:r>
                  <w:r w:rsidRPr="00C60ABF">
                    <w:rPr>
                      <w:vertAlign w:val="superscript"/>
                      <w:lang w:val="nl-NL"/>
                    </w:rPr>
                    <w:t>2</w:t>
                  </w:r>
                  <w:r w:rsidRPr="00C60ABF">
                    <w:rPr>
                      <w:lang w:val="nl-NL"/>
                    </w:rPr>
                    <w:t xml:space="preserve"> + m – 2 = 0</w: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single" w:sz="4" w:space="0" w:color="auto"/>
                  </w:tcBorders>
                  <w:shd w:val="clear" w:color="auto" w:fill="auto"/>
                </w:tcPr>
                <w:p w:rsidR="00406D13" w:rsidRPr="00C60ABF" w:rsidRDefault="00406D13" w:rsidP="00BE079F">
                  <w:pPr>
                    <w:spacing w:line="360" w:lineRule="auto"/>
                    <w:rPr>
                      <w:lang w:val="nl-NL"/>
                    </w:rPr>
                  </w:pPr>
                  <w:r w:rsidRPr="00C60ABF">
                    <w:rPr>
                      <w:lang w:val="nl-NL"/>
                    </w:rPr>
                    <w:t>Giải phương trình được m = 1 ( thoả mãn), m = -2  (loại)</w:t>
                  </w:r>
                </w:p>
              </w:tc>
              <w:tc>
                <w:tcPr>
                  <w:tcW w:w="807" w:type="dxa"/>
                  <w:tcBorders>
                    <w:top w:val="dotted" w:sz="4" w:space="0" w:color="auto"/>
                    <w:bottom w:val="single"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3</w:t>
                  </w:r>
                </w:p>
              </w:tc>
              <w:tc>
                <w:tcPr>
                  <w:tcW w:w="516" w:type="dxa"/>
                  <w:vMerge w:val="restart"/>
                  <w:shd w:val="clear" w:color="auto" w:fill="auto"/>
                </w:tcPr>
                <w:p w:rsidR="00406D13" w:rsidRPr="00C60ABF" w:rsidRDefault="00406D13" w:rsidP="00BE079F">
                  <w:pPr>
                    <w:spacing w:line="360" w:lineRule="auto"/>
                    <w:jc w:val="center"/>
                    <w:rPr>
                      <w:lang w:val="nl-NL"/>
                    </w:rPr>
                  </w:pPr>
                </w:p>
              </w:tc>
              <w:tc>
                <w:tcPr>
                  <w:tcW w:w="8924" w:type="dxa"/>
                  <w:tcBorders>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 xml:space="preserve">Gọi kích thước của hình chữ nhật là a, b (m) điều kiện a, b &gt; 0 </w:t>
                  </w:r>
                </w:p>
              </w:tc>
              <w:tc>
                <w:tcPr>
                  <w:tcW w:w="807" w:type="dxa"/>
                  <w:tcBorders>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Do chu vi của hình chữ nhật bằng 52 nên ta có a + b = 26</w: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Sau khi giảm mỗi chiều đi 4 m thì hình chữ nhật mới có kích thước là a – 4 và b – 4</w:t>
                  </w:r>
                </w:p>
                <w:p w:rsidR="00406D13" w:rsidRPr="00C60ABF" w:rsidRDefault="00406D13" w:rsidP="00BE079F">
                  <w:pPr>
                    <w:spacing w:line="360" w:lineRule="auto"/>
                    <w:rPr>
                      <w:lang w:val="nl-NL"/>
                    </w:rPr>
                  </w:pPr>
                  <w:r w:rsidRPr="00C60ABF">
                    <w:rPr>
                      <w:lang w:val="nl-NL"/>
                    </w:rPr>
                    <w:t>nên  (a – 4)(b – 4) = 77</w: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single" w:sz="4" w:space="0" w:color="auto"/>
                  </w:tcBorders>
                  <w:shd w:val="clear" w:color="auto" w:fill="auto"/>
                </w:tcPr>
                <w:p w:rsidR="00406D13" w:rsidRPr="00C60ABF" w:rsidRDefault="00406D13" w:rsidP="00BE079F">
                  <w:pPr>
                    <w:spacing w:line="360" w:lineRule="auto"/>
                    <w:rPr>
                      <w:lang w:val="nl-NL"/>
                    </w:rPr>
                  </w:pPr>
                  <w:r w:rsidRPr="00C60ABF">
                    <w:rPr>
                      <w:lang w:val="nl-NL"/>
                    </w:rPr>
                    <w:t>Giải hệ phương trình và kết luận được các kích thước là 15 m và 11 m</w:t>
                  </w:r>
                </w:p>
              </w:tc>
              <w:tc>
                <w:tcPr>
                  <w:tcW w:w="807" w:type="dxa"/>
                  <w:tcBorders>
                    <w:top w:val="dotted" w:sz="4" w:space="0" w:color="auto"/>
                    <w:bottom w:val="single"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4</w:t>
                  </w:r>
                </w:p>
              </w:tc>
              <w:tc>
                <w:tcPr>
                  <w:tcW w:w="516"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1</w:t>
                  </w:r>
                </w:p>
              </w:tc>
              <w:tc>
                <w:tcPr>
                  <w:tcW w:w="8924" w:type="dxa"/>
                  <w:tcBorders>
                    <w:bottom w:val="dotted" w:sz="4" w:space="0" w:color="auto"/>
                  </w:tcBorders>
                  <w:shd w:val="clear" w:color="auto" w:fill="auto"/>
                </w:tcPr>
                <w:p w:rsidR="00406D13" w:rsidRPr="00C60ABF" w:rsidRDefault="00406D13" w:rsidP="00BE079F">
                  <w:pPr>
                    <w:spacing w:line="360" w:lineRule="auto"/>
                    <w:rPr>
                      <w:lang w:val="nl-NL"/>
                    </w:rPr>
                  </w:pPr>
                  <w:r>
                    <w:rPr>
                      <w:noProof/>
                      <w:lang w:val="en-US"/>
                    </w:rPr>
                    <w:drawing>
                      <wp:anchor distT="0" distB="0" distL="114300" distR="114300" simplePos="0" relativeHeight="251811840" behindDoc="0" locked="0" layoutInCell="1" allowOverlap="1">
                        <wp:simplePos x="0" y="0"/>
                        <wp:positionH relativeFrom="column">
                          <wp:align>right</wp:align>
                        </wp:positionH>
                        <wp:positionV relativeFrom="paragraph">
                          <wp:posOffset>22225</wp:posOffset>
                        </wp:positionV>
                        <wp:extent cx="1938655" cy="1337945"/>
                        <wp:effectExtent l="0" t="0" r="0" b="0"/>
                        <wp:wrapSquare wrapText="bothSides"/>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1938655" cy="1337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60ABF">
                    <w:rPr>
                      <w:lang w:val="nl-NL"/>
                    </w:rPr>
                    <w:t>Hình vẽ đúng:</w:t>
                  </w:r>
                </w:p>
              </w:tc>
              <w:tc>
                <w:tcPr>
                  <w:tcW w:w="807" w:type="dxa"/>
                  <w:tcBorders>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 xml:space="preserve">Lập luận có </w:t>
                  </w:r>
                  <w:r w:rsidRPr="00C60ABF">
                    <w:rPr>
                      <w:position w:val="-6"/>
                      <w:lang w:val="nl-NL"/>
                    </w:rPr>
                    <w:object w:dxaOrig="1100" w:dyaOrig="360">
                      <v:shape id="_x0000_i2488" type="#_x0000_t75" style="width:54.75pt;height:18pt" o:ole="">
                        <v:imagedata r:id="rId2649" o:title=""/>
                      </v:shape>
                      <o:OLEObject Type="Embed" ProgID="Equation.DSMT4" ShapeID="_x0000_i2488" DrawAspect="Content" ObjectID="_1592693457" r:id="rId2650"/>
                    </w:objec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 xml:space="preserve">Lập luận có </w:t>
                  </w:r>
                  <w:r w:rsidRPr="00C60ABF">
                    <w:rPr>
                      <w:position w:val="-6"/>
                      <w:lang w:val="nl-NL"/>
                    </w:rPr>
                    <w:object w:dxaOrig="1120" w:dyaOrig="360">
                      <v:shape id="_x0000_i2489" type="#_x0000_t75" style="width:56.25pt;height:18pt" o:ole="">
                        <v:imagedata r:id="rId2651" o:title=""/>
                      </v:shape>
                      <o:OLEObject Type="Embed" ProgID="Equation.DSMT4" ShapeID="_x0000_i2489" DrawAspect="Content" ObjectID="_1592693458" r:id="rId2652"/>
                    </w:objec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single" w:sz="4" w:space="0" w:color="auto"/>
                  </w:tcBorders>
                  <w:shd w:val="clear" w:color="auto" w:fill="auto"/>
                </w:tcPr>
                <w:p w:rsidR="00406D13" w:rsidRPr="00C60ABF" w:rsidRDefault="00406D13" w:rsidP="00BE079F">
                  <w:pPr>
                    <w:spacing w:line="360" w:lineRule="auto"/>
                    <w:rPr>
                      <w:lang w:val="nl-NL"/>
                    </w:rPr>
                  </w:pPr>
                  <w:r w:rsidRPr="00C60ABF">
                    <w:rPr>
                      <w:lang w:val="nl-NL"/>
                    </w:rPr>
                    <w:t>Suy ra bốn điểm B, C, D, E cùng nằm trên một đường tròn</w:t>
                  </w:r>
                </w:p>
              </w:tc>
              <w:tc>
                <w:tcPr>
                  <w:tcW w:w="807" w:type="dxa"/>
                  <w:tcBorders>
                    <w:top w:val="dotted" w:sz="4" w:space="0" w:color="auto"/>
                    <w:bottom w:val="single"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2</w:t>
                  </w:r>
                </w:p>
              </w:tc>
              <w:tc>
                <w:tcPr>
                  <w:tcW w:w="8924" w:type="dxa"/>
                  <w:tcBorders>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 xml:space="preserve">Ta có </w:t>
                  </w:r>
                  <w:r w:rsidRPr="00C60ABF">
                    <w:rPr>
                      <w:position w:val="-6"/>
                      <w:lang w:val="nl-NL"/>
                    </w:rPr>
                    <w:object w:dxaOrig="1780" w:dyaOrig="360">
                      <v:shape id="_x0000_i2490" type="#_x0000_t75" style="width:89.25pt;height:18pt" o:ole="">
                        <v:imagedata r:id="rId2653" o:title=""/>
                      </v:shape>
                      <o:OLEObject Type="Embed" ProgID="Equation.DSMT4" ShapeID="_x0000_i2490" DrawAspect="Content" ObjectID="_1592693459" r:id="rId2654"/>
                    </w:object>
                  </w:r>
                  <w:r w:rsidRPr="00C60ABF">
                    <w:rPr>
                      <w:lang w:val="nl-NL"/>
                    </w:rPr>
                    <w:t xml:space="preserve">  (Góc nội tiếp chắn nửa đường tròn) suy ra </w:t>
                  </w:r>
                  <w:r w:rsidRPr="00C60ABF">
                    <w:rPr>
                      <w:position w:val="-6"/>
                      <w:lang w:val="nl-NL"/>
                    </w:rPr>
                    <w:object w:dxaOrig="1860" w:dyaOrig="360">
                      <v:shape id="_x0000_i2491" type="#_x0000_t75" style="width:93pt;height:18pt" o:ole="">
                        <v:imagedata r:id="rId2655" o:title=""/>
                      </v:shape>
                      <o:OLEObject Type="Embed" ProgID="Equation.DSMT4" ShapeID="_x0000_i2491" DrawAspect="Content" ObjectID="_1592693460" r:id="rId2656"/>
                    </w:object>
                  </w:r>
                </w:p>
                <w:p w:rsidR="00406D13" w:rsidRPr="00C60ABF" w:rsidRDefault="00406D13" w:rsidP="00BE079F">
                  <w:pPr>
                    <w:spacing w:line="360" w:lineRule="auto"/>
                    <w:rPr>
                      <w:lang w:val="nl-NL"/>
                    </w:rPr>
                  </w:pPr>
                  <w:r w:rsidRPr="00C60ABF">
                    <w:rPr>
                      <w:lang w:val="nl-NL"/>
                    </w:rPr>
                    <w:t>Suy ra ba điểm B, F, C thẳng hàng</w:t>
                  </w:r>
                </w:p>
              </w:tc>
              <w:tc>
                <w:tcPr>
                  <w:tcW w:w="807" w:type="dxa"/>
                  <w:tcBorders>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position w:val="-4"/>
                      <w:lang w:val="nl-NL"/>
                    </w:rPr>
                    <w:object w:dxaOrig="1240" w:dyaOrig="340">
                      <v:shape id="_x0000_i2492" type="#_x0000_t75" style="width:62.25pt;height:17.25pt" o:ole="">
                        <v:imagedata r:id="rId2657" o:title=""/>
                      </v:shape>
                      <o:OLEObject Type="Embed" ProgID="Equation.DSMT4" ShapeID="_x0000_i2492" DrawAspect="Content" ObjectID="_1592693461" r:id="rId2658"/>
                    </w:object>
                  </w:r>
                  <w:r w:rsidRPr="00C60ABF">
                    <w:rPr>
                      <w:lang w:val="nl-NL"/>
                    </w:rPr>
                    <w:t xml:space="preserve"> (cùng chắn </w:t>
                  </w:r>
                  <w:r w:rsidRPr="00C60ABF">
                    <w:rPr>
                      <w:position w:val="-4"/>
                      <w:lang w:val="nl-NL"/>
                    </w:rPr>
                    <w:object w:dxaOrig="400" w:dyaOrig="340">
                      <v:shape id="_x0000_i2493" type="#_x0000_t75" style="width:20.25pt;height:17.25pt" o:ole="">
                        <v:imagedata r:id="rId2659" o:title=""/>
                      </v:shape>
                      <o:OLEObject Type="Embed" ProgID="Equation.DSMT4" ShapeID="_x0000_i2493" DrawAspect="Content" ObjectID="_1592693462" r:id="rId2660"/>
                    </w:object>
                  </w:r>
                  <w:r w:rsidRPr="00C60ABF">
                    <w:rPr>
                      <w:lang w:val="nl-NL"/>
                    </w:rPr>
                    <w:t xml:space="preserve">) và </w:t>
                  </w:r>
                  <w:r w:rsidRPr="00C60ABF">
                    <w:rPr>
                      <w:position w:val="-6"/>
                      <w:lang w:val="nl-NL"/>
                    </w:rPr>
                    <w:object w:dxaOrig="1300" w:dyaOrig="360">
                      <v:shape id="_x0000_i2494" type="#_x0000_t75" style="width:65.25pt;height:18pt" o:ole="">
                        <v:imagedata r:id="rId2661" o:title=""/>
                      </v:shape>
                      <o:OLEObject Type="Embed" ProgID="Equation.DSMT4" ShapeID="_x0000_i2494" DrawAspect="Content" ObjectID="_1592693463" r:id="rId2662"/>
                    </w:object>
                  </w:r>
                  <w:r w:rsidRPr="00C60ABF">
                    <w:rPr>
                      <w:lang w:val="nl-NL"/>
                    </w:rPr>
                    <w:t xml:space="preserve"> (cùng chắn </w:t>
                  </w:r>
                  <w:r w:rsidRPr="00C60ABF">
                    <w:rPr>
                      <w:position w:val="-4"/>
                      <w:lang w:val="nl-NL"/>
                    </w:rPr>
                    <w:object w:dxaOrig="420" w:dyaOrig="340">
                      <v:shape id="_x0000_i2495" type="#_x0000_t75" style="width:21pt;height:17.25pt" o:ole="">
                        <v:imagedata r:id="rId2663" o:title=""/>
                      </v:shape>
                      <o:OLEObject Type="Embed" ProgID="Equation.DSMT4" ShapeID="_x0000_i2495" DrawAspect="Content" ObjectID="_1592693464" r:id="rId2664"/>
                    </w:object>
                  </w:r>
                  <w:r w:rsidRPr="00C60ABF">
                    <w:rPr>
                      <w:lang w:val="nl-NL"/>
                    </w:rPr>
                    <w:t>)</w: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rPr>
                <w:trHeight w:val="334"/>
              </w:trPr>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tcBorders>
                  <w:shd w:val="clear" w:color="auto" w:fill="auto"/>
                </w:tcPr>
                <w:p w:rsidR="00406D13" w:rsidRPr="00C60ABF" w:rsidRDefault="00406D13" w:rsidP="00BE079F">
                  <w:pPr>
                    <w:spacing w:line="360" w:lineRule="auto"/>
                    <w:rPr>
                      <w:lang w:val="nl-NL"/>
                    </w:rPr>
                  </w:pPr>
                  <w:r w:rsidRPr="00C60ABF">
                    <w:rPr>
                      <w:lang w:val="nl-NL"/>
                    </w:rPr>
                    <w:t xml:space="preserve">Mà </w:t>
                  </w:r>
                  <w:r w:rsidRPr="00C60ABF">
                    <w:rPr>
                      <w:position w:val="-6"/>
                      <w:lang w:val="nl-NL"/>
                    </w:rPr>
                    <w:object w:dxaOrig="1280" w:dyaOrig="360">
                      <v:shape id="_x0000_i2496" type="#_x0000_t75" style="width:63.75pt;height:18pt" o:ole="">
                        <v:imagedata r:id="rId2665" o:title=""/>
                      </v:shape>
                      <o:OLEObject Type="Embed" ProgID="Equation.DSMT4" ShapeID="_x0000_i2496" DrawAspect="Content" ObjectID="_1592693465" r:id="rId2666"/>
                    </w:object>
                  </w:r>
                  <w:r w:rsidRPr="00C60ABF">
                    <w:rPr>
                      <w:lang w:val="nl-NL"/>
                    </w:rPr>
                    <w:t xml:space="preserve"> (cùng chắn </w:t>
                  </w:r>
                  <w:r w:rsidRPr="00C60ABF">
                    <w:rPr>
                      <w:position w:val="-4"/>
                      <w:lang w:val="nl-NL"/>
                    </w:rPr>
                    <w:object w:dxaOrig="400" w:dyaOrig="340">
                      <v:shape id="_x0000_i2497" type="#_x0000_t75" style="width:20.25pt;height:17.25pt" o:ole="">
                        <v:imagedata r:id="rId2667" o:title=""/>
                      </v:shape>
                      <o:OLEObject Type="Embed" ProgID="Equation.DSMT4" ShapeID="_x0000_i2497" DrawAspect="Content" ObjectID="_1592693466" r:id="rId2668"/>
                    </w:object>
                  </w:r>
                  <w:r w:rsidRPr="00C60ABF">
                    <w:rPr>
                      <w:lang w:val="nl-NL"/>
                    </w:rPr>
                    <w:t xml:space="preserve"> của tứ giác BCDE nội tiếp)</w:t>
                  </w:r>
                </w:p>
              </w:tc>
              <w:tc>
                <w:tcPr>
                  <w:tcW w:w="807" w:type="dxa"/>
                  <w:tcBorders>
                    <w:top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single" w:sz="4" w:space="0" w:color="auto"/>
                  </w:tcBorders>
                  <w:shd w:val="clear" w:color="auto" w:fill="auto"/>
                </w:tcPr>
                <w:p w:rsidR="00406D13" w:rsidRPr="00C60ABF" w:rsidRDefault="00406D13" w:rsidP="00BE079F">
                  <w:pPr>
                    <w:spacing w:line="360" w:lineRule="auto"/>
                    <w:rPr>
                      <w:lang w:val="nl-NL"/>
                    </w:rPr>
                  </w:pPr>
                  <w:r w:rsidRPr="00C60ABF">
                    <w:rPr>
                      <w:lang w:val="nl-NL"/>
                    </w:rPr>
                    <w:t xml:space="preserve">Suy ra: </w:t>
                  </w:r>
                  <w:r w:rsidRPr="00C60ABF">
                    <w:rPr>
                      <w:position w:val="-4"/>
                      <w:lang w:val="nl-NL"/>
                    </w:rPr>
                    <w:object w:dxaOrig="1240" w:dyaOrig="340">
                      <v:shape id="_x0000_i2498" type="#_x0000_t75" style="width:62.25pt;height:17.25pt" o:ole="">
                        <v:imagedata r:id="rId2669" o:title=""/>
                      </v:shape>
                      <o:OLEObject Type="Embed" ProgID="Equation.DSMT4" ShapeID="_x0000_i2498" DrawAspect="Content" ObjectID="_1592693467" r:id="rId2670"/>
                    </w:object>
                  </w:r>
                  <w:r w:rsidRPr="00C60ABF">
                    <w:rPr>
                      <w:lang w:val="nl-NL"/>
                    </w:rPr>
                    <w:t xml:space="preserve"> =&gt; FA là phân giác của góc DFE</w:t>
                  </w:r>
                </w:p>
              </w:tc>
              <w:tc>
                <w:tcPr>
                  <w:tcW w:w="807" w:type="dxa"/>
                  <w:tcBorders>
                    <w:top w:val="dotted" w:sz="4" w:space="0" w:color="auto"/>
                    <w:bottom w:val="single"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rPr>
                <w:trHeight w:val="584"/>
              </w:trPr>
              <w:tc>
                <w:tcPr>
                  <w:tcW w:w="678" w:type="dxa"/>
                  <w:vMerge/>
                  <w:shd w:val="clear" w:color="auto" w:fill="auto"/>
                  <w:vAlign w:val="center"/>
                </w:tcPr>
                <w:p w:rsidR="00406D13" w:rsidRPr="00C60ABF" w:rsidRDefault="00406D13" w:rsidP="00BE079F">
                  <w:pPr>
                    <w:spacing w:line="360" w:lineRule="auto"/>
                    <w:jc w:val="center"/>
                    <w:rPr>
                      <w:lang w:val="nl-NL"/>
                    </w:rPr>
                  </w:pPr>
                </w:p>
              </w:tc>
              <w:tc>
                <w:tcPr>
                  <w:tcW w:w="516"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3</w:t>
                  </w:r>
                </w:p>
              </w:tc>
              <w:tc>
                <w:tcPr>
                  <w:tcW w:w="8924" w:type="dxa"/>
                  <w:shd w:val="clear" w:color="auto" w:fill="auto"/>
                </w:tcPr>
                <w:p w:rsidR="00406D13" w:rsidRPr="00C60ABF" w:rsidRDefault="00406D13" w:rsidP="00BE079F">
                  <w:pPr>
                    <w:spacing w:line="360" w:lineRule="auto"/>
                    <w:rPr>
                      <w:lang w:val="nl-NL"/>
                    </w:rPr>
                  </w:pPr>
                  <w:r w:rsidRPr="00C60ABF">
                    <w:rPr>
                      <w:lang w:val="nl-NL"/>
                    </w:rPr>
                    <w:t xml:space="preserve">Chứng minh được EA là phân giác của tam giác DHE và suy ra </w:t>
                  </w:r>
                  <w:r w:rsidRPr="00C60ABF">
                    <w:rPr>
                      <w:position w:val="-24"/>
                      <w:lang w:val="nl-NL"/>
                    </w:rPr>
                    <w:object w:dxaOrig="1060" w:dyaOrig="620">
                      <v:shape id="_x0000_i2499" type="#_x0000_t75" style="width:53.25pt;height:30.75pt" o:ole="">
                        <v:imagedata r:id="rId2671" o:title=""/>
                      </v:shape>
                      <o:OLEObject Type="Embed" ProgID="Equation.DSMT4" ShapeID="_x0000_i2499" DrawAspect="Content" ObjectID="_1592693468" r:id="rId2672"/>
                    </w:object>
                  </w:r>
                  <w:r w:rsidRPr="00C60ABF">
                    <w:rPr>
                      <w:lang w:val="nl-NL"/>
                    </w:rPr>
                    <w:t xml:space="preserve">    (1)</w:t>
                  </w:r>
                </w:p>
              </w:tc>
              <w:tc>
                <w:tcPr>
                  <w:tcW w:w="807" w:type="dxa"/>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rPr>
                <w:trHeight w:val="549"/>
              </w:trPr>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 xml:space="preserve">Chứng minh được EB là phân giác ngoài của tam giác DHE và suy ra </w:t>
                  </w:r>
                  <w:r w:rsidRPr="00C60ABF">
                    <w:rPr>
                      <w:position w:val="-24"/>
                      <w:lang w:val="nl-NL"/>
                    </w:rPr>
                    <w:object w:dxaOrig="1060" w:dyaOrig="620">
                      <v:shape id="_x0000_i2500" type="#_x0000_t75" style="width:53.25pt;height:30.75pt" o:ole="">
                        <v:imagedata r:id="rId2673" o:title=""/>
                      </v:shape>
                      <o:OLEObject Type="Embed" ProgID="Equation.DSMT4" ShapeID="_x0000_i2500" DrawAspect="Content" ObjectID="_1592693469" r:id="rId2674"/>
                    </w:object>
                  </w:r>
                  <w:r w:rsidRPr="00C60ABF">
                    <w:rPr>
                      <w:lang w:val="nl-NL"/>
                    </w:rPr>
                    <w:t xml:space="preserve">    (2)</w: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single" w:sz="4" w:space="0" w:color="auto"/>
                  </w:tcBorders>
                  <w:shd w:val="clear" w:color="auto" w:fill="auto"/>
                </w:tcPr>
                <w:p w:rsidR="00406D13" w:rsidRPr="00C60ABF" w:rsidRDefault="00406D13" w:rsidP="00BE079F">
                  <w:pPr>
                    <w:spacing w:line="360" w:lineRule="auto"/>
                    <w:rPr>
                      <w:lang w:val="nl-NL"/>
                    </w:rPr>
                  </w:pPr>
                  <w:r w:rsidRPr="00C60ABF">
                    <w:rPr>
                      <w:lang w:val="nl-NL"/>
                    </w:rPr>
                    <w:t xml:space="preserve">Từ (1), (2) ta có: </w:t>
                  </w:r>
                  <w:r w:rsidRPr="00C60ABF">
                    <w:rPr>
                      <w:position w:val="-24"/>
                      <w:lang w:val="nl-NL"/>
                    </w:rPr>
                    <w:object w:dxaOrig="3140" w:dyaOrig="620">
                      <v:shape id="_x0000_i2501" type="#_x0000_t75" style="width:156.75pt;height:30.75pt" o:ole="">
                        <v:imagedata r:id="rId2675" o:title=""/>
                      </v:shape>
                      <o:OLEObject Type="Embed" ProgID="Equation.DSMT4" ShapeID="_x0000_i2501" DrawAspect="Content" ObjectID="_1592693470" r:id="rId2676"/>
                    </w:object>
                  </w:r>
                </w:p>
              </w:tc>
              <w:tc>
                <w:tcPr>
                  <w:tcW w:w="807" w:type="dxa"/>
                  <w:tcBorders>
                    <w:top w:val="dotted" w:sz="4" w:space="0" w:color="auto"/>
                    <w:bottom w:val="single"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val="restart"/>
                  <w:shd w:val="clear" w:color="auto" w:fill="auto"/>
                  <w:vAlign w:val="center"/>
                </w:tcPr>
                <w:p w:rsidR="00406D13" w:rsidRPr="00C60ABF" w:rsidRDefault="00406D13" w:rsidP="00BE079F">
                  <w:pPr>
                    <w:spacing w:line="360" w:lineRule="auto"/>
                    <w:jc w:val="center"/>
                    <w:rPr>
                      <w:lang w:val="nl-NL"/>
                    </w:rPr>
                  </w:pPr>
                  <w:r w:rsidRPr="00C60ABF">
                    <w:rPr>
                      <w:lang w:val="nl-NL"/>
                    </w:rPr>
                    <w:t>5</w:t>
                  </w:r>
                </w:p>
              </w:tc>
              <w:tc>
                <w:tcPr>
                  <w:tcW w:w="516" w:type="dxa"/>
                  <w:vMerge w:val="restart"/>
                  <w:shd w:val="clear" w:color="auto" w:fill="auto"/>
                  <w:vAlign w:val="center"/>
                </w:tcPr>
                <w:p w:rsidR="00406D13" w:rsidRPr="00C60ABF" w:rsidRDefault="00406D13" w:rsidP="00BE079F">
                  <w:pPr>
                    <w:spacing w:line="360" w:lineRule="auto"/>
                    <w:jc w:val="center"/>
                    <w:rPr>
                      <w:lang w:val="nl-NL"/>
                    </w:rPr>
                  </w:pPr>
                </w:p>
              </w:tc>
              <w:tc>
                <w:tcPr>
                  <w:tcW w:w="8924" w:type="dxa"/>
                  <w:tcBorders>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 xml:space="preserve">Từ </w:t>
                  </w:r>
                  <w:r w:rsidRPr="00C60ABF">
                    <w:rPr>
                      <w:position w:val="-18"/>
                      <w:lang w:val="nl-NL"/>
                    </w:rPr>
                    <w:object w:dxaOrig="3440" w:dyaOrig="540">
                      <v:shape id="_x0000_i2502" type="#_x0000_t75" style="width:171.75pt;height:27pt" o:ole="">
                        <v:imagedata r:id="rId2677" o:title=""/>
                      </v:shape>
                      <o:OLEObject Type="Embed" ProgID="Equation.DSMT4" ShapeID="_x0000_i2502" DrawAspect="Content" ObjectID="_1592693471" r:id="rId2678"/>
                    </w:object>
                  </w:r>
                  <w:r w:rsidRPr="00C60ABF">
                    <w:rPr>
                      <w:lang w:val="nl-NL"/>
                    </w:rPr>
                    <w:t xml:space="preserve">      (*)        Dấu “=” khi x</w:t>
                  </w:r>
                  <w:r w:rsidRPr="00C60ABF">
                    <w:rPr>
                      <w:vertAlign w:val="superscript"/>
                      <w:lang w:val="nl-NL"/>
                    </w:rPr>
                    <w:t>2</w:t>
                  </w:r>
                  <w:r w:rsidRPr="00C60ABF">
                    <w:rPr>
                      <w:lang w:val="nl-NL"/>
                    </w:rPr>
                    <w:t xml:space="preserve"> = yz</w:t>
                  </w:r>
                </w:p>
              </w:tc>
              <w:tc>
                <w:tcPr>
                  <w:tcW w:w="807" w:type="dxa"/>
                  <w:tcBorders>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lang w:val="nl-NL"/>
                    </w:rPr>
                    <w:t>Ta có: 3x + yz = (x + y + z)x + yz = x</w:t>
                  </w:r>
                  <w:r w:rsidRPr="00C60ABF">
                    <w:rPr>
                      <w:vertAlign w:val="superscript"/>
                      <w:lang w:val="nl-NL"/>
                    </w:rPr>
                    <w:t>2</w:t>
                  </w:r>
                  <w:r w:rsidRPr="00C60ABF">
                    <w:rPr>
                      <w:lang w:val="nl-NL"/>
                    </w:rPr>
                    <w:t xml:space="preserve"> + yz + x(y + z) </w:t>
                  </w:r>
                  <w:r w:rsidRPr="00C60ABF">
                    <w:rPr>
                      <w:position w:val="-12"/>
                      <w:lang w:val="nl-NL"/>
                    </w:rPr>
                    <w:object w:dxaOrig="1920" w:dyaOrig="400">
                      <v:shape id="_x0000_i2503" type="#_x0000_t75" style="width:96pt;height:20.25pt" o:ole="">
                        <v:imagedata r:id="rId2679" o:title=""/>
                      </v:shape>
                      <o:OLEObject Type="Embed" ProgID="Equation.DSMT4" ShapeID="_x0000_i2503" DrawAspect="Content" ObjectID="_1592693472" r:id="rId2680"/>
                    </w:object>
                  </w:r>
                </w:p>
                <w:p w:rsidR="00406D13" w:rsidRPr="00C60ABF" w:rsidRDefault="00406D13" w:rsidP="00BE079F">
                  <w:pPr>
                    <w:spacing w:line="360" w:lineRule="auto"/>
                    <w:rPr>
                      <w:lang w:val="nl-NL"/>
                    </w:rPr>
                  </w:pPr>
                  <w:r w:rsidRPr="00C60ABF">
                    <w:rPr>
                      <w:lang w:val="nl-NL"/>
                    </w:rPr>
                    <w:t xml:space="preserve">Suy ra </w:t>
                  </w:r>
                  <w:r w:rsidRPr="00C60ABF">
                    <w:rPr>
                      <w:position w:val="-14"/>
                      <w:lang w:val="nl-NL"/>
                    </w:rPr>
                    <w:object w:dxaOrig="4560" w:dyaOrig="480">
                      <v:shape id="_x0000_i2504" type="#_x0000_t75" style="width:228pt;height:24pt" o:ole="">
                        <v:imagedata r:id="rId2681" o:title=""/>
                      </v:shape>
                      <o:OLEObject Type="Embed" ProgID="Equation.DSMT4" ShapeID="_x0000_i2504" DrawAspect="Content" ObjectID="_1592693473" r:id="rId2682"/>
                    </w:object>
                  </w:r>
                  <w:r w:rsidRPr="00C60ABF">
                    <w:rPr>
                      <w:lang w:val="nl-NL"/>
                    </w:rPr>
                    <w:t xml:space="preserve">  (Áp dụng (*))  </w: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bottom w:val="dotted" w:sz="4" w:space="0" w:color="auto"/>
                  </w:tcBorders>
                  <w:shd w:val="clear" w:color="auto" w:fill="auto"/>
                </w:tcPr>
                <w:p w:rsidR="00406D13" w:rsidRPr="00C60ABF" w:rsidRDefault="00406D13" w:rsidP="00BE079F">
                  <w:pPr>
                    <w:spacing w:line="360" w:lineRule="auto"/>
                    <w:rPr>
                      <w:lang w:val="nl-NL"/>
                    </w:rPr>
                  </w:pPr>
                  <w:r w:rsidRPr="00C60ABF">
                    <w:rPr>
                      <w:position w:val="-32"/>
                      <w:lang w:val="nl-NL"/>
                    </w:rPr>
                    <w:object w:dxaOrig="6600" w:dyaOrig="760">
                      <v:shape id="_x0000_i2505" type="#_x0000_t75" style="width:330pt;height:38.25pt" o:ole="">
                        <v:imagedata r:id="rId2683" o:title=""/>
                      </v:shape>
                      <o:OLEObject Type="Embed" ProgID="Equation.DSMT4" ShapeID="_x0000_i2505" DrawAspect="Content" ObjectID="_1592693474" r:id="rId2684"/>
                    </w:object>
                  </w:r>
                  <w:r w:rsidRPr="00C60ABF">
                    <w:rPr>
                      <w:lang w:val="nl-NL"/>
                    </w:rPr>
                    <w:t xml:space="preserve">      (1)</w:t>
                  </w:r>
                </w:p>
                <w:p w:rsidR="00406D13" w:rsidRPr="00C60ABF" w:rsidRDefault="00406D13" w:rsidP="00BE079F">
                  <w:pPr>
                    <w:spacing w:line="360" w:lineRule="auto"/>
                    <w:rPr>
                      <w:lang w:val="nl-NL"/>
                    </w:rPr>
                  </w:pPr>
                  <w:r w:rsidRPr="00C60ABF">
                    <w:rPr>
                      <w:lang w:val="nl-NL"/>
                    </w:rPr>
                    <w:t>Tương tự ta có:</w:t>
                  </w:r>
                  <w:r w:rsidRPr="00C60ABF">
                    <w:rPr>
                      <w:position w:val="-32"/>
                      <w:lang w:val="nl-NL"/>
                    </w:rPr>
                    <w:object w:dxaOrig="2960" w:dyaOrig="760">
                      <v:shape id="_x0000_i2506" type="#_x0000_t75" style="width:147.75pt;height:38.25pt" o:ole="">
                        <v:imagedata r:id="rId2685" o:title=""/>
                      </v:shape>
                      <o:OLEObject Type="Embed" ProgID="Equation.DSMT4" ShapeID="_x0000_i2506" DrawAspect="Content" ObjectID="_1592693475" r:id="rId2686"/>
                    </w:object>
                  </w:r>
                  <w:r w:rsidRPr="00C60ABF">
                    <w:rPr>
                      <w:lang w:val="nl-NL"/>
                    </w:rPr>
                    <w:t xml:space="preserve">    (2),    </w:t>
                  </w:r>
                  <w:r w:rsidRPr="00C60ABF">
                    <w:rPr>
                      <w:position w:val="-32"/>
                      <w:lang w:val="nl-NL"/>
                    </w:rPr>
                    <w:object w:dxaOrig="2940" w:dyaOrig="760">
                      <v:shape id="_x0000_i2507" type="#_x0000_t75" style="width:147pt;height:38.25pt" o:ole="">
                        <v:imagedata r:id="rId2687" o:title=""/>
                      </v:shape>
                      <o:OLEObject Type="Embed" ProgID="Equation.DSMT4" ShapeID="_x0000_i2507" DrawAspect="Content" ObjectID="_1592693476" r:id="rId2688"/>
                    </w:object>
                  </w:r>
                  <w:r w:rsidRPr="00C60ABF">
                    <w:rPr>
                      <w:lang w:val="nl-NL"/>
                    </w:rPr>
                    <w:t xml:space="preserve">   (3)</w:t>
                  </w:r>
                </w:p>
              </w:tc>
              <w:tc>
                <w:tcPr>
                  <w:tcW w:w="807" w:type="dxa"/>
                  <w:tcBorders>
                    <w:top w:val="dotted" w:sz="4" w:space="0" w:color="auto"/>
                    <w:bottom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r w:rsidR="00406D13" w:rsidRPr="00C60ABF" w:rsidTr="00BE079F">
              <w:trPr>
                <w:trHeight w:val="314"/>
              </w:trPr>
              <w:tc>
                <w:tcPr>
                  <w:tcW w:w="678" w:type="dxa"/>
                  <w:vMerge/>
                  <w:shd w:val="clear" w:color="auto" w:fill="auto"/>
                </w:tcPr>
                <w:p w:rsidR="00406D13" w:rsidRPr="00C60ABF" w:rsidRDefault="00406D13" w:rsidP="00BE079F">
                  <w:pPr>
                    <w:spacing w:line="360" w:lineRule="auto"/>
                    <w:jc w:val="center"/>
                    <w:rPr>
                      <w:lang w:val="nl-NL"/>
                    </w:rPr>
                  </w:pPr>
                </w:p>
              </w:tc>
              <w:tc>
                <w:tcPr>
                  <w:tcW w:w="516" w:type="dxa"/>
                  <w:vMerge/>
                  <w:shd w:val="clear" w:color="auto" w:fill="auto"/>
                </w:tcPr>
                <w:p w:rsidR="00406D13" w:rsidRPr="00C60ABF" w:rsidRDefault="00406D13" w:rsidP="00BE079F">
                  <w:pPr>
                    <w:spacing w:line="360" w:lineRule="auto"/>
                    <w:jc w:val="center"/>
                    <w:rPr>
                      <w:lang w:val="nl-NL"/>
                    </w:rPr>
                  </w:pPr>
                </w:p>
              </w:tc>
              <w:tc>
                <w:tcPr>
                  <w:tcW w:w="8924" w:type="dxa"/>
                  <w:tcBorders>
                    <w:top w:val="dotted" w:sz="4" w:space="0" w:color="auto"/>
                  </w:tcBorders>
                  <w:shd w:val="clear" w:color="auto" w:fill="auto"/>
                </w:tcPr>
                <w:p w:rsidR="00406D13" w:rsidRPr="00C60ABF" w:rsidRDefault="00406D13" w:rsidP="00BE079F">
                  <w:pPr>
                    <w:spacing w:line="360" w:lineRule="auto"/>
                    <w:rPr>
                      <w:sz w:val="26"/>
                      <w:lang w:val="nl-NL"/>
                    </w:rPr>
                  </w:pPr>
                  <w:r w:rsidRPr="00C60ABF">
                    <w:rPr>
                      <w:lang w:val="nl-NL"/>
                    </w:rPr>
                    <w:t xml:space="preserve">Từ (1), (2), (3) ta có  </w:t>
                  </w:r>
                  <w:r w:rsidRPr="00C60ABF">
                    <w:rPr>
                      <w:position w:val="-32"/>
                      <w:sz w:val="26"/>
                      <w:lang w:val="nl-NL"/>
                    </w:rPr>
                    <w:object w:dxaOrig="4560" w:dyaOrig="700">
                      <v:shape id="_x0000_i2508" type="#_x0000_t75" style="width:228pt;height:35.25pt" o:ole="">
                        <v:imagedata r:id="rId2689" o:title=""/>
                      </v:shape>
                      <o:OLEObject Type="Embed" ProgID="Equation.DSMT4" ShapeID="_x0000_i2508" DrawAspect="Content" ObjectID="_1592693477" r:id="rId2690"/>
                    </w:object>
                  </w:r>
                </w:p>
                <w:p w:rsidR="00406D13" w:rsidRPr="00C60ABF" w:rsidRDefault="00406D13" w:rsidP="00BE079F">
                  <w:pPr>
                    <w:spacing w:line="360" w:lineRule="auto"/>
                    <w:rPr>
                      <w:sz w:val="26"/>
                      <w:lang w:val="nl-NL"/>
                    </w:rPr>
                  </w:pPr>
                  <w:r w:rsidRPr="00C60ABF">
                    <w:rPr>
                      <w:sz w:val="26"/>
                      <w:lang w:val="nl-NL"/>
                    </w:rPr>
                    <w:t>Dấu “=” xảy ra khi x = y = z = 1</w:t>
                  </w:r>
                </w:p>
              </w:tc>
              <w:tc>
                <w:tcPr>
                  <w:tcW w:w="807" w:type="dxa"/>
                  <w:tcBorders>
                    <w:top w:val="dotted" w:sz="4" w:space="0" w:color="auto"/>
                  </w:tcBorders>
                  <w:shd w:val="clear" w:color="auto" w:fill="auto"/>
                  <w:vAlign w:val="center"/>
                </w:tcPr>
                <w:p w:rsidR="00406D13" w:rsidRPr="00C60ABF" w:rsidRDefault="00406D13" w:rsidP="00BE079F">
                  <w:pPr>
                    <w:spacing w:line="360" w:lineRule="auto"/>
                    <w:jc w:val="center"/>
                    <w:rPr>
                      <w:lang w:val="nl-NL"/>
                    </w:rPr>
                  </w:pPr>
                  <w:r w:rsidRPr="00C60ABF">
                    <w:rPr>
                      <w:lang w:val="nl-NL"/>
                    </w:rPr>
                    <w:t>0,25</w:t>
                  </w:r>
                </w:p>
              </w:tc>
            </w:tr>
          </w:tbl>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1940</w:t>
            </w:r>
          </w:p>
          <w:p w:rsidR="00406D13" w:rsidRPr="00130261" w:rsidRDefault="00406D13" w:rsidP="00406D13">
            <w:pPr>
              <w:rPr>
                <w:lang w:val="nl-NL"/>
              </w:rPr>
            </w:pPr>
            <w:r w:rsidRPr="00130261">
              <w:rPr>
                <w:b/>
                <w:lang w:val="nl-NL"/>
              </w:rPr>
              <w:t xml:space="preserve">     SỞ GD VÀ ĐT   </w:t>
            </w:r>
            <w:bookmarkStart w:id="3" w:name="D3b"/>
            <w:r>
              <w:rPr>
                <w:b/>
                <w:lang w:val="nl-NL"/>
              </w:rPr>
              <w:fldChar w:fldCharType="begin"/>
            </w:r>
            <w:r>
              <w:rPr>
                <w:b/>
                <w:lang w:val="nl-NL"/>
              </w:rPr>
              <w:instrText xml:space="preserve"> HYPERLINK  \l "D3a" </w:instrText>
            </w:r>
            <w:r w:rsidRPr="00EB4F5B">
              <w:rPr>
                <w:b/>
                <w:lang w:val="nl-NL"/>
              </w:rPr>
            </w:r>
            <w:r>
              <w:rPr>
                <w:b/>
                <w:lang w:val="nl-NL"/>
              </w:rPr>
              <w:fldChar w:fldCharType="separate"/>
            </w:r>
            <w:r w:rsidRPr="00EB4F5B">
              <w:rPr>
                <w:rStyle w:val="Hyperlink"/>
                <w:b/>
                <w:lang w:val="nl-NL"/>
              </w:rPr>
              <w:t>ĐAKLAK</w:t>
            </w:r>
            <w:bookmarkEnd w:id="3"/>
            <w:r>
              <w:rPr>
                <w:b/>
                <w:lang w:val="nl-NL"/>
              </w:rPr>
              <w:fldChar w:fldCharType="end"/>
            </w:r>
            <w:r w:rsidRPr="00571C71">
              <w:rPr>
                <w:b/>
                <w:lang w:val="nl-NL"/>
              </w:rPr>
              <w:t xml:space="preserve"> </w:t>
            </w:r>
            <w:r>
              <w:rPr>
                <w:b/>
                <w:lang w:val="nl-NL"/>
              </w:rPr>
              <w:tab/>
            </w:r>
            <w:r>
              <w:rPr>
                <w:b/>
                <w:lang w:val="nl-NL"/>
              </w:rPr>
              <w:tab/>
            </w:r>
            <w:r>
              <w:rPr>
                <w:b/>
                <w:lang w:val="nl-NL"/>
              </w:rPr>
              <w:tab/>
            </w:r>
            <w:r w:rsidRPr="00130261">
              <w:rPr>
                <w:b/>
                <w:lang w:val="nl-NL"/>
              </w:rPr>
              <w:t>KỲ THI TUYỂN SINH VÀO LỚP 10 THPT</w:t>
            </w:r>
          </w:p>
          <w:p w:rsidR="00406D13" w:rsidRDefault="00406D13" w:rsidP="00406D13">
            <w:pPr>
              <w:ind w:left="5040" w:firstLine="720"/>
              <w:rPr>
                <w:b/>
                <w:lang w:val="nl-NL"/>
              </w:rPr>
            </w:pPr>
            <w:r w:rsidRPr="00130261">
              <w:rPr>
                <w:b/>
                <w:lang w:val="nl-NL"/>
              </w:rPr>
              <w:t>NĂM HỌC 2011 – 2012</w:t>
            </w:r>
          </w:p>
          <w:p w:rsidR="00406D13" w:rsidRPr="00130261" w:rsidRDefault="00406D13" w:rsidP="00406D13">
            <w:pPr>
              <w:ind w:firstLine="720"/>
              <w:jc w:val="both"/>
              <w:rPr>
                <w:b/>
                <w:lang w:val="nl-NL"/>
              </w:rPr>
            </w:pPr>
            <w:r w:rsidRPr="00130261">
              <w:rPr>
                <w:b/>
                <w:lang w:val="nl-NL"/>
              </w:rPr>
              <w:t>THI NGÀY 22/6/2011</w:t>
            </w:r>
            <w:r>
              <w:rPr>
                <w:b/>
                <w:lang w:val="nl-NL"/>
              </w:rPr>
              <w:tab/>
            </w:r>
            <w:r>
              <w:rPr>
                <w:b/>
                <w:lang w:val="nl-NL"/>
              </w:rPr>
              <w:tab/>
            </w:r>
            <w:r>
              <w:rPr>
                <w:b/>
                <w:lang w:val="nl-NL"/>
              </w:rPr>
              <w:tab/>
            </w:r>
            <w:r>
              <w:rPr>
                <w:b/>
                <w:lang w:val="nl-NL"/>
              </w:rPr>
              <w:tab/>
            </w:r>
            <w:r>
              <w:rPr>
                <w:b/>
                <w:lang w:val="nl-NL"/>
              </w:rPr>
              <w:tab/>
            </w:r>
            <w:r w:rsidRPr="00645D82">
              <w:rPr>
                <w:b/>
                <w:lang w:val="nl-NL"/>
              </w:rPr>
              <w:t xml:space="preserve"> </w:t>
            </w:r>
            <w:r w:rsidRPr="00130261">
              <w:rPr>
                <w:b/>
                <w:lang w:val="nl-NL"/>
              </w:rPr>
              <w:t>Môn: TOÁN</w:t>
            </w:r>
          </w:p>
          <w:p w:rsidR="00406D13" w:rsidRDefault="00406D13" w:rsidP="00406D13">
            <w:pPr>
              <w:ind w:left="4320" w:firstLine="720"/>
              <w:rPr>
                <w:b/>
                <w:lang w:val="nl-NL"/>
              </w:rPr>
            </w:pPr>
            <w:r w:rsidRPr="00130261">
              <w:rPr>
                <w:b/>
                <w:i/>
                <w:lang w:val="nl-NL"/>
              </w:rPr>
              <w:t>Thời gian: 120 phút</w:t>
            </w:r>
            <w:r w:rsidRPr="00130261">
              <w:rPr>
                <w:lang w:val="nl-NL"/>
              </w:rPr>
              <w:t xml:space="preserve"> </w:t>
            </w:r>
            <w:r w:rsidRPr="00130261">
              <w:rPr>
                <w:i/>
                <w:lang w:val="nl-NL"/>
              </w:rPr>
              <w:t>(không kể thời gian giao đề)</w:t>
            </w:r>
          </w:p>
          <w:p w:rsidR="00406D13" w:rsidRDefault="00406D13" w:rsidP="00406D13">
            <w:pPr>
              <w:rPr>
                <w:b/>
                <w:lang w:val="nl-NL"/>
              </w:rPr>
            </w:pPr>
          </w:p>
          <w:p w:rsidR="00406D13" w:rsidRPr="00130261" w:rsidRDefault="00406D13" w:rsidP="00406D13">
            <w:pPr>
              <w:rPr>
                <w:lang w:val="nl-NL"/>
              </w:rPr>
            </w:pPr>
            <w:r w:rsidRPr="00130261">
              <w:rPr>
                <w:b/>
                <w:lang w:val="nl-NL"/>
              </w:rPr>
              <w:t xml:space="preserve">ĐỀ CHÍNH THỨC </w:t>
            </w:r>
          </w:p>
          <w:p w:rsidR="00406D13" w:rsidRPr="00130261" w:rsidRDefault="00406D13" w:rsidP="00406D13">
            <w:pPr>
              <w:rPr>
                <w:lang w:val="nl-NL"/>
              </w:rPr>
            </w:pPr>
            <w:r w:rsidRPr="00130261">
              <w:rPr>
                <w:b/>
                <w:lang w:val="nl-NL"/>
              </w:rPr>
              <w:t>Bài 1</w:t>
            </w:r>
            <w:r w:rsidRPr="00130261">
              <w:rPr>
                <w:lang w:val="nl-NL"/>
              </w:rPr>
              <w:t>: (2,0 điểm)</w:t>
            </w:r>
          </w:p>
          <w:p w:rsidR="00406D13" w:rsidRPr="00130261" w:rsidRDefault="00406D13" w:rsidP="00406D13">
            <w:pPr>
              <w:rPr>
                <w:lang w:val="nl-NL"/>
              </w:rPr>
            </w:pPr>
            <w:r w:rsidRPr="00130261">
              <w:rPr>
                <w:position w:val="-86"/>
                <w:lang w:val="nl-NL"/>
              </w:rPr>
              <w:object w:dxaOrig="9999" w:dyaOrig="1860">
                <v:shape id="_x0000_i2509" type="#_x0000_t75" style="width:500.25pt;height:93pt" o:ole="">
                  <v:imagedata r:id="rId2691" o:title=""/>
                </v:shape>
                <o:OLEObject Type="Embed" ProgID="Equation.DSMT4" ShapeID="_x0000_i2509" DrawAspect="Content" ObjectID="_1592693478" r:id="rId2692"/>
              </w:object>
            </w:r>
          </w:p>
          <w:p w:rsidR="00406D13" w:rsidRPr="00130261" w:rsidRDefault="00406D13" w:rsidP="00406D13">
            <w:pPr>
              <w:rPr>
                <w:lang w:val="nl-NL"/>
              </w:rPr>
            </w:pPr>
            <w:r w:rsidRPr="00130261">
              <w:rPr>
                <w:b/>
                <w:lang w:val="nl-NL"/>
              </w:rPr>
              <w:t>Bài 2</w:t>
            </w:r>
            <w:r w:rsidRPr="00130261">
              <w:rPr>
                <w:lang w:val="nl-NL"/>
              </w:rPr>
              <w:t>: (2,0 điểm)</w:t>
            </w:r>
          </w:p>
          <w:p w:rsidR="00406D13" w:rsidRPr="00130261" w:rsidRDefault="00406D13" w:rsidP="00406D13">
            <w:pPr>
              <w:ind w:firstLine="540"/>
              <w:rPr>
                <w:lang w:val="nl-NL"/>
              </w:rPr>
            </w:pPr>
            <w:r w:rsidRPr="00130261">
              <w:rPr>
                <w:position w:val="-100"/>
                <w:lang w:val="nl-NL"/>
              </w:rPr>
              <w:object w:dxaOrig="5460" w:dyaOrig="2120">
                <v:shape id="_x0000_i2510" type="#_x0000_t75" style="width:273pt;height:105.75pt" o:ole="">
                  <v:imagedata r:id="rId2693" o:title=""/>
                </v:shape>
                <o:OLEObject Type="Embed" ProgID="Equation.DSMT4" ShapeID="_x0000_i2510" DrawAspect="Content" ObjectID="_1592693479" r:id="rId2694"/>
              </w:object>
            </w:r>
            <w:r w:rsidRPr="00130261">
              <w:rPr>
                <w:lang w:val="nl-NL"/>
              </w:rPr>
              <w:t>.</w:t>
            </w:r>
          </w:p>
          <w:p w:rsidR="00406D13" w:rsidRPr="00130261" w:rsidRDefault="00406D13" w:rsidP="00406D13">
            <w:pPr>
              <w:rPr>
                <w:lang w:val="nl-NL"/>
              </w:rPr>
            </w:pPr>
            <w:r w:rsidRPr="00130261">
              <w:rPr>
                <w:b/>
                <w:lang w:val="nl-NL"/>
              </w:rPr>
              <w:t>Bài 3</w:t>
            </w:r>
            <w:r w:rsidRPr="00130261">
              <w:rPr>
                <w:lang w:val="nl-NL"/>
              </w:rPr>
              <w:t>: (1,5 điểm)</w:t>
            </w:r>
          </w:p>
          <w:p w:rsidR="00406D13" w:rsidRPr="00130261" w:rsidRDefault="00406D13" w:rsidP="00406D13">
            <w:pPr>
              <w:rPr>
                <w:lang w:val="nl-NL"/>
              </w:rPr>
            </w:pPr>
            <w:r w:rsidRPr="00130261">
              <w:rPr>
                <w:lang w:val="nl-NL"/>
              </w:rPr>
              <w:tab/>
            </w:r>
            <w:r w:rsidRPr="00130261">
              <w:rPr>
                <w:position w:val="-90"/>
                <w:lang w:val="nl-NL"/>
              </w:rPr>
              <w:object w:dxaOrig="8800" w:dyaOrig="1920">
                <v:shape id="_x0000_i2511" type="#_x0000_t75" style="width:440.25pt;height:96pt" o:ole="">
                  <v:imagedata r:id="rId2695" o:title=""/>
                </v:shape>
                <o:OLEObject Type="Embed" ProgID="Equation.DSMT4" ShapeID="_x0000_i2511" DrawAspect="Content" ObjectID="_1592693480" r:id="rId2696"/>
              </w:object>
            </w:r>
          </w:p>
          <w:p w:rsidR="00406D13" w:rsidRPr="00130261" w:rsidRDefault="00406D13" w:rsidP="00406D13">
            <w:pPr>
              <w:rPr>
                <w:lang w:val="nl-NL"/>
              </w:rPr>
            </w:pPr>
            <w:r w:rsidRPr="00130261">
              <w:rPr>
                <w:b/>
                <w:lang w:val="nl-NL"/>
              </w:rPr>
              <w:t>Bài 4</w:t>
            </w:r>
            <w:r w:rsidRPr="00130261">
              <w:rPr>
                <w:lang w:val="nl-NL"/>
              </w:rPr>
              <w:t>: (3,5 điểm)</w:t>
            </w:r>
          </w:p>
          <w:p w:rsidR="00406D13" w:rsidRPr="00130261" w:rsidRDefault="00406D13" w:rsidP="00406D13">
            <w:pPr>
              <w:ind w:left="360" w:firstLine="360"/>
              <w:rPr>
                <w:lang w:val="nl-NL"/>
              </w:rPr>
            </w:pPr>
            <w:r w:rsidRPr="00130261">
              <w:rPr>
                <w:lang w:val="nl-NL"/>
              </w:rPr>
              <w:t xml:space="preserve">Cho tam giác ABC có ba góc nhọn và nội tiếp đường tròn </w:t>
            </w:r>
            <w:r w:rsidRPr="00130261">
              <w:rPr>
                <w:position w:val="-14"/>
                <w:lang w:val="nl-NL"/>
              </w:rPr>
              <w:object w:dxaOrig="440" w:dyaOrig="400">
                <v:shape id="_x0000_i2512" type="#_x0000_t75" style="width:21.75pt;height:19.5pt" o:ole="">
                  <v:imagedata r:id="rId2697" o:title=""/>
                </v:shape>
                <o:OLEObject Type="Embed" ProgID="Equation.DSMT4" ShapeID="_x0000_i2512" DrawAspect="Content" ObjectID="_1592693481" r:id="rId2698"/>
              </w:object>
            </w:r>
            <w:r w:rsidRPr="00130261">
              <w:rPr>
                <w:lang w:val="nl-NL"/>
              </w:rPr>
              <w:t xml:space="preserve">. Hai đường cao BD và CE của tam giác ABC cắt nhau tại điểm H. Đường thẳng BD cắt đường tròn </w:t>
            </w:r>
            <w:r w:rsidRPr="00130261">
              <w:rPr>
                <w:position w:val="-14"/>
                <w:lang w:val="nl-NL"/>
              </w:rPr>
              <w:object w:dxaOrig="440" w:dyaOrig="400">
                <v:shape id="_x0000_i2513" type="#_x0000_t75" style="width:21.75pt;height:19.5pt" o:ole="">
                  <v:imagedata r:id="rId2697" o:title=""/>
                </v:shape>
                <o:OLEObject Type="Embed" ProgID="Equation.DSMT4" ShapeID="_x0000_i2513" DrawAspect="Content" ObjectID="_1592693482" r:id="rId2699"/>
              </w:object>
            </w:r>
            <w:r w:rsidRPr="00130261">
              <w:rPr>
                <w:lang w:val="nl-NL"/>
              </w:rPr>
              <w:t xml:space="preserve">tại điểm thứ hai P; đường thẳng CE cắt đường tròn </w:t>
            </w:r>
            <w:r w:rsidRPr="00130261">
              <w:rPr>
                <w:position w:val="-14"/>
                <w:lang w:val="nl-NL"/>
              </w:rPr>
              <w:object w:dxaOrig="440" w:dyaOrig="400">
                <v:shape id="_x0000_i2514" type="#_x0000_t75" style="width:21.75pt;height:19.5pt" o:ole="">
                  <v:imagedata r:id="rId2697" o:title=""/>
                </v:shape>
                <o:OLEObject Type="Embed" ProgID="Equation.DSMT4" ShapeID="_x0000_i2514" DrawAspect="Content" ObjectID="_1592693483" r:id="rId2700"/>
              </w:object>
            </w:r>
            <w:r w:rsidRPr="00130261">
              <w:rPr>
                <w:lang w:val="nl-NL"/>
              </w:rPr>
              <w:t>tại điểm thứ hai Q. Chứng minh:</w:t>
            </w:r>
          </w:p>
          <w:p w:rsidR="00406D13" w:rsidRPr="00130261" w:rsidRDefault="00406D13" w:rsidP="00406D13">
            <w:pPr>
              <w:ind w:left="360" w:firstLine="360"/>
              <w:rPr>
                <w:lang w:val="nl-NL"/>
              </w:rPr>
            </w:pPr>
            <w:r w:rsidRPr="00130261">
              <w:rPr>
                <w:position w:val="-66"/>
                <w:lang w:val="nl-NL"/>
              </w:rPr>
              <w:object w:dxaOrig="5800" w:dyaOrig="1440">
                <v:shape id="_x0000_i2515" type="#_x0000_t75" style="width:284.25pt;height:70.5pt" o:ole="">
                  <v:imagedata r:id="rId2701" o:title=""/>
                </v:shape>
                <o:OLEObject Type="Embed" ProgID="Equation.DSMT4" ShapeID="_x0000_i2515" DrawAspect="Content" ObjectID="_1592693484" r:id="rId2702"/>
              </w:object>
            </w:r>
          </w:p>
          <w:p w:rsidR="00406D13" w:rsidRPr="00130261" w:rsidRDefault="00406D13" w:rsidP="00406D13">
            <w:pPr>
              <w:rPr>
                <w:lang w:val="nl-NL"/>
              </w:rPr>
            </w:pPr>
            <w:r w:rsidRPr="00130261">
              <w:rPr>
                <w:b/>
                <w:lang w:val="nl-NL"/>
              </w:rPr>
              <w:t>Bài 5</w:t>
            </w:r>
            <w:r w:rsidRPr="00130261">
              <w:rPr>
                <w:lang w:val="nl-NL"/>
              </w:rPr>
              <w:t>: (1,0 điểm)</w:t>
            </w:r>
          </w:p>
          <w:p w:rsidR="00406D13" w:rsidRPr="00130261" w:rsidRDefault="00406D13" w:rsidP="00406D13">
            <w:pPr>
              <w:ind w:firstLine="573"/>
              <w:rPr>
                <w:lang w:val="nl-NL"/>
              </w:rPr>
            </w:pPr>
            <w:r w:rsidRPr="00130261">
              <w:rPr>
                <w:lang w:val="nl-NL"/>
              </w:rPr>
              <w:tab/>
            </w:r>
            <w:r w:rsidRPr="00130261">
              <w:rPr>
                <w:position w:val="-120"/>
                <w:lang w:val="nl-NL"/>
              </w:rPr>
              <w:object w:dxaOrig="9900" w:dyaOrig="2040">
                <v:shape id="_x0000_i2516" type="#_x0000_t75" style="width:495pt;height:102pt" o:ole="">
                  <v:imagedata r:id="rId2703" o:title=""/>
                </v:shape>
                <o:OLEObject Type="Embed" ProgID="Equation.DSMT4" ShapeID="_x0000_i2516" DrawAspect="Content" ObjectID="_1592693485" r:id="rId2704"/>
              </w:object>
            </w:r>
          </w:p>
          <w:p w:rsidR="00406D13" w:rsidRPr="00130261" w:rsidRDefault="00406D13" w:rsidP="00406D13">
            <w:pPr>
              <w:ind w:left="360" w:firstLine="360"/>
              <w:rPr>
                <w:lang w:val="nl-NL"/>
              </w:rPr>
            </w:pPr>
          </w:p>
          <w:p w:rsidR="00406D13" w:rsidRPr="00130261" w:rsidRDefault="00406D13" w:rsidP="00406D13">
            <w:pPr>
              <w:ind w:left="360" w:firstLine="360"/>
              <w:jc w:val="center"/>
              <w:rPr>
                <w:b/>
                <w:lang w:val="nl-NL"/>
              </w:rPr>
            </w:pPr>
          </w:p>
          <w:p w:rsidR="00406D13" w:rsidRPr="00130261" w:rsidRDefault="00406D13" w:rsidP="00406D13">
            <w:pPr>
              <w:ind w:left="360" w:firstLine="360"/>
              <w:jc w:val="center"/>
              <w:rPr>
                <w:b/>
                <w:lang w:val="nl-NL"/>
              </w:rPr>
            </w:pPr>
            <w:r w:rsidRPr="00130261">
              <w:rPr>
                <w:b/>
                <w:lang w:val="nl-NL"/>
              </w:rPr>
              <w:t>HƯỚNG DẪN GIẢI:</w:t>
            </w:r>
          </w:p>
          <w:p w:rsidR="00406D13" w:rsidRPr="00130261" w:rsidRDefault="00406D13" w:rsidP="00406D13">
            <w:pPr>
              <w:rPr>
                <w:b/>
                <w:lang w:val="nl-NL"/>
              </w:rPr>
            </w:pPr>
            <w:r w:rsidRPr="00130261">
              <w:rPr>
                <w:b/>
                <w:lang w:val="nl-NL"/>
              </w:rPr>
              <w:t>Câu 1:</w:t>
            </w:r>
          </w:p>
          <w:p w:rsidR="00406D13" w:rsidRPr="00130261" w:rsidRDefault="00406D13" w:rsidP="00406D13">
            <w:pPr>
              <w:rPr>
                <w:lang w:val="nl-NL"/>
              </w:rPr>
            </w:pPr>
            <w:r w:rsidRPr="00130261">
              <w:rPr>
                <w:lang w:val="nl-NL"/>
              </w:rPr>
              <w:t>1/</w:t>
            </w:r>
            <w:r w:rsidRPr="00130261">
              <w:rPr>
                <w:lang w:val="nl-NL"/>
              </w:rPr>
              <w:tab/>
              <w:t>a/  9x</w:t>
            </w:r>
            <w:r w:rsidRPr="00130261">
              <w:rPr>
                <w:vertAlign w:val="superscript"/>
                <w:lang w:val="nl-NL"/>
              </w:rPr>
              <w:t>2</w:t>
            </w:r>
            <w:r w:rsidRPr="00130261">
              <w:rPr>
                <w:lang w:val="nl-NL"/>
              </w:rPr>
              <w:t xml:space="preserve">+3x-2=0; </w:t>
            </w:r>
            <w:r w:rsidRPr="00130261">
              <w:rPr>
                <w:position w:val="-4"/>
                <w:lang w:val="nl-NL"/>
              </w:rPr>
              <w:object w:dxaOrig="220" w:dyaOrig="260">
                <v:shape id="_x0000_i2517" type="#_x0000_t75" style="width:11.25pt;height:12.75pt" o:ole="">
                  <v:imagedata r:id="rId2705" o:title=""/>
                </v:shape>
                <o:OLEObject Type="Embed" ProgID="Equation.DSMT4" ShapeID="_x0000_i2517" DrawAspect="Content" ObjectID="_1592693486" r:id="rId2706"/>
              </w:object>
            </w:r>
            <w:r w:rsidRPr="00130261">
              <w:rPr>
                <w:lang w:val="nl-NL"/>
              </w:rPr>
              <w:t>=81,phương trình có 2 nghiệm x</w:t>
            </w:r>
            <w:r w:rsidRPr="00130261">
              <w:rPr>
                <w:vertAlign w:val="subscript"/>
                <w:lang w:val="nl-NL"/>
              </w:rPr>
              <w:t>1</w:t>
            </w:r>
            <w:r w:rsidRPr="00130261">
              <w:rPr>
                <w:lang w:val="nl-NL"/>
              </w:rPr>
              <w:t>=</w:t>
            </w:r>
            <w:r w:rsidRPr="00130261">
              <w:rPr>
                <w:position w:val="-24"/>
                <w:lang w:val="nl-NL"/>
              </w:rPr>
              <w:object w:dxaOrig="400" w:dyaOrig="620">
                <v:shape id="_x0000_i2518" type="#_x0000_t75" style="width:20.25pt;height:30.75pt" o:ole="">
                  <v:imagedata r:id="rId2707" o:title=""/>
                </v:shape>
                <o:OLEObject Type="Embed" ProgID="Equation.DSMT4" ShapeID="_x0000_i2518" DrawAspect="Content" ObjectID="_1592693487" r:id="rId2708"/>
              </w:object>
            </w:r>
            <w:r w:rsidRPr="00130261">
              <w:rPr>
                <w:lang w:val="nl-NL"/>
              </w:rPr>
              <w:t>;x</w:t>
            </w:r>
            <w:r w:rsidRPr="00130261">
              <w:rPr>
                <w:vertAlign w:val="subscript"/>
                <w:lang w:val="nl-NL"/>
              </w:rPr>
              <w:t>2</w:t>
            </w:r>
            <w:r w:rsidRPr="00130261">
              <w:rPr>
                <w:lang w:val="nl-NL"/>
              </w:rPr>
              <w:t>=</w:t>
            </w:r>
            <w:r w:rsidRPr="00130261">
              <w:rPr>
                <w:position w:val="-24"/>
                <w:lang w:val="nl-NL"/>
              </w:rPr>
              <w:object w:dxaOrig="220" w:dyaOrig="620">
                <v:shape id="_x0000_i2519" type="#_x0000_t75" style="width:11.25pt;height:30.75pt" o:ole="">
                  <v:imagedata r:id="rId2709" o:title=""/>
                </v:shape>
                <o:OLEObject Type="Embed" ProgID="Equation.DSMT4" ShapeID="_x0000_i2519" DrawAspect="Content" ObjectID="_1592693488" r:id="rId2710"/>
              </w:object>
            </w:r>
          </w:p>
          <w:p w:rsidR="00406D13" w:rsidRPr="00130261" w:rsidRDefault="00406D13" w:rsidP="00406D13">
            <w:pPr>
              <w:ind w:firstLine="720"/>
              <w:rPr>
                <w:lang w:val="nl-NL"/>
              </w:rPr>
            </w:pPr>
            <w:r w:rsidRPr="00130261">
              <w:rPr>
                <w:lang w:val="nl-NL"/>
              </w:rPr>
              <w:t>b/ Đặt x</w:t>
            </w:r>
            <w:r w:rsidRPr="00130261">
              <w:rPr>
                <w:vertAlign w:val="superscript"/>
                <w:lang w:val="nl-NL"/>
              </w:rPr>
              <w:t>2</w:t>
            </w:r>
            <w:r w:rsidRPr="00130261">
              <w:rPr>
                <w:lang w:val="nl-NL"/>
              </w:rPr>
              <w:t>=t (t</w:t>
            </w:r>
            <w:r w:rsidRPr="00130261">
              <w:rPr>
                <w:position w:val="-4"/>
                <w:lang w:val="nl-NL"/>
              </w:rPr>
              <w:object w:dxaOrig="200" w:dyaOrig="240">
                <v:shape id="_x0000_i2520" type="#_x0000_t75" style="width:9.75pt;height:12pt" o:ole="">
                  <v:imagedata r:id="rId2711" o:title=""/>
                </v:shape>
                <o:OLEObject Type="Embed" ProgID="Equation.DSMT4" ShapeID="_x0000_i2520" DrawAspect="Content" ObjectID="_1592693489" r:id="rId2712"/>
              </w:object>
            </w:r>
            <w:r w:rsidRPr="00130261">
              <w:rPr>
                <w:lang w:val="nl-NL"/>
              </w:rPr>
              <w:t>0) pt đã cho viết được t</w:t>
            </w:r>
            <w:r w:rsidRPr="00130261">
              <w:rPr>
                <w:vertAlign w:val="superscript"/>
                <w:lang w:val="nl-NL"/>
              </w:rPr>
              <w:t>2</w:t>
            </w:r>
            <w:r w:rsidRPr="00130261">
              <w:rPr>
                <w:lang w:val="nl-NL"/>
              </w:rPr>
              <w:t>+7t-18=0 (*);</w:t>
            </w:r>
            <w:r w:rsidRPr="00130261">
              <w:rPr>
                <w:position w:val="-4"/>
                <w:lang w:val="nl-NL"/>
              </w:rPr>
              <w:object w:dxaOrig="1300" w:dyaOrig="300">
                <v:shape id="_x0000_i2521" type="#_x0000_t75" style="width:65.25pt;height:15pt" o:ole="">
                  <v:imagedata r:id="rId2713" o:title=""/>
                </v:shape>
                <o:OLEObject Type="Embed" ProgID="Equation.DSMT4" ShapeID="_x0000_i2521" DrawAspect="Content" ObjectID="_1592693490" r:id="rId2714"/>
              </w:object>
            </w:r>
            <w:r w:rsidRPr="00130261">
              <w:rPr>
                <w:lang w:val="nl-NL"/>
              </w:rPr>
              <w:t xml:space="preserve"> pt (*) có t=-9 (loại);t=2</w:t>
            </w:r>
          </w:p>
          <w:p w:rsidR="00406D13" w:rsidRPr="00130261" w:rsidRDefault="00406D13" w:rsidP="00406D13">
            <w:pPr>
              <w:rPr>
                <w:lang w:val="nl-NL"/>
              </w:rPr>
            </w:pPr>
            <w:r w:rsidRPr="00130261">
              <w:rPr>
                <w:lang w:val="nl-NL"/>
              </w:rPr>
              <w:t xml:space="preserve">với t=2 pt đã cho có 2 nghiệm </w:t>
            </w:r>
            <w:r w:rsidRPr="00130261">
              <w:rPr>
                <w:position w:val="-10"/>
                <w:lang w:val="nl-NL"/>
              </w:rPr>
              <w:object w:dxaOrig="1620" w:dyaOrig="380">
                <v:shape id="_x0000_i2522" type="#_x0000_t75" style="width:81pt;height:18.75pt" o:ole="">
                  <v:imagedata r:id="rId2715" o:title=""/>
                </v:shape>
                <o:OLEObject Type="Embed" ProgID="Equation.DSMT4" ShapeID="_x0000_i2522" DrawAspect="Content" ObjectID="_1592693491" r:id="rId2716"/>
              </w:object>
            </w:r>
          </w:p>
          <w:p w:rsidR="00406D13" w:rsidRPr="00130261" w:rsidRDefault="00406D13" w:rsidP="00406D13">
            <w:pPr>
              <w:rPr>
                <w:lang w:val="nl-NL"/>
              </w:rPr>
            </w:pPr>
            <w:r w:rsidRPr="00130261">
              <w:rPr>
                <w:lang w:val="nl-NL"/>
              </w:rPr>
              <w:t>2/Đồ thị y=12x+(7-m) cắt trục tung tại điểm A(0;7-m); đồ thị y=2x+(3+m) cắt trục tung tại điểm B(0;3+m) theo yêu cầu bài toán A</w:t>
            </w:r>
            <w:r w:rsidRPr="00130261">
              <w:rPr>
                <w:position w:val="-4"/>
                <w:lang w:val="nl-NL"/>
              </w:rPr>
              <w:object w:dxaOrig="200" w:dyaOrig="200">
                <v:shape id="_x0000_i2523" type="#_x0000_t75" style="width:9.75pt;height:9.75pt" o:ole="">
                  <v:imagedata r:id="rId2717" o:title=""/>
                </v:shape>
                <o:OLEObject Type="Embed" ProgID="Equation.DSMT4" ShapeID="_x0000_i2523" DrawAspect="Content" ObjectID="_1592693492" r:id="rId2718"/>
              </w:object>
            </w:r>
            <w:r w:rsidRPr="00130261">
              <w:rPr>
                <w:lang w:val="nl-NL"/>
              </w:rPr>
              <w:t>B khi 7-m=3+m tức là m=2.</w:t>
            </w:r>
          </w:p>
          <w:p w:rsidR="00406D13" w:rsidRPr="00130261" w:rsidRDefault="00406D13" w:rsidP="00406D13">
            <w:pPr>
              <w:rPr>
                <w:b/>
                <w:lang w:val="nl-NL"/>
              </w:rPr>
            </w:pPr>
            <w:r w:rsidRPr="00130261">
              <w:rPr>
                <w:b/>
                <w:lang w:val="nl-NL"/>
              </w:rPr>
              <w:t>Câu 2:</w:t>
            </w:r>
          </w:p>
          <w:p w:rsidR="00406D13" w:rsidRPr="00130261" w:rsidRDefault="00406D13" w:rsidP="00406D13">
            <w:pPr>
              <w:rPr>
                <w:b/>
                <w:lang w:val="nl-NL"/>
              </w:rPr>
            </w:pPr>
            <w:r w:rsidRPr="00130261">
              <w:rPr>
                <w:b/>
                <w:lang w:val="nl-NL"/>
              </w:rPr>
              <w:t xml:space="preserve">1/ </w:t>
            </w:r>
          </w:p>
          <w:p w:rsidR="00406D13" w:rsidRPr="00130261" w:rsidRDefault="00406D13" w:rsidP="00406D13">
            <w:pPr>
              <w:rPr>
                <w:b/>
                <w:lang w:val="nl-NL"/>
              </w:rPr>
            </w:pPr>
            <w:r w:rsidRPr="00130261">
              <w:rPr>
                <w:b/>
                <w:position w:val="-30"/>
                <w:lang w:val="nl-NL"/>
              </w:rPr>
              <w:object w:dxaOrig="9139" w:dyaOrig="740">
                <v:shape id="_x0000_i2524" type="#_x0000_t75" style="width:456.75pt;height:36.75pt" o:ole="">
                  <v:imagedata r:id="rId2719" o:title=""/>
                </v:shape>
                <o:OLEObject Type="Embed" ProgID="Equation.DSMT4" ShapeID="_x0000_i2524" DrawAspect="Content" ObjectID="_1592693493" r:id="rId2720"/>
              </w:object>
            </w:r>
          </w:p>
          <w:p w:rsidR="00406D13" w:rsidRPr="00130261" w:rsidRDefault="00406D13" w:rsidP="00406D13">
            <w:pPr>
              <w:rPr>
                <w:b/>
                <w:lang w:val="nl-NL"/>
              </w:rPr>
            </w:pPr>
            <w:r w:rsidRPr="00130261">
              <w:rPr>
                <w:b/>
                <w:lang w:val="nl-NL"/>
              </w:rPr>
              <w:t>2/ a/</w:t>
            </w:r>
          </w:p>
          <w:p w:rsidR="00406D13" w:rsidRPr="00130261" w:rsidRDefault="00406D13" w:rsidP="00406D13">
            <w:pPr>
              <w:rPr>
                <w:b/>
                <w:lang w:val="nl-NL"/>
              </w:rPr>
            </w:pPr>
            <w:r w:rsidRPr="00130261">
              <w:rPr>
                <w:b/>
                <w:position w:val="-30"/>
                <w:lang w:val="nl-NL"/>
              </w:rPr>
              <w:object w:dxaOrig="6580" w:dyaOrig="740">
                <v:shape id="_x0000_i2525" type="#_x0000_t75" style="width:329.25pt;height:36.75pt" o:ole="">
                  <v:imagedata r:id="rId2721" o:title=""/>
                </v:shape>
                <o:OLEObject Type="Embed" ProgID="Equation.DSMT4" ShapeID="_x0000_i2525" DrawAspect="Content" ObjectID="_1592693494" r:id="rId2722"/>
              </w:object>
            </w:r>
          </w:p>
          <w:p w:rsidR="00406D13" w:rsidRPr="00130261" w:rsidRDefault="00406D13" w:rsidP="00406D13">
            <w:pPr>
              <w:rPr>
                <w:b/>
                <w:lang w:val="nl-NL"/>
              </w:rPr>
            </w:pPr>
            <w:r w:rsidRPr="00130261">
              <w:rPr>
                <w:b/>
                <w:lang w:val="nl-NL"/>
              </w:rPr>
              <w:t xml:space="preserve">b/ </w:t>
            </w:r>
            <w:r w:rsidRPr="00130261">
              <w:rPr>
                <w:b/>
                <w:position w:val="-28"/>
                <w:lang w:val="nl-NL"/>
              </w:rPr>
              <w:object w:dxaOrig="2520" w:dyaOrig="660">
                <v:shape id="_x0000_i2526" type="#_x0000_t75" style="width:126pt;height:33pt" o:ole="">
                  <v:imagedata r:id="rId2723" o:title=""/>
                </v:shape>
                <o:OLEObject Type="Embed" ProgID="Equation.DSMT4" ShapeID="_x0000_i2526" DrawAspect="Content" ObjectID="_1592693495" r:id="rId2724"/>
              </w:object>
            </w:r>
            <w:r w:rsidRPr="00130261">
              <w:rPr>
                <w:b/>
                <w:lang w:val="nl-NL"/>
              </w:rPr>
              <w:t xml:space="preserve"> (thoả mãn đk )</w:t>
            </w:r>
          </w:p>
          <w:p w:rsidR="00406D13" w:rsidRPr="00130261" w:rsidRDefault="00406D13" w:rsidP="00406D13">
            <w:pPr>
              <w:rPr>
                <w:b/>
                <w:lang w:val="nl-NL"/>
              </w:rPr>
            </w:pPr>
            <w:r w:rsidRPr="00130261">
              <w:rPr>
                <w:b/>
                <w:lang w:val="nl-NL"/>
              </w:rPr>
              <w:t>Câu 3:</w:t>
            </w:r>
          </w:p>
          <w:p w:rsidR="00406D13" w:rsidRPr="00130261" w:rsidRDefault="00406D13" w:rsidP="00406D13">
            <w:pPr>
              <w:rPr>
                <w:lang w:val="nl-NL"/>
              </w:rPr>
            </w:pPr>
            <w:r w:rsidRPr="00130261">
              <w:rPr>
                <w:b/>
                <w:lang w:val="nl-NL"/>
              </w:rPr>
              <w:t xml:space="preserve">1/ </w:t>
            </w:r>
            <w:r w:rsidRPr="00130261">
              <w:rPr>
                <w:lang w:val="nl-NL"/>
              </w:rPr>
              <w:t xml:space="preserve">Khi m=1 ta có hệ pt: </w:t>
            </w:r>
            <w:r w:rsidRPr="00130261">
              <w:rPr>
                <w:position w:val="-30"/>
                <w:lang w:val="nl-NL"/>
              </w:rPr>
              <w:object w:dxaOrig="1660" w:dyaOrig="720">
                <v:shape id="_x0000_i2527" type="#_x0000_t75" style="width:83.25pt;height:36pt" o:ole="">
                  <v:imagedata r:id="rId2725" o:title=""/>
                </v:shape>
                <o:OLEObject Type="Embed" ProgID="Equation.DSMT4" ShapeID="_x0000_i2527" DrawAspect="Content" ObjectID="_1592693496" r:id="rId2726"/>
              </w:object>
            </w:r>
            <w:r w:rsidRPr="00130261">
              <w:rPr>
                <w:lang w:val="nl-NL"/>
              </w:rPr>
              <w:t xml:space="preserve"> rút y từ (2) y=2x+1 thế vào pt (1) được x=0, suy ra y=1</w:t>
            </w:r>
          </w:p>
          <w:p w:rsidR="00406D13" w:rsidRPr="00130261" w:rsidRDefault="00406D13" w:rsidP="00406D13">
            <w:pPr>
              <w:rPr>
                <w:lang w:val="nl-NL"/>
              </w:rPr>
            </w:pPr>
            <w:r w:rsidRPr="00130261">
              <w:rPr>
                <w:lang w:val="nl-NL"/>
              </w:rPr>
              <w:t>Vậy hệ có nghiệm (0;1)</w:t>
            </w:r>
          </w:p>
          <w:p w:rsidR="00406D13" w:rsidRPr="00130261" w:rsidRDefault="00406D13" w:rsidP="00406D13">
            <w:pPr>
              <w:rPr>
                <w:b/>
                <w:lang w:val="nl-NL"/>
              </w:rPr>
            </w:pPr>
            <w:r w:rsidRPr="00130261">
              <w:rPr>
                <w:b/>
                <w:lang w:val="nl-NL"/>
              </w:rPr>
              <w:t xml:space="preserve">2/ </w:t>
            </w:r>
            <w:r w:rsidRPr="00130261">
              <w:rPr>
                <w:b/>
                <w:position w:val="-28"/>
                <w:lang w:val="nl-NL"/>
              </w:rPr>
              <w:object w:dxaOrig="10320" w:dyaOrig="720">
                <v:shape id="_x0000_i2528" type="#_x0000_t75" style="width:516pt;height:36pt" o:ole="">
                  <v:imagedata r:id="rId2727" o:title=""/>
                </v:shape>
                <o:OLEObject Type="Embed" ProgID="Equation.DSMT4" ShapeID="_x0000_i2528" DrawAspect="Content" ObjectID="_1592693497" r:id="rId2728"/>
              </w:object>
            </w:r>
          </w:p>
          <w:p w:rsidR="00406D13" w:rsidRPr="00130261" w:rsidRDefault="00406D13" w:rsidP="00406D13">
            <w:pPr>
              <w:rPr>
                <w:lang w:val="nl-NL"/>
              </w:rPr>
            </w:pPr>
            <w:r w:rsidRPr="00130261">
              <w:rPr>
                <w:lang w:val="nl-NL"/>
              </w:rPr>
              <w:t xml:space="preserve"> </w:t>
            </w:r>
            <w:r w:rsidRPr="00130261">
              <w:rPr>
                <w:position w:val="-6"/>
                <w:lang w:val="nl-NL"/>
              </w:rPr>
              <w:object w:dxaOrig="300" w:dyaOrig="240">
                <v:shape id="_x0000_i2529" type="#_x0000_t75" style="width:15pt;height:12pt" o:ole="">
                  <v:imagedata r:id="rId2729" o:title=""/>
                </v:shape>
                <o:OLEObject Type="Embed" ProgID="Equation.DSMT4" ShapeID="_x0000_i2529" DrawAspect="Content" ObjectID="_1592693498" r:id="rId2730"/>
              </w:object>
            </w:r>
            <w:r w:rsidRPr="00130261">
              <w:rPr>
                <w:lang w:val="nl-NL"/>
              </w:rPr>
              <w:t xml:space="preserve">P đạt GTNN bằng </w:t>
            </w:r>
            <w:r w:rsidRPr="00130261">
              <w:rPr>
                <w:position w:val="-24"/>
                <w:lang w:val="nl-NL"/>
              </w:rPr>
              <w:object w:dxaOrig="240" w:dyaOrig="620">
                <v:shape id="_x0000_i2530" type="#_x0000_t75" style="width:12pt;height:30.75pt" o:ole="">
                  <v:imagedata r:id="rId2731" o:title=""/>
                </v:shape>
                <o:OLEObject Type="Embed" ProgID="Equation.DSMT4" ShapeID="_x0000_i2530" DrawAspect="Content" ObjectID="_1592693499" r:id="rId2732"/>
              </w:object>
            </w:r>
            <w:r w:rsidRPr="00130261">
              <w:rPr>
                <w:lang w:val="nl-NL"/>
              </w:rPr>
              <w:t xml:space="preserve">khi </w:t>
            </w:r>
            <w:r w:rsidRPr="00130261">
              <w:rPr>
                <w:position w:val="-28"/>
                <w:lang w:val="nl-NL"/>
              </w:rPr>
              <w:object w:dxaOrig="2060" w:dyaOrig="660">
                <v:shape id="_x0000_i2531" type="#_x0000_t75" style="width:102.75pt;height:33pt" o:ole="">
                  <v:imagedata r:id="rId2733" o:title=""/>
                </v:shape>
                <o:OLEObject Type="Embed" ProgID="Equation.DSMT4" ShapeID="_x0000_i2531" DrawAspect="Content" ObjectID="_1592693500" r:id="rId2734"/>
              </w:object>
            </w:r>
          </w:p>
          <w:p w:rsidR="00406D13" w:rsidRPr="00130261" w:rsidRDefault="00406D13" w:rsidP="00406D13">
            <w:pPr>
              <w:rPr>
                <w:lang w:val="nl-NL"/>
              </w:rPr>
            </w:pPr>
            <w:r>
              <w:rPr>
                <w:noProof/>
                <w:lang w:val="en-US"/>
              </w:rPr>
              <w:drawing>
                <wp:anchor distT="0" distB="0" distL="114300" distR="114300" simplePos="0" relativeHeight="251813888" behindDoc="0" locked="0" layoutInCell="1" allowOverlap="1">
                  <wp:simplePos x="0" y="0"/>
                  <wp:positionH relativeFrom="column">
                    <wp:posOffset>4810125</wp:posOffset>
                  </wp:positionH>
                  <wp:positionV relativeFrom="paragraph">
                    <wp:posOffset>40640</wp:posOffset>
                  </wp:positionV>
                  <wp:extent cx="2084705" cy="207772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735">
                            <a:extLst>
                              <a:ext uri="{28A0092B-C50C-407E-A947-70E740481C1C}">
                                <a14:useLocalDpi xmlns:a14="http://schemas.microsoft.com/office/drawing/2010/main" val="0"/>
                              </a:ext>
                            </a:extLst>
                          </a:blip>
                          <a:srcRect/>
                          <a:stretch>
                            <a:fillRect/>
                          </a:stretch>
                        </pic:blipFill>
                        <pic:spPr bwMode="auto">
                          <a:xfrm>
                            <a:off x="0" y="0"/>
                            <a:ext cx="2084705" cy="2077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b/>
                <w:lang w:val="nl-NL"/>
              </w:rPr>
              <w:t xml:space="preserve">Câu 4: </w:t>
            </w:r>
            <w:r w:rsidRPr="00130261">
              <w:rPr>
                <w:lang w:val="nl-NL"/>
              </w:rPr>
              <w:t>Từ giả thiết ta có:</w:t>
            </w:r>
            <w:r w:rsidRPr="00130261">
              <w:rPr>
                <w:position w:val="-38"/>
                <w:lang w:val="nl-NL"/>
              </w:rPr>
              <w:object w:dxaOrig="1260" w:dyaOrig="880">
                <v:shape id="_x0000_i2532" type="#_x0000_t75" style="width:63pt;height:44.25pt" o:ole="">
                  <v:imagedata r:id="rId2736" o:title=""/>
                </v:shape>
                <o:OLEObject Type="Embed" ProgID="Equation.DSMT4" ShapeID="_x0000_i2532" DrawAspect="Content" ObjectID="_1592693501" r:id="rId2737"/>
              </w:object>
            </w:r>
            <w:r w:rsidRPr="00130261">
              <w:rPr>
                <w:lang w:val="nl-NL"/>
              </w:rPr>
              <w:t xml:space="preserve"> suy ra E,D nhìn B,C dưới 1 góc vuông</w:t>
            </w:r>
          </w:p>
          <w:p w:rsidR="00406D13" w:rsidRPr="00130261" w:rsidRDefault="00406D13" w:rsidP="00406D13">
            <w:pPr>
              <w:ind w:firstLine="720"/>
              <w:rPr>
                <w:lang w:val="nl-NL"/>
              </w:rPr>
            </w:pPr>
            <w:r w:rsidRPr="00130261">
              <w:rPr>
                <w:lang w:val="nl-NL"/>
              </w:rPr>
              <w:t>nên tứ giác BEDC nội tiếp được trong 1 đường tròn.</w:t>
            </w:r>
          </w:p>
          <w:p w:rsidR="00406D13" w:rsidRPr="00130261" w:rsidRDefault="00406D13" w:rsidP="001E40D0">
            <w:pPr>
              <w:numPr>
                <w:ilvl w:val="0"/>
                <w:numId w:val="79"/>
              </w:numPr>
              <w:rPr>
                <w:lang w:val="nl-NL"/>
              </w:rPr>
            </w:pPr>
            <w:r w:rsidRPr="00130261">
              <w:rPr>
                <w:lang w:val="nl-NL"/>
              </w:rPr>
              <w:t>Vì tam giác HBC và HPQ đồng dạng (góc góc)nên HQ.HC=HP.HB</w:t>
            </w:r>
          </w:p>
          <w:p w:rsidR="00406D13" w:rsidRPr="00130261" w:rsidRDefault="00406D13" w:rsidP="001E40D0">
            <w:pPr>
              <w:numPr>
                <w:ilvl w:val="0"/>
                <w:numId w:val="79"/>
              </w:numPr>
              <w:rPr>
                <w:lang w:val="nl-NL"/>
              </w:rPr>
            </w:pPr>
            <w:r w:rsidRPr="00130261">
              <w:rPr>
                <w:lang w:val="nl-NL"/>
              </w:rPr>
              <w:t xml:space="preserve">BEDC nội tiếp đường tròn suy ra </w:t>
            </w:r>
            <w:r w:rsidRPr="00130261">
              <w:rPr>
                <w:position w:val="-10"/>
                <w:lang w:val="nl-NL"/>
              </w:rPr>
              <w:object w:dxaOrig="2060" w:dyaOrig="400">
                <v:shape id="_x0000_i2533" type="#_x0000_t75" style="width:102.75pt;height:20.25pt" o:ole="">
                  <v:imagedata r:id="rId2738" o:title=""/>
                </v:shape>
                <o:OLEObject Type="Embed" ProgID="Equation.DSMT4" ShapeID="_x0000_i2533" DrawAspect="Content" ObjectID="_1592693502" r:id="rId2739"/>
              </w:object>
            </w:r>
            <w:r w:rsidRPr="00130261">
              <w:rPr>
                <w:lang w:val="nl-NL"/>
              </w:rPr>
              <w:t xml:space="preserve"> </w:t>
            </w:r>
          </w:p>
          <w:p w:rsidR="00406D13" w:rsidRPr="00130261" w:rsidRDefault="00406D13" w:rsidP="00406D13">
            <w:pPr>
              <w:ind w:left="720"/>
              <w:rPr>
                <w:lang w:val="nl-NL"/>
              </w:rPr>
            </w:pPr>
            <w:r w:rsidRPr="00130261">
              <w:rPr>
                <w:lang w:val="nl-NL"/>
              </w:rPr>
              <w:t>từ câu 1/ Ta có :</w:t>
            </w:r>
            <w:r w:rsidRPr="00130261">
              <w:rPr>
                <w:position w:val="-10"/>
                <w:lang w:val="nl-NL"/>
              </w:rPr>
              <w:object w:dxaOrig="1280" w:dyaOrig="400">
                <v:shape id="_x0000_i2534" type="#_x0000_t75" style="width:63.75pt;height:20.25pt" o:ole="">
                  <v:imagedata r:id="rId2740" o:title=""/>
                </v:shape>
                <o:OLEObject Type="Embed" ProgID="Equation.DSMT4" ShapeID="_x0000_i2534" DrawAspect="Content" ObjectID="_1592693503" r:id="rId2741"/>
              </w:object>
            </w:r>
          </w:p>
          <w:p w:rsidR="00406D13" w:rsidRPr="00130261" w:rsidRDefault="00406D13" w:rsidP="00406D13">
            <w:pPr>
              <w:ind w:left="720"/>
              <w:rPr>
                <w:lang w:val="nl-NL"/>
              </w:rPr>
            </w:pPr>
            <w:r w:rsidRPr="00130261">
              <w:rPr>
                <w:lang w:val="nl-NL"/>
              </w:rPr>
              <w:t xml:space="preserve">Suy ra </w:t>
            </w:r>
            <w:r w:rsidRPr="00130261">
              <w:rPr>
                <w:position w:val="-10"/>
                <w:lang w:val="nl-NL"/>
              </w:rPr>
              <w:object w:dxaOrig="1280" w:dyaOrig="400">
                <v:shape id="_x0000_i2535" type="#_x0000_t75" style="width:63.75pt;height:20.25pt" o:ole="">
                  <v:imagedata r:id="rId2742" o:title=""/>
                </v:shape>
                <o:OLEObject Type="Embed" ProgID="Equation.DSMT4" ShapeID="_x0000_i2535" DrawAspect="Content" ObjectID="_1592693504" r:id="rId2743"/>
              </w:object>
            </w:r>
            <w:r w:rsidRPr="00130261">
              <w:rPr>
                <w:lang w:val="nl-NL"/>
              </w:rPr>
              <w:t xml:space="preserve"> (2 góc đồng vị suy ra đpcm)</w:t>
            </w:r>
          </w:p>
          <w:p w:rsidR="00406D13" w:rsidRPr="00130261" w:rsidRDefault="00406D13" w:rsidP="001E40D0">
            <w:pPr>
              <w:numPr>
                <w:ilvl w:val="0"/>
                <w:numId w:val="79"/>
              </w:numPr>
              <w:rPr>
                <w:lang w:val="nl-NL"/>
              </w:rPr>
            </w:pPr>
            <w:r w:rsidRPr="00130261">
              <w:rPr>
                <w:lang w:val="nl-NL"/>
              </w:rPr>
              <w:t>OP=OQ (vì bằng bán kính đường tròn O) (1)</w:t>
            </w:r>
          </w:p>
          <w:p w:rsidR="00406D13" w:rsidRPr="00130261" w:rsidRDefault="00406D13" w:rsidP="00406D13">
            <w:pPr>
              <w:ind w:left="720"/>
              <w:rPr>
                <w:lang w:val="nl-NL"/>
              </w:rPr>
            </w:pPr>
            <w:r w:rsidRPr="00130261">
              <w:rPr>
                <w:position w:val="-6"/>
                <w:lang w:val="nl-NL"/>
              </w:rPr>
              <w:object w:dxaOrig="1280" w:dyaOrig="360">
                <v:shape id="_x0000_i2536" type="#_x0000_t75" style="width:63.75pt;height:18pt" o:ole="">
                  <v:imagedata r:id="rId2744" o:title=""/>
                </v:shape>
                <o:OLEObject Type="Embed" ProgID="Equation.DSMT4" ShapeID="_x0000_i2536" DrawAspect="Content" ObjectID="_1592693505" r:id="rId2745"/>
              </w:object>
            </w:r>
            <w:r w:rsidRPr="00130261">
              <w:rPr>
                <w:lang w:val="nl-NL"/>
              </w:rPr>
              <w:t xml:space="preserve"> (góc nội tiếp cùng chắn cung ED) </w:t>
            </w:r>
          </w:p>
          <w:p w:rsidR="00406D13" w:rsidRPr="00130261" w:rsidRDefault="00406D13" w:rsidP="00406D13">
            <w:pPr>
              <w:ind w:left="720"/>
              <w:rPr>
                <w:lang w:val="nl-NL"/>
              </w:rPr>
            </w:pPr>
            <w:r w:rsidRPr="00130261">
              <w:rPr>
                <w:position w:val="-6"/>
                <w:lang w:val="nl-NL"/>
              </w:rPr>
              <w:object w:dxaOrig="300" w:dyaOrig="240">
                <v:shape id="_x0000_i2537" type="#_x0000_t75" style="width:15pt;height:12pt" o:ole="">
                  <v:imagedata r:id="rId2746" o:title=""/>
                </v:shape>
                <o:OLEObject Type="Embed" ProgID="Equation.DSMT4" ShapeID="_x0000_i2537" DrawAspect="Content" ObjectID="_1592693506" r:id="rId2747"/>
              </w:object>
            </w:r>
            <w:r w:rsidRPr="00130261">
              <w:rPr>
                <w:lang w:val="nl-NL"/>
              </w:rPr>
              <w:t xml:space="preserve"> QA=PA Vậy A và O cách đều P,Q nên suy ra đpcm.</w:t>
            </w:r>
          </w:p>
          <w:p w:rsidR="00406D13" w:rsidRPr="00130261" w:rsidRDefault="00406D13" w:rsidP="00406D13">
            <w:pPr>
              <w:rPr>
                <w:lang w:val="nl-NL"/>
              </w:rPr>
            </w:pPr>
            <w:r w:rsidRPr="00130261">
              <w:rPr>
                <w:b/>
                <w:lang w:val="nl-NL"/>
              </w:rPr>
              <w:t>Bài 5</w:t>
            </w:r>
            <w:r w:rsidRPr="00130261">
              <w:rPr>
                <w:lang w:val="nl-NL"/>
              </w:rPr>
              <w:t>: (1,0 điểm)</w:t>
            </w:r>
          </w:p>
          <w:p w:rsidR="00406D13" w:rsidRPr="00130261" w:rsidRDefault="00406D13" w:rsidP="00406D13">
            <w:pPr>
              <w:ind w:firstLine="573"/>
              <w:rPr>
                <w:lang w:val="nl-NL"/>
              </w:rPr>
            </w:pPr>
            <w:r w:rsidRPr="00130261">
              <w:rPr>
                <w:lang w:val="nl-NL"/>
              </w:rPr>
              <w:tab/>
            </w:r>
            <w:r w:rsidRPr="00130261">
              <w:rPr>
                <w:position w:val="-76"/>
                <w:lang w:val="nl-NL"/>
              </w:rPr>
              <w:object w:dxaOrig="9900" w:dyaOrig="1640">
                <v:shape id="_x0000_i2538" type="#_x0000_t75" style="width:495pt;height:81.75pt" o:ole="">
                  <v:imagedata r:id="rId2748" o:title=""/>
                </v:shape>
                <o:OLEObject Type="Embed" ProgID="Equation.DSMT4" ShapeID="_x0000_i2538" DrawAspect="Content" ObjectID="_1592693507" r:id="rId2749"/>
              </w:object>
            </w:r>
          </w:p>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1941</w:t>
            </w:r>
          </w:p>
          <w:tbl>
            <w:tblPr>
              <w:tblW w:w="10160" w:type="dxa"/>
              <w:tblInd w:w="108" w:type="dxa"/>
              <w:tblLook w:val="01E0" w:firstRow="1" w:lastRow="1" w:firstColumn="1" w:lastColumn="1" w:noHBand="0" w:noVBand="0"/>
            </w:tblPr>
            <w:tblGrid>
              <w:gridCol w:w="4060"/>
              <w:gridCol w:w="6100"/>
            </w:tblGrid>
            <w:tr w:rsidR="00406D13" w:rsidRPr="00C60ABF" w:rsidTr="00BE079F">
              <w:trPr>
                <w:trHeight w:val="1197"/>
              </w:trPr>
              <w:tc>
                <w:tcPr>
                  <w:tcW w:w="4060" w:type="dxa"/>
                  <w:shd w:val="clear" w:color="auto" w:fill="auto"/>
                </w:tcPr>
                <w:p w:rsidR="00406D13" w:rsidRPr="00C60ABF" w:rsidRDefault="00406D13" w:rsidP="00BE079F">
                  <w:pPr>
                    <w:jc w:val="center"/>
                    <w:rPr>
                      <w:b/>
                      <w:lang w:val="nl-NL"/>
                    </w:rPr>
                  </w:pPr>
                  <w:r w:rsidRPr="00C60ABF">
                    <w:rPr>
                      <w:b/>
                      <w:lang w:val="nl-NL"/>
                    </w:rPr>
                    <w:t>SỞ GIÁO DỤC VÀ ĐÀO TẠO</w:t>
                  </w:r>
                </w:p>
                <w:bookmarkStart w:id="4" w:name="D4b"/>
                <w:p w:rsidR="00406D13" w:rsidRPr="00C60ABF" w:rsidRDefault="00406D13" w:rsidP="00BE079F">
                  <w:pPr>
                    <w:jc w:val="center"/>
                    <w:rPr>
                      <w:b/>
                      <w:lang w:val="nl-NL"/>
                    </w:rPr>
                  </w:pPr>
                  <w:r w:rsidRPr="00C60ABF">
                    <w:rPr>
                      <w:b/>
                      <w:lang w:val="nl-NL"/>
                    </w:rPr>
                    <w:fldChar w:fldCharType="begin"/>
                  </w:r>
                  <w:r w:rsidRPr="00C60ABF">
                    <w:rPr>
                      <w:b/>
                      <w:lang w:val="nl-NL"/>
                    </w:rPr>
                    <w:instrText xml:space="preserve"> HYPERLINK  \l "D4a" </w:instrText>
                  </w:r>
                  <w:r w:rsidRPr="00C60ABF">
                    <w:rPr>
                      <w:b/>
                      <w:lang w:val="nl-NL"/>
                    </w:rPr>
                  </w:r>
                  <w:r w:rsidRPr="00C60ABF">
                    <w:rPr>
                      <w:b/>
                      <w:lang w:val="nl-NL"/>
                    </w:rPr>
                    <w:fldChar w:fldCharType="separate"/>
                  </w:r>
                  <w:r w:rsidRPr="00C60ABF">
                    <w:rPr>
                      <w:rStyle w:val="Hyperlink"/>
                      <w:b/>
                      <w:lang w:val="nl-NL"/>
                    </w:rPr>
                    <w:t>TỈNH NINH BÌNH</w:t>
                  </w:r>
                  <w:bookmarkEnd w:id="4"/>
                  <w:r w:rsidRPr="00C60ABF">
                    <w:rPr>
                      <w:b/>
                      <w:lang w:val="nl-NL"/>
                    </w:rPr>
                    <w:fldChar w:fldCharType="end"/>
                  </w:r>
                </w:p>
                <w:p w:rsidR="00406D13" w:rsidRPr="00C60ABF" w:rsidRDefault="00406D13" w:rsidP="00BE079F">
                  <w:pPr>
                    <w:jc w:val="center"/>
                    <w:rPr>
                      <w:b/>
                      <w:lang w:val="nl-NL"/>
                    </w:rPr>
                  </w:pPr>
                  <w:r>
                    <w:rPr>
                      <w:b/>
                      <w:noProof/>
                      <w:lang w:val="en-US"/>
                    </w:rPr>
                    <mc:AlternateContent>
                      <mc:Choice Requires="wps">
                        <w:drawing>
                          <wp:anchor distT="0" distB="0" distL="114300" distR="114300" simplePos="0" relativeHeight="251815936" behindDoc="0" locked="0" layoutInCell="1" allowOverlap="1">
                            <wp:simplePos x="0" y="0"/>
                            <wp:positionH relativeFrom="column">
                              <wp:posOffset>244475</wp:posOffset>
                            </wp:positionH>
                            <wp:positionV relativeFrom="paragraph">
                              <wp:posOffset>135255</wp:posOffset>
                            </wp:positionV>
                            <wp:extent cx="1845945" cy="342900"/>
                            <wp:effectExtent l="17780" t="10160" r="12700" b="18415"/>
                            <wp:wrapNone/>
                            <wp:docPr id="1563" name="Rectangle 1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5945" cy="34290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63" o:spid="_x0000_s1026" style="position:absolute;margin-left:19.25pt;margin-top:10.65pt;width:145.35pt;height:27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" filled="f" strokeweight="1.5pt"/>
                        </w:pict>
                      </mc:Fallback>
                    </mc:AlternateContent>
                  </w:r>
                </w:p>
                <w:p w:rsidR="00406D13" w:rsidRPr="00C60ABF" w:rsidRDefault="00406D13" w:rsidP="00BE079F">
                  <w:pPr>
                    <w:jc w:val="center"/>
                    <w:rPr>
                      <w:b/>
                      <w:lang w:val="nl-NL"/>
                    </w:rPr>
                  </w:pPr>
                  <w:r w:rsidRPr="00C60ABF">
                    <w:rPr>
                      <w:b/>
                      <w:lang w:val="nl-NL"/>
                    </w:rPr>
                    <w:t>ĐỀ CHÍNH THỨC</w:t>
                  </w:r>
                </w:p>
              </w:tc>
              <w:tc>
                <w:tcPr>
                  <w:tcW w:w="6100" w:type="dxa"/>
                  <w:shd w:val="clear" w:color="auto" w:fill="auto"/>
                </w:tcPr>
                <w:p w:rsidR="00406D13" w:rsidRPr="00C60ABF" w:rsidRDefault="00406D13" w:rsidP="00BE079F">
                  <w:pPr>
                    <w:jc w:val="center"/>
                    <w:rPr>
                      <w:b/>
                      <w:sz w:val="26"/>
                      <w:lang w:val="nl-NL"/>
                    </w:rPr>
                  </w:pPr>
                  <w:r w:rsidRPr="00C60ABF">
                    <w:rPr>
                      <w:b/>
                      <w:sz w:val="26"/>
                      <w:lang w:val="nl-NL"/>
                    </w:rPr>
                    <w:t>ĐỀ THI TUYỂN SINH LỚP 10 THPT</w:t>
                  </w:r>
                </w:p>
                <w:p w:rsidR="00406D13" w:rsidRPr="00C60ABF" w:rsidRDefault="00406D13" w:rsidP="00BE079F">
                  <w:pPr>
                    <w:jc w:val="center"/>
                    <w:rPr>
                      <w:b/>
                      <w:lang w:val="nl-NL"/>
                    </w:rPr>
                  </w:pPr>
                  <w:r w:rsidRPr="00C60ABF">
                    <w:rPr>
                      <w:b/>
                      <w:lang w:val="nl-NL"/>
                    </w:rPr>
                    <w:t>NĂM HỌC 2011 - 2012</w:t>
                  </w:r>
                </w:p>
                <w:p w:rsidR="00406D13" w:rsidRPr="00C60ABF" w:rsidRDefault="00406D13" w:rsidP="00BE079F">
                  <w:pPr>
                    <w:pStyle w:val="Heading2"/>
                    <w:rPr>
                      <w:sz w:val="24"/>
                      <w:szCs w:val="24"/>
                      <w:lang w:val="nl-NL"/>
                    </w:rPr>
                  </w:pPr>
                  <w:bookmarkStart w:id="5" w:name="_Môn_thi:_TOÁN_2"/>
                  <w:bookmarkEnd w:id="5"/>
                  <w:r w:rsidRPr="00C60ABF">
                    <w:rPr>
                      <w:sz w:val="24"/>
                      <w:szCs w:val="24"/>
                      <w:lang w:val="nl-NL"/>
                    </w:rPr>
                    <w:t>Môn : TOÁN</w:t>
                  </w:r>
                </w:p>
                <w:p w:rsidR="00406D13" w:rsidRPr="00C60ABF" w:rsidRDefault="00406D13" w:rsidP="00BE079F">
                  <w:pPr>
                    <w:jc w:val="center"/>
                    <w:rPr>
                      <w:lang w:val="nl-NL"/>
                    </w:rPr>
                  </w:pPr>
                  <w:r w:rsidRPr="00C60ABF">
                    <w:rPr>
                      <w:lang w:val="nl-NL"/>
                    </w:rPr>
                    <w:t>Thời gian làm bài 120 phút (không kể thời gian giao đề)</w:t>
                  </w:r>
                </w:p>
                <w:p w:rsidR="00406D13" w:rsidRPr="00C60ABF" w:rsidRDefault="00406D13" w:rsidP="00BE079F">
                  <w:pPr>
                    <w:jc w:val="center"/>
                    <w:rPr>
                      <w:i/>
                      <w:sz w:val="26"/>
                      <w:lang w:val="nl-NL"/>
                    </w:rPr>
                  </w:pPr>
                  <w:r>
                    <w:rPr>
                      <w:noProof/>
                      <w:lang w:val="en-US"/>
                    </w:rPr>
                    <mc:AlternateContent>
                      <mc:Choice Requires="wps">
                        <w:drawing>
                          <wp:anchor distT="0" distB="0" distL="114300" distR="114300" simplePos="0" relativeHeight="251816960" behindDoc="0" locked="0" layoutInCell="1" allowOverlap="1">
                            <wp:simplePos x="0" y="0"/>
                            <wp:positionH relativeFrom="column">
                              <wp:posOffset>820420</wp:posOffset>
                            </wp:positionH>
                            <wp:positionV relativeFrom="paragraph">
                              <wp:posOffset>10160</wp:posOffset>
                            </wp:positionV>
                            <wp:extent cx="2133600" cy="0"/>
                            <wp:effectExtent l="9525" t="12065" r="9525" b="6985"/>
                            <wp:wrapNone/>
                            <wp:docPr id="1562" name="Straight Connector 15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62"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6pt,.8pt" to="232.6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"/>
                        </w:pict>
                      </mc:Fallback>
                    </mc:AlternateContent>
                  </w:r>
                </w:p>
                <w:p w:rsidR="00406D13" w:rsidRPr="00C60ABF" w:rsidRDefault="00406D13" w:rsidP="00BE079F">
                  <w:pPr>
                    <w:jc w:val="center"/>
                    <w:rPr>
                      <w:lang w:val="nl-NL"/>
                    </w:rPr>
                  </w:pPr>
                  <w:r w:rsidRPr="00C60ABF">
                    <w:rPr>
                      <w:sz w:val="26"/>
                      <w:lang w:val="nl-NL"/>
                    </w:rPr>
                    <w:t>Đề thi gồm 05 câu trên 01 trang</w:t>
                  </w:r>
                </w:p>
              </w:tc>
            </w:tr>
          </w:tbl>
          <w:p w:rsidR="00406D13" w:rsidRPr="00130261" w:rsidRDefault="00406D13" w:rsidP="00406D13">
            <w:pPr>
              <w:rPr>
                <w:lang w:val="nl-NL"/>
              </w:rPr>
            </w:pPr>
          </w:p>
          <w:p w:rsidR="00406D13" w:rsidRPr="00130261" w:rsidRDefault="00406D13" w:rsidP="00406D13">
            <w:pPr>
              <w:rPr>
                <w:b/>
                <w:lang w:val="nl-NL"/>
              </w:rPr>
            </w:pPr>
            <w:r w:rsidRPr="00130261">
              <w:rPr>
                <w:b/>
                <w:lang w:val="nl-NL"/>
              </w:rPr>
              <w:t>Câu 1 (2,0 điểm):</w:t>
            </w:r>
          </w:p>
          <w:p w:rsidR="00406D13" w:rsidRPr="00130261" w:rsidRDefault="00406D13" w:rsidP="00406D13">
            <w:pPr>
              <w:ind w:firstLine="420"/>
              <w:rPr>
                <w:lang w:val="nl-NL"/>
              </w:rPr>
            </w:pPr>
            <w:r w:rsidRPr="00130261">
              <w:rPr>
                <w:lang w:val="nl-NL"/>
              </w:rPr>
              <w:t>1. Rút gọn các biểu thức</w:t>
            </w:r>
          </w:p>
          <w:p w:rsidR="00406D13" w:rsidRPr="00130261" w:rsidRDefault="00406D13" w:rsidP="00406D13">
            <w:pPr>
              <w:ind w:firstLine="720"/>
              <w:rPr>
                <w:lang w:val="nl-NL"/>
              </w:rPr>
            </w:pPr>
            <w:r w:rsidRPr="00130261">
              <w:rPr>
                <w:lang w:val="nl-NL"/>
              </w:rPr>
              <w:t xml:space="preserve">a)  </w:t>
            </w:r>
            <w:r w:rsidRPr="00130261">
              <w:rPr>
                <w:position w:val="-8"/>
                <w:lang w:val="nl-NL"/>
              </w:rPr>
              <w:object w:dxaOrig="1300" w:dyaOrig="360">
                <v:shape id="_x0000_i2539" type="#_x0000_t75" style="width:65.25pt;height:18pt" o:ole="">
                  <v:imagedata r:id="rId2750" o:title=""/>
                </v:shape>
                <o:OLEObject Type="Embed" ProgID="Equation.DSMT4" ShapeID="_x0000_i2539" DrawAspect="Content" ObjectID="_1592693508" r:id="rId2751"/>
              </w:object>
            </w:r>
            <w:r w:rsidRPr="00130261">
              <w:rPr>
                <w:lang w:val="nl-NL"/>
              </w:rPr>
              <w:tab/>
            </w:r>
          </w:p>
          <w:p w:rsidR="00406D13" w:rsidRPr="00130261" w:rsidRDefault="00406D13" w:rsidP="00406D13">
            <w:pPr>
              <w:ind w:firstLine="720"/>
              <w:rPr>
                <w:lang w:val="nl-NL"/>
              </w:rPr>
            </w:pPr>
            <w:r w:rsidRPr="00130261">
              <w:rPr>
                <w:lang w:val="nl-NL"/>
              </w:rPr>
              <w:t xml:space="preserve">b)   </w:t>
            </w:r>
            <w:r w:rsidRPr="00130261">
              <w:rPr>
                <w:position w:val="-34"/>
                <w:lang w:val="nl-NL"/>
              </w:rPr>
              <w:object w:dxaOrig="3519" w:dyaOrig="800">
                <v:shape id="_x0000_i2540" type="#_x0000_t75" style="width:176.25pt;height:39.75pt" o:ole="">
                  <v:imagedata r:id="rId2752" o:title=""/>
                </v:shape>
                <o:OLEObject Type="Embed" ProgID="Equation.DSMT4" ShapeID="_x0000_i2540" DrawAspect="Content" ObjectID="_1592693509" r:id="rId2753"/>
              </w:object>
            </w:r>
            <w:r w:rsidRPr="00130261">
              <w:rPr>
                <w:lang w:val="nl-NL"/>
              </w:rPr>
              <w:t xml:space="preserve"> với </w:t>
            </w:r>
            <w:r w:rsidRPr="00130261">
              <w:rPr>
                <w:position w:val="-10"/>
                <w:lang w:val="nl-NL"/>
              </w:rPr>
              <w:object w:dxaOrig="1780" w:dyaOrig="320">
                <v:shape id="_x0000_i2541" type="#_x0000_t75" style="width:89.25pt;height:15.75pt" o:ole="">
                  <v:imagedata r:id="rId2754" o:title=""/>
                </v:shape>
                <o:OLEObject Type="Embed" ProgID="Equation.DSMT4" ShapeID="_x0000_i2541" DrawAspect="Content" ObjectID="_1592693510" r:id="rId2755"/>
              </w:object>
            </w:r>
          </w:p>
          <w:p w:rsidR="00406D13" w:rsidRPr="00130261" w:rsidRDefault="00406D13" w:rsidP="00406D13">
            <w:pPr>
              <w:ind w:firstLine="420"/>
              <w:rPr>
                <w:lang w:val="nl-NL"/>
              </w:rPr>
            </w:pPr>
            <w:r w:rsidRPr="00130261">
              <w:rPr>
                <w:lang w:val="nl-NL"/>
              </w:rPr>
              <w:t>2. Giải hệ phương trình sau:</w:t>
            </w:r>
            <w:r w:rsidRPr="00130261">
              <w:rPr>
                <w:lang w:val="nl-NL"/>
              </w:rPr>
              <w:tab/>
            </w:r>
            <w:r w:rsidRPr="00130261">
              <w:rPr>
                <w:lang w:val="nl-NL"/>
              </w:rPr>
              <w:tab/>
            </w:r>
            <w:r w:rsidRPr="00130261">
              <w:rPr>
                <w:position w:val="-30"/>
                <w:lang w:val="nl-NL"/>
              </w:rPr>
              <w:object w:dxaOrig="1180" w:dyaOrig="720">
                <v:shape id="_x0000_i2542" type="#_x0000_t75" style="width:59.25pt;height:36pt" o:ole="">
                  <v:imagedata r:id="rId2756" o:title=""/>
                </v:shape>
                <o:OLEObject Type="Embed" ProgID="Equation.DSMT4" ShapeID="_x0000_i2542" DrawAspect="Content" ObjectID="_1592693511" r:id="rId2757"/>
              </w:object>
            </w:r>
          </w:p>
          <w:p w:rsidR="00406D13" w:rsidRPr="00130261" w:rsidRDefault="00406D13" w:rsidP="00406D13">
            <w:pPr>
              <w:rPr>
                <w:b/>
                <w:lang w:val="nl-NL"/>
              </w:rPr>
            </w:pPr>
            <w:r w:rsidRPr="00130261">
              <w:rPr>
                <w:b/>
                <w:lang w:val="nl-NL"/>
              </w:rPr>
              <w:t>Câu 2 (3,0 điểm):</w:t>
            </w:r>
          </w:p>
          <w:p w:rsidR="00406D13" w:rsidRPr="00130261" w:rsidRDefault="00406D13" w:rsidP="00406D13">
            <w:pPr>
              <w:ind w:firstLine="420"/>
              <w:rPr>
                <w:lang w:val="nl-NL"/>
              </w:rPr>
            </w:pPr>
            <w:r w:rsidRPr="00130261">
              <w:rPr>
                <w:lang w:val="nl-NL"/>
              </w:rPr>
              <w:t xml:space="preserve">1. Cho phương trình </w:t>
            </w:r>
            <w:r w:rsidRPr="00130261">
              <w:rPr>
                <w:position w:val="-10"/>
                <w:lang w:val="nl-NL"/>
              </w:rPr>
              <w:object w:dxaOrig="2079" w:dyaOrig="360">
                <v:shape id="_x0000_i2543" type="#_x0000_t75" style="width:104.25pt;height:18pt" o:ole="">
                  <v:imagedata r:id="rId2758" o:title=""/>
                </v:shape>
                <o:OLEObject Type="Embed" ProgID="Equation.DSMT4" ShapeID="_x0000_i2543" DrawAspect="Content" ObjectID="_1592693512" r:id="rId2759"/>
              </w:object>
            </w:r>
            <w:r w:rsidRPr="00130261">
              <w:rPr>
                <w:lang w:val="nl-NL"/>
              </w:rPr>
              <w:tab/>
              <w:t>(1),   trong đó m là tham số.</w:t>
            </w:r>
          </w:p>
          <w:p w:rsidR="00406D13" w:rsidRPr="00130261" w:rsidRDefault="00406D13" w:rsidP="00406D13">
            <w:pPr>
              <w:ind w:firstLine="420"/>
              <w:rPr>
                <w:lang w:val="nl-NL"/>
              </w:rPr>
            </w:pPr>
            <w:r w:rsidRPr="00130261">
              <w:rPr>
                <w:lang w:val="nl-NL"/>
              </w:rPr>
              <w:t>a) Chứng minh với mọi m phương trình (1) luôn có 2 nghiệm phân biệt:</w:t>
            </w:r>
          </w:p>
          <w:p w:rsidR="00406D13" w:rsidRPr="00130261" w:rsidRDefault="00406D13" w:rsidP="00406D13">
            <w:pPr>
              <w:ind w:firstLine="420"/>
              <w:rPr>
                <w:lang w:val="nl-NL"/>
              </w:rPr>
            </w:pPr>
            <w:r w:rsidRPr="00130261">
              <w:rPr>
                <w:lang w:val="nl-NL"/>
              </w:rPr>
              <w:t>b) Gọi x</w:t>
            </w:r>
            <w:r w:rsidRPr="00130261">
              <w:rPr>
                <w:vertAlign w:val="subscript"/>
                <w:lang w:val="nl-NL"/>
              </w:rPr>
              <w:t>1</w:t>
            </w:r>
            <w:r w:rsidRPr="00130261">
              <w:rPr>
                <w:lang w:val="nl-NL"/>
              </w:rPr>
              <w:t>, x</w:t>
            </w:r>
            <w:r w:rsidRPr="00130261">
              <w:rPr>
                <w:vertAlign w:val="subscript"/>
                <w:lang w:val="nl-NL"/>
              </w:rPr>
              <w:t>2</w:t>
            </w:r>
            <w:r w:rsidRPr="00130261">
              <w:rPr>
                <w:lang w:val="nl-NL"/>
              </w:rPr>
              <w:t xml:space="preserve"> là hai nghiệm của phương trình (1). Tìm m để </w:t>
            </w:r>
            <w:r w:rsidRPr="00130261">
              <w:rPr>
                <w:position w:val="-12"/>
                <w:lang w:val="nl-NL"/>
              </w:rPr>
              <w:object w:dxaOrig="1219" w:dyaOrig="380">
                <v:shape id="_x0000_i2544" type="#_x0000_t75" style="width:60.75pt;height:18.75pt" o:ole="">
                  <v:imagedata r:id="rId2760" o:title=""/>
                </v:shape>
                <o:OLEObject Type="Embed" ProgID="Equation.DSMT4" ShapeID="_x0000_i2544" DrawAspect="Content" ObjectID="_1592693513" r:id="rId2761"/>
              </w:object>
            </w:r>
            <w:r w:rsidRPr="00130261">
              <w:rPr>
                <w:lang w:val="nl-NL"/>
              </w:rPr>
              <w:t>.</w:t>
            </w:r>
          </w:p>
          <w:p w:rsidR="00406D13" w:rsidRPr="00130261" w:rsidRDefault="00406D13" w:rsidP="00406D13">
            <w:pPr>
              <w:ind w:firstLine="420"/>
              <w:rPr>
                <w:lang w:val="nl-NL"/>
              </w:rPr>
            </w:pPr>
            <w:r w:rsidRPr="00130261">
              <w:rPr>
                <w:lang w:val="nl-NL"/>
              </w:rPr>
              <w:t>2. Cho hàm số: y = mx + 1  (1),   trong đó m là tham số.</w:t>
            </w:r>
          </w:p>
          <w:p w:rsidR="00406D13" w:rsidRPr="00130261" w:rsidRDefault="00406D13" w:rsidP="00406D13">
            <w:pPr>
              <w:ind w:firstLine="420"/>
              <w:rPr>
                <w:lang w:val="nl-NL"/>
              </w:rPr>
            </w:pPr>
            <w:r w:rsidRPr="00130261">
              <w:rPr>
                <w:lang w:val="nl-NL"/>
              </w:rPr>
              <w:t>a) Tìm m để đồ thị hàm số (1) đi qua điểm A (1;4). Với giá trị m vừa tìm được, hàm số (1) đồng biến hay nghịch biến trên R?</w:t>
            </w:r>
          </w:p>
          <w:p w:rsidR="00406D13" w:rsidRPr="00130261" w:rsidRDefault="00406D13" w:rsidP="00406D13">
            <w:pPr>
              <w:ind w:firstLine="420"/>
              <w:rPr>
                <w:lang w:val="nl-NL"/>
              </w:rPr>
            </w:pPr>
            <w:r w:rsidRPr="00130261">
              <w:rPr>
                <w:lang w:val="nl-NL"/>
              </w:rPr>
              <w:t>b) Tìm m để đồ thị hàm số (1) song song với đường thẳng (d) có phương trình:  x + y + 3 = 0</w:t>
            </w:r>
          </w:p>
          <w:p w:rsidR="00406D13" w:rsidRPr="00130261" w:rsidRDefault="00406D13" w:rsidP="00406D13">
            <w:pPr>
              <w:rPr>
                <w:b/>
                <w:lang w:val="nl-NL"/>
              </w:rPr>
            </w:pPr>
            <w:r w:rsidRPr="00130261">
              <w:rPr>
                <w:b/>
                <w:lang w:val="nl-NL"/>
              </w:rPr>
              <w:t>Câu 3 (1,5 điểm):</w:t>
            </w:r>
          </w:p>
          <w:p w:rsidR="00406D13" w:rsidRPr="00130261" w:rsidRDefault="00406D13" w:rsidP="00406D13">
            <w:pPr>
              <w:ind w:firstLine="420"/>
              <w:jc w:val="both"/>
              <w:rPr>
                <w:lang w:val="nl-NL"/>
              </w:rPr>
            </w:pPr>
            <w:r w:rsidRPr="00130261">
              <w:rPr>
                <w:lang w:val="nl-NL"/>
              </w:rPr>
              <w:t>Một người đi xe đạp từ địa điểm A đến địa điểm B dài 30 km. Khi đi ngược trở lại từ B về A người đó tăng vận tốc thêm 3 (km/h) nên thời gia về ít hơn thời gian đi là 30 phút. Tính vận tốc của người đi xe đạp lúc đi từ A đến B.</w:t>
            </w:r>
          </w:p>
          <w:p w:rsidR="00406D13" w:rsidRPr="00130261" w:rsidRDefault="00406D13" w:rsidP="00406D13">
            <w:pPr>
              <w:rPr>
                <w:b/>
                <w:lang w:val="nl-NL"/>
              </w:rPr>
            </w:pPr>
            <w:r w:rsidRPr="00130261">
              <w:rPr>
                <w:b/>
                <w:lang w:val="nl-NL"/>
              </w:rPr>
              <w:t>Câu 4 (2,5 điểm):</w:t>
            </w:r>
          </w:p>
          <w:p w:rsidR="00406D13" w:rsidRPr="00130261" w:rsidRDefault="00406D13" w:rsidP="00406D13">
            <w:pPr>
              <w:ind w:firstLine="420"/>
              <w:jc w:val="both"/>
              <w:rPr>
                <w:lang w:val="nl-NL"/>
              </w:rPr>
            </w:pPr>
            <w:r w:rsidRPr="00130261">
              <w:rPr>
                <w:lang w:val="nl-NL"/>
              </w:rPr>
              <w:t>Cho đường tròn tâm O, bán kính R. Từ điểm A bên ngoài đường tròn, kẻ 2 tiếp tuyến AB, AC với đường tròn (B, C là các tiếp điểm). Từ B, kẻ đường thẳng song song với AC cắt đường tròn tại D (D khác B). Nối AD cắt đường tròn (O) tại điểm thứ hai là K. Nối BK cắt AC tại I.</w:t>
            </w:r>
          </w:p>
          <w:p w:rsidR="00406D13" w:rsidRPr="00130261" w:rsidRDefault="00406D13" w:rsidP="00406D13">
            <w:pPr>
              <w:ind w:firstLine="420"/>
              <w:rPr>
                <w:lang w:val="nl-NL"/>
              </w:rPr>
            </w:pPr>
            <w:r w:rsidRPr="00130261">
              <w:rPr>
                <w:lang w:val="nl-NL"/>
              </w:rPr>
              <w:t>1. Chứng minh tứ giác ABOC nội tiếp đường tròn.</w:t>
            </w:r>
          </w:p>
          <w:p w:rsidR="00406D13" w:rsidRPr="00130261" w:rsidRDefault="00406D13" w:rsidP="00406D13">
            <w:pPr>
              <w:ind w:firstLine="420"/>
              <w:rPr>
                <w:lang w:val="nl-NL"/>
              </w:rPr>
            </w:pPr>
            <w:r w:rsidRPr="00130261">
              <w:rPr>
                <w:lang w:val="nl-NL"/>
              </w:rPr>
              <w:t>2. Chứng minh rằng : IC</w:t>
            </w:r>
            <w:r w:rsidRPr="00130261">
              <w:rPr>
                <w:vertAlign w:val="superscript"/>
                <w:lang w:val="nl-NL"/>
              </w:rPr>
              <w:t>2</w:t>
            </w:r>
            <w:r w:rsidRPr="00130261">
              <w:rPr>
                <w:lang w:val="nl-NL"/>
              </w:rPr>
              <w:t xml:space="preserve"> = IK.IB.</w:t>
            </w:r>
          </w:p>
          <w:p w:rsidR="00406D13" w:rsidRPr="00130261" w:rsidRDefault="00406D13" w:rsidP="00406D13">
            <w:pPr>
              <w:ind w:firstLine="420"/>
              <w:rPr>
                <w:lang w:val="nl-NL"/>
              </w:rPr>
            </w:pPr>
            <w:r w:rsidRPr="00130261">
              <w:rPr>
                <w:lang w:val="nl-NL"/>
              </w:rPr>
              <w:t>3. Cho</w:t>
            </w:r>
            <w:r w:rsidRPr="00130261">
              <w:rPr>
                <w:position w:val="-10"/>
                <w:lang w:val="nl-NL"/>
              </w:rPr>
              <w:object w:dxaOrig="1080" w:dyaOrig="400">
                <v:shape id="_x0000_i2545" type="#_x0000_t75" style="width:54pt;height:20.25pt" o:ole="">
                  <v:imagedata r:id="rId2762" o:title=""/>
                </v:shape>
                <o:OLEObject Type="Embed" ProgID="Equation.DSMT4" ShapeID="_x0000_i2545" DrawAspect="Content" ObjectID="_1592693514" r:id="rId2763"/>
              </w:object>
            </w:r>
            <w:r w:rsidRPr="00130261">
              <w:rPr>
                <w:lang w:val="nl-NL"/>
              </w:rPr>
              <w:t xml:space="preserve"> chứng minh ba điểm A, O, D thẳng hàng.</w:t>
            </w:r>
          </w:p>
          <w:p w:rsidR="00406D13" w:rsidRPr="00130261" w:rsidRDefault="00406D13" w:rsidP="00406D13">
            <w:pPr>
              <w:rPr>
                <w:b/>
                <w:lang w:val="nl-NL"/>
              </w:rPr>
            </w:pPr>
            <w:r w:rsidRPr="00130261">
              <w:rPr>
                <w:b/>
                <w:lang w:val="nl-NL"/>
              </w:rPr>
              <w:t>Câu 5 (1,0 điểm):</w:t>
            </w:r>
          </w:p>
          <w:p w:rsidR="00406D13" w:rsidRPr="00130261" w:rsidRDefault="00406D13" w:rsidP="00406D13">
            <w:pPr>
              <w:ind w:firstLine="420"/>
              <w:rPr>
                <w:lang w:val="nl-NL"/>
              </w:rPr>
            </w:pPr>
            <w:r w:rsidRPr="00130261">
              <w:rPr>
                <w:lang w:val="nl-NL"/>
              </w:rPr>
              <w:t xml:space="preserve">Cho ba số x, y, z thỏa mãn   </w:t>
            </w:r>
            <w:r w:rsidRPr="00130261">
              <w:rPr>
                <w:position w:val="-34"/>
                <w:lang w:val="nl-NL"/>
              </w:rPr>
              <w:object w:dxaOrig="1620" w:dyaOrig="800">
                <v:shape id="_x0000_i2546" type="#_x0000_t75" style="width:81pt;height:39.75pt" o:ole="">
                  <v:imagedata r:id="rId2764" o:title=""/>
                </v:shape>
                <o:OLEObject Type="Embed" ProgID="Equation.DSMT4" ShapeID="_x0000_i2546" DrawAspect="Content" ObjectID="_1592693515" r:id="rId2765"/>
              </w:object>
            </w:r>
            <w:r w:rsidRPr="00130261">
              <w:rPr>
                <w:lang w:val="nl-NL"/>
              </w:rPr>
              <w:t xml:space="preserve"> .  Chứng minh rằng:</w:t>
            </w:r>
            <w:r w:rsidRPr="00130261">
              <w:rPr>
                <w:position w:val="-10"/>
                <w:lang w:val="nl-NL"/>
              </w:rPr>
              <w:object w:dxaOrig="1579" w:dyaOrig="360">
                <v:shape id="_x0000_i2547" type="#_x0000_t75" style="width:78.75pt;height:18pt" o:ole="">
                  <v:imagedata r:id="rId2766" o:title=""/>
                </v:shape>
                <o:OLEObject Type="Embed" ProgID="Equation.DSMT4" ShapeID="_x0000_i2547" DrawAspect="Content" ObjectID="_1592693516" r:id="rId2767"/>
              </w:object>
            </w:r>
          </w:p>
          <w:p w:rsidR="00406D13" w:rsidRPr="00130261" w:rsidRDefault="00406D13" w:rsidP="00406D13">
            <w:pPr>
              <w:ind w:firstLine="420"/>
              <w:jc w:val="center"/>
              <w:rPr>
                <w:lang w:val="nl-NL"/>
              </w:rPr>
            </w:pPr>
          </w:p>
          <w:p w:rsidR="00406D13" w:rsidRPr="00130261" w:rsidRDefault="00406D13" w:rsidP="00406D13">
            <w:pPr>
              <w:jc w:val="center"/>
              <w:rPr>
                <w:lang w:val="nl-NL"/>
              </w:rPr>
            </w:pPr>
            <w:r w:rsidRPr="00130261">
              <w:rPr>
                <w:lang w:val="nl-NL"/>
              </w:rPr>
              <w:t>HẾT</w:t>
            </w:r>
          </w:p>
          <w:p w:rsidR="00406D13" w:rsidRPr="00130261" w:rsidRDefault="00406D13" w:rsidP="00406D13">
            <w:pPr>
              <w:jc w:val="center"/>
              <w:rPr>
                <w:lang w:val="nl-NL"/>
              </w:rPr>
            </w:pPr>
            <w:r>
              <w:rPr>
                <w:noProof/>
                <w:lang w:val="en-US"/>
              </w:rPr>
              <mc:AlternateContent>
                <mc:Choice Requires="wps">
                  <w:drawing>
                    <wp:anchor distT="0" distB="0" distL="114300" distR="114300" simplePos="0" relativeHeight="251817984" behindDoc="0" locked="0" layoutInCell="1" allowOverlap="1">
                      <wp:simplePos x="0" y="0"/>
                      <wp:positionH relativeFrom="column">
                        <wp:posOffset>2311400</wp:posOffset>
                      </wp:positionH>
                      <wp:positionV relativeFrom="paragraph">
                        <wp:posOffset>53975</wp:posOffset>
                      </wp:positionV>
                      <wp:extent cx="2044700" cy="0"/>
                      <wp:effectExtent l="6350" t="5715" r="6350" b="13335"/>
                      <wp:wrapNone/>
                      <wp:docPr id="1561" name="Straight Connector 15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61" o:spid="_x0000_s1026" style="position:absolute;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2pt,4.25pt" to="343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yry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"/>
                  </w:pict>
                </mc:Fallback>
              </mc:AlternateContent>
            </w:r>
          </w:p>
          <w:p w:rsidR="00406D13" w:rsidRPr="00130261" w:rsidRDefault="00406D13" w:rsidP="00406D13">
            <w:pPr>
              <w:jc w:val="center"/>
              <w:rPr>
                <w:lang w:val="nl-NL"/>
              </w:rPr>
            </w:pPr>
            <w:r w:rsidRPr="00130261">
              <w:rPr>
                <w:lang w:val="nl-NL"/>
              </w:rPr>
              <w:t>Hướng dẫn và đáp án</w:t>
            </w:r>
          </w:p>
          <w:p w:rsidR="00406D13" w:rsidRPr="00130261" w:rsidRDefault="00406D13" w:rsidP="00406D13">
            <w:pPr>
              <w:rPr>
                <w:lang w:val="nl-NL"/>
              </w:rPr>
            </w:pP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8820"/>
              <w:gridCol w:w="1080"/>
            </w:tblGrid>
            <w:tr w:rsidR="00406D13" w:rsidRPr="00C60ABF" w:rsidTr="00BE079F">
              <w:tc>
                <w:tcPr>
                  <w:tcW w:w="900" w:type="dxa"/>
                  <w:shd w:val="clear" w:color="auto" w:fill="auto"/>
                </w:tcPr>
                <w:p w:rsidR="00406D13" w:rsidRPr="00C60ABF" w:rsidRDefault="00406D13" w:rsidP="00BE079F">
                  <w:pPr>
                    <w:jc w:val="center"/>
                    <w:rPr>
                      <w:lang w:val="nl-NL"/>
                    </w:rPr>
                  </w:pPr>
                  <w:r w:rsidRPr="00C60ABF">
                    <w:rPr>
                      <w:lang w:val="nl-NL"/>
                    </w:rPr>
                    <w:t>câu</w:t>
                  </w:r>
                </w:p>
              </w:tc>
              <w:tc>
                <w:tcPr>
                  <w:tcW w:w="8820" w:type="dxa"/>
                  <w:shd w:val="clear" w:color="auto" w:fill="auto"/>
                </w:tcPr>
                <w:p w:rsidR="00406D13" w:rsidRPr="00C60ABF" w:rsidRDefault="00406D13" w:rsidP="00BE079F">
                  <w:pPr>
                    <w:jc w:val="center"/>
                    <w:rPr>
                      <w:lang w:val="nl-NL"/>
                    </w:rPr>
                  </w:pPr>
                  <w:r w:rsidRPr="00C60ABF">
                    <w:rPr>
                      <w:lang w:val="nl-NL"/>
                    </w:rPr>
                    <w:t>nội dung</w:t>
                  </w:r>
                </w:p>
              </w:tc>
              <w:tc>
                <w:tcPr>
                  <w:tcW w:w="1080" w:type="dxa"/>
                  <w:shd w:val="clear" w:color="auto" w:fill="auto"/>
                </w:tcPr>
                <w:p w:rsidR="00406D13" w:rsidRPr="00C60ABF" w:rsidRDefault="00406D13" w:rsidP="00BE079F">
                  <w:pPr>
                    <w:jc w:val="center"/>
                    <w:rPr>
                      <w:lang w:val="nl-NL"/>
                    </w:rPr>
                  </w:pPr>
                  <w:r w:rsidRPr="00C60ABF">
                    <w:rPr>
                      <w:lang w:val="nl-NL"/>
                    </w:rPr>
                    <w:t>điểm</w:t>
                  </w:r>
                </w:p>
              </w:tc>
            </w:tr>
            <w:tr w:rsidR="00406D13" w:rsidRPr="00C60ABF" w:rsidTr="00BE079F">
              <w:tc>
                <w:tcPr>
                  <w:tcW w:w="900" w:type="dxa"/>
                  <w:vMerge w:val="restart"/>
                  <w:shd w:val="clear" w:color="auto" w:fill="auto"/>
                </w:tcPr>
                <w:p w:rsidR="00406D13" w:rsidRPr="00C60ABF" w:rsidRDefault="00406D13" w:rsidP="00BE079F">
                  <w:pPr>
                    <w:jc w:val="center"/>
                    <w:rPr>
                      <w:lang w:val="nl-NL"/>
                    </w:rPr>
                  </w:pPr>
                  <w:r w:rsidRPr="00C60ABF">
                    <w:rPr>
                      <w:lang w:val="nl-NL"/>
                    </w:rPr>
                    <w:t>1</w:t>
                  </w:r>
                </w:p>
              </w:tc>
              <w:tc>
                <w:tcPr>
                  <w:tcW w:w="8820" w:type="dxa"/>
                  <w:shd w:val="clear" w:color="auto" w:fill="auto"/>
                </w:tcPr>
                <w:p w:rsidR="00406D13" w:rsidRPr="00C60ABF" w:rsidRDefault="00406D13" w:rsidP="00BE079F">
                  <w:pPr>
                    <w:rPr>
                      <w:lang w:val="nl-NL"/>
                    </w:rPr>
                  </w:pPr>
                  <w:r w:rsidRPr="00C60ABF">
                    <w:rPr>
                      <w:lang w:val="nl-NL"/>
                    </w:rPr>
                    <w:t xml:space="preserve">1. </w:t>
                  </w:r>
                </w:p>
              </w:tc>
              <w:tc>
                <w:tcPr>
                  <w:tcW w:w="1080" w:type="dxa"/>
                  <w:shd w:val="clear" w:color="auto" w:fill="auto"/>
                </w:tcPr>
                <w:p w:rsidR="00406D13" w:rsidRPr="00C60ABF" w:rsidRDefault="00406D13" w:rsidP="00BE079F">
                  <w:pPr>
                    <w:jc w:val="center"/>
                    <w:rPr>
                      <w:lang w:val="nl-NL"/>
                    </w:rPr>
                  </w:pP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BE079F">
                  <w:pPr>
                    <w:rPr>
                      <w:lang w:val="nl-NL"/>
                    </w:rPr>
                  </w:pPr>
                  <w:r w:rsidRPr="00C60ABF">
                    <w:rPr>
                      <w:lang w:val="nl-NL"/>
                    </w:rPr>
                    <w:t>a) A=</w:t>
                  </w:r>
                  <w:r w:rsidRPr="00C60ABF">
                    <w:rPr>
                      <w:position w:val="-10"/>
                      <w:lang w:val="nl-NL"/>
                    </w:rPr>
                    <w:object w:dxaOrig="2840" w:dyaOrig="380">
                      <v:shape id="_x0000_i2548" type="#_x0000_t75" style="width:141.75pt;height:18.75pt" o:ole="">
                        <v:imagedata r:id="rId2768" o:title=""/>
                      </v:shape>
                      <o:OLEObject Type="Embed" ProgID="Equation.3" ShapeID="_x0000_i2548" DrawAspect="Content" ObjectID="_1592693517" r:id="rId2769"/>
                    </w:object>
                  </w:r>
                </w:p>
              </w:tc>
              <w:tc>
                <w:tcPr>
                  <w:tcW w:w="1080" w:type="dxa"/>
                  <w:shd w:val="clear" w:color="auto" w:fill="auto"/>
                </w:tcPr>
                <w:p w:rsidR="00406D13" w:rsidRPr="00C60ABF" w:rsidRDefault="00406D13" w:rsidP="00BE079F">
                  <w:pPr>
                    <w:jc w:val="center"/>
                    <w:rPr>
                      <w:lang w:val="nl-NL"/>
                    </w:rPr>
                  </w:pPr>
                  <w:r w:rsidRPr="00C60ABF">
                    <w:rPr>
                      <w:lang w:val="nl-NL"/>
                    </w:rPr>
                    <w:t>0,5</w:t>
                  </w: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BE079F">
                  <w:pPr>
                    <w:rPr>
                      <w:lang w:val="nl-NL"/>
                    </w:rPr>
                  </w:pPr>
                  <w:r w:rsidRPr="00C60ABF">
                    <w:rPr>
                      <w:lang w:val="nl-NL"/>
                    </w:rPr>
                    <w:t>b) B=</w:t>
                  </w:r>
                  <w:r w:rsidRPr="00C60ABF">
                    <w:rPr>
                      <w:position w:val="-34"/>
                      <w:lang w:val="nl-NL"/>
                    </w:rPr>
                    <w:object w:dxaOrig="4420" w:dyaOrig="800">
                      <v:shape id="_x0000_i2549" type="#_x0000_t75" style="width:221.25pt;height:39.75pt" o:ole="">
                        <v:imagedata r:id="rId2770" o:title=""/>
                      </v:shape>
                      <o:OLEObject Type="Embed" ProgID="Equation.3" ShapeID="_x0000_i2549" DrawAspect="Content" ObjectID="_1592693518" r:id="rId2771"/>
                    </w:object>
                  </w:r>
                </w:p>
                <w:p w:rsidR="00406D13" w:rsidRPr="00C60ABF" w:rsidRDefault="00406D13" w:rsidP="00BE079F">
                  <w:pPr>
                    <w:rPr>
                      <w:lang w:val="nl-NL"/>
                    </w:rPr>
                  </w:pPr>
                  <w:r w:rsidRPr="00C60ABF">
                    <w:rPr>
                      <w:lang w:val="nl-NL"/>
                    </w:rPr>
                    <w:t xml:space="preserve">        =</w:t>
                  </w:r>
                  <w:r w:rsidRPr="00C60ABF">
                    <w:rPr>
                      <w:position w:val="-34"/>
                      <w:lang w:val="nl-NL"/>
                    </w:rPr>
                    <w:object w:dxaOrig="3920" w:dyaOrig="800">
                      <v:shape id="_x0000_i2550" type="#_x0000_t75" style="width:195.75pt;height:39.75pt" o:ole="">
                        <v:imagedata r:id="rId2772" o:title=""/>
                      </v:shape>
                      <o:OLEObject Type="Embed" ProgID="Equation.3" ShapeID="_x0000_i2550" DrawAspect="Content" ObjectID="_1592693519" r:id="rId2773"/>
                    </w:object>
                  </w:r>
                </w:p>
              </w:tc>
              <w:tc>
                <w:tcPr>
                  <w:tcW w:w="1080" w:type="dxa"/>
                  <w:shd w:val="clear" w:color="auto" w:fill="auto"/>
                </w:tcPr>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0,5</w:t>
                  </w: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BE079F">
                  <w:pPr>
                    <w:rPr>
                      <w:lang w:val="nl-NL"/>
                    </w:rPr>
                  </w:pPr>
                  <w:r w:rsidRPr="00C60ABF">
                    <w:rPr>
                      <w:lang w:val="nl-NL"/>
                    </w:rPr>
                    <w:t>2.</w:t>
                  </w:r>
                </w:p>
              </w:tc>
              <w:tc>
                <w:tcPr>
                  <w:tcW w:w="1080" w:type="dxa"/>
                  <w:shd w:val="clear" w:color="auto" w:fill="auto"/>
                </w:tcPr>
                <w:p w:rsidR="00406D13" w:rsidRPr="00C60ABF" w:rsidRDefault="00406D13" w:rsidP="00BE079F">
                  <w:pPr>
                    <w:jc w:val="center"/>
                    <w:rPr>
                      <w:lang w:val="nl-NL"/>
                    </w:rPr>
                  </w:pP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BE079F">
                  <w:pPr>
                    <w:rPr>
                      <w:lang w:val="nl-NL"/>
                    </w:rPr>
                  </w:pPr>
                  <w:r w:rsidRPr="00C60ABF">
                    <w:rPr>
                      <w:position w:val="-30"/>
                      <w:lang w:val="nl-NL"/>
                    </w:rPr>
                    <w:object w:dxaOrig="5539" w:dyaOrig="720">
                      <v:shape id="_x0000_i2551" type="#_x0000_t75" style="width:276.75pt;height:36pt" o:ole="">
                        <v:imagedata r:id="rId2774" o:title=""/>
                      </v:shape>
                      <o:OLEObject Type="Embed" ProgID="Equation.3" ShapeID="_x0000_i2551" DrawAspect="Content" ObjectID="_1592693520" r:id="rId2775"/>
                    </w:object>
                  </w:r>
                </w:p>
                <w:p w:rsidR="00406D13" w:rsidRPr="00C60ABF" w:rsidRDefault="00406D13" w:rsidP="00BE079F">
                  <w:pPr>
                    <w:rPr>
                      <w:lang w:val="nl-NL"/>
                    </w:rPr>
                  </w:pPr>
                  <w:r w:rsidRPr="00C60ABF">
                    <w:rPr>
                      <w:lang w:val="nl-NL"/>
                    </w:rPr>
                    <w:t>Vậy hpt có nghiệm (x;y) = (11;-13)</w:t>
                  </w:r>
                </w:p>
              </w:tc>
              <w:tc>
                <w:tcPr>
                  <w:tcW w:w="1080" w:type="dxa"/>
                  <w:shd w:val="clear" w:color="auto" w:fill="auto"/>
                </w:tcPr>
                <w:p w:rsidR="00406D13" w:rsidRPr="00C60ABF" w:rsidRDefault="00406D13" w:rsidP="00BE079F">
                  <w:pPr>
                    <w:jc w:val="center"/>
                    <w:rPr>
                      <w:lang w:val="nl-NL"/>
                    </w:rPr>
                  </w:pPr>
                  <w:r w:rsidRPr="00C60ABF">
                    <w:rPr>
                      <w:lang w:val="nl-NL"/>
                    </w:rPr>
                    <w:t>0,75</w:t>
                  </w: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0,25</w:t>
                  </w:r>
                </w:p>
              </w:tc>
            </w:tr>
            <w:tr w:rsidR="00406D13" w:rsidRPr="00C60ABF" w:rsidTr="00BE079F">
              <w:tc>
                <w:tcPr>
                  <w:tcW w:w="900" w:type="dxa"/>
                  <w:vMerge w:val="restart"/>
                  <w:shd w:val="clear" w:color="auto" w:fill="auto"/>
                </w:tcPr>
                <w:p w:rsidR="00406D13" w:rsidRPr="00C60ABF" w:rsidRDefault="00406D13" w:rsidP="00BE079F">
                  <w:pPr>
                    <w:jc w:val="center"/>
                    <w:rPr>
                      <w:lang w:val="nl-NL"/>
                    </w:rPr>
                  </w:pPr>
                  <w:r w:rsidRPr="00C60ABF">
                    <w:rPr>
                      <w:lang w:val="nl-NL"/>
                    </w:rPr>
                    <w:t>2</w:t>
                  </w:r>
                </w:p>
              </w:tc>
              <w:tc>
                <w:tcPr>
                  <w:tcW w:w="8820" w:type="dxa"/>
                  <w:shd w:val="clear" w:color="auto" w:fill="auto"/>
                </w:tcPr>
                <w:p w:rsidR="00406D13" w:rsidRPr="00C60ABF" w:rsidRDefault="00406D13" w:rsidP="00BE079F">
                  <w:pPr>
                    <w:rPr>
                      <w:lang w:val="nl-NL"/>
                    </w:rPr>
                  </w:pPr>
                  <w:r w:rsidRPr="00C60ABF">
                    <w:rPr>
                      <w:lang w:val="nl-NL"/>
                    </w:rPr>
                    <w:t>1.</w:t>
                  </w:r>
                </w:p>
              </w:tc>
              <w:tc>
                <w:tcPr>
                  <w:tcW w:w="1080" w:type="dxa"/>
                  <w:shd w:val="clear" w:color="auto" w:fill="auto"/>
                </w:tcPr>
                <w:p w:rsidR="00406D13" w:rsidRPr="00C60ABF" w:rsidRDefault="00406D13" w:rsidP="00BE079F">
                  <w:pPr>
                    <w:jc w:val="center"/>
                    <w:rPr>
                      <w:lang w:val="nl-NL"/>
                    </w:rPr>
                  </w:pP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BE079F">
                  <w:pPr>
                    <w:rPr>
                      <w:lang w:val="nl-NL"/>
                    </w:rPr>
                  </w:pPr>
                  <w:r w:rsidRPr="00C60ABF">
                    <w:rPr>
                      <w:lang w:val="nl-NL"/>
                    </w:rPr>
                    <w:t xml:space="preserve">a) </w:t>
                  </w:r>
                  <w:r w:rsidRPr="00C60ABF">
                    <w:rPr>
                      <w:position w:val="-10"/>
                      <w:lang w:val="nl-NL"/>
                    </w:rPr>
                    <w:object w:dxaOrig="3360" w:dyaOrig="360">
                      <v:shape id="_x0000_i2552" type="#_x0000_t75" style="width:168pt;height:18pt" o:ole="">
                        <v:imagedata r:id="rId2776" o:title=""/>
                      </v:shape>
                      <o:OLEObject Type="Embed" ProgID="Equation.3" ShapeID="_x0000_i2552" DrawAspect="Content" ObjectID="_1592693521" r:id="rId2777"/>
                    </w:object>
                  </w:r>
                </w:p>
                <w:p w:rsidR="00406D13" w:rsidRPr="00C60ABF" w:rsidRDefault="00406D13" w:rsidP="00BE079F">
                  <w:pPr>
                    <w:rPr>
                      <w:lang w:val="nl-NL"/>
                    </w:rPr>
                  </w:pPr>
                  <w:r w:rsidRPr="00C60ABF">
                    <w:rPr>
                      <w:lang w:val="nl-NL"/>
                    </w:rPr>
                    <w:t xml:space="preserve">Vì </w:t>
                  </w:r>
                  <w:r w:rsidRPr="00C60ABF">
                    <w:rPr>
                      <w:position w:val="-10"/>
                      <w:lang w:val="nl-NL"/>
                    </w:rPr>
                    <w:object w:dxaOrig="2480" w:dyaOrig="360">
                      <v:shape id="_x0000_i2553" type="#_x0000_t75" style="width:123.75pt;height:18pt" o:ole="">
                        <v:imagedata r:id="rId2778" o:title=""/>
                      </v:shape>
                      <o:OLEObject Type="Embed" ProgID="Equation.3" ShapeID="_x0000_i2553" DrawAspect="Content" ObjectID="_1592693522" r:id="rId2779"/>
                    </w:object>
                  </w:r>
                  <w:r w:rsidRPr="00C60ABF">
                    <w:rPr>
                      <w:lang w:val="nl-NL"/>
                    </w:rPr>
                    <w:t xml:space="preserve">. </w:t>
                  </w:r>
                </w:p>
                <w:p w:rsidR="00406D13" w:rsidRPr="00C60ABF" w:rsidRDefault="00406D13" w:rsidP="00BE079F">
                  <w:pPr>
                    <w:rPr>
                      <w:lang w:val="nl-NL"/>
                    </w:rPr>
                  </w:pPr>
                  <w:r w:rsidRPr="00C60ABF">
                    <w:rPr>
                      <w:lang w:val="nl-NL"/>
                    </w:rPr>
                    <w:t>Vậy pt (1) luôn có 2 nghiệm phân biệt với mọi m</w:t>
                  </w:r>
                </w:p>
              </w:tc>
              <w:tc>
                <w:tcPr>
                  <w:tcW w:w="1080" w:type="dxa"/>
                  <w:shd w:val="clear" w:color="auto" w:fill="auto"/>
                </w:tcPr>
                <w:p w:rsidR="00406D13" w:rsidRPr="00C60ABF" w:rsidRDefault="00406D13" w:rsidP="00BE079F">
                  <w:pPr>
                    <w:jc w:val="center"/>
                    <w:rPr>
                      <w:lang w:val="nl-NL"/>
                    </w:rPr>
                  </w:pPr>
                  <w:r w:rsidRPr="00C60ABF">
                    <w:rPr>
                      <w:lang w:val="nl-NL"/>
                    </w:rPr>
                    <w:t>0,5</w:t>
                  </w: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0,5</w:t>
                  </w: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BE079F">
                  <w:pPr>
                    <w:rPr>
                      <w:lang w:val="nl-NL"/>
                    </w:rPr>
                  </w:pPr>
                  <w:r w:rsidRPr="00C60ABF">
                    <w:rPr>
                      <w:lang w:val="nl-NL"/>
                    </w:rPr>
                    <w:t xml:space="preserve">b) Áp dụng định lý Vi –ét </w:t>
                  </w:r>
                  <w:r w:rsidRPr="00C60ABF">
                    <w:rPr>
                      <w:position w:val="-32"/>
                      <w:lang w:val="nl-NL"/>
                    </w:rPr>
                    <w:object w:dxaOrig="1820" w:dyaOrig="760">
                      <v:shape id="_x0000_i2554" type="#_x0000_t75" style="width:90.75pt;height:38.25pt" o:ole="">
                        <v:imagedata r:id="rId2780" o:title=""/>
                      </v:shape>
                      <o:OLEObject Type="Embed" ProgID="Equation.3" ShapeID="_x0000_i2554" DrawAspect="Content" ObjectID="_1592693523" r:id="rId2781"/>
                    </w:object>
                  </w:r>
                </w:p>
                <w:p w:rsidR="00406D13" w:rsidRPr="00C60ABF" w:rsidRDefault="00406D13" w:rsidP="00BE079F">
                  <w:pPr>
                    <w:rPr>
                      <w:lang w:val="nl-NL"/>
                    </w:rPr>
                  </w:pPr>
                  <w:r w:rsidRPr="00C60ABF">
                    <w:rPr>
                      <w:position w:val="-30"/>
                      <w:lang w:val="nl-NL"/>
                    </w:rPr>
                    <w:object w:dxaOrig="4300" w:dyaOrig="720">
                      <v:shape id="_x0000_i2555" type="#_x0000_t75" style="width:215.25pt;height:36pt" o:ole="">
                        <v:imagedata r:id="rId2782" o:title=""/>
                      </v:shape>
                      <o:OLEObject Type="Embed" ProgID="Equation.3" ShapeID="_x0000_i2555" DrawAspect="Content" ObjectID="_1592693524" r:id="rId2783"/>
                    </w:object>
                  </w:r>
                </w:p>
                <w:p w:rsidR="00406D13" w:rsidRPr="00C60ABF" w:rsidRDefault="00406D13" w:rsidP="00BE079F">
                  <w:pPr>
                    <w:rPr>
                      <w:lang w:val="nl-NL"/>
                    </w:rPr>
                  </w:pPr>
                  <w:r w:rsidRPr="00C60ABF">
                    <w:rPr>
                      <w:lang w:val="nl-NL"/>
                    </w:rPr>
                    <w:t>vậy m=</w:t>
                  </w:r>
                  <w:r w:rsidRPr="00C60ABF">
                    <w:rPr>
                      <w:position w:val="-4"/>
                      <w:lang w:val="nl-NL"/>
                    </w:rPr>
                    <w:object w:dxaOrig="380" w:dyaOrig="260">
                      <v:shape id="_x0000_i2556" type="#_x0000_t75" style="width:18.75pt;height:12.75pt" o:ole="">
                        <v:imagedata r:id="rId2784" o:title=""/>
                      </v:shape>
                      <o:OLEObject Type="Embed" ProgID="Equation.3" ShapeID="_x0000_i2556" DrawAspect="Content" ObjectID="_1592693525" r:id="rId2785"/>
                    </w:object>
                  </w:r>
                </w:p>
              </w:tc>
              <w:tc>
                <w:tcPr>
                  <w:tcW w:w="1080" w:type="dxa"/>
                  <w:shd w:val="clear" w:color="auto" w:fill="auto"/>
                </w:tcPr>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0,5</w:t>
                  </w: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BE079F">
                  <w:pPr>
                    <w:rPr>
                      <w:lang w:val="nl-NL"/>
                    </w:rPr>
                  </w:pPr>
                  <w:r w:rsidRPr="00C60ABF">
                    <w:rPr>
                      <w:lang w:val="nl-NL"/>
                    </w:rPr>
                    <w:t>2.</w:t>
                  </w:r>
                </w:p>
              </w:tc>
              <w:tc>
                <w:tcPr>
                  <w:tcW w:w="1080" w:type="dxa"/>
                  <w:shd w:val="clear" w:color="auto" w:fill="auto"/>
                </w:tcPr>
                <w:p w:rsidR="00406D13" w:rsidRPr="00C60ABF" w:rsidRDefault="00406D13" w:rsidP="00BE079F">
                  <w:pPr>
                    <w:jc w:val="center"/>
                    <w:rPr>
                      <w:lang w:val="nl-NL"/>
                    </w:rPr>
                  </w:pP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1E40D0">
                  <w:pPr>
                    <w:numPr>
                      <w:ilvl w:val="0"/>
                      <w:numId w:val="80"/>
                    </w:numPr>
                    <w:rPr>
                      <w:lang w:val="nl-NL"/>
                    </w:rPr>
                  </w:pPr>
                  <w:r w:rsidRPr="00C60ABF">
                    <w:rPr>
                      <w:lang w:val="nl-NL"/>
                    </w:rPr>
                    <w:t xml:space="preserve">Vì đồ thị của hàm số (1) đi qua A(1;4) </w:t>
                  </w:r>
                  <w:r w:rsidRPr="00C60ABF">
                    <w:rPr>
                      <w:position w:val="-6"/>
                      <w:lang w:val="nl-NL"/>
                    </w:rPr>
                    <w:object w:dxaOrig="300" w:dyaOrig="240">
                      <v:shape id="_x0000_i2557" type="#_x0000_t75" style="width:15pt;height:12pt" o:ole="">
                        <v:imagedata r:id="rId2786" o:title=""/>
                      </v:shape>
                      <o:OLEObject Type="Embed" ProgID="Equation.3" ShapeID="_x0000_i2557" DrawAspect="Content" ObjectID="_1592693526" r:id="rId2787"/>
                    </w:object>
                  </w:r>
                  <w:r w:rsidRPr="00C60ABF">
                    <w:rPr>
                      <w:lang w:val="nl-NL"/>
                    </w:rPr>
                    <w:t xml:space="preserve"> 4= m.1+1 </w:t>
                  </w:r>
                  <w:r w:rsidRPr="00C60ABF">
                    <w:rPr>
                      <w:position w:val="-6"/>
                      <w:lang w:val="nl-NL"/>
                    </w:rPr>
                    <w:object w:dxaOrig="920" w:dyaOrig="279">
                      <v:shape id="_x0000_i2558" type="#_x0000_t75" style="width:45.75pt;height:14.25pt" o:ole="">
                        <v:imagedata r:id="rId2788" o:title=""/>
                      </v:shape>
                      <o:OLEObject Type="Embed" ProgID="Equation.3" ShapeID="_x0000_i2558" DrawAspect="Content" ObjectID="_1592693527" r:id="rId2789"/>
                    </w:object>
                  </w:r>
                </w:p>
                <w:p w:rsidR="00406D13" w:rsidRPr="00C60ABF" w:rsidRDefault="00406D13" w:rsidP="00BE079F">
                  <w:pPr>
                    <w:ind w:left="360"/>
                    <w:rPr>
                      <w:lang w:val="nl-NL"/>
                    </w:rPr>
                  </w:pPr>
                  <w:r w:rsidRPr="00C60ABF">
                    <w:rPr>
                      <w:lang w:val="nl-NL"/>
                    </w:rPr>
                    <w:t>Với m = 3 hàm số (1) có dạng y = 3x +1; vì 3&gt;0 nên hàm số (1) đồng biến trên R.</w:t>
                  </w:r>
                </w:p>
              </w:tc>
              <w:tc>
                <w:tcPr>
                  <w:tcW w:w="1080" w:type="dxa"/>
                  <w:shd w:val="clear" w:color="auto" w:fill="auto"/>
                </w:tcPr>
                <w:p w:rsidR="00406D13" w:rsidRPr="00C60ABF" w:rsidRDefault="00406D13" w:rsidP="00BE079F">
                  <w:pPr>
                    <w:jc w:val="center"/>
                    <w:rPr>
                      <w:lang w:val="nl-NL"/>
                    </w:rPr>
                  </w:pPr>
                  <w:r w:rsidRPr="00C60ABF">
                    <w:rPr>
                      <w:lang w:val="nl-NL"/>
                    </w:rPr>
                    <w:t>0,5</w:t>
                  </w: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0,5</w:t>
                  </w: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1E40D0">
                  <w:pPr>
                    <w:numPr>
                      <w:ilvl w:val="0"/>
                      <w:numId w:val="80"/>
                    </w:numPr>
                    <w:rPr>
                      <w:lang w:val="nl-NL"/>
                    </w:rPr>
                  </w:pPr>
                  <w:r w:rsidRPr="00C60ABF">
                    <w:rPr>
                      <w:lang w:val="nl-NL"/>
                    </w:rPr>
                    <w:t>(d) : y = - x – 3</w:t>
                  </w:r>
                </w:p>
                <w:p w:rsidR="00406D13" w:rsidRPr="00C60ABF" w:rsidRDefault="00406D13" w:rsidP="00BE079F">
                  <w:pPr>
                    <w:ind w:left="360"/>
                    <w:rPr>
                      <w:lang w:val="nl-NL"/>
                    </w:rPr>
                  </w:pPr>
                  <w:r w:rsidRPr="00C60ABF">
                    <w:rPr>
                      <w:lang w:val="nl-NL"/>
                    </w:rPr>
                    <w:t xml:space="preserve">Vì đồ thị của hàm số (1) song song với (d) </w:t>
                  </w:r>
                  <w:r w:rsidRPr="00C60ABF">
                    <w:rPr>
                      <w:position w:val="-30"/>
                      <w:lang w:val="nl-NL"/>
                    </w:rPr>
                    <w:object w:dxaOrig="1160" w:dyaOrig="720">
                      <v:shape id="_x0000_i2559" type="#_x0000_t75" style="width:57.75pt;height:36pt" o:ole="">
                        <v:imagedata r:id="rId2790" o:title=""/>
                      </v:shape>
                      <o:OLEObject Type="Embed" ProgID="Equation.3" ShapeID="_x0000_i2559" DrawAspect="Content" ObjectID="_1592693528" r:id="rId2791"/>
                    </w:object>
                  </w:r>
                </w:p>
                <w:p w:rsidR="00406D13" w:rsidRPr="00C60ABF" w:rsidRDefault="00406D13" w:rsidP="00BE079F">
                  <w:pPr>
                    <w:ind w:left="360"/>
                    <w:rPr>
                      <w:lang w:val="nl-NL"/>
                    </w:rPr>
                  </w:pPr>
                  <w:r w:rsidRPr="00C60ABF">
                    <w:rPr>
                      <w:lang w:val="nl-NL"/>
                    </w:rPr>
                    <w:t xml:space="preserve">Vậy m = -1 thì đồ thị của hàm số (1) song song với (d) </w:t>
                  </w:r>
                </w:p>
              </w:tc>
              <w:tc>
                <w:tcPr>
                  <w:tcW w:w="1080" w:type="dxa"/>
                  <w:shd w:val="clear" w:color="auto" w:fill="auto"/>
                </w:tcPr>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0,5</w:t>
                  </w:r>
                </w:p>
              </w:tc>
            </w:tr>
            <w:tr w:rsidR="00406D13" w:rsidRPr="00C60ABF" w:rsidTr="00BE079F">
              <w:tc>
                <w:tcPr>
                  <w:tcW w:w="900" w:type="dxa"/>
                  <w:shd w:val="clear" w:color="auto" w:fill="auto"/>
                </w:tcPr>
                <w:p w:rsidR="00406D13" w:rsidRPr="00C60ABF" w:rsidRDefault="00406D13" w:rsidP="00BE079F">
                  <w:pPr>
                    <w:jc w:val="center"/>
                    <w:rPr>
                      <w:lang w:val="nl-NL"/>
                    </w:rPr>
                  </w:pPr>
                  <w:r w:rsidRPr="00C60ABF">
                    <w:rPr>
                      <w:lang w:val="nl-NL"/>
                    </w:rPr>
                    <w:t>3</w:t>
                  </w:r>
                </w:p>
              </w:tc>
              <w:tc>
                <w:tcPr>
                  <w:tcW w:w="8820" w:type="dxa"/>
                  <w:shd w:val="clear" w:color="auto" w:fill="auto"/>
                </w:tcPr>
                <w:p w:rsidR="00406D13" w:rsidRPr="00C60ABF" w:rsidRDefault="00406D13" w:rsidP="00BE079F">
                  <w:pPr>
                    <w:rPr>
                      <w:lang w:val="nl-NL"/>
                    </w:rPr>
                  </w:pPr>
                  <w:r w:rsidRPr="00C60ABF">
                    <w:rPr>
                      <w:lang w:val="nl-NL"/>
                    </w:rPr>
                    <w:t>Gọi vận tốc của người đi xe đạp khi đi từ A đến B là x (km/h, x&gt;0)</w:t>
                  </w:r>
                </w:p>
                <w:p w:rsidR="00406D13" w:rsidRPr="00C60ABF" w:rsidRDefault="00406D13" w:rsidP="00BE079F">
                  <w:pPr>
                    <w:rPr>
                      <w:lang w:val="nl-NL"/>
                    </w:rPr>
                  </w:pPr>
                  <w:r w:rsidRPr="00C60ABF">
                    <w:rPr>
                      <w:lang w:val="nl-NL"/>
                    </w:rPr>
                    <w:t>Khi đi từ B về A vận tốc của người đó là x + 3 (km/h)</w:t>
                  </w:r>
                </w:p>
                <w:p w:rsidR="00406D13" w:rsidRPr="00C60ABF" w:rsidRDefault="00406D13" w:rsidP="00BE079F">
                  <w:pPr>
                    <w:rPr>
                      <w:lang w:val="nl-NL"/>
                    </w:rPr>
                  </w:pPr>
                  <w:r w:rsidRPr="00C60ABF">
                    <w:rPr>
                      <w:lang w:val="nl-NL"/>
                    </w:rPr>
                    <w:t xml:space="preserve">thời gian đi từ A đến B là </w:t>
                  </w:r>
                  <w:r w:rsidRPr="00C60ABF">
                    <w:rPr>
                      <w:position w:val="-24"/>
                      <w:lang w:val="nl-NL"/>
                    </w:rPr>
                    <w:object w:dxaOrig="660" w:dyaOrig="620">
                      <v:shape id="_x0000_i2560" type="#_x0000_t75" style="width:33pt;height:30.75pt" o:ole="">
                        <v:imagedata r:id="rId2792" o:title=""/>
                      </v:shape>
                      <o:OLEObject Type="Embed" ProgID="Equation.3" ShapeID="_x0000_i2560" DrawAspect="Content" ObjectID="_1592693529" r:id="rId2793"/>
                    </w:object>
                  </w:r>
                </w:p>
                <w:p w:rsidR="00406D13" w:rsidRPr="00C60ABF" w:rsidRDefault="00406D13" w:rsidP="00BE079F">
                  <w:pPr>
                    <w:rPr>
                      <w:lang w:val="nl-NL"/>
                    </w:rPr>
                  </w:pPr>
                  <w:r w:rsidRPr="00C60ABF">
                    <w:rPr>
                      <w:lang w:val="nl-NL"/>
                    </w:rPr>
                    <w:t xml:space="preserve">thời gian đi từ B về A là </w:t>
                  </w:r>
                  <w:r w:rsidRPr="00C60ABF">
                    <w:rPr>
                      <w:position w:val="-24"/>
                      <w:lang w:val="nl-NL"/>
                    </w:rPr>
                    <w:object w:dxaOrig="900" w:dyaOrig="620">
                      <v:shape id="_x0000_i2561" type="#_x0000_t75" style="width:45pt;height:30.75pt" o:ole="">
                        <v:imagedata r:id="rId2794" o:title=""/>
                      </v:shape>
                      <o:OLEObject Type="Embed" ProgID="Equation.3" ShapeID="_x0000_i2561" DrawAspect="Content" ObjectID="_1592693530" r:id="rId2795"/>
                    </w:object>
                  </w:r>
                </w:p>
                <w:p w:rsidR="00406D13" w:rsidRPr="00C60ABF" w:rsidRDefault="00406D13" w:rsidP="00BE079F">
                  <w:pPr>
                    <w:rPr>
                      <w:lang w:val="nl-NL"/>
                    </w:rPr>
                  </w:pPr>
                  <w:r w:rsidRPr="00C60ABF">
                    <w:rPr>
                      <w:lang w:val="nl-NL"/>
                    </w:rPr>
                    <w:t xml:space="preserve">vì thời gian về ít hơn thời gian đi là 30 phút = </w:t>
                  </w:r>
                  <w:r w:rsidRPr="00C60ABF">
                    <w:rPr>
                      <w:position w:val="-24"/>
                      <w:lang w:val="nl-NL"/>
                    </w:rPr>
                    <w:object w:dxaOrig="560" w:dyaOrig="620">
                      <v:shape id="_x0000_i2562" type="#_x0000_t75" style="width:27.75pt;height:30.75pt" o:ole="">
                        <v:imagedata r:id="rId2796" o:title=""/>
                      </v:shape>
                      <o:OLEObject Type="Embed" ProgID="Equation.3" ShapeID="_x0000_i2562" DrawAspect="Content" ObjectID="_1592693531" r:id="rId2797"/>
                    </w:object>
                  </w:r>
                  <w:r w:rsidRPr="00C60ABF">
                    <w:rPr>
                      <w:lang w:val="nl-NL"/>
                    </w:rPr>
                    <w:t>nên ta có pt</w:t>
                  </w:r>
                </w:p>
                <w:p w:rsidR="00406D13" w:rsidRPr="00C60ABF" w:rsidRDefault="00406D13" w:rsidP="00BE079F">
                  <w:pPr>
                    <w:rPr>
                      <w:lang w:val="nl-NL"/>
                    </w:rPr>
                  </w:pPr>
                  <w:r w:rsidRPr="00C60ABF">
                    <w:rPr>
                      <w:position w:val="-118"/>
                      <w:lang w:val="nl-NL"/>
                    </w:rPr>
                    <w:object w:dxaOrig="2840" w:dyaOrig="2480">
                      <v:shape id="_x0000_i2563" type="#_x0000_t75" style="width:141.75pt;height:123.75pt" o:ole="">
                        <v:imagedata r:id="rId2798" o:title=""/>
                      </v:shape>
                      <o:OLEObject Type="Embed" ProgID="Equation.3" ShapeID="_x0000_i2563" DrawAspect="Content" ObjectID="_1592693532" r:id="rId2799"/>
                    </w:object>
                  </w:r>
                </w:p>
                <w:p w:rsidR="00406D13" w:rsidRPr="00C60ABF" w:rsidRDefault="00406D13" w:rsidP="00BE079F">
                  <w:pPr>
                    <w:rPr>
                      <w:lang w:val="nl-NL"/>
                    </w:rPr>
                  </w:pPr>
                  <w:r w:rsidRPr="00C60ABF">
                    <w:rPr>
                      <w:lang w:val="nl-NL"/>
                    </w:rPr>
                    <w:t>Vậy vận tốc của người đi xe đạp khi đi từ A đến B là 12km/h</w:t>
                  </w: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tc>
              <w:tc>
                <w:tcPr>
                  <w:tcW w:w="1080" w:type="dxa"/>
                  <w:shd w:val="clear" w:color="auto" w:fill="auto"/>
                </w:tcPr>
                <w:p w:rsidR="00406D13" w:rsidRPr="00C60ABF" w:rsidRDefault="00406D13" w:rsidP="00BE079F">
                  <w:pPr>
                    <w:jc w:val="center"/>
                    <w:rPr>
                      <w:lang w:val="nl-NL"/>
                    </w:rPr>
                  </w:pPr>
                  <w:r w:rsidRPr="00C60ABF">
                    <w:rPr>
                      <w:lang w:val="nl-NL"/>
                    </w:rPr>
                    <w:t>0,25</w:t>
                  </w: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0,25</w:t>
                  </w: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0,25</w:t>
                  </w: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0,25</w:t>
                  </w: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0,25</w:t>
                  </w: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0,25</w:t>
                  </w:r>
                </w:p>
              </w:tc>
            </w:tr>
            <w:tr w:rsidR="00406D13" w:rsidRPr="00C60ABF" w:rsidTr="00BE079F">
              <w:tc>
                <w:tcPr>
                  <w:tcW w:w="900" w:type="dxa"/>
                  <w:vMerge w:val="restart"/>
                  <w:shd w:val="clear" w:color="auto" w:fill="auto"/>
                </w:tcPr>
                <w:p w:rsidR="00406D13" w:rsidRPr="00C60ABF" w:rsidRDefault="00406D13" w:rsidP="00BE079F">
                  <w:pPr>
                    <w:jc w:val="center"/>
                    <w:rPr>
                      <w:lang w:val="nl-NL"/>
                    </w:rPr>
                  </w:pPr>
                  <w:r w:rsidRPr="00C60ABF">
                    <w:rPr>
                      <w:lang w:val="nl-NL"/>
                    </w:rPr>
                    <w:t>4</w:t>
                  </w:r>
                </w:p>
              </w:tc>
              <w:tc>
                <w:tcPr>
                  <w:tcW w:w="8820" w:type="dxa"/>
                  <w:shd w:val="clear" w:color="auto" w:fill="auto"/>
                </w:tcPr>
                <w:p w:rsidR="00406D13" w:rsidRPr="00C60ABF" w:rsidRDefault="00406D13" w:rsidP="00BE079F">
                  <w:pPr>
                    <w:rPr>
                      <w:lang w:val="nl-NL"/>
                    </w:rPr>
                  </w:pPr>
                  <w:r>
                    <w:rPr>
                      <w:noProof/>
                      <w:lang w:val="en-US"/>
                    </w:rPr>
                    <mc:AlternateContent>
                      <mc:Choice Requires="wpg">
                        <w:drawing>
                          <wp:anchor distT="0" distB="0" distL="114300" distR="114300" simplePos="0" relativeHeight="251819008" behindDoc="0" locked="0" layoutInCell="1" allowOverlap="1">
                            <wp:simplePos x="0" y="0"/>
                            <wp:positionH relativeFrom="column">
                              <wp:posOffset>594995</wp:posOffset>
                            </wp:positionH>
                            <wp:positionV relativeFrom="paragraph">
                              <wp:posOffset>64135</wp:posOffset>
                            </wp:positionV>
                            <wp:extent cx="3492500" cy="2219325"/>
                            <wp:effectExtent l="6350" t="8890" r="0" b="635"/>
                            <wp:wrapNone/>
                            <wp:docPr id="1537" name="Group 15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2500" cy="2219325"/>
                                      <a:chOff x="3074" y="2397"/>
                                      <a:chExt cx="5040" cy="3495"/>
                                    </a:xfrm>
                                  </wpg:grpSpPr>
                                  <wpg:grpSp>
                                    <wpg:cNvPr id="1538" name="Group 245"/>
                                    <wpg:cNvGrpSpPr>
                                      <a:grpSpLocks/>
                                    </wpg:cNvGrpSpPr>
                                    <wpg:grpSpPr bwMode="auto">
                                      <a:xfrm>
                                        <a:off x="3074" y="2397"/>
                                        <a:ext cx="5040" cy="3495"/>
                                        <a:chOff x="3330" y="7620"/>
                                        <a:chExt cx="5040" cy="3495"/>
                                      </a:xfrm>
                                    </wpg:grpSpPr>
                                    <wps:wsp>
                                      <wps:cNvPr id="1539" name="Oval 246"/>
                                      <wps:cNvSpPr>
                                        <a:spLocks noChangeArrowheads="1"/>
                                      </wps:cNvSpPr>
                                      <wps:spPr bwMode="auto">
                                        <a:xfrm>
                                          <a:off x="5265" y="7920"/>
                                          <a:ext cx="2625" cy="27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40" name="Line 247"/>
                                      <wps:cNvCnPr/>
                                      <wps:spPr bwMode="auto">
                                        <a:xfrm flipV="1">
                                          <a:off x="3780" y="7665"/>
                                          <a:ext cx="2775" cy="18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1" name="Line 248"/>
                                      <wps:cNvCnPr/>
                                      <wps:spPr bwMode="auto">
                                        <a:xfrm>
                                          <a:off x="3825" y="9525"/>
                                          <a:ext cx="2685" cy="1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2" name="Line 249"/>
                                      <wps:cNvCnPr/>
                                      <wps:spPr bwMode="auto">
                                        <a:xfrm>
                                          <a:off x="5865" y="8115"/>
                                          <a:ext cx="1995" cy="105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3" name="Line 250"/>
                                      <wps:cNvCnPr/>
                                      <wps:spPr bwMode="auto">
                                        <a:xfrm flipV="1">
                                          <a:off x="3330" y="9195"/>
                                          <a:ext cx="4545"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4" name="Text Box 251"/>
                                      <wps:cNvSpPr txBox="1">
                                        <a:spLocks noChangeArrowheads="1"/>
                                      </wps:cNvSpPr>
                                      <wps:spPr bwMode="auto">
                                        <a:xfrm>
                                          <a:off x="3495" y="868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406D13"/>
                                        </w:txbxContent>
                                      </wps:txbx>
                                      <wps:bodyPr rot="0" vert="horz" wrap="square" lIns="91440" tIns="45720" rIns="91440" bIns="45720" anchor="t" anchorCtr="0" upright="1">
                                        <a:noAutofit/>
                                      </wps:bodyPr>
                                    </wps:wsp>
                                    <wps:wsp>
                                      <wps:cNvPr id="1545" name="Line 252"/>
                                      <wps:cNvCnPr/>
                                      <wps:spPr bwMode="auto">
                                        <a:xfrm flipV="1">
                                          <a:off x="3840" y="7620"/>
                                          <a:ext cx="2775" cy="18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6" name="Text Box 253"/>
                                      <wps:cNvSpPr txBox="1">
                                        <a:spLocks noChangeArrowheads="1"/>
                                      </wps:cNvSpPr>
                                      <wps:spPr bwMode="auto">
                                        <a:xfrm>
                                          <a:off x="3555" y="864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406D13"/>
                                        </w:txbxContent>
                                      </wps:txbx>
                                      <wps:bodyPr rot="0" vert="horz" wrap="square" lIns="91440" tIns="45720" rIns="91440" bIns="45720" anchor="t" anchorCtr="0" upright="1">
                                        <a:noAutofit/>
                                      </wps:bodyPr>
                                    </wps:wsp>
                                    <wps:wsp>
                                      <wps:cNvPr id="1547" name="Text Box 254"/>
                                      <wps:cNvSpPr txBox="1">
                                        <a:spLocks noChangeArrowheads="1"/>
                                      </wps:cNvSpPr>
                                      <wps:spPr bwMode="auto">
                                        <a:xfrm>
                                          <a:off x="5535" y="777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406D13">
                                            <w:r>
                                              <w:t>B</w:t>
                                            </w:r>
                                          </w:p>
                                        </w:txbxContent>
                                      </wps:txbx>
                                      <wps:bodyPr rot="0" vert="horz" wrap="square" lIns="91440" tIns="45720" rIns="91440" bIns="45720" anchor="t" anchorCtr="0" upright="1">
                                        <a:noAutofit/>
                                      </wps:bodyPr>
                                    </wps:wsp>
                                    <wps:wsp>
                                      <wps:cNvPr id="1548" name="Text Box 255"/>
                                      <wps:cNvSpPr txBox="1">
                                        <a:spLocks noChangeArrowheads="1"/>
                                      </wps:cNvSpPr>
                                      <wps:spPr bwMode="auto">
                                        <a:xfrm>
                                          <a:off x="7815" y="886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406D13">
                                            <w:r>
                                              <w:t>D</w:t>
                                            </w:r>
                                          </w:p>
                                        </w:txbxContent>
                                      </wps:txbx>
                                      <wps:bodyPr rot="0" vert="horz" wrap="square" lIns="91440" tIns="45720" rIns="91440" bIns="45720" anchor="t" anchorCtr="0" upright="1">
                                        <a:noAutofit/>
                                      </wps:bodyPr>
                                    </wps:wsp>
                                    <wps:wsp>
                                      <wps:cNvPr id="1549" name="Text Box 256"/>
                                      <wps:cNvSpPr txBox="1">
                                        <a:spLocks noChangeArrowheads="1"/>
                                      </wps:cNvSpPr>
                                      <wps:spPr bwMode="auto">
                                        <a:xfrm>
                                          <a:off x="5730" y="1048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406D13">
                                            <w:r>
                                              <w:t>C</w:t>
                                            </w:r>
                                          </w:p>
                                        </w:txbxContent>
                                      </wps:txbx>
                                      <wps:bodyPr rot="0" vert="horz" wrap="square" lIns="91440" tIns="45720" rIns="91440" bIns="45720" anchor="t" anchorCtr="0" upright="1">
                                        <a:noAutofit/>
                                      </wps:bodyPr>
                                    </wps:wsp>
                                    <wps:wsp>
                                      <wps:cNvPr id="1550" name="Text Box 257"/>
                                      <wps:cNvSpPr txBox="1">
                                        <a:spLocks noChangeArrowheads="1"/>
                                      </wps:cNvSpPr>
                                      <wps:spPr bwMode="auto">
                                        <a:xfrm>
                                          <a:off x="6585" y="922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406D13">
                                            <w:r>
                                              <w:t>O</w:t>
                                            </w:r>
                                          </w:p>
                                        </w:txbxContent>
                                      </wps:txbx>
                                      <wps:bodyPr rot="0" vert="horz" wrap="square" lIns="91440" tIns="45720" rIns="91440" bIns="45720" anchor="t" anchorCtr="0" upright="1">
                                        <a:noAutofit/>
                                      </wps:bodyPr>
                                    </wps:wsp>
                                    <wps:wsp>
                                      <wps:cNvPr id="1551" name="Text Box 258"/>
                                      <wps:cNvSpPr txBox="1">
                                        <a:spLocks noChangeArrowheads="1"/>
                                      </wps:cNvSpPr>
                                      <wps:spPr bwMode="auto">
                                        <a:xfrm>
                                          <a:off x="3360" y="9045"/>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406D13">
                                            <w:r>
                                              <w:t>A</w:t>
                                            </w:r>
                                          </w:p>
                                        </w:txbxContent>
                                      </wps:txbx>
                                      <wps:bodyPr rot="0" vert="horz" wrap="square" lIns="91440" tIns="45720" rIns="91440" bIns="45720" anchor="t" anchorCtr="0" upright="1">
                                        <a:noAutofit/>
                                      </wps:bodyPr>
                                    </wps:wsp>
                                    <wps:wsp>
                                      <wps:cNvPr id="1552" name="Line 259"/>
                                      <wps:cNvCnPr/>
                                      <wps:spPr bwMode="auto">
                                        <a:xfrm>
                                          <a:off x="5865" y="8130"/>
                                          <a:ext cx="780" cy="1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3" name="Line 260"/>
                                      <wps:cNvCnPr/>
                                      <wps:spPr bwMode="auto">
                                        <a:xfrm flipH="1">
                                          <a:off x="6000" y="9285"/>
                                          <a:ext cx="660" cy="12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4" name="Line 261"/>
                                      <wps:cNvCnPr/>
                                      <wps:spPr bwMode="auto">
                                        <a:xfrm flipH="1">
                                          <a:off x="4950" y="8115"/>
                                          <a:ext cx="930" cy="1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5" name="Text Box 262"/>
                                      <wps:cNvSpPr txBox="1">
                                        <a:spLocks noChangeArrowheads="1"/>
                                      </wps:cNvSpPr>
                                      <wps:spPr bwMode="auto">
                                        <a:xfrm>
                                          <a:off x="4845" y="894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406D13">
                                            <w:r>
                                              <w:t>K</w:t>
                                            </w:r>
                                          </w:p>
                                        </w:txbxContent>
                                      </wps:txbx>
                                      <wps:bodyPr rot="0" vert="horz" wrap="square" lIns="91440" tIns="45720" rIns="91440" bIns="45720" anchor="t" anchorCtr="0" upright="1">
                                        <a:noAutofit/>
                                      </wps:bodyPr>
                                    </wps:wsp>
                                    <wps:wsp>
                                      <wps:cNvPr id="1556" name="Text Box 263"/>
                                      <wps:cNvSpPr txBox="1">
                                        <a:spLocks noChangeArrowheads="1"/>
                                      </wps:cNvSpPr>
                                      <wps:spPr bwMode="auto">
                                        <a:xfrm>
                                          <a:off x="4635" y="9930"/>
                                          <a:ext cx="555"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406D13">
                                            <w:r>
                                              <w:t>I</w:t>
                                            </w:r>
                                          </w:p>
                                        </w:txbxContent>
                                      </wps:txbx>
                                      <wps:bodyPr rot="0" vert="horz" wrap="square" lIns="91440" tIns="45720" rIns="91440" bIns="45720" anchor="t" anchorCtr="0" upright="1">
                                        <a:noAutofit/>
                                      </wps:bodyPr>
                                    </wps:wsp>
                                  </wpg:grpSp>
                                  <wps:wsp>
                                    <wps:cNvPr id="1557" name="Line 264"/>
                                    <wps:cNvCnPr/>
                                    <wps:spPr bwMode="auto">
                                      <a:xfrm>
                                        <a:off x="4989" y="4156"/>
                                        <a:ext cx="735" cy="1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8" name="Line 265"/>
                                    <wps:cNvCnPr/>
                                    <wps:spPr bwMode="auto">
                                      <a:xfrm>
                                        <a:off x="5604" y="2985"/>
                                        <a:ext cx="120" cy="24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9" name="Line 266"/>
                                    <wps:cNvCnPr/>
                                    <wps:spPr bwMode="auto">
                                      <a:xfrm flipV="1">
                                        <a:off x="5723" y="3972"/>
                                        <a:ext cx="1920" cy="13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0" name="Text Box 267"/>
                                    <wps:cNvSpPr txBox="1">
                                      <a:spLocks noChangeArrowheads="1"/>
                                    </wps:cNvSpPr>
                                    <wps:spPr bwMode="auto">
                                      <a:xfrm>
                                        <a:off x="5729" y="5481"/>
                                        <a:ext cx="45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406D13">
                                          <w: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37" o:spid="_x0000_s1279" style="position:absolute;margin-left:46.85pt;margin-top:5.05pt;width:275pt;height:174.75pt;z-index:251819008;mso-position-horizontal-relative:text;mso-position-vertical-relative:text" coordorigin="3074,2397" coordsize="5040,3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">
                            <v:group id="Group 245" o:spid="_x0000_s1280" style="position:absolute;left:3074;top:2397;width:5040;height:3495" coordorigin="3330,7620" coordsize="5040,3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u4MXMcAAADd&#10;AAAADwAAAAAAAAAAAAAAAACqAgAAZHJzL2Rvd25yZXYueG1sUEsFBgAAAAAEAAQA+gAAAJ4DAAAA&#10;AA==&#10;">
                              <v:oval id="Oval 246" o:spid="_x0000_s1281" style="position:absolute;left:5265;top:7920;width:2625;height:2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sY8cIA&#10;AADdAAAADwAAAGRycy9kb3ducmV2LnhtbERPTWvCQBC9F/oflil4qxsbIpq6ilQEe+ihUe9DdkyC&#10;2dmQncb4791Cobd5vM9ZbUbXqoH60Hg2MJsmoIhLbxuuDJyO+9cFqCDIFlvPZOBOATbr56cV5tbf&#10;+JuGQioVQzjkaKAW6XKtQ1mTwzD1HXHkLr53KBH2lbY93mK4a/Vbksy1w4ZjQ40dfdRUXosfZ2BX&#10;bYv5oFPJ0svuINn1/PWZzoyZvIzbd1BCo/yL/9wHG+dn6RJ+v4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GxjxwgAAAN0AAAAPAAAAAAAAAAAAAAAAAJgCAABkcnMvZG93&#10;bnJldi54bWxQSwUGAAAAAAQABAD1AAAAhwMAAAAA&#10;"/>
                              <v:line id="Line 247" o:spid="_x0000_s1282" style="position:absolute;flip:y;visibility:visible;mso-wrap-style:square" from="3780,7665" to="6555,9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HjIMgAAADdAAAADwAAAGRycy9kb3ducmV2LnhtbESPQUsDMRCF70L/Q5iCF7FZpZa6Ni1F&#10;EDz0Ylu2eBs342bZzWRNYrv+e+cgeJvhvXnvm9Vm9L06U0xtYAN3swIUcR1sy42B4+HldgkqZWSL&#10;fWAy8EMJNuvJ1QpLGy78Rud9bpSEcCrRgMt5KLVOtSOPaRYGYtE+Q/SYZY2NthEvEu57fV8UC+2x&#10;ZWlwONCzo7rbf3sDerm7+Yrbj3lXdafTo6vqanjfGXM9HbdPoDKN+d/8d/1qBf9hLvz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EHjIMgAAADdAAAADwAAAAAA&#10;AAAAAAAAAAChAgAAZHJzL2Rvd25yZXYueG1sUEsFBgAAAAAEAAQA+QAAAJYDAAAAAA==&#10;"/>
                              <v:line id="Line 248" o:spid="_x0000_s1283" style="position:absolute;visibility:visible;mso-wrap-style:square" from="3825,9525" to="6510,10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2RMYAAADdAAAADwAAAGRycy9kb3ducmV2LnhtbERPTWvCQBC9C/0PyxR6043WhhJdRSwF&#10;7aFUW2iPY3ZMotnZsLsm6b93hUJv83ifM1/2phYtOV9ZVjAeJSCIc6srLhR8fb4On0H4gKyxtkwK&#10;fsnDcnE3mGOmbcc7avehEDGEfYYKyhCaTEqfl2TQj2xDHLmjdQZDhK6Q2mEXw00tJ0mSSoMVx4YS&#10;G1qXlJ/3F6Pg/fEjbVfbt03/vU0P+cvu8HPqnFIP9/1qBiJQH/7Ff+6NjvOfpmO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NkTGAAAA3QAAAA8AAAAAAAAA&#10;AAAAAAAAoQIAAGRycy9kb3ducmV2LnhtbFBLBQYAAAAABAAEAPkAAACUAwAAAAA=&#10;"/>
                              <v:line id="Line 249" o:spid="_x0000_s1284" style="position:absolute;visibility:visible;mso-wrap-style:square" from="5865,8115" to="7860,9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SoM8YAAADdAAAADwAAAGRycy9kb3ducmV2LnhtbERPTWvCQBC9F/wPyxR6q5vaNkh0FbEU&#10;tIdSraDHMTsm0exs2N0m6b93hUJv83ifM533phYtOV9ZVvA0TEAQ51ZXXCjYfb8/jkH4gKyxtkwK&#10;fsnDfDa4m2KmbccbarehEDGEfYYKyhCaTEqfl2TQD21DHLmTdQZDhK6Q2mEXw00tR0mSSoMVx4YS&#10;G1qWlF+2P0bB5/NX2i7WH6t+v06P+dvmeDh3TqmH+34xARGoD//iP/dKx/mvLyO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0qDPGAAAA3QAAAA8AAAAAAAAA&#10;AAAAAAAAoQIAAGRycy9kb3ducmV2LnhtbFBLBQYAAAAABAAEAPkAAACUAwAAAAA=&#10;"/>
                              <v:line id="Line 250" o:spid="_x0000_s1285" style="position:absolute;flip:y;visibility:visible;mso-wrap-style:square" from="3330,9195" to="7875,9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N9V8UAAADdAAAADwAAAGRycy9kb3ducmV2LnhtbERPTWsCMRC9F/ofwhS8FM22taJbo0hB&#10;8OClVla8jZvpZtnNZJtE3f77piD0No/3OfNlb1txIR9qxwqeRhkI4tLpmisF+8/1cAoiRGSNrWNS&#10;8EMBlov7uznm2l35gy67WIkUwiFHBSbGLpcylIYshpHriBP35bzFmKCvpPZ4TeG2lc9ZNpEWa04N&#10;Bjt6N1Q2u7NVIKfbx2+/Oo2bojkcZqYoi+64VWrw0K/eQETq47/45t7oNP91/A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JN9V8UAAADdAAAADwAAAAAAAAAA&#10;AAAAAAChAgAAZHJzL2Rvd25yZXYueG1sUEsFBgAAAAAEAAQA+QAAAJMDAAAAAA==&#10;"/>
                              <v:shape id="Text Box 251" o:spid="_x0000_s1286" type="#_x0000_t202" style="position:absolute;left:3495;top:868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7bMIA&#10;AADdAAAADwAAAGRycy9kb3ducmV2LnhtbERPS4vCMBC+L/gfwgh7WxOXumg1irgIe3JZX+BtaMa2&#10;2ExKE2399xtB8DYf33Nmi85W4kaNLx1rGA4UCOLMmZJzDfvd+mMMwgdkg5Vj0nAnD4t5722GqXEt&#10;/9FtG3IRQ9inqKEIoU6l9FlBFv3A1cSRO7vGYoiwyaVpsI3htpKfSn1JiyXHhgJrWhWUXbZXq+Gw&#10;OZ+OifrNv+2obl2nJNuJ1Pq93y2nIAJ14SV+un9MnD9KEnh8E0+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FntswgAAAN0AAAAPAAAAAAAAAAAAAAAAAJgCAABkcnMvZG93&#10;bnJldi54bWxQSwUGAAAAAAQABAD1AAAAhwMAAAAA&#10;" filled="f" stroked="f">
                                <v:textbox>
                                  <w:txbxContent>
                                    <w:p w:rsidR="00BE079F" w:rsidRDefault="00BE079F" w:rsidP="00406D13"/>
                                  </w:txbxContent>
                                </v:textbox>
                              </v:shape>
                              <v:line id="Line 252" o:spid="_x0000_s1287" style="position:absolute;flip:y;visibility:visible;mso-wrap-style:square" from="3840,7620" to="6615,9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ZAuMUAAADdAAAADwAAAGRycy9kb3ducmV2LnhtbERPTWsCMRC9F/wPYQQvpWYrKro1ihQK&#10;HrxUZaW3cTPdLLuZbJOo23/fFAq9zeN9zmrT21bcyIfasYLncQaCuHS65krB6fj2tAARIrLG1jEp&#10;+KYAm/XgYYW5dnd+p9shViKFcMhRgYmxy6UMpSGLYew64sR9Om8xJugrqT3eU7ht5STL5tJizanB&#10;YEevhsrmcLUK5GL/+OW3l2lTNOfz0hRl0X3slRoN++0LiEh9/Bf/uXc6zZ9NZ/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DZAuMUAAADdAAAADwAAAAAAAAAA&#10;AAAAAAChAgAAZHJzL2Rvd25yZXYueG1sUEsFBgAAAAAEAAQA+QAAAJMDAAAAAA==&#10;"/>
                              <v:shape id="Text Box 253" o:spid="_x0000_s1288" type="#_x0000_t202" style="position:absolute;left:3555;top:864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hAgMMA&#10;AADdAAAADwAAAGRycy9kb3ducmV2LnhtbERPTWvCQBC9C/6HZQq96W7FhDZ1FbEUPFVMW8HbkB2T&#10;0OxsyG6T+O+7gtDbPN7nrDajbURPna8da3iaKxDEhTM1lxq+Pt9nzyB8QDbYOCYNV/KwWU8nK8yM&#10;G/hIfR5KEUPYZ6ihCqHNpPRFRRb93LXEkbu4zmKIsCul6XCI4baRC6VSabHm2FBhS7uKip/812r4&#10;/ricT0t1KN9s0g5uVJLti9T68WHcvoIINIZ/8d29N3F+skzh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4hAgMMAAADdAAAADwAAAAAAAAAAAAAAAACYAgAAZHJzL2Rv&#10;d25yZXYueG1sUEsFBgAAAAAEAAQA9QAAAIgDAAAAAA==&#10;" filled="f" stroked="f">
                                <v:textbox>
                                  <w:txbxContent>
                                    <w:p w:rsidR="00BE079F" w:rsidRDefault="00BE079F" w:rsidP="00406D13"/>
                                  </w:txbxContent>
                                </v:textbox>
                              </v:shape>
                              <v:shape id="Text Box 254" o:spid="_x0000_s1289" type="#_x0000_t202" style="position:absolute;left:5535;top:777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TlG8MA&#10;AADdAAAADwAAAGRycy9kb3ducmV2LnhtbERPS2vCQBC+F/wPywje6m5Fq6auIorgyWJ8QG9DdkxC&#10;s7Mhu5r033eFQm/z8T1nsepsJR7U+NKxhrehAkGcOVNyruF82r3OQPiAbLByTBp+yMNq2XtZYGJc&#10;y0d6pCEXMYR9ghqKEOpESp8VZNEPXU0cuZtrLIYIm1yaBtsYbis5UupdWiw5NhRY06ag7Du9Ww2X&#10;w+3rOlaf+dZO6tZ1SrKdS60H/W79ASJQF/7Ff+69ifMn4yk8v4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TlG8MAAADdAAAADwAAAAAAAAAAAAAAAACYAgAAZHJzL2Rv&#10;d25yZXYueG1sUEsFBgAAAAAEAAQA9QAAAIgDAAAAAA==&#10;" filled="f" stroked="f">
                                <v:textbox>
                                  <w:txbxContent>
                                    <w:p w:rsidR="00BE079F" w:rsidRDefault="00BE079F" w:rsidP="00406D13">
                                      <w:r>
                                        <w:t>B</w:t>
                                      </w:r>
                                    </w:p>
                                  </w:txbxContent>
                                </v:textbox>
                              </v:shape>
                              <v:shape id="Text Box 255" o:spid="_x0000_s1290" type="#_x0000_t202" style="position:absolute;left:7815;top:886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txacUA&#10;AADdAAAADwAAAGRycy9kb3ducmV2LnhtbESPQWvCQBCF70L/wzIFb7pbUampq5SK4KlFq0JvQ3ZM&#10;QrOzIbua9N93DoK3Gd6b975Zrntfqxu1sQps4WVsQBHnwVVcWDh+b0evoGJCdlgHJgt/FGG9ehos&#10;MXOh4z3dDqlQEsIxQwtlSk2mdcxL8hjHoSEW7RJaj0nWttCuxU7Cfa0nxsy1x4qlocSGPkrKfw9X&#10;b+H0efk5T81XsfGzpgu90ewX2trhc//+BipRnx7m+/XOCf5sKrj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W3FpxQAAAN0AAAAPAAAAAAAAAAAAAAAAAJgCAABkcnMv&#10;ZG93bnJldi54bWxQSwUGAAAAAAQABAD1AAAAigMAAAAA&#10;" filled="f" stroked="f">
                                <v:textbox>
                                  <w:txbxContent>
                                    <w:p w:rsidR="00BE079F" w:rsidRDefault="00BE079F" w:rsidP="00406D13">
                                      <w:r>
                                        <w:t>D</w:t>
                                      </w:r>
                                    </w:p>
                                  </w:txbxContent>
                                </v:textbox>
                              </v:shape>
                              <v:shape id="Text Box 256" o:spid="_x0000_s1291" type="#_x0000_t202" style="position:absolute;left:5730;top:1048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fU8sEA&#10;AADdAAAADwAAAGRycy9kb3ducmV2LnhtbERPTYvCMBC9L/gfwgje1kTRRatRRBE8uayrgrehGdti&#10;MylNtPXfbwRhb/N4nzNftrYUD6p94VjDoK9AEKfOFJxpOP5uPycgfEA2WDomDU/ysFx0PuaYGNfw&#10;Dz0OIRMxhH2CGvIQqkRKn+Zk0fddRRy5q6sthgjrTJoamxhuSzlU6ktaLDg25FjROqf0drhbDaf9&#10;9XIeqe9sY8dV41ol2U6l1r1uu5qBCNSGf/HbvTNx/ng0hdc38QS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X1PLBAAAA3QAAAA8AAAAAAAAAAAAAAAAAmAIAAGRycy9kb3du&#10;cmV2LnhtbFBLBQYAAAAABAAEAPUAAACGAwAAAAA=&#10;" filled="f" stroked="f">
                                <v:textbox>
                                  <w:txbxContent>
                                    <w:p w:rsidR="00BE079F" w:rsidRDefault="00BE079F" w:rsidP="00406D13">
                                      <w:r>
                                        <w:t>C</w:t>
                                      </w:r>
                                    </w:p>
                                  </w:txbxContent>
                                </v:textbox>
                              </v:shape>
                              <v:shape id="Text Box 257" o:spid="_x0000_s1292" type="#_x0000_t202" style="position:absolute;left:6585;top:922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TrssUA&#10;AADdAAAADwAAAGRycy9kb3ducmV2LnhtbESPQWvCQBCF7wX/wzJCb3XX0kibuoq0FHpS1FbwNmTH&#10;JDQ7G7JbE/+9cxC8zfDevPfNfDn4Rp2pi3VgC9OJAUVcBFdzaeFn//X0CiomZIdNYLJwoQjLxehh&#10;jrkLPW/pvEulkhCOOVqoUmpzrWNRkcc4CS2xaKfQeUyydqV2HfYS7hv9bMxMe6xZGips6aOi4m/3&#10;7y38rk/Hw4vZlJ8+a/swGM3+TVv7OB5W76ASDeluvl1/O8HPMuGXb2QEv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9OuyxQAAAN0AAAAPAAAAAAAAAAAAAAAAAJgCAABkcnMv&#10;ZG93bnJldi54bWxQSwUGAAAAAAQABAD1AAAAigMAAAAA&#10;" filled="f" stroked="f">
                                <v:textbox>
                                  <w:txbxContent>
                                    <w:p w:rsidR="00BE079F" w:rsidRDefault="00BE079F" w:rsidP="00406D13">
                                      <w:r>
                                        <w:t>O</w:t>
                                      </w:r>
                                    </w:p>
                                  </w:txbxContent>
                                </v:textbox>
                              </v:shape>
                              <v:shape id="Text Box 258" o:spid="_x0000_s1293" type="#_x0000_t202" style="position:absolute;left:3360;top:9045;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hOKcIA&#10;AADdAAAADwAAAGRycy9kb3ducmV2LnhtbERPTWvCQBC9C/6HZQrezK6lKRpdRVoKnpRqK3gbsmMS&#10;mp0N2a2J/94VBG/zeJ+zWPW2FhdqfeVYwyRRIIhzZyouNPwcvsZTED4gG6wdk4YreVgth4MFZsZ1&#10;/E2XfShEDGGfoYYyhCaT0uclWfSJa4gjd3atxRBhW0jTYhfDbS1flXqXFiuODSU29FFS/rf/txp+&#10;t+fT8U3tik+bNp3rlWQ7k1qPXvr1HESgPjzFD/fGxPlpOoH7N/EE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uE4pwgAAAN0AAAAPAAAAAAAAAAAAAAAAAJgCAABkcnMvZG93&#10;bnJldi54bWxQSwUGAAAAAAQABAD1AAAAhwMAAAAA&#10;" filled="f" stroked="f">
                                <v:textbox>
                                  <w:txbxContent>
                                    <w:p w:rsidR="00BE079F" w:rsidRDefault="00BE079F" w:rsidP="00406D13">
                                      <w:r>
                                        <w:t>A</w:t>
                                      </w:r>
                                    </w:p>
                                  </w:txbxContent>
                                </v:textbox>
                              </v:shape>
                              <v:line id="Line 259" o:spid="_x0000_s1294" style="position:absolute;visibility:visible;mso-wrap-style:square" from="5865,8130" to="6645,9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0+7sUAAADdAAAADwAAAGRycy9kb3ducmV2LnhtbERPS2vCQBC+F/oflhF6qxstBomuIi0F&#10;7UHqA/Q4ZqdJ2uxs2N0m6b/vCoK3+fieM1/2phYtOV9ZVjAaJiCIc6srLhQcD+/PUxA+IGusLZOC&#10;P/KwXDw+zDHTtuMdtftQiBjCPkMFZQhNJqXPSzLoh7YhjtyXdQZDhK6Q2mEXw00tx0mSSoMVx4YS&#10;G3otKf/Z/xoF25fPtF1tPtb9aZNe8rfd5fzdOaWeBv1qBiJQH+7im3ut4/zJZAz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u0+7sUAAADdAAAADwAAAAAAAAAA&#10;AAAAAAChAgAAZHJzL2Rvd25yZXYueG1sUEsFBgAAAAAEAAQA+QAAAJMDAAAAAA==&#10;"/>
                              <v:line id="Line 260" o:spid="_x0000_s1295" style="position:absolute;flip:x;visibility:visible;mso-wrap-style:square" from="6000,9285" to="6660,10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rrisUAAADdAAAADwAAAGRycy9kb3ducmV2LnhtbERPS2sCMRC+F/ofwhS8FM32oejWKFIQ&#10;PHiplRVv42a6WXYz2SZRt/++KQi9zcf3nPmyt624kA+1YwVPowwEcel0zZWC/ed6OAURIrLG1jEp&#10;+KEAy8X93Rxz7a78QZddrEQK4ZCjAhNjl0sZSkMWw8h1xIn7ct5iTNBXUnu8pnDbyucsm0iLNacG&#10;gx29Gyqb3dkqkNPt47dfnV6bojkcZqYoi+64VWrw0K/eQETq47/45t7oNH88foG/b9IJ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UrrisUAAADdAAAADwAAAAAAAAAA&#10;AAAAAAChAgAAZHJzL2Rvd25yZXYueG1sUEsFBgAAAAAEAAQA+QAAAJMDAAAAAA==&#10;"/>
                              <v:line id="Line 261" o:spid="_x0000_s1296" style="position:absolute;flip:x;visibility:visible;mso-wrap-style:square" from="4950,8115" to="5880,10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Nz/sUAAADdAAAADwAAAGRycy9kb3ducmV2LnhtbERPTWsCMRC9F/wPYQQvpWYrKro1ihQK&#10;HrxUZaW3cTPdLLuZbJOo23/fFAq9zeN9zmrT21bcyIfasYLncQaCuHS65krB6fj2tAARIrLG1jEp&#10;+KYAm/XgYYW5dnd+p9shViKFcMhRgYmxy6UMpSGLYew64sR9Om8xJugrqT3eU7ht5STL5tJizanB&#10;YEevhsrmcLUK5GL/+OW3l2lTNOfz0hRl0X3slRoN++0LiEh9/Bf/uXc6zZ/Np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qNz/sUAAADdAAAADwAAAAAAAAAA&#10;AAAAAAChAgAAZHJzL2Rvd25yZXYueG1sUEsFBgAAAAAEAAQA+QAAAJMDAAAAAA==&#10;"/>
                              <v:shape id="Text Box 262" o:spid="_x0000_s1297" type="#_x0000_t202" style="position:absolute;left:4845;top:894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NIKsIA&#10;AADdAAAADwAAAGRycy9kb3ducmV2LnhtbERPTYvCMBC9L/gfwgje1sTFLlqNIiuCJ2VdFbwNzdgW&#10;m0lpoq3/3iws7G0e73Pmy85W4kGNLx1rGA0VCOLMmZJzDcefzfsEhA/IBivHpOFJHpaL3tscU+Na&#10;/qbHIeQihrBPUUMRQp1K6bOCLPqhq4kjd3WNxRBhk0vTYBvDbSU/lPqUFkuODQXW9FVQdjvcrYbT&#10;7no5j9U+X9ukbl2nJNup1HrQ71YzEIG68C/+c29NnJ8kCfx+E0+Qi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g0gqwgAAAN0AAAAPAAAAAAAAAAAAAAAAAJgCAABkcnMvZG93&#10;bnJldi54bWxQSwUGAAAAAAQABAD1AAAAhwMAAAAA&#10;" filled="f" stroked="f">
                                <v:textbox>
                                  <w:txbxContent>
                                    <w:p w:rsidR="00BE079F" w:rsidRDefault="00BE079F" w:rsidP="00406D13">
                                      <w:r>
                                        <w:t>K</w:t>
                                      </w:r>
                                    </w:p>
                                  </w:txbxContent>
                                </v:textbox>
                              </v:shape>
                              <v:shape id="Text Box 263" o:spid="_x0000_s1298" type="#_x0000_t202" style="position:absolute;left:4635;top:9930;width:5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HWXcMA&#10;AADdAAAADwAAAGRycy9kb3ducmV2LnhtbERPTWvCQBC9F/wPywi9NbstjdToJoil0JOibQVvQ3ZM&#10;QrOzIbs16b93BcHbPN7nLIvRtuJMvW8ca3hOFAji0pmGKw3fXx9PbyB8QDbYOiYN/+ShyCcPS8yM&#10;G3hH532oRAxhn6GGOoQuk9KXNVn0ieuII3dyvcUQYV9J0+MQw20rX5SaSYsNx4YaO1rXVP7u/6yG&#10;n83peHhV2+rdpt3gRiXZzqXWj9NxtQARaAx38c39aeL8NJ3B9Zt4gsw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HWXcMAAADdAAAADwAAAAAAAAAAAAAAAACYAgAAZHJzL2Rv&#10;d25yZXYueG1sUEsFBgAAAAAEAAQA9QAAAIgDAAAAAA==&#10;" filled="f" stroked="f">
                                <v:textbox>
                                  <w:txbxContent>
                                    <w:p w:rsidR="00BE079F" w:rsidRDefault="00BE079F" w:rsidP="00406D13">
                                      <w:r>
                                        <w:t>I</w:t>
                                      </w:r>
                                    </w:p>
                                  </w:txbxContent>
                                </v:textbox>
                              </v:shape>
                            </v:group>
                            <v:line id="Line 264" o:spid="_x0000_s1299" style="position:absolute;visibility:visible;mso-wrap-style:square" from="4989,4156" to="5724,5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qddsYAAADdAAAADwAAAGRycy9kb3ducmV2LnhtbERPTWvCQBC9F/oflil4q5u2mEp0FWkp&#10;aA9FraDHMTsmabOzYXdN0n/vCgVv83ifM533phYtOV9ZVvA0TEAQ51ZXXCjYfX88jkH4gKyxtkwK&#10;/sjDfHZ/N8VM24431G5DIWII+wwVlCE0mZQ+L8mgH9qGOHIn6wyGCF0htcMuhptaPidJKg1WHBtK&#10;bOitpPx3ezYKvl7WabtYfS77/So95u+b4+Gnc0oNHvrFBESgPtzE/+6ljvNH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anXbGAAAA3QAAAA8AAAAAAAAA&#10;AAAAAAAAoQIAAGRycy9kb3ducmV2LnhtbFBLBQYAAAAABAAEAPkAAACUAwAAAAA=&#10;"/>
                            <v:line id="Line 265" o:spid="_x0000_s1300" style="position:absolute;visibility:visible;mso-wrap-style:square" from="5604,2985" to="5724,5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UJBMgAAADdAAAADwAAAGRycy9kb3ducmV2LnhtbESPT0vDQBDF70K/wzIFb3aj0iCx21IU&#10;ofUg9g+0x2l2TKLZ2bC7JvHbOwfB2wzvzXu/WaxG16qeQmw8G7idZaCIS28brgwcDy83D6BiQrbY&#10;eiYDPxRhtZxcLbCwfuAd9ftUKQnhWKCBOqWu0DqWNTmMM98Ri/bhg8Mka6i0DThIuGv1XZbl2mHD&#10;0lBjR081lV/7b2fg7f4979fb18142uaX8nl3OX8OwZjr6bh+BJVoTP/mv+uNFfz5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wUJBMgAAADdAAAADwAAAAAA&#10;AAAAAAAAAAChAgAAZHJzL2Rvd25yZXYueG1sUEsFBgAAAAAEAAQA+QAAAJYDAAAAAA==&#10;"/>
                            <v:line id="Line 266" o:spid="_x0000_s1301" style="position:absolute;flip:y;visibility:visible;mso-wrap-style:square" from="5723,3972" to="7643,5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LcYMUAAADdAAAADwAAAGRycy9kb3ducmV2LnhtbERPTWsCMRC9C/0PYQpeSs1WtOhqFCkI&#10;HrxUy0pv42a6WXYz2SZRt/++KRS8zeN9znLd21ZcyYfasYKXUQaCuHS65krBx3H7PAMRIrLG1jEp&#10;+KEA69XDYIm5djd+p+shViKFcMhRgYmxy6UMpSGLYeQ64sR9OW8xJugrqT3eUrht5TjLXqXFmlOD&#10;wY7eDJXN4WIVyNn+6dtvzpOmaE6nuSnKovvcKzV87DcLEJH6eBf/u3c6zZ9O5/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LcYMUAAADdAAAADwAAAAAAAAAA&#10;AAAAAAChAgAAZHJzL2Rvd25yZXYueG1sUEsFBgAAAAAEAAQA+QAAAJMDAAAAAA==&#10;"/>
                            <v:shape id="Text Box 267" o:spid="_x0000_s1302" type="#_x0000_t202" style="position:absolute;left:5729;top:5481;width:45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ghD8UA&#10;AADdAAAADwAAAGRycy9kb3ducmV2LnhtbESPT2vCQBDF74LfYRnBm+5aVNroKmIpeGrR/gFvQ3ZM&#10;gtnZkN2a+O07h4K3Gd6b936z3va+VjdqYxXYwmxqQBHnwVVcWPj6fJs8g4oJ2WEdmCzcKcJ2Mxys&#10;MXOh4yPdTqlQEsIxQwtlSk2mdcxL8hinoSEW7RJaj0nWttCuxU7Cfa2fjFlqjxVLQ4kN7UvKr6df&#10;b+H7/XL+mZuP4tUvmi70RrN/0daOR/1uBSpRnx7m/+uDE/zFUvjlGxlBb/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mCEPxQAAAN0AAAAPAAAAAAAAAAAAAAAAAJgCAABkcnMv&#10;ZG93bnJldi54bWxQSwUGAAAAAAQABAD1AAAAigMAAAAA&#10;" filled="f" stroked="f">
                              <v:textbox>
                                <w:txbxContent>
                                  <w:p w:rsidR="00BE079F" w:rsidRDefault="00BE079F" w:rsidP="00406D13">
                                    <w:r>
                                      <w:t>1</w:t>
                                    </w:r>
                                  </w:p>
                                </w:txbxContent>
                              </v:textbox>
                            </v:shape>
                          </v:group>
                        </w:pict>
                      </mc:Fallback>
                    </mc:AlternateContent>
                  </w: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tc>
              <w:tc>
                <w:tcPr>
                  <w:tcW w:w="1080" w:type="dxa"/>
                  <w:shd w:val="clear" w:color="auto" w:fill="auto"/>
                </w:tcPr>
                <w:p w:rsidR="00406D13" w:rsidRPr="00C60ABF" w:rsidRDefault="00406D13" w:rsidP="00BE079F">
                  <w:pPr>
                    <w:jc w:val="center"/>
                    <w:rPr>
                      <w:lang w:val="nl-NL"/>
                    </w:rPr>
                  </w:pP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1E40D0">
                  <w:pPr>
                    <w:numPr>
                      <w:ilvl w:val="0"/>
                      <w:numId w:val="81"/>
                    </w:numPr>
                    <w:rPr>
                      <w:lang w:val="nl-NL"/>
                    </w:rPr>
                  </w:pPr>
                  <w:r w:rsidRPr="00C60ABF">
                    <w:rPr>
                      <w:lang w:val="nl-NL"/>
                    </w:rPr>
                    <w:t xml:space="preserve">Ta có </w:t>
                  </w:r>
                  <w:r w:rsidRPr="00C60ABF">
                    <w:rPr>
                      <w:position w:val="-30"/>
                      <w:lang w:val="nl-NL"/>
                    </w:rPr>
                    <w:object w:dxaOrig="1160" w:dyaOrig="720">
                      <v:shape id="_x0000_i2564" type="#_x0000_t75" style="width:57.75pt;height:36pt" o:ole="">
                        <v:imagedata r:id="rId2800" o:title=""/>
                      </v:shape>
                      <o:OLEObject Type="Embed" ProgID="Equation.3" ShapeID="_x0000_i2564" DrawAspect="Content" ObjectID="_1592693533" r:id="rId2801"/>
                    </w:object>
                  </w:r>
                  <w:r w:rsidRPr="00C60ABF">
                    <w:rPr>
                      <w:lang w:val="nl-NL"/>
                    </w:rPr>
                    <w:t>( t/c tiếp tuyến)</w:t>
                  </w:r>
                </w:p>
                <w:p w:rsidR="00406D13" w:rsidRPr="00C60ABF" w:rsidRDefault="00406D13" w:rsidP="00BE079F">
                  <w:pPr>
                    <w:ind w:left="360"/>
                    <w:rPr>
                      <w:lang w:val="nl-NL"/>
                    </w:rPr>
                  </w:pPr>
                  <w:r w:rsidRPr="00C60ABF">
                    <w:rPr>
                      <w:position w:val="-34"/>
                      <w:lang w:val="nl-NL"/>
                    </w:rPr>
                    <w:object w:dxaOrig="5520" w:dyaOrig="800">
                      <v:shape id="_x0000_i2565" type="#_x0000_t75" style="width:276pt;height:39.75pt" o:ole="">
                        <v:imagedata r:id="rId2802" o:title=""/>
                      </v:shape>
                      <o:OLEObject Type="Embed" ProgID="Equation.3" ShapeID="_x0000_i2565" DrawAspect="Content" ObjectID="_1592693534" r:id="rId2803"/>
                    </w:object>
                  </w:r>
                </w:p>
                <w:p w:rsidR="00406D13" w:rsidRPr="00C60ABF" w:rsidRDefault="00406D13" w:rsidP="00BE079F">
                  <w:pPr>
                    <w:ind w:left="360"/>
                    <w:rPr>
                      <w:lang w:val="nl-NL"/>
                    </w:rPr>
                  </w:pPr>
                  <w:r w:rsidRPr="00C60ABF">
                    <w:rPr>
                      <w:lang w:val="nl-NL"/>
                    </w:rPr>
                    <w:t>Vậy tứ giác ABOC nội tiếp ( định lý đảo về tứ giác nội tiếp)</w:t>
                  </w:r>
                </w:p>
              </w:tc>
              <w:tc>
                <w:tcPr>
                  <w:tcW w:w="1080" w:type="dxa"/>
                  <w:shd w:val="clear" w:color="auto" w:fill="auto"/>
                </w:tcPr>
                <w:p w:rsidR="00406D13" w:rsidRPr="00C60ABF" w:rsidRDefault="00406D13" w:rsidP="00BE079F">
                  <w:pPr>
                    <w:jc w:val="center"/>
                    <w:rPr>
                      <w:lang w:val="nl-NL"/>
                    </w:rPr>
                  </w:pPr>
                  <w:r w:rsidRPr="00C60ABF">
                    <w:rPr>
                      <w:lang w:val="nl-NL"/>
                    </w:rPr>
                    <w:t>0,25</w:t>
                  </w: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0,5</w:t>
                  </w: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0,25</w:t>
                  </w: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1E40D0">
                  <w:pPr>
                    <w:numPr>
                      <w:ilvl w:val="0"/>
                      <w:numId w:val="81"/>
                    </w:numPr>
                    <w:rPr>
                      <w:lang w:val="nl-NL"/>
                    </w:rPr>
                  </w:pPr>
                  <w:r w:rsidRPr="00C60ABF">
                    <w:rPr>
                      <w:lang w:val="nl-NL"/>
                    </w:rPr>
                    <w:t xml:space="preserve">xét </w:t>
                  </w:r>
                  <w:r w:rsidRPr="00C60ABF">
                    <w:rPr>
                      <w:position w:val="-4"/>
                      <w:lang w:val="nl-NL"/>
                    </w:rPr>
                    <w:object w:dxaOrig="220" w:dyaOrig="260">
                      <v:shape id="_x0000_i2566" type="#_x0000_t75" style="width:11.25pt;height:12.75pt" o:ole="">
                        <v:imagedata r:id="rId2804" o:title=""/>
                      </v:shape>
                      <o:OLEObject Type="Embed" ProgID="Equation.3" ShapeID="_x0000_i2566" DrawAspect="Content" ObjectID="_1592693535" r:id="rId2805"/>
                    </w:object>
                  </w:r>
                  <w:r w:rsidRPr="00C60ABF">
                    <w:rPr>
                      <w:lang w:val="nl-NL"/>
                    </w:rPr>
                    <w:t xml:space="preserve">IKC và </w:t>
                  </w:r>
                  <w:r w:rsidRPr="00C60ABF">
                    <w:rPr>
                      <w:position w:val="-4"/>
                      <w:lang w:val="nl-NL"/>
                    </w:rPr>
                    <w:object w:dxaOrig="220" w:dyaOrig="260">
                      <v:shape id="_x0000_i2567" type="#_x0000_t75" style="width:11.25pt;height:12.75pt" o:ole="">
                        <v:imagedata r:id="rId2806" o:title=""/>
                      </v:shape>
                      <o:OLEObject Type="Embed" ProgID="Equation.3" ShapeID="_x0000_i2567" DrawAspect="Content" ObjectID="_1592693536" r:id="rId2807"/>
                    </w:object>
                  </w:r>
                  <w:r w:rsidRPr="00C60ABF">
                    <w:rPr>
                      <w:lang w:val="nl-NL"/>
                    </w:rPr>
                    <w:t xml:space="preserve">IC B có </w:t>
                  </w:r>
                  <w:r w:rsidRPr="00C60ABF">
                    <w:rPr>
                      <w:position w:val="-10"/>
                      <w:lang w:val="nl-NL"/>
                    </w:rPr>
                    <w:object w:dxaOrig="2460" w:dyaOrig="320">
                      <v:shape id="_x0000_i2568" type="#_x0000_t75" style="width:123pt;height:15.75pt" o:ole="">
                        <v:imagedata r:id="rId2808" o:title=""/>
                      </v:shape>
                      <o:OLEObject Type="Embed" ProgID="Equation.3" ShapeID="_x0000_i2568" DrawAspect="Content" ObjectID="_1592693537" r:id="rId2809"/>
                    </w:object>
                  </w:r>
                  <w:r w:rsidRPr="00C60ABF">
                    <w:rPr>
                      <w:lang w:val="nl-NL"/>
                    </w:rPr>
                    <w:t>( góc tạo bởi tia tiếp tuyến và dây cung và góc nội tiếp cùng chắn cung CK)</w:t>
                  </w:r>
                </w:p>
                <w:p w:rsidR="00406D13" w:rsidRPr="00C60ABF" w:rsidRDefault="00406D13" w:rsidP="00BE079F">
                  <w:pPr>
                    <w:ind w:left="360"/>
                    <w:rPr>
                      <w:lang w:val="nl-NL"/>
                    </w:rPr>
                  </w:pPr>
                  <w:r w:rsidRPr="00C60ABF">
                    <w:rPr>
                      <w:position w:val="-24"/>
                      <w:lang w:val="nl-NL"/>
                    </w:rPr>
                    <w:object w:dxaOrig="5100" w:dyaOrig="620">
                      <v:shape id="_x0000_i2569" type="#_x0000_t75" style="width:255pt;height:30.75pt" o:ole="">
                        <v:imagedata r:id="rId2810" o:title=""/>
                      </v:shape>
                      <o:OLEObject Type="Embed" ProgID="Equation.3" ShapeID="_x0000_i2569" DrawAspect="Content" ObjectID="_1592693538" r:id="rId2811"/>
                    </w:object>
                  </w:r>
                </w:p>
              </w:tc>
              <w:tc>
                <w:tcPr>
                  <w:tcW w:w="1080" w:type="dxa"/>
                  <w:shd w:val="clear" w:color="auto" w:fill="auto"/>
                </w:tcPr>
                <w:p w:rsidR="00406D13" w:rsidRPr="00C60ABF" w:rsidRDefault="00406D13" w:rsidP="00BE079F">
                  <w:pPr>
                    <w:jc w:val="center"/>
                    <w:rPr>
                      <w:lang w:val="nl-NL"/>
                    </w:rPr>
                  </w:pPr>
                  <w:r w:rsidRPr="00C60ABF">
                    <w:rPr>
                      <w:lang w:val="nl-NL"/>
                    </w:rPr>
                    <w:t>0,5</w:t>
                  </w: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0,5</w:t>
                  </w: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BE079F">
                  <w:pPr>
                    <w:rPr>
                      <w:lang w:val="nl-NL"/>
                    </w:rPr>
                  </w:pPr>
                  <w:r w:rsidRPr="00C60ABF">
                    <w:rPr>
                      <w:lang w:val="nl-NL"/>
                    </w:rPr>
                    <w:t xml:space="preserve">c) </w:t>
                  </w:r>
                  <w:r w:rsidRPr="00C60ABF">
                    <w:rPr>
                      <w:position w:val="-44"/>
                      <w:lang w:val="nl-NL"/>
                    </w:rPr>
                    <w:object w:dxaOrig="4800" w:dyaOrig="999">
                      <v:shape id="_x0000_i2570" type="#_x0000_t75" style="width:240pt;height:50.25pt" o:ole="">
                        <v:imagedata r:id="rId2812" o:title=""/>
                      </v:shape>
                      <o:OLEObject Type="Embed" ProgID="Equation.3" ShapeID="_x0000_i2570" DrawAspect="Content" ObjectID="_1592693539" r:id="rId2813"/>
                    </w:object>
                  </w:r>
                </w:p>
                <w:p w:rsidR="00406D13" w:rsidRPr="00C60ABF" w:rsidRDefault="00406D13" w:rsidP="00BE079F">
                  <w:pPr>
                    <w:rPr>
                      <w:lang w:val="nl-NL"/>
                    </w:rPr>
                  </w:pPr>
                  <w:r w:rsidRPr="00C60ABF">
                    <w:rPr>
                      <w:lang w:val="nl-NL"/>
                    </w:rPr>
                    <w:t>(góc nội tiếp và góc ở tâm cùng chắn cung BC)</w:t>
                  </w:r>
                </w:p>
                <w:p w:rsidR="00406D13" w:rsidRPr="00C60ABF" w:rsidRDefault="00406D13" w:rsidP="00BE079F">
                  <w:pPr>
                    <w:rPr>
                      <w:lang w:val="nl-NL"/>
                    </w:rPr>
                  </w:pPr>
                  <w:r w:rsidRPr="00C60ABF">
                    <w:rPr>
                      <w:lang w:val="nl-NL"/>
                    </w:rPr>
                    <w:t xml:space="preserve">Mà BD//AC (gt) </w:t>
                  </w:r>
                  <w:r w:rsidRPr="00C60ABF">
                    <w:rPr>
                      <w:position w:val="-10"/>
                      <w:lang w:val="nl-NL"/>
                    </w:rPr>
                    <w:object w:dxaOrig="180" w:dyaOrig="340">
                      <v:shape id="_x0000_i2571" type="#_x0000_t75" style="width:9pt;height:17.25pt" o:ole="">
                        <v:imagedata r:id="rId2814" o:title=""/>
                      </v:shape>
                      <o:OLEObject Type="Embed" ProgID="Equation.3" ShapeID="_x0000_i2571" DrawAspect="Content" ObjectID="_1592693540" r:id="rId2815"/>
                    </w:object>
                  </w:r>
                  <w:r w:rsidRPr="00C60ABF">
                    <w:rPr>
                      <w:position w:val="-10"/>
                      <w:lang w:val="nl-NL"/>
                    </w:rPr>
                    <w:object w:dxaOrig="2299" w:dyaOrig="360">
                      <v:shape id="_x0000_i2572" type="#_x0000_t75" style="width:114.75pt;height:18pt" o:ole="">
                        <v:imagedata r:id="rId2816" o:title=""/>
                      </v:shape>
                      <o:OLEObject Type="Embed" ProgID="Equation.3" ShapeID="_x0000_i2572" DrawAspect="Content" ObjectID="_1592693541" r:id="rId2817"/>
                    </w:object>
                  </w:r>
                  <w:r w:rsidRPr="00C60ABF">
                    <w:rPr>
                      <w:lang w:val="nl-NL"/>
                    </w:rPr>
                    <w:t>( so le trong)</w:t>
                  </w:r>
                </w:p>
                <w:p w:rsidR="00406D13" w:rsidRPr="00C60ABF" w:rsidRDefault="00406D13" w:rsidP="00BE079F">
                  <w:pPr>
                    <w:rPr>
                      <w:lang w:val="nl-NL"/>
                    </w:rPr>
                  </w:pPr>
                  <w:r w:rsidRPr="00C60ABF">
                    <w:rPr>
                      <w:position w:val="-10"/>
                      <w:lang w:val="nl-NL"/>
                    </w:rPr>
                    <w:object w:dxaOrig="180" w:dyaOrig="340">
                      <v:shape id="_x0000_i2573" type="#_x0000_t75" style="width:9pt;height:17.25pt" o:ole="">
                        <v:imagedata r:id="rId2814" o:title=""/>
                      </v:shape>
                      <o:OLEObject Type="Embed" ProgID="Equation.3" ShapeID="_x0000_i2573" DrawAspect="Content" ObjectID="_1592693542" r:id="rId2818"/>
                    </w:object>
                  </w:r>
                  <w:r w:rsidRPr="00C60ABF">
                    <w:rPr>
                      <w:position w:val="-6"/>
                      <w:lang w:val="nl-NL"/>
                    </w:rPr>
                    <w:object w:dxaOrig="3780" w:dyaOrig="320">
                      <v:shape id="_x0000_i2574" type="#_x0000_t75" style="width:189pt;height:15.75pt" o:ole="">
                        <v:imagedata r:id="rId2819" o:title=""/>
                      </v:shape>
                      <o:OLEObject Type="Embed" ProgID="Equation.3" ShapeID="_x0000_i2574" DrawAspect="Content" ObjectID="_1592693543" r:id="rId2820"/>
                    </w:object>
                  </w:r>
                </w:p>
                <w:p w:rsidR="00406D13" w:rsidRPr="00C60ABF" w:rsidRDefault="00406D13" w:rsidP="00BE079F">
                  <w:pPr>
                    <w:rPr>
                      <w:lang w:val="nl-NL"/>
                    </w:rPr>
                  </w:pPr>
                  <w:r w:rsidRPr="00C60ABF">
                    <w:rPr>
                      <w:position w:val="-10"/>
                      <w:lang w:val="nl-NL"/>
                    </w:rPr>
                    <w:object w:dxaOrig="180" w:dyaOrig="340">
                      <v:shape id="_x0000_i2575" type="#_x0000_t75" style="width:9pt;height:17.25pt" o:ole="">
                        <v:imagedata r:id="rId2814" o:title=""/>
                      </v:shape>
                      <o:OLEObject Type="Embed" ProgID="Equation.3" ShapeID="_x0000_i2575" DrawAspect="Content" ObjectID="_1592693544" r:id="rId2821"/>
                    </w:object>
                  </w:r>
                  <w:r w:rsidRPr="00C60ABF">
                    <w:rPr>
                      <w:position w:val="-6"/>
                      <w:lang w:val="nl-NL"/>
                    </w:rPr>
                    <w:object w:dxaOrig="2580" w:dyaOrig="320">
                      <v:shape id="_x0000_i2576" type="#_x0000_t75" style="width:129pt;height:15.75pt" o:ole="">
                        <v:imagedata r:id="rId2822" o:title=""/>
                      </v:shape>
                      <o:OLEObject Type="Embed" ProgID="Equation.3" ShapeID="_x0000_i2576" DrawAspect="Content" ObjectID="_1592693545" r:id="rId2823"/>
                    </w:object>
                  </w:r>
                </w:p>
                <w:p w:rsidR="00406D13" w:rsidRPr="00C60ABF" w:rsidRDefault="00406D13" w:rsidP="00BE079F">
                  <w:pPr>
                    <w:rPr>
                      <w:lang w:val="nl-NL"/>
                    </w:rPr>
                  </w:pPr>
                  <w:r w:rsidRPr="00C60ABF">
                    <w:rPr>
                      <w:position w:val="-10"/>
                      <w:lang w:val="nl-NL"/>
                    </w:rPr>
                    <w:object w:dxaOrig="180" w:dyaOrig="340">
                      <v:shape id="_x0000_i2577" type="#_x0000_t75" style="width:9pt;height:17.25pt" o:ole="">
                        <v:imagedata r:id="rId2814" o:title=""/>
                      </v:shape>
                      <o:OLEObject Type="Embed" ProgID="Equation.3" ShapeID="_x0000_i2577" DrawAspect="Content" ObjectID="_1592693546" r:id="rId2824"/>
                    </w:object>
                  </w:r>
                  <w:r w:rsidRPr="00C60ABF">
                    <w:rPr>
                      <w:position w:val="-6"/>
                      <w:lang w:val="nl-NL"/>
                    </w:rPr>
                    <w:object w:dxaOrig="2680" w:dyaOrig="320">
                      <v:shape id="_x0000_i2578" type="#_x0000_t75" style="width:134.25pt;height:15.75pt" o:ole="">
                        <v:imagedata r:id="rId2825" o:title=""/>
                      </v:shape>
                      <o:OLEObject Type="Embed" ProgID="Equation.3" ShapeID="_x0000_i2578" DrawAspect="Content" ObjectID="_1592693547" r:id="rId2826"/>
                    </w:object>
                  </w:r>
                </w:p>
                <w:p w:rsidR="00406D13" w:rsidRPr="00C60ABF" w:rsidRDefault="00406D13" w:rsidP="00BE079F">
                  <w:pPr>
                    <w:rPr>
                      <w:lang w:val="nl-NL"/>
                    </w:rPr>
                  </w:pPr>
                  <w:r w:rsidRPr="00C60ABF">
                    <w:rPr>
                      <w:position w:val="-26"/>
                      <w:lang w:val="nl-NL"/>
                    </w:rPr>
                    <w:object w:dxaOrig="2920" w:dyaOrig="639">
                      <v:shape id="_x0000_i2579" type="#_x0000_t75" style="width:146.25pt;height:32.25pt" o:ole="">
                        <v:imagedata r:id="rId2827" o:title=""/>
                      </v:shape>
                      <o:OLEObject Type="Embed" ProgID="Equation.3" ShapeID="_x0000_i2579" DrawAspect="Content" ObjectID="_1592693548" r:id="rId2828"/>
                    </w:object>
                  </w:r>
                </w:p>
                <w:p w:rsidR="00406D13" w:rsidRPr="00C60ABF" w:rsidRDefault="00406D13" w:rsidP="00BE079F">
                  <w:pPr>
                    <w:rPr>
                      <w:lang w:val="nl-NL"/>
                    </w:rPr>
                  </w:pPr>
                  <w:smartTag w:uri="urn:schemas-microsoft-com:office:smarttags" w:element="City">
                    <w:r w:rsidRPr="00C60ABF">
                      <w:rPr>
                        <w:lang w:val="nl-NL"/>
                      </w:rPr>
                      <w:t>Mà</w:t>
                    </w:r>
                  </w:smartTag>
                  <w:r w:rsidRPr="00C60ABF">
                    <w:rPr>
                      <w:lang w:val="nl-NL"/>
                    </w:rPr>
                    <w:t xml:space="preserve"> </w:t>
                  </w:r>
                  <w:smartTag w:uri="urn:schemas-microsoft-com:office:smarttags" w:element="State">
                    <w:r w:rsidRPr="00C60ABF">
                      <w:rPr>
                        <w:lang w:val="nl-NL"/>
                      </w:rPr>
                      <w:t>AB</w:t>
                    </w:r>
                  </w:smartTag>
                  <w:r w:rsidRPr="00C60ABF">
                    <w:rPr>
                      <w:lang w:val="nl-NL"/>
                    </w:rPr>
                    <w:t xml:space="preserve"> = AC (t/c 2tt cắt nhau); OB = OC = R</w:t>
                  </w:r>
                </w:p>
                <w:p w:rsidR="00406D13" w:rsidRPr="00C60ABF" w:rsidRDefault="00406D13" w:rsidP="00BE079F">
                  <w:pPr>
                    <w:rPr>
                      <w:lang w:val="nl-NL"/>
                    </w:rPr>
                  </w:pPr>
                  <w:r w:rsidRPr="00C60ABF">
                    <w:rPr>
                      <w:lang w:val="nl-NL"/>
                    </w:rPr>
                    <w:t>Do đó 3 điểm A, O, D cùng thuộc đường trung trực của BC</w:t>
                  </w:r>
                </w:p>
                <w:p w:rsidR="00406D13" w:rsidRPr="00C60ABF" w:rsidRDefault="00406D13" w:rsidP="00BE079F">
                  <w:pPr>
                    <w:rPr>
                      <w:lang w:val="nl-NL"/>
                    </w:rPr>
                  </w:pPr>
                  <w:r w:rsidRPr="00C60ABF">
                    <w:rPr>
                      <w:lang w:val="nl-NL"/>
                    </w:rPr>
                    <w:t>Vậy 3 điểm A, O, D  thẳng hàng.</w:t>
                  </w:r>
                </w:p>
              </w:tc>
              <w:tc>
                <w:tcPr>
                  <w:tcW w:w="1080" w:type="dxa"/>
                  <w:shd w:val="clear" w:color="auto" w:fill="auto"/>
                </w:tcPr>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0,25</w:t>
                  </w: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p>
                <w:p w:rsidR="00406D13" w:rsidRPr="00C60ABF" w:rsidRDefault="00406D13" w:rsidP="00BE079F">
                  <w:pPr>
                    <w:jc w:val="center"/>
                    <w:rPr>
                      <w:lang w:val="nl-NL"/>
                    </w:rPr>
                  </w:pPr>
                  <w:r w:rsidRPr="00C60ABF">
                    <w:rPr>
                      <w:lang w:val="nl-NL"/>
                    </w:rPr>
                    <w:t>0,25</w:t>
                  </w:r>
                </w:p>
              </w:tc>
            </w:tr>
            <w:tr w:rsidR="00406D13" w:rsidRPr="00C60ABF" w:rsidTr="00BE079F">
              <w:tc>
                <w:tcPr>
                  <w:tcW w:w="900" w:type="dxa"/>
                  <w:vMerge w:val="restart"/>
                  <w:shd w:val="clear" w:color="auto" w:fill="auto"/>
                </w:tcPr>
                <w:p w:rsidR="00406D13" w:rsidRPr="00C60ABF" w:rsidRDefault="00406D13" w:rsidP="00BE079F">
                  <w:pPr>
                    <w:rPr>
                      <w:lang w:val="nl-NL"/>
                    </w:rPr>
                  </w:pPr>
                  <w:r w:rsidRPr="00C60ABF">
                    <w:rPr>
                      <w:lang w:val="nl-NL"/>
                    </w:rPr>
                    <w:t>5</w:t>
                  </w:r>
                </w:p>
              </w:tc>
              <w:tc>
                <w:tcPr>
                  <w:tcW w:w="8820" w:type="dxa"/>
                  <w:shd w:val="clear" w:color="auto" w:fill="auto"/>
                </w:tcPr>
                <w:p w:rsidR="00406D13" w:rsidRPr="00C60ABF" w:rsidRDefault="00406D13" w:rsidP="00BE079F">
                  <w:pPr>
                    <w:rPr>
                      <w:lang w:val="nl-NL"/>
                    </w:rPr>
                  </w:pPr>
                  <w:r w:rsidRPr="00C60ABF">
                    <w:rPr>
                      <w:lang w:val="nl-NL"/>
                    </w:rPr>
                    <w:t xml:space="preserve">Vì  </w:t>
                  </w:r>
                  <w:r w:rsidRPr="00C60ABF">
                    <w:rPr>
                      <w:position w:val="-10"/>
                      <w:lang w:val="nl-NL"/>
                    </w:rPr>
                    <w:object w:dxaOrig="1400" w:dyaOrig="340">
                      <v:shape id="_x0000_i2580" type="#_x0000_t75" style="width:69.75pt;height:17.25pt" o:ole="">
                        <v:imagedata r:id="rId2829" o:title=""/>
                      </v:shape>
                      <o:OLEObject Type="Embed" ProgID="Equation.3" ShapeID="_x0000_i2580" DrawAspect="Content" ObjectID="_1592693549" r:id="rId2830"/>
                    </w:object>
                  </w:r>
                  <w:r w:rsidRPr="00C60ABF">
                    <w:rPr>
                      <w:lang w:val="nl-NL"/>
                    </w:rPr>
                    <w:t xml:space="preserve"> </w:t>
                  </w:r>
                </w:p>
                <w:p w:rsidR="00406D13" w:rsidRPr="00C60ABF" w:rsidRDefault="00406D13" w:rsidP="00BE079F">
                  <w:pPr>
                    <w:rPr>
                      <w:lang w:val="nl-NL"/>
                    </w:rPr>
                  </w:pPr>
                  <w:r w:rsidRPr="00C60ABF">
                    <w:rPr>
                      <w:position w:val="-50"/>
                      <w:lang w:val="nl-NL"/>
                    </w:rPr>
                    <w:object w:dxaOrig="4060" w:dyaOrig="1120">
                      <v:shape id="_x0000_i2581" type="#_x0000_t75" style="width:203.25pt;height:56.25pt" o:ole="">
                        <v:imagedata r:id="rId2831" o:title=""/>
                      </v:shape>
                      <o:OLEObject Type="Embed" ProgID="Equation.DSMT4" ShapeID="_x0000_i2581" DrawAspect="Content" ObjectID="_1592693550" r:id="rId2832"/>
                    </w:object>
                  </w:r>
                </w:p>
                <w:p w:rsidR="00406D13" w:rsidRPr="00C60ABF" w:rsidRDefault="00406D13" w:rsidP="00BE079F">
                  <w:pPr>
                    <w:rPr>
                      <w:lang w:val="nl-NL"/>
                    </w:rPr>
                  </w:pPr>
                  <w:r w:rsidRPr="00C60ABF">
                    <w:rPr>
                      <w:position w:val="-30"/>
                      <w:lang w:val="nl-NL"/>
                    </w:rPr>
                    <w:object w:dxaOrig="6740" w:dyaOrig="720">
                      <v:shape id="_x0000_i2582" type="#_x0000_t75" style="width:336.75pt;height:36pt" o:ole="">
                        <v:imagedata r:id="rId2833" o:title=""/>
                      </v:shape>
                      <o:OLEObject Type="Embed" ProgID="Equation.DSMT4" ShapeID="_x0000_i2582" DrawAspect="Content" ObjectID="_1592693551" r:id="rId2834"/>
                    </w:object>
                  </w:r>
                </w:p>
                <w:p w:rsidR="00406D13" w:rsidRPr="00C60ABF" w:rsidRDefault="00406D13" w:rsidP="00BE079F">
                  <w:pPr>
                    <w:rPr>
                      <w:lang w:val="nl-NL"/>
                    </w:rPr>
                  </w:pPr>
                  <w:r w:rsidRPr="00C60ABF">
                    <w:rPr>
                      <w:position w:val="-10"/>
                      <w:lang w:val="nl-NL"/>
                    </w:rPr>
                    <w:object w:dxaOrig="7860" w:dyaOrig="360">
                      <v:shape id="_x0000_i2583" type="#_x0000_t75" style="width:393pt;height:18pt" o:ole="">
                        <v:imagedata r:id="rId2835" o:title=""/>
                      </v:shape>
                      <o:OLEObject Type="Embed" ProgID="Equation.DSMT4" ShapeID="_x0000_i2583" DrawAspect="Content" ObjectID="_1592693552" r:id="rId2836"/>
                    </w:object>
                  </w:r>
                </w:p>
                <w:p w:rsidR="00406D13" w:rsidRPr="00C60ABF" w:rsidRDefault="00406D13" w:rsidP="00BE079F">
                  <w:pPr>
                    <w:rPr>
                      <w:lang w:val="nl-NL"/>
                    </w:rPr>
                  </w:pPr>
                  <w:r w:rsidRPr="00C60ABF">
                    <w:rPr>
                      <w:position w:val="-10"/>
                      <w:lang w:val="nl-NL"/>
                    </w:rPr>
                    <w:object w:dxaOrig="4120" w:dyaOrig="360">
                      <v:shape id="_x0000_i2584" type="#_x0000_t75" style="width:206.25pt;height:18pt" o:ole="">
                        <v:imagedata r:id="rId2837" o:title=""/>
                      </v:shape>
                      <o:OLEObject Type="Embed" ProgID="Equation.DSMT4" ShapeID="_x0000_i2584" DrawAspect="Content" ObjectID="_1592693553" r:id="rId2838"/>
                    </w:object>
                  </w:r>
                </w:p>
              </w:tc>
              <w:tc>
                <w:tcPr>
                  <w:tcW w:w="1080" w:type="dxa"/>
                  <w:shd w:val="clear" w:color="auto" w:fill="auto"/>
                </w:tcPr>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r w:rsidRPr="00C60ABF">
                    <w:rPr>
                      <w:lang w:val="nl-NL"/>
                    </w:rPr>
                    <w:t>0,25</w:t>
                  </w: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p>
                <w:p w:rsidR="00406D13" w:rsidRPr="00C60ABF" w:rsidRDefault="00406D13" w:rsidP="00BE079F">
                  <w:pPr>
                    <w:rPr>
                      <w:lang w:val="nl-NL"/>
                    </w:rPr>
                  </w:pPr>
                  <w:r w:rsidRPr="00C60ABF">
                    <w:rPr>
                      <w:lang w:val="nl-NL"/>
                    </w:rPr>
                    <w:t>0,25</w:t>
                  </w:r>
                </w:p>
                <w:p w:rsidR="00406D13" w:rsidRPr="00C60ABF" w:rsidRDefault="00406D13" w:rsidP="00BE079F">
                  <w:pPr>
                    <w:rPr>
                      <w:lang w:val="nl-NL"/>
                    </w:rPr>
                  </w:pPr>
                </w:p>
                <w:p w:rsidR="00406D13" w:rsidRPr="00C60ABF" w:rsidRDefault="00406D13" w:rsidP="00BE079F">
                  <w:pPr>
                    <w:rPr>
                      <w:lang w:val="nl-NL"/>
                    </w:rPr>
                  </w:pPr>
                  <w:r w:rsidRPr="00C60ABF">
                    <w:rPr>
                      <w:lang w:val="nl-NL"/>
                    </w:rPr>
                    <w:t>0,25</w:t>
                  </w:r>
                </w:p>
                <w:p w:rsidR="00406D13" w:rsidRPr="00C60ABF" w:rsidRDefault="00406D13" w:rsidP="00BE079F">
                  <w:pPr>
                    <w:rPr>
                      <w:lang w:val="nl-NL"/>
                    </w:rPr>
                  </w:pPr>
                </w:p>
                <w:p w:rsidR="00406D13" w:rsidRPr="00C60ABF" w:rsidRDefault="00406D13" w:rsidP="00BE079F">
                  <w:pPr>
                    <w:rPr>
                      <w:lang w:val="nl-NL"/>
                    </w:rPr>
                  </w:pPr>
                  <w:r w:rsidRPr="00C60ABF">
                    <w:rPr>
                      <w:lang w:val="nl-NL"/>
                    </w:rPr>
                    <w:t>0,25</w:t>
                  </w:r>
                </w:p>
              </w:tc>
            </w:tr>
            <w:tr w:rsidR="00406D13" w:rsidRPr="00C60ABF" w:rsidTr="00BE079F">
              <w:tc>
                <w:tcPr>
                  <w:tcW w:w="900" w:type="dxa"/>
                  <w:vMerge/>
                  <w:shd w:val="clear" w:color="auto" w:fill="auto"/>
                </w:tcPr>
                <w:p w:rsidR="00406D13" w:rsidRPr="00C60ABF" w:rsidRDefault="00406D13" w:rsidP="00BE079F">
                  <w:pPr>
                    <w:rPr>
                      <w:lang w:val="nl-NL"/>
                    </w:rPr>
                  </w:pPr>
                </w:p>
              </w:tc>
              <w:tc>
                <w:tcPr>
                  <w:tcW w:w="8820" w:type="dxa"/>
                  <w:shd w:val="clear" w:color="auto" w:fill="auto"/>
                </w:tcPr>
                <w:p w:rsidR="00406D13" w:rsidRPr="00C60ABF" w:rsidRDefault="00406D13" w:rsidP="00BE079F">
                  <w:pPr>
                    <w:rPr>
                      <w:lang w:val="nl-NL"/>
                    </w:rPr>
                  </w:pPr>
                  <w:r w:rsidRPr="00C60ABF">
                    <w:rPr>
                      <w:lang w:val="nl-NL"/>
                    </w:rPr>
                    <w:t xml:space="preserve">Cách2:.Không giảm tính tổng quát, </w:t>
                  </w:r>
                  <w:r w:rsidRPr="00C60ABF">
                    <w:rPr>
                      <w:rFonts w:hint="eastAsia"/>
                      <w:lang w:val="nl-NL"/>
                    </w:rPr>
                    <w:t>đ</w:t>
                  </w:r>
                  <w:r w:rsidRPr="00C60ABF">
                    <w:rPr>
                      <w:lang w:val="nl-NL"/>
                    </w:rPr>
                    <w:t xml:space="preserve">ặt x = max </w:t>
                  </w:r>
                  <w:r w:rsidRPr="00C60ABF">
                    <w:rPr>
                      <w:position w:val="-10"/>
                      <w:lang w:val="nl-NL"/>
                    </w:rPr>
                    <w:object w:dxaOrig="880" w:dyaOrig="340">
                      <v:shape id="_x0000_i2585" type="#_x0000_t75" style="width:54.75pt;height:21pt" o:ole="">
                        <v:imagedata r:id="rId2839" o:title=""/>
                      </v:shape>
                      <o:OLEObject Type="Embed" ProgID="Equation.3" ShapeID="_x0000_i2585" DrawAspect="Content" ObjectID="_1592693554" r:id="rId2840"/>
                    </w:object>
                  </w:r>
                </w:p>
                <w:p w:rsidR="00406D13" w:rsidRPr="00C60ABF" w:rsidRDefault="00406D13" w:rsidP="00BE079F">
                  <w:pPr>
                    <w:rPr>
                      <w:lang w:val="nl-NL"/>
                    </w:rPr>
                  </w:pPr>
                  <w:r w:rsidRPr="00C60ABF">
                    <w:rPr>
                      <w:lang w:val="nl-NL"/>
                    </w:rPr>
                    <w:t xml:space="preserve">  </w:t>
                  </w:r>
                  <w:r w:rsidRPr="00C60ABF">
                    <w:rPr>
                      <w:position w:val="-6"/>
                      <w:lang w:val="nl-NL"/>
                    </w:rPr>
                    <w:object w:dxaOrig="300" w:dyaOrig="240">
                      <v:shape id="_x0000_i2586" type="#_x0000_t75" style="width:15pt;height:12pt" o:ole="">
                        <v:imagedata r:id="rId2841" o:title=""/>
                      </v:shape>
                      <o:OLEObject Type="Embed" ProgID="Equation.3" ShapeID="_x0000_i2586" DrawAspect="Content" ObjectID="_1592693555" r:id="rId2842"/>
                    </w:object>
                  </w:r>
                  <w:r w:rsidRPr="00C60ABF">
                    <w:rPr>
                      <w:lang w:val="nl-NL"/>
                    </w:rPr>
                    <w:t xml:space="preserve"> 3 =  x + y + z  </w:t>
                  </w:r>
                  <w:r w:rsidRPr="00C60ABF">
                    <w:rPr>
                      <w:position w:val="-4"/>
                      <w:lang w:val="nl-NL"/>
                    </w:rPr>
                    <w:object w:dxaOrig="200" w:dyaOrig="240">
                      <v:shape id="_x0000_i2587" type="#_x0000_t75" style="width:9.75pt;height:12pt" o:ole="">
                        <v:imagedata r:id="rId2843" o:title=""/>
                      </v:shape>
                      <o:OLEObject Type="Embed" ProgID="Equation.3" ShapeID="_x0000_i2587" DrawAspect="Content" ObjectID="_1592693556" r:id="rId2844"/>
                    </w:object>
                  </w:r>
                  <w:r w:rsidRPr="00C60ABF">
                    <w:rPr>
                      <w:lang w:val="nl-NL"/>
                    </w:rPr>
                    <w:t xml:space="preserve"> 3x  nên    1</w:t>
                  </w:r>
                  <w:r w:rsidRPr="00C60ABF">
                    <w:rPr>
                      <w:position w:val="-4"/>
                      <w:lang w:val="nl-NL"/>
                    </w:rPr>
                    <w:object w:dxaOrig="200" w:dyaOrig="240">
                      <v:shape id="_x0000_i2588" type="#_x0000_t75" style="width:9.75pt;height:12pt" o:ole="">
                        <v:imagedata r:id="rId2843" o:title=""/>
                      </v:shape>
                      <o:OLEObject Type="Embed" ProgID="Equation.3" ShapeID="_x0000_i2588" DrawAspect="Content" ObjectID="_1592693557" r:id="rId2845"/>
                    </w:object>
                  </w:r>
                  <w:r w:rsidRPr="00C60ABF">
                    <w:rPr>
                      <w:lang w:val="nl-NL"/>
                    </w:rPr>
                    <w:t xml:space="preserve"> x  </w:t>
                  </w:r>
                  <w:r w:rsidRPr="00C60ABF">
                    <w:rPr>
                      <w:position w:val="-4"/>
                      <w:lang w:val="nl-NL"/>
                    </w:rPr>
                    <w:object w:dxaOrig="200" w:dyaOrig="240">
                      <v:shape id="_x0000_i2589" type="#_x0000_t75" style="width:9.75pt;height:12pt" o:ole="">
                        <v:imagedata r:id="rId2846" o:title=""/>
                      </v:shape>
                      <o:OLEObject Type="Embed" ProgID="Equation.3" ShapeID="_x0000_i2589" DrawAspect="Content" ObjectID="_1592693558" r:id="rId2847"/>
                    </w:object>
                  </w:r>
                  <w:r w:rsidRPr="00C60ABF">
                    <w:rPr>
                      <w:lang w:val="nl-NL"/>
                    </w:rPr>
                    <w:t xml:space="preserve">3 </w:t>
                  </w:r>
                </w:p>
                <w:p w:rsidR="00406D13" w:rsidRPr="00C60ABF" w:rsidRDefault="00406D13" w:rsidP="00BE079F">
                  <w:pPr>
                    <w:rPr>
                      <w:lang w:val="nl-NL"/>
                    </w:rPr>
                  </w:pPr>
                  <w:r w:rsidRPr="00C60ABF">
                    <w:rPr>
                      <w:lang w:val="nl-NL"/>
                    </w:rPr>
                    <w:t xml:space="preserve">  </w:t>
                  </w:r>
                  <w:r w:rsidRPr="00C60ABF">
                    <w:rPr>
                      <w:position w:val="-6"/>
                      <w:lang w:val="nl-NL"/>
                    </w:rPr>
                    <w:object w:dxaOrig="300" w:dyaOrig="240">
                      <v:shape id="_x0000_i2590" type="#_x0000_t75" style="width:15pt;height:12pt" o:ole="">
                        <v:imagedata r:id="rId2841" o:title=""/>
                      </v:shape>
                      <o:OLEObject Type="Embed" ProgID="Equation.3" ShapeID="_x0000_i2590" DrawAspect="Content" ObjectID="_1592693559" r:id="rId2848"/>
                    </w:object>
                  </w:r>
                  <w:r w:rsidRPr="00C60ABF">
                    <w:rPr>
                      <w:lang w:val="nl-NL"/>
                    </w:rPr>
                    <w:t xml:space="preserve"> 2 ( x -1 ) . (x - 3) </w:t>
                  </w:r>
                  <w:r w:rsidRPr="00C60ABF">
                    <w:rPr>
                      <w:position w:val="-4"/>
                      <w:lang w:val="nl-NL"/>
                    </w:rPr>
                    <w:object w:dxaOrig="200" w:dyaOrig="240">
                      <v:shape id="_x0000_i2591" type="#_x0000_t75" style="width:9.75pt;height:12pt" o:ole="">
                        <v:imagedata r:id="rId2843" o:title=""/>
                      </v:shape>
                      <o:OLEObject Type="Embed" ProgID="Equation.3" ShapeID="_x0000_i2591" DrawAspect="Content" ObjectID="_1592693560" r:id="rId2849"/>
                    </w:object>
                  </w:r>
                  <w:r w:rsidRPr="00C60ABF">
                    <w:rPr>
                      <w:lang w:val="nl-NL"/>
                    </w:rPr>
                    <w:t xml:space="preserve">  0 (1)</w:t>
                  </w:r>
                </w:p>
                <w:p w:rsidR="00406D13" w:rsidRPr="00C60ABF" w:rsidRDefault="00406D13" w:rsidP="00BE079F">
                  <w:pPr>
                    <w:rPr>
                      <w:lang w:val="nl-NL"/>
                    </w:rPr>
                  </w:pPr>
                  <w:r w:rsidRPr="00C60ABF">
                    <w:rPr>
                      <w:lang w:val="nl-NL"/>
                    </w:rPr>
                    <w:t>Lại có: x</w:t>
                  </w:r>
                  <w:r w:rsidRPr="00C60ABF">
                    <w:rPr>
                      <w:vertAlign w:val="superscript"/>
                      <w:lang w:val="nl-NL"/>
                    </w:rPr>
                    <w:t>2</w:t>
                  </w:r>
                  <w:r w:rsidRPr="00C60ABF">
                    <w:rPr>
                      <w:lang w:val="nl-NL"/>
                    </w:rPr>
                    <w:t xml:space="preserve">  + y</w:t>
                  </w:r>
                  <w:r w:rsidRPr="00C60ABF">
                    <w:rPr>
                      <w:vertAlign w:val="superscript"/>
                      <w:lang w:val="nl-NL"/>
                    </w:rPr>
                    <w:t>2</w:t>
                  </w:r>
                  <w:r w:rsidRPr="00C60ABF">
                    <w:rPr>
                      <w:lang w:val="nl-NL"/>
                    </w:rPr>
                    <w:t xml:space="preserve">  + z</w:t>
                  </w:r>
                  <w:r w:rsidRPr="00C60ABF">
                    <w:rPr>
                      <w:vertAlign w:val="superscript"/>
                      <w:lang w:val="nl-NL"/>
                    </w:rPr>
                    <w:t>2</w:t>
                  </w:r>
                  <w:r w:rsidRPr="00C60ABF">
                    <w:rPr>
                      <w:lang w:val="nl-NL"/>
                    </w:rPr>
                    <w:t xml:space="preserve"> </w:t>
                  </w:r>
                  <w:r w:rsidRPr="00C60ABF">
                    <w:rPr>
                      <w:position w:val="-4"/>
                      <w:lang w:val="nl-NL"/>
                    </w:rPr>
                    <w:object w:dxaOrig="200" w:dyaOrig="240">
                      <v:shape id="_x0000_i2592" type="#_x0000_t75" style="width:9.75pt;height:12pt" o:ole="">
                        <v:imagedata r:id="rId2843" o:title=""/>
                      </v:shape>
                      <o:OLEObject Type="Embed" ProgID="Equation.3" ShapeID="_x0000_i2592" DrawAspect="Content" ObjectID="_1592693561" r:id="rId2850"/>
                    </w:object>
                  </w:r>
                  <w:r w:rsidRPr="00C60ABF">
                    <w:rPr>
                      <w:lang w:val="nl-NL"/>
                    </w:rPr>
                    <w:t xml:space="preserve"> x</w:t>
                  </w:r>
                  <w:r w:rsidRPr="00C60ABF">
                    <w:rPr>
                      <w:vertAlign w:val="superscript"/>
                      <w:lang w:val="nl-NL"/>
                    </w:rPr>
                    <w:t>2</w:t>
                  </w:r>
                  <w:r w:rsidRPr="00C60ABF">
                    <w:rPr>
                      <w:lang w:val="nl-NL"/>
                    </w:rPr>
                    <w:t xml:space="preserve">  + y</w:t>
                  </w:r>
                  <w:r w:rsidRPr="00C60ABF">
                    <w:rPr>
                      <w:vertAlign w:val="superscript"/>
                      <w:lang w:val="nl-NL"/>
                    </w:rPr>
                    <w:t>2</w:t>
                  </w:r>
                  <w:r w:rsidRPr="00C60ABF">
                    <w:rPr>
                      <w:lang w:val="nl-NL"/>
                    </w:rPr>
                    <w:t xml:space="preserve">  + z</w:t>
                  </w:r>
                  <w:r w:rsidRPr="00C60ABF">
                    <w:rPr>
                      <w:vertAlign w:val="superscript"/>
                      <w:lang w:val="nl-NL"/>
                    </w:rPr>
                    <w:t>2</w:t>
                  </w:r>
                  <w:r w:rsidRPr="00C60ABF">
                    <w:rPr>
                      <w:lang w:val="nl-NL"/>
                    </w:rPr>
                    <w:t xml:space="preserve">  + 2(y +1) (z+1) = x</w:t>
                  </w:r>
                  <w:r w:rsidRPr="00C60ABF">
                    <w:rPr>
                      <w:vertAlign w:val="superscript"/>
                      <w:lang w:val="nl-NL"/>
                    </w:rPr>
                    <w:t>2</w:t>
                  </w:r>
                  <w:r w:rsidRPr="00C60ABF">
                    <w:rPr>
                      <w:lang w:val="nl-NL"/>
                    </w:rPr>
                    <w:t xml:space="preserve">  + ( y  + z )</w:t>
                  </w:r>
                  <w:r w:rsidRPr="00C60ABF">
                    <w:rPr>
                      <w:vertAlign w:val="superscript"/>
                      <w:lang w:val="nl-NL"/>
                    </w:rPr>
                    <w:t>2</w:t>
                  </w:r>
                  <w:r w:rsidRPr="00C60ABF">
                    <w:rPr>
                      <w:lang w:val="nl-NL"/>
                    </w:rPr>
                    <w:t xml:space="preserve">  + 2 (  y  + z ) + 2</w:t>
                  </w:r>
                </w:p>
                <w:p w:rsidR="00406D13" w:rsidRPr="00C60ABF" w:rsidRDefault="00406D13" w:rsidP="00BE079F">
                  <w:pPr>
                    <w:rPr>
                      <w:lang w:val="nl-NL"/>
                    </w:rPr>
                  </w:pPr>
                  <w:r w:rsidRPr="00C60ABF">
                    <w:rPr>
                      <w:lang w:val="nl-NL"/>
                    </w:rPr>
                    <w:t xml:space="preserve">  = x</w:t>
                  </w:r>
                  <w:r w:rsidRPr="00C60ABF">
                    <w:rPr>
                      <w:vertAlign w:val="superscript"/>
                      <w:lang w:val="nl-NL"/>
                    </w:rPr>
                    <w:t>2</w:t>
                  </w:r>
                  <w:r w:rsidRPr="00C60ABF">
                    <w:rPr>
                      <w:lang w:val="nl-NL"/>
                    </w:rPr>
                    <w:t xml:space="preserve">  + ( 3 - x )</w:t>
                  </w:r>
                  <w:r w:rsidRPr="00C60ABF">
                    <w:rPr>
                      <w:vertAlign w:val="superscript"/>
                      <w:lang w:val="nl-NL"/>
                    </w:rPr>
                    <w:t>2</w:t>
                  </w:r>
                  <w:r w:rsidRPr="00C60ABF">
                    <w:rPr>
                      <w:lang w:val="nl-NL"/>
                    </w:rPr>
                    <w:t xml:space="preserve">  + 2 ( 3- x) + 2 = 2 x</w:t>
                  </w:r>
                  <w:r w:rsidRPr="00C60ABF">
                    <w:rPr>
                      <w:vertAlign w:val="superscript"/>
                      <w:lang w:val="nl-NL"/>
                    </w:rPr>
                    <w:t xml:space="preserve">2 </w:t>
                  </w:r>
                  <w:r w:rsidRPr="00C60ABF">
                    <w:rPr>
                      <w:lang w:val="nl-NL"/>
                    </w:rPr>
                    <w:t xml:space="preserve"> - 8x  + 17  =  2 ( x -1 ) . (x - 3)  + 11  (2)</w:t>
                  </w:r>
                </w:p>
                <w:p w:rsidR="00406D13" w:rsidRPr="00C60ABF" w:rsidRDefault="00406D13" w:rsidP="00BE079F">
                  <w:pPr>
                    <w:rPr>
                      <w:lang w:val="nl-NL"/>
                    </w:rPr>
                  </w:pPr>
                  <w:r w:rsidRPr="00C60ABF">
                    <w:rPr>
                      <w:lang w:val="nl-NL"/>
                    </w:rPr>
                    <w:t>Từ (1) và (2) suy ra       x</w:t>
                  </w:r>
                  <w:r w:rsidRPr="00C60ABF">
                    <w:rPr>
                      <w:vertAlign w:val="superscript"/>
                      <w:lang w:val="nl-NL"/>
                    </w:rPr>
                    <w:t>2</w:t>
                  </w:r>
                  <w:r w:rsidRPr="00C60ABF">
                    <w:rPr>
                      <w:lang w:val="nl-NL"/>
                    </w:rPr>
                    <w:t xml:space="preserve">  + y</w:t>
                  </w:r>
                  <w:r w:rsidRPr="00C60ABF">
                    <w:rPr>
                      <w:vertAlign w:val="superscript"/>
                      <w:lang w:val="nl-NL"/>
                    </w:rPr>
                    <w:t>2</w:t>
                  </w:r>
                  <w:r w:rsidRPr="00C60ABF">
                    <w:rPr>
                      <w:lang w:val="nl-NL"/>
                    </w:rPr>
                    <w:t xml:space="preserve">  + z</w:t>
                  </w:r>
                  <w:r w:rsidRPr="00C60ABF">
                    <w:rPr>
                      <w:vertAlign w:val="superscript"/>
                      <w:lang w:val="nl-NL"/>
                    </w:rPr>
                    <w:t>2</w:t>
                  </w:r>
                  <w:r w:rsidRPr="00C60ABF">
                    <w:rPr>
                      <w:lang w:val="nl-NL"/>
                    </w:rPr>
                    <w:t xml:space="preserve"> </w:t>
                  </w:r>
                  <w:r w:rsidRPr="00C60ABF">
                    <w:rPr>
                      <w:position w:val="-4"/>
                      <w:lang w:val="nl-NL"/>
                    </w:rPr>
                    <w:object w:dxaOrig="200" w:dyaOrig="240">
                      <v:shape id="_x0000_i2593" type="#_x0000_t75" style="width:9.75pt;height:12pt" o:ole="">
                        <v:imagedata r:id="rId2843" o:title=""/>
                      </v:shape>
                      <o:OLEObject Type="Embed" ProgID="Equation.3" ShapeID="_x0000_i2593" DrawAspect="Content" ObjectID="_1592693562" r:id="rId2851"/>
                    </w:object>
                  </w:r>
                  <w:r w:rsidRPr="00C60ABF">
                    <w:rPr>
                      <w:lang w:val="nl-NL"/>
                    </w:rPr>
                    <w:t xml:space="preserve"> 11</w:t>
                  </w:r>
                </w:p>
                <w:p w:rsidR="00406D13" w:rsidRPr="00C60ABF" w:rsidRDefault="00406D13" w:rsidP="00BE079F">
                  <w:pPr>
                    <w:rPr>
                      <w:lang w:val="nl-NL"/>
                    </w:rPr>
                  </w:pPr>
                  <w:r>
                    <w:rPr>
                      <w:noProof/>
                      <w:lang w:val="en-US"/>
                    </w:rPr>
                    <mc:AlternateContent>
                      <mc:Choice Requires="wps">
                        <w:drawing>
                          <wp:anchor distT="0" distB="0" distL="114300" distR="114300" simplePos="0" relativeHeight="251820032" behindDoc="0" locked="0" layoutInCell="1" allowOverlap="1">
                            <wp:simplePos x="0" y="0"/>
                            <wp:positionH relativeFrom="column">
                              <wp:posOffset>2649220</wp:posOffset>
                            </wp:positionH>
                            <wp:positionV relativeFrom="paragraph">
                              <wp:posOffset>259080</wp:posOffset>
                            </wp:positionV>
                            <wp:extent cx="152400" cy="573405"/>
                            <wp:effectExtent l="12700" t="10795" r="6350" b="6350"/>
                            <wp:wrapNone/>
                            <wp:docPr id="1536" name="Left Brace 15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152400" cy="573405"/>
                                    </a:xfrm>
                                    <a:prstGeom prst="leftBrace">
                                      <a:avLst>
                                        <a:gd name="adj1" fmla="val 3135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536" o:spid="_x0000_s1026" type="#_x0000_t87" style="position:absolute;margin-left:208.6pt;margin-top:20.4pt;width:12pt;height:45.15pt;rotation:180;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"/>
                        </w:pict>
                      </mc:Fallback>
                    </mc:AlternateContent>
                  </w:r>
                  <w:r w:rsidRPr="00C60ABF">
                    <w:rPr>
                      <w:lang w:val="nl-NL"/>
                    </w:rPr>
                    <w:t xml:space="preserve">Dấu </w:t>
                  </w:r>
                  <w:r w:rsidRPr="00C60ABF">
                    <w:rPr>
                      <w:rFonts w:hint="eastAsia"/>
                      <w:lang w:val="nl-NL"/>
                    </w:rPr>
                    <w:t>đ</w:t>
                  </w:r>
                  <w:r w:rsidRPr="00C60ABF">
                    <w:rPr>
                      <w:lang w:val="nl-NL"/>
                    </w:rPr>
                    <w:t xml:space="preserve">ẳng thức xảy ra    x = max </w:t>
                  </w:r>
                  <w:r w:rsidRPr="00C60ABF">
                    <w:rPr>
                      <w:position w:val="-10"/>
                      <w:lang w:val="nl-NL"/>
                    </w:rPr>
                    <w:object w:dxaOrig="880" w:dyaOrig="340">
                      <v:shape id="_x0000_i2594" type="#_x0000_t75" style="width:54.75pt;height:21pt" o:ole="">
                        <v:imagedata r:id="rId2839" o:title=""/>
                      </v:shape>
                      <o:OLEObject Type="Embed" ProgID="Equation.3" ShapeID="_x0000_i2594" DrawAspect="Content" ObjectID="_1592693563" r:id="rId2852"/>
                    </w:object>
                  </w:r>
                  <w:r w:rsidRPr="00C60ABF">
                    <w:rPr>
                      <w:lang w:val="nl-NL"/>
                    </w:rPr>
                    <w:t xml:space="preserve"> </w:t>
                  </w:r>
                </w:p>
                <w:p w:rsidR="00406D13" w:rsidRPr="00C60ABF" w:rsidRDefault="00406D13" w:rsidP="00BE079F">
                  <w:pPr>
                    <w:rPr>
                      <w:lang w:val="nl-NL"/>
                    </w:rPr>
                  </w:pPr>
                  <w:r w:rsidRPr="00C60ABF">
                    <w:rPr>
                      <w:lang w:val="nl-NL"/>
                    </w:rPr>
                    <w:t xml:space="preserve">                                       ( x -1 ) . (x - 3) =  0 </w:t>
                  </w:r>
                </w:p>
                <w:p w:rsidR="00406D13" w:rsidRPr="00C60ABF" w:rsidRDefault="00406D13" w:rsidP="00BE079F">
                  <w:pPr>
                    <w:rPr>
                      <w:lang w:val="nl-NL"/>
                    </w:rPr>
                  </w:pPr>
                  <w:r w:rsidRPr="00C60ABF">
                    <w:rPr>
                      <w:lang w:val="nl-NL"/>
                    </w:rPr>
                    <w:t xml:space="preserve">                                       (y +1) (z+1)  = 0               </w:t>
                  </w:r>
                  <w:r w:rsidRPr="00C60ABF">
                    <w:rPr>
                      <w:position w:val="-6"/>
                      <w:lang w:val="nl-NL"/>
                    </w:rPr>
                    <w:object w:dxaOrig="300" w:dyaOrig="240">
                      <v:shape id="_x0000_i2595" type="#_x0000_t75" style="width:15pt;height:12pt" o:ole="">
                        <v:imagedata r:id="rId2841" o:title=""/>
                      </v:shape>
                      <o:OLEObject Type="Embed" ProgID="Equation.3" ShapeID="_x0000_i2595" DrawAspect="Content" ObjectID="_1592693564" r:id="rId2853"/>
                    </w:object>
                  </w:r>
                  <w:r w:rsidRPr="00C60ABF">
                    <w:rPr>
                      <w:lang w:val="nl-NL"/>
                    </w:rPr>
                    <w:t xml:space="preserve"> Không xảy ra dấu </w:t>
                  </w:r>
                  <w:r w:rsidRPr="00C60ABF">
                    <w:rPr>
                      <w:rFonts w:hint="eastAsia"/>
                      <w:lang w:val="nl-NL"/>
                    </w:rPr>
                    <w:t>đ</w:t>
                  </w:r>
                  <w:r w:rsidRPr="00C60ABF">
                    <w:rPr>
                      <w:lang w:val="nl-NL"/>
                    </w:rPr>
                    <w:t>ẳng thức</w:t>
                  </w:r>
                </w:p>
                <w:p w:rsidR="00406D13" w:rsidRPr="00C60ABF" w:rsidRDefault="00406D13" w:rsidP="00BE079F">
                  <w:pPr>
                    <w:tabs>
                      <w:tab w:val="left" w:pos="2960"/>
                    </w:tabs>
                    <w:rPr>
                      <w:lang w:val="nl-NL"/>
                    </w:rPr>
                  </w:pPr>
                  <w:r w:rsidRPr="00C60ABF">
                    <w:rPr>
                      <w:lang w:val="nl-NL"/>
                    </w:rPr>
                    <w:t xml:space="preserve">                                         x + y + z   = 3             </w:t>
                  </w:r>
                </w:p>
                <w:p w:rsidR="00406D13" w:rsidRPr="00C60ABF" w:rsidRDefault="00406D13" w:rsidP="00BE079F">
                  <w:pPr>
                    <w:tabs>
                      <w:tab w:val="left" w:pos="2960"/>
                    </w:tabs>
                    <w:rPr>
                      <w:lang w:val="nl-NL"/>
                    </w:rPr>
                  </w:pPr>
                  <w:r w:rsidRPr="00C60ABF">
                    <w:rPr>
                      <w:lang w:val="nl-NL"/>
                    </w:rPr>
                    <w:t xml:space="preserve"> </w:t>
                  </w:r>
                </w:p>
              </w:tc>
              <w:tc>
                <w:tcPr>
                  <w:tcW w:w="1080" w:type="dxa"/>
                  <w:shd w:val="clear" w:color="auto" w:fill="auto"/>
                </w:tcPr>
                <w:p w:rsidR="00406D13" w:rsidRPr="00C60ABF" w:rsidRDefault="00406D13" w:rsidP="00BE079F">
                  <w:pPr>
                    <w:rPr>
                      <w:lang w:val="nl-NL"/>
                    </w:rPr>
                  </w:pPr>
                </w:p>
              </w:tc>
            </w:tr>
          </w:tbl>
          <w:p w:rsidR="00406D13" w:rsidRDefault="00406D13"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1942</w:t>
            </w:r>
          </w:p>
          <w:tbl>
            <w:tblPr>
              <w:tblW w:w="10800" w:type="dxa"/>
              <w:tblInd w:w="108" w:type="dxa"/>
              <w:tblLook w:val="01E0" w:firstRow="1" w:lastRow="1" w:firstColumn="1" w:lastColumn="1" w:noHBand="0" w:noVBand="0"/>
            </w:tblPr>
            <w:tblGrid>
              <w:gridCol w:w="3528"/>
              <w:gridCol w:w="7272"/>
            </w:tblGrid>
            <w:tr w:rsidR="00BE079F" w:rsidRPr="00C60ABF" w:rsidTr="00BE079F">
              <w:tc>
                <w:tcPr>
                  <w:tcW w:w="3528" w:type="dxa"/>
                  <w:shd w:val="clear" w:color="auto" w:fill="auto"/>
                </w:tcPr>
                <w:p w:rsidR="00BE079F" w:rsidRPr="00C60ABF" w:rsidRDefault="00BE079F" w:rsidP="00BE079F">
                  <w:pPr>
                    <w:jc w:val="center"/>
                    <w:rPr>
                      <w:b/>
                      <w:lang w:val="nl-NL"/>
                    </w:rPr>
                  </w:pPr>
                  <w:hyperlink w:anchor="D5a" w:history="1">
                    <w:r w:rsidRPr="00C60ABF">
                      <w:rPr>
                        <w:rStyle w:val="Hyperlink"/>
                        <w:b/>
                        <w:lang w:val="nl-NL"/>
                      </w:rPr>
                      <w:t xml:space="preserve">SỞ GD &amp; ĐT </w:t>
                    </w:r>
                    <w:bookmarkStart w:id="6" w:name="D5b"/>
                    <w:r w:rsidRPr="00C60ABF">
                      <w:rPr>
                        <w:rStyle w:val="Hyperlink"/>
                        <w:b/>
                        <w:lang w:val="nl-NL"/>
                      </w:rPr>
                      <w:t>HÀ TĨNH</w:t>
                    </w:r>
                    <w:bookmarkEnd w:id="6"/>
                  </w:hyperlink>
                </w:p>
                <w:p w:rsidR="00BE079F" w:rsidRPr="00C60ABF" w:rsidRDefault="00BE079F" w:rsidP="00BE079F">
                  <w:pPr>
                    <w:rPr>
                      <w:lang w:val="nl-NL"/>
                    </w:rPr>
                  </w:pPr>
                  <w:r>
                    <w:rPr>
                      <w:noProof/>
                      <w:lang w:val="en-US"/>
                    </w:rPr>
                    <mc:AlternateContent>
                      <mc:Choice Requires="wps">
                        <w:drawing>
                          <wp:anchor distT="0" distB="0" distL="114300" distR="114300" simplePos="0" relativeHeight="251823104" behindDoc="0" locked="0" layoutInCell="1" allowOverlap="1">
                            <wp:simplePos x="0" y="0"/>
                            <wp:positionH relativeFrom="column">
                              <wp:posOffset>179070</wp:posOffset>
                            </wp:positionH>
                            <wp:positionV relativeFrom="paragraph">
                              <wp:posOffset>15875</wp:posOffset>
                            </wp:positionV>
                            <wp:extent cx="1714500" cy="0"/>
                            <wp:effectExtent l="9525" t="5715" r="9525" b="13335"/>
                            <wp:wrapNone/>
                            <wp:docPr id="1586" name="Straight Connector 15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86"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pt,1.25pt" to="149.1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4j3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"/>
                        </w:pict>
                      </mc:Fallback>
                    </mc:AlternateContent>
                  </w:r>
                  <w:r>
                    <w:rPr>
                      <w:noProof/>
                      <w:lang w:val="en-US"/>
                    </w:rPr>
                    <mc:AlternateContent>
                      <mc:Choice Requires="wps">
                        <w:drawing>
                          <wp:anchor distT="0" distB="0" distL="114300" distR="114300" simplePos="0" relativeHeight="251822080" behindDoc="0" locked="0" layoutInCell="1" allowOverlap="1">
                            <wp:simplePos x="0" y="0"/>
                            <wp:positionH relativeFrom="column">
                              <wp:posOffset>312420</wp:posOffset>
                            </wp:positionH>
                            <wp:positionV relativeFrom="paragraph">
                              <wp:posOffset>106680</wp:posOffset>
                            </wp:positionV>
                            <wp:extent cx="1485900" cy="342900"/>
                            <wp:effectExtent l="9525" t="10795" r="9525" b="8255"/>
                            <wp:wrapNone/>
                            <wp:docPr id="1585" name="Rectangle 15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42900"/>
                                    </a:xfrm>
                                    <a:prstGeom prst="rect">
                                      <a:avLst/>
                                    </a:prstGeom>
                                    <a:solidFill>
                                      <a:srgbClr val="FFFFFF"/>
                                    </a:solidFill>
                                    <a:ln w="9525">
                                      <a:solidFill>
                                        <a:srgbClr val="FFFFFF"/>
                                      </a:solidFill>
                                      <a:miter lim="800000"/>
                                      <a:headEnd/>
                                      <a:tailEnd/>
                                    </a:ln>
                                  </wps:spPr>
                                  <wps:txbx>
                                    <w:txbxContent>
                                      <w:p w:rsidR="00BE079F" w:rsidRDefault="00BE079F" w:rsidP="00BE079F">
                                        <w:pPr>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85" o:spid="_x0000_s1303" style="position:absolute;margin-left:24.6pt;margin-top:8.4pt;width:117pt;height:27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" strokecolor="white">
                            <v:textbox>
                              <w:txbxContent>
                                <w:p w:rsidR="00BE079F" w:rsidRDefault="00BE079F" w:rsidP="00BE079F">
                                  <w:pPr>
                                    <w:jc w:val="center"/>
                                    <w:rPr>
                                      <w:b/>
                                    </w:rPr>
                                  </w:pPr>
                                  <w:r>
                                    <w:rPr>
                                      <w:b/>
                                    </w:rPr>
                                    <w:t>ĐỀ CHÍNH THỨC</w:t>
                                  </w:r>
                                </w:p>
                              </w:txbxContent>
                            </v:textbox>
                          </v:rect>
                        </w:pict>
                      </mc:Fallback>
                    </mc:AlternateContent>
                  </w:r>
                </w:p>
                <w:p w:rsidR="00BE079F" w:rsidRPr="00C60ABF" w:rsidRDefault="00BE079F" w:rsidP="00BE079F">
                  <w:pPr>
                    <w:rPr>
                      <w:lang w:val="nl-NL"/>
                    </w:rPr>
                  </w:pPr>
                </w:p>
                <w:p w:rsidR="00BE079F" w:rsidRPr="00C60ABF" w:rsidRDefault="00BE079F" w:rsidP="00BE079F">
                  <w:pPr>
                    <w:spacing w:line="264" w:lineRule="auto"/>
                    <w:ind w:left="360"/>
                    <w:jc w:val="center"/>
                    <w:rPr>
                      <w:b/>
                      <w:lang w:val="nl-NL"/>
                    </w:rPr>
                  </w:pPr>
                </w:p>
              </w:tc>
              <w:tc>
                <w:tcPr>
                  <w:tcW w:w="7272" w:type="dxa"/>
                  <w:shd w:val="clear" w:color="auto" w:fill="auto"/>
                </w:tcPr>
                <w:p w:rsidR="00BE079F" w:rsidRPr="00C60ABF" w:rsidRDefault="00BE079F" w:rsidP="00BE079F">
                  <w:pPr>
                    <w:jc w:val="center"/>
                    <w:rPr>
                      <w:b/>
                      <w:lang w:val="nl-NL"/>
                    </w:rPr>
                  </w:pPr>
                  <w:r w:rsidRPr="00C60ABF">
                    <w:rPr>
                      <w:b/>
                      <w:lang w:val="nl-NL"/>
                    </w:rPr>
                    <w:t>KỲ THI TUYỂN SINH VÀO LỚP 10 THPT</w:t>
                  </w:r>
                </w:p>
                <w:p w:rsidR="00BE079F" w:rsidRPr="00C60ABF" w:rsidRDefault="00BE079F" w:rsidP="00BE079F">
                  <w:pPr>
                    <w:jc w:val="center"/>
                    <w:rPr>
                      <w:b/>
                      <w:lang w:val="nl-NL"/>
                    </w:rPr>
                  </w:pPr>
                  <w:r w:rsidRPr="00C60ABF">
                    <w:rPr>
                      <w:b/>
                      <w:lang w:val="nl-NL"/>
                    </w:rPr>
                    <w:t>NĂM HỌC 2011 – 2012</w:t>
                  </w:r>
                </w:p>
                <w:p w:rsidR="00BE079F" w:rsidRPr="00C60ABF" w:rsidRDefault="00BE079F" w:rsidP="00BE079F">
                  <w:pPr>
                    <w:jc w:val="center"/>
                    <w:rPr>
                      <w:lang w:val="nl-NL"/>
                    </w:rPr>
                  </w:pPr>
                  <w:r w:rsidRPr="00C60ABF">
                    <w:rPr>
                      <w:lang w:val="nl-NL"/>
                    </w:rPr>
                    <w:t xml:space="preserve">Môn thi: </w:t>
                  </w:r>
                  <w:r w:rsidRPr="00C60ABF">
                    <w:rPr>
                      <w:b/>
                      <w:lang w:val="nl-NL"/>
                    </w:rPr>
                    <w:t>TOÁN</w:t>
                  </w:r>
                </w:p>
                <w:p w:rsidR="00BE079F" w:rsidRPr="00C60ABF" w:rsidRDefault="00BE079F" w:rsidP="00BE079F">
                  <w:pPr>
                    <w:jc w:val="center"/>
                    <w:rPr>
                      <w:i/>
                      <w:lang w:val="nl-NL"/>
                    </w:rPr>
                  </w:pPr>
                  <w:r>
                    <w:rPr>
                      <w:noProof/>
                      <w:lang w:val="en-US"/>
                    </w:rPr>
                    <mc:AlternateContent>
                      <mc:Choice Requires="wps">
                        <w:drawing>
                          <wp:anchor distT="0" distB="0" distL="114300" distR="114300" simplePos="0" relativeHeight="251824128" behindDoc="0" locked="0" layoutInCell="1" allowOverlap="1">
                            <wp:simplePos x="0" y="0"/>
                            <wp:positionH relativeFrom="column">
                              <wp:posOffset>1209675</wp:posOffset>
                            </wp:positionH>
                            <wp:positionV relativeFrom="paragraph">
                              <wp:posOffset>177800</wp:posOffset>
                            </wp:positionV>
                            <wp:extent cx="2023110" cy="7620"/>
                            <wp:effectExtent l="13335" t="13335" r="11430" b="7620"/>
                            <wp:wrapNone/>
                            <wp:docPr id="1584" name="Straight Connector 1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3110" cy="7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84" o:spid="_x0000_s1026" style="position:absolute;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25pt,14pt" to="254.5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"/>
                        </w:pict>
                      </mc:Fallback>
                    </mc:AlternateContent>
                  </w:r>
                  <w:r w:rsidRPr="00C60ABF">
                    <w:rPr>
                      <w:i/>
                      <w:lang w:val="nl-NL"/>
                    </w:rPr>
                    <w:t xml:space="preserve">Thời gian làm bài : </w:t>
                  </w:r>
                  <w:r w:rsidRPr="00C60ABF">
                    <w:rPr>
                      <w:b/>
                      <w:i/>
                      <w:lang w:val="nl-NL"/>
                    </w:rPr>
                    <w:t>120</w:t>
                  </w:r>
                  <w:r w:rsidRPr="00C60ABF">
                    <w:rPr>
                      <w:i/>
                      <w:lang w:val="nl-NL"/>
                    </w:rPr>
                    <w:t xml:space="preserve"> phút</w:t>
                  </w:r>
                </w:p>
              </w:tc>
            </w:tr>
          </w:tbl>
          <w:p w:rsidR="00BE079F" w:rsidRPr="00130261" w:rsidRDefault="00BE079F" w:rsidP="00BE079F">
            <w:pPr>
              <w:rPr>
                <w:i/>
                <w:lang w:val="nl-NL"/>
              </w:rPr>
            </w:pPr>
          </w:p>
          <w:p w:rsidR="00BE079F" w:rsidRPr="00130261" w:rsidRDefault="00BE079F" w:rsidP="00BE079F">
            <w:pPr>
              <w:spacing w:line="264" w:lineRule="auto"/>
              <w:rPr>
                <w:lang w:val="nl-NL"/>
              </w:rPr>
            </w:pPr>
            <w:r w:rsidRPr="00130261">
              <w:rPr>
                <w:b/>
                <w:u w:val="single"/>
                <w:lang w:val="nl-NL"/>
              </w:rPr>
              <w:t>Câu 1</w:t>
            </w:r>
          </w:p>
          <w:p w:rsidR="00BE079F" w:rsidRPr="00130261" w:rsidRDefault="00BE079F" w:rsidP="001E40D0">
            <w:pPr>
              <w:numPr>
                <w:ilvl w:val="0"/>
                <w:numId w:val="82"/>
              </w:numPr>
              <w:spacing w:line="264" w:lineRule="auto"/>
              <w:rPr>
                <w:lang w:val="nl-NL"/>
              </w:rPr>
            </w:pPr>
            <w:r w:rsidRPr="00130261">
              <w:rPr>
                <w:lang w:val="nl-NL"/>
              </w:rPr>
              <w:t>Tìm m để đường thẳng y = (2m – 1)x + 3 song song với đường thẳng y = 5x – 1.</w:t>
            </w:r>
          </w:p>
          <w:p w:rsidR="00BE079F" w:rsidRPr="00130261" w:rsidRDefault="00BE079F" w:rsidP="001E40D0">
            <w:pPr>
              <w:numPr>
                <w:ilvl w:val="0"/>
                <w:numId w:val="82"/>
              </w:numPr>
              <w:spacing w:line="264" w:lineRule="auto"/>
              <w:rPr>
                <w:lang w:val="nl-NL"/>
              </w:rPr>
            </w:pPr>
            <w:r w:rsidRPr="00130261">
              <w:rPr>
                <w:lang w:val="nl-NL"/>
              </w:rPr>
              <w:t xml:space="preserve">Giải hệ phương trình: </w:t>
            </w:r>
            <w:r w:rsidRPr="00130261">
              <w:rPr>
                <w:position w:val="-30"/>
                <w:lang w:val="nl-NL"/>
              </w:rPr>
              <w:object w:dxaOrig="1260" w:dyaOrig="720">
                <v:shape id="_x0000_i2596" type="#_x0000_t75" style="width:69pt;height:43.5pt" o:ole="">
                  <v:imagedata r:id="rId2854" o:title=""/>
                </v:shape>
                <o:OLEObject Type="Embed" ProgID="Equation.DSMT4" ShapeID="_x0000_i2596" DrawAspect="Content" ObjectID="_1592693565" r:id="rId2855"/>
              </w:object>
            </w:r>
          </w:p>
          <w:p w:rsidR="00BE079F" w:rsidRPr="00130261" w:rsidRDefault="00BE079F" w:rsidP="00BE079F">
            <w:pPr>
              <w:spacing w:line="264" w:lineRule="auto"/>
              <w:jc w:val="both"/>
              <w:rPr>
                <w:lang w:val="nl-NL"/>
              </w:rPr>
            </w:pPr>
            <w:r w:rsidRPr="00130261">
              <w:rPr>
                <w:b/>
                <w:u w:val="single"/>
                <w:lang w:val="nl-NL"/>
              </w:rPr>
              <w:t>Câu 2</w:t>
            </w:r>
            <w:r w:rsidRPr="00130261">
              <w:rPr>
                <w:lang w:val="nl-NL"/>
              </w:rPr>
              <w:t xml:space="preserve"> </w:t>
            </w:r>
          </w:p>
          <w:p w:rsidR="00BE079F" w:rsidRPr="00130261" w:rsidRDefault="00BE079F" w:rsidP="00BE079F">
            <w:pPr>
              <w:spacing w:line="264" w:lineRule="auto"/>
              <w:rPr>
                <w:lang w:val="nl-NL"/>
              </w:rPr>
            </w:pPr>
            <w:r w:rsidRPr="00130261">
              <w:rPr>
                <w:lang w:val="nl-NL"/>
              </w:rPr>
              <w:t xml:space="preserve">Cho biểu thức: </w:t>
            </w:r>
            <w:r w:rsidRPr="00130261">
              <w:rPr>
                <w:position w:val="-30"/>
                <w:lang w:val="nl-NL"/>
              </w:rPr>
              <w:object w:dxaOrig="3100" w:dyaOrig="720">
                <v:shape id="_x0000_i2597" type="#_x0000_t75" style="width:155.25pt;height:42pt" o:ole="">
                  <v:imagedata r:id="rId2856" o:title=""/>
                </v:shape>
                <o:OLEObject Type="Embed" ProgID="Equation.DSMT4" ShapeID="_x0000_i2597" DrawAspect="Content" ObjectID="_1592693566" r:id="rId2857"/>
              </w:object>
            </w:r>
            <w:r w:rsidRPr="00130261">
              <w:rPr>
                <w:lang w:val="nl-NL"/>
              </w:rPr>
              <w:t xml:space="preserve"> với a &gt;0 và </w:t>
            </w:r>
            <w:r w:rsidRPr="00130261">
              <w:rPr>
                <w:position w:val="-6"/>
                <w:lang w:val="nl-NL"/>
              </w:rPr>
              <w:object w:dxaOrig="520" w:dyaOrig="280">
                <v:shape id="_x0000_i2598" type="#_x0000_t75" style="width:33.75pt;height:17.25pt" o:ole="">
                  <v:imagedata r:id="rId2858" o:title=""/>
                </v:shape>
                <o:OLEObject Type="Embed" ProgID="Equation.DSMT4" ShapeID="_x0000_i2598" DrawAspect="Content" ObjectID="_1592693567" r:id="rId2859"/>
              </w:object>
            </w:r>
          </w:p>
          <w:p w:rsidR="00BE079F" w:rsidRPr="00130261" w:rsidRDefault="00BE079F" w:rsidP="001E40D0">
            <w:pPr>
              <w:numPr>
                <w:ilvl w:val="0"/>
                <w:numId w:val="83"/>
              </w:numPr>
              <w:spacing w:line="264" w:lineRule="auto"/>
              <w:rPr>
                <w:lang w:val="nl-NL"/>
              </w:rPr>
            </w:pPr>
            <w:r w:rsidRPr="00130261">
              <w:rPr>
                <w:lang w:val="nl-NL"/>
              </w:rPr>
              <w:t>Rút gọn biểu thức P.</w:t>
            </w:r>
          </w:p>
          <w:p w:rsidR="00BE079F" w:rsidRPr="00130261" w:rsidRDefault="00BE079F" w:rsidP="001E40D0">
            <w:pPr>
              <w:numPr>
                <w:ilvl w:val="0"/>
                <w:numId w:val="83"/>
              </w:numPr>
              <w:spacing w:line="264" w:lineRule="auto"/>
              <w:rPr>
                <w:lang w:val="nl-NL"/>
              </w:rPr>
            </w:pPr>
            <w:r w:rsidRPr="00130261">
              <w:rPr>
                <w:lang w:val="nl-NL"/>
              </w:rPr>
              <w:t xml:space="preserve">Với những giá trị nào của a thì P &gt; </w:t>
            </w:r>
            <w:r w:rsidRPr="00130261">
              <w:rPr>
                <w:position w:val="-24"/>
                <w:lang w:val="nl-NL"/>
              </w:rPr>
              <w:object w:dxaOrig="240" w:dyaOrig="620">
                <v:shape id="_x0000_i2599" type="#_x0000_t75" style="width:15.75pt;height:38.25pt" o:ole="">
                  <v:imagedata r:id="rId2860" o:title=""/>
                </v:shape>
                <o:OLEObject Type="Embed" ProgID="Equation.DSMT4" ShapeID="_x0000_i2599" DrawAspect="Content" ObjectID="_1592693568" r:id="rId2861"/>
              </w:object>
            </w:r>
            <w:r w:rsidRPr="00130261">
              <w:rPr>
                <w:lang w:val="nl-NL"/>
              </w:rPr>
              <w:t>.</w:t>
            </w:r>
          </w:p>
          <w:p w:rsidR="00BE079F" w:rsidRPr="00130261" w:rsidRDefault="00BE079F" w:rsidP="00BE079F">
            <w:pPr>
              <w:spacing w:line="264" w:lineRule="auto"/>
              <w:jc w:val="both"/>
              <w:rPr>
                <w:lang w:val="nl-NL"/>
              </w:rPr>
            </w:pPr>
            <w:r w:rsidRPr="00130261">
              <w:rPr>
                <w:b/>
                <w:u w:val="single"/>
                <w:lang w:val="nl-NL"/>
              </w:rPr>
              <w:t>Câu 3</w:t>
            </w:r>
          </w:p>
          <w:p w:rsidR="00BE079F" w:rsidRPr="00130261" w:rsidRDefault="00BE079F" w:rsidP="001E40D0">
            <w:pPr>
              <w:numPr>
                <w:ilvl w:val="0"/>
                <w:numId w:val="84"/>
              </w:numPr>
              <w:spacing w:line="264" w:lineRule="auto"/>
              <w:rPr>
                <w:lang w:val="nl-NL"/>
              </w:rPr>
            </w:pPr>
            <w:r w:rsidRPr="00130261">
              <w:rPr>
                <w:lang w:val="nl-NL"/>
              </w:rPr>
              <w:t>Tìm tọa độ giao điểm của đồ thị các hàm số: y = x</w:t>
            </w:r>
            <w:r w:rsidRPr="00130261">
              <w:rPr>
                <w:vertAlign w:val="superscript"/>
                <w:lang w:val="nl-NL"/>
              </w:rPr>
              <w:t>2</w:t>
            </w:r>
            <w:r w:rsidRPr="00130261">
              <w:rPr>
                <w:lang w:val="nl-NL"/>
              </w:rPr>
              <w:t xml:space="preserve"> và y = - x + 2.</w:t>
            </w:r>
          </w:p>
          <w:p w:rsidR="00BE079F" w:rsidRPr="00130261" w:rsidRDefault="00BE079F" w:rsidP="001E40D0">
            <w:pPr>
              <w:numPr>
                <w:ilvl w:val="0"/>
                <w:numId w:val="84"/>
              </w:numPr>
              <w:spacing w:line="264" w:lineRule="auto"/>
              <w:rPr>
                <w:lang w:val="nl-NL"/>
              </w:rPr>
            </w:pPr>
            <w:r w:rsidRPr="00130261">
              <w:rPr>
                <w:lang w:val="nl-NL"/>
              </w:rPr>
              <w:t>Xác định các giá trị của m để phương trình x</w:t>
            </w:r>
            <w:r w:rsidRPr="00130261">
              <w:rPr>
                <w:vertAlign w:val="superscript"/>
                <w:lang w:val="nl-NL"/>
              </w:rPr>
              <w:t>2</w:t>
            </w:r>
            <w:r w:rsidRPr="00130261">
              <w:rPr>
                <w:lang w:val="nl-NL"/>
              </w:rPr>
              <w:t xml:space="preserve"> – x + 1 – m = 0 có 2 nghiệm x</w:t>
            </w:r>
            <w:r w:rsidRPr="00130261">
              <w:rPr>
                <w:vertAlign w:val="subscript"/>
                <w:lang w:val="nl-NL"/>
              </w:rPr>
              <w:t>1</w:t>
            </w:r>
            <w:r w:rsidRPr="00130261">
              <w:rPr>
                <w:lang w:val="nl-NL"/>
              </w:rPr>
              <w:t>, x</w:t>
            </w:r>
            <w:r w:rsidRPr="00130261">
              <w:rPr>
                <w:vertAlign w:val="subscript"/>
                <w:lang w:val="nl-NL"/>
              </w:rPr>
              <w:t>2</w:t>
            </w:r>
            <w:r w:rsidRPr="00130261">
              <w:rPr>
                <w:lang w:val="nl-NL"/>
              </w:rPr>
              <w:t xml:space="preserve"> thỏa mãn đẳng thức: </w:t>
            </w:r>
            <w:r w:rsidRPr="00130261">
              <w:rPr>
                <w:position w:val="-32"/>
                <w:lang w:val="nl-NL"/>
              </w:rPr>
              <w:object w:dxaOrig="2420" w:dyaOrig="760">
                <v:shape id="_x0000_i2600" type="#_x0000_t75" style="width:125.25pt;height:42.75pt" o:ole="">
                  <v:imagedata r:id="rId2862" o:title=""/>
                </v:shape>
                <o:OLEObject Type="Embed" ProgID="Equation.DSMT4" ShapeID="_x0000_i2600" DrawAspect="Content" ObjectID="_1592693569" r:id="rId2863"/>
              </w:object>
            </w:r>
            <w:r w:rsidRPr="00130261">
              <w:rPr>
                <w:lang w:val="nl-NL"/>
              </w:rPr>
              <w:t>.</w:t>
            </w:r>
          </w:p>
          <w:p w:rsidR="00BE079F" w:rsidRPr="00130261" w:rsidRDefault="00BE079F" w:rsidP="00BE079F">
            <w:pPr>
              <w:spacing w:line="264" w:lineRule="auto"/>
              <w:jc w:val="both"/>
              <w:rPr>
                <w:lang w:val="nl-NL"/>
              </w:rPr>
            </w:pPr>
            <w:r w:rsidRPr="00130261">
              <w:rPr>
                <w:b/>
                <w:u w:val="single"/>
                <w:lang w:val="nl-NL"/>
              </w:rPr>
              <w:t>Câu 4</w:t>
            </w:r>
          </w:p>
          <w:p w:rsidR="00BE079F" w:rsidRPr="00130261" w:rsidRDefault="00BE079F" w:rsidP="00BE079F">
            <w:pPr>
              <w:spacing w:line="264" w:lineRule="auto"/>
              <w:jc w:val="both"/>
              <w:rPr>
                <w:lang w:val="nl-NL"/>
              </w:rPr>
            </w:pPr>
            <w:r w:rsidRPr="00130261">
              <w:rPr>
                <w:lang w:val="nl-NL"/>
              </w:rPr>
              <w:t>Trên nửa đường tròn đường kính AB, lấy hai điểm P, Q sao cho P thuộc cung AQ. Gọi C là giao điểm của tia AP và tia BQ; H là giao điểm của hai dây cung AQ và BP.</w:t>
            </w:r>
          </w:p>
          <w:p w:rsidR="00BE079F" w:rsidRPr="00130261" w:rsidRDefault="00BE079F" w:rsidP="001E40D0">
            <w:pPr>
              <w:numPr>
                <w:ilvl w:val="0"/>
                <w:numId w:val="85"/>
              </w:numPr>
              <w:spacing w:line="264" w:lineRule="auto"/>
              <w:jc w:val="both"/>
              <w:rPr>
                <w:lang w:val="nl-NL"/>
              </w:rPr>
            </w:pPr>
            <w:r w:rsidRPr="00130261">
              <w:rPr>
                <w:lang w:val="nl-NL"/>
              </w:rPr>
              <w:t>Chứng minh tứ giác CPHQ nội tiếp đường tròn.</w:t>
            </w:r>
          </w:p>
          <w:p w:rsidR="00BE079F" w:rsidRPr="00130261" w:rsidRDefault="00BE079F" w:rsidP="001E40D0">
            <w:pPr>
              <w:numPr>
                <w:ilvl w:val="0"/>
                <w:numId w:val="85"/>
              </w:numPr>
              <w:spacing w:line="264" w:lineRule="auto"/>
              <w:jc w:val="both"/>
              <w:rPr>
                <w:lang w:val="nl-NL"/>
              </w:rPr>
            </w:pPr>
            <w:r w:rsidRPr="00130261">
              <w:rPr>
                <w:lang w:val="nl-NL"/>
              </w:rPr>
              <w:t xml:space="preserve">Chứng minh </w:t>
            </w:r>
            <w:r w:rsidRPr="00130261">
              <w:rPr>
                <w:position w:val="-6"/>
                <w:lang w:val="nl-NL"/>
              </w:rPr>
              <w:object w:dxaOrig="679" w:dyaOrig="280">
                <v:shape id="_x0000_i2601" type="#_x0000_t75" style="width:36pt;height:15.75pt" o:ole="">
                  <v:imagedata r:id="rId2864" o:title=""/>
                </v:shape>
                <o:OLEObject Type="Embed" ProgID="Equation.DSMT4" ShapeID="_x0000_i2601" DrawAspect="Content" ObjectID="_1592693570" r:id="rId2865"/>
              </w:object>
            </w:r>
            <w:r w:rsidRPr="00130261">
              <w:rPr>
                <w:rFonts w:cs="VNI-Times"/>
                <w:b/>
                <w:bCs/>
                <w:lang w:val="nl-N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602" type="#_x0000_t136" style="width:4.5pt;height:9.75pt;rotation:270" fillcolor="black" strokeweight=".2pt">
                  <v:shadow color="#868686"/>
                  <v:textpath style="font-family:&quot;.VnArial&quot;;font-size:8pt;v-text-kern:t" trim="t" fitpath="t" string="s"/>
                </v:shape>
              </w:pict>
            </w:r>
            <w:r w:rsidRPr="00130261">
              <w:rPr>
                <w:position w:val="-4"/>
                <w:lang w:val="nl-NL"/>
              </w:rPr>
              <w:object w:dxaOrig="699" w:dyaOrig="260">
                <v:shape id="_x0000_i2603" type="#_x0000_t75" style="width:36.75pt;height:15pt" o:ole="">
                  <v:imagedata r:id="rId2866" o:title=""/>
                </v:shape>
                <o:OLEObject Type="Embed" ProgID="Equation.DSMT4" ShapeID="_x0000_i2603" DrawAspect="Content" ObjectID="_1592693571" r:id="rId2867"/>
              </w:object>
            </w:r>
            <w:r w:rsidRPr="00130261">
              <w:rPr>
                <w:lang w:val="nl-NL"/>
              </w:rPr>
              <w:t>.</w:t>
            </w:r>
          </w:p>
          <w:p w:rsidR="00BE079F" w:rsidRPr="00130261" w:rsidRDefault="00BE079F" w:rsidP="001E40D0">
            <w:pPr>
              <w:numPr>
                <w:ilvl w:val="0"/>
                <w:numId w:val="85"/>
              </w:numPr>
              <w:spacing w:line="264" w:lineRule="auto"/>
              <w:jc w:val="both"/>
              <w:rPr>
                <w:lang w:val="nl-NL"/>
              </w:rPr>
            </w:pPr>
            <w:smartTag w:uri="urn:schemas-microsoft-com:office:smarttags" w:element="place">
              <w:smartTag w:uri="urn:schemas-microsoft-com:office:smarttags" w:element="City">
                <w:r w:rsidRPr="00130261">
                  <w:rPr>
                    <w:lang w:val="nl-NL"/>
                  </w:rPr>
                  <w:t>Biết</w:t>
                </w:r>
              </w:smartTag>
              <w:r w:rsidRPr="00130261">
                <w:rPr>
                  <w:lang w:val="nl-NL"/>
                </w:rPr>
                <w:t xml:space="preserve"> </w:t>
              </w:r>
              <w:smartTag w:uri="urn:schemas-microsoft-com:office:smarttags" w:element="State">
                <w:r w:rsidRPr="00130261">
                  <w:rPr>
                    <w:lang w:val="nl-NL"/>
                  </w:rPr>
                  <w:t>AB</w:t>
                </w:r>
              </w:smartTag>
            </w:smartTag>
            <w:r w:rsidRPr="00130261">
              <w:rPr>
                <w:lang w:val="nl-NL"/>
              </w:rPr>
              <w:t xml:space="preserve"> = 2R, tính theo R giá trị của biểu thức: S = AP.AC + BQ.BC.</w:t>
            </w:r>
          </w:p>
          <w:p w:rsidR="00BE079F" w:rsidRPr="00130261" w:rsidRDefault="00BE079F" w:rsidP="00BE079F">
            <w:pPr>
              <w:spacing w:line="264" w:lineRule="auto"/>
              <w:jc w:val="both"/>
              <w:rPr>
                <w:lang w:val="nl-NL"/>
              </w:rPr>
            </w:pPr>
            <w:r w:rsidRPr="00130261">
              <w:rPr>
                <w:b/>
                <w:u w:val="single"/>
                <w:lang w:val="nl-NL"/>
              </w:rPr>
              <w:t>Câu 5</w:t>
            </w:r>
            <w:r w:rsidRPr="00130261">
              <w:rPr>
                <w:lang w:val="nl-NL"/>
              </w:rPr>
              <w:t xml:space="preserve">   Cho các số a, b, c đều lớn hơn </w:t>
            </w:r>
            <w:r w:rsidRPr="00130261">
              <w:rPr>
                <w:position w:val="-24"/>
                <w:lang w:val="nl-NL"/>
              </w:rPr>
              <w:object w:dxaOrig="360" w:dyaOrig="620">
                <v:shape id="_x0000_i2604" type="#_x0000_t75" style="width:23.25pt;height:38.25pt" o:ole="">
                  <v:imagedata r:id="rId2868" o:title=""/>
                </v:shape>
                <o:OLEObject Type="Embed" ProgID="Equation.DSMT4" ShapeID="_x0000_i2604" DrawAspect="Content" ObjectID="_1592693572" r:id="rId2869"/>
              </w:object>
            </w:r>
            <w:r w:rsidRPr="00130261">
              <w:rPr>
                <w:lang w:val="nl-NL"/>
              </w:rPr>
              <w:t>. Tìm giá trị nhỏ nhất của biểu thức:</w:t>
            </w:r>
          </w:p>
          <w:p w:rsidR="00BE079F" w:rsidRPr="00130261" w:rsidRDefault="00BE079F" w:rsidP="00BE079F">
            <w:pPr>
              <w:spacing w:line="264" w:lineRule="auto"/>
              <w:rPr>
                <w:lang w:val="nl-NL"/>
              </w:rPr>
            </w:pPr>
            <w:r w:rsidRPr="00130261">
              <w:rPr>
                <w:position w:val="-28"/>
                <w:lang w:val="nl-NL"/>
              </w:rPr>
              <w:object w:dxaOrig="3260" w:dyaOrig="660">
                <v:shape id="_x0000_i2605" type="#_x0000_t75" style="width:171pt;height:40.5pt" o:ole="">
                  <v:imagedata r:id="rId2870" o:title=""/>
                </v:shape>
                <o:OLEObject Type="Embed" ProgID="Equation.DSMT4" ShapeID="_x0000_i2605" DrawAspect="Content" ObjectID="_1592693573" r:id="rId2871"/>
              </w:object>
            </w:r>
            <w:r w:rsidRPr="00130261">
              <w:rPr>
                <w:lang w:val="nl-NL"/>
              </w:rPr>
              <w:t>.</w:t>
            </w:r>
          </w:p>
          <w:p w:rsidR="00BE079F" w:rsidRPr="00130261" w:rsidRDefault="00BE079F" w:rsidP="00BE079F">
            <w:pPr>
              <w:spacing w:line="264" w:lineRule="auto"/>
              <w:ind w:left="360"/>
              <w:jc w:val="center"/>
              <w:rPr>
                <w:b/>
                <w:lang w:val="nl-NL"/>
              </w:rPr>
            </w:pPr>
            <w:r w:rsidRPr="00130261">
              <w:rPr>
                <w:b/>
                <w:lang w:val="nl-NL"/>
              </w:rPr>
              <w:t>----- Hết ------</w:t>
            </w:r>
          </w:p>
          <w:p w:rsidR="00BE079F" w:rsidRPr="00130261" w:rsidRDefault="00BE079F" w:rsidP="00BE079F">
            <w:pPr>
              <w:spacing w:line="264" w:lineRule="auto"/>
              <w:ind w:left="360"/>
              <w:jc w:val="center"/>
              <w:rPr>
                <w:lang w:val="nl-NL"/>
              </w:rPr>
            </w:pPr>
          </w:p>
          <w:p w:rsidR="00BE079F" w:rsidRPr="00130261" w:rsidRDefault="00BE079F" w:rsidP="00BE079F">
            <w:pPr>
              <w:spacing w:line="264" w:lineRule="auto"/>
              <w:ind w:left="360"/>
              <w:jc w:val="center"/>
              <w:rPr>
                <w:b/>
                <w:lang w:val="nl-NL"/>
              </w:rPr>
            </w:pPr>
            <w:r w:rsidRPr="00130261">
              <w:rPr>
                <w:b/>
                <w:lang w:val="nl-NL"/>
              </w:rPr>
              <w:t>HƯỚNG DẪN CHẤM THI TUYỂN SINH  LỚP 10 THPT NĂM 2011-2012</w:t>
            </w:r>
          </w:p>
          <w:p w:rsidR="00BE079F" w:rsidRPr="00130261" w:rsidRDefault="00BE079F" w:rsidP="00BE079F">
            <w:pPr>
              <w:spacing w:line="264" w:lineRule="auto"/>
              <w:ind w:left="360"/>
              <w:jc w:val="center"/>
              <w:rPr>
                <w:b/>
                <w:lang w:val="nl-NL"/>
              </w:rPr>
            </w:pPr>
            <w:r w:rsidRPr="00130261">
              <w:rPr>
                <w:b/>
                <w:lang w:val="nl-NL"/>
              </w:rPr>
              <w:t>Môn Toán</w:t>
            </w:r>
          </w:p>
          <w:p w:rsidR="00BE079F" w:rsidRPr="00130261" w:rsidRDefault="00BE079F" w:rsidP="00BE079F">
            <w:pPr>
              <w:spacing w:line="264" w:lineRule="auto"/>
              <w:ind w:left="360"/>
              <w:jc w:val="center"/>
              <w:rPr>
                <w:lang w:val="nl-NL"/>
              </w:rPr>
            </w:pPr>
            <w:r w:rsidRPr="00130261">
              <w:rPr>
                <w:lang w:val="nl-NL"/>
              </w:rPr>
              <w:t>Ngày thi 24 tháng 6 năm 2011</w:t>
            </w:r>
          </w:p>
          <w:p w:rsidR="00BE079F" w:rsidRPr="00130261" w:rsidRDefault="00BE079F" w:rsidP="00BE079F">
            <w:pPr>
              <w:spacing w:line="264" w:lineRule="auto"/>
              <w:ind w:left="360"/>
              <w:rPr>
                <w:b/>
                <w:lang w:val="nl-NL"/>
              </w:rPr>
            </w:pPr>
            <w:r w:rsidRPr="00130261">
              <w:rPr>
                <w:b/>
                <w:lang w:val="nl-NL"/>
              </w:rPr>
              <w:t>Mã đề 02</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3"/>
              <w:gridCol w:w="3511"/>
              <w:gridCol w:w="5806"/>
              <w:gridCol w:w="840"/>
            </w:tblGrid>
            <w:tr w:rsidR="00BE079F" w:rsidRPr="00C60ABF" w:rsidTr="00BE079F">
              <w:tc>
                <w:tcPr>
                  <w:tcW w:w="643" w:type="dxa"/>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jc w:val="center"/>
                    <w:rPr>
                      <w:b/>
                      <w:lang w:val="nl-NL"/>
                    </w:rPr>
                  </w:pPr>
                  <w:r w:rsidRPr="00C60ABF">
                    <w:rPr>
                      <w:b/>
                      <w:lang w:val="nl-NL"/>
                    </w:rPr>
                    <w:t>Câu</w:t>
                  </w:r>
                </w:p>
              </w:tc>
              <w:tc>
                <w:tcPr>
                  <w:tcW w:w="9317" w:type="dxa"/>
                  <w:gridSpan w:val="2"/>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jc w:val="center"/>
                    <w:rPr>
                      <w:b/>
                      <w:lang w:val="nl-NL"/>
                    </w:rPr>
                  </w:pPr>
                  <w:r w:rsidRPr="00C60ABF">
                    <w:rPr>
                      <w:b/>
                      <w:lang w:val="nl-NL"/>
                    </w:rPr>
                    <w:t>Nội dung</w:t>
                  </w:r>
                </w:p>
              </w:tc>
              <w:tc>
                <w:tcPr>
                  <w:tcW w:w="840" w:type="dxa"/>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jc w:val="center"/>
                    <w:rPr>
                      <w:b/>
                      <w:lang w:val="nl-NL"/>
                    </w:rPr>
                  </w:pPr>
                  <w:r w:rsidRPr="00C60ABF">
                    <w:rPr>
                      <w:b/>
                      <w:lang w:val="nl-NL"/>
                    </w:rPr>
                    <w:t>Điểm</w:t>
                  </w:r>
                </w:p>
              </w:tc>
            </w:tr>
            <w:tr w:rsidR="00BE079F" w:rsidRPr="00C60ABF" w:rsidTr="00BE079F">
              <w:tc>
                <w:tcPr>
                  <w:tcW w:w="6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b/>
                      <w:lang w:val="nl-NL"/>
                    </w:rPr>
                  </w:pPr>
                  <w:r w:rsidRPr="00C60ABF">
                    <w:rPr>
                      <w:b/>
                      <w:lang w:val="nl-NL"/>
                    </w:rPr>
                    <w:t>1</w:t>
                  </w:r>
                </w:p>
              </w:tc>
              <w:tc>
                <w:tcPr>
                  <w:tcW w:w="9317" w:type="dxa"/>
                  <w:gridSpan w:val="2"/>
                  <w:tcBorders>
                    <w:top w:val="single"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 xml:space="preserve">a) Để đường thẳng y =(2m – 1)x+3 song song với đường thẳng y =5x – 1 </w:t>
                  </w:r>
                  <w:r w:rsidRPr="00C60ABF">
                    <w:rPr>
                      <w:position w:val="-6"/>
                      <w:lang w:val="nl-NL"/>
                    </w:rPr>
                    <w:object w:dxaOrig="340" w:dyaOrig="240">
                      <v:shape id="_x0000_i2606" type="#_x0000_t75" style="width:17.25pt;height:12pt" o:ole="">
                        <v:imagedata r:id="rId2872" o:title=""/>
                      </v:shape>
                      <o:OLEObject Type="Embed" ProgID="Equation.DSMT4" ShapeID="_x0000_i2606" DrawAspect="Content" ObjectID="_1592693574" r:id="rId2873"/>
                    </w:object>
                  </w:r>
                  <w:r w:rsidRPr="00C60ABF">
                    <w:rPr>
                      <w:lang w:val="nl-NL"/>
                    </w:rPr>
                    <w:t xml:space="preserve">2m – 15= 5 (do </w:t>
                  </w:r>
                  <w:r w:rsidRPr="00C60ABF">
                    <w:rPr>
                      <w:position w:val="-6"/>
                      <w:lang w:val="nl-NL"/>
                    </w:rPr>
                    <w:object w:dxaOrig="660" w:dyaOrig="280">
                      <v:shape id="_x0000_i2607" type="#_x0000_t75" style="width:36.75pt;height:15.75pt" o:ole="">
                        <v:imagedata r:id="rId2874" o:title=""/>
                      </v:shape>
                      <o:OLEObject Type="Embed" ProgID="Equation.DSMT4" ShapeID="_x0000_i2607" DrawAspect="Content" ObjectID="_1592693575" r:id="rId2875"/>
                    </w:object>
                  </w:r>
                  <w:r w:rsidRPr="00C60ABF">
                    <w:rPr>
                      <w:lang w:val="nl-NL"/>
                    </w:rPr>
                    <w:t xml:space="preserve">) </w:t>
                  </w:r>
                </w:p>
              </w:tc>
              <w:tc>
                <w:tcPr>
                  <w:tcW w:w="840" w:type="dxa"/>
                  <w:tcBorders>
                    <w:top w:val="single"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position w:val="-6"/>
                      <w:lang w:val="nl-NL"/>
                    </w:rPr>
                    <w:object w:dxaOrig="340" w:dyaOrig="240">
                      <v:shape id="_x0000_i2608" type="#_x0000_t75" style="width:17.25pt;height:12pt" o:ole="">
                        <v:imagedata r:id="rId2876" o:title=""/>
                      </v:shape>
                      <o:OLEObject Type="Embed" ProgID="Equation.DSMT4" ShapeID="_x0000_i2608" DrawAspect="Content" ObjectID="_1592693576" r:id="rId2877"/>
                    </w:object>
                  </w:r>
                  <w:r w:rsidRPr="00C60ABF">
                    <w:rPr>
                      <w:position w:val="-6"/>
                      <w:lang w:val="nl-NL"/>
                    </w:rPr>
                    <w:object w:dxaOrig="1619" w:dyaOrig="280">
                      <v:shape id="_x0000_i2609" type="#_x0000_t75" style="width:88.5pt;height:15.75pt" o:ole="">
                        <v:imagedata r:id="rId2878" o:title=""/>
                      </v:shape>
                      <o:OLEObject Type="Embed" ProgID="Equation.DSMT4" ShapeID="_x0000_i2609" DrawAspect="Content" ObjectID="_1592693577" r:id="rId2879"/>
                    </w:object>
                  </w:r>
                </w:p>
              </w:tc>
              <w:tc>
                <w:tcPr>
                  <w:tcW w:w="840" w:type="dxa"/>
                  <w:tcBorders>
                    <w:top w:val="dotted"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single"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 xml:space="preserve">b) Ta có: </w:t>
                  </w:r>
                  <w:r w:rsidRPr="00C60ABF">
                    <w:rPr>
                      <w:position w:val="-30"/>
                      <w:lang w:val="nl-NL"/>
                    </w:rPr>
                    <w:object w:dxaOrig="2940" w:dyaOrig="720">
                      <v:shape id="_x0000_i2610" type="#_x0000_t75" style="width:149.25pt;height:40.5pt" o:ole="">
                        <v:imagedata r:id="rId2880" o:title=""/>
                      </v:shape>
                      <o:OLEObject Type="Embed" ProgID="Equation.DSMT4" ShapeID="_x0000_i2610" DrawAspect="Content" ObjectID="_1592693578" r:id="rId2881"/>
                    </w:object>
                  </w:r>
                </w:p>
              </w:tc>
              <w:tc>
                <w:tcPr>
                  <w:tcW w:w="840" w:type="dxa"/>
                  <w:tcBorders>
                    <w:top w:val="single"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position w:val="-30"/>
                      <w:lang w:val="nl-NL"/>
                    </w:rPr>
                    <w:object w:dxaOrig="2440" w:dyaOrig="720">
                      <v:shape id="_x0000_i2611" type="#_x0000_t75" style="width:122.25pt;height:36pt" o:ole="">
                        <v:imagedata r:id="rId2882" o:title=""/>
                      </v:shape>
                      <o:OLEObject Type="Embed" ProgID="Equation.DSMT4" ShapeID="_x0000_i2611" DrawAspect="Content" ObjectID="_1592693579" r:id="rId2883"/>
                    </w:object>
                  </w:r>
                </w:p>
              </w:tc>
              <w:tc>
                <w:tcPr>
                  <w:tcW w:w="840" w:type="dxa"/>
                  <w:tcBorders>
                    <w:top w:val="dotted"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c>
                <w:tcPr>
                  <w:tcW w:w="6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b/>
                      <w:lang w:val="nl-NL"/>
                    </w:rPr>
                  </w:pPr>
                  <w:r w:rsidRPr="00C60ABF">
                    <w:rPr>
                      <w:b/>
                      <w:lang w:val="nl-NL"/>
                    </w:rPr>
                    <w:t>2</w:t>
                  </w:r>
                </w:p>
              </w:tc>
              <w:tc>
                <w:tcPr>
                  <w:tcW w:w="9317" w:type="dxa"/>
                  <w:gridSpan w:val="2"/>
                  <w:tcBorders>
                    <w:top w:val="single"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 xml:space="preserve">a) Với </w:t>
                  </w:r>
                  <w:r w:rsidRPr="00C60ABF">
                    <w:rPr>
                      <w:position w:val="-6"/>
                      <w:lang w:val="nl-NL"/>
                    </w:rPr>
                    <w:object w:dxaOrig="880" w:dyaOrig="280">
                      <v:shape id="_x0000_i2612" type="#_x0000_t75" style="width:53.25pt;height:16.5pt" o:ole="">
                        <v:imagedata r:id="rId2884" o:title=""/>
                      </v:shape>
                      <o:OLEObject Type="Embed" ProgID="Equation.DSMT4" ShapeID="_x0000_i2612" DrawAspect="Content" ObjectID="_1592693580" r:id="rId2885"/>
                    </w:object>
                  </w:r>
                  <w:r w:rsidRPr="00C60ABF">
                    <w:rPr>
                      <w:lang w:val="nl-NL"/>
                    </w:rPr>
                    <w:t>thì ta có:</w:t>
                  </w:r>
                  <w:r w:rsidRPr="00C60ABF">
                    <w:rPr>
                      <w:position w:val="-42"/>
                      <w:lang w:val="nl-NL"/>
                    </w:rPr>
                    <w:object w:dxaOrig="5940" w:dyaOrig="880">
                      <v:shape id="_x0000_i2613" type="#_x0000_t75" style="width:248.25pt;height:44.25pt" o:ole="">
                        <v:imagedata r:id="rId2886" o:title=""/>
                      </v:shape>
                      <o:OLEObject Type="Embed" ProgID="Equation.DSMT4" ShapeID="_x0000_i2613" DrawAspect="Content" ObjectID="_1592693581" r:id="rId2887"/>
                    </w:object>
                  </w:r>
                </w:p>
              </w:tc>
              <w:tc>
                <w:tcPr>
                  <w:tcW w:w="840" w:type="dxa"/>
                  <w:tcBorders>
                    <w:top w:val="single"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jc w:val="center"/>
                    <w:rPr>
                      <w:lang w:val="nl-NL"/>
                    </w:rPr>
                  </w:pPr>
                  <w:r w:rsidRPr="00C60ABF">
                    <w:rPr>
                      <w:position w:val="-28"/>
                      <w:lang w:val="nl-NL"/>
                    </w:rPr>
                    <w:object w:dxaOrig="900" w:dyaOrig="660">
                      <v:shape id="_x0000_i2614" type="#_x0000_t75" style="width:45pt;height:33pt" o:ole="">
                        <v:imagedata r:id="rId2888" o:title=""/>
                      </v:shape>
                      <o:OLEObject Type="Embed" ProgID="Equation.DSMT4" ShapeID="_x0000_i2614" DrawAspect="Content" ObjectID="_1592693582" r:id="rId2889"/>
                    </w:object>
                  </w:r>
                </w:p>
              </w:tc>
              <w:tc>
                <w:tcPr>
                  <w:tcW w:w="840" w:type="dxa"/>
                  <w:tcBorders>
                    <w:top w:val="dotted"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 xml:space="preserve">b) Với </w:t>
                  </w:r>
                  <w:r w:rsidRPr="00C60ABF">
                    <w:rPr>
                      <w:position w:val="-6"/>
                      <w:lang w:val="nl-NL"/>
                    </w:rPr>
                    <w:object w:dxaOrig="880" w:dyaOrig="280">
                      <v:shape id="_x0000_i2615" type="#_x0000_t75" style="width:53.25pt;height:16.5pt" o:ole="">
                        <v:imagedata r:id="rId2884" o:title=""/>
                      </v:shape>
                      <o:OLEObject Type="Embed" ProgID="Equation.DSMT4" ShapeID="_x0000_i2615" DrawAspect="Content" ObjectID="_1592693583" r:id="rId2890"/>
                    </w:object>
                  </w:r>
                  <w:r w:rsidRPr="00C60ABF">
                    <w:rPr>
                      <w:lang w:val="nl-NL"/>
                    </w:rPr>
                    <w:t xml:space="preserve">thì P &gt; </w:t>
                  </w:r>
                  <w:r w:rsidRPr="00C60ABF">
                    <w:rPr>
                      <w:position w:val="-24"/>
                      <w:lang w:val="nl-NL"/>
                    </w:rPr>
                    <w:object w:dxaOrig="240" w:dyaOrig="620">
                      <v:shape id="_x0000_i2616" type="#_x0000_t75" style="width:15.75pt;height:38.25pt" o:ole="">
                        <v:imagedata r:id="rId2860" o:title=""/>
                      </v:shape>
                      <o:OLEObject Type="Embed" ProgID="Equation.DSMT4" ShapeID="_x0000_i2616" DrawAspect="Content" ObjectID="_1592693584" r:id="rId2891"/>
                    </w:object>
                  </w:r>
                  <w:r w:rsidRPr="00C60ABF">
                    <w:rPr>
                      <w:position w:val="-6"/>
                      <w:lang w:val="nl-NL"/>
                    </w:rPr>
                    <w:object w:dxaOrig="340" w:dyaOrig="240">
                      <v:shape id="_x0000_i2617" type="#_x0000_t75" style="width:17.25pt;height:12pt" o:ole="">
                        <v:imagedata r:id="rId2876" o:title=""/>
                      </v:shape>
                      <o:OLEObject Type="Embed" ProgID="Equation.DSMT4" ShapeID="_x0000_i2617" DrawAspect="Content" ObjectID="_1592693585" r:id="rId2892"/>
                    </w:object>
                  </w:r>
                  <w:r w:rsidRPr="00C60ABF">
                    <w:rPr>
                      <w:lang w:val="nl-NL"/>
                    </w:rPr>
                    <w:t xml:space="preserve"> </w:t>
                  </w:r>
                  <w:r w:rsidRPr="00C60ABF">
                    <w:rPr>
                      <w:position w:val="-28"/>
                      <w:lang w:val="nl-NL"/>
                    </w:rPr>
                    <w:object w:dxaOrig="1440" w:dyaOrig="660">
                      <v:shape id="_x0000_i2618" type="#_x0000_t75" style="width:76.5pt;height:36.75pt" o:ole="">
                        <v:imagedata r:id="rId2893" o:title=""/>
                      </v:shape>
                      <o:OLEObject Type="Embed" ProgID="Equation.DSMT4" ShapeID="_x0000_i2618" DrawAspect="Content" ObjectID="_1592693586" r:id="rId2894"/>
                    </w:object>
                  </w:r>
                  <w:r w:rsidRPr="00C60ABF">
                    <w:rPr>
                      <w:position w:val="-6"/>
                      <w:lang w:val="nl-NL"/>
                    </w:rPr>
                    <w:object w:dxaOrig="340" w:dyaOrig="240">
                      <v:shape id="_x0000_i2619" type="#_x0000_t75" style="width:17.25pt;height:12pt" o:ole="">
                        <v:imagedata r:id="rId2876" o:title=""/>
                      </v:shape>
                      <o:OLEObject Type="Embed" ProgID="Equation.DSMT4" ShapeID="_x0000_i2619" DrawAspect="Content" ObjectID="_1592693587" r:id="rId2895"/>
                    </w:object>
                  </w:r>
                  <w:r w:rsidRPr="00C60ABF">
                    <w:rPr>
                      <w:position w:val="-42"/>
                      <w:lang w:val="nl-NL"/>
                    </w:rPr>
                    <w:object w:dxaOrig="1399" w:dyaOrig="860">
                      <v:shape id="_x0000_i2620" type="#_x0000_t75" style="width:78pt;height:45pt" o:ole="">
                        <v:imagedata r:id="rId2896" o:title=""/>
                      </v:shape>
                      <o:OLEObject Type="Embed" ProgID="Equation.DSMT4" ShapeID="_x0000_i2620" DrawAspect="Content" ObjectID="_1592693588" r:id="rId2897"/>
                    </w:object>
                  </w:r>
                </w:p>
              </w:tc>
              <w:tc>
                <w:tcPr>
                  <w:tcW w:w="840" w:type="dxa"/>
                  <w:tcBorders>
                    <w:top w:val="dotted"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position w:val="-6"/>
                      <w:lang w:val="nl-NL"/>
                    </w:rPr>
                    <w:object w:dxaOrig="340" w:dyaOrig="240">
                      <v:shape id="_x0000_i2621" type="#_x0000_t75" style="width:17.25pt;height:12pt" o:ole="">
                        <v:imagedata r:id="rId2876" o:title=""/>
                      </v:shape>
                      <o:OLEObject Type="Embed" ProgID="Equation.DSMT4" ShapeID="_x0000_i2621" DrawAspect="Content" ObjectID="_1592693589" r:id="rId2898"/>
                    </w:object>
                  </w:r>
                  <w:r w:rsidRPr="00C60ABF">
                    <w:rPr>
                      <w:position w:val="-8"/>
                      <w:lang w:val="nl-NL"/>
                    </w:rPr>
                    <w:object w:dxaOrig="2020" w:dyaOrig="360">
                      <v:shape id="_x0000_i2622" type="#_x0000_t75" style="width:108pt;height:22.5pt" o:ole="">
                        <v:imagedata r:id="rId2899" o:title=""/>
                      </v:shape>
                      <o:OLEObject Type="Embed" ProgID="Equation.DSMT4" ShapeID="_x0000_i2622" DrawAspect="Content" ObjectID="_1592693590" r:id="rId2900"/>
                    </w:object>
                  </w:r>
                  <w:r w:rsidRPr="00C60ABF">
                    <w:rPr>
                      <w:lang w:val="nl-NL"/>
                    </w:rPr>
                    <w:t>. Kết hợp với điều kiện a &gt;0, ta được 0 &lt; a &lt; 1.</w:t>
                  </w:r>
                </w:p>
              </w:tc>
              <w:tc>
                <w:tcPr>
                  <w:tcW w:w="840" w:type="dxa"/>
                  <w:tcBorders>
                    <w:top w:val="dotted"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c>
                <w:tcPr>
                  <w:tcW w:w="6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b/>
                      <w:lang w:val="nl-NL"/>
                    </w:rPr>
                  </w:pPr>
                  <w:r w:rsidRPr="00C60ABF">
                    <w:rPr>
                      <w:b/>
                      <w:lang w:val="nl-NL"/>
                    </w:rPr>
                    <w:t>3</w:t>
                  </w:r>
                </w:p>
              </w:tc>
              <w:tc>
                <w:tcPr>
                  <w:tcW w:w="9317" w:type="dxa"/>
                  <w:gridSpan w:val="2"/>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a) Hoành độ giao điểm các đồ thị hàm số y = x</w:t>
                  </w:r>
                  <w:r w:rsidRPr="00C60ABF">
                    <w:rPr>
                      <w:vertAlign w:val="superscript"/>
                      <w:lang w:val="nl-NL"/>
                    </w:rPr>
                    <w:t>2</w:t>
                  </w:r>
                  <w:r w:rsidRPr="00C60ABF">
                    <w:rPr>
                      <w:lang w:val="nl-NL"/>
                    </w:rPr>
                    <w:t xml:space="preserve"> và y = - x + 2 là nghiệm của phương trình: x</w:t>
                  </w:r>
                  <w:r w:rsidRPr="00C60ABF">
                    <w:rPr>
                      <w:vertAlign w:val="superscript"/>
                      <w:lang w:val="nl-NL"/>
                    </w:rPr>
                    <w:t>2</w:t>
                  </w:r>
                  <w:r w:rsidRPr="00C60ABF">
                    <w:rPr>
                      <w:lang w:val="nl-NL"/>
                    </w:rPr>
                    <w:t xml:space="preserve"> = - x+2 </w:t>
                  </w:r>
                  <w:r w:rsidRPr="00C60ABF">
                    <w:rPr>
                      <w:position w:val="-6"/>
                      <w:lang w:val="nl-NL"/>
                    </w:rPr>
                    <w:object w:dxaOrig="340" w:dyaOrig="240">
                      <v:shape id="_x0000_i2623" type="#_x0000_t75" style="width:17.25pt;height:12pt" o:ole="">
                        <v:imagedata r:id="rId2901" o:title=""/>
                      </v:shape>
                      <o:OLEObject Type="Embed" ProgID="Equation.DSMT4" ShapeID="_x0000_i2623" DrawAspect="Content" ObjectID="_1592693591" r:id="rId2902"/>
                    </w:object>
                  </w:r>
                  <w:r w:rsidRPr="00C60ABF">
                    <w:rPr>
                      <w:lang w:val="nl-NL"/>
                    </w:rPr>
                    <w:t>x</w:t>
                  </w:r>
                  <w:r w:rsidRPr="00C60ABF">
                    <w:rPr>
                      <w:vertAlign w:val="superscript"/>
                      <w:lang w:val="nl-NL"/>
                    </w:rPr>
                    <w:t>2</w:t>
                  </w:r>
                  <w:r w:rsidRPr="00C60ABF">
                    <w:rPr>
                      <w:lang w:val="nl-NL"/>
                    </w:rPr>
                    <w:t xml:space="preserve"> + x – 2 = 0 </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Giải ra được: x</w:t>
                  </w:r>
                  <w:r w:rsidRPr="00C60ABF">
                    <w:rPr>
                      <w:vertAlign w:val="subscript"/>
                      <w:lang w:val="nl-NL"/>
                    </w:rPr>
                    <w:t>1</w:t>
                  </w:r>
                  <w:r w:rsidRPr="00C60ABF">
                    <w:rPr>
                      <w:lang w:val="nl-NL"/>
                    </w:rPr>
                    <w:t xml:space="preserve"> = 1 hoặc x</w:t>
                  </w:r>
                  <w:r w:rsidRPr="00C60ABF">
                    <w:rPr>
                      <w:vertAlign w:val="subscript"/>
                      <w:lang w:val="nl-NL"/>
                    </w:rPr>
                    <w:t>2</w:t>
                  </w:r>
                  <w:r w:rsidRPr="00C60ABF">
                    <w:rPr>
                      <w:lang w:val="nl-NL"/>
                    </w:rPr>
                    <w:t xml:space="preserve"> = - 2.</w:t>
                  </w:r>
                </w:p>
                <w:p w:rsidR="00BE079F" w:rsidRPr="00C60ABF" w:rsidRDefault="00BE079F" w:rsidP="00BE079F">
                  <w:pPr>
                    <w:spacing w:line="264" w:lineRule="auto"/>
                    <w:rPr>
                      <w:lang w:val="nl-NL"/>
                    </w:rPr>
                  </w:pPr>
                  <w:r w:rsidRPr="00C60ABF">
                    <w:rPr>
                      <w:lang w:val="nl-NL"/>
                    </w:rPr>
                    <w:t>Với x</w:t>
                  </w:r>
                  <w:r w:rsidRPr="00C60ABF">
                    <w:rPr>
                      <w:vertAlign w:val="subscript"/>
                      <w:lang w:val="nl-NL"/>
                    </w:rPr>
                    <w:t>1</w:t>
                  </w:r>
                  <w:r w:rsidRPr="00C60ABF">
                    <w:rPr>
                      <w:lang w:val="nl-NL"/>
                    </w:rPr>
                    <w:t xml:space="preserve"> = 1 </w:t>
                  </w:r>
                  <w:r w:rsidRPr="00C60ABF">
                    <w:rPr>
                      <w:position w:val="-6"/>
                      <w:lang w:val="nl-NL"/>
                    </w:rPr>
                    <w:object w:dxaOrig="300" w:dyaOrig="240">
                      <v:shape id="_x0000_i2624" type="#_x0000_t75" style="width:15pt;height:12pt" o:ole="">
                        <v:imagedata r:id="rId2903" o:title=""/>
                      </v:shape>
                      <o:OLEObject Type="Embed" ProgID="Equation.DSMT4" ShapeID="_x0000_i2624" DrawAspect="Content" ObjectID="_1592693592" r:id="rId2904"/>
                    </w:object>
                  </w:r>
                  <w:r w:rsidRPr="00C60ABF">
                    <w:rPr>
                      <w:lang w:val="nl-NL"/>
                    </w:rPr>
                    <w:t xml:space="preserve"> y</w:t>
                  </w:r>
                  <w:r w:rsidRPr="00C60ABF">
                    <w:rPr>
                      <w:vertAlign w:val="subscript"/>
                      <w:lang w:val="nl-NL"/>
                    </w:rPr>
                    <w:t>1</w:t>
                  </w:r>
                  <w:r w:rsidRPr="00C60ABF">
                    <w:rPr>
                      <w:lang w:val="nl-NL"/>
                    </w:rPr>
                    <w:t xml:space="preserve"> = 1 </w:t>
                  </w:r>
                  <w:r w:rsidRPr="00C60ABF">
                    <w:rPr>
                      <w:position w:val="-6"/>
                      <w:lang w:val="nl-NL"/>
                    </w:rPr>
                    <w:object w:dxaOrig="300" w:dyaOrig="240">
                      <v:shape id="_x0000_i2625" type="#_x0000_t75" style="width:15pt;height:12pt" o:ole="">
                        <v:imagedata r:id="rId2903" o:title=""/>
                      </v:shape>
                      <o:OLEObject Type="Embed" ProgID="Equation.DSMT4" ShapeID="_x0000_i2625" DrawAspect="Content" ObjectID="_1592693593" r:id="rId2905"/>
                    </w:object>
                  </w:r>
                  <w:r w:rsidRPr="00C60ABF">
                    <w:rPr>
                      <w:lang w:val="nl-NL"/>
                    </w:rPr>
                    <w:t xml:space="preserve"> tọa độ giao điểm A là A(1; 1)</w:t>
                  </w:r>
                </w:p>
                <w:p w:rsidR="00BE079F" w:rsidRPr="00C60ABF" w:rsidRDefault="00BE079F" w:rsidP="00BE079F">
                  <w:pPr>
                    <w:spacing w:line="264" w:lineRule="auto"/>
                    <w:rPr>
                      <w:lang w:val="nl-NL"/>
                    </w:rPr>
                  </w:pPr>
                  <w:r w:rsidRPr="00C60ABF">
                    <w:rPr>
                      <w:lang w:val="nl-NL"/>
                    </w:rPr>
                    <w:t>Với x</w:t>
                  </w:r>
                  <w:r w:rsidRPr="00C60ABF">
                    <w:rPr>
                      <w:vertAlign w:val="subscript"/>
                      <w:lang w:val="nl-NL"/>
                    </w:rPr>
                    <w:t>2</w:t>
                  </w:r>
                  <w:r w:rsidRPr="00C60ABF">
                    <w:rPr>
                      <w:lang w:val="nl-NL"/>
                    </w:rPr>
                    <w:t xml:space="preserve"> =-2 </w:t>
                  </w:r>
                  <w:r w:rsidRPr="00C60ABF">
                    <w:rPr>
                      <w:position w:val="-6"/>
                      <w:lang w:val="nl-NL"/>
                    </w:rPr>
                    <w:object w:dxaOrig="300" w:dyaOrig="240">
                      <v:shape id="_x0000_i2626" type="#_x0000_t75" style="width:15pt;height:12pt" o:ole="">
                        <v:imagedata r:id="rId2903" o:title=""/>
                      </v:shape>
                      <o:OLEObject Type="Embed" ProgID="Equation.DSMT4" ShapeID="_x0000_i2626" DrawAspect="Content" ObjectID="_1592693594" r:id="rId2906"/>
                    </w:object>
                  </w:r>
                  <w:r w:rsidRPr="00C60ABF">
                    <w:rPr>
                      <w:lang w:val="nl-NL"/>
                    </w:rPr>
                    <w:t xml:space="preserve"> y</w:t>
                  </w:r>
                  <w:r w:rsidRPr="00C60ABF">
                    <w:rPr>
                      <w:vertAlign w:val="subscript"/>
                      <w:lang w:val="nl-NL"/>
                    </w:rPr>
                    <w:t>2</w:t>
                  </w:r>
                  <w:r w:rsidRPr="00C60ABF">
                    <w:rPr>
                      <w:lang w:val="nl-NL"/>
                    </w:rPr>
                    <w:t xml:space="preserve"> = 4 </w:t>
                  </w:r>
                  <w:r w:rsidRPr="00C60ABF">
                    <w:rPr>
                      <w:position w:val="-6"/>
                      <w:lang w:val="nl-NL"/>
                    </w:rPr>
                    <w:object w:dxaOrig="300" w:dyaOrig="240">
                      <v:shape id="_x0000_i2627" type="#_x0000_t75" style="width:15pt;height:12pt" o:ole="">
                        <v:imagedata r:id="rId2903" o:title=""/>
                      </v:shape>
                      <o:OLEObject Type="Embed" ProgID="Equation.DSMT4" ShapeID="_x0000_i2627" DrawAspect="Content" ObjectID="_1592693595" r:id="rId2907"/>
                    </w:object>
                  </w:r>
                  <w:r w:rsidRPr="00C60ABF">
                    <w:rPr>
                      <w:lang w:val="nl-NL"/>
                    </w:rPr>
                    <w:t xml:space="preserve"> tọa độ giao điểm B là B(-2; 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rPr>
                <w:trHeight w:val="1275"/>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single"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 xml:space="preserve">b) Ta có : </w:t>
                  </w:r>
                  <w:r w:rsidRPr="00C60ABF">
                    <w:rPr>
                      <w:position w:val="-10"/>
                      <w:lang w:val="nl-NL"/>
                    </w:rPr>
                    <w:object w:dxaOrig="3380" w:dyaOrig="360">
                      <v:shape id="_x0000_i2628" type="#_x0000_t75" style="width:183pt;height:21pt" o:ole="">
                        <v:imagedata r:id="rId2908" o:title=""/>
                      </v:shape>
                      <o:OLEObject Type="Embed" ProgID="Equation.DSMT4" ShapeID="_x0000_i2628" DrawAspect="Content" ObjectID="_1592693596" r:id="rId2909"/>
                    </w:object>
                  </w:r>
                  <w:r w:rsidRPr="00C60ABF">
                    <w:rPr>
                      <w:lang w:val="nl-NL"/>
                    </w:rPr>
                    <w:t>. Để phương trình có 2 nghiệm x</w:t>
                  </w:r>
                  <w:r w:rsidRPr="00C60ABF">
                    <w:rPr>
                      <w:vertAlign w:val="subscript"/>
                      <w:lang w:val="nl-NL"/>
                    </w:rPr>
                    <w:t>1</w:t>
                  </w:r>
                  <w:r w:rsidRPr="00C60ABF">
                    <w:rPr>
                      <w:lang w:val="nl-NL"/>
                    </w:rPr>
                    <w:t>, x</w:t>
                  </w:r>
                  <w:r w:rsidRPr="00C60ABF">
                    <w:rPr>
                      <w:vertAlign w:val="subscript"/>
                      <w:lang w:val="nl-NL"/>
                    </w:rPr>
                    <w:t>2</w:t>
                  </w:r>
                  <w:r w:rsidRPr="00C60ABF">
                    <w:rPr>
                      <w:lang w:val="nl-NL"/>
                    </w:rPr>
                    <w:t xml:space="preserve"> thì ta có </w:t>
                  </w:r>
                  <w:r w:rsidRPr="00C60ABF">
                    <w:rPr>
                      <w:position w:val="-24"/>
                      <w:lang w:val="nl-NL"/>
                    </w:rPr>
                    <w:object w:dxaOrig="2840" w:dyaOrig="620">
                      <v:shape id="_x0000_i2629" type="#_x0000_t75" style="width:161.25pt;height:32.25pt" o:ole="">
                        <v:imagedata r:id="rId2910" o:title=""/>
                      </v:shape>
                      <o:OLEObject Type="Embed" ProgID="Equation.DSMT4" ShapeID="_x0000_i2629" DrawAspect="Content" ObjectID="_1592693597" r:id="rId2911"/>
                    </w:object>
                  </w:r>
                  <w:r w:rsidRPr="00C60ABF">
                    <w:rPr>
                      <w:lang w:val="nl-NL"/>
                    </w:rPr>
                    <w:t>(*)</w:t>
                  </w:r>
                </w:p>
              </w:tc>
              <w:tc>
                <w:tcPr>
                  <w:tcW w:w="840" w:type="dxa"/>
                  <w:tcBorders>
                    <w:top w:val="single"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r w:rsidR="00BE079F" w:rsidRPr="00C60ABF" w:rsidTr="00BE079F">
              <w:trPr>
                <w:trHeight w:val="690"/>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 xml:space="preserve">Theo định lí Vi-et, ta có: </w:t>
                  </w:r>
                  <w:r w:rsidRPr="00C60ABF">
                    <w:rPr>
                      <w:position w:val="-24"/>
                      <w:lang w:val="nl-NL"/>
                    </w:rPr>
                    <w:object w:dxaOrig="1579" w:dyaOrig="620">
                      <v:shape id="_x0000_i2630" type="#_x0000_t75" style="width:78.75pt;height:34.5pt" o:ole="">
                        <v:imagedata r:id="rId2912" o:title=""/>
                      </v:shape>
                      <o:OLEObject Type="Embed" ProgID="Equation.DSMT4" ShapeID="_x0000_i2630" DrawAspect="Content" ObjectID="_1592693598" r:id="rId2913"/>
                    </w:object>
                  </w:r>
                  <w:r w:rsidRPr="00C60ABF">
                    <w:rPr>
                      <w:lang w:val="nl-NL"/>
                    </w:rPr>
                    <w:t xml:space="preserve"> và </w:t>
                  </w:r>
                  <w:r w:rsidRPr="00C60ABF">
                    <w:rPr>
                      <w:position w:val="-24"/>
                      <w:lang w:val="nl-NL"/>
                    </w:rPr>
                    <w:object w:dxaOrig="1619" w:dyaOrig="620">
                      <v:shape id="_x0000_i2631" type="#_x0000_t75" style="width:78pt;height:33pt" o:ole="">
                        <v:imagedata r:id="rId2914" o:title=""/>
                      </v:shape>
                      <o:OLEObject Type="Embed" ProgID="Equation.DSMT4" ShapeID="_x0000_i2631" DrawAspect="Content" ObjectID="_1592693599" r:id="rId2915"/>
                    </w:object>
                  </w:r>
                </w:p>
              </w:tc>
              <w:tc>
                <w:tcPr>
                  <w:tcW w:w="840" w:type="dxa"/>
                  <w:tcBorders>
                    <w:top w:val="dotted"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r w:rsidR="00BE079F" w:rsidRPr="00C60ABF" w:rsidTr="00BE079F">
              <w:trPr>
                <w:trHeight w:val="1935"/>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 xml:space="preserve">Ta có: </w:t>
                  </w:r>
                  <w:r w:rsidRPr="00C60ABF">
                    <w:rPr>
                      <w:position w:val="-32"/>
                      <w:lang w:val="nl-NL"/>
                    </w:rPr>
                    <w:object w:dxaOrig="6580" w:dyaOrig="760">
                      <v:shape id="_x0000_i2632" type="#_x0000_t75" style="width:340.5pt;height:42.75pt" o:ole="">
                        <v:imagedata r:id="rId2916" o:title=""/>
                      </v:shape>
                      <o:OLEObject Type="Embed" ProgID="Equation.DSMT4" ShapeID="_x0000_i2632" DrawAspect="Content" ObjectID="_1592693600" r:id="rId2917"/>
                    </w:object>
                  </w:r>
                </w:p>
                <w:p w:rsidR="00BE079F" w:rsidRPr="00C60ABF" w:rsidRDefault="00BE079F" w:rsidP="00BE079F">
                  <w:pPr>
                    <w:spacing w:line="264" w:lineRule="auto"/>
                    <w:rPr>
                      <w:lang w:val="nl-NL"/>
                    </w:rPr>
                  </w:pPr>
                  <w:r w:rsidRPr="00C60ABF">
                    <w:rPr>
                      <w:position w:val="-36"/>
                      <w:lang w:val="nl-NL"/>
                    </w:rPr>
                    <w:object w:dxaOrig="6020" w:dyaOrig="840">
                      <v:shape id="_x0000_i2633" type="#_x0000_t75" style="width:320.25pt;height:51.75pt" o:ole="">
                        <v:imagedata r:id="rId2918" o:title=""/>
                      </v:shape>
                      <o:OLEObject Type="Embed" ProgID="Equation.DSMT4" ShapeID="_x0000_i2633" DrawAspect="Content" ObjectID="_1592693601" r:id="rId2919"/>
                    </w:object>
                  </w:r>
                </w:p>
              </w:tc>
              <w:tc>
                <w:tcPr>
                  <w:tcW w:w="840" w:type="dxa"/>
                  <w:tcBorders>
                    <w:top w:val="dotted"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r w:rsidR="00BE079F" w:rsidRPr="00C60ABF" w:rsidTr="00BE079F">
              <w:trPr>
                <w:trHeight w:val="480"/>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Kết hợp với đk (*) ta có: m = 2 là giá trị cần tìm.</w:t>
                  </w:r>
                </w:p>
              </w:tc>
              <w:tc>
                <w:tcPr>
                  <w:tcW w:w="840" w:type="dxa"/>
                  <w:tcBorders>
                    <w:top w:val="dotted"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r w:rsidR="00BE079F" w:rsidRPr="00C60ABF" w:rsidTr="00BE079F">
              <w:trPr>
                <w:trHeight w:val="720"/>
              </w:trPr>
              <w:tc>
                <w:tcPr>
                  <w:tcW w:w="6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b/>
                      <w:lang w:val="nl-NL"/>
                    </w:rPr>
                  </w:pPr>
                  <w:r w:rsidRPr="00C60ABF">
                    <w:rPr>
                      <w:b/>
                      <w:lang w:val="nl-NL"/>
                    </w:rPr>
                    <w:t>4</w:t>
                  </w:r>
                </w:p>
              </w:tc>
              <w:tc>
                <w:tcPr>
                  <w:tcW w:w="3511" w:type="dxa"/>
                  <w:vMerge w:val="restar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rPr>
                      <w:lang w:val="nl-NL"/>
                    </w:rPr>
                  </w:pPr>
                  <w:r>
                    <w:rPr>
                      <w:noProof/>
                      <w:lang w:val="en-US"/>
                    </w:rPr>
                    <mc:AlternateContent>
                      <mc:Choice Requires="wpg">
                        <w:drawing>
                          <wp:anchor distT="0" distB="0" distL="114300" distR="114300" simplePos="0" relativeHeight="251825152" behindDoc="0" locked="0" layoutInCell="1" allowOverlap="1">
                            <wp:simplePos x="0" y="0"/>
                            <wp:positionH relativeFrom="column">
                              <wp:posOffset>29845</wp:posOffset>
                            </wp:positionH>
                            <wp:positionV relativeFrom="paragraph">
                              <wp:posOffset>130175</wp:posOffset>
                            </wp:positionV>
                            <wp:extent cx="1983740" cy="1932940"/>
                            <wp:effectExtent l="0" t="0" r="16510" b="10160"/>
                            <wp:wrapNone/>
                            <wp:docPr id="1564" name="Group 15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3740" cy="1932940"/>
                                      <a:chOff x="211" y="182"/>
                                      <a:chExt cx="3124" cy="3044"/>
                                    </a:xfrm>
                                  </wpg:grpSpPr>
                                  <wps:wsp>
                                    <wps:cNvPr id="1565" name="Freeform 273"/>
                                    <wps:cNvSpPr>
                                      <a:spLocks/>
                                    </wps:cNvSpPr>
                                    <wps:spPr bwMode="auto">
                                      <a:xfrm>
                                        <a:off x="465" y="1568"/>
                                        <a:ext cx="2640" cy="1314"/>
                                      </a:xfrm>
                                      <a:custGeom>
                                        <a:avLst/>
                                        <a:gdLst>
                                          <a:gd name="T0" fmla="*/ 0 w 2640"/>
                                          <a:gd name="T1" fmla="*/ 1314 h 1314"/>
                                          <a:gd name="T2" fmla="*/ 1333 w 2640"/>
                                          <a:gd name="T3" fmla="*/ 7 h 1314"/>
                                          <a:gd name="T4" fmla="*/ 2640 w 2640"/>
                                          <a:gd name="T5" fmla="*/ 1312 h 1314"/>
                                        </a:gdLst>
                                        <a:ahLst/>
                                        <a:cxnLst>
                                          <a:cxn ang="0">
                                            <a:pos x="T0" y="T1"/>
                                          </a:cxn>
                                          <a:cxn ang="0">
                                            <a:pos x="T2" y="T3"/>
                                          </a:cxn>
                                          <a:cxn ang="0">
                                            <a:pos x="T4" y="T5"/>
                                          </a:cxn>
                                        </a:cxnLst>
                                        <a:rect l="0" t="0" r="r" b="b"/>
                                        <a:pathLst>
                                          <a:path w="2640" h="1314">
                                            <a:moveTo>
                                              <a:pt x="0" y="1314"/>
                                            </a:moveTo>
                                            <a:cubicBezTo>
                                              <a:pt x="7" y="584"/>
                                              <a:pt x="604" y="0"/>
                                              <a:pt x="1333" y="7"/>
                                            </a:cubicBezTo>
                                            <a:cubicBezTo>
                                              <a:pt x="2052" y="14"/>
                                              <a:pt x="2632" y="594"/>
                                              <a:pt x="2640" y="1312"/>
                                            </a:cubicBezTo>
                                          </a:path>
                                        </a:pathLst>
                                      </a:custGeom>
                                      <a:noFill/>
                                      <a:ln w="28575">
                                        <a:solidFill>
                                          <a:srgbClr val="008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6" name="Line 274"/>
                                    <wps:cNvCnPr/>
                                    <wps:spPr bwMode="auto">
                                      <a:xfrm flipV="1">
                                        <a:off x="465" y="2880"/>
                                        <a:ext cx="2640" cy="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567" name="Line 275"/>
                                    <wps:cNvCnPr/>
                                    <wps:spPr bwMode="auto">
                                      <a:xfrm flipH="1">
                                        <a:off x="1380" y="510"/>
                                        <a:ext cx="45" cy="237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568" name="Line 276"/>
                                    <wps:cNvCnPr/>
                                    <wps:spPr bwMode="auto">
                                      <a:xfrm flipH="1">
                                        <a:off x="465" y="510"/>
                                        <a:ext cx="960" cy="2371"/>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569" name="Line 277"/>
                                    <wps:cNvCnPr/>
                                    <wps:spPr bwMode="auto">
                                      <a:xfrm>
                                        <a:off x="1425" y="510"/>
                                        <a:ext cx="1680" cy="2370"/>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570" name="Line 278"/>
                                    <wps:cNvCnPr/>
                                    <wps:spPr bwMode="auto">
                                      <a:xfrm>
                                        <a:off x="827" y="1986"/>
                                        <a:ext cx="2278" cy="894"/>
                                      </a:xfrm>
                                      <a:prstGeom prst="line">
                                        <a:avLst/>
                                      </a:prstGeom>
                                      <a:noFill/>
                                      <a:ln w="19050">
                                        <a:solidFill>
                                          <a:srgbClr val="000080"/>
                                        </a:solidFill>
                                        <a:miter lim="800000"/>
                                        <a:headEnd/>
                                        <a:tailEnd/>
                                      </a:ln>
                                      <a:extLst>
                                        <a:ext uri="{909E8E84-426E-40DD-AFC4-6F175D3DCCD1}">
                                          <a14:hiddenFill xmlns:a14="http://schemas.microsoft.com/office/drawing/2010/main">
                                            <a:noFill/>
                                          </a14:hiddenFill>
                                        </a:ext>
                                      </a:extLst>
                                    </wps:spPr>
                                    <wps:bodyPr/>
                                  </wps:wsp>
                                  <wps:wsp>
                                    <wps:cNvPr id="1571" name="Line 279"/>
                                    <wps:cNvCnPr/>
                                    <wps:spPr bwMode="auto">
                                      <a:xfrm flipV="1">
                                        <a:off x="465" y="1654"/>
                                        <a:ext cx="1771" cy="1227"/>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572" name="Line 280"/>
                                    <wps:cNvCnPr/>
                                    <wps:spPr bwMode="auto">
                                      <a:xfrm flipV="1">
                                        <a:off x="827" y="1654"/>
                                        <a:ext cx="1409" cy="332"/>
                                      </a:xfrm>
                                      <a:prstGeom prst="line">
                                        <a:avLst/>
                                      </a:prstGeom>
                                      <a:noFill/>
                                      <a:ln w="28575">
                                        <a:solidFill>
                                          <a:srgbClr val="000080"/>
                                        </a:solidFill>
                                        <a:miter lim="800000"/>
                                        <a:headEnd/>
                                        <a:tailEnd/>
                                      </a:ln>
                                      <a:extLst>
                                        <a:ext uri="{909E8E84-426E-40DD-AFC4-6F175D3DCCD1}">
                                          <a14:hiddenFill xmlns:a14="http://schemas.microsoft.com/office/drawing/2010/main">
                                            <a:noFill/>
                                          </a14:hiddenFill>
                                        </a:ext>
                                      </a:extLst>
                                    </wps:spPr>
                                    <wps:bodyPr/>
                                  </wps:wsp>
                                  <wps:wsp>
                                    <wps:cNvPr id="1573" name="Rectangle 281"/>
                                    <wps:cNvSpPr>
                                      <a:spLocks noChangeArrowheads="1"/>
                                    </wps:cNvSpPr>
                                    <wps:spPr bwMode="auto">
                                      <a:xfrm>
                                        <a:off x="1726" y="2957"/>
                                        <a:ext cx="14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rPr>
                                              <w:b/>
                                              <w:bCs/>
                                              <w:color w:val="000000"/>
                                            </w:rPr>
                                            <w:t>O</w:t>
                                          </w:r>
                                        </w:p>
                                      </w:txbxContent>
                                    </wps:txbx>
                                    <wps:bodyPr rot="0" vert="horz" wrap="none" lIns="0" tIns="0" rIns="0" bIns="0" anchor="t" anchorCtr="0" upright="1">
                                      <a:spAutoFit/>
                                    </wps:bodyPr>
                                  </wps:wsp>
                                  <wps:wsp>
                                    <wps:cNvPr id="1574" name="Rectangle 282"/>
                                    <wps:cNvSpPr>
                                      <a:spLocks noChangeArrowheads="1"/>
                                    </wps:cNvSpPr>
                                    <wps:spPr bwMode="auto">
                                      <a:xfrm>
                                        <a:off x="1291" y="2897"/>
                                        <a:ext cx="12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rPr>
                                              <w:b/>
                                              <w:bCs/>
                                              <w:color w:val="000000"/>
                                            </w:rPr>
                                            <w:t>K</w:t>
                                          </w:r>
                                        </w:p>
                                      </w:txbxContent>
                                    </wps:txbx>
                                    <wps:bodyPr rot="0" vert="horz" wrap="none" lIns="0" tIns="0" rIns="0" bIns="0" anchor="t" anchorCtr="0" upright="1">
                                      <a:spAutoFit/>
                                    </wps:bodyPr>
                                  </wps:wsp>
                                  <wps:wsp>
                                    <wps:cNvPr id="1575" name="Rectangle 283"/>
                                    <wps:cNvSpPr>
                                      <a:spLocks noChangeArrowheads="1"/>
                                    </wps:cNvSpPr>
                                    <wps:spPr bwMode="auto">
                                      <a:xfrm>
                                        <a:off x="1694" y="2042"/>
                                        <a:ext cx="13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rPr>
                                              <w:b/>
                                              <w:bCs/>
                                              <w:color w:val="000000"/>
                                            </w:rPr>
                                            <w:t>H</w:t>
                                          </w:r>
                                        </w:p>
                                      </w:txbxContent>
                                    </wps:txbx>
                                    <wps:bodyPr rot="0" vert="horz" wrap="none" lIns="0" tIns="0" rIns="0" bIns="0" anchor="t" anchorCtr="0" upright="1">
                                      <a:spAutoFit/>
                                    </wps:bodyPr>
                                  </wps:wsp>
                                  <wps:wsp>
                                    <wps:cNvPr id="1576" name="Rectangle 284"/>
                                    <wps:cNvSpPr>
                                      <a:spLocks noChangeArrowheads="1"/>
                                    </wps:cNvSpPr>
                                    <wps:spPr bwMode="auto">
                                      <a:xfrm>
                                        <a:off x="2354" y="1382"/>
                                        <a:ext cx="15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rPr>
                                              <w:b/>
                                              <w:bCs/>
                                              <w:color w:val="000000"/>
                                            </w:rPr>
                                            <w:t>Q</w:t>
                                          </w:r>
                                        </w:p>
                                      </w:txbxContent>
                                    </wps:txbx>
                                    <wps:bodyPr rot="0" vert="horz" wrap="none" lIns="0" tIns="0" rIns="0" bIns="0" anchor="t" anchorCtr="0" upright="1">
                                      <a:spAutoFit/>
                                    </wps:bodyPr>
                                  </wps:wsp>
                                  <wps:wsp>
                                    <wps:cNvPr id="1577" name="Rectangle 285"/>
                                    <wps:cNvSpPr>
                                      <a:spLocks noChangeArrowheads="1"/>
                                    </wps:cNvSpPr>
                                    <wps:spPr bwMode="auto">
                                      <a:xfrm>
                                        <a:off x="586" y="1711"/>
                                        <a:ext cx="11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rPr>
                                              <w:b/>
                                              <w:bCs/>
                                              <w:color w:val="000000"/>
                                            </w:rPr>
                                            <w:t>P</w:t>
                                          </w:r>
                                        </w:p>
                                      </w:txbxContent>
                                    </wps:txbx>
                                    <wps:bodyPr rot="0" vert="horz" wrap="none" lIns="0" tIns="0" rIns="0" bIns="0" anchor="t" anchorCtr="0" upright="1">
                                      <a:spAutoFit/>
                                    </wps:bodyPr>
                                  </wps:wsp>
                                  <wps:wsp>
                                    <wps:cNvPr id="1578" name="Rectangle 286"/>
                                    <wps:cNvSpPr>
                                      <a:spLocks noChangeArrowheads="1"/>
                                    </wps:cNvSpPr>
                                    <wps:spPr bwMode="auto">
                                      <a:xfrm>
                                        <a:off x="1351" y="182"/>
                                        <a:ext cx="117"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rPr>
                                              <w:b/>
                                              <w:bCs/>
                                              <w:color w:val="000000"/>
                                            </w:rPr>
                                            <w:t>C</w:t>
                                          </w:r>
                                        </w:p>
                                      </w:txbxContent>
                                    </wps:txbx>
                                    <wps:bodyPr rot="0" vert="horz" wrap="none" lIns="0" tIns="0" rIns="0" bIns="0" anchor="t" anchorCtr="0" upright="1">
                                      <a:spAutoFit/>
                                    </wps:bodyPr>
                                  </wps:wsp>
                                  <wps:wsp>
                                    <wps:cNvPr id="1579" name="Rectangle 287"/>
                                    <wps:cNvSpPr>
                                      <a:spLocks noChangeArrowheads="1"/>
                                    </wps:cNvSpPr>
                                    <wps:spPr bwMode="auto">
                                      <a:xfrm>
                                        <a:off x="3211" y="2717"/>
                                        <a:ext cx="12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rPr>
                                              <w:b/>
                                              <w:bCs/>
                                              <w:color w:val="000000"/>
                                            </w:rPr>
                                            <w:t>B</w:t>
                                          </w:r>
                                        </w:p>
                                      </w:txbxContent>
                                    </wps:txbx>
                                    <wps:bodyPr rot="0" vert="horz" wrap="none" lIns="0" tIns="0" rIns="0" bIns="0" anchor="t" anchorCtr="0" upright="1">
                                      <a:spAutoFit/>
                                    </wps:bodyPr>
                                  </wps:wsp>
                                  <wps:wsp>
                                    <wps:cNvPr id="1580" name="Rectangle 288"/>
                                    <wps:cNvSpPr>
                                      <a:spLocks noChangeArrowheads="1"/>
                                    </wps:cNvSpPr>
                                    <wps:spPr bwMode="auto">
                                      <a:xfrm>
                                        <a:off x="211" y="2686"/>
                                        <a:ext cx="13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rPr>
                                              <w:b/>
                                              <w:bCs/>
                                              <w:color w:val="000000"/>
                                            </w:rPr>
                                            <w:t>A</w:t>
                                          </w:r>
                                        </w:p>
                                      </w:txbxContent>
                                    </wps:txbx>
                                    <wps:bodyPr rot="0" vert="horz" wrap="none" lIns="0" tIns="0" rIns="0" bIns="0" anchor="t" anchorCtr="0" upright="1">
                                      <a:spAutoFit/>
                                    </wps:bodyPr>
                                  </wps:wsp>
                                  <wpg:grpSp>
                                    <wpg:cNvPr id="1581" name="Group 289"/>
                                    <wpg:cNvGrpSpPr>
                                      <a:grpSpLocks/>
                                    </wpg:cNvGrpSpPr>
                                    <wpg:grpSpPr bwMode="auto">
                                      <a:xfrm>
                                        <a:off x="1725" y="2835"/>
                                        <a:ext cx="120" cy="120"/>
                                        <a:chOff x="1725" y="2835"/>
                                        <a:chExt cx="120" cy="120"/>
                                      </a:xfrm>
                                    </wpg:grpSpPr>
                                    <wps:wsp>
                                      <wps:cNvPr id="1582" name="Oval 290"/>
                                      <wps:cNvSpPr>
                                        <a:spLocks noChangeArrowheads="1"/>
                                      </wps:cNvSpPr>
                                      <wps:spPr bwMode="auto">
                                        <a:xfrm>
                                          <a:off x="1725" y="2835"/>
                                          <a:ext cx="120" cy="12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83" name="Oval 291"/>
                                      <wps:cNvSpPr>
                                        <a:spLocks noChangeArrowheads="1"/>
                                      </wps:cNvSpPr>
                                      <wps:spPr bwMode="auto">
                                        <a:xfrm>
                                          <a:off x="1725" y="2835"/>
                                          <a:ext cx="120" cy="120"/>
                                        </a:xfrm>
                                        <a:prstGeom prst="ellipse">
                                          <a:avLst/>
                                        </a:prstGeom>
                                        <a:noFill/>
                                        <a:ln w="1206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564" o:spid="_x0000_s1304" style="position:absolute;margin-left:2.35pt;margin-top:10.25pt;width:156.2pt;height:152.2pt;z-index:251825152;mso-position-horizontal-relative:text;mso-position-vertical-relative:text" coordorigin="211,182" coordsize="3124,3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">
                            <v:shape id="Freeform 273" o:spid="_x0000_s1305" style="position:absolute;left:465;top:1568;width:2640;height:1314;visibility:visible;mso-wrap-style:square;v-text-anchor:top" coordsize="2640,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ifbMQA&#10;AADdAAAADwAAAGRycy9kb3ducmV2LnhtbERPS2sCMRC+C/0PYQreNKn46tYoPsGDQmst9Dhsxt3F&#10;zWTZRN3++0YQvM3H95zJrLGluFLtC8ca3roKBHHqTMGZhuP3pjMG4QOywdIxafgjD7PpS2uCiXE3&#10;/qLrIWQihrBPUEMeQpVI6dOcLPquq4gjd3K1xRBhnUlT4y2G21L2lBpKiwXHhhwrWuaUng8Xq2Gv&#10;zrv1afSzWKzeP4v1r0qr/nGsdfu1mX+ACNSEp/jh3po4fzAcwP2beIK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In2zEAAAA3QAAAA8AAAAAAAAAAAAAAAAAmAIAAGRycy9k&#10;b3ducmV2LnhtbFBLBQYAAAAABAAEAPUAAACJAwAAAAA=&#10;" path="m,1314c7,584,604,,1333,7v719,7,1299,587,1307,1305e" filled="f" strokecolor="green" strokeweight="2.25pt">
                              <v:stroke joinstyle="miter"/>
                              <v:path arrowok="t" o:connecttype="custom" o:connectlocs="0,1314;1333,7;2640,1312" o:connectangles="0,0,0"/>
                            </v:shape>
                            <v:line id="Line 274" o:spid="_x0000_s1306" style="position:absolute;flip:y;visibility:visible;mso-wrap-style:square" from="465,2880" to="310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IDvMMAAADdAAAADwAAAGRycy9kb3ducmV2LnhtbERPS2sCMRC+C/0PYYTeNGuha1mNIqWv&#10;i6C2F2/jZtwEN5MlSdftvzeFQm/z8T1nuR5cK3oK0XpWMJsWIIhrry03Cr4+XydPIGJC1th6JgU/&#10;FGG9uhstsdL+ynvqD6kROYRjhQpMSl0lZawNOYxT3xFn7uyDw5RhaKQOeM3hrpUPRVFKh5Zzg8GO&#10;ng3Vl8O3U3Dezve78sXu7Lt5O869P816F5S6Hw+bBYhEQ/oX/7k/dJ7/WJbw+00+Qa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yA7zDAAAA3QAAAA8AAAAAAAAAAAAA&#10;AAAAoQIAAGRycy9kb3ducmV2LnhtbFBLBQYAAAAABAAEAPkAAACRAwAAAAA=&#10;" strokecolor="navy" strokeweight="2.25pt">
                              <v:stroke joinstyle="miter"/>
                            </v:line>
                            <v:line id="Line 275" o:spid="_x0000_s1307" style="position:absolute;flip:x;visibility:visible;mso-wrap-style:square" from="1380,510" to="142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6mJ8QAAADdAAAADwAAAGRycy9kb3ducmV2LnhtbERPS2sCMRC+F/ofwhR6q1kL3S2rUUrp&#10;w4ugthdv42bcBDeTJUnX9d+bQqG3+fieM1+OrhMDhWg9K5hOChDEjdeWWwXfX+8PzyBiQtbYeSYF&#10;F4qwXNzezLHW/sxbGnapFTmEY40KTEp9LWVsDDmME98TZ+7og8OUYWilDnjO4a6Tj0VRSoeWc4PB&#10;nl4NNafdj1NwXFfbTflmN/bTfOwr7w/TwQWl7u/GlxmIRGP6F/+5VzrPfyor+P0mny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fqYnxAAAAN0AAAAPAAAAAAAAAAAA&#10;AAAAAKECAABkcnMvZG93bnJldi54bWxQSwUGAAAAAAQABAD5AAAAkgMAAAAA&#10;" strokecolor="navy" strokeweight="2.25pt">
                              <v:stroke joinstyle="miter"/>
                            </v:line>
                            <v:line id="Line 276" o:spid="_x0000_s1308" style="position:absolute;flip:x;visibility:visible;mso-wrap-style:square" from="465,510" to="1425,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EyVcYAAADdAAAADwAAAGRycy9kb3ducmV2LnhtbESPT0/DMAzF70h8h8hI3Fg6JLqpLJsQ&#10;4t8FaRtcuHmN10RrnCoJXfn2+IDEzdZ7fu/n1WYKvRopZR/ZwHxWgSJuo/XcGfj8eL5ZgsoF2WIf&#10;mQz8UIbN+vJihY2NZ97RuC+dkhDODRpwpQyN1rl1FDDP4kAs2jGmgEXW1Gmb8Czhode3VVXrgJ6l&#10;weFAj47a0/47GDi+L3bb+slv/at7+VrEeJiPIRlzfTU93IMqNJV/89/1mxX8u1pw5RsZQa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hMlXGAAAA3QAAAA8AAAAAAAAA&#10;AAAAAAAAoQIAAGRycy9kb3ducmV2LnhtbFBLBQYAAAAABAAEAPkAAACUAwAAAAA=&#10;" strokecolor="navy" strokeweight="2.25pt">
                              <v:stroke joinstyle="miter"/>
                            </v:line>
                            <v:line id="Line 277" o:spid="_x0000_s1309" style="position:absolute;visibility:visible;mso-wrap-style:square" from="1425,510" to="3105,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ZzrcQAAADdAAAADwAAAGRycy9kb3ducmV2LnhtbERPTWvCQBC9F/wPywi9NRuFikbXUBWh&#10;9GSth/Y2ZMdsaHY2ZteY9Nd3hUJv83ifs8p7W4uOWl85VjBJUhDEhdMVlwpOH/unOQgfkDXWjknB&#10;QB7y9ehhhZl2N36n7hhKEUPYZ6jAhNBkUvrCkEWfuIY4cmfXWgwRtqXULd5iuK3lNE1n0mLFscFg&#10;Q1tDxffxahXM6efwtbV+uO6mZvMZ3i5D5S5KPY77lyWIQH34F/+5X3Wc/zxbwP2beIJ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hnOtxAAAAN0AAAAPAAAAAAAAAAAA&#10;AAAAAKECAABkcnMvZG93bnJldi54bWxQSwUGAAAAAAQABAD5AAAAkgMAAAAA&#10;" strokecolor="navy" strokeweight="2.25pt">
                              <v:stroke joinstyle="miter"/>
                            </v:line>
                            <v:line id="Line 278" o:spid="_x0000_s1310" style="position:absolute;visibility:visible;mso-wrap-style:square" from="827,1986" to="3105,2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4mD8YAAADdAAAADwAAAGRycy9kb3ducmV2LnhtbESPzW7CQAyE75V4h5UrcSubIhVoyoIA&#10;lZ8LIGh7t7JuEpH1RtkFwtvjAxI3WzOe+Tyetq5SF2pC6dnAey8BRZx5W3Ju4Pdn+TYCFSKyxcoz&#10;GbhRgOmk8zLG1PorH+hyjLmSEA4pGihirFOtQ1aQw9DzNbFo/75xGGVtcm0bvEq4q3Q/SQbaYcnS&#10;UGBNi4Ky0/HsDCxXw9268rqdf/+NaL7df2aL3daY7ms7+wIVqY1P8+N6YwX/Yyj88o2MoC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OJg/GAAAA3QAAAA8AAAAAAAAA&#10;AAAAAAAAoQIAAGRycy9kb3ducmV2LnhtbFBLBQYAAAAABAAEAPkAAACUAwAAAAA=&#10;" strokecolor="navy" strokeweight="1.5pt">
                              <v:stroke joinstyle="miter"/>
                            </v:line>
                            <v:line id="Line 279" o:spid="_x0000_s1311" style="position:absolute;flip:y;visibility:visible;mso-wrap-style:square" from="465,1654" to="2236,2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INFcQAAADdAAAADwAAAGRycy9kb3ducmV2LnhtbERPS2sCMRC+F/ofwhR6q9kt1C2rUUrp&#10;w0tBbS/exs24CW4mS5Ku679vBKG3+fieM1+OrhMDhWg9KygnBQjixmvLrYKf7/eHZxAxIWvsPJOC&#10;M0VYLm5v5lhrf+INDdvUihzCsUYFJqW+ljI2hhzGie+JM3fwwWHKMLRSBzzlcNfJx6KYSoeWc4PB&#10;nl4NNcftr1Nw+Ko26+mbXdtP87GrvN+XgwtK3d+NLzMQicb0L766VzrPf6pKuHyTT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Ag0VxAAAAN0AAAAPAAAAAAAAAAAA&#10;AAAAAKECAABkcnMvZG93bnJldi54bWxQSwUGAAAAAAQABAD5AAAAkgMAAAAA&#10;" strokecolor="navy" strokeweight="2.25pt">
                              <v:stroke joinstyle="miter"/>
                            </v:line>
                            <v:line id="Line 280" o:spid="_x0000_s1312" style="position:absolute;flip:y;visibility:visible;mso-wrap-style:square" from="827,1654" to="2236,19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CTYsMAAADdAAAADwAAAGRycy9kb3ducmV2LnhtbERPTWsCMRC9F/ofwhR6q1kF3bI1SinV&#10;9iKo7aW36WbchG4mSxLX7b83guBtHu9z5svBtaKnEK1nBeNRAYK49tpyo+D7a/X0DCImZI2tZ1Lw&#10;TxGWi/u7OVban3hH/T41IodwrFCBSamrpIy1IYdx5DvizB18cJgyDI3UAU853LVyUhQz6dBybjDY&#10;0Zuh+m9/dAoOm3K3nb3brf0w65/S+99x74JSjw/D6wuIREO6ia/uT53nT8sJXL7JJ8jFG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3Qk2LDAAAA3QAAAA8AAAAAAAAAAAAA&#10;AAAAoQIAAGRycy9kb3ducmV2LnhtbFBLBQYAAAAABAAEAPkAAACRAwAAAAA=&#10;" strokecolor="navy" strokeweight="2.25pt">
                              <v:stroke joinstyle="miter"/>
                            </v:line>
                            <v:rect id="Rectangle 281" o:spid="_x0000_s1313" style="position:absolute;left:1726;top:2957;width:14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TyT8EA&#10;AADdAAAADwAAAGRycy9kb3ducmV2LnhtbERP22oCMRB9L/gPYQTfalalKqtRpCDY4ourHzBsZi+Y&#10;TJYkdbd/3xQE3+ZwrrPdD9aIB/nQOlYwm2YgiEunW64V3K7H9zWIEJE1Gsek4JcC7Hejty3m2vV8&#10;oUcRa5FCOOSooImxy6UMZUMWw9R1xImrnLcYE/S11B77FG6NnGfZUlpsOTU02NFnQ+W9+LEK5LU4&#10;9uvC+Mx9z6uz+TpdKnJKTcbDYQMi0hBf4qf7pNP8j9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08k/BAAAA3QAAAA8AAAAAAAAAAAAAAAAAmAIAAGRycy9kb3du&#10;cmV2LnhtbFBLBQYAAAAABAAEAPUAAACGAwAAAAA=&#10;" filled="f" stroked="f">
                              <v:textbox style="mso-fit-shape-to-text:t" inset="0,0,0,0">
                                <w:txbxContent>
                                  <w:p w:rsidR="00BE079F" w:rsidRDefault="00BE079F" w:rsidP="00BE079F">
                                    <w:r>
                                      <w:rPr>
                                        <w:b/>
                                        <w:bCs/>
                                        <w:color w:val="000000"/>
                                      </w:rPr>
                                      <w:t>O</w:t>
                                    </w:r>
                                  </w:p>
                                </w:txbxContent>
                              </v:textbox>
                            </v:rect>
                            <v:rect id="Rectangle 282" o:spid="_x0000_s1314" style="position:absolute;left:1291;top:2897;width:121;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1qO8EA&#10;AADdAAAADwAAAGRycy9kb3ducmV2LnhtbERP22oCMRB9L/gPYQTfalaxKqtRpCDY4ourHzBsZi+Y&#10;TJYkdbd/3xQE3+ZwrrPdD9aIB/nQOlYwm2YgiEunW64V3K7H9zWIEJE1Gsek4JcC7Hejty3m2vV8&#10;oUcRa5FCOOSooImxy6UMZUMWw9R1xImrnLcYE/S11B77FG6NnGfZUlpsOTU02NFnQ+W9+LEK5LU4&#10;9uvC+Mx9z6uz+TpdKnJKTcbDYQMi0hBf4qf7pNP8j9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dajvBAAAA3QAAAA8AAAAAAAAAAAAAAAAAmAIAAGRycy9kb3du&#10;cmV2LnhtbFBLBQYAAAAABAAEAPUAAACGAwAAAAA=&#10;" filled="f" stroked="f">
                              <v:textbox style="mso-fit-shape-to-text:t" inset="0,0,0,0">
                                <w:txbxContent>
                                  <w:p w:rsidR="00BE079F" w:rsidRDefault="00BE079F" w:rsidP="00BE079F">
                                    <w:r>
                                      <w:rPr>
                                        <w:b/>
                                        <w:bCs/>
                                        <w:color w:val="000000"/>
                                      </w:rPr>
                                      <w:t>K</w:t>
                                    </w:r>
                                  </w:p>
                                </w:txbxContent>
                              </v:textbox>
                            </v:rect>
                            <v:rect id="Rectangle 283" o:spid="_x0000_s1315" style="position:absolute;left:1694;top:2042;width:13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HPoMAA&#10;AADdAAAADwAAAGRycy9kb3ducmV2LnhtbERP24rCMBB9F/yHMIJvmip4oWsUEQRdfLHuBwzN9ILJ&#10;pCRZ2/37zcKCb3M419kdBmvEi3xoHStYzDMQxKXTLdcKvh7n2RZEiMgajWNS8EMBDvvxaIe5dj3f&#10;6VXEWqQQDjkqaGLscilD2ZDFMHcdceIq5y3GBH0ttcc+hVsjl1m2lhZbTg0NdnRqqHwW31aBfBTn&#10;flsYn7nPZXUz18u9IqfUdDIcP0BEGuJb/O++6DR/tVnB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9HPoMAAAADdAAAADwAAAAAAAAAAAAAAAACYAgAAZHJzL2Rvd25y&#10;ZXYueG1sUEsFBgAAAAAEAAQA9QAAAIUDAAAAAA==&#10;" filled="f" stroked="f">
                              <v:textbox style="mso-fit-shape-to-text:t" inset="0,0,0,0">
                                <w:txbxContent>
                                  <w:p w:rsidR="00BE079F" w:rsidRDefault="00BE079F" w:rsidP="00BE079F">
                                    <w:r>
                                      <w:rPr>
                                        <w:b/>
                                        <w:bCs/>
                                        <w:color w:val="000000"/>
                                      </w:rPr>
                                      <w:t>H</w:t>
                                    </w:r>
                                  </w:p>
                                </w:txbxContent>
                              </v:textbox>
                            </v:rect>
                            <v:rect id="Rectangle 284" o:spid="_x0000_s1316" style="position:absolute;left:2354;top:1382;width:151;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NR18AA&#10;AADdAAAADwAAAGRycy9kb3ducmV2LnhtbERP24rCMBB9F/yHMMK+aaqgK12jiCCo+GLdDxia6QWT&#10;SUmytvv3G0HYtzmc62x2gzXiST60jhXMZxkI4tLplmsF3/fjdA0iRGSNxjEp+KUAu+14tMFcu55v&#10;9CxiLVIIhxwVNDF2uZShbMhimLmOOHGV8xZjgr6W2mOfwq2RiyxbSYstp4YGOzo0VD6KH6tA3otj&#10;vy6Mz9xlUV3N+XSryCn1MRn2XyAiDfFf/HafdJq//FzB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NR18AAAADdAAAADwAAAAAAAAAAAAAAAACYAgAAZHJzL2Rvd25y&#10;ZXYueG1sUEsFBgAAAAAEAAQA9QAAAIUDAAAAAA==&#10;" filled="f" stroked="f">
                              <v:textbox style="mso-fit-shape-to-text:t" inset="0,0,0,0">
                                <w:txbxContent>
                                  <w:p w:rsidR="00BE079F" w:rsidRDefault="00BE079F" w:rsidP="00BE079F">
                                    <w:r>
                                      <w:rPr>
                                        <w:b/>
                                        <w:bCs/>
                                        <w:color w:val="000000"/>
                                      </w:rPr>
                                      <w:t>Q</w:t>
                                    </w:r>
                                  </w:p>
                                </w:txbxContent>
                              </v:textbox>
                            </v:rect>
                            <v:rect id="Rectangle 285" o:spid="_x0000_s1317" style="position:absolute;left:586;top:1711;width:11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0TMAA&#10;AADdAAAADwAAAGRycy9kb3ducmV2LnhtbERP24rCMBB9F/yHMIJvmiq4StcoIgi6+GLdDxia6QWT&#10;SUmytvv3ZkHYtzmc62z3gzXiST60jhUs5hkI4tLplmsF3/fTbAMiRGSNxjEp+KUA+914tMVcu55v&#10;9CxiLVIIhxwVNDF2uZShbMhimLuOOHGV8xZjgr6W2mOfwq2Ryyz7kBZbTg0NdnRsqHwUP1aBvBen&#10;flMYn7mvZXU1l/OtIqfUdDIcPkFEGuK/+O0+6zR/tV7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E/0TMAAAADdAAAADwAAAAAAAAAAAAAAAACYAgAAZHJzL2Rvd25y&#10;ZXYueG1sUEsFBgAAAAAEAAQA9QAAAIUDAAAAAA==&#10;" filled="f" stroked="f">
                              <v:textbox style="mso-fit-shape-to-text:t" inset="0,0,0,0">
                                <w:txbxContent>
                                  <w:p w:rsidR="00BE079F" w:rsidRDefault="00BE079F" w:rsidP="00BE079F">
                                    <w:r>
                                      <w:rPr>
                                        <w:b/>
                                        <w:bCs/>
                                        <w:color w:val="000000"/>
                                      </w:rPr>
                                      <w:t>P</w:t>
                                    </w:r>
                                  </w:p>
                                </w:txbxContent>
                              </v:textbox>
                            </v:rect>
                            <v:rect id="Rectangle 286" o:spid="_x0000_s1318" style="position:absolute;left:1351;top:182;width:117;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BgPsQA&#10;AADdAAAADwAAAGRycy9kb3ducmV2LnhtbESP3WoCMRCF74W+Q5hC72q2gla2RpGCoMUb1z7AsJn9&#10;wWSyJKm7ffvORcG7Gc6Zc77Z7Cbv1J1i6gMbeJsXoIjrYHtuDXxfD69rUCkjW3SBycAvJdhtn2Yb&#10;LG0Y+UL3KrdKQjiVaKDLeSi1TnVHHtM8DMSiNSF6zLLGVtuIo4R7pxdFsdIee5aGDgf67Ki+VT/e&#10;gL5Wh3FduViEr0VzdqfjpaFgzMvztP8AlWnKD/P/9dEK/vJd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QYD7EAAAA3QAAAA8AAAAAAAAAAAAAAAAAmAIAAGRycy9k&#10;b3ducmV2LnhtbFBLBQYAAAAABAAEAPUAAACJAwAAAAA=&#10;" filled="f" stroked="f">
                              <v:textbox style="mso-fit-shape-to-text:t" inset="0,0,0,0">
                                <w:txbxContent>
                                  <w:p w:rsidR="00BE079F" w:rsidRDefault="00BE079F" w:rsidP="00BE079F">
                                    <w:r>
                                      <w:rPr>
                                        <w:b/>
                                        <w:bCs/>
                                        <w:color w:val="000000"/>
                                      </w:rPr>
                                      <w:t>C</w:t>
                                    </w:r>
                                  </w:p>
                                </w:txbxContent>
                              </v:textbox>
                            </v:rect>
                            <v:rect id="Rectangle 287" o:spid="_x0000_s1319" style="position:absolute;left:3211;top:2717;width:124;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zFpcEA&#10;AADdAAAADwAAAGRycy9kb3ducmV2LnhtbERP22oCMRB9L/gPYQTfalbBqqtRpCDY4ourHzBsZi+Y&#10;TJYkdbd/3xQE3+ZwrrPdD9aIB/nQOlYwm2YgiEunW64V3K7H9xWIEJE1Gsek4JcC7Hejty3m2vV8&#10;oUcRa5FCOOSooImxy6UMZUMWw9R1xImrnLcYE/S11B77FG6NnGfZh7TYcmposKPPhsp78WMVyGtx&#10;7FeF8Zn7nldn83W6VOSUmoyHwwZEpCG+xE/3Saf5i+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cxaXBAAAA3QAAAA8AAAAAAAAAAAAAAAAAmAIAAGRycy9kb3du&#10;cmV2LnhtbFBLBQYAAAAABAAEAPUAAACGAwAAAAA=&#10;" filled="f" stroked="f">
                              <v:textbox style="mso-fit-shape-to-text:t" inset="0,0,0,0">
                                <w:txbxContent>
                                  <w:p w:rsidR="00BE079F" w:rsidRDefault="00BE079F" w:rsidP="00BE079F">
                                    <w:r>
                                      <w:rPr>
                                        <w:b/>
                                        <w:bCs/>
                                        <w:color w:val="000000"/>
                                      </w:rPr>
                                      <w:t>B</w:t>
                                    </w:r>
                                  </w:p>
                                </w:txbxContent>
                              </v:textbox>
                            </v:rect>
                            <v:rect id="Rectangle 288" o:spid="_x0000_s1320" style="position:absolute;left:211;top:2686;width:134;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McH8QA&#10;AADdAAAADwAAAGRycy9kb3ducmV2LnhtbESPzWoDMQyE74W+g1Ggt8abQMuyiRNCIJCWXrLJA4i1&#10;9ofY8mK72e3bV4dCbxIzmvm03c/eqQfFNAQ2sFoWoIibYAfuDNyup9cSVMrIFl1gMvBDCfa756ct&#10;VjZMfKFHnTslIZwqNNDnPFZap6Ynj2kZRmLR2hA9Zlljp23EScK90+uieNceB5aGHkc69tTc629v&#10;QF/r01TWLhbhc91+uY/zpaVgzMtiPmxAZZrzv/nv+mwF/60U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HB/EAAAA3QAAAA8AAAAAAAAAAAAAAAAAmAIAAGRycy9k&#10;b3ducmV2LnhtbFBLBQYAAAAABAAEAPUAAACJAwAAAAA=&#10;" filled="f" stroked="f">
                              <v:textbox style="mso-fit-shape-to-text:t" inset="0,0,0,0">
                                <w:txbxContent>
                                  <w:p w:rsidR="00BE079F" w:rsidRDefault="00BE079F" w:rsidP="00BE079F">
                                    <w:r>
                                      <w:rPr>
                                        <w:b/>
                                        <w:bCs/>
                                        <w:color w:val="000000"/>
                                      </w:rPr>
                                      <w:t>A</w:t>
                                    </w:r>
                                  </w:p>
                                </w:txbxContent>
                              </v:textbox>
                            </v:rect>
                            <v:group id="Group 289" o:spid="_x0000_s1321" style="position:absolute;left:1725;top:2835;width:120;height:120" coordorigin="1725,2835" coordsize="120,1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tsJsQAAADdAAAADwAAAGRycy9kb3ducmV2LnhtbERPS2vCQBC+F/oflil4&#10;q5tULCF1FZFWegiFGkG8DdkxCWZnQ3bN4993C4K3+fies9qMphE9da62rCCeRyCIC6trLhUc86/X&#10;BITzyBoby6RgIgeb9fPTClNtB/6l/uBLEULYpaig8r5NpXRFRQbd3LbEgbvYzqAPsCul7nAI4aaR&#10;b1H0Lg3WHBoqbGlXUXE93IyC/YDDdhF/9tn1spvO+fLnlMWk1Oxl3H6A8DT6h/ju/tZh/jKJ4f+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tsJsQAAADdAAAA&#10;DwAAAAAAAAAAAAAAAACqAgAAZHJzL2Rvd25yZXYueG1sUEsFBgAAAAAEAAQA+gAAAJsDAAAAAA==&#10;">
                              <v:oval id="Oval 290" o:spid="_x0000_s1322" style="position:absolute;left:1725;top:2835;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DSusUA&#10;AADdAAAADwAAAGRycy9kb3ducmV2LnhtbERPS2vCQBC+F/oflil4q5uKVYmuIgWpPVjwcdDbkJ0m&#10;abOzIbtmo7/eLQje5uN7zmzRmUq01LjSsoK3fgKCOLO65FzBYb96nYBwHlljZZkUXMjBYv78NMNU&#10;28Bbanc+FzGEXYoKCu/rVEqXFWTQ9W1NHLkf2xj0ETa51A2GGG4qOUiSkTRYcmwosKaPgrK/3dko&#10;oO/29GmSymyO4zDsvsLy+rsKSvVeuuUUhKfOP8R391rH+e+TAfx/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4NK6xQAAAN0AAAAPAAAAAAAAAAAAAAAAAJgCAABkcnMv&#10;ZG93bnJldi54bWxQSwUGAAAAAAQABAD1AAAAigMAAAAA&#10;" fillcolor="red" strokeweight="0"/>
                              <v:oval id="Oval 291" o:spid="_x0000_s1323" style="position:absolute;left:1725;top:2835;width:12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9M+sUA&#10;AADdAAAADwAAAGRycy9kb3ducmV2LnhtbERPS2vCQBC+F/wPywi9NZtaK5K6ShAKLcWDL9TbkJ0m&#10;odnZsLuatL++Kwje5uN7zmzRm0ZcyPnasoLnJAVBXFhdc6lgt31/moLwAVljY5kU/JKHxXzwMMNM&#10;247XdNmEUsQQ9hkqqEJoMyl9UZFBn9iWOHLf1hkMEbpSaoddDDeNHKXpRBqsOTZU2NKyouJnczYK&#10;mq+8WK8+t3rsDqd9Pv6jrj+elXoc9vkbiEB9uItv7g8d579OX+D6TTxB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n0z6xQAAAN0AAAAPAAAAAAAAAAAAAAAAAJgCAABkcnMv&#10;ZG93bnJldi54bWxQSwUGAAAAAAQABAD1AAAAigMAAAAA&#10;" filled="f" strokeweight=".95pt">
                                <v:stroke joinstyle="miter"/>
                              </v:oval>
                            </v:group>
                          </v:group>
                        </w:pict>
                      </mc:Fallback>
                    </mc:AlternateContent>
                  </w:r>
                </w:p>
                <w:p w:rsidR="00BE079F" w:rsidRPr="00C60ABF" w:rsidRDefault="00BE079F" w:rsidP="00BE079F">
                  <w:pPr>
                    <w:spacing w:line="264" w:lineRule="auto"/>
                    <w:rPr>
                      <w:lang w:val="nl-NL"/>
                    </w:rPr>
                  </w:pPr>
                </w:p>
                <w:p w:rsidR="00BE079F" w:rsidRPr="00C60ABF" w:rsidRDefault="00BE079F" w:rsidP="00BE079F">
                  <w:pPr>
                    <w:spacing w:line="264" w:lineRule="auto"/>
                    <w:rPr>
                      <w:lang w:val="nl-NL"/>
                    </w:rPr>
                  </w:pPr>
                </w:p>
                <w:p w:rsidR="00BE079F" w:rsidRPr="00C60ABF" w:rsidRDefault="00BE079F" w:rsidP="00BE079F">
                  <w:pPr>
                    <w:spacing w:line="264" w:lineRule="auto"/>
                    <w:rPr>
                      <w:lang w:val="nl-NL"/>
                    </w:rPr>
                  </w:pPr>
                </w:p>
                <w:p w:rsidR="00BE079F" w:rsidRPr="00C60ABF" w:rsidRDefault="00BE079F" w:rsidP="00BE079F">
                  <w:pPr>
                    <w:spacing w:line="264" w:lineRule="auto"/>
                    <w:rPr>
                      <w:lang w:val="nl-NL"/>
                    </w:rPr>
                  </w:pPr>
                </w:p>
                <w:p w:rsidR="00BE079F" w:rsidRPr="00C60ABF" w:rsidRDefault="00BE079F" w:rsidP="00BE079F">
                  <w:pPr>
                    <w:spacing w:line="264" w:lineRule="auto"/>
                    <w:rPr>
                      <w:lang w:val="nl-NL"/>
                    </w:rPr>
                  </w:pPr>
                </w:p>
                <w:p w:rsidR="00BE079F" w:rsidRPr="00C60ABF" w:rsidRDefault="00BE079F" w:rsidP="00BE079F">
                  <w:pPr>
                    <w:spacing w:line="264" w:lineRule="auto"/>
                    <w:rPr>
                      <w:lang w:val="nl-NL"/>
                    </w:rPr>
                  </w:pPr>
                </w:p>
                <w:p w:rsidR="00BE079F" w:rsidRPr="00C60ABF" w:rsidRDefault="00BE079F" w:rsidP="00BE079F">
                  <w:pPr>
                    <w:spacing w:line="264" w:lineRule="auto"/>
                    <w:rPr>
                      <w:lang w:val="nl-NL"/>
                    </w:rPr>
                  </w:pPr>
                </w:p>
              </w:tc>
              <w:tc>
                <w:tcPr>
                  <w:tcW w:w="5806" w:type="dxa"/>
                  <w:tcBorders>
                    <w:top w:val="single"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rPr>
                      <w:lang w:val="nl-NL"/>
                    </w:rPr>
                  </w:pPr>
                  <w:r w:rsidRPr="00C60ABF">
                    <w:rPr>
                      <w:lang w:val="nl-NL"/>
                    </w:rPr>
                    <w:t xml:space="preserve">a) Ta có: </w:t>
                  </w:r>
                  <w:r w:rsidRPr="00C60ABF">
                    <w:rPr>
                      <w:position w:val="-10"/>
                      <w:lang w:val="nl-NL"/>
                    </w:rPr>
                    <w:object w:dxaOrig="1800" w:dyaOrig="400">
                      <v:shape id="_x0000_i2634" type="#_x0000_t75" style="width:90pt;height:20.25pt" o:ole="">
                        <v:imagedata r:id="rId2920" o:title=""/>
                      </v:shape>
                      <o:OLEObject Type="Embed" ProgID="Equation.DSMT4" ShapeID="_x0000_i2634" DrawAspect="Content" ObjectID="_1592693602" r:id="rId2921"/>
                    </w:object>
                  </w:r>
                  <w:r w:rsidRPr="00C60ABF">
                    <w:rPr>
                      <w:lang w:val="nl-NL"/>
                    </w:rPr>
                    <w:t xml:space="preserve"> (góc nội tiếp chắn nửa đường tròn).</w:t>
                  </w:r>
                </w:p>
              </w:tc>
              <w:tc>
                <w:tcPr>
                  <w:tcW w:w="840" w:type="dxa"/>
                  <w:tcBorders>
                    <w:top w:val="single"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rPr>
                <w:trHeight w:val="885"/>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lang w:val="nl-NL"/>
                    </w:rPr>
                  </w:pPr>
                </w:p>
              </w:tc>
              <w:tc>
                <w:tcPr>
                  <w:tcW w:w="5806" w:type="dxa"/>
                  <w:tcBorders>
                    <w:top w:val="dotted"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rPr>
                      <w:lang w:val="nl-NL"/>
                    </w:rPr>
                  </w:pPr>
                  <w:r w:rsidRPr="00C60ABF">
                    <w:rPr>
                      <w:position w:val="-10"/>
                      <w:lang w:val="nl-NL"/>
                    </w:rPr>
                    <w:object w:dxaOrig="2180" w:dyaOrig="400">
                      <v:shape id="_x0000_i2635" type="#_x0000_t75" style="width:108.75pt;height:20.25pt" o:ole="">
                        <v:imagedata r:id="rId2922" o:title=""/>
                      </v:shape>
                      <o:OLEObject Type="Embed" ProgID="Equation.DSMT4" ShapeID="_x0000_i2635" DrawAspect="Content" ObjectID="_1592693603" r:id="rId2923"/>
                    </w:object>
                  </w:r>
                  <w:r w:rsidRPr="00C60ABF">
                    <w:rPr>
                      <w:lang w:val="nl-NL"/>
                    </w:rPr>
                    <w:t>. Suy ra tứ giác CPHQ nội tiếp đường tròn.</w:t>
                  </w:r>
                </w:p>
              </w:tc>
              <w:tc>
                <w:tcPr>
                  <w:tcW w:w="840" w:type="dxa"/>
                  <w:tcBorders>
                    <w:top w:val="dotted"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rPr>
                <w:trHeight w:val="705"/>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lang w:val="nl-NL"/>
                    </w:rPr>
                  </w:pPr>
                </w:p>
              </w:tc>
              <w:tc>
                <w:tcPr>
                  <w:tcW w:w="5806" w:type="dxa"/>
                  <w:tcBorders>
                    <w:top w:val="dotted"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rPr>
                      <w:lang w:val="nl-NL"/>
                    </w:rPr>
                  </w:pPr>
                  <w:r w:rsidRPr="00C60ABF">
                    <w:rPr>
                      <w:lang w:val="nl-NL"/>
                    </w:rPr>
                    <w:t xml:space="preserve">b) </w:t>
                  </w:r>
                  <w:r w:rsidRPr="00C60ABF">
                    <w:rPr>
                      <w:position w:val="-6"/>
                      <w:lang w:val="nl-NL"/>
                    </w:rPr>
                    <w:object w:dxaOrig="679" w:dyaOrig="280">
                      <v:shape id="_x0000_i2636" type="#_x0000_t75" style="width:33.75pt;height:14.25pt" o:ole="">
                        <v:imagedata r:id="rId2924" o:title=""/>
                      </v:shape>
                      <o:OLEObject Type="Embed" ProgID="Equation.DSMT4" ShapeID="_x0000_i2636" DrawAspect="Content" ObjectID="_1592693604" r:id="rId2925"/>
                    </w:object>
                  </w:r>
                  <w:r w:rsidRPr="00C60ABF">
                    <w:rPr>
                      <w:lang w:val="nl-NL"/>
                    </w:rPr>
                    <w:t xml:space="preserve"> và </w:t>
                  </w:r>
                  <w:r w:rsidRPr="00C60ABF">
                    <w:rPr>
                      <w:position w:val="-4"/>
                      <w:lang w:val="nl-NL"/>
                    </w:rPr>
                    <w:object w:dxaOrig="699" w:dyaOrig="260">
                      <v:shape id="_x0000_i2637" type="#_x0000_t75" style="width:35.25pt;height:12.75pt" o:ole="">
                        <v:imagedata r:id="rId2926" o:title=""/>
                      </v:shape>
                      <o:OLEObject Type="Embed" ProgID="Equation.DSMT4" ShapeID="_x0000_i2637" DrawAspect="Content" ObjectID="_1592693605" r:id="rId2927"/>
                    </w:object>
                  </w:r>
                  <w:r w:rsidRPr="00C60ABF">
                    <w:rPr>
                      <w:lang w:val="nl-NL"/>
                    </w:rPr>
                    <w:t xml:space="preserve"> có: </w:t>
                  </w:r>
                </w:p>
                <w:p w:rsidR="00BE079F" w:rsidRPr="00C60ABF" w:rsidRDefault="00BE079F" w:rsidP="00BE079F">
                  <w:pPr>
                    <w:spacing w:line="264" w:lineRule="auto"/>
                    <w:rPr>
                      <w:lang w:val="nl-NL"/>
                    </w:rPr>
                  </w:pPr>
                  <w:r w:rsidRPr="00C60ABF">
                    <w:rPr>
                      <w:position w:val="-6"/>
                      <w:lang w:val="nl-NL"/>
                    </w:rPr>
                    <w:object w:dxaOrig="1840" w:dyaOrig="360">
                      <v:shape id="_x0000_i2638" type="#_x0000_t75" style="width:92.25pt;height:18pt" o:ole="">
                        <v:imagedata r:id="rId2928" o:title=""/>
                      </v:shape>
                      <o:OLEObject Type="Embed" ProgID="Equation.DSMT4" ShapeID="_x0000_i2638" DrawAspect="Content" ObjectID="_1592693606" r:id="rId2929"/>
                    </w:object>
                  </w:r>
                  <w:r w:rsidRPr="00C60ABF">
                    <w:rPr>
                      <w:lang w:val="nl-NL"/>
                    </w:rPr>
                    <w:t xml:space="preserve"> (suy ra từ a))</w:t>
                  </w:r>
                </w:p>
              </w:tc>
              <w:tc>
                <w:tcPr>
                  <w:tcW w:w="840" w:type="dxa"/>
                  <w:tcBorders>
                    <w:top w:val="dotted"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rPr>
                <w:trHeight w:val="1065"/>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lang w:val="nl-NL"/>
                    </w:rPr>
                  </w:pPr>
                </w:p>
              </w:tc>
              <w:tc>
                <w:tcPr>
                  <w:tcW w:w="5806" w:type="dxa"/>
                  <w:tcBorders>
                    <w:top w:val="dotted"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position w:val="-6"/>
                      <w:lang w:val="nl-NL"/>
                    </w:rPr>
                    <w:object w:dxaOrig="1240" w:dyaOrig="360">
                      <v:shape id="_x0000_i2639" type="#_x0000_t75" style="width:62.25pt;height:18pt" o:ole="">
                        <v:imagedata r:id="rId2930" o:title=""/>
                      </v:shape>
                      <o:OLEObject Type="Embed" ProgID="Equation.DSMT4" ShapeID="_x0000_i2639" DrawAspect="Content" ObjectID="_1592693607" r:id="rId2931"/>
                    </w:object>
                  </w:r>
                  <w:r w:rsidRPr="00C60ABF">
                    <w:rPr>
                      <w:lang w:val="nl-NL"/>
                    </w:rPr>
                    <w:t xml:space="preserve"> (góc nội tiếp cùng chắn cung </w:t>
                  </w:r>
                  <w:r w:rsidRPr="00C60ABF">
                    <w:rPr>
                      <w:position w:val="-10"/>
                      <w:lang w:val="nl-NL"/>
                    </w:rPr>
                    <w:object w:dxaOrig="400" w:dyaOrig="400">
                      <v:shape id="_x0000_i2640" type="#_x0000_t75" style="width:20.25pt;height:20.25pt" o:ole="">
                        <v:imagedata r:id="rId2932" o:title=""/>
                      </v:shape>
                      <o:OLEObject Type="Embed" ProgID="Equation.DSMT4" ShapeID="_x0000_i2640" DrawAspect="Content" ObjectID="_1592693608" r:id="rId2933"/>
                    </w:object>
                  </w:r>
                  <w:r w:rsidRPr="00C60ABF">
                    <w:rPr>
                      <w:lang w:val="nl-NL"/>
                    </w:rPr>
                    <w:t xml:space="preserve"> </w:t>
                  </w:r>
                  <w:r w:rsidRPr="00C60ABF">
                    <w:rPr>
                      <w:position w:val="-6"/>
                      <w:lang w:val="nl-NL"/>
                    </w:rPr>
                    <w:object w:dxaOrig="960" w:dyaOrig="280">
                      <v:shape id="_x0000_i2641" type="#_x0000_t75" style="width:48pt;height:14.25pt" o:ole="">
                        <v:imagedata r:id="rId2934" o:title=""/>
                      </v:shape>
                      <o:OLEObject Type="Embed" ProgID="Equation.DSMT4" ShapeID="_x0000_i2641" DrawAspect="Content" ObjectID="_1592693609" r:id="rId2935"/>
                    </w:object>
                  </w:r>
                  <w:r w:rsidRPr="00C60ABF">
                    <w:rPr>
                      <w:rFonts w:cs="VNI-Times"/>
                      <w:b/>
                      <w:bCs/>
                      <w:lang w:val="nl-NL"/>
                    </w:rPr>
                    <w:pict>
                      <v:shape id="_x0000_i2642" type="#_x0000_t136" style="width:4.5pt;height:9.75pt;rotation:270" fillcolor="black" strokeweight=".2pt">
                        <v:shadow color="#868686"/>
                        <v:textpath style="font-family:&quot;.VnArial&quot;;font-size:8pt;v-text-kern:t" trim="t" fitpath="t" string="s"/>
                      </v:shape>
                    </w:pict>
                  </w:r>
                  <w:r w:rsidRPr="00C60ABF">
                    <w:rPr>
                      <w:rFonts w:cs="VNI-Times"/>
                      <w:b/>
                      <w:bCs/>
                      <w:lang w:val="nl-NL"/>
                    </w:rPr>
                    <w:t xml:space="preserve"> </w:t>
                  </w:r>
                  <w:r w:rsidRPr="00C60ABF">
                    <w:rPr>
                      <w:rFonts w:cs="VNI-Times"/>
                      <w:b/>
                      <w:bCs/>
                      <w:position w:val="-4"/>
                      <w:lang w:val="nl-NL"/>
                    </w:rPr>
                    <w:object w:dxaOrig="699" w:dyaOrig="260">
                      <v:shape id="_x0000_i2643" type="#_x0000_t75" style="width:35.25pt;height:12.75pt" o:ole="">
                        <v:imagedata r:id="rId2936" o:title=""/>
                      </v:shape>
                      <o:OLEObject Type="Embed" ProgID="Equation.DSMT4" ShapeID="_x0000_i2643" DrawAspect="Content" ObjectID="_1592693610" r:id="rId2937"/>
                    </w:object>
                  </w:r>
                  <w:r w:rsidRPr="00C60ABF">
                    <w:rPr>
                      <w:rFonts w:cs="VNI-Times"/>
                      <w:bCs/>
                      <w:lang w:val="nl-NL"/>
                    </w:rPr>
                    <w:t>(g – g)</w:t>
                  </w:r>
                </w:p>
              </w:tc>
              <w:tc>
                <w:tcPr>
                  <w:tcW w:w="840" w:type="dxa"/>
                  <w:tcBorders>
                    <w:top w:val="dotted"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0,5đ</w:t>
                  </w:r>
                </w:p>
              </w:tc>
            </w:tr>
            <w:tr w:rsidR="00BE079F" w:rsidRPr="00C60ABF" w:rsidTr="00BE079F">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single"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c) Gọi K là giao điểm của tia CH và AB. Từ giả thiết suy ra K thuộc cạnh AB (1)</w:t>
                  </w:r>
                </w:p>
              </w:tc>
              <w:tc>
                <w:tcPr>
                  <w:tcW w:w="840" w:type="dxa"/>
                  <w:tcBorders>
                    <w:top w:val="single"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r w:rsidR="00BE079F" w:rsidRPr="00C60ABF" w:rsidTr="00BE079F">
              <w:trPr>
                <w:trHeight w:val="720"/>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position w:val="-6"/>
                      <w:lang w:val="nl-NL"/>
                    </w:rPr>
                    <w:object w:dxaOrig="679" w:dyaOrig="280">
                      <v:shape id="_x0000_i2644" type="#_x0000_t75" style="width:33.75pt;height:14.25pt" o:ole="">
                        <v:imagedata r:id="rId2938" o:title=""/>
                      </v:shape>
                      <o:OLEObject Type="Embed" ProgID="Equation.DSMT4" ShapeID="_x0000_i2644" DrawAspect="Content" ObjectID="_1592693611" r:id="rId2939"/>
                    </w:object>
                  </w:r>
                  <w:r w:rsidRPr="00C60ABF">
                    <w:rPr>
                      <w:lang w:val="nl-NL"/>
                    </w:rPr>
                    <w:t xml:space="preserve"> có </w:t>
                  </w:r>
                  <w:r w:rsidRPr="00C60ABF">
                    <w:rPr>
                      <w:position w:val="-10"/>
                      <w:lang w:val="nl-NL"/>
                    </w:rPr>
                    <w:object w:dxaOrig="2020" w:dyaOrig="320">
                      <v:shape id="_x0000_i2645" type="#_x0000_t75" style="width:101.25pt;height:15.75pt" o:ole="">
                        <v:imagedata r:id="rId2940" o:title=""/>
                      </v:shape>
                      <o:OLEObject Type="Embed" ProgID="Equation.DSMT4" ShapeID="_x0000_i2645" DrawAspect="Content" ObjectID="_1592693612" r:id="rId2941"/>
                    </w:object>
                  </w:r>
                  <w:r w:rsidRPr="00C60ABF">
                    <w:rPr>
                      <w:lang w:val="nl-NL"/>
                    </w:rPr>
                    <w:t xml:space="preserve">. Suy ra H là trực tâm của </w:t>
                  </w:r>
                  <w:r w:rsidRPr="00C60ABF">
                    <w:rPr>
                      <w:position w:val="-6"/>
                      <w:lang w:val="nl-NL"/>
                    </w:rPr>
                    <w:object w:dxaOrig="679" w:dyaOrig="280">
                      <v:shape id="_x0000_i2646" type="#_x0000_t75" style="width:33.75pt;height:14.25pt" o:ole="">
                        <v:imagedata r:id="rId2938" o:title=""/>
                      </v:shape>
                      <o:OLEObject Type="Embed" ProgID="Equation.DSMT4" ShapeID="_x0000_i2646" DrawAspect="Content" ObjectID="_1592693613" r:id="rId2942"/>
                    </w:object>
                  </w:r>
                </w:p>
                <w:p w:rsidR="00BE079F" w:rsidRPr="00C60ABF" w:rsidRDefault="00BE079F" w:rsidP="00BE079F">
                  <w:pPr>
                    <w:spacing w:line="264" w:lineRule="auto"/>
                    <w:rPr>
                      <w:lang w:val="nl-NL"/>
                    </w:rPr>
                  </w:pPr>
                  <w:r w:rsidRPr="00C60ABF">
                    <w:rPr>
                      <w:position w:val="-6"/>
                      <w:lang w:val="nl-NL"/>
                    </w:rPr>
                    <w:object w:dxaOrig="1299" w:dyaOrig="280">
                      <v:shape id="_x0000_i2647" type="#_x0000_t75" style="width:65.25pt;height:14.25pt" o:ole="">
                        <v:imagedata r:id="rId2943" o:title=""/>
                      </v:shape>
                      <o:OLEObject Type="Embed" ProgID="Equation.DSMT4" ShapeID="_x0000_i2647" DrawAspect="Content" ObjectID="_1592693614" r:id="rId2944"/>
                    </w:object>
                  </w:r>
                  <w:r w:rsidRPr="00C60ABF">
                    <w:rPr>
                      <w:lang w:val="nl-NL"/>
                    </w:rPr>
                    <w:t xml:space="preserve"> tại K </w:t>
                  </w:r>
                </w:p>
              </w:tc>
              <w:tc>
                <w:tcPr>
                  <w:tcW w:w="840" w:type="dxa"/>
                  <w:tcBorders>
                    <w:top w:val="dotted"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r w:rsidR="00BE079F" w:rsidRPr="00C60ABF" w:rsidTr="00BE079F">
              <w:trPr>
                <w:trHeight w:val="1020"/>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 xml:space="preserve">Từ đó suy ra: </w:t>
                  </w:r>
                </w:p>
                <w:p w:rsidR="00BE079F" w:rsidRPr="00C60ABF" w:rsidRDefault="00BE079F" w:rsidP="00BE079F">
                  <w:pPr>
                    <w:spacing w:line="264" w:lineRule="auto"/>
                    <w:rPr>
                      <w:lang w:val="nl-NL"/>
                    </w:rPr>
                  </w:pPr>
                  <w:r w:rsidRPr="00C60ABF">
                    <w:rPr>
                      <w:lang w:val="nl-NL"/>
                    </w:rPr>
                    <w:t xml:space="preserve">+ </w:t>
                  </w:r>
                  <w:r w:rsidRPr="00C60ABF">
                    <w:rPr>
                      <w:position w:val="-4"/>
                      <w:lang w:val="nl-NL"/>
                    </w:rPr>
                    <w:object w:dxaOrig="660" w:dyaOrig="260">
                      <v:shape id="_x0000_i2648" type="#_x0000_t75" style="width:33pt;height:12.75pt" o:ole="">
                        <v:imagedata r:id="rId2945" o:title=""/>
                      </v:shape>
                      <o:OLEObject Type="Embed" ProgID="Equation.DSMT4" ShapeID="_x0000_i2648" DrawAspect="Content" ObjectID="_1592693615" r:id="rId2946"/>
                    </w:object>
                  </w:r>
                  <w:r w:rsidRPr="00C60ABF">
                    <w:rPr>
                      <w:rFonts w:cs="VNI-Times"/>
                      <w:b/>
                      <w:bCs/>
                      <w:lang w:val="nl-NL"/>
                    </w:rPr>
                    <w:pict>
                      <v:shape id="_x0000_i2649" type="#_x0000_t136" style="width:4.5pt;height:9.75pt;rotation:270" fillcolor="black" strokeweight=".2pt">
                        <v:shadow color="#868686"/>
                        <v:textpath style="font-family:&quot;.VnArial&quot;;font-size:8pt;v-text-kern:t" trim="t" fitpath="t" string="s"/>
                      </v:shape>
                    </w:pict>
                  </w:r>
                  <w:r w:rsidRPr="00C60ABF">
                    <w:rPr>
                      <w:rFonts w:cs="VNI-Times"/>
                      <w:b/>
                      <w:bCs/>
                      <w:position w:val="-6"/>
                      <w:lang w:val="nl-NL"/>
                    </w:rPr>
                    <w:object w:dxaOrig="699" w:dyaOrig="280">
                      <v:shape id="_x0000_i2650" type="#_x0000_t75" style="width:35.25pt;height:14.25pt" o:ole="">
                        <v:imagedata r:id="rId2947" o:title=""/>
                      </v:shape>
                      <o:OLEObject Type="Embed" ProgID="Equation.DSMT4" ShapeID="_x0000_i2650" DrawAspect="Content" ObjectID="_1592693616" r:id="rId2948"/>
                    </w:object>
                  </w:r>
                  <w:r w:rsidRPr="00C60ABF">
                    <w:rPr>
                      <w:lang w:val="nl-NL"/>
                    </w:rPr>
                    <w:t xml:space="preserve"> </w:t>
                  </w:r>
                  <w:r w:rsidRPr="00C60ABF">
                    <w:rPr>
                      <w:position w:val="-6"/>
                      <w:lang w:val="nl-NL"/>
                    </w:rPr>
                    <w:object w:dxaOrig="2019" w:dyaOrig="280">
                      <v:shape id="_x0000_i2651" type="#_x0000_t75" style="width:101.25pt;height:14.25pt" o:ole="">
                        <v:imagedata r:id="rId2949" o:title=""/>
                      </v:shape>
                      <o:OLEObject Type="Embed" ProgID="Equation.DSMT4" ShapeID="_x0000_i2651" DrawAspect="Content" ObjectID="_1592693617" r:id="rId2950"/>
                    </w:object>
                  </w:r>
                  <w:r w:rsidRPr="00C60ABF">
                    <w:rPr>
                      <w:lang w:val="nl-NL"/>
                    </w:rPr>
                    <w:t xml:space="preserve">         (2)</w:t>
                  </w:r>
                </w:p>
                <w:p w:rsidR="00BE079F" w:rsidRPr="00C60ABF" w:rsidRDefault="00BE079F" w:rsidP="00BE079F">
                  <w:pPr>
                    <w:spacing w:line="264" w:lineRule="auto"/>
                    <w:rPr>
                      <w:lang w:val="nl-NL"/>
                    </w:rPr>
                  </w:pPr>
                  <w:r w:rsidRPr="00C60ABF">
                    <w:rPr>
                      <w:lang w:val="nl-NL"/>
                    </w:rPr>
                    <w:t xml:space="preserve">+ </w:t>
                  </w:r>
                  <w:r w:rsidRPr="00C60ABF">
                    <w:rPr>
                      <w:position w:val="-10"/>
                      <w:lang w:val="nl-NL"/>
                    </w:rPr>
                    <w:object w:dxaOrig="680" w:dyaOrig="320">
                      <v:shape id="_x0000_i2652" type="#_x0000_t75" style="width:33.75pt;height:15.75pt" o:ole="">
                        <v:imagedata r:id="rId2951" o:title=""/>
                      </v:shape>
                      <o:OLEObject Type="Embed" ProgID="Equation.DSMT4" ShapeID="_x0000_i2652" DrawAspect="Content" ObjectID="_1592693618" r:id="rId2952"/>
                    </w:object>
                  </w:r>
                  <w:r w:rsidRPr="00C60ABF">
                    <w:rPr>
                      <w:rFonts w:cs="VNI-Times"/>
                      <w:b/>
                      <w:bCs/>
                      <w:lang w:val="nl-NL"/>
                    </w:rPr>
                    <w:pict>
                      <v:shape id="_x0000_i2653" type="#_x0000_t136" style="width:4.5pt;height:9.75pt;rotation:270" fillcolor="black" strokeweight=".2pt">
                        <v:shadow color="#868686"/>
                        <v:textpath style="font-family:&quot;.VnArial&quot;;font-size:8pt;v-text-kern:t" trim="t" fitpath="t" string="s"/>
                      </v:shape>
                    </w:pict>
                  </w:r>
                  <w:r w:rsidRPr="00C60ABF">
                    <w:rPr>
                      <w:rFonts w:cs="VNI-Times"/>
                      <w:b/>
                      <w:bCs/>
                      <w:position w:val="-6"/>
                      <w:lang w:val="nl-NL"/>
                    </w:rPr>
                    <w:object w:dxaOrig="699" w:dyaOrig="280">
                      <v:shape id="_x0000_i2654" type="#_x0000_t75" style="width:35.25pt;height:14.25pt" o:ole="">
                        <v:imagedata r:id="rId2953" o:title=""/>
                      </v:shape>
                      <o:OLEObject Type="Embed" ProgID="Equation.DSMT4" ShapeID="_x0000_i2654" DrawAspect="Content" ObjectID="_1592693619" r:id="rId2954"/>
                    </w:object>
                  </w:r>
                  <w:r w:rsidRPr="00C60ABF">
                    <w:rPr>
                      <w:rFonts w:cs="VNI-Times"/>
                      <w:b/>
                      <w:bCs/>
                      <w:lang w:val="nl-NL"/>
                    </w:rPr>
                    <w:t xml:space="preserve"> </w:t>
                  </w:r>
                  <w:r w:rsidRPr="00C60ABF">
                    <w:rPr>
                      <w:rFonts w:cs="VNI-Times"/>
                      <w:b/>
                      <w:bCs/>
                      <w:position w:val="-10"/>
                      <w:lang w:val="nl-NL"/>
                    </w:rPr>
                    <w:object w:dxaOrig="1979" w:dyaOrig="320">
                      <v:shape id="_x0000_i2655" type="#_x0000_t75" style="width:99pt;height:15.75pt" o:ole="">
                        <v:imagedata r:id="rId2955" o:title=""/>
                      </v:shape>
                      <o:OLEObject Type="Embed" ProgID="Equation.DSMT4" ShapeID="_x0000_i2655" DrawAspect="Content" ObjectID="_1592693620" r:id="rId2956"/>
                    </w:object>
                  </w:r>
                  <w:r w:rsidRPr="00C60ABF">
                    <w:rPr>
                      <w:rFonts w:cs="VNI-Times"/>
                      <w:b/>
                      <w:bCs/>
                      <w:lang w:val="nl-NL"/>
                    </w:rPr>
                    <w:t xml:space="preserve">            </w:t>
                  </w:r>
                  <w:r w:rsidRPr="00C60ABF">
                    <w:rPr>
                      <w:rFonts w:cs="VNI-Times"/>
                      <w:bCs/>
                      <w:lang w:val="nl-NL"/>
                    </w:rPr>
                    <w:t>(3)</w:t>
                  </w:r>
                </w:p>
              </w:tc>
              <w:tc>
                <w:tcPr>
                  <w:tcW w:w="840" w:type="dxa"/>
                  <w:tcBorders>
                    <w:top w:val="dotted"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r w:rsidR="00BE079F" w:rsidRPr="00C60ABF" w:rsidTr="00BE079F">
              <w:trPr>
                <w:trHeight w:val="780"/>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rPr>
                      <w:rFonts w:cs="VNI-Times"/>
                      <w:bCs/>
                      <w:lang w:val="nl-NL"/>
                    </w:rPr>
                  </w:pPr>
                  <w:r w:rsidRPr="00C60ABF">
                    <w:rPr>
                      <w:rFonts w:cs="VNI-Times"/>
                      <w:bCs/>
                      <w:lang w:val="nl-NL"/>
                    </w:rPr>
                    <w:t>- Cộng từng vế của (2) và (3) và kết hợp với (1), ta được:</w:t>
                  </w:r>
                </w:p>
                <w:p w:rsidR="00BE079F" w:rsidRPr="00C60ABF" w:rsidRDefault="00BE079F" w:rsidP="00BE079F">
                  <w:pPr>
                    <w:spacing w:line="264" w:lineRule="auto"/>
                    <w:rPr>
                      <w:lang w:val="nl-NL"/>
                    </w:rPr>
                  </w:pPr>
                  <w:r w:rsidRPr="00C60ABF">
                    <w:rPr>
                      <w:lang w:val="nl-NL"/>
                    </w:rPr>
                    <w:t>S = AP. AC + BQ. BC = AB</w:t>
                  </w:r>
                  <w:r w:rsidRPr="00C60ABF">
                    <w:rPr>
                      <w:vertAlign w:val="superscript"/>
                      <w:lang w:val="nl-NL"/>
                    </w:rPr>
                    <w:t>2</w:t>
                  </w:r>
                  <w:r w:rsidRPr="00C60ABF">
                    <w:rPr>
                      <w:lang w:val="nl-NL"/>
                    </w:rPr>
                    <w:t xml:space="preserve"> = 4R</w:t>
                  </w:r>
                  <w:r w:rsidRPr="00C60ABF">
                    <w:rPr>
                      <w:vertAlign w:val="superscript"/>
                      <w:lang w:val="nl-NL"/>
                    </w:rPr>
                    <w:t>2</w:t>
                  </w:r>
                  <w:r w:rsidRPr="00C60ABF">
                    <w:rPr>
                      <w:lang w:val="nl-NL"/>
                    </w:rPr>
                    <w:t>.</w:t>
                  </w:r>
                </w:p>
              </w:tc>
              <w:tc>
                <w:tcPr>
                  <w:tcW w:w="840" w:type="dxa"/>
                  <w:tcBorders>
                    <w:top w:val="dotted"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r w:rsidR="00BE079F" w:rsidRPr="00C60ABF" w:rsidTr="00BE079F">
              <w:trPr>
                <w:trHeight w:val="765"/>
              </w:trPr>
              <w:tc>
                <w:tcPr>
                  <w:tcW w:w="6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b/>
                      <w:lang w:val="nl-NL"/>
                    </w:rPr>
                  </w:pPr>
                  <w:r w:rsidRPr="00C60ABF">
                    <w:rPr>
                      <w:b/>
                      <w:lang w:val="nl-NL"/>
                    </w:rPr>
                    <w:t>5</w:t>
                  </w:r>
                </w:p>
              </w:tc>
              <w:tc>
                <w:tcPr>
                  <w:tcW w:w="9317" w:type="dxa"/>
                  <w:gridSpan w:val="2"/>
                  <w:tcBorders>
                    <w:top w:val="single"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 xml:space="preserve">Do a, b, c &gt; </w:t>
                  </w:r>
                  <w:r w:rsidRPr="00C60ABF">
                    <w:rPr>
                      <w:position w:val="-24"/>
                      <w:lang w:val="nl-NL"/>
                    </w:rPr>
                    <w:object w:dxaOrig="360" w:dyaOrig="620">
                      <v:shape id="_x0000_i2656" type="#_x0000_t75" style="width:23.25pt;height:38.25pt" o:ole="">
                        <v:imagedata r:id="rId2868" o:title=""/>
                      </v:shape>
                      <o:OLEObject Type="Embed" ProgID="Equation.DSMT4" ShapeID="_x0000_i2656" DrawAspect="Content" ObjectID="_1592693621" r:id="rId2957"/>
                    </w:object>
                  </w:r>
                  <w:r w:rsidRPr="00C60ABF">
                    <w:rPr>
                      <w:lang w:val="nl-NL"/>
                    </w:rPr>
                    <w:t xml:space="preserve">(*) nên suy ra: </w:t>
                  </w:r>
                  <w:r w:rsidRPr="00C60ABF">
                    <w:rPr>
                      <w:position w:val="-8"/>
                      <w:lang w:val="nl-NL"/>
                    </w:rPr>
                    <w:object w:dxaOrig="1180" w:dyaOrig="360">
                      <v:shape id="_x0000_i2657" type="#_x0000_t75" style="width:60pt;height:19.5pt" o:ole="">
                        <v:imagedata r:id="rId2958" o:title=""/>
                      </v:shape>
                      <o:OLEObject Type="Embed" ProgID="Equation.DSMT4" ShapeID="_x0000_i2657" DrawAspect="Content" ObjectID="_1592693622" r:id="rId2959"/>
                    </w:object>
                  </w:r>
                  <w:r w:rsidRPr="00C60ABF">
                    <w:rPr>
                      <w:lang w:val="nl-NL"/>
                    </w:rPr>
                    <w:t xml:space="preserve">, </w:t>
                  </w:r>
                  <w:r w:rsidRPr="00C60ABF">
                    <w:rPr>
                      <w:position w:val="-8"/>
                      <w:lang w:val="nl-NL"/>
                    </w:rPr>
                    <w:object w:dxaOrig="1180" w:dyaOrig="360">
                      <v:shape id="_x0000_i2658" type="#_x0000_t75" style="width:60pt;height:20.25pt" o:ole="">
                        <v:imagedata r:id="rId2960" o:title=""/>
                      </v:shape>
                      <o:OLEObject Type="Embed" ProgID="Equation.DSMT4" ShapeID="_x0000_i2658" DrawAspect="Content" ObjectID="_1592693623" r:id="rId2961"/>
                    </w:object>
                  </w:r>
                  <w:r w:rsidRPr="00C60ABF">
                    <w:rPr>
                      <w:lang w:val="nl-NL"/>
                    </w:rPr>
                    <w:t xml:space="preserve">, </w:t>
                  </w:r>
                  <w:r w:rsidRPr="00C60ABF">
                    <w:rPr>
                      <w:position w:val="-8"/>
                      <w:lang w:val="nl-NL"/>
                    </w:rPr>
                    <w:object w:dxaOrig="1160" w:dyaOrig="360">
                      <v:shape id="_x0000_i2659" type="#_x0000_t75" style="width:59.25pt;height:19.5pt" o:ole="">
                        <v:imagedata r:id="rId2962" o:title=""/>
                      </v:shape>
                      <o:OLEObject Type="Embed" ProgID="Equation.DSMT4" ShapeID="_x0000_i2659" DrawAspect="Content" ObjectID="_1592693624" r:id="rId2963"/>
                    </w:object>
                  </w:r>
                </w:p>
              </w:tc>
              <w:tc>
                <w:tcPr>
                  <w:tcW w:w="840" w:type="dxa"/>
                  <w:tcBorders>
                    <w:top w:val="single"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r w:rsidR="00BE079F" w:rsidRPr="00C60ABF" w:rsidTr="00BE079F">
              <w:trPr>
                <w:trHeight w:val="2640"/>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Áp dụng bất đẳng thức Cô si cho 2 số dương, ta có:</w:t>
                  </w:r>
                </w:p>
                <w:p w:rsidR="00BE079F" w:rsidRPr="00C60ABF" w:rsidRDefault="00BE079F" w:rsidP="00BE079F">
                  <w:pPr>
                    <w:spacing w:line="264" w:lineRule="auto"/>
                    <w:rPr>
                      <w:lang w:val="nl-NL"/>
                    </w:rPr>
                  </w:pPr>
                  <w:r w:rsidRPr="00C60ABF">
                    <w:rPr>
                      <w:position w:val="-28"/>
                      <w:lang w:val="nl-NL"/>
                    </w:rPr>
                    <w:object w:dxaOrig="2480" w:dyaOrig="660">
                      <v:shape id="_x0000_i2660" type="#_x0000_t75" style="width:129pt;height:37.5pt" o:ole="">
                        <v:imagedata r:id="rId2964" o:title=""/>
                      </v:shape>
                      <o:OLEObject Type="Embed" ProgID="Equation.DSMT4" ShapeID="_x0000_i2660" DrawAspect="Content" ObjectID="_1592693625" r:id="rId2965"/>
                    </w:object>
                  </w:r>
                  <w:r w:rsidRPr="00C60ABF">
                    <w:rPr>
                      <w:lang w:val="nl-NL"/>
                    </w:rPr>
                    <w:t xml:space="preserve"> (1)</w:t>
                  </w:r>
                </w:p>
                <w:p w:rsidR="00BE079F" w:rsidRPr="00C60ABF" w:rsidRDefault="00BE079F" w:rsidP="00BE079F">
                  <w:pPr>
                    <w:spacing w:line="264" w:lineRule="auto"/>
                    <w:rPr>
                      <w:lang w:val="nl-NL"/>
                    </w:rPr>
                  </w:pPr>
                  <w:r w:rsidRPr="00C60ABF">
                    <w:rPr>
                      <w:position w:val="-28"/>
                      <w:lang w:val="nl-NL"/>
                    </w:rPr>
                    <w:object w:dxaOrig="2460" w:dyaOrig="660">
                      <v:shape id="_x0000_i2661" type="#_x0000_t75" style="width:128.25pt;height:37.5pt" o:ole="">
                        <v:imagedata r:id="rId2966" o:title=""/>
                      </v:shape>
                      <o:OLEObject Type="Embed" ProgID="Equation.DSMT4" ShapeID="_x0000_i2661" DrawAspect="Content" ObjectID="_1592693626" r:id="rId2967"/>
                    </w:object>
                  </w:r>
                  <w:r w:rsidRPr="00C60ABF">
                    <w:rPr>
                      <w:lang w:val="nl-NL"/>
                    </w:rPr>
                    <w:t xml:space="preserve"> (2)</w:t>
                  </w:r>
                </w:p>
                <w:p w:rsidR="00BE079F" w:rsidRPr="00C60ABF" w:rsidRDefault="00BE079F" w:rsidP="00BE079F">
                  <w:pPr>
                    <w:spacing w:line="264" w:lineRule="auto"/>
                    <w:rPr>
                      <w:lang w:val="nl-NL"/>
                    </w:rPr>
                  </w:pPr>
                  <w:r w:rsidRPr="00C60ABF">
                    <w:rPr>
                      <w:position w:val="-28"/>
                      <w:lang w:val="nl-NL"/>
                    </w:rPr>
                    <w:object w:dxaOrig="2480" w:dyaOrig="660">
                      <v:shape id="_x0000_i2662" type="#_x0000_t75" style="width:129pt;height:37.5pt" o:ole="">
                        <v:imagedata r:id="rId2968" o:title=""/>
                      </v:shape>
                      <o:OLEObject Type="Embed" ProgID="Equation.DSMT4" ShapeID="_x0000_i2662" DrawAspect="Content" ObjectID="_1592693627" r:id="rId2969"/>
                    </w:object>
                  </w:r>
                  <w:r w:rsidRPr="00C60ABF">
                    <w:rPr>
                      <w:lang w:val="nl-NL"/>
                    </w:rPr>
                    <w:t>(3)</w:t>
                  </w:r>
                </w:p>
              </w:tc>
              <w:tc>
                <w:tcPr>
                  <w:tcW w:w="840" w:type="dxa"/>
                  <w:tcBorders>
                    <w:top w:val="dotted"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r w:rsidR="00BE079F" w:rsidRPr="00C60ABF" w:rsidTr="00BE079F">
              <w:trPr>
                <w:trHeight w:val="825"/>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dotted"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 xml:space="preserve">Cộng vế theo vế của (1),(2) và (3), ta có: </w:t>
                  </w:r>
                  <w:r w:rsidRPr="00C60ABF">
                    <w:rPr>
                      <w:position w:val="-10"/>
                      <w:lang w:val="nl-NL"/>
                    </w:rPr>
                    <w:object w:dxaOrig="1219" w:dyaOrig="320">
                      <v:shape id="_x0000_i2663" type="#_x0000_t75" style="width:69pt;height:18.75pt" o:ole="">
                        <v:imagedata r:id="rId2970" o:title=""/>
                      </v:shape>
                      <o:OLEObject Type="Embed" ProgID="Equation.DSMT4" ShapeID="_x0000_i2663" DrawAspect="Content" ObjectID="_1592693628" r:id="rId2971"/>
                    </w:object>
                  </w:r>
                  <w:r w:rsidRPr="00C60ABF">
                    <w:rPr>
                      <w:lang w:val="nl-NL"/>
                    </w:rPr>
                    <w:t xml:space="preserve">. </w:t>
                  </w:r>
                </w:p>
                <w:p w:rsidR="00BE079F" w:rsidRPr="00C60ABF" w:rsidRDefault="00BE079F" w:rsidP="00BE079F">
                  <w:pPr>
                    <w:spacing w:line="264" w:lineRule="auto"/>
                    <w:rPr>
                      <w:lang w:val="nl-NL"/>
                    </w:rPr>
                  </w:pPr>
                  <w:r w:rsidRPr="00C60ABF">
                    <w:rPr>
                      <w:lang w:val="nl-NL"/>
                    </w:rPr>
                    <w:t xml:space="preserve">Dấu “=” xẩy ra </w:t>
                  </w:r>
                  <w:r w:rsidRPr="00C60ABF">
                    <w:rPr>
                      <w:position w:val="-6"/>
                      <w:lang w:val="nl-NL"/>
                    </w:rPr>
                    <w:object w:dxaOrig="1699" w:dyaOrig="280">
                      <v:shape id="_x0000_i2664" type="#_x0000_t75" style="width:93pt;height:17.25pt" o:ole="">
                        <v:imagedata r:id="rId2972" o:title=""/>
                      </v:shape>
                      <o:OLEObject Type="Embed" ProgID="Equation.DSMT4" ShapeID="_x0000_i2664" DrawAspect="Content" ObjectID="_1592693629" r:id="rId2973"/>
                    </w:object>
                  </w:r>
                  <w:r w:rsidRPr="00C60ABF">
                    <w:rPr>
                      <w:lang w:val="nl-NL"/>
                    </w:rPr>
                    <w:t xml:space="preserve"> (thỏa mãn điều kiện (*))</w:t>
                  </w:r>
                </w:p>
              </w:tc>
              <w:tc>
                <w:tcPr>
                  <w:tcW w:w="840" w:type="dxa"/>
                  <w:tcBorders>
                    <w:top w:val="dotted" w:sz="4" w:space="0" w:color="auto"/>
                    <w:left w:val="single" w:sz="4" w:space="0" w:color="auto"/>
                    <w:bottom w:val="dotted"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r w:rsidR="00BE079F" w:rsidRPr="00C60ABF" w:rsidTr="00BE079F">
              <w:trPr>
                <w:trHeight w:val="375"/>
              </w:trPr>
              <w:tc>
                <w:tcPr>
                  <w:tcW w:w="6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lang w:val="nl-NL"/>
                    </w:rPr>
                  </w:pPr>
                </w:p>
              </w:tc>
              <w:tc>
                <w:tcPr>
                  <w:tcW w:w="9317" w:type="dxa"/>
                  <w:gridSpan w:val="2"/>
                  <w:tcBorders>
                    <w:top w:val="dotted"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264" w:lineRule="auto"/>
                    <w:rPr>
                      <w:lang w:val="nl-NL"/>
                    </w:rPr>
                  </w:pPr>
                  <w:r w:rsidRPr="00C60ABF">
                    <w:rPr>
                      <w:lang w:val="nl-NL"/>
                    </w:rPr>
                    <w:t xml:space="preserve">Vậy Min Q = 15 </w:t>
                  </w:r>
                  <w:r w:rsidRPr="00C60ABF">
                    <w:rPr>
                      <w:position w:val="-6"/>
                      <w:lang w:val="nl-NL"/>
                    </w:rPr>
                    <w:object w:dxaOrig="1699" w:dyaOrig="280">
                      <v:shape id="_x0000_i2665" type="#_x0000_t75" style="width:105.75pt;height:17.25pt" o:ole="">
                        <v:imagedata r:id="rId2974" o:title=""/>
                      </v:shape>
                      <o:OLEObject Type="Embed" ProgID="Equation.DSMT4" ShapeID="_x0000_i2665" DrawAspect="Content" ObjectID="_1592693630" r:id="rId2975"/>
                    </w:object>
                  </w:r>
                </w:p>
              </w:tc>
              <w:tc>
                <w:tcPr>
                  <w:tcW w:w="840" w:type="dxa"/>
                  <w:tcBorders>
                    <w:top w:val="dotted"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spacing w:line="264" w:lineRule="auto"/>
                    <w:jc w:val="center"/>
                    <w:rPr>
                      <w:lang w:val="nl-NL"/>
                    </w:rPr>
                  </w:pPr>
                  <w:r w:rsidRPr="00C60ABF">
                    <w:rPr>
                      <w:lang w:val="nl-NL"/>
                    </w:rPr>
                    <w:t>0,25đ</w:t>
                  </w:r>
                </w:p>
              </w:tc>
            </w:tr>
          </w:tbl>
          <w:p w:rsidR="00BE079F" w:rsidRPr="00130261" w:rsidRDefault="00BE079F" w:rsidP="00BE079F">
            <w:pPr>
              <w:spacing w:line="264" w:lineRule="auto"/>
              <w:ind w:left="360"/>
              <w:rPr>
                <w:lang w:val="nl-NL"/>
              </w:rPr>
            </w:pPr>
            <w:r w:rsidRPr="00130261">
              <w:rPr>
                <w:b/>
                <w:lang w:val="nl-NL"/>
              </w:rPr>
              <w:t xml:space="preserve">Chú ý: </w:t>
            </w:r>
            <w:r w:rsidRPr="00130261">
              <w:rPr>
                <w:lang w:val="nl-NL"/>
              </w:rPr>
              <w:t xml:space="preserve">Mọi cách giải đúng đều cho điểm tối đa, điểm toàn bài </w:t>
            </w:r>
            <w:r w:rsidRPr="00130261">
              <w:rPr>
                <w:u w:val="single"/>
                <w:lang w:val="nl-NL"/>
              </w:rPr>
              <w:t>không</w:t>
            </w:r>
            <w:r w:rsidRPr="00130261">
              <w:rPr>
                <w:lang w:val="nl-NL"/>
              </w:rPr>
              <w:t xml:space="preserve"> quy tròn.</w:t>
            </w:r>
          </w:p>
          <w:p w:rsidR="00BE079F" w:rsidRDefault="00BE079F"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1943</w:t>
            </w:r>
          </w:p>
          <w:tbl>
            <w:tblPr>
              <w:tblW w:w="10800" w:type="dxa"/>
              <w:tblInd w:w="108" w:type="dxa"/>
              <w:tblLook w:val="01E0" w:firstRow="1" w:lastRow="1" w:firstColumn="1" w:lastColumn="1" w:noHBand="0" w:noVBand="0"/>
            </w:tblPr>
            <w:tblGrid>
              <w:gridCol w:w="4060"/>
              <w:gridCol w:w="6740"/>
            </w:tblGrid>
            <w:tr w:rsidR="00BE079F" w:rsidRPr="00C60ABF" w:rsidTr="00BE079F">
              <w:tc>
                <w:tcPr>
                  <w:tcW w:w="4060" w:type="dxa"/>
                  <w:shd w:val="clear" w:color="auto" w:fill="auto"/>
                </w:tcPr>
                <w:p w:rsidR="00BE079F" w:rsidRPr="00C60ABF" w:rsidRDefault="00BE079F" w:rsidP="00BE079F">
                  <w:pPr>
                    <w:rPr>
                      <w:b/>
                      <w:color w:val="333333"/>
                      <w:lang w:val="nl-NL"/>
                    </w:rPr>
                  </w:pPr>
                  <w:r w:rsidRPr="00C60ABF">
                    <w:rPr>
                      <w:b/>
                      <w:color w:val="333333"/>
                      <w:lang w:val="nl-NL"/>
                    </w:rPr>
                    <w:t>SỞ GIÁO DỤC VÀ ĐÀO TẠO</w:t>
                  </w:r>
                </w:p>
              </w:tc>
              <w:tc>
                <w:tcPr>
                  <w:tcW w:w="6740" w:type="dxa"/>
                  <w:shd w:val="clear" w:color="auto" w:fill="auto"/>
                </w:tcPr>
                <w:p w:rsidR="00BE079F" w:rsidRPr="00C60ABF" w:rsidRDefault="00BE079F" w:rsidP="00BE079F">
                  <w:pPr>
                    <w:jc w:val="center"/>
                    <w:rPr>
                      <w:b/>
                      <w:color w:val="333333"/>
                      <w:lang w:val="nl-NL"/>
                    </w:rPr>
                  </w:pPr>
                  <w:r w:rsidRPr="00C60ABF">
                    <w:rPr>
                      <w:b/>
                      <w:color w:val="333333"/>
                      <w:lang w:val="nl-NL"/>
                    </w:rPr>
                    <w:t>KỲ THI TUYỂN SINH LỚP 10 THPT</w:t>
                  </w:r>
                </w:p>
              </w:tc>
            </w:tr>
            <w:tr w:rsidR="00BE079F" w:rsidRPr="00C60ABF" w:rsidTr="00BE079F">
              <w:tc>
                <w:tcPr>
                  <w:tcW w:w="4060" w:type="dxa"/>
                  <w:shd w:val="clear" w:color="auto" w:fill="auto"/>
                </w:tcPr>
                <w:p w:rsidR="00BE079F" w:rsidRPr="00C60ABF" w:rsidRDefault="00BE079F" w:rsidP="00BE079F">
                  <w:pPr>
                    <w:jc w:val="center"/>
                    <w:rPr>
                      <w:b/>
                      <w:color w:val="333333"/>
                      <w:lang w:val="nl-NL"/>
                    </w:rPr>
                  </w:pPr>
                  <w:r>
                    <w:rPr>
                      <w:b/>
                      <w:noProof/>
                      <w:color w:val="333333"/>
                      <w:lang w:val="en-US"/>
                    </w:rPr>
                    <mc:AlternateContent>
                      <mc:Choice Requires="wps">
                        <w:drawing>
                          <wp:anchor distT="0" distB="0" distL="114300" distR="114300" simplePos="0" relativeHeight="251828224" behindDoc="0" locked="0" layoutInCell="1" allowOverlap="1">
                            <wp:simplePos x="0" y="0"/>
                            <wp:positionH relativeFrom="column">
                              <wp:posOffset>769620</wp:posOffset>
                            </wp:positionH>
                            <wp:positionV relativeFrom="paragraph">
                              <wp:posOffset>240665</wp:posOffset>
                            </wp:positionV>
                            <wp:extent cx="889000" cy="0"/>
                            <wp:effectExtent l="9525" t="10160" r="6350" b="8890"/>
                            <wp:wrapNone/>
                            <wp:docPr id="1589" name="Straight Connector 15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8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89" o:spid="_x0000_s1026" style="position:absolute;flip:y;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6pt,18.95pt" to="130.6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"/>
                        </w:pict>
                      </mc:Fallback>
                    </mc:AlternateContent>
                  </w:r>
                  <w:r w:rsidRPr="00C60ABF">
                    <w:rPr>
                      <w:b/>
                      <w:color w:val="333333"/>
                      <w:lang w:val="nl-NL"/>
                    </w:rPr>
                    <w:t xml:space="preserve"> </w:t>
                  </w:r>
                  <w:bookmarkStart w:id="7" w:name="D6b"/>
                  <w:r w:rsidRPr="00C60ABF">
                    <w:rPr>
                      <w:b/>
                      <w:color w:val="333333"/>
                      <w:lang w:val="nl-NL"/>
                    </w:rPr>
                    <w:fldChar w:fldCharType="begin"/>
                  </w:r>
                  <w:r w:rsidRPr="00C60ABF">
                    <w:rPr>
                      <w:b/>
                      <w:color w:val="333333"/>
                      <w:lang w:val="nl-NL"/>
                    </w:rPr>
                    <w:instrText xml:space="preserve"> HYPERLINK  \l "D6a" </w:instrText>
                  </w:r>
                  <w:r w:rsidRPr="00C60ABF">
                    <w:rPr>
                      <w:b/>
                      <w:color w:val="333333"/>
                      <w:lang w:val="nl-NL"/>
                    </w:rPr>
                  </w:r>
                  <w:r w:rsidRPr="00C60ABF">
                    <w:rPr>
                      <w:b/>
                      <w:color w:val="333333"/>
                      <w:lang w:val="nl-NL"/>
                    </w:rPr>
                    <w:fldChar w:fldCharType="separate"/>
                  </w:r>
                  <w:r w:rsidRPr="00C60ABF">
                    <w:rPr>
                      <w:rStyle w:val="Hyperlink"/>
                      <w:b/>
                      <w:lang w:val="nl-NL"/>
                    </w:rPr>
                    <w:t>BÌNH ĐỊNH</w:t>
                  </w:r>
                  <w:bookmarkEnd w:id="7"/>
                  <w:r w:rsidRPr="00C60ABF">
                    <w:rPr>
                      <w:b/>
                      <w:color w:val="333333"/>
                      <w:lang w:val="nl-NL"/>
                    </w:rPr>
                    <w:fldChar w:fldCharType="end"/>
                  </w:r>
                </w:p>
              </w:tc>
              <w:tc>
                <w:tcPr>
                  <w:tcW w:w="6740" w:type="dxa"/>
                  <w:shd w:val="clear" w:color="auto" w:fill="auto"/>
                </w:tcPr>
                <w:p w:rsidR="00BE079F" w:rsidRPr="00C60ABF" w:rsidRDefault="00BE079F" w:rsidP="00BE079F">
                  <w:pPr>
                    <w:jc w:val="center"/>
                    <w:rPr>
                      <w:b/>
                      <w:color w:val="333333"/>
                      <w:lang w:val="nl-NL"/>
                    </w:rPr>
                  </w:pPr>
                  <w:r w:rsidRPr="00C60ABF">
                    <w:rPr>
                      <w:b/>
                      <w:color w:val="333333"/>
                      <w:lang w:val="nl-NL"/>
                    </w:rPr>
                    <w:t>Năm học: 2011 – 2012</w:t>
                  </w:r>
                </w:p>
                <w:p w:rsidR="00BE079F" w:rsidRPr="00C60ABF" w:rsidRDefault="00BE079F" w:rsidP="00BE079F">
                  <w:pPr>
                    <w:jc w:val="center"/>
                    <w:rPr>
                      <w:b/>
                      <w:color w:val="333333"/>
                      <w:lang w:val="nl-NL"/>
                    </w:rPr>
                  </w:pPr>
                  <w:r w:rsidRPr="00C60ABF">
                    <w:rPr>
                      <w:b/>
                      <w:color w:val="333333"/>
                      <w:lang w:val="nl-NL"/>
                    </w:rPr>
                    <w:t>Khóa thi: Ngày 30 tháng 6 năm 2011</w:t>
                  </w:r>
                </w:p>
              </w:tc>
            </w:tr>
            <w:tr w:rsidR="00BE079F" w:rsidRPr="00C60ABF" w:rsidTr="00BE079F">
              <w:tc>
                <w:tcPr>
                  <w:tcW w:w="4060" w:type="dxa"/>
                  <w:shd w:val="clear" w:color="auto" w:fill="auto"/>
                </w:tcPr>
                <w:p w:rsidR="00BE079F" w:rsidRPr="00C60ABF" w:rsidRDefault="00BE079F" w:rsidP="00BE079F">
                  <w:pPr>
                    <w:rPr>
                      <w:b/>
                      <w:color w:val="333333"/>
                      <w:lang w:val="nl-NL"/>
                    </w:rPr>
                  </w:pPr>
                  <w:r>
                    <w:rPr>
                      <w:b/>
                      <w:noProof/>
                      <w:color w:val="333333"/>
                      <w:lang w:val="en-US"/>
                    </w:rPr>
                    <mc:AlternateContent>
                      <mc:Choice Requires="wps">
                        <w:drawing>
                          <wp:anchor distT="0" distB="0" distL="114300" distR="114300" simplePos="0" relativeHeight="251829248" behindDoc="0" locked="0" layoutInCell="1" allowOverlap="1">
                            <wp:simplePos x="0" y="0"/>
                            <wp:positionH relativeFrom="column">
                              <wp:posOffset>332105</wp:posOffset>
                            </wp:positionH>
                            <wp:positionV relativeFrom="paragraph">
                              <wp:posOffset>116840</wp:posOffset>
                            </wp:positionV>
                            <wp:extent cx="1814195" cy="316865"/>
                            <wp:effectExtent l="10160" t="8255" r="13970" b="8255"/>
                            <wp:wrapNone/>
                            <wp:docPr id="1588" name="Text Box 1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4195" cy="316865"/>
                                    </a:xfrm>
                                    <a:prstGeom prst="rect">
                                      <a:avLst/>
                                    </a:prstGeom>
                                    <a:solidFill>
                                      <a:srgbClr val="FFFFFF"/>
                                    </a:solidFill>
                                    <a:ln w="9525">
                                      <a:solidFill>
                                        <a:srgbClr val="000000"/>
                                      </a:solidFill>
                                      <a:miter lim="800000"/>
                                      <a:headEnd/>
                                      <a:tailEnd/>
                                    </a:ln>
                                  </wps:spPr>
                                  <wps:txbx>
                                    <w:txbxContent>
                                      <w:p w:rsidR="00BE079F" w:rsidRDefault="00BE079F" w:rsidP="00BE079F">
                                        <w:pPr>
                                          <w:pStyle w:val="Heading1"/>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88" o:spid="_x0000_s1324" type="#_x0000_t202" style="position:absolute;margin-left:26.15pt;margin-top:9.2pt;width:142.85pt;height:24.9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">
                            <v:textbox>
                              <w:txbxContent>
                                <w:p w:rsidR="00BE079F" w:rsidRDefault="00BE079F" w:rsidP="00BE079F">
                                  <w:pPr>
                                    <w:pStyle w:val="Heading1"/>
                                    <w:jc w:val="center"/>
                                  </w:pPr>
                                  <w:r>
                                    <w:t>ĐỀ CHÍNH THỨC</w:t>
                                  </w:r>
                                </w:p>
                              </w:txbxContent>
                            </v:textbox>
                          </v:shape>
                        </w:pict>
                      </mc:Fallback>
                    </mc:AlternateContent>
                  </w:r>
                </w:p>
              </w:tc>
              <w:tc>
                <w:tcPr>
                  <w:tcW w:w="6740" w:type="dxa"/>
                  <w:shd w:val="clear" w:color="auto" w:fill="auto"/>
                </w:tcPr>
                <w:p w:rsidR="00BE079F" w:rsidRPr="00C60ABF" w:rsidRDefault="00BE079F" w:rsidP="00BE079F">
                  <w:pPr>
                    <w:jc w:val="center"/>
                    <w:rPr>
                      <w:b/>
                      <w:color w:val="333333"/>
                      <w:lang w:val="nl-NL"/>
                    </w:rPr>
                  </w:pPr>
                  <w:r w:rsidRPr="00C60ABF">
                    <w:rPr>
                      <w:b/>
                      <w:color w:val="333333"/>
                      <w:lang w:val="nl-NL"/>
                    </w:rPr>
                    <w:t>MÔN: TOÁN</w:t>
                  </w:r>
                </w:p>
              </w:tc>
            </w:tr>
            <w:tr w:rsidR="00BE079F" w:rsidRPr="00C60ABF" w:rsidTr="00BE079F">
              <w:tc>
                <w:tcPr>
                  <w:tcW w:w="4060" w:type="dxa"/>
                  <w:shd w:val="clear" w:color="auto" w:fill="auto"/>
                </w:tcPr>
                <w:p w:rsidR="00BE079F" w:rsidRPr="00C60ABF" w:rsidRDefault="00BE079F" w:rsidP="00BE079F">
                  <w:pPr>
                    <w:rPr>
                      <w:b/>
                      <w:color w:val="333333"/>
                      <w:lang w:val="nl-NL"/>
                    </w:rPr>
                  </w:pPr>
                </w:p>
              </w:tc>
              <w:tc>
                <w:tcPr>
                  <w:tcW w:w="6740" w:type="dxa"/>
                  <w:shd w:val="clear" w:color="auto" w:fill="auto"/>
                </w:tcPr>
                <w:p w:rsidR="00BE079F" w:rsidRPr="00C60ABF" w:rsidRDefault="00BE079F" w:rsidP="00BE079F">
                  <w:pPr>
                    <w:jc w:val="center"/>
                    <w:rPr>
                      <w:b/>
                      <w:color w:val="333333"/>
                      <w:sz w:val="26"/>
                      <w:lang w:val="nl-NL"/>
                    </w:rPr>
                  </w:pPr>
                  <w:r w:rsidRPr="00C60ABF">
                    <w:rPr>
                      <w:b/>
                      <w:color w:val="333333"/>
                      <w:sz w:val="26"/>
                      <w:lang w:val="nl-NL"/>
                    </w:rPr>
                    <w:t xml:space="preserve">Thời gian: 120 phút </w:t>
                  </w:r>
                  <w:r w:rsidRPr="00C60ABF">
                    <w:rPr>
                      <w:b/>
                      <w:i/>
                      <w:iCs/>
                      <w:color w:val="333333"/>
                      <w:sz w:val="26"/>
                      <w:lang w:val="nl-NL"/>
                    </w:rPr>
                    <w:t>(Không kể thời gian phát đề)</w:t>
                  </w:r>
                </w:p>
              </w:tc>
            </w:tr>
          </w:tbl>
          <w:p w:rsidR="00BE079F" w:rsidRPr="00130261" w:rsidRDefault="00BE079F" w:rsidP="00BE079F">
            <w:pPr>
              <w:rPr>
                <w:b/>
                <w:color w:val="333333"/>
                <w:lang w:val="nl-NL"/>
              </w:rPr>
            </w:pPr>
          </w:p>
          <w:p w:rsidR="00BE079F" w:rsidRPr="00130261" w:rsidRDefault="00BE079F" w:rsidP="00BE079F">
            <w:pPr>
              <w:rPr>
                <w:color w:val="333333"/>
                <w:lang w:val="nl-NL"/>
              </w:rPr>
            </w:pPr>
            <w:r w:rsidRPr="00130261">
              <w:rPr>
                <w:color w:val="333333"/>
                <w:lang w:val="nl-NL"/>
              </w:rPr>
              <w:t xml:space="preserve"> </w:t>
            </w:r>
            <w:r w:rsidRPr="00130261">
              <w:rPr>
                <w:rFonts w:ascii="VNI-Times" w:hAnsi="VNI-Times"/>
                <w:b/>
                <w:color w:val="333333"/>
                <w:lang w:val="nl-NL"/>
              </w:rPr>
              <w:t>Baøi 1:</w:t>
            </w:r>
            <w:r w:rsidRPr="00130261">
              <w:rPr>
                <w:rFonts w:ascii="VNI-Times" w:hAnsi="VNI-Times"/>
                <w:color w:val="333333"/>
                <w:lang w:val="nl-NL"/>
              </w:rPr>
              <w:t xml:space="preserve"> (</w:t>
            </w:r>
            <w:r w:rsidRPr="00130261">
              <w:rPr>
                <w:rFonts w:ascii="VNI-Times" w:hAnsi="VNI-Times"/>
                <w:i/>
                <w:color w:val="333333"/>
                <w:lang w:val="nl-NL"/>
              </w:rPr>
              <w:t>2,0 ñieåm</w:t>
            </w:r>
            <w:r w:rsidRPr="00130261">
              <w:rPr>
                <w:rFonts w:ascii="VNI-Times" w:hAnsi="VNI-Times"/>
                <w:color w:val="333333"/>
                <w:lang w:val="nl-NL"/>
              </w:rPr>
              <w:t xml:space="preserve">)  </w:t>
            </w:r>
          </w:p>
          <w:p w:rsidR="00BE079F" w:rsidRPr="00130261" w:rsidRDefault="00BE079F" w:rsidP="00BE079F">
            <w:pPr>
              <w:rPr>
                <w:rFonts w:ascii="VNI-Times" w:hAnsi="VNI-Times"/>
                <w:color w:val="333333"/>
                <w:lang w:val="nl-NL"/>
              </w:rPr>
            </w:pPr>
            <w:r w:rsidRPr="00130261">
              <w:rPr>
                <w:rFonts w:ascii="VNI-Times" w:hAnsi="VNI-Times"/>
                <w:color w:val="333333"/>
                <w:position w:val="-30"/>
                <w:lang w:val="nl-NL"/>
              </w:rPr>
              <w:object w:dxaOrig="3620" w:dyaOrig="720">
                <v:shape id="_x0000_i2666" type="#_x0000_t75" style="width:196.5pt;height:42pt" o:ole="">
                  <v:imagedata r:id="rId2976" o:title=""/>
                </v:shape>
                <o:OLEObject Type="Embed" ProgID="Equation.DSMT4" ShapeID="_x0000_i2666" DrawAspect="Content" ObjectID="_1592693631" r:id="rId2977"/>
              </w:object>
            </w:r>
            <w:r w:rsidRPr="00130261">
              <w:rPr>
                <w:rFonts w:ascii="VNI-Times" w:hAnsi="VNI-Times"/>
                <w:color w:val="333333"/>
                <w:lang w:val="nl-NL"/>
              </w:rPr>
              <w:t xml:space="preserve"> .</w:t>
            </w:r>
          </w:p>
          <w:p w:rsidR="00BE079F" w:rsidRPr="00130261" w:rsidRDefault="00BE079F" w:rsidP="00BE079F">
            <w:pPr>
              <w:jc w:val="both"/>
              <w:rPr>
                <w:rFonts w:ascii="VNI-Times" w:hAnsi="VNI-Times"/>
                <w:color w:val="333333"/>
                <w:lang w:val="nl-NL"/>
              </w:rPr>
            </w:pPr>
            <w:r w:rsidRPr="00130261">
              <w:rPr>
                <w:rFonts w:ascii="VNI-Times" w:hAnsi="VNI-Times"/>
                <w:color w:val="333333"/>
                <w:lang w:val="nl-NL"/>
              </w:rPr>
              <w:t xml:space="preserve">b) Cho haøm soá y = ax + b . Tìm a vaø b bieát raèng ñoà thò cuûa haøm soá ñaõ cho song song vôùi ñöôøng thaúng   </w:t>
            </w:r>
            <w:r w:rsidRPr="00130261">
              <w:rPr>
                <w:rFonts w:ascii="VNI-Times" w:hAnsi="VNI-Times"/>
                <w:color w:val="333333"/>
                <w:position w:val="-14"/>
                <w:lang w:val="nl-NL"/>
              </w:rPr>
              <w:object w:dxaOrig="3700" w:dyaOrig="400">
                <v:shape id="_x0000_i2667" type="#_x0000_t75" style="width:185.25pt;height:24.75pt" o:ole="">
                  <v:imagedata r:id="rId2978" o:title=""/>
                </v:shape>
                <o:OLEObject Type="Embed" ProgID="Equation.DSMT4" ShapeID="_x0000_i2667" DrawAspect="Content" ObjectID="_1592693632" r:id="rId2979"/>
              </w:object>
            </w:r>
          </w:p>
          <w:p w:rsidR="00BE079F" w:rsidRPr="00130261" w:rsidRDefault="00BE079F" w:rsidP="00BE079F">
            <w:pPr>
              <w:rPr>
                <w:rFonts w:ascii="VNI-Times" w:hAnsi="VNI-Times"/>
                <w:color w:val="333333"/>
                <w:lang w:val="nl-NL"/>
              </w:rPr>
            </w:pPr>
            <w:r w:rsidRPr="00130261">
              <w:rPr>
                <w:rFonts w:ascii="VNI-Times" w:hAnsi="VNI-Times"/>
                <w:b/>
                <w:color w:val="333333"/>
                <w:lang w:val="nl-NL"/>
              </w:rPr>
              <w:t>Baøi 2:</w:t>
            </w:r>
            <w:r w:rsidRPr="00130261">
              <w:rPr>
                <w:rFonts w:ascii="VNI-Times" w:hAnsi="VNI-Times"/>
                <w:color w:val="333333"/>
                <w:lang w:val="nl-NL"/>
              </w:rPr>
              <w:t xml:space="preserve"> (</w:t>
            </w:r>
            <w:r w:rsidRPr="00130261">
              <w:rPr>
                <w:rFonts w:ascii="VNI-Times" w:hAnsi="VNI-Times"/>
                <w:i/>
                <w:color w:val="333333"/>
                <w:lang w:val="nl-NL"/>
              </w:rPr>
              <w:t>2,0 ñieåm</w:t>
            </w:r>
            <w:r w:rsidRPr="00130261">
              <w:rPr>
                <w:rFonts w:ascii="VNI-Times" w:hAnsi="VNI-Times"/>
                <w:color w:val="333333"/>
                <w:lang w:val="nl-NL"/>
              </w:rPr>
              <w:t xml:space="preserve">) </w:t>
            </w:r>
          </w:p>
          <w:p w:rsidR="00BE079F" w:rsidRPr="00130261" w:rsidRDefault="00BE079F" w:rsidP="00BE079F">
            <w:pPr>
              <w:rPr>
                <w:rFonts w:ascii="VNI-Times" w:hAnsi="VNI-Times"/>
                <w:color w:val="333333"/>
                <w:lang w:val="nl-NL"/>
              </w:rPr>
            </w:pPr>
            <w:r w:rsidRPr="00130261">
              <w:rPr>
                <w:rFonts w:ascii="VNI-Times" w:hAnsi="VNI-Times"/>
                <w:color w:val="333333"/>
                <w:position w:val="-16"/>
                <w:lang w:val="nl-NL"/>
              </w:rPr>
              <w:object w:dxaOrig="6560" w:dyaOrig="440">
                <v:shape id="_x0000_i2668" type="#_x0000_t75" style="width:339.75pt;height:25.5pt" o:ole="">
                  <v:imagedata r:id="rId2980" o:title=""/>
                </v:shape>
                <o:OLEObject Type="Embed" ProgID="Equation.DSMT4" ShapeID="_x0000_i2668" DrawAspect="Content" ObjectID="_1592693633" r:id="rId2981"/>
              </w:object>
            </w:r>
            <w:r w:rsidRPr="00130261">
              <w:rPr>
                <w:rFonts w:ascii="VNI-Times" w:hAnsi="VNI-Times"/>
                <w:color w:val="333333"/>
                <w:lang w:val="nl-NL"/>
              </w:rPr>
              <w:t>.</w:t>
            </w:r>
          </w:p>
          <w:p w:rsidR="00BE079F" w:rsidRPr="00130261" w:rsidRDefault="00BE079F" w:rsidP="00BE079F">
            <w:pPr>
              <w:jc w:val="both"/>
              <w:rPr>
                <w:rFonts w:ascii="VNI-Times" w:hAnsi="VNI-Times"/>
                <w:color w:val="333333"/>
                <w:lang w:val="nl-NL"/>
              </w:rPr>
            </w:pPr>
            <w:r w:rsidRPr="00130261">
              <w:rPr>
                <w:rFonts w:ascii="VNI-Times" w:hAnsi="VNI-Times"/>
                <w:color w:val="333333"/>
                <w:lang w:val="nl-NL"/>
              </w:rPr>
              <w:t xml:space="preserve">  a) Giaûi phöông trình ñaõ cho khi </w:t>
            </w:r>
            <w:r w:rsidRPr="00130261">
              <w:rPr>
                <w:rFonts w:ascii="VNI-Times" w:hAnsi="VNI-Times"/>
                <w:color w:val="333333"/>
                <w:position w:val="-6"/>
                <w:lang w:val="nl-NL"/>
              </w:rPr>
              <w:object w:dxaOrig="760" w:dyaOrig="279">
                <v:shape id="_x0000_i2669" type="#_x0000_t75" style="width:48.75pt;height:15.75pt" o:ole="">
                  <v:imagedata r:id="rId2982" o:title=""/>
                </v:shape>
                <o:OLEObject Type="Embed" ProgID="Equation.DSMT4" ShapeID="_x0000_i2669" DrawAspect="Content" ObjectID="_1592693634" r:id="rId2983"/>
              </w:object>
            </w:r>
            <w:r w:rsidRPr="00130261">
              <w:rPr>
                <w:rFonts w:ascii="VNI-Times" w:hAnsi="VNI-Times"/>
                <w:color w:val="333333"/>
                <w:lang w:val="nl-NL"/>
              </w:rPr>
              <w:t>.</w:t>
            </w:r>
          </w:p>
          <w:p w:rsidR="00BE079F" w:rsidRPr="00130261" w:rsidRDefault="00BE079F" w:rsidP="00BE079F">
            <w:pPr>
              <w:jc w:val="both"/>
              <w:rPr>
                <w:rFonts w:ascii="VNI-Times" w:hAnsi="VNI-Times"/>
                <w:color w:val="333333"/>
                <w:lang w:val="nl-NL"/>
              </w:rPr>
            </w:pPr>
            <w:r w:rsidRPr="00130261">
              <w:rPr>
                <w:rFonts w:ascii="VNI-Times" w:hAnsi="VNI-Times"/>
                <w:color w:val="333333"/>
                <w:lang w:val="nl-NL"/>
              </w:rPr>
              <w:t xml:space="preserve">  b) Chöùng toû phöông trình ñaõ cho luoân coù hai nghieäm phaân bieät vôùi moïi giaù trò cuûa tham soá m.</w:t>
            </w:r>
          </w:p>
          <w:p w:rsidR="00BE079F" w:rsidRPr="00130261" w:rsidRDefault="00BE079F" w:rsidP="00BE079F">
            <w:pPr>
              <w:jc w:val="both"/>
              <w:rPr>
                <w:rFonts w:ascii="VNI-Times" w:hAnsi="VNI-Times"/>
                <w:color w:val="333333"/>
                <w:lang w:val="nl-NL"/>
              </w:rPr>
            </w:pPr>
            <w:r w:rsidRPr="00130261">
              <w:rPr>
                <w:rFonts w:ascii="VNI-Times" w:hAnsi="VNI-Times"/>
                <w:color w:val="333333"/>
                <w:lang w:val="nl-NL"/>
              </w:rPr>
              <w:t xml:space="preserve">  c) Tìm m ñeå phöông trình ñaõ cho coù nghieäm x</w:t>
            </w:r>
            <w:r w:rsidRPr="00130261">
              <w:rPr>
                <w:rFonts w:ascii="VNI-Times" w:hAnsi="VNI-Times"/>
                <w:color w:val="333333"/>
                <w:vertAlign w:val="subscript"/>
                <w:lang w:val="nl-NL"/>
              </w:rPr>
              <w:t>1</w:t>
            </w:r>
            <w:r w:rsidRPr="00130261">
              <w:rPr>
                <w:rFonts w:ascii="VNI-Times" w:hAnsi="VNI-Times"/>
                <w:color w:val="333333"/>
                <w:lang w:val="nl-NL"/>
              </w:rPr>
              <w:t>, x</w:t>
            </w:r>
            <w:r w:rsidRPr="00130261">
              <w:rPr>
                <w:rFonts w:ascii="VNI-Times" w:hAnsi="VNI-Times"/>
                <w:color w:val="333333"/>
                <w:vertAlign w:val="subscript"/>
                <w:lang w:val="nl-NL"/>
              </w:rPr>
              <w:t>2</w:t>
            </w:r>
            <w:r w:rsidRPr="00130261">
              <w:rPr>
                <w:rFonts w:ascii="VNI-Times" w:hAnsi="VNI-Times"/>
                <w:color w:val="333333"/>
                <w:lang w:val="nl-NL"/>
              </w:rPr>
              <w:t xml:space="preserve"> thoõa maõn heä thöùc : </w:t>
            </w:r>
            <w:r w:rsidRPr="00130261">
              <w:rPr>
                <w:rFonts w:ascii="VNI-Times" w:hAnsi="VNI-Times"/>
                <w:color w:val="333333"/>
                <w:position w:val="-12"/>
                <w:lang w:val="nl-NL"/>
              </w:rPr>
              <w:object w:dxaOrig="1920" w:dyaOrig="400">
                <v:shape id="_x0000_i2670" type="#_x0000_t75" style="width:111.75pt;height:26.25pt" o:ole="">
                  <v:imagedata r:id="rId2984" o:title=""/>
                </v:shape>
                <o:OLEObject Type="Embed" ProgID="Equation.DSMT4" ShapeID="_x0000_i2670" DrawAspect="Content" ObjectID="_1592693635" r:id="rId2985"/>
              </w:object>
            </w:r>
            <w:r w:rsidRPr="00130261">
              <w:rPr>
                <w:rFonts w:ascii="VNI-Times" w:hAnsi="VNI-Times"/>
                <w:color w:val="333333"/>
                <w:lang w:val="nl-NL"/>
              </w:rPr>
              <w:t>.</w:t>
            </w:r>
          </w:p>
          <w:p w:rsidR="00BE079F" w:rsidRPr="00130261" w:rsidRDefault="00BE079F" w:rsidP="00BE079F">
            <w:pPr>
              <w:jc w:val="both"/>
              <w:rPr>
                <w:rFonts w:ascii="VNI-Times" w:hAnsi="VNI-Times"/>
                <w:color w:val="333333"/>
                <w:lang w:val="nl-NL"/>
              </w:rPr>
            </w:pPr>
            <w:r w:rsidRPr="00130261">
              <w:rPr>
                <w:rFonts w:ascii="VNI-Times" w:hAnsi="VNI-Times"/>
                <w:b/>
                <w:color w:val="333333"/>
                <w:lang w:val="nl-NL"/>
              </w:rPr>
              <w:t>Baøi 3:</w:t>
            </w:r>
            <w:r w:rsidRPr="00130261">
              <w:rPr>
                <w:rFonts w:ascii="VNI-Times" w:hAnsi="VNI-Times"/>
                <w:color w:val="333333"/>
                <w:lang w:val="nl-NL"/>
              </w:rPr>
              <w:t xml:space="preserve"> (</w:t>
            </w:r>
            <w:r w:rsidRPr="00130261">
              <w:rPr>
                <w:rFonts w:ascii="VNI-Times" w:hAnsi="VNI-Times"/>
                <w:i/>
                <w:color w:val="333333"/>
                <w:lang w:val="nl-NL"/>
              </w:rPr>
              <w:t>2,0 ñieåm</w:t>
            </w:r>
            <w:r w:rsidRPr="00130261">
              <w:rPr>
                <w:rFonts w:ascii="VNI-Times" w:hAnsi="VNI-Times"/>
                <w:color w:val="333333"/>
                <w:lang w:val="nl-NL"/>
              </w:rPr>
              <w:t xml:space="preserve">). Moät maûnh ñaát hình chöõ nhaät coù chieàu daøi hôn chieàu roäng 6m vaø bình phöông cuûa </w:t>
            </w:r>
            <w:r w:rsidRPr="00130261">
              <w:rPr>
                <w:rFonts w:ascii="VNI-Times" w:hAnsi="VNI-Times"/>
                <w:i/>
                <w:color w:val="333333"/>
                <w:lang w:val="nl-NL"/>
              </w:rPr>
              <w:t>soá ño</w:t>
            </w:r>
            <w:r w:rsidRPr="00130261">
              <w:rPr>
                <w:rFonts w:ascii="VNI-Times" w:hAnsi="VNI-Times"/>
                <w:color w:val="333333"/>
                <w:lang w:val="nl-NL"/>
              </w:rPr>
              <w:t xml:space="preserve"> ñoä daøi ñöôøng cheùo gaáp 5 laàn </w:t>
            </w:r>
            <w:r w:rsidRPr="00130261">
              <w:rPr>
                <w:rFonts w:ascii="VNI-Times" w:hAnsi="VNI-Times"/>
                <w:i/>
                <w:color w:val="333333"/>
                <w:lang w:val="nl-NL"/>
              </w:rPr>
              <w:t>soá ño</w:t>
            </w:r>
            <w:r w:rsidRPr="00130261">
              <w:rPr>
                <w:rFonts w:ascii="VNI-Times" w:hAnsi="VNI-Times"/>
                <w:color w:val="333333"/>
                <w:lang w:val="nl-NL"/>
              </w:rPr>
              <w:t xml:space="preserve"> cuûa chu vi. Tính dieän tích cuûa maûnh ñaát hình chöõ nhaät ñaõ cho.</w:t>
            </w:r>
          </w:p>
          <w:p w:rsidR="00BE079F" w:rsidRPr="00130261" w:rsidRDefault="00BE079F" w:rsidP="00BE079F">
            <w:pPr>
              <w:jc w:val="both"/>
              <w:rPr>
                <w:rFonts w:ascii="VNI-Times" w:hAnsi="VNI-Times"/>
                <w:color w:val="333333"/>
                <w:lang w:val="nl-NL"/>
              </w:rPr>
            </w:pPr>
            <w:r w:rsidRPr="00130261">
              <w:rPr>
                <w:rFonts w:ascii="VNI-Times" w:hAnsi="VNI-Times"/>
                <w:b/>
                <w:color w:val="333333"/>
                <w:lang w:val="nl-NL"/>
              </w:rPr>
              <w:t>Baøi 4:</w:t>
            </w:r>
            <w:r w:rsidRPr="00130261">
              <w:rPr>
                <w:rFonts w:ascii="VNI-Times" w:hAnsi="VNI-Times"/>
                <w:color w:val="333333"/>
                <w:lang w:val="nl-NL"/>
              </w:rPr>
              <w:t xml:space="preserve"> (</w:t>
            </w:r>
            <w:r w:rsidRPr="00130261">
              <w:rPr>
                <w:rFonts w:ascii="VNI-Times" w:hAnsi="VNI-Times"/>
                <w:i/>
                <w:color w:val="333333"/>
                <w:lang w:val="nl-NL"/>
              </w:rPr>
              <w:t>3,0 ñieåm</w:t>
            </w:r>
            <w:r w:rsidRPr="00130261">
              <w:rPr>
                <w:rFonts w:ascii="VNI-Times" w:hAnsi="VNI-Times"/>
                <w:color w:val="333333"/>
                <w:lang w:val="nl-NL"/>
              </w:rPr>
              <w:t xml:space="preserve">). Cho ñöôøng troøn taâm O vaø BC laø daây cung khoâng ñi qua taâm. Treân tia ñoái cuûa tia BC laáy ñieåm M sao cho M khoâng truøng vôùi B. Ñöôøng thaúng ñi qua M caét ñöôøng troøn (O) ñaõ cho taïi N vaø P (N naèm giöõa M vaø P) sao cho O naèm beân trong </w:t>
            </w:r>
            <w:r w:rsidRPr="00130261">
              <w:rPr>
                <w:rFonts w:ascii="VNI-Times" w:hAnsi="VNI-Times"/>
                <w:color w:val="333333"/>
                <w:position w:val="-6"/>
                <w:lang w:val="nl-NL"/>
              </w:rPr>
              <w:object w:dxaOrig="580" w:dyaOrig="360">
                <v:shape id="_x0000_i2671" type="#_x0000_t75" style="width:29.25pt;height:18pt" o:ole="">
                  <v:imagedata r:id="rId2986" o:title=""/>
                </v:shape>
                <o:OLEObject Type="Embed" ProgID="Equation.DSMT4" ShapeID="_x0000_i2671" DrawAspect="Content" ObjectID="_1592693636" r:id="rId2987"/>
              </w:object>
            </w:r>
            <w:r w:rsidRPr="00130261">
              <w:rPr>
                <w:rFonts w:ascii="VNI-Times" w:hAnsi="VNI-Times"/>
                <w:color w:val="333333"/>
                <w:lang w:val="nl-NL"/>
              </w:rPr>
              <w:t>. Goïi A laø ñieåm chính giöõa cuûa cung nhoû NP. Caùc daây AB vaø AC laàn löôït caét NP taïi D vaø E .</w:t>
            </w:r>
          </w:p>
          <w:p w:rsidR="00BE079F" w:rsidRPr="00130261" w:rsidRDefault="00BE079F" w:rsidP="00BE079F">
            <w:pPr>
              <w:ind w:firstLine="720"/>
              <w:jc w:val="both"/>
              <w:rPr>
                <w:rFonts w:ascii="VNI-Times" w:hAnsi="VNI-Times"/>
                <w:color w:val="333333"/>
                <w:lang w:val="nl-NL"/>
              </w:rPr>
            </w:pPr>
            <w:r w:rsidRPr="00130261">
              <w:rPr>
                <w:rFonts w:ascii="VNI-Times" w:hAnsi="VNI-Times"/>
                <w:color w:val="333333"/>
                <w:lang w:val="nl-NL"/>
              </w:rPr>
              <w:t>a) Chöùng minh töù giaùc BDEC noäi tieáp.</w:t>
            </w:r>
          </w:p>
          <w:p w:rsidR="00BE079F" w:rsidRPr="00130261" w:rsidRDefault="00BE079F" w:rsidP="00BE079F">
            <w:pPr>
              <w:ind w:firstLine="720"/>
              <w:jc w:val="both"/>
              <w:rPr>
                <w:rFonts w:ascii="VNI-Times" w:hAnsi="VNI-Times"/>
                <w:color w:val="333333"/>
                <w:lang w:val="nl-NL"/>
              </w:rPr>
            </w:pPr>
            <w:r w:rsidRPr="00130261">
              <w:rPr>
                <w:rFonts w:ascii="VNI-Times" w:hAnsi="VNI-Times"/>
                <w:color w:val="333333"/>
                <w:lang w:val="nl-NL"/>
              </w:rPr>
              <w:t>b) Chöùng toû MB.MC = MN.MP .</w:t>
            </w:r>
          </w:p>
          <w:p w:rsidR="00BE079F" w:rsidRPr="00130261" w:rsidRDefault="00BE079F" w:rsidP="00BE079F">
            <w:pPr>
              <w:ind w:firstLine="720"/>
              <w:jc w:val="both"/>
              <w:rPr>
                <w:rFonts w:ascii="VNI-Times" w:hAnsi="VNI-Times"/>
                <w:color w:val="333333"/>
                <w:lang w:val="nl-NL"/>
              </w:rPr>
            </w:pPr>
            <w:r w:rsidRPr="00130261">
              <w:rPr>
                <w:rFonts w:ascii="VNI-Times" w:hAnsi="VNI-Times"/>
                <w:color w:val="333333"/>
                <w:lang w:val="nl-NL"/>
              </w:rPr>
              <w:t>c) OA caét NP taïi K. Chöùng minh MK</w:t>
            </w:r>
            <w:r w:rsidRPr="00130261">
              <w:rPr>
                <w:rFonts w:ascii="VNI-Times" w:hAnsi="VNI-Times"/>
                <w:color w:val="333333"/>
                <w:sz w:val="36"/>
                <w:szCs w:val="32"/>
                <w:vertAlign w:val="superscript"/>
                <w:lang w:val="nl-NL"/>
              </w:rPr>
              <w:t>2</w:t>
            </w:r>
            <w:r w:rsidRPr="00130261">
              <w:rPr>
                <w:rFonts w:ascii="VNI-Times" w:hAnsi="VNI-Times"/>
                <w:color w:val="333333"/>
                <w:lang w:val="nl-NL"/>
              </w:rPr>
              <w:t xml:space="preserve"> &gt; MB.MC .</w:t>
            </w:r>
          </w:p>
          <w:p w:rsidR="00BE079F" w:rsidRPr="00130261" w:rsidRDefault="00BE079F" w:rsidP="00BE079F">
            <w:pPr>
              <w:jc w:val="both"/>
              <w:rPr>
                <w:rFonts w:ascii="VNI-Times" w:hAnsi="VNI-Times"/>
                <w:color w:val="333333"/>
                <w:lang w:val="nl-NL"/>
              </w:rPr>
            </w:pPr>
          </w:p>
          <w:p w:rsidR="00BE079F" w:rsidRPr="00130261" w:rsidRDefault="00BE079F" w:rsidP="00BE079F">
            <w:pPr>
              <w:jc w:val="both"/>
              <w:rPr>
                <w:rFonts w:ascii="VNI-Times" w:hAnsi="VNI-Times"/>
                <w:color w:val="333333"/>
                <w:lang w:val="nl-NL"/>
              </w:rPr>
            </w:pPr>
            <w:r w:rsidRPr="00130261">
              <w:rPr>
                <w:rFonts w:ascii="VNI-Times" w:hAnsi="VNI-Times"/>
                <w:b/>
                <w:color w:val="333333"/>
                <w:lang w:val="nl-NL"/>
              </w:rPr>
              <w:t>Baøi 5:</w:t>
            </w:r>
            <w:r w:rsidRPr="00130261">
              <w:rPr>
                <w:rFonts w:ascii="VNI-Times" w:hAnsi="VNI-Times"/>
                <w:color w:val="333333"/>
                <w:lang w:val="nl-NL"/>
              </w:rPr>
              <w:t xml:space="preserve"> (</w:t>
            </w:r>
            <w:r w:rsidRPr="00130261">
              <w:rPr>
                <w:rFonts w:ascii="VNI-Times" w:hAnsi="VNI-Times"/>
                <w:i/>
                <w:color w:val="333333"/>
                <w:lang w:val="nl-NL"/>
              </w:rPr>
              <w:t>1,0 ñieåm</w:t>
            </w:r>
            <w:r w:rsidRPr="00130261">
              <w:rPr>
                <w:rFonts w:ascii="VNI-Times" w:hAnsi="VNI-Times"/>
                <w:color w:val="333333"/>
                <w:lang w:val="nl-NL"/>
              </w:rPr>
              <w:t xml:space="preserve">)  </w:t>
            </w:r>
            <w:r w:rsidRPr="00130261">
              <w:rPr>
                <w:rFonts w:ascii="VNI-Times" w:hAnsi="VNI-Times"/>
                <w:color w:val="333333"/>
                <w:position w:val="-24"/>
                <w:lang w:val="nl-NL"/>
              </w:rPr>
              <w:object w:dxaOrig="5420" w:dyaOrig="660">
                <v:shape id="_x0000_i2672" type="#_x0000_t75" style="width:285pt;height:37.5pt" o:ole="">
                  <v:imagedata r:id="rId2988" o:title=""/>
                </v:shape>
                <o:OLEObject Type="Embed" ProgID="Equation.DSMT4" ShapeID="_x0000_i2672" DrawAspect="Content" ObjectID="_1592693637" r:id="rId2989"/>
              </w:object>
            </w:r>
            <w:r w:rsidRPr="00130261">
              <w:rPr>
                <w:rFonts w:ascii="VNI-Times" w:hAnsi="VNI-Times"/>
                <w:color w:val="333333"/>
                <w:lang w:val="nl-NL"/>
              </w:rPr>
              <w:t xml:space="preserve">         (vôùi </w:t>
            </w:r>
            <w:r w:rsidRPr="00130261">
              <w:rPr>
                <w:rFonts w:ascii="VNI-Times" w:hAnsi="VNI-Times"/>
                <w:color w:val="333333"/>
                <w:position w:val="-6"/>
                <w:lang w:val="nl-NL"/>
              </w:rPr>
              <w:object w:dxaOrig="560" w:dyaOrig="279">
                <v:shape id="_x0000_i2673" type="#_x0000_t75" style="width:27.75pt;height:14.25pt" o:ole="">
                  <v:imagedata r:id="rId2990" o:title=""/>
                </v:shape>
                <o:OLEObject Type="Embed" ProgID="Equation.DSMT4" ShapeID="_x0000_i2673" DrawAspect="Content" ObjectID="_1592693638" r:id="rId2991"/>
              </w:object>
            </w:r>
            <w:r w:rsidRPr="00130261">
              <w:rPr>
                <w:rFonts w:ascii="VNI-Times" w:hAnsi="VNI-Times"/>
                <w:color w:val="333333"/>
                <w:lang w:val="nl-NL"/>
              </w:rPr>
              <w:t>)</w:t>
            </w:r>
          </w:p>
          <w:p w:rsidR="00BE079F" w:rsidRPr="00130261" w:rsidRDefault="00BE079F" w:rsidP="00BE079F">
            <w:pPr>
              <w:jc w:val="center"/>
              <w:rPr>
                <w:rFonts w:ascii="VNI-Times" w:hAnsi="VNI-Times"/>
                <w:color w:val="333333"/>
                <w:lang w:val="nl-NL"/>
              </w:rPr>
            </w:pPr>
          </w:p>
          <w:p w:rsidR="00BE079F" w:rsidRPr="00130261" w:rsidRDefault="00BE079F" w:rsidP="00BE079F">
            <w:pPr>
              <w:jc w:val="center"/>
              <w:rPr>
                <w:rFonts w:ascii="VNI-Times" w:hAnsi="VNI-Times"/>
                <w:color w:val="333333"/>
                <w:lang w:val="nl-NL"/>
              </w:rPr>
            </w:pPr>
            <w:r w:rsidRPr="00130261">
              <w:rPr>
                <w:rFonts w:ascii="VNI-Times" w:hAnsi="VNI-Times"/>
                <w:color w:val="333333"/>
                <w:lang w:val="nl-NL"/>
              </w:rPr>
              <w:t>……………………………… Heát ……………………………</w:t>
            </w:r>
          </w:p>
          <w:p w:rsidR="00BE079F" w:rsidRPr="00130261" w:rsidRDefault="00BE079F" w:rsidP="00BE079F">
            <w:pPr>
              <w:jc w:val="center"/>
              <w:rPr>
                <w:rFonts w:ascii="VNI-Times" w:hAnsi="VNI-Times"/>
                <w:b/>
                <w:color w:val="333333"/>
                <w:lang w:val="nl-NL"/>
              </w:rPr>
            </w:pPr>
          </w:p>
          <w:p w:rsidR="00BE079F" w:rsidRPr="00130261" w:rsidRDefault="00BE079F" w:rsidP="00BE079F">
            <w:pPr>
              <w:jc w:val="center"/>
              <w:rPr>
                <w:rFonts w:ascii="VNI-Times" w:hAnsi="VNI-Times"/>
                <w:b/>
                <w:color w:val="333333"/>
                <w:lang w:val="nl-NL"/>
              </w:rPr>
            </w:pPr>
            <w:r w:rsidRPr="00130261">
              <w:rPr>
                <w:rFonts w:ascii="VNI-Times" w:hAnsi="VNI-Times"/>
                <w:b/>
                <w:color w:val="333333"/>
                <w:lang w:val="nl-NL"/>
              </w:rPr>
              <w:t>HÖÔÙNG DAÃN GIAÛI</w:t>
            </w:r>
          </w:p>
          <w:p w:rsidR="00BE079F" w:rsidRPr="00130261" w:rsidRDefault="00BE079F" w:rsidP="00BE079F">
            <w:pPr>
              <w:jc w:val="both"/>
              <w:rPr>
                <w:rFonts w:ascii="VNI-Times" w:hAnsi="VNI-Times"/>
                <w:color w:val="333333"/>
                <w:sz w:val="26"/>
                <w:lang w:val="nl-NL"/>
              </w:rPr>
            </w:pPr>
            <w:r w:rsidRPr="00130261">
              <w:rPr>
                <w:rFonts w:ascii="VNI-Times" w:hAnsi="VNI-Times" w:cs="Lucida Sans Unicode"/>
                <w:b/>
                <w:color w:val="333333"/>
                <w:sz w:val="26"/>
                <w:lang w:val="nl-NL"/>
              </w:rPr>
              <w:t>∙</w:t>
            </w:r>
            <w:r w:rsidRPr="00130261">
              <w:rPr>
                <w:rFonts w:ascii="VNI-Times" w:hAnsi="VNI-Times"/>
                <w:b/>
                <w:color w:val="333333"/>
                <w:sz w:val="26"/>
                <w:lang w:val="nl-NL"/>
              </w:rPr>
              <w:t xml:space="preserve"> Baøi 1:  </w:t>
            </w:r>
            <w:r w:rsidRPr="00130261">
              <w:rPr>
                <w:rFonts w:ascii="VNI-Times" w:hAnsi="VNI-Times"/>
                <w:color w:val="333333"/>
                <w:position w:val="-34"/>
                <w:sz w:val="26"/>
                <w:lang w:val="nl-NL"/>
              </w:rPr>
              <w:object w:dxaOrig="4540" w:dyaOrig="800">
                <v:shape id="_x0000_i2674" type="#_x0000_t75" style="width:227.25pt;height:39.75pt" o:ole="">
                  <v:imagedata r:id="rId2992" o:title=""/>
                </v:shape>
                <o:OLEObject Type="Embed" ProgID="Equation.DSMT4" ShapeID="_x0000_i2674" DrawAspect="Content" ObjectID="_1592693639" r:id="rId2993"/>
              </w:objec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xml:space="preserve">* Vaäy heä phöông trình ñaõ cho coù nghieäm duy nhaát </w:t>
            </w:r>
            <w:r w:rsidRPr="00130261">
              <w:rPr>
                <w:rFonts w:ascii="VNI-Times" w:hAnsi="VNI-Times"/>
                <w:color w:val="333333"/>
                <w:position w:val="-14"/>
                <w:sz w:val="26"/>
                <w:lang w:val="nl-NL"/>
              </w:rPr>
              <w:object w:dxaOrig="1540" w:dyaOrig="400">
                <v:shape id="_x0000_i2675" type="#_x0000_t75" style="width:77.25pt;height:20.25pt" o:ole="">
                  <v:imagedata r:id="rId2994" o:title=""/>
                </v:shape>
                <o:OLEObject Type="Embed" ProgID="Equation.DSMT4" ShapeID="_x0000_i2675" DrawAspect="Content" ObjectID="_1592693640" r:id="rId2995"/>
              </w:object>
            </w:r>
            <w:r w:rsidRPr="00130261">
              <w:rPr>
                <w:rFonts w:ascii="VNI-Times" w:hAnsi="VNI-Times"/>
                <w:color w:val="333333"/>
                <w:sz w:val="26"/>
                <w:lang w:val="nl-NL"/>
              </w:rPr>
              <w:t>.</w:t>
            </w:r>
          </w:p>
          <w:p w:rsidR="00BE079F" w:rsidRPr="00130261" w:rsidRDefault="00BE079F" w:rsidP="00BE079F">
            <w:pPr>
              <w:ind w:firstLine="720"/>
              <w:jc w:val="both"/>
              <w:rPr>
                <w:rFonts w:ascii="VNI-Times" w:hAnsi="VNI-Times"/>
                <w:color w:val="333333"/>
                <w:sz w:val="26"/>
                <w:lang w:val="nl-NL"/>
              </w:rPr>
            </w:pPr>
            <w:r w:rsidRPr="00130261">
              <w:rPr>
                <w:rFonts w:ascii="VNI-Times" w:hAnsi="VNI-Times"/>
                <w:b/>
                <w:color w:val="333333"/>
                <w:sz w:val="26"/>
                <w:lang w:val="nl-NL"/>
              </w:rPr>
              <w:t>b)</w:t>
            </w:r>
            <w:r w:rsidRPr="00130261">
              <w:rPr>
                <w:rFonts w:ascii="VNI-Times" w:hAnsi="VNI-Times"/>
                <w:color w:val="333333"/>
                <w:sz w:val="26"/>
                <w:lang w:val="nl-NL"/>
              </w:rPr>
              <w:t xml:space="preserve"> Goïi (d) vaø (d</w:t>
            </w:r>
            <w:r w:rsidRPr="00130261">
              <w:rPr>
                <w:rFonts w:ascii="VNI-Times" w:hAnsi="VNI-Times"/>
                <w:color w:val="333333"/>
                <w:sz w:val="26"/>
                <w:vertAlign w:val="superscript"/>
                <w:lang w:val="nl-NL"/>
              </w:rPr>
              <w:t>/</w:t>
            </w:r>
            <w:r w:rsidRPr="00130261">
              <w:rPr>
                <w:rFonts w:ascii="VNI-Times" w:hAnsi="VNI-Times"/>
                <w:color w:val="333333"/>
                <w:sz w:val="26"/>
                <w:lang w:val="nl-NL"/>
              </w:rPr>
              <w:t>) laàn löôït laø ñoà thò cuûa haøm soá y = ax + b vaø y =</w:t>
            </w:r>
            <w:r w:rsidRPr="00130261">
              <w:rPr>
                <w:rFonts w:ascii="VNI-Times" w:hAnsi="VNI-Times"/>
                <w:color w:val="333333"/>
                <w:position w:val="-4"/>
                <w:sz w:val="26"/>
                <w:lang w:val="nl-NL"/>
              </w:rPr>
              <w:object w:dxaOrig="200" w:dyaOrig="160">
                <v:shape id="_x0000_i2676" type="#_x0000_t75" style="width:9.75pt;height:8.25pt" o:ole="">
                  <v:imagedata r:id="rId2996" o:title=""/>
                </v:shape>
                <o:OLEObject Type="Embed" ProgID="Equation.DSMT4" ShapeID="_x0000_i2676" DrawAspect="Content" ObjectID="_1592693641" r:id="rId2997"/>
              </w:object>
            </w:r>
            <w:r w:rsidRPr="00130261">
              <w:rPr>
                <w:rFonts w:ascii="VNI-Times" w:hAnsi="VNI-Times"/>
                <w:color w:val="333333"/>
                <w:sz w:val="26"/>
                <w:lang w:val="nl-NL"/>
              </w:rPr>
              <w:t>2x + 3</w:t>
            </w:r>
          </w:p>
          <w:p w:rsidR="00BE079F" w:rsidRPr="00130261" w:rsidRDefault="00BE079F" w:rsidP="00BE079F">
            <w:pPr>
              <w:jc w:val="both"/>
              <w:rPr>
                <w:rFonts w:ascii="VNI-Times" w:hAnsi="VNI-Times"/>
                <w:color w:val="333333"/>
                <w:sz w:val="26"/>
                <w:lang w:val="nl-NL"/>
              </w:rPr>
            </w:pPr>
            <w:r w:rsidRPr="00130261">
              <w:rPr>
                <w:rFonts w:ascii="VNI-Times" w:hAnsi="VNI-Times"/>
                <w:color w:val="333333"/>
                <w:position w:val="-30"/>
                <w:sz w:val="26"/>
                <w:lang w:val="nl-NL"/>
              </w:rPr>
              <w:object w:dxaOrig="2079" w:dyaOrig="720">
                <v:shape id="_x0000_i2677" type="#_x0000_t75" style="width:104.25pt;height:36pt" o:ole="">
                  <v:imagedata r:id="rId2998" o:title=""/>
                </v:shape>
                <o:OLEObject Type="Embed" ProgID="Equation.DSMT4" ShapeID="_x0000_i2677" DrawAspect="Content" ObjectID="_1592693642" r:id="rId2999"/>
              </w:object>
            </w:r>
            <w:r w:rsidRPr="00130261">
              <w:rPr>
                <w:rFonts w:ascii="VNI-Times" w:hAnsi="VNI-Times"/>
                <w:color w:val="333333"/>
                <w:sz w:val="26"/>
                <w:lang w:val="nl-NL"/>
              </w:rPr>
              <w:t xml:space="preserve">  . Vôùi a =</w:t>
            </w:r>
            <w:r w:rsidRPr="00130261">
              <w:rPr>
                <w:rFonts w:ascii="VNI-Times" w:hAnsi="VNI-Times"/>
                <w:color w:val="333333"/>
                <w:position w:val="-4"/>
                <w:sz w:val="26"/>
                <w:lang w:val="nl-NL"/>
              </w:rPr>
              <w:object w:dxaOrig="200" w:dyaOrig="160">
                <v:shape id="_x0000_i2678" type="#_x0000_t75" style="width:9.75pt;height:8.25pt" o:ole="">
                  <v:imagedata r:id="rId3000" o:title=""/>
                </v:shape>
                <o:OLEObject Type="Embed" ProgID="Equation.DSMT4" ShapeID="_x0000_i2678" DrawAspect="Content" ObjectID="_1592693643" r:id="rId3001"/>
              </w:object>
            </w:r>
            <w:r w:rsidRPr="00130261">
              <w:rPr>
                <w:rFonts w:ascii="VNI-Times" w:hAnsi="VNI-Times"/>
                <w:color w:val="333333"/>
                <w:sz w:val="26"/>
                <w:lang w:val="nl-NL"/>
              </w:rPr>
              <w:t>2 haøm soá ñaõ cho trôû thaønh y =</w:t>
            </w:r>
            <w:r w:rsidRPr="00130261">
              <w:rPr>
                <w:rFonts w:ascii="VNI-Times" w:hAnsi="VNI-Times"/>
                <w:color w:val="333333"/>
                <w:position w:val="-4"/>
                <w:sz w:val="26"/>
                <w:lang w:val="nl-NL"/>
              </w:rPr>
              <w:object w:dxaOrig="200" w:dyaOrig="160">
                <v:shape id="_x0000_i2679" type="#_x0000_t75" style="width:9.75pt;height:8.25pt" o:ole="">
                  <v:imagedata r:id="rId3002" o:title=""/>
                </v:shape>
                <o:OLEObject Type="Embed" ProgID="Equation.DSMT4" ShapeID="_x0000_i2679" DrawAspect="Content" ObjectID="_1592693644" r:id="rId3003"/>
              </w:object>
            </w:r>
            <w:r w:rsidRPr="00130261">
              <w:rPr>
                <w:rFonts w:ascii="VNI-Times" w:hAnsi="VNI-Times"/>
                <w:color w:val="333333"/>
                <w:sz w:val="26"/>
                <w:lang w:val="nl-NL"/>
              </w:rPr>
              <w:t>2x + b  (d)</w:t>
            </w:r>
          </w:p>
          <w:p w:rsidR="00BE079F" w:rsidRPr="00130261" w:rsidRDefault="00BE079F" w:rsidP="00BE079F">
            <w:pPr>
              <w:jc w:val="both"/>
              <w:rPr>
                <w:rFonts w:ascii="VNI-Times" w:hAnsi="VNI-Times"/>
                <w:color w:val="333333"/>
                <w:sz w:val="26"/>
                <w:lang w:val="nl-NL"/>
              </w:rPr>
            </w:pPr>
            <w:r w:rsidRPr="00130261">
              <w:rPr>
                <w:rFonts w:ascii="VNI-Times" w:hAnsi="VNI-Times"/>
                <w:color w:val="333333"/>
                <w:position w:val="-14"/>
                <w:sz w:val="26"/>
                <w:lang w:val="nl-NL"/>
              </w:rPr>
              <w:object w:dxaOrig="8680" w:dyaOrig="400">
                <v:shape id="_x0000_i2680" type="#_x0000_t75" style="width:434.25pt;height:20.25pt" o:ole="">
                  <v:imagedata r:id="rId3004" o:title=""/>
                </v:shape>
                <o:OLEObject Type="Embed" ProgID="Equation.DSMT4" ShapeID="_x0000_i2680" DrawAspect="Content" ObjectID="_1592693645" r:id="rId3005"/>
              </w:objec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color w:val="333333"/>
                <w:position w:val="-10"/>
                <w:sz w:val="26"/>
                <w:lang w:val="nl-NL"/>
              </w:rPr>
              <w:object w:dxaOrig="2120" w:dyaOrig="320">
                <v:shape id="_x0000_i2681" type="#_x0000_t75" style="width:105.75pt;height:15.75pt" o:ole="">
                  <v:imagedata r:id="rId3006" o:title=""/>
                </v:shape>
                <o:OLEObject Type="Embed" ProgID="Equation.DSMT4" ShapeID="_x0000_i2681" DrawAspect="Content" ObjectID="_1592693646" r:id="rId3007"/>
              </w:object>
            </w:r>
          </w:p>
          <w:p w:rsidR="00BE079F" w:rsidRPr="00130261" w:rsidRDefault="00BE079F" w:rsidP="00BE079F">
            <w:pPr>
              <w:jc w:val="both"/>
              <w:rPr>
                <w:rFonts w:ascii="VNI-Times" w:hAnsi="VNI-Times"/>
                <w:color w:val="333333"/>
                <w:sz w:val="26"/>
                <w:lang w:val="nl-NL"/>
              </w:rPr>
            </w:pPr>
            <w:r w:rsidRPr="00130261">
              <w:rPr>
                <w:rFonts w:ascii="VNI-Times" w:hAnsi="VNI-Times" w:cs="Lucida Sans Unicode"/>
                <w:color w:val="333333"/>
                <w:sz w:val="26"/>
                <w:lang w:val="nl-NL"/>
              </w:rPr>
              <w:t>∙</w:t>
            </w:r>
            <w:r w:rsidRPr="00130261">
              <w:rPr>
                <w:rFonts w:ascii="VNI-Times" w:hAnsi="VNI-Times"/>
                <w:color w:val="333333"/>
                <w:sz w:val="26"/>
                <w:lang w:val="nl-NL"/>
              </w:rPr>
              <w:t xml:space="preserve"> </w:t>
            </w:r>
            <w:r w:rsidRPr="00130261">
              <w:rPr>
                <w:rFonts w:ascii="VNI-Times" w:hAnsi="VNI-Times"/>
                <w:b/>
                <w:color w:val="333333"/>
                <w:sz w:val="26"/>
                <w:lang w:val="nl-NL"/>
              </w:rPr>
              <w:t>Baøi 2: a)</w:t>
            </w:r>
            <w:r w:rsidRPr="00130261">
              <w:rPr>
                <w:rFonts w:ascii="VNI-Times" w:hAnsi="VNI-Times"/>
                <w:color w:val="333333"/>
                <w:sz w:val="26"/>
                <w:lang w:val="nl-NL"/>
              </w:rPr>
              <w:t xml:space="preserve"> * Khi m =</w:t>
            </w:r>
            <w:r w:rsidRPr="00130261">
              <w:rPr>
                <w:rFonts w:ascii="VNI-Times" w:hAnsi="VNI-Times"/>
                <w:color w:val="333333"/>
                <w:position w:val="-4"/>
                <w:sz w:val="26"/>
                <w:lang w:val="nl-NL"/>
              </w:rPr>
              <w:object w:dxaOrig="200" w:dyaOrig="160">
                <v:shape id="_x0000_i2682" type="#_x0000_t75" style="width:9.75pt;height:8.25pt" o:ole="">
                  <v:imagedata r:id="rId3008" o:title=""/>
                </v:shape>
                <o:OLEObject Type="Embed" ProgID="Equation.DSMT4" ShapeID="_x0000_i2682" DrawAspect="Content" ObjectID="_1592693647" r:id="rId3009"/>
              </w:object>
            </w:r>
            <w:r w:rsidRPr="00130261">
              <w:rPr>
                <w:rFonts w:ascii="VNI-Times" w:hAnsi="VNI-Times"/>
                <w:color w:val="333333"/>
                <w:sz w:val="26"/>
                <w:lang w:val="nl-NL"/>
              </w:rPr>
              <w:t>5, phöông trình ñaõ cho trôû thaønh:</w:t>
            </w:r>
          </w:p>
          <w:p w:rsidR="00BE079F" w:rsidRPr="00130261" w:rsidRDefault="00BE079F" w:rsidP="00BE079F">
            <w:pPr>
              <w:jc w:val="center"/>
              <w:rPr>
                <w:rFonts w:ascii="VNI-Times" w:hAnsi="VNI-Times"/>
                <w:color w:val="333333"/>
                <w:sz w:val="26"/>
                <w:lang w:val="nl-NL"/>
              </w:rPr>
            </w:pPr>
            <w:r w:rsidRPr="00130261">
              <w:rPr>
                <w:rFonts w:ascii="VNI-Times" w:hAnsi="VNI-Times"/>
                <w:color w:val="333333"/>
                <w:position w:val="-10"/>
                <w:sz w:val="26"/>
                <w:lang w:val="nl-NL"/>
              </w:rPr>
              <w:object w:dxaOrig="4640" w:dyaOrig="380">
                <v:shape id="_x0000_i2683" type="#_x0000_t75" style="width:231.75pt;height:18.75pt" o:ole="">
                  <v:imagedata r:id="rId3010" o:title=""/>
                </v:shape>
                <o:OLEObject Type="Embed" ProgID="Equation.DSMT4" ShapeID="_x0000_i2683" DrawAspect="Content" ObjectID="_1592693648" r:id="rId3011"/>
              </w:objec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Ta thaáy phöông trình (*) coù caùc heä soá thoõa maõn a</w:t>
            </w:r>
            <w:r w:rsidRPr="00130261">
              <w:rPr>
                <w:rFonts w:ascii="VNI-Times" w:hAnsi="VNI-Times"/>
                <w:color w:val="333333"/>
                <w:position w:val="-4"/>
                <w:sz w:val="26"/>
                <w:lang w:val="nl-NL"/>
              </w:rPr>
              <w:object w:dxaOrig="200" w:dyaOrig="160">
                <v:shape id="_x0000_i2684" type="#_x0000_t75" style="width:9.75pt;height:8.25pt" o:ole="">
                  <v:imagedata r:id="rId3012" o:title=""/>
                </v:shape>
                <o:OLEObject Type="Embed" ProgID="Equation.DSMT4" ShapeID="_x0000_i2684" DrawAspect="Content" ObjectID="_1592693649" r:id="rId3013"/>
              </w:object>
            </w:r>
            <w:r w:rsidRPr="00130261">
              <w:rPr>
                <w:rFonts w:ascii="VNI-Times" w:hAnsi="VNI-Times"/>
                <w:color w:val="333333"/>
                <w:sz w:val="26"/>
                <w:lang w:val="nl-NL"/>
              </w:rPr>
              <w:t>b + c = 0 ; neân nghieäm cuûa phöông trình (*) laø:</w:t>
            </w:r>
          </w:p>
          <w:p w:rsidR="00BE079F" w:rsidRPr="00130261" w:rsidRDefault="00BE079F" w:rsidP="00BE079F">
            <w:pPr>
              <w:jc w:val="both"/>
              <w:rPr>
                <w:rFonts w:ascii="VNI-Times" w:hAnsi="VNI-Times"/>
                <w:color w:val="333333"/>
                <w:sz w:val="26"/>
                <w:lang w:val="nl-NL"/>
              </w:rPr>
            </w:pPr>
            <w:r w:rsidRPr="00130261">
              <w:rPr>
                <w:rFonts w:ascii="VNI-Times" w:hAnsi="VNI-Times"/>
                <w:color w:val="333333"/>
                <w:position w:val="-24"/>
                <w:sz w:val="26"/>
                <w:lang w:val="nl-NL"/>
              </w:rPr>
              <w:object w:dxaOrig="4840" w:dyaOrig="620">
                <v:shape id="_x0000_i2685" type="#_x0000_t75" style="width:242.25pt;height:30.75pt" o:ole="">
                  <v:imagedata r:id="rId3014" o:title=""/>
                </v:shape>
                <o:OLEObject Type="Embed" ProgID="Equation.DSMT4" ShapeID="_x0000_i2685" DrawAspect="Content" ObjectID="_1592693650" r:id="rId3015"/>
              </w:objec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color w:val="333333"/>
                <w:position w:val="-12"/>
                <w:sz w:val="26"/>
                <w:lang w:val="nl-NL"/>
              </w:rPr>
              <w:object w:dxaOrig="8020" w:dyaOrig="360">
                <v:shape id="_x0000_i2686" type="#_x0000_t75" style="width:401.25pt;height:18pt" o:ole="">
                  <v:imagedata r:id="rId3016" o:title=""/>
                </v:shape>
                <o:OLEObject Type="Embed" ProgID="Equation.DSMT4" ShapeID="_x0000_i2686" DrawAspect="Content" ObjectID="_1592693651" r:id="rId3017"/>
              </w:object>
            </w:r>
          </w:p>
          <w:p w:rsidR="00BE079F" w:rsidRPr="00130261" w:rsidRDefault="00BE079F" w:rsidP="00BE079F">
            <w:pPr>
              <w:ind w:firstLine="720"/>
              <w:jc w:val="both"/>
              <w:rPr>
                <w:rFonts w:ascii="VNI-Times" w:hAnsi="VNI-Times"/>
                <w:color w:val="333333"/>
                <w:sz w:val="26"/>
                <w:lang w:val="nl-NL"/>
              </w:rPr>
            </w:pPr>
            <w:r w:rsidRPr="00130261">
              <w:rPr>
                <w:rFonts w:ascii="VNI-Times" w:hAnsi="VNI-Times"/>
                <w:b/>
                <w:color w:val="333333"/>
                <w:sz w:val="26"/>
                <w:lang w:val="nl-NL"/>
              </w:rPr>
              <w:t>b)</w:t>
            </w:r>
            <w:r w:rsidRPr="00130261">
              <w:rPr>
                <w:rFonts w:ascii="VNI-Times" w:hAnsi="VNI-Times"/>
                <w:color w:val="333333"/>
                <w:sz w:val="26"/>
                <w:lang w:val="nl-NL"/>
              </w:rPr>
              <w:t xml:space="preserve"> Phöông trình ñaõ cho </w:t>
            </w:r>
            <w:r w:rsidRPr="00130261">
              <w:rPr>
                <w:rFonts w:ascii="VNI-Times" w:hAnsi="VNI-Times"/>
                <w:i/>
                <w:color w:val="333333"/>
                <w:sz w:val="26"/>
                <w:lang w:val="nl-NL"/>
              </w:rPr>
              <w:t>(baäc hai ñoái vôùi aån x)</w:t>
            </w:r>
            <w:r w:rsidRPr="00130261">
              <w:rPr>
                <w:rFonts w:ascii="VNI-Times" w:hAnsi="VNI-Times"/>
                <w:color w:val="333333"/>
                <w:sz w:val="26"/>
                <w:lang w:val="nl-NL"/>
              </w:rPr>
              <w:t xml:space="preserve"> coù caùc heä soá: a = 1 ; b</w:t>
            </w:r>
            <w:r w:rsidRPr="00130261">
              <w:rPr>
                <w:rFonts w:ascii="VNI-Times" w:hAnsi="VNI-Times"/>
                <w:color w:val="333333"/>
                <w:sz w:val="26"/>
                <w:vertAlign w:val="superscript"/>
                <w:lang w:val="nl-NL"/>
              </w:rPr>
              <w:t>/</w:t>
            </w:r>
            <w:r w:rsidRPr="00130261">
              <w:rPr>
                <w:rFonts w:ascii="VNI-Times" w:hAnsi="VNI-Times"/>
                <w:color w:val="333333"/>
                <w:sz w:val="26"/>
                <w:lang w:val="nl-NL"/>
              </w:rPr>
              <w:t xml:space="preserve"> = m + 1 vaø c = m</w:t>
            </w:r>
            <w:r w:rsidRPr="00130261">
              <w:rPr>
                <w:rFonts w:ascii="VNI-Times" w:hAnsi="VNI-Times"/>
                <w:color w:val="333333"/>
                <w:position w:val="-4"/>
                <w:sz w:val="26"/>
                <w:lang w:val="nl-NL"/>
              </w:rPr>
              <w:object w:dxaOrig="200" w:dyaOrig="160">
                <v:shape id="_x0000_i2687" type="#_x0000_t75" style="width:9.75pt;height:8.25pt" o:ole="">
                  <v:imagedata r:id="rId3018" o:title=""/>
                </v:shape>
                <o:OLEObject Type="Embed" ProgID="Equation.DSMT4" ShapeID="_x0000_i2687" DrawAspect="Content" ObjectID="_1592693652" r:id="rId3019"/>
              </w:object>
            </w:r>
            <w:r w:rsidRPr="00130261">
              <w:rPr>
                <w:rFonts w:ascii="VNI-Times" w:hAnsi="VNI-Times"/>
                <w:color w:val="333333"/>
                <w:sz w:val="26"/>
                <w:lang w:val="nl-NL"/>
              </w:rPr>
              <w:t>4 ; neân:</w:t>
            </w:r>
          </w:p>
          <w:p w:rsidR="00BE079F" w:rsidRPr="00130261" w:rsidRDefault="00BE079F" w:rsidP="00BE079F">
            <w:pPr>
              <w:jc w:val="both"/>
              <w:rPr>
                <w:rFonts w:ascii="VNI-Times" w:hAnsi="VNI-Times"/>
                <w:color w:val="333333"/>
                <w:sz w:val="26"/>
                <w:lang w:val="nl-NL"/>
              </w:rPr>
            </w:pPr>
            <w:r w:rsidRPr="00130261">
              <w:rPr>
                <w:rFonts w:ascii="VNI-Times" w:hAnsi="VNI-Times"/>
                <w:color w:val="333333"/>
                <w:position w:val="-28"/>
                <w:sz w:val="26"/>
                <w:lang w:val="nl-NL"/>
              </w:rPr>
              <w:object w:dxaOrig="6080" w:dyaOrig="740">
                <v:shape id="_x0000_i2688" type="#_x0000_t75" style="width:303.75pt;height:36.75pt" o:ole="">
                  <v:imagedata r:id="rId3020" o:title=""/>
                </v:shape>
                <o:OLEObject Type="Embed" ProgID="Equation.DSMT4" ShapeID="_x0000_i2688" DrawAspect="Content" ObjectID="_1592693653" r:id="rId3021"/>
              </w:object>
            </w:r>
            <w:r w:rsidRPr="00130261">
              <w:rPr>
                <w:rFonts w:ascii="VNI-Times" w:hAnsi="VNI-Times"/>
                <w:color w:val="333333"/>
                <w:sz w:val="26"/>
                <w:lang w:val="nl-NL"/>
              </w:rPr>
              <w:t xml:space="preserve"> </w:t>
            </w:r>
            <w:r w:rsidRPr="00130261">
              <w:rPr>
                <w:rFonts w:ascii="VNI-Times" w:hAnsi="VNI-Times"/>
                <w:color w:val="333333"/>
                <w:position w:val="-36"/>
                <w:sz w:val="26"/>
                <w:lang w:val="nl-NL"/>
              </w:rPr>
              <w:object w:dxaOrig="6100" w:dyaOrig="840">
                <v:shape id="_x0000_i2689" type="#_x0000_t75" style="width:305.25pt;height:42pt" o:ole="">
                  <v:imagedata r:id="rId3022" o:title=""/>
                </v:shape>
                <o:OLEObject Type="Embed" ProgID="Equation.DSMT4" ShapeID="_x0000_i2689" DrawAspect="Content" ObjectID="_1592693654" r:id="rId3023"/>
              </w:object>
            </w:r>
            <w:r w:rsidRPr="00130261">
              <w:rPr>
                <w:rFonts w:ascii="VNI-Times" w:hAnsi="VNI-Times"/>
                <w:color w:val="333333"/>
                <w:position w:val="-12"/>
                <w:sz w:val="26"/>
                <w:lang w:val="nl-NL"/>
              </w:rPr>
              <w:object w:dxaOrig="10240" w:dyaOrig="380">
                <v:shape id="_x0000_i2690" type="#_x0000_t75" style="width:512.25pt;height:18.75pt" o:ole="">
                  <v:imagedata r:id="rId3024" o:title=""/>
                </v:shape>
                <o:OLEObject Type="Embed" ProgID="Equation.DSMT4" ShapeID="_x0000_i2690" DrawAspect="Content" ObjectID="_1592693655" r:id="rId3025"/>
              </w:object>
            </w:r>
            <w:r w:rsidRPr="00130261">
              <w:rPr>
                <w:rFonts w:ascii="VNI-Times" w:hAnsi="VNI-Times"/>
                <w:b/>
                <w:color w:val="333333"/>
                <w:sz w:val="26"/>
                <w:lang w:val="nl-NL"/>
              </w:rPr>
              <w:t>c)</w:t>
            </w:r>
            <w:r w:rsidRPr="00130261">
              <w:rPr>
                <w:rFonts w:ascii="VNI-Times" w:hAnsi="VNI-Times"/>
                <w:color w:val="333333"/>
                <w:sz w:val="26"/>
                <w:lang w:val="nl-NL"/>
              </w:rPr>
              <w:t xml:space="preserve"> Theo caâu b, phöông trình ñaõ cho </w:t>
            </w:r>
            <w:r w:rsidRPr="00130261">
              <w:rPr>
                <w:rFonts w:ascii="VNI-Times" w:hAnsi="VNI-Times"/>
                <w:b/>
                <w:i/>
                <w:color w:val="333333"/>
                <w:sz w:val="26"/>
                <w:lang w:val="nl-NL"/>
              </w:rPr>
              <w:t>luoân coù hai nghieäm phaân bieät</w:t>
            </w:r>
            <w:r w:rsidRPr="00130261">
              <w:rPr>
                <w:rFonts w:ascii="VNI-Times" w:hAnsi="VNI-Times"/>
                <w:color w:val="333333"/>
                <w:sz w:val="26"/>
                <w:lang w:val="nl-NL"/>
              </w:rPr>
              <w:t xml:space="preserve"> vôùi moïi giaù trò cuûa tham soá m. Theo heä thöùc </w:t>
            </w:r>
            <w:r w:rsidRPr="00130261">
              <w:rPr>
                <w:rFonts w:ascii="VNI-Times" w:hAnsi="VNI-Times"/>
                <w:b/>
                <w:i/>
                <w:color w:val="333333"/>
                <w:sz w:val="26"/>
                <w:lang w:val="nl-NL"/>
              </w:rPr>
              <w:t>Viet</w:t>
            </w:r>
            <w:r w:rsidRPr="00130261">
              <w:rPr>
                <w:rFonts w:ascii="VNI-Times" w:hAnsi="VNI-Times"/>
                <w:color w:val="333333"/>
                <w:sz w:val="26"/>
                <w:lang w:val="nl-NL"/>
              </w:rPr>
              <w:t>, ta coù:</w:t>
            </w:r>
          </w:p>
          <w:p w:rsidR="00BE079F" w:rsidRPr="00130261" w:rsidRDefault="00BE079F" w:rsidP="00BE079F">
            <w:pPr>
              <w:rPr>
                <w:rFonts w:ascii="VNI-Times" w:hAnsi="VNI-Times"/>
                <w:color w:val="333333"/>
                <w:sz w:val="26"/>
                <w:lang w:val="nl-NL"/>
              </w:rPr>
            </w:pPr>
            <w:r w:rsidRPr="00130261">
              <w:rPr>
                <w:rFonts w:ascii="VNI-Times" w:hAnsi="VNI-Times"/>
                <w:color w:val="333333"/>
                <w:position w:val="-32"/>
                <w:sz w:val="26"/>
                <w:lang w:val="nl-NL"/>
              </w:rPr>
              <w:object w:dxaOrig="2380" w:dyaOrig="760">
                <v:shape id="_x0000_i2691" type="#_x0000_t75" style="width:119.25pt;height:38.25pt" o:ole="">
                  <v:imagedata r:id="rId3026" o:title=""/>
                </v:shape>
                <o:OLEObject Type="Embed" ProgID="Equation.DSMT4" ShapeID="_x0000_i2691" DrawAspect="Content" ObjectID="_1592693656" r:id="rId3027"/>
              </w:object>
            </w:r>
            <w:r w:rsidRPr="00130261">
              <w:rPr>
                <w:rFonts w:ascii="VNI-Times" w:hAnsi="VNI-Times"/>
                <w:color w:val="333333"/>
                <w:sz w:val="26"/>
                <w:lang w:val="nl-NL"/>
              </w:rPr>
              <w:t xml:space="preserve">. </w:t>
            </w:r>
          </w:p>
          <w:p w:rsidR="00BE079F" w:rsidRPr="00130261" w:rsidRDefault="00BE079F" w:rsidP="00BE079F">
            <w:pPr>
              <w:rPr>
                <w:rFonts w:ascii="VNI-Times" w:hAnsi="VNI-Times"/>
                <w:color w:val="333333"/>
                <w:sz w:val="26"/>
                <w:lang w:val="nl-NL"/>
              </w:rPr>
            </w:pPr>
            <w:r w:rsidRPr="00130261">
              <w:rPr>
                <w:rFonts w:ascii="VNI-Times" w:hAnsi="VNI-Times"/>
                <w:color w:val="333333"/>
                <w:sz w:val="26"/>
                <w:lang w:val="nl-NL"/>
              </w:rPr>
              <w:t xml:space="preserve">Caên cöù (I), ta coù:  </w:t>
            </w:r>
            <w:r w:rsidRPr="00130261">
              <w:rPr>
                <w:rFonts w:ascii="VNI-Times" w:hAnsi="VNI-Times"/>
                <w:color w:val="333333"/>
                <w:position w:val="-44"/>
                <w:sz w:val="26"/>
                <w:lang w:val="nl-NL"/>
              </w:rPr>
              <w:object w:dxaOrig="7280" w:dyaOrig="999">
                <v:shape id="_x0000_i2692" type="#_x0000_t75" style="width:363.75pt;height:50.25pt" o:ole="">
                  <v:imagedata r:id="rId3028" o:title=""/>
                </v:shape>
                <o:OLEObject Type="Embed" ProgID="Equation.DSMT4" ShapeID="_x0000_i2692" DrawAspect="Content" ObjectID="_1592693657" r:id="rId3029"/>
              </w:object>
            </w:r>
            <w:r w:rsidRPr="00130261">
              <w:rPr>
                <w:rFonts w:ascii="VNI-Times" w:hAnsi="VNI-Times"/>
                <w:color w:val="333333"/>
                <w:sz w:val="26"/>
                <w:lang w:val="nl-NL"/>
              </w:rPr>
              <w:t>.</w: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color w:val="333333"/>
                <w:position w:val="-28"/>
                <w:sz w:val="26"/>
                <w:lang w:val="nl-NL"/>
              </w:rPr>
              <w:object w:dxaOrig="7360" w:dyaOrig="680">
                <v:shape id="_x0000_i2693" type="#_x0000_t75" style="width:368.25pt;height:33.75pt" o:ole="">
                  <v:imagedata r:id="rId3030" o:title=""/>
                </v:shape>
                <o:OLEObject Type="Embed" ProgID="Equation.DSMT4" ShapeID="_x0000_i2693" DrawAspect="Content" ObjectID="_1592693658" r:id="rId3031"/>
              </w:object>
            </w:r>
            <w:r w:rsidRPr="00130261">
              <w:rPr>
                <w:rFonts w:ascii="VNI-Times" w:hAnsi="VNI-Times"/>
                <w:color w:val="333333"/>
                <w:position w:val="-12"/>
                <w:sz w:val="26"/>
                <w:lang w:val="nl-NL"/>
              </w:rPr>
              <w:object w:dxaOrig="1920" w:dyaOrig="400">
                <v:shape id="_x0000_i2694" type="#_x0000_t75" style="width:96pt;height:20.25pt" o:ole="">
                  <v:imagedata r:id="rId2984" o:title=""/>
                </v:shape>
                <o:OLEObject Type="Embed" ProgID="Equation.DSMT4" ShapeID="_x0000_i2694" DrawAspect="Content" ObjectID="_1592693659" r:id="rId3032"/>
              </w:object>
            </w:r>
            <w:r w:rsidRPr="00130261">
              <w:rPr>
                <w:rFonts w:ascii="VNI-Times" w:hAnsi="VNI-Times"/>
                <w:color w:val="333333"/>
                <w:sz w:val="26"/>
                <w:lang w:val="nl-NL"/>
              </w:rPr>
              <w:t>.</w:t>
            </w:r>
          </w:p>
          <w:p w:rsidR="00BE079F" w:rsidRPr="00130261" w:rsidRDefault="00BE079F" w:rsidP="00BE079F">
            <w:pPr>
              <w:jc w:val="both"/>
              <w:rPr>
                <w:rFonts w:ascii="VNI-Times" w:hAnsi="VNI-Times"/>
                <w:color w:val="333333"/>
                <w:sz w:val="26"/>
                <w:lang w:val="nl-NL"/>
              </w:rPr>
            </w:pPr>
            <w:r w:rsidRPr="00130261">
              <w:rPr>
                <w:rFonts w:ascii="VNI-Times" w:hAnsi="VNI-Times" w:cs="Lucida Sans Unicode"/>
                <w:color w:val="333333"/>
                <w:sz w:val="26"/>
                <w:lang w:val="nl-NL"/>
              </w:rPr>
              <w:t>∙</w:t>
            </w:r>
            <w:r w:rsidRPr="00130261">
              <w:rPr>
                <w:rFonts w:ascii="VNI-Times" w:hAnsi="VNI-Times"/>
                <w:color w:val="333333"/>
                <w:sz w:val="26"/>
                <w:lang w:val="nl-NL"/>
              </w:rPr>
              <w:t xml:space="preserve"> </w:t>
            </w:r>
            <w:r w:rsidRPr="00130261">
              <w:rPr>
                <w:rFonts w:ascii="VNI-Times" w:hAnsi="VNI-Times"/>
                <w:b/>
                <w:color w:val="333333"/>
                <w:sz w:val="26"/>
                <w:lang w:val="nl-NL"/>
              </w:rPr>
              <w:t xml:space="preserve">Baøi 3:  </w:t>
            </w:r>
            <w:r w:rsidRPr="00130261">
              <w:rPr>
                <w:rFonts w:ascii="VNI-Times" w:hAnsi="VNI-Times"/>
                <w:color w:val="333333"/>
                <w:sz w:val="26"/>
                <w:lang w:val="nl-NL"/>
              </w:rPr>
              <w:t xml:space="preserve">* Goïi x(m) laø ñoä daøi cuûa </w:t>
            </w:r>
            <w:r w:rsidRPr="00130261">
              <w:rPr>
                <w:rFonts w:ascii="VNI-Times" w:hAnsi="VNI-Times"/>
                <w:b/>
                <w:i/>
                <w:color w:val="333333"/>
                <w:sz w:val="26"/>
                <w:lang w:val="nl-NL"/>
              </w:rPr>
              <w:t>chieàu roäng</w:t>
            </w:r>
            <w:r w:rsidRPr="00130261">
              <w:rPr>
                <w:rFonts w:ascii="VNI-Times" w:hAnsi="VNI-Times"/>
                <w:color w:val="333333"/>
                <w:sz w:val="26"/>
                <w:lang w:val="nl-NL"/>
              </w:rPr>
              <w:t xml:space="preserve"> maûnh ñaát hình chöõ nhaät ñaõ cho. (</w:t>
            </w:r>
            <w:r w:rsidRPr="00130261">
              <w:rPr>
                <w:rFonts w:ascii="VNI-Times" w:hAnsi="VNI-Times"/>
                <w:i/>
                <w:color w:val="333333"/>
                <w:sz w:val="26"/>
                <w:lang w:val="nl-NL"/>
              </w:rPr>
              <w:t>Ñieàu kieän x &gt; 0</w:t>
            </w:r>
            <w:r w:rsidRPr="00130261">
              <w:rPr>
                <w:rFonts w:ascii="VNI-Times" w:hAnsi="VNI-Times"/>
                <w:color w:val="333333"/>
                <w:sz w:val="26"/>
                <w:lang w:val="nl-NL"/>
              </w:rPr>
              <w:t>)</w: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xml:space="preserve">Khi ñoù: </w:t>
            </w:r>
            <w:r w:rsidRPr="00130261">
              <w:rPr>
                <w:rFonts w:ascii="VNI-Times" w:hAnsi="VNI-Times"/>
                <w:b/>
                <w:i/>
                <w:color w:val="333333"/>
                <w:sz w:val="26"/>
                <w:lang w:val="nl-NL"/>
              </w:rPr>
              <w:t>Chieàu daøi</w:t>
            </w:r>
            <w:r w:rsidRPr="00130261">
              <w:rPr>
                <w:rFonts w:ascii="VNI-Times" w:hAnsi="VNI-Times"/>
                <w:color w:val="333333"/>
                <w:sz w:val="26"/>
                <w:lang w:val="nl-NL"/>
              </w:rPr>
              <w:t xml:space="preserve"> cuûa maûnh ñaát hình chöõ nhaät ñaõ cho laø: x + 6 (m)</w:t>
            </w:r>
          </w:p>
          <w:p w:rsidR="00BE079F" w:rsidRPr="00130261" w:rsidRDefault="00BE079F" w:rsidP="00BE079F">
            <w:pPr>
              <w:jc w:val="both"/>
              <w:rPr>
                <w:rFonts w:ascii="VNI-Times" w:hAnsi="VNI-Times"/>
                <w:color w:val="333333"/>
                <w:sz w:val="26"/>
                <w:lang w:val="nl-NL"/>
              </w:rPr>
            </w:pPr>
            <w:smartTag w:uri="urn:schemas-microsoft-com:office:smarttags" w:element="place">
              <w:r w:rsidRPr="00130261">
                <w:rPr>
                  <w:rFonts w:ascii="VNI-Times" w:hAnsi="VNI-Times"/>
                  <w:b/>
                  <w:i/>
                  <w:color w:val="333333"/>
                  <w:sz w:val="26"/>
                  <w:lang w:val="nl-NL"/>
                </w:rPr>
                <w:t>Chu</w:t>
              </w:r>
            </w:smartTag>
            <w:r w:rsidRPr="00130261">
              <w:rPr>
                <w:rFonts w:ascii="VNI-Times" w:hAnsi="VNI-Times"/>
                <w:b/>
                <w:i/>
                <w:color w:val="333333"/>
                <w:sz w:val="26"/>
                <w:lang w:val="nl-NL"/>
              </w:rPr>
              <w:t xml:space="preserve"> vi</w:t>
            </w:r>
            <w:r w:rsidRPr="00130261">
              <w:rPr>
                <w:rFonts w:ascii="VNI-Times" w:hAnsi="VNI-Times"/>
                <w:color w:val="333333"/>
                <w:sz w:val="26"/>
                <w:lang w:val="nl-NL"/>
              </w:rPr>
              <w:t xml:space="preserve"> cuûa maûnh ñaát hình chöõ nhaät naøy laø: 4x + 12 (m)</w:t>
            </w:r>
          </w:p>
          <w:p w:rsidR="00BE079F" w:rsidRPr="00130261" w:rsidRDefault="00BE079F" w:rsidP="00BE079F">
            <w:pPr>
              <w:jc w:val="both"/>
              <w:rPr>
                <w:rFonts w:ascii="VNI-Times" w:hAnsi="VNI-Times"/>
                <w:color w:val="333333"/>
                <w:sz w:val="34"/>
                <w:szCs w:val="32"/>
                <w:lang w:val="nl-NL"/>
              </w:rPr>
            </w:pPr>
            <w:r w:rsidRPr="00130261">
              <w:rPr>
                <w:rFonts w:ascii="VNI-Times" w:hAnsi="VNI-Times"/>
                <w:color w:val="333333"/>
                <w:sz w:val="26"/>
                <w:lang w:val="nl-NL"/>
              </w:rPr>
              <w:t xml:space="preserve">Theo </w:t>
            </w:r>
            <w:r w:rsidRPr="00130261">
              <w:rPr>
                <w:rFonts w:ascii="VNI-Times" w:hAnsi="VNI-Times"/>
                <w:b/>
                <w:i/>
                <w:color w:val="333333"/>
                <w:sz w:val="26"/>
                <w:lang w:val="nl-NL"/>
              </w:rPr>
              <w:t>Pytago</w:t>
            </w:r>
            <w:r w:rsidRPr="00130261">
              <w:rPr>
                <w:rFonts w:ascii="VNI-Times" w:hAnsi="VNI-Times"/>
                <w:color w:val="333333"/>
                <w:sz w:val="26"/>
                <w:lang w:val="nl-NL"/>
              </w:rPr>
              <w:t>, bình phöông ñoä daøi cuûa ñöôøng cheùo hình chöõ nhaät laø: x</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(x + 6)</w:t>
            </w:r>
            <w:r w:rsidRPr="00130261">
              <w:rPr>
                <w:rFonts w:ascii="VNI-Times" w:hAnsi="VNI-Times"/>
                <w:color w:val="333333"/>
                <w:sz w:val="34"/>
                <w:szCs w:val="32"/>
                <w:vertAlign w:val="superscript"/>
                <w:lang w:val="nl-NL"/>
              </w:rPr>
              <w:t>2</w:t>
            </w:r>
            <w:r w:rsidRPr="00130261">
              <w:rPr>
                <w:rFonts w:ascii="VNI-Times" w:hAnsi="VNI-Times"/>
                <w:color w:val="333333"/>
                <w:sz w:val="34"/>
                <w:szCs w:val="32"/>
                <w:lang w:val="nl-NL"/>
              </w:rPr>
              <w:t>.</w: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xml:space="preserve">Do </w:t>
            </w:r>
            <w:r w:rsidRPr="00130261">
              <w:rPr>
                <w:rFonts w:ascii="VNI-Times" w:hAnsi="VNI-Times"/>
                <w:b/>
                <w:i/>
                <w:color w:val="333333"/>
                <w:sz w:val="26"/>
                <w:lang w:val="nl-NL"/>
              </w:rPr>
              <w:t>bình phöông cuûa soá ño ñoä daøi ñöôøng cheùo gaáp 5 laàn soá ño cuûa chu vi</w:t>
            </w:r>
            <w:r w:rsidRPr="00130261">
              <w:rPr>
                <w:rFonts w:ascii="VNI-Times" w:hAnsi="VNI-Times"/>
                <w:color w:val="333333"/>
                <w:sz w:val="26"/>
                <w:lang w:val="nl-NL"/>
              </w:rPr>
              <w:t xml:space="preserve"> neân ta coù phöông trình:</w:t>
            </w:r>
          </w:p>
          <w:p w:rsidR="00BE079F" w:rsidRPr="00130261" w:rsidRDefault="00BE079F" w:rsidP="00BE079F">
            <w:pPr>
              <w:jc w:val="center"/>
              <w:rPr>
                <w:rFonts w:ascii="VNI-Times" w:hAnsi="VNI-Times"/>
                <w:color w:val="333333"/>
                <w:sz w:val="26"/>
                <w:lang w:val="nl-NL"/>
              </w:rPr>
            </w:pPr>
            <w:r w:rsidRPr="00130261">
              <w:rPr>
                <w:rFonts w:ascii="VNI-Times" w:hAnsi="VNI-Times"/>
                <w:color w:val="333333"/>
                <w:position w:val="-14"/>
                <w:sz w:val="26"/>
                <w:lang w:val="nl-NL"/>
              </w:rPr>
              <w:object w:dxaOrig="4959" w:dyaOrig="460">
                <v:shape id="_x0000_i2695" type="#_x0000_t75" style="width:248.25pt;height:23.25pt" o:ole="">
                  <v:imagedata r:id="rId3033" o:title=""/>
                </v:shape>
                <o:OLEObject Type="Embed" ProgID="Equation.DSMT4" ShapeID="_x0000_i2695" DrawAspect="Content" ObjectID="_1592693660" r:id="rId3034"/>
              </w:object>
            </w:r>
          </w:p>
          <w:p w:rsidR="00BE079F" w:rsidRPr="00130261" w:rsidRDefault="00BE079F" w:rsidP="00BE079F">
            <w:pPr>
              <w:rPr>
                <w:rFonts w:ascii="VNI-Times" w:hAnsi="VNI-Times"/>
                <w:color w:val="333333"/>
                <w:sz w:val="26"/>
                <w:lang w:val="nl-NL"/>
              </w:rPr>
            </w:pPr>
            <w:r w:rsidRPr="00130261">
              <w:rPr>
                <w:rFonts w:ascii="VNI-Times" w:hAnsi="VNI-Times"/>
                <w:color w:val="333333"/>
                <w:sz w:val="26"/>
                <w:lang w:val="nl-NL"/>
              </w:rPr>
              <w:t>* Giaûi phöông trình (*) baèng coâng thöùc nghieäm ñaõ bieát ta ñöôïc:</w:t>
            </w:r>
          </w:p>
          <w:p w:rsidR="00BE079F" w:rsidRPr="00130261" w:rsidRDefault="00BE079F" w:rsidP="00BE079F">
            <w:pPr>
              <w:jc w:val="center"/>
              <w:rPr>
                <w:rFonts w:ascii="VNI-Times" w:hAnsi="VNI-Times"/>
                <w:color w:val="333333"/>
                <w:sz w:val="26"/>
                <w:lang w:val="nl-NL"/>
              </w:rPr>
            </w:pPr>
            <w:r w:rsidRPr="00130261">
              <w:rPr>
                <w:rFonts w:ascii="VNI-Times" w:hAnsi="VNI-Times"/>
                <w:color w:val="333333"/>
                <w:position w:val="-14"/>
                <w:sz w:val="26"/>
                <w:lang w:val="nl-NL"/>
              </w:rPr>
              <w:object w:dxaOrig="4580" w:dyaOrig="400">
                <v:shape id="_x0000_i2696" type="#_x0000_t75" style="width:228.75pt;height:20.25pt" o:ole="">
                  <v:imagedata r:id="rId3035" o:title=""/>
                </v:shape>
                <o:OLEObject Type="Embed" ProgID="Equation.DSMT4" ShapeID="_x0000_i2696" DrawAspect="Content" ObjectID="_1592693661" r:id="rId3036"/>
              </w:object>
            </w:r>
          </w:p>
          <w:p w:rsidR="00BE079F" w:rsidRPr="00130261" w:rsidRDefault="00BE079F" w:rsidP="00BE079F">
            <w:pPr>
              <w:jc w:val="both"/>
              <w:rPr>
                <w:rFonts w:ascii="VNI-Times" w:hAnsi="VNI-Times"/>
                <w:color w:val="333333"/>
                <w:sz w:val="26"/>
                <w:lang w:val="nl-NL"/>
              </w:rPr>
            </w:pPr>
            <w:r>
              <w:rPr>
                <w:rFonts w:ascii="VNI-Times" w:hAnsi="VNI-Times"/>
                <w:noProof/>
                <w:color w:val="333333"/>
                <w:sz w:val="26"/>
                <w:lang w:val="en-US"/>
              </w:rPr>
              <w:drawing>
                <wp:anchor distT="0" distB="0" distL="114300" distR="114300" simplePos="0" relativeHeight="251827200" behindDoc="1" locked="0" layoutInCell="1" allowOverlap="1">
                  <wp:simplePos x="0" y="0"/>
                  <wp:positionH relativeFrom="column">
                    <wp:posOffset>4114800</wp:posOffset>
                  </wp:positionH>
                  <wp:positionV relativeFrom="paragraph">
                    <wp:posOffset>241935</wp:posOffset>
                  </wp:positionV>
                  <wp:extent cx="2541905" cy="1835785"/>
                  <wp:effectExtent l="0" t="0" r="0" b="0"/>
                  <wp:wrapNone/>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37">
                            <a:extLst>
                              <a:ext uri="{28A0092B-C50C-407E-A947-70E740481C1C}">
                                <a14:useLocalDpi xmlns:a14="http://schemas.microsoft.com/office/drawing/2010/main" val="0"/>
                              </a:ext>
                            </a:extLst>
                          </a:blip>
                          <a:srcRect/>
                          <a:stretch>
                            <a:fillRect/>
                          </a:stretch>
                        </pic:blipFill>
                        <pic:spPr bwMode="auto">
                          <a:xfrm>
                            <a:off x="0" y="0"/>
                            <a:ext cx="2541905" cy="1835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rFonts w:ascii="VNI-Times" w:hAnsi="VNI-Times" w:cs="Lucida Sans Unicode"/>
                <w:color w:val="333333"/>
                <w:sz w:val="26"/>
                <w:lang w:val="nl-NL"/>
              </w:rPr>
              <w:t>∙</w:t>
            </w:r>
            <w:r w:rsidRPr="00130261">
              <w:rPr>
                <w:rFonts w:ascii="VNI-Times" w:hAnsi="VNI-Times"/>
                <w:color w:val="333333"/>
                <w:sz w:val="26"/>
                <w:lang w:val="nl-NL"/>
              </w:rPr>
              <w:t xml:space="preserve"> Vaäy chieàu roäng cuûa maûnh ñaát hình chöõ nhaät ñaõ cho laø 6m ; chieàu daøi cuûa maûnh ñaát naøy laø 12 m; do ñoù </w:t>
            </w:r>
            <w:r w:rsidRPr="00130261">
              <w:rPr>
                <w:rFonts w:ascii="VNI-Times" w:hAnsi="VNI-Times"/>
                <w:b/>
                <w:i/>
                <w:color w:val="333333"/>
                <w:sz w:val="26"/>
                <w:lang w:val="nl-NL"/>
              </w:rPr>
              <w:t>dieän tích</w:t>
            </w:r>
            <w:r w:rsidRPr="00130261">
              <w:rPr>
                <w:rFonts w:ascii="VNI-Times" w:hAnsi="VNI-Times"/>
                <w:color w:val="333333"/>
                <w:sz w:val="26"/>
                <w:lang w:val="nl-NL"/>
              </w:rPr>
              <w:t xml:space="preserve"> cuûa maûnh ñaát hình chöõ nhaät ñaõ cho laø 72 m</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w:t>
            </w:r>
          </w:p>
          <w:p w:rsidR="00BE079F" w:rsidRPr="00130261" w:rsidRDefault="00BE079F" w:rsidP="00BE079F">
            <w:pPr>
              <w:rPr>
                <w:rFonts w:ascii="VNI-Times" w:hAnsi="VNI-Times"/>
                <w:color w:val="333333"/>
                <w:sz w:val="26"/>
                <w:lang w:val="nl-NL"/>
              </w:rPr>
            </w:pPr>
            <w:r w:rsidRPr="00130261">
              <w:rPr>
                <w:rFonts w:ascii="VNI-Times" w:hAnsi="VNI-Times" w:cs="Lucida Sans Unicode"/>
                <w:color w:val="333333"/>
                <w:sz w:val="26"/>
                <w:lang w:val="nl-NL"/>
              </w:rPr>
              <w:t>∙</w:t>
            </w:r>
            <w:r w:rsidRPr="00130261">
              <w:rPr>
                <w:rFonts w:ascii="VNI-Times" w:hAnsi="VNI-Times"/>
                <w:color w:val="333333"/>
                <w:sz w:val="26"/>
                <w:lang w:val="nl-NL"/>
              </w:rPr>
              <w:t xml:space="preserve"> </w:t>
            </w:r>
            <w:r w:rsidRPr="00130261">
              <w:rPr>
                <w:rFonts w:ascii="VNI-Times" w:hAnsi="VNI-Times"/>
                <w:b/>
                <w:color w:val="333333"/>
                <w:sz w:val="26"/>
                <w:lang w:val="nl-NL"/>
              </w:rPr>
              <w:t>Baøi 4:</w:t>
            </w:r>
            <w:r w:rsidRPr="00130261">
              <w:rPr>
                <w:rFonts w:ascii="VNI-Times" w:hAnsi="VNI-Times"/>
                <w:color w:val="333333"/>
                <w:sz w:val="26"/>
                <w:lang w:val="nl-NL"/>
              </w:rPr>
              <w:t xml:space="preserve"> </w:t>
            </w:r>
          </w:p>
          <w:p w:rsidR="00BE079F" w:rsidRPr="00130261" w:rsidRDefault="00BE079F" w:rsidP="00BE079F">
            <w:pPr>
              <w:jc w:val="both"/>
              <w:rPr>
                <w:rFonts w:ascii="VNI-Times" w:hAnsi="VNI-Times"/>
                <w:b/>
                <w:color w:val="333333"/>
                <w:sz w:val="26"/>
                <w:lang w:val="nl-NL"/>
              </w:rPr>
            </w:pPr>
            <w:r w:rsidRPr="00130261">
              <w:rPr>
                <w:rFonts w:ascii="VNI-Times" w:hAnsi="VNI-Times"/>
                <w:b/>
                <w:color w:val="333333"/>
                <w:sz w:val="26"/>
                <w:lang w:val="nl-NL"/>
              </w:rPr>
              <w:t>a) Chöùng minh töù giaùc BDEC noäi tieáp.</w:t>
            </w:r>
          </w:p>
          <w:p w:rsidR="00BE079F" w:rsidRPr="00130261" w:rsidRDefault="00BE079F" w:rsidP="00BE079F">
            <w:pPr>
              <w:rPr>
                <w:rFonts w:ascii="VNI-Times" w:hAnsi="VNI-Times"/>
                <w:color w:val="333333"/>
                <w:sz w:val="26"/>
                <w:lang w:val="nl-NL"/>
              </w:rPr>
            </w:pPr>
            <w:r w:rsidRPr="00130261">
              <w:rPr>
                <w:rFonts w:ascii="VNI-Times" w:hAnsi="VNI-Times"/>
                <w:color w:val="333333"/>
                <w:sz w:val="26"/>
                <w:lang w:val="nl-NL"/>
              </w:rPr>
              <w:t xml:space="preserve">Theo tính chaát cuûa </w:t>
            </w:r>
            <w:r w:rsidRPr="00130261">
              <w:rPr>
                <w:rFonts w:ascii="VNI-Times" w:hAnsi="VNI-Times"/>
                <w:b/>
                <w:i/>
                <w:color w:val="333333"/>
                <w:sz w:val="26"/>
                <w:lang w:val="nl-NL"/>
              </w:rPr>
              <w:t>goùc coù ñænh ôû beân trong ñöôøng troøn</w:t>
            </w:r>
            <w:r w:rsidRPr="00130261">
              <w:rPr>
                <w:rFonts w:ascii="VNI-Times" w:hAnsi="VNI-Times"/>
                <w:color w:val="333333"/>
                <w:sz w:val="26"/>
                <w:lang w:val="nl-NL"/>
              </w:rPr>
              <w:t xml:space="preserve"> (O),</w:t>
            </w:r>
          </w:p>
          <w:p w:rsidR="00BE079F" w:rsidRPr="00130261" w:rsidRDefault="00BE079F" w:rsidP="00BE079F">
            <w:pPr>
              <w:rPr>
                <w:rFonts w:ascii="VNI-Times" w:hAnsi="VNI-Times"/>
                <w:color w:val="333333"/>
                <w:sz w:val="26"/>
                <w:lang w:val="nl-NL"/>
              </w:rPr>
            </w:pPr>
            <w:r w:rsidRPr="00130261">
              <w:rPr>
                <w:rFonts w:ascii="VNI-Times" w:hAnsi="VNI-Times"/>
                <w:color w:val="333333"/>
                <w:sz w:val="26"/>
                <w:lang w:val="nl-NL"/>
              </w:rPr>
              <w:t xml:space="preserve">ta coù: </w:t>
            </w:r>
            <w:r w:rsidRPr="00130261">
              <w:rPr>
                <w:rFonts w:ascii="VNI-Times" w:hAnsi="VNI-Times"/>
                <w:color w:val="333333"/>
                <w:position w:val="-24"/>
                <w:sz w:val="26"/>
                <w:lang w:val="nl-NL"/>
              </w:rPr>
              <w:object w:dxaOrig="2240" w:dyaOrig="700">
                <v:shape id="_x0000_i2697" type="#_x0000_t75" style="width:111.75pt;height:35.25pt" o:ole="">
                  <v:imagedata r:id="rId3038" o:title=""/>
                </v:shape>
                <o:OLEObject Type="Embed" ProgID="Equation.DSMT4" ShapeID="_x0000_i2697" DrawAspect="Content" ObjectID="_1592693662" r:id="rId3039"/>
              </w:object>
            </w:r>
            <w:r w:rsidRPr="00130261">
              <w:rPr>
                <w:rFonts w:ascii="VNI-Times" w:hAnsi="VNI-Times"/>
                <w:color w:val="333333"/>
                <w:sz w:val="26"/>
                <w:lang w:val="nl-NL"/>
              </w:rPr>
              <w:t xml:space="preserve">  </w:t>
            </w:r>
            <w:r w:rsidRPr="00130261">
              <w:rPr>
                <w:rFonts w:ascii="VNI-Times" w:hAnsi="VNI-Times"/>
                <w:color w:val="333333"/>
                <w:position w:val="-24"/>
                <w:sz w:val="26"/>
                <w:lang w:val="nl-NL"/>
              </w:rPr>
              <w:object w:dxaOrig="3580" w:dyaOrig="700">
                <v:shape id="_x0000_i2698" type="#_x0000_t75" style="width:179.25pt;height:35.25pt" o:ole="">
                  <v:imagedata r:id="rId3040" o:title=""/>
                </v:shape>
                <o:OLEObject Type="Embed" ProgID="Equation.DSMT4" ShapeID="_x0000_i2698" DrawAspect="Content" ObjectID="_1592693663" r:id="rId3041"/>
              </w:object>
            </w:r>
            <w:r w:rsidRPr="00130261">
              <w:rPr>
                <w:rFonts w:ascii="VNI-Times" w:hAnsi="VNI-Times"/>
                <w:color w:val="333333"/>
                <w:sz w:val="26"/>
                <w:lang w:val="nl-NL"/>
              </w:rPr>
              <w:t xml:space="preserve">                                                                                                       </w:t>
            </w:r>
          </w:p>
          <w:p w:rsidR="00BE079F" w:rsidRPr="00130261" w:rsidRDefault="00BE079F" w:rsidP="00BE079F">
            <w:pPr>
              <w:rPr>
                <w:rFonts w:ascii="VNI-Times" w:hAnsi="VNI-Times"/>
                <w:color w:val="333333"/>
                <w:sz w:val="26"/>
                <w:lang w:val="nl-NL"/>
              </w:rPr>
            </w:pPr>
            <w:r w:rsidRPr="00130261">
              <w:rPr>
                <w:rFonts w:ascii="VNI-Times" w:hAnsi="VNI-Times"/>
                <w:color w:val="333333"/>
                <w:position w:val="-24"/>
                <w:sz w:val="26"/>
                <w:lang w:val="nl-NL"/>
              </w:rPr>
              <w:object w:dxaOrig="5640" w:dyaOrig="700">
                <v:shape id="_x0000_i2699" type="#_x0000_t75" style="width:282pt;height:35.25pt" o:ole="">
                  <v:imagedata r:id="rId3042" o:title=""/>
                </v:shape>
                <o:OLEObject Type="Embed" ProgID="Equation.DSMT4" ShapeID="_x0000_i2699" DrawAspect="Content" ObjectID="_1592693664" r:id="rId3043"/>
              </w:object>
            </w:r>
          </w:p>
          <w:p w:rsidR="00BE079F" w:rsidRPr="00130261" w:rsidRDefault="00BE079F" w:rsidP="00BE079F">
            <w:pPr>
              <w:rPr>
                <w:rFonts w:ascii="VNI-Times" w:hAnsi="VNI-Times"/>
                <w:color w:val="333333"/>
                <w:sz w:val="26"/>
                <w:lang w:val="nl-NL"/>
              </w:rPr>
            </w:pPr>
            <w:r w:rsidRPr="00130261">
              <w:rPr>
                <w:rFonts w:ascii="VNI-Times" w:hAnsi="VNI-Times"/>
                <w:color w:val="333333"/>
                <w:position w:val="-56"/>
                <w:sz w:val="26"/>
                <w:lang w:val="nl-NL"/>
              </w:rPr>
              <w:object w:dxaOrig="9020" w:dyaOrig="1280">
                <v:shape id="_x0000_i2700" type="#_x0000_t75" style="width:450.75pt;height:63.75pt" o:ole="">
                  <v:imagedata r:id="rId3044" o:title=""/>
                </v:shape>
                <o:OLEObject Type="Embed" ProgID="Equation.DSMT4" ShapeID="_x0000_i2700" DrawAspect="Content" ObjectID="_1592693665" r:id="rId3045"/>
              </w:object>
            </w:r>
          </w:p>
          <w:p w:rsidR="00BE079F" w:rsidRPr="00130261" w:rsidRDefault="00BE079F" w:rsidP="00BE079F">
            <w:pPr>
              <w:jc w:val="both"/>
              <w:rPr>
                <w:rFonts w:ascii="VNI-Times" w:hAnsi="VNI-Times"/>
                <w:b/>
                <w:color w:val="333333"/>
                <w:sz w:val="26"/>
                <w:lang w:val="nl-NL"/>
              </w:rPr>
            </w:pPr>
            <w:r w:rsidRPr="00130261">
              <w:rPr>
                <w:rFonts w:ascii="VNI-Times" w:hAnsi="VNI-Times"/>
                <w:b/>
                <w:color w:val="333333"/>
                <w:sz w:val="26"/>
                <w:lang w:val="nl-NL"/>
              </w:rPr>
              <w:t>b) Chöùng toû MB.MC = MN.MP .</w:t>
            </w:r>
          </w:p>
          <w:p w:rsidR="00BE079F" w:rsidRPr="00130261" w:rsidRDefault="00BE079F" w:rsidP="00BE079F">
            <w:pPr>
              <w:jc w:val="both"/>
              <w:rPr>
                <w:rFonts w:ascii="VNI-Times" w:hAnsi="VNI-Times"/>
                <w:b/>
                <w:color w:val="333333"/>
                <w:sz w:val="26"/>
                <w:lang w:val="nl-NL"/>
              </w:rPr>
            </w:pPr>
            <w:r w:rsidRPr="00130261">
              <w:rPr>
                <w:rFonts w:ascii="VNI-Times" w:hAnsi="VNI-Times"/>
                <w:b/>
                <w:color w:val="333333"/>
                <w:position w:val="-56"/>
                <w:sz w:val="26"/>
                <w:lang w:val="nl-NL"/>
              </w:rPr>
              <w:object w:dxaOrig="6420" w:dyaOrig="1200">
                <v:shape id="_x0000_i2701" type="#_x0000_t75" style="width:321pt;height:60pt" o:ole="">
                  <v:imagedata r:id="rId3046" o:title=""/>
                </v:shape>
                <o:OLEObject Type="Embed" ProgID="Equation.DSMT4" ShapeID="_x0000_i2701" DrawAspect="Content" ObjectID="_1592693666" r:id="rId3047"/>
              </w:object>
            </w:r>
          </w:p>
          <w:p w:rsidR="00BE079F" w:rsidRPr="00130261" w:rsidRDefault="00BE079F" w:rsidP="00BE079F">
            <w:pPr>
              <w:jc w:val="both"/>
              <w:rPr>
                <w:rFonts w:ascii="VNI-Times" w:hAnsi="VNI-Times"/>
                <w:b/>
                <w:color w:val="333333"/>
                <w:sz w:val="26"/>
                <w:lang w:val="nl-NL"/>
              </w:rPr>
            </w:pPr>
            <w:r w:rsidRPr="00130261">
              <w:rPr>
                <w:rFonts w:ascii="VNI-Times" w:hAnsi="VNI-Times"/>
                <w:color w:val="333333"/>
                <w:sz w:val="26"/>
                <w:lang w:val="nl-NL"/>
              </w:rPr>
              <w:t xml:space="preserve">Suy ra </w:t>
            </w:r>
            <w:r w:rsidRPr="00130261">
              <w:rPr>
                <w:rFonts w:ascii="VNI-Times" w:hAnsi="VNI-Times"/>
                <w:color w:val="333333"/>
                <w:position w:val="-4"/>
                <w:sz w:val="26"/>
                <w:lang w:val="nl-NL"/>
              </w:rPr>
              <w:object w:dxaOrig="220" w:dyaOrig="260">
                <v:shape id="_x0000_i2702" type="#_x0000_t75" style="width:11.25pt;height:12.75pt" o:ole="">
                  <v:imagedata r:id="rId3048" o:title=""/>
                </v:shape>
                <o:OLEObject Type="Embed" ProgID="Equation.DSMT4" ShapeID="_x0000_i2702" DrawAspect="Content" ObjectID="_1592693667" r:id="rId3049"/>
              </w:object>
            </w:r>
            <w:r w:rsidRPr="00130261">
              <w:rPr>
                <w:rFonts w:ascii="VNI-Times" w:hAnsi="VNI-Times"/>
                <w:color w:val="333333"/>
                <w:sz w:val="26"/>
                <w:lang w:val="nl-NL"/>
              </w:rPr>
              <w:t xml:space="preserve">MBP </w:t>
            </w:r>
            <w:r w:rsidRPr="00130261">
              <w:rPr>
                <w:rFonts w:ascii="Lucida Sans Unicode" w:hAnsi="Lucida Sans Unicode" w:cs="Lucida Sans Unicode"/>
                <w:color w:val="333333"/>
                <w:sz w:val="38"/>
                <w:szCs w:val="36"/>
                <w:lang w:val="nl-NL"/>
              </w:rPr>
              <w:t>∽</w:t>
            </w:r>
            <w:r w:rsidRPr="00130261">
              <w:rPr>
                <w:rFonts w:ascii="VNI-Times" w:hAnsi="VNI-Times"/>
                <w:color w:val="333333"/>
                <w:sz w:val="26"/>
                <w:lang w:val="nl-NL"/>
              </w:rPr>
              <w:t xml:space="preserve"> </w:t>
            </w:r>
            <w:r w:rsidRPr="00130261">
              <w:rPr>
                <w:rFonts w:ascii="VNI-Times" w:hAnsi="VNI-Times"/>
                <w:color w:val="333333"/>
                <w:position w:val="-4"/>
                <w:sz w:val="26"/>
                <w:lang w:val="nl-NL"/>
              </w:rPr>
              <w:object w:dxaOrig="220" w:dyaOrig="260">
                <v:shape id="_x0000_i2703" type="#_x0000_t75" style="width:11.25pt;height:12.75pt" o:ole="">
                  <v:imagedata r:id="rId3050" o:title=""/>
                </v:shape>
                <o:OLEObject Type="Embed" ProgID="Equation.DSMT4" ShapeID="_x0000_i2703" DrawAspect="Content" ObjectID="_1592693668" r:id="rId3051"/>
              </w:object>
            </w:r>
            <w:r w:rsidRPr="00130261">
              <w:rPr>
                <w:rFonts w:ascii="VNI-Times" w:hAnsi="VNI-Times"/>
                <w:color w:val="333333"/>
                <w:sz w:val="26"/>
                <w:lang w:val="nl-NL"/>
              </w:rPr>
              <w:t xml:space="preserve">MNC (g – g) </w:t>
            </w:r>
            <w:r w:rsidRPr="00130261">
              <w:rPr>
                <w:rFonts w:ascii="VNI-Times" w:hAnsi="VNI-Times"/>
                <w:color w:val="333333"/>
                <w:position w:val="-24"/>
                <w:sz w:val="26"/>
                <w:lang w:val="nl-NL"/>
              </w:rPr>
              <w:object w:dxaOrig="3860" w:dyaOrig="620">
                <v:shape id="_x0000_i2704" type="#_x0000_t75" style="width:192.75pt;height:30.75pt" o:ole="">
                  <v:imagedata r:id="rId3052" o:title=""/>
                </v:shape>
                <o:OLEObject Type="Embed" ProgID="Equation.DSMT4" ShapeID="_x0000_i2704" DrawAspect="Content" ObjectID="_1592693669" r:id="rId3053"/>
              </w:object>
            </w:r>
            <w:r w:rsidRPr="00130261">
              <w:rPr>
                <w:rFonts w:ascii="VNI-Times" w:hAnsi="VNI-Times"/>
                <w:b/>
                <w:color w:val="333333"/>
                <w:sz w:val="26"/>
                <w:lang w:val="nl-NL"/>
              </w:rPr>
              <w:t xml:space="preserve">                                                                                                                                         </w:t>
            </w:r>
          </w:p>
          <w:p w:rsidR="00BE079F" w:rsidRPr="00130261" w:rsidRDefault="00BE079F" w:rsidP="00BE079F">
            <w:pPr>
              <w:jc w:val="both"/>
              <w:rPr>
                <w:rFonts w:ascii="VNI-Times" w:hAnsi="VNI-Times"/>
                <w:b/>
                <w:color w:val="333333"/>
                <w:sz w:val="26"/>
                <w:lang w:val="nl-NL"/>
              </w:rPr>
            </w:pPr>
            <w:r w:rsidRPr="00130261">
              <w:rPr>
                <w:rFonts w:ascii="VNI-Times" w:hAnsi="VNI-Times"/>
                <w:b/>
                <w:color w:val="333333"/>
                <w:sz w:val="26"/>
                <w:lang w:val="nl-NL"/>
              </w:rPr>
              <w:t>c) Chöùng minh MK</w:t>
            </w:r>
            <w:r w:rsidRPr="00130261">
              <w:rPr>
                <w:rFonts w:ascii="VNI-Times" w:hAnsi="VNI-Times"/>
                <w:b/>
                <w:color w:val="333333"/>
                <w:sz w:val="34"/>
                <w:szCs w:val="32"/>
                <w:vertAlign w:val="superscript"/>
                <w:lang w:val="nl-NL"/>
              </w:rPr>
              <w:t>2</w:t>
            </w:r>
            <w:r w:rsidRPr="00130261">
              <w:rPr>
                <w:rFonts w:ascii="VNI-Times" w:hAnsi="VNI-Times"/>
                <w:b/>
                <w:color w:val="333333"/>
                <w:sz w:val="26"/>
                <w:lang w:val="nl-NL"/>
              </w:rPr>
              <w:t xml:space="preserve"> &gt; MB.MC .</w: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xml:space="preserve">* Vì A laø ñieåm chính giöõa cuûa cung nhoû NP (gt) suy ra OA </w:t>
            </w:r>
            <w:r w:rsidRPr="00130261">
              <w:rPr>
                <w:rFonts w:ascii="VNI-Times" w:hAnsi="VNI-Times"/>
                <w:color w:val="333333"/>
                <w:sz w:val="26"/>
                <w:lang w:val="nl-NL"/>
              </w:rPr>
              <w:sym w:font="Euclid Symbol" w:char="F05E"/>
            </w:r>
            <w:r w:rsidRPr="00130261">
              <w:rPr>
                <w:rFonts w:ascii="VNI-Times" w:hAnsi="VNI-Times"/>
                <w:color w:val="333333"/>
                <w:sz w:val="26"/>
                <w:lang w:val="nl-NL"/>
              </w:rPr>
              <w:t xml:space="preserve"> NP taïi K (</w:t>
            </w:r>
            <w:r w:rsidRPr="00130261">
              <w:rPr>
                <w:rFonts w:ascii="VNI-Times" w:hAnsi="VNI-Times"/>
                <w:i/>
                <w:color w:val="333333"/>
                <w:sz w:val="26"/>
                <w:lang w:val="nl-NL"/>
              </w:rPr>
              <w:t>ñöôøng kính ñi qua ñieåm chính giöõa cuûa moät cung thì vuoâng goùc vôùi daây caêng cung ño</w:t>
            </w:r>
            <w:r w:rsidRPr="00130261">
              <w:rPr>
                <w:rFonts w:ascii="VNI-Times" w:hAnsi="VNI-Times"/>
                <w:color w:val="333333"/>
                <w:sz w:val="26"/>
                <w:lang w:val="nl-NL"/>
              </w:rPr>
              <w:t>ù ).</w: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Suy ra K laø trung ñieåm cuûa daây NP (</w:t>
            </w:r>
            <w:r w:rsidRPr="00130261">
              <w:rPr>
                <w:rFonts w:ascii="VNI-Times" w:hAnsi="VNI-Times"/>
                <w:i/>
                <w:color w:val="333333"/>
                <w:sz w:val="26"/>
                <w:lang w:val="nl-NL"/>
              </w:rPr>
              <w:t>ñöôøng kính vuoâng goùc moät daây thì ñi qua trung ñieåm cuûa daây ñoù</w:t>
            </w:r>
            <w:r w:rsidRPr="00130261">
              <w:rPr>
                <w:rFonts w:ascii="VNI-Times" w:hAnsi="VNI-Times"/>
                <w:color w:val="333333"/>
                <w:sz w:val="26"/>
                <w:lang w:val="nl-NL"/>
              </w:rPr>
              <w:t>)</w: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Suy ra NP = 2.NK .</w: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MB.MC = MN.MP (</w:t>
            </w:r>
            <w:r w:rsidRPr="00130261">
              <w:rPr>
                <w:rFonts w:ascii="VNI-Times" w:hAnsi="VNI-Times"/>
                <w:i/>
                <w:color w:val="333333"/>
                <w:sz w:val="26"/>
                <w:lang w:val="nl-NL"/>
              </w:rPr>
              <w:t>theo caâu b</w:t>
            </w:r>
            <w:r w:rsidRPr="00130261">
              <w:rPr>
                <w:rFonts w:ascii="VNI-Times" w:hAnsi="VNI-Times"/>
                <w:color w:val="333333"/>
                <w:sz w:val="26"/>
                <w:lang w:val="nl-NL"/>
              </w:rPr>
              <w:t>), suy ra:</w: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MB.MC = MN(MN + NP) = MN(MN + 2.NK) = MN</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+ 2.MN.NK   (1)</w: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MK</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(MN + NK)</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MN</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+ 2.MN.NK + NK</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&gt; MN</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+ 2.MN.NK  ( </w:t>
            </w:r>
            <w:r w:rsidRPr="00130261">
              <w:rPr>
                <w:rFonts w:ascii="VNI-Times" w:hAnsi="VNI-Times"/>
                <w:i/>
                <w:color w:val="333333"/>
                <w:sz w:val="26"/>
                <w:lang w:val="nl-NL"/>
              </w:rPr>
              <w:t>do NK</w:t>
            </w:r>
            <w:r w:rsidRPr="00130261">
              <w:rPr>
                <w:rFonts w:ascii="VNI-Times" w:hAnsi="VNI-Times"/>
                <w:i/>
                <w:color w:val="333333"/>
                <w:sz w:val="34"/>
                <w:szCs w:val="32"/>
                <w:vertAlign w:val="superscript"/>
                <w:lang w:val="nl-NL"/>
              </w:rPr>
              <w:t>2</w:t>
            </w:r>
            <w:r w:rsidRPr="00130261">
              <w:rPr>
                <w:rFonts w:ascii="VNI-Times" w:hAnsi="VNI-Times"/>
                <w:i/>
                <w:color w:val="333333"/>
                <w:sz w:val="26"/>
                <w:lang w:val="nl-NL"/>
              </w:rPr>
              <w:t xml:space="preserve"> &gt; 0 </w:t>
            </w:r>
            <w:r w:rsidRPr="00130261">
              <w:rPr>
                <w:rFonts w:ascii="VNI-Times" w:hAnsi="VNI-Times"/>
                <w:color w:val="333333"/>
                <w:sz w:val="26"/>
                <w:lang w:val="nl-NL"/>
              </w:rPr>
              <w:t>)   (2)</w: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Töø (1) vaø (2): MK</w:t>
            </w:r>
            <w:r w:rsidRPr="00130261">
              <w:rPr>
                <w:rFonts w:ascii="VNI-Times" w:hAnsi="VNI-Times"/>
                <w:color w:val="333333"/>
                <w:sz w:val="34"/>
                <w:szCs w:val="32"/>
                <w:vertAlign w:val="superscript"/>
                <w:lang w:val="nl-NL"/>
              </w:rPr>
              <w:t>2</w:t>
            </w:r>
            <w:r w:rsidRPr="00130261">
              <w:rPr>
                <w:rFonts w:ascii="VNI-Times" w:hAnsi="VNI-Times"/>
                <w:color w:val="333333"/>
                <w:sz w:val="26"/>
                <w:lang w:val="nl-NL"/>
              </w:rPr>
              <w:t xml:space="preserve"> &gt; MB.MC .</w:t>
            </w:r>
          </w:p>
          <w:p w:rsidR="00BE079F" w:rsidRPr="00130261" w:rsidRDefault="00BE079F" w:rsidP="00BE079F">
            <w:pPr>
              <w:jc w:val="both"/>
              <w:rPr>
                <w:rFonts w:ascii="VNI-Times" w:hAnsi="VNI-Times"/>
                <w:color w:val="333333"/>
                <w:sz w:val="26"/>
                <w:lang w:val="nl-NL"/>
              </w:rPr>
            </w:pPr>
            <w:r w:rsidRPr="00130261">
              <w:rPr>
                <w:rFonts w:ascii="VNI-Times" w:hAnsi="VNI-Times" w:cs="Lucida Sans Unicode"/>
                <w:color w:val="333333"/>
                <w:sz w:val="26"/>
                <w:lang w:val="nl-NL"/>
              </w:rPr>
              <w:t>∙</w:t>
            </w:r>
            <w:r w:rsidRPr="00130261">
              <w:rPr>
                <w:rFonts w:ascii="VNI-Times" w:hAnsi="VNI-Times"/>
                <w:color w:val="333333"/>
                <w:sz w:val="26"/>
                <w:lang w:val="nl-NL"/>
              </w:rPr>
              <w:t xml:space="preserve"> </w:t>
            </w:r>
            <w:r w:rsidRPr="00130261">
              <w:rPr>
                <w:rFonts w:ascii="VNI-Times" w:hAnsi="VNI-Times"/>
                <w:b/>
                <w:color w:val="333333"/>
                <w:sz w:val="26"/>
                <w:lang w:val="nl-NL"/>
              </w:rPr>
              <w:t xml:space="preserve">Baøi 5: </w:t>
            </w:r>
            <w:r w:rsidRPr="00130261">
              <w:rPr>
                <w:rFonts w:ascii="VNI-Times" w:hAnsi="VNI-Times"/>
                <w:color w:val="333333"/>
                <w:position w:val="-24"/>
                <w:sz w:val="26"/>
                <w:lang w:val="nl-NL"/>
              </w:rPr>
              <w:object w:dxaOrig="5420" w:dyaOrig="660">
                <v:shape id="_x0000_i2705" type="#_x0000_t75" style="width:270.75pt;height:33pt" o:ole="">
                  <v:imagedata r:id="rId2988" o:title=""/>
                </v:shape>
                <o:OLEObject Type="Embed" ProgID="Equation.DSMT4" ShapeID="_x0000_i2705" DrawAspect="Content" ObjectID="_1592693670" r:id="rId3054"/>
              </w:object>
            </w:r>
            <w:r w:rsidRPr="00130261">
              <w:rPr>
                <w:rFonts w:ascii="VNI-Times" w:hAnsi="VNI-Times"/>
                <w:color w:val="333333"/>
                <w:sz w:val="26"/>
                <w:lang w:val="nl-NL"/>
              </w:rPr>
              <w:t xml:space="preserve"> (vôùi </w:t>
            </w:r>
            <w:r w:rsidRPr="00130261">
              <w:rPr>
                <w:rFonts w:ascii="VNI-Times" w:hAnsi="VNI-Times"/>
                <w:color w:val="333333"/>
                <w:position w:val="-6"/>
                <w:sz w:val="26"/>
                <w:lang w:val="nl-NL"/>
              </w:rPr>
              <w:object w:dxaOrig="560" w:dyaOrig="279">
                <v:shape id="_x0000_i2706" type="#_x0000_t75" style="width:27.75pt;height:14.25pt" o:ole="">
                  <v:imagedata r:id="rId2990" o:title=""/>
                </v:shape>
                <o:OLEObject Type="Embed" ProgID="Equation.DSMT4" ShapeID="_x0000_i2706" DrawAspect="Content" ObjectID="_1592693671" r:id="rId3055"/>
              </w:object>
            </w:r>
            <w:r w:rsidRPr="00130261">
              <w:rPr>
                <w:rFonts w:ascii="VNI-Times" w:hAnsi="VNI-Times"/>
                <w:color w:val="333333"/>
                <w:sz w:val="26"/>
                <w:lang w:val="nl-NL"/>
              </w:rPr>
              <w:t>)</w: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b/>
                <w:color w:val="333333"/>
                <w:sz w:val="26"/>
                <w:lang w:val="nl-NL"/>
              </w:rPr>
              <w:t>Caùch 1:</w:t>
            </w:r>
            <w:r w:rsidRPr="00130261">
              <w:rPr>
                <w:rFonts w:ascii="VNI-Times" w:hAnsi="VNI-Times"/>
                <w:color w:val="333333"/>
                <w:sz w:val="26"/>
                <w:lang w:val="nl-NL"/>
              </w:rPr>
              <w:t xml:space="preserve"> (</w:t>
            </w:r>
            <w:r w:rsidRPr="00130261">
              <w:rPr>
                <w:rFonts w:ascii="VNI-Times" w:hAnsi="VNI-Times"/>
                <w:b/>
                <w:color w:val="333333"/>
                <w:sz w:val="26"/>
                <w:lang w:val="nl-NL"/>
              </w:rPr>
              <w:t>Duøng kieán thöùc ñaïi soá lôùp 8</w:t>
            </w:r>
            <w:r w:rsidRPr="00130261">
              <w:rPr>
                <w:rFonts w:ascii="VNI-Times" w:hAnsi="VNI-Times"/>
                <w:color w:val="333333"/>
                <w:sz w:val="26"/>
                <w:lang w:val="nl-NL"/>
              </w:rPr>
              <w:t>)</w:t>
            </w:r>
          </w:p>
          <w:p w:rsidR="00BE079F" w:rsidRPr="00130261" w:rsidRDefault="00BE079F" w:rsidP="00BE079F">
            <w:pPr>
              <w:jc w:val="both"/>
              <w:rPr>
                <w:rFonts w:ascii="VNI-Times" w:hAnsi="VNI-Times"/>
                <w:color w:val="333333"/>
                <w:sz w:val="26"/>
                <w:lang w:val="nl-NL"/>
              </w:rPr>
            </w:pPr>
            <w:r w:rsidRPr="00130261">
              <w:rPr>
                <w:rFonts w:ascii="VNI-Times" w:hAnsi="VNI-Times"/>
                <w:color w:val="333333"/>
                <w:position w:val="-142"/>
                <w:sz w:val="26"/>
                <w:lang w:val="nl-NL"/>
              </w:rPr>
              <w:object w:dxaOrig="8260" w:dyaOrig="2960">
                <v:shape id="_x0000_i2707" type="#_x0000_t75" style="width:413.25pt;height:147.75pt" o:ole="">
                  <v:imagedata r:id="rId3056" o:title=""/>
                </v:shape>
                <o:OLEObject Type="Embed" ProgID="Equation.DSMT4" ShapeID="_x0000_i2707" DrawAspect="Content" ObjectID="_1592693672" r:id="rId3057"/>
              </w:objec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color w:val="333333"/>
                <w:position w:val="-24"/>
                <w:sz w:val="26"/>
                <w:lang w:val="nl-NL"/>
              </w:rPr>
              <w:object w:dxaOrig="3180" w:dyaOrig="620">
                <v:shape id="_x0000_i2708" type="#_x0000_t75" style="width:159pt;height:30.75pt" o:ole="">
                  <v:imagedata r:id="rId3058" o:title=""/>
                </v:shape>
                <o:OLEObject Type="Embed" ProgID="Equation.DSMT4" ShapeID="_x0000_i2708" DrawAspect="Content" ObjectID="_1592693673" r:id="rId3059"/>
              </w:objec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xml:space="preserve">* </w:t>
            </w:r>
            <w:r w:rsidRPr="00130261">
              <w:rPr>
                <w:rFonts w:ascii="VNI-Times" w:hAnsi="VNI-Times"/>
                <w:b/>
                <w:color w:val="333333"/>
                <w:sz w:val="26"/>
                <w:lang w:val="nl-NL"/>
              </w:rPr>
              <w:t>Caùch 2:</w:t>
            </w:r>
            <w:r w:rsidRPr="00130261">
              <w:rPr>
                <w:rFonts w:ascii="VNI-Times" w:hAnsi="VNI-Times"/>
                <w:color w:val="333333"/>
                <w:sz w:val="26"/>
                <w:lang w:val="nl-NL"/>
              </w:rPr>
              <w:t xml:space="preserve"> (</w:t>
            </w:r>
            <w:r w:rsidRPr="00130261">
              <w:rPr>
                <w:rFonts w:ascii="VNI-Times" w:hAnsi="VNI-Times"/>
                <w:i/>
                <w:color w:val="333333"/>
                <w:sz w:val="26"/>
                <w:lang w:val="nl-NL"/>
              </w:rPr>
              <w:t>Duøng kieán thöùc ñaïi soá 9</w:t>
            </w:r>
            <w:r w:rsidRPr="00130261">
              <w:rPr>
                <w:rFonts w:ascii="VNI-Times" w:hAnsi="VNI-Times"/>
                <w:color w:val="333333"/>
                <w:sz w:val="26"/>
                <w:lang w:val="nl-NL"/>
              </w:rPr>
              <w:t>)</w:t>
            </w:r>
          </w:p>
          <w:p w:rsidR="00BE079F" w:rsidRPr="00130261" w:rsidRDefault="00BE079F" w:rsidP="00BE079F">
            <w:pPr>
              <w:jc w:val="both"/>
              <w:rPr>
                <w:rFonts w:ascii="VNI-Times" w:hAnsi="VNI-Times"/>
                <w:color w:val="333333"/>
                <w:sz w:val="26"/>
                <w:lang w:val="nl-NL"/>
              </w:rPr>
            </w:pPr>
            <w:r w:rsidRPr="00130261">
              <w:rPr>
                <w:rFonts w:ascii="VNI-Times" w:hAnsi="VNI-Times"/>
                <w:color w:val="333333"/>
                <w:position w:val="-50"/>
                <w:sz w:val="26"/>
                <w:lang w:val="nl-NL"/>
              </w:rPr>
              <w:object w:dxaOrig="8779" w:dyaOrig="1120">
                <v:shape id="_x0000_i2709" type="#_x0000_t75" style="width:438.75pt;height:56.25pt" o:ole="">
                  <v:imagedata r:id="rId3060" o:title=""/>
                </v:shape>
                <o:OLEObject Type="Embed" ProgID="Equation.DSMT4" ShapeID="_x0000_i2709" DrawAspect="Content" ObjectID="_1592693674" r:id="rId3061"/>
              </w:object>
            </w:r>
          </w:p>
          <w:p w:rsidR="00BE079F" w:rsidRPr="00130261" w:rsidRDefault="00BE079F" w:rsidP="00BE079F">
            <w:pPr>
              <w:jc w:val="both"/>
              <w:rPr>
                <w:rFonts w:ascii="VNI-Times" w:hAnsi="VNI-Times"/>
                <w:color w:val="333333"/>
                <w:sz w:val="26"/>
                <w:lang w:val="nl-NL"/>
              </w:rPr>
            </w:pPr>
            <w:r w:rsidRPr="00130261">
              <w:rPr>
                <w:rFonts w:ascii="VNI-Times" w:hAnsi="VNI-Times"/>
                <w:color w:val="333333"/>
                <w:position w:val="-24"/>
                <w:sz w:val="26"/>
                <w:lang w:val="nl-NL"/>
              </w:rPr>
              <w:object w:dxaOrig="4680" w:dyaOrig="620">
                <v:shape id="_x0000_i2710" type="#_x0000_t75" style="width:234pt;height:30.75pt" o:ole="">
                  <v:imagedata r:id="rId3062" o:title=""/>
                </v:shape>
                <o:OLEObject Type="Embed" ProgID="Equation.DSMT4" ShapeID="_x0000_i2710" DrawAspect="Content" ObjectID="_1592693675" r:id="rId3063"/>
              </w:object>
            </w:r>
          </w:p>
          <w:p w:rsidR="00BE079F" w:rsidRPr="00130261" w:rsidRDefault="00BE079F" w:rsidP="00BE079F">
            <w:pPr>
              <w:jc w:val="both"/>
              <w:rPr>
                <w:rFonts w:ascii="VNI-Times" w:hAnsi="VNI-Times"/>
                <w:color w:val="333333"/>
                <w:sz w:val="26"/>
                <w:lang w:val="nl-NL"/>
              </w:rPr>
            </w:pPr>
            <w:r w:rsidRPr="00130261">
              <w:rPr>
                <w:rFonts w:ascii="VNI-Times" w:hAnsi="VNI-Times"/>
                <w:color w:val="333333"/>
                <w:position w:val="-10"/>
                <w:sz w:val="26"/>
                <w:lang w:val="nl-NL"/>
              </w:rPr>
              <w:object w:dxaOrig="6220" w:dyaOrig="360">
                <v:shape id="_x0000_i2711" type="#_x0000_t75" style="width:311.25pt;height:18pt" o:ole="">
                  <v:imagedata r:id="rId3064" o:title=""/>
                </v:shape>
                <o:OLEObject Type="Embed" ProgID="Equation.DSMT4" ShapeID="_x0000_i2711" DrawAspect="Content" ObjectID="_1592693676" r:id="rId3065"/>
              </w:object>
            </w:r>
          </w:p>
          <w:p w:rsidR="00BE079F" w:rsidRPr="00130261" w:rsidRDefault="00BE079F" w:rsidP="00BE079F">
            <w:pPr>
              <w:jc w:val="both"/>
              <w:rPr>
                <w:rFonts w:ascii="VNI-Times" w:hAnsi="VNI-Times"/>
                <w:color w:val="333333"/>
                <w:sz w:val="26"/>
                <w:lang w:val="nl-NL"/>
              </w:rPr>
            </w:pPr>
            <w:r w:rsidRPr="00130261">
              <w:rPr>
                <w:rFonts w:ascii="VNI-Times" w:hAnsi="VNI-Times"/>
                <w:color w:val="333333"/>
                <w:sz w:val="26"/>
                <w:lang w:val="nl-NL"/>
              </w:rPr>
              <w:t xml:space="preserve">      x toàn taïi khi phöông trình (*) coù nghieäm.</w:t>
            </w:r>
          </w:p>
          <w:p w:rsidR="00BE079F" w:rsidRPr="00130261" w:rsidRDefault="00BE079F" w:rsidP="00BE079F">
            <w:pPr>
              <w:jc w:val="both"/>
              <w:rPr>
                <w:rFonts w:ascii="VNI-Times" w:hAnsi="VNI-Times"/>
                <w:color w:val="333333"/>
                <w:sz w:val="26"/>
                <w:lang w:val="nl-NL"/>
              </w:rPr>
            </w:pPr>
            <w:r w:rsidRPr="00130261">
              <w:rPr>
                <w:rFonts w:ascii="VNI-Times" w:hAnsi="VNI-Times"/>
                <w:color w:val="333333"/>
                <w:position w:val="-78"/>
                <w:sz w:val="26"/>
                <w:lang w:val="nl-NL"/>
              </w:rPr>
              <w:object w:dxaOrig="9580" w:dyaOrig="1680">
                <v:shape id="_x0000_i2712" type="#_x0000_t75" style="width:479.25pt;height:84pt" o:ole="">
                  <v:imagedata r:id="rId3066" o:title=""/>
                </v:shape>
                <o:OLEObject Type="Embed" ProgID="Equation.DSMT4" ShapeID="_x0000_i2712" DrawAspect="Content" ObjectID="_1592693677" r:id="rId3067"/>
              </w:object>
            </w:r>
          </w:p>
          <w:p w:rsidR="00BE079F" w:rsidRPr="00130261" w:rsidRDefault="00BE079F" w:rsidP="00BE079F">
            <w:pPr>
              <w:rPr>
                <w:rFonts w:ascii="VNI-Times" w:hAnsi="VNI-Times"/>
                <w:color w:val="333333"/>
                <w:sz w:val="26"/>
                <w:lang w:val="nl-NL"/>
              </w:rPr>
            </w:pPr>
            <w:r w:rsidRPr="00130261">
              <w:rPr>
                <w:rFonts w:ascii="VNI-Times" w:hAnsi="VNI-Times"/>
                <w:color w:val="333333"/>
                <w:sz w:val="26"/>
                <w:lang w:val="nl-NL"/>
              </w:rPr>
              <w:t xml:space="preserve">So saùnh (1) vaø (2) thì </w:t>
            </w:r>
            <w:r w:rsidRPr="00130261">
              <w:rPr>
                <w:rFonts w:ascii="VNI-Times" w:hAnsi="VNI-Times"/>
                <w:b/>
                <w:color w:val="333333"/>
                <w:sz w:val="26"/>
                <w:lang w:val="nl-NL"/>
              </w:rPr>
              <w:t>1 khoâng phaûi laø giaù trò nhoû nhaát cuûa A</w:t>
            </w:r>
            <w:r w:rsidRPr="00130261">
              <w:rPr>
                <w:rFonts w:ascii="VNI-Times" w:hAnsi="VNI-Times"/>
                <w:color w:val="333333"/>
                <w:sz w:val="26"/>
                <w:lang w:val="nl-NL"/>
              </w:rPr>
              <w:t xml:space="preserve"> maø: </w:t>
            </w:r>
          </w:p>
          <w:p w:rsidR="00BE079F" w:rsidRPr="00130261" w:rsidRDefault="00BE079F" w:rsidP="00BE079F">
            <w:pPr>
              <w:tabs>
                <w:tab w:val="left" w:pos="1200"/>
              </w:tabs>
              <w:rPr>
                <w:lang w:val="nl-NL"/>
              </w:rPr>
            </w:pPr>
            <w:r w:rsidRPr="00130261">
              <w:rPr>
                <w:rFonts w:ascii="VNI-Times" w:hAnsi="VNI-Times"/>
                <w:color w:val="333333"/>
                <w:sz w:val="26"/>
                <w:lang w:val="nl-NL"/>
              </w:rPr>
              <w:t xml:space="preserve">* </w:t>
            </w:r>
            <w:r w:rsidRPr="00130261">
              <w:rPr>
                <w:rFonts w:ascii="VNI-Times" w:hAnsi="VNI-Times"/>
                <w:color w:val="333333"/>
                <w:position w:val="-24"/>
                <w:sz w:val="26"/>
                <w:lang w:val="nl-NL"/>
              </w:rPr>
              <w:object w:dxaOrig="2780" w:dyaOrig="620">
                <v:shape id="_x0000_i2713" type="#_x0000_t75" style="width:138.75pt;height:30.75pt" o:ole="">
                  <v:imagedata r:id="rId3068" o:title=""/>
                </v:shape>
                <o:OLEObject Type="Embed" ProgID="Equation.DSMT4" ShapeID="_x0000_i2713" DrawAspect="Content" ObjectID="_1592693678" r:id="rId3069"/>
              </w:object>
            </w:r>
          </w:p>
          <w:p w:rsidR="00BE079F" w:rsidRDefault="00BE079F"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1944</w:t>
            </w:r>
          </w:p>
          <w:p w:rsidR="00BE079F" w:rsidRPr="00130261" w:rsidRDefault="00BE079F" w:rsidP="00BE079F">
            <w:pPr>
              <w:rPr>
                <w:rFonts w:ascii=".VnTimeH" w:hAnsi=".VnTimeH" w:cs="Arial"/>
                <w:lang w:val="nl-NL"/>
              </w:rPr>
            </w:pPr>
            <w:r w:rsidRPr="00130261">
              <w:rPr>
                <w:rFonts w:ascii=".VnTimeH" w:hAnsi=".VnTimeH" w:cs="Arial"/>
                <w:lang w:val="nl-NL"/>
              </w:rPr>
              <w:t>së gi¸o dôc vµ ®µo t¹o</w:t>
            </w:r>
            <w:r w:rsidRPr="00130261">
              <w:rPr>
                <w:rFonts w:cs="Arial"/>
                <w:lang w:val="nl-NL"/>
              </w:rPr>
              <w:t xml:space="preserve">              </w:t>
            </w:r>
            <w:r w:rsidRPr="00130261">
              <w:rPr>
                <w:rFonts w:ascii=".VnTimeH" w:hAnsi=".VnTimeH" w:cs="Arial"/>
                <w:b/>
                <w:lang w:val="nl-NL"/>
              </w:rPr>
              <w:t>K× THI TUYÓN SINH líp 10 THPT</w:t>
            </w:r>
          </w:p>
          <w:p w:rsidR="00BE079F" w:rsidRPr="00130261" w:rsidRDefault="00BE079F" w:rsidP="00BE079F">
            <w:pPr>
              <w:rPr>
                <w:rFonts w:ascii=".VnTimeH" w:hAnsi=".VnTimeH" w:cs="Arial"/>
                <w:lang w:val="nl-NL"/>
              </w:rPr>
            </w:pPr>
            <w:r>
              <w:rPr>
                <w:rFonts w:ascii=".VnTimeH" w:hAnsi=".VnTimeH" w:cs="Arial"/>
                <w:noProof/>
                <w:lang w:val="en-US"/>
              </w:rPr>
              <mc:AlternateContent>
                <mc:Choice Requires="wps">
                  <w:drawing>
                    <wp:anchor distT="0" distB="0" distL="114300" distR="114300" simplePos="0" relativeHeight="251831296" behindDoc="0" locked="0" layoutInCell="1" allowOverlap="1">
                      <wp:simplePos x="0" y="0"/>
                      <wp:positionH relativeFrom="column">
                        <wp:posOffset>3438525</wp:posOffset>
                      </wp:positionH>
                      <wp:positionV relativeFrom="paragraph">
                        <wp:posOffset>205105</wp:posOffset>
                      </wp:positionV>
                      <wp:extent cx="1866900" cy="0"/>
                      <wp:effectExtent l="9525" t="5080" r="9525" b="13970"/>
                      <wp:wrapNone/>
                      <wp:docPr id="1610" name="Straight Connector 16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66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10" o:spid="_x0000_s1026" style="position:absolute;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6.15pt" to="417.75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"/>
                  </w:pict>
                </mc:Fallback>
              </mc:AlternateContent>
            </w:r>
            <w:r w:rsidRPr="00130261">
              <w:rPr>
                <w:rFonts w:ascii=".VnTimeH" w:hAnsi=".VnTimeH" w:cs="Arial"/>
                <w:lang w:val="nl-NL"/>
              </w:rPr>
              <w:t xml:space="preserve">               </w:t>
            </w:r>
            <w:r w:rsidRPr="00130261">
              <w:rPr>
                <w:rFonts w:ascii=".VnTimeH" w:hAnsi=".VnTimeH" w:cs="Arial"/>
                <w:b/>
                <w:u w:val="single"/>
                <w:lang w:val="nl-NL"/>
              </w:rPr>
              <w:t>L¹ng s¬n</w:t>
            </w:r>
            <w:r w:rsidRPr="00130261">
              <w:rPr>
                <w:rFonts w:ascii=".VnTimeH" w:hAnsi=".VnTimeH" w:cs="Arial"/>
                <w:lang w:val="nl-NL"/>
              </w:rPr>
              <w:t xml:space="preserve">                                          </w:t>
            </w:r>
            <w:r w:rsidRPr="00130261">
              <w:rPr>
                <w:rFonts w:ascii=".VnTimeH" w:hAnsi=".VnTimeH" w:cs="Arial"/>
                <w:b/>
                <w:lang w:val="nl-NL"/>
              </w:rPr>
              <w:t>N¨M häc 2011 - 2012</w:t>
            </w:r>
          </w:p>
          <w:p w:rsidR="00BE079F" w:rsidRPr="00130261" w:rsidRDefault="00BE079F" w:rsidP="00BE079F">
            <w:pPr>
              <w:tabs>
                <w:tab w:val="left" w:pos="615"/>
                <w:tab w:val="center" w:pos="4749"/>
              </w:tabs>
              <w:rPr>
                <w:rFonts w:ascii=".VnTimeH" w:hAnsi=".VnTimeH" w:cs="Arial"/>
                <w:lang w:val="nl-NL"/>
              </w:rPr>
            </w:pPr>
            <w:r w:rsidRPr="00130261">
              <w:rPr>
                <w:rFonts w:ascii=".VnTimeH" w:hAnsi=".VnTimeH" w:cs="Arial"/>
                <w:lang w:val="nl-NL"/>
              </w:rPr>
              <w:tab/>
              <w:t xml:space="preserve">                                                </w:t>
            </w:r>
          </w:p>
          <w:p w:rsidR="00BE079F" w:rsidRPr="00130261" w:rsidRDefault="00BE079F" w:rsidP="00BE079F">
            <w:pPr>
              <w:tabs>
                <w:tab w:val="left" w:pos="615"/>
                <w:tab w:val="center" w:pos="4749"/>
              </w:tabs>
              <w:jc w:val="center"/>
              <w:rPr>
                <w:rFonts w:ascii=".VnTimeH" w:hAnsi=".VnTimeH" w:cs="Arial"/>
                <w:b/>
                <w:lang w:val="nl-NL"/>
              </w:rPr>
            </w:pPr>
            <w:r w:rsidRPr="00130261">
              <w:rPr>
                <w:rFonts w:ascii=".VnTimeH" w:hAnsi=".VnTimeH" w:cs="Arial"/>
                <w:lang w:val="nl-NL"/>
              </w:rPr>
              <w:t xml:space="preserve">                                                              </w:t>
            </w:r>
            <w:r w:rsidRPr="00130261">
              <w:rPr>
                <w:rFonts w:ascii=".VnArial Narrow" w:hAnsi=".VnArial Narrow"/>
                <w:lang w:val="nl-NL"/>
              </w:rPr>
              <w:t>M¤</w:t>
            </w:r>
            <w:smartTag w:uri="urn:schemas-microsoft-com:office:smarttags" w:element="place">
              <w:r w:rsidRPr="00130261">
                <w:rPr>
                  <w:rFonts w:ascii=".VnArial Narrow" w:hAnsi=".VnArial Narrow"/>
                  <w:lang w:val="nl-NL"/>
                </w:rPr>
                <w:t>N THI</w:t>
              </w:r>
            </w:smartTag>
            <w:r w:rsidRPr="00130261">
              <w:rPr>
                <w:rFonts w:ascii=".VnArial Narrow" w:hAnsi=".VnArial Narrow"/>
                <w:lang w:val="nl-NL"/>
              </w:rPr>
              <w:t xml:space="preserve">: </w:t>
            </w:r>
            <w:r w:rsidRPr="00130261">
              <w:rPr>
                <w:rFonts w:ascii=".VnArial Narrow" w:hAnsi=".VnArial Narrow"/>
                <w:b/>
                <w:lang w:val="nl-NL"/>
              </w:rPr>
              <w:t xml:space="preserve"> TOÁN</w:t>
            </w:r>
          </w:p>
          <w:p w:rsidR="00BE079F" w:rsidRPr="00130261" w:rsidRDefault="00BE079F" w:rsidP="00BE079F">
            <w:pPr>
              <w:rPr>
                <w:i/>
                <w:lang w:val="nl-NL"/>
              </w:rPr>
            </w:pPr>
            <w:r w:rsidRPr="00130261">
              <w:rPr>
                <w:rFonts w:ascii=".VnTimeH" w:hAnsi=".VnTimeH" w:cs="Arial"/>
                <w:bdr w:val="single" w:sz="4" w:space="0" w:color="auto"/>
                <w:lang w:val="nl-NL"/>
              </w:rPr>
              <w:t>®Ò chÝnh thøc</w:t>
            </w:r>
            <w:r w:rsidRPr="00130261">
              <w:rPr>
                <w:rFonts w:ascii=".VnTimeH" w:hAnsi=".VnTimeH" w:cs="Arial"/>
                <w:lang w:val="nl-NL"/>
              </w:rPr>
              <w:tab/>
              <w:t xml:space="preserve">           </w:t>
            </w:r>
            <w:r w:rsidRPr="00130261">
              <w:rPr>
                <w:i/>
                <w:lang w:val="nl-NL"/>
              </w:rPr>
              <w:t>Thời gian làm bài: 120 phút không kể thời gian giao đề</w:t>
            </w:r>
          </w:p>
          <w:p w:rsidR="00BE079F" w:rsidRPr="00130261" w:rsidRDefault="00BE079F" w:rsidP="00BE079F">
            <w:pPr>
              <w:jc w:val="center"/>
              <w:rPr>
                <w:i/>
                <w:lang w:val="nl-NL"/>
              </w:rPr>
            </w:pPr>
          </w:p>
          <w:p w:rsidR="00BE079F" w:rsidRPr="00130261" w:rsidRDefault="00BE079F" w:rsidP="00BE079F">
            <w:pPr>
              <w:rPr>
                <w:b/>
                <w:lang w:val="nl-NL"/>
              </w:rPr>
            </w:pPr>
            <w:r w:rsidRPr="00130261">
              <w:rPr>
                <w:b/>
                <w:lang w:val="nl-NL"/>
              </w:rPr>
              <w:t>Câu 1 (2 điểm):</w:t>
            </w:r>
          </w:p>
          <w:p w:rsidR="00BE079F" w:rsidRPr="00130261" w:rsidRDefault="00BE079F" w:rsidP="001E40D0">
            <w:pPr>
              <w:numPr>
                <w:ilvl w:val="0"/>
                <w:numId w:val="86"/>
              </w:numPr>
              <w:rPr>
                <w:lang w:val="nl-NL"/>
              </w:rPr>
            </w:pPr>
            <w:r w:rsidRPr="00130261">
              <w:rPr>
                <w:lang w:val="nl-NL"/>
              </w:rPr>
              <w:t xml:space="preserve">Tính giá trij của các biểu thức: A = </w:t>
            </w:r>
            <w:r w:rsidRPr="00130261">
              <w:rPr>
                <w:position w:val="-8"/>
                <w:lang w:val="nl-NL"/>
              </w:rPr>
              <w:object w:dxaOrig="999" w:dyaOrig="360">
                <v:shape id="_x0000_i2714" type="#_x0000_t75" style="width:50.25pt;height:18pt" o:ole="">
                  <v:imagedata r:id="rId3070" o:title=""/>
                </v:shape>
                <o:OLEObject Type="Embed" ProgID="Equation.DSMT4" ShapeID="_x0000_i2714" DrawAspect="Content" ObjectID="_1592693679" r:id="rId3071"/>
              </w:object>
            </w:r>
            <w:r w:rsidRPr="00130261">
              <w:rPr>
                <w:lang w:val="nl-NL"/>
              </w:rPr>
              <w:t xml:space="preserve">; B = </w:t>
            </w:r>
            <w:r w:rsidRPr="00130261">
              <w:rPr>
                <w:position w:val="-10"/>
                <w:lang w:val="nl-NL"/>
              </w:rPr>
              <w:object w:dxaOrig="1600" w:dyaOrig="440">
                <v:shape id="_x0000_i2715" type="#_x0000_t75" style="width:80.25pt;height:21.75pt" o:ole="">
                  <v:imagedata r:id="rId3072" o:title=""/>
                </v:shape>
                <o:OLEObject Type="Embed" ProgID="Equation.DSMT4" ShapeID="_x0000_i2715" DrawAspect="Content" ObjectID="_1592693680" r:id="rId3073"/>
              </w:object>
            </w:r>
          </w:p>
          <w:p w:rsidR="00BE079F" w:rsidRPr="00130261" w:rsidRDefault="00BE079F" w:rsidP="001E40D0">
            <w:pPr>
              <w:numPr>
                <w:ilvl w:val="0"/>
                <w:numId w:val="86"/>
              </w:numPr>
              <w:rPr>
                <w:lang w:val="nl-NL"/>
              </w:rPr>
            </w:pPr>
            <w:r w:rsidRPr="00130261">
              <w:rPr>
                <w:lang w:val="nl-NL"/>
              </w:rPr>
              <w:t xml:space="preserve">Rút gọn biểu thức: P = </w:t>
            </w:r>
            <w:r w:rsidRPr="00130261">
              <w:rPr>
                <w:position w:val="-32"/>
                <w:lang w:val="nl-NL"/>
              </w:rPr>
              <w:object w:dxaOrig="2340" w:dyaOrig="760">
                <v:shape id="_x0000_i2716" type="#_x0000_t75" style="width:117pt;height:38.25pt" o:ole="">
                  <v:imagedata r:id="rId3074" o:title=""/>
                </v:shape>
                <o:OLEObject Type="Embed" ProgID="Equation.DSMT4" ShapeID="_x0000_i2716" DrawAspect="Content" ObjectID="_1592693681" r:id="rId3075"/>
              </w:object>
            </w:r>
            <w:r w:rsidRPr="00130261">
              <w:rPr>
                <w:lang w:val="nl-NL"/>
              </w:rPr>
              <w:t xml:space="preserve"> Với x &gt; 0, y &gt; 0 và x </w:t>
            </w:r>
            <w:r w:rsidRPr="00130261">
              <w:rPr>
                <w:position w:val="-4"/>
                <w:lang w:val="nl-NL"/>
              </w:rPr>
              <w:object w:dxaOrig="220" w:dyaOrig="220">
                <v:shape id="_x0000_i2717" type="#_x0000_t75" style="width:11.25pt;height:11.25pt" o:ole="">
                  <v:imagedata r:id="rId3076" o:title=""/>
                </v:shape>
                <o:OLEObject Type="Embed" ProgID="Equation.DSMT4" ShapeID="_x0000_i2717" DrawAspect="Content" ObjectID="_1592693682" r:id="rId3077"/>
              </w:object>
            </w:r>
            <w:r w:rsidRPr="00130261">
              <w:rPr>
                <w:lang w:val="nl-NL"/>
              </w:rPr>
              <w:t xml:space="preserve"> y.</w:t>
            </w:r>
          </w:p>
          <w:p w:rsidR="00BE079F" w:rsidRPr="00130261" w:rsidRDefault="00BE079F" w:rsidP="00BE079F">
            <w:pPr>
              <w:ind w:left="360"/>
              <w:rPr>
                <w:lang w:val="nl-NL"/>
              </w:rPr>
            </w:pPr>
            <w:r w:rsidRPr="00130261">
              <w:rPr>
                <w:lang w:val="nl-NL"/>
              </w:rPr>
              <w:tab/>
              <w:t>Tính giá trị của biểu thức P tại x = 2012 và y = 2011.</w:t>
            </w:r>
          </w:p>
          <w:p w:rsidR="00BE079F" w:rsidRPr="00130261" w:rsidRDefault="00BE079F" w:rsidP="00BE079F">
            <w:pPr>
              <w:ind w:left="360" w:hanging="360"/>
              <w:rPr>
                <w:b/>
                <w:lang w:val="nl-NL"/>
              </w:rPr>
            </w:pPr>
            <w:r w:rsidRPr="00130261">
              <w:rPr>
                <w:b/>
                <w:lang w:val="nl-NL"/>
              </w:rPr>
              <w:t>Câu 2 ((2điểm):</w:t>
            </w:r>
          </w:p>
          <w:p w:rsidR="00BE079F" w:rsidRPr="00130261" w:rsidRDefault="00BE079F" w:rsidP="00BE079F">
            <w:pPr>
              <w:ind w:left="360" w:hanging="360"/>
              <w:rPr>
                <w:lang w:val="nl-NL"/>
              </w:rPr>
            </w:pPr>
            <w:r w:rsidRPr="00130261">
              <w:rPr>
                <w:lang w:val="nl-NL"/>
              </w:rPr>
              <w:tab/>
              <w:t>Vẽ trên cùng một hệ trục tọa độ, đồ thị của các hàm số y = x</w:t>
            </w:r>
            <w:r w:rsidRPr="00130261">
              <w:rPr>
                <w:vertAlign w:val="superscript"/>
                <w:lang w:val="nl-NL"/>
              </w:rPr>
              <w:t>2</w:t>
            </w:r>
            <w:r w:rsidRPr="00130261">
              <w:rPr>
                <w:lang w:val="nl-NL"/>
              </w:rPr>
              <w:t xml:space="preserve"> và y = 3x – 2.</w:t>
            </w:r>
          </w:p>
          <w:p w:rsidR="00BE079F" w:rsidRPr="00130261" w:rsidRDefault="00BE079F" w:rsidP="00BE079F">
            <w:pPr>
              <w:ind w:left="360" w:hanging="360"/>
              <w:rPr>
                <w:lang w:val="nl-NL"/>
              </w:rPr>
            </w:pPr>
            <w:r w:rsidRPr="00130261">
              <w:rPr>
                <w:lang w:val="nl-NL"/>
              </w:rPr>
              <w:t>Tính tọa độ các giao điểm của hai đồ thì trên.</w:t>
            </w:r>
          </w:p>
          <w:p w:rsidR="00BE079F" w:rsidRPr="00130261" w:rsidRDefault="00BE079F" w:rsidP="00BE079F">
            <w:pPr>
              <w:ind w:left="360" w:hanging="360"/>
              <w:rPr>
                <w:b/>
                <w:lang w:val="nl-NL"/>
              </w:rPr>
            </w:pPr>
            <w:r w:rsidRPr="00130261">
              <w:rPr>
                <w:b/>
                <w:lang w:val="nl-NL"/>
              </w:rPr>
              <w:t>Câu 3 (2 điểm):</w:t>
            </w:r>
          </w:p>
          <w:p w:rsidR="00BE079F" w:rsidRPr="00130261" w:rsidRDefault="00BE079F" w:rsidP="001E40D0">
            <w:pPr>
              <w:numPr>
                <w:ilvl w:val="0"/>
                <w:numId w:val="87"/>
              </w:numPr>
              <w:rPr>
                <w:lang w:val="nl-NL"/>
              </w:rPr>
            </w:pPr>
            <w:r w:rsidRPr="00130261">
              <w:rPr>
                <w:lang w:val="nl-NL"/>
              </w:rPr>
              <w:t>Tính độ dài các cạnh của hình chữ nhật, biết chiều dài hơn chiều rộng 1 m và độ dài mỗi đường chéo của hình chữ nhật là 5 m.</w:t>
            </w:r>
          </w:p>
          <w:p w:rsidR="00BE079F" w:rsidRPr="00130261" w:rsidRDefault="00BE079F" w:rsidP="001E40D0">
            <w:pPr>
              <w:numPr>
                <w:ilvl w:val="0"/>
                <w:numId w:val="87"/>
              </w:numPr>
              <w:rPr>
                <w:lang w:val="nl-NL"/>
              </w:rPr>
            </w:pPr>
            <w:r w:rsidRPr="00130261">
              <w:rPr>
                <w:lang w:val="nl-NL"/>
              </w:rPr>
              <w:t>Tìm m để phương trinh x - 2</w:t>
            </w:r>
            <w:r w:rsidRPr="00130261">
              <w:rPr>
                <w:position w:val="-6"/>
                <w:lang w:val="nl-NL"/>
              </w:rPr>
              <w:object w:dxaOrig="380" w:dyaOrig="340">
                <v:shape id="_x0000_i2718" type="#_x0000_t75" style="width:18.75pt;height:17.25pt" o:ole="">
                  <v:imagedata r:id="rId3078" o:title=""/>
                </v:shape>
                <o:OLEObject Type="Embed" ProgID="Equation.DSMT4" ShapeID="_x0000_i2718" DrawAspect="Content" ObjectID="_1592693683" r:id="rId3079"/>
              </w:object>
            </w:r>
            <w:r w:rsidRPr="00130261">
              <w:rPr>
                <w:lang w:val="nl-NL"/>
              </w:rPr>
              <w:t xml:space="preserve"> + m = 0 có hai nghiệm phân biệt.</w:t>
            </w:r>
          </w:p>
          <w:p w:rsidR="00BE079F" w:rsidRPr="00130261" w:rsidRDefault="00BE079F" w:rsidP="00BE079F">
            <w:pPr>
              <w:rPr>
                <w:b/>
                <w:lang w:val="nl-NL"/>
              </w:rPr>
            </w:pPr>
            <w:r w:rsidRPr="00130261">
              <w:rPr>
                <w:b/>
                <w:lang w:val="nl-NL"/>
              </w:rPr>
              <w:t>Câu 4 (2 điểm)</w:t>
            </w:r>
          </w:p>
          <w:p w:rsidR="00BE079F" w:rsidRPr="00130261" w:rsidRDefault="00BE079F" w:rsidP="00BE079F">
            <w:pPr>
              <w:rPr>
                <w:lang w:val="nl-NL"/>
              </w:rPr>
            </w:pPr>
            <w:r w:rsidRPr="00130261">
              <w:rPr>
                <w:lang w:val="nl-NL"/>
              </w:rPr>
              <w:tab/>
              <w:t>Cho đường tròn (O; R) và điểm A nằm ngoài đường tròn. Vẽ các tiếp tuyến AB, AC với đường tròn (B,C là những tiếp điểm).</w:t>
            </w:r>
          </w:p>
          <w:p w:rsidR="00BE079F" w:rsidRPr="00130261" w:rsidRDefault="00BE079F" w:rsidP="001E40D0">
            <w:pPr>
              <w:numPr>
                <w:ilvl w:val="0"/>
                <w:numId w:val="88"/>
              </w:numPr>
              <w:rPr>
                <w:lang w:val="nl-NL"/>
              </w:rPr>
            </w:pPr>
            <w:r w:rsidRPr="00130261">
              <w:rPr>
                <w:lang w:val="nl-NL"/>
              </w:rPr>
              <w:t>Chứng minh ABOC là tứ giác nội tiếp. Nêu cách vẽ các tiếp tuyến AB, AC.</w:t>
            </w:r>
          </w:p>
          <w:p w:rsidR="00BE079F" w:rsidRPr="00130261" w:rsidRDefault="00BE079F" w:rsidP="001E40D0">
            <w:pPr>
              <w:numPr>
                <w:ilvl w:val="0"/>
                <w:numId w:val="88"/>
              </w:numPr>
              <w:rPr>
                <w:lang w:val="nl-NL"/>
              </w:rPr>
            </w:pPr>
            <w:r w:rsidRPr="00130261">
              <w:rPr>
                <w:lang w:val="nl-NL"/>
              </w:rPr>
              <w:t>BD là đường kính của đường tròn (O; R). Chứng minh: CD//AO.</w:t>
            </w:r>
          </w:p>
          <w:p w:rsidR="00BE079F" w:rsidRPr="00130261" w:rsidRDefault="00BE079F" w:rsidP="001E40D0">
            <w:pPr>
              <w:numPr>
                <w:ilvl w:val="0"/>
                <w:numId w:val="88"/>
              </w:numPr>
              <w:rPr>
                <w:lang w:val="nl-NL"/>
              </w:rPr>
            </w:pPr>
            <w:r w:rsidRPr="00130261">
              <w:rPr>
                <w:lang w:val="nl-NL"/>
              </w:rPr>
              <w:t>Cho AO = 2R, tính bán kính đường tròn nội tiếp tam giác ABC.</w:t>
            </w:r>
          </w:p>
          <w:p w:rsidR="00BE079F" w:rsidRPr="00130261" w:rsidRDefault="00BE079F" w:rsidP="00BE079F">
            <w:pPr>
              <w:rPr>
                <w:b/>
                <w:lang w:val="nl-NL"/>
              </w:rPr>
            </w:pPr>
            <w:r w:rsidRPr="00130261">
              <w:rPr>
                <w:b/>
                <w:lang w:val="nl-NL"/>
              </w:rPr>
              <w:t>Câu 5 (2 điểm)</w:t>
            </w:r>
          </w:p>
          <w:p w:rsidR="00BE079F" w:rsidRPr="00130261" w:rsidRDefault="00BE079F" w:rsidP="00BE079F">
            <w:pPr>
              <w:rPr>
                <w:lang w:val="nl-NL"/>
              </w:rPr>
            </w:pPr>
            <w:r w:rsidRPr="00130261">
              <w:rPr>
                <w:lang w:val="nl-NL"/>
              </w:rPr>
              <w:t>Tìm số tự nhiên n biết: n + S(n) = 2011, trong đó S(n) là tổng các chữ số của n.</w:t>
            </w:r>
          </w:p>
          <w:p w:rsidR="00BE079F" w:rsidRPr="00130261" w:rsidRDefault="00BE079F" w:rsidP="00BE079F">
            <w:pPr>
              <w:rPr>
                <w:lang w:val="nl-NL"/>
              </w:rPr>
            </w:pPr>
          </w:p>
          <w:p w:rsidR="00BE079F" w:rsidRPr="00130261" w:rsidRDefault="00BE079F" w:rsidP="00BE079F">
            <w:pPr>
              <w:jc w:val="center"/>
              <w:rPr>
                <w:b/>
                <w:lang w:val="nl-NL"/>
              </w:rPr>
            </w:pPr>
            <w:r w:rsidRPr="00130261">
              <w:rPr>
                <w:b/>
                <w:lang w:val="nl-NL"/>
              </w:rPr>
              <w:t>HƯỚNG DẪN GIẢI</w:t>
            </w:r>
          </w:p>
          <w:p w:rsidR="00BE079F" w:rsidRPr="00130261" w:rsidRDefault="00BE079F" w:rsidP="00BE079F">
            <w:pPr>
              <w:rPr>
                <w:b/>
                <w:lang w:val="nl-NL"/>
              </w:rPr>
            </w:pPr>
            <w:r w:rsidRPr="00130261">
              <w:rPr>
                <w:b/>
                <w:lang w:val="nl-NL"/>
              </w:rPr>
              <w:t>Câu 1 (2 điểm):</w:t>
            </w:r>
          </w:p>
          <w:p w:rsidR="00BE079F" w:rsidRPr="00130261" w:rsidRDefault="00BE079F" w:rsidP="001E40D0">
            <w:pPr>
              <w:numPr>
                <w:ilvl w:val="0"/>
                <w:numId w:val="89"/>
              </w:numPr>
              <w:rPr>
                <w:lang w:val="nl-NL"/>
              </w:rPr>
            </w:pPr>
            <w:r w:rsidRPr="00130261">
              <w:rPr>
                <w:lang w:val="nl-NL"/>
              </w:rPr>
              <w:t xml:space="preserve">Tính giá trij của các biểu thức: A = </w:t>
            </w:r>
            <w:r w:rsidRPr="00130261">
              <w:rPr>
                <w:position w:val="-8"/>
                <w:lang w:val="nl-NL"/>
              </w:rPr>
              <w:object w:dxaOrig="999" w:dyaOrig="360">
                <v:shape id="_x0000_i2719" type="#_x0000_t75" style="width:50.25pt;height:18pt" o:ole="">
                  <v:imagedata r:id="rId3070" o:title=""/>
                </v:shape>
                <o:OLEObject Type="Embed" ProgID="Equation.DSMT4" ShapeID="_x0000_i2719" DrawAspect="Content" ObjectID="_1592693684" r:id="rId3080"/>
              </w:object>
            </w:r>
            <w:r w:rsidRPr="00130261">
              <w:rPr>
                <w:lang w:val="nl-NL"/>
              </w:rPr>
              <w:t xml:space="preserve"> = 5 + 3 = 8 ; </w:t>
            </w:r>
          </w:p>
          <w:p w:rsidR="00BE079F" w:rsidRPr="00130261" w:rsidRDefault="00BE079F" w:rsidP="00BE079F">
            <w:pPr>
              <w:ind w:left="360"/>
              <w:rPr>
                <w:lang w:val="nl-NL"/>
              </w:rPr>
            </w:pPr>
            <w:r w:rsidRPr="00130261">
              <w:rPr>
                <w:lang w:val="nl-NL"/>
              </w:rPr>
              <w:t xml:space="preserve">B = </w:t>
            </w:r>
            <w:r w:rsidRPr="00130261">
              <w:rPr>
                <w:position w:val="-10"/>
                <w:lang w:val="nl-NL"/>
              </w:rPr>
              <w:object w:dxaOrig="1600" w:dyaOrig="440">
                <v:shape id="_x0000_i2720" type="#_x0000_t75" style="width:80.25pt;height:21.75pt" o:ole="">
                  <v:imagedata r:id="rId3081" o:title=""/>
                </v:shape>
                <o:OLEObject Type="Embed" ProgID="Equation.DSMT4" ShapeID="_x0000_i2720" DrawAspect="Content" ObjectID="_1592693685" r:id="rId3082"/>
              </w:object>
            </w:r>
            <w:r w:rsidRPr="00130261">
              <w:rPr>
                <w:lang w:val="nl-NL"/>
              </w:rPr>
              <w:t xml:space="preserve"> = </w:t>
            </w:r>
            <w:r w:rsidRPr="00130261">
              <w:rPr>
                <w:position w:val="-18"/>
                <w:lang w:val="nl-NL"/>
              </w:rPr>
              <w:object w:dxaOrig="3200" w:dyaOrig="480">
                <v:shape id="_x0000_i2721" type="#_x0000_t75" style="width:159.75pt;height:24pt" o:ole="">
                  <v:imagedata r:id="rId3083" o:title=""/>
                </v:shape>
                <o:OLEObject Type="Embed" ProgID="Equation.DSMT4" ShapeID="_x0000_i2721" DrawAspect="Content" ObjectID="_1592693686" r:id="rId3084"/>
              </w:object>
            </w:r>
          </w:p>
          <w:p w:rsidR="00BE079F" w:rsidRPr="00130261" w:rsidRDefault="00BE079F" w:rsidP="00BE079F">
            <w:pPr>
              <w:ind w:left="360"/>
              <w:rPr>
                <w:lang w:val="nl-NL"/>
              </w:rPr>
            </w:pPr>
            <w:r w:rsidRPr="00130261">
              <w:rPr>
                <w:lang w:val="nl-NL"/>
              </w:rPr>
              <w:tab/>
              <w:t xml:space="preserve">b. Rút gọn biểu thức: P = </w:t>
            </w:r>
            <w:r w:rsidRPr="00130261">
              <w:rPr>
                <w:position w:val="-32"/>
                <w:lang w:val="nl-NL"/>
              </w:rPr>
              <w:object w:dxaOrig="2340" w:dyaOrig="760">
                <v:shape id="_x0000_i2722" type="#_x0000_t75" style="width:117pt;height:38.25pt" o:ole="">
                  <v:imagedata r:id="rId3074" o:title=""/>
                </v:shape>
                <o:OLEObject Type="Embed" ProgID="Equation.DSMT4" ShapeID="_x0000_i2722" DrawAspect="Content" ObjectID="_1592693687" r:id="rId3085"/>
              </w:object>
            </w:r>
            <w:r w:rsidRPr="00130261">
              <w:rPr>
                <w:lang w:val="nl-NL"/>
              </w:rPr>
              <w:t xml:space="preserve"> Với x&gt;0, y&gt;0 và x</w:t>
            </w:r>
            <w:r w:rsidRPr="00130261">
              <w:rPr>
                <w:position w:val="-4"/>
                <w:lang w:val="nl-NL"/>
              </w:rPr>
              <w:object w:dxaOrig="220" w:dyaOrig="220">
                <v:shape id="_x0000_i2723" type="#_x0000_t75" style="width:11.25pt;height:11.25pt" o:ole="">
                  <v:imagedata r:id="rId3076" o:title=""/>
                </v:shape>
                <o:OLEObject Type="Embed" ProgID="Equation.DSMT4" ShapeID="_x0000_i2723" DrawAspect="Content" ObjectID="_1592693688" r:id="rId3086"/>
              </w:object>
            </w:r>
            <w:r w:rsidRPr="00130261">
              <w:rPr>
                <w:lang w:val="nl-NL"/>
              </w:rPr>
              <w:t>y.</w:t>
            </w:r>
          </w:p>
          <w:p w:rsidR="00BE079F" w:rsidRPr="00130261" w:rsidRDefault="00BE079F" w:rsidP="00BE079F">
            <w:pPr>
              <w:ind w:left="360"/>
              <w:rPr>
                <w:lang w:val="nl-NL"/>
              </w:rPr>
            </w:pPr>
            <w:r w:rsidRPr="00130261">
              <w:rPr>
                <w:lang w:val="nl-NL"/>
              </w:rPr>
              <w:t xml:space="preserve">P = </w:t>
            </w:r>
            <w:r w:rsidRPr="00130261">
              <w:rPr>
                <w:position w:val="-32"/>
                <w:lang w:val="nl-NL"/>
              </w:rPr>
              <w:object w:dxaOrig="7699" w:dyaOrig="760">
                <v:shape id="_x0000_i2724" type="#_x0000_t75" style="width:384.75pt;height:38.25pt" o:ole="">
                  <v:imagedata r:id="rId3087" o:title=""/>
                </v:shape>
                <o:OLEObject Type="Embed" ProgID="Equation.DSMT4" ShapeID="_x0000_i2724" DrawAspect="Content" ObjectID="_1592693689" r:id="rId3088"/>
              </w:object>
            </w:r>
            <w:r w:rsidRPr="00130261">
              <w:rPr>
                <w:lang w:val="nl-NL"/>
              </w:rPr>
              <w:t xml:space="preserve"> </w:t>
            </w:r>
          </w:p>
          <w:p w:rsidR="00BE079F" w:rsidRPr="00130261" w:rsidRDefault="00BE079F" w:rsidP="00BE079F">
            <w:pPr>
              <w:ind w:left="360"/>
              <w:rPr>
                <w:lang w:val="nl-NL"/>
              </w:rPr>
            </w:pPr>
            <w:r w:rsidRPr="00130261">
              <w:rPr>
                <w:lang w:val="nl-NL"/>
              </w:rPr>
              <w:t>tại x = 2012 và y = 2011 =&gt; P = 1</w:t>
            </w:r>
          </w:p>
          <w:p w:rsidR="00BE079F" w:rsidRPr="00130261" w:rsidRDefault="00BE079F" w:rsidP="00BE079F">
            <w:pPr>
              <w:ind w:left="360" w:hanging="360"/>
              <w:rPr>
                <w:b/>
                <w:lang w:val="nl-NL"/>
              </w:rPr>
            </w:pPr>
            <w:r w:rsidRPr="00130261">
              <w:rPr>
                <w:b/>
                <w:lang w:val="nl-NL"/>
              </w:rPr>
              <w:t>Câu 2 ((2điểm):</w:t>
            </w:r>
          </w:p>
          <w:p w:rsidR="00BE079F" w:rsidRPr="00130261" w:rsidRDefault="00BE079F" w:rsidP="00BE079F">
            <w:pPr>
              <w:ind w:left="360" w:hanging="360"/>
              <w:rPr>
                <w:lang w:val="nl-NL"/>
              </w:rPr>
            </w:pPr>
            <w:r w:rsidRPr="00130261">
              <w:rPr>
                <w:lang w:val="nl-NL"/>
              </w:rPr>
              <w:tab/>
              <w:t>Vẽ trên cùng một hệ trục tọa độ, đồ thị của các hàm số y = x</w:t>
            </w:r>
            <w:r w:rsidRPr="00130261">
              <w:rPr>
                <w:vertAlign w:val="superscript"/>
                <w:lang w:val="nl-NL"/>
              </w:rPr>
              <w:t>2</w:t>
            </w:r>
            <w:r w:rsidRPr="00130261">
              <w:rPr>
                <w:lang w:val="nl-NL"/>
              </w:rPr>
              <w:t xml:space="preserve"> và y = 3x – 2.</w:t>
            </w:r>
          </w:p>
          <w:p w:rsidR="00BE079F" w:rsidRPr="00130261" w:rsidRDefault="00BE079F" w:rsidP="00BE079F">
            <w:pPr>
              <w:ind w:left="360" w:hanging="360"/>
              <w:rPr>
                <w:lang w:val="nl-NL"/>
              </w:rPr>
            </w:pPr>
            <w:r w:rsidRPr="00130261">
              <w:rPr>
                <w:lang w:val="nl-NL"/>
              </w:rPr>
              <w:t>Tính tọa độ các giao điểm của hai đồ thì trên.</w:t>
            </w:r>
          </w:p>
          <w:p w:rsidR="00BE079F" w:rsidRPr="00130261" w:rsidRDefault="00BE079F" w:rsidP="001E40D0">
            <w:pPr>
              <w:numPr>
                <w:ilvl w:val="0"/>
                <w:numId w:val="93"/>
              </w:numPr>
              <w:rPr>
                <w:lang w:val="nl-NL"/>
              </w:rPr>
            </w:pPr>
            <w:r w:rsidRPr="00130261">
              <w:rPr>
                <w:lang w:val="nl-NL"/>
              </w:rPr>
              <w:t>Vẽ đồ thị trên cùng một hệ trục</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3"/>
              <w:gridCol w:w="1603"/>
              <w:gridCol w:w="1603"/>
              <w:gridCol w:w="1604"/>
              <w:gridCol w:w="1604"/>
              <w:gridCol w:w="1604"/>
            </w:tblGrid>
            <w:tr w:rsidR="00BE079F" w:rsidRPr="00C60ABF" w:rsidTr="00BE079F">
              <w:tc>
                <w:tcPr>
                  <w:tcW w:w="1603" w:type="dxa"/>
                  <w:shd w:val="clear" w:color="auto" w:fill="auto"/>
                  <w:vAlign w:val="center"/>
                </w:tcPr>
                <w:p w:rsidR="00BE079F" w:rsidRPr="00C60ABF" w:rsidRDefault="00BE079F" w:rsidP="00BE079F">
                  <w:pPr>
                    <w:jc w:val="center"/>
                    <w:rPr>
                      <w:lang w:val="nl-NL"/>
                    </w:rPr>
                  </w:pPr>
                  <w:r w:rsidRPr="00C60ABF">
                    <w:rPr>
                      <w:lang w:val="nl-NL"/>
                    </w:rPr>
                    <w:t>x</w:t>
                  </w:r>
                </w:p>
              </w:tc>
              <w:tc>
                <w:tcPr>
                  <w:tcW w:w="1603" w:type="dxa"/>
                  <w:shd w:val="clear" w:color="auto" w:fill="auto"/>
                  <w:vAlign w:val="center"/>
                </w:tcPr>
                <w:p w:rsidR="00BE079F" w:rsidRPr="00C60ABF" w:rsidRDefault="00BE079F" w:rsidP="00BE079F">
                  <w:pPr>
                    <w:jc w:val="center"/>
                    <w:rPr>
                      <w:lang w:val="nl-NL"/>
                    </w:rPr>
                  </w:pPr>
                  <w:r w:rsidRPr="00C60ABF">
                    <w:rPr>
                      <w:lang w:val="nl-NL"/>
                    </w:rPr>
                    <w:t>-2</w:t>
                  </w:r>
                </w:p>
              </w:tc>
              <w:tc>
                <w:tcPr>
                  <w:tcW w:w="1603" w:type="dxa"/>
                  <w:shd w:val="clear" w:color="auto" w:fill="auto"/>
                  <w:vAlign w:val="center"/>
                </w:tcPr>
                <w:p w:rsidR="00BE079F" w:rsidRPr="00C60ABF" w:rsidRDefault="00BE079F" w:rsidP="00BE079F">
                  <w:pPr>
                    <w:jc w:val="center"/>
                    <w:rPr>
                      <w:lang w:val="nl-NL"/>
                    </w:rPr>
                  </w:pPr>
                  <w:r w:rsidRPr="00C60ABF">
                    <w:rPr>
                      <w:lang w:val="nl-NL"/>
                    </w:rPr>
                    <w:t>-1</w:t>
                  </w:r>
                </w:p>
              </w:tc>
              <w:tc>
                <w:tcPr>
                  <w:tcW w:w="1604" w:type="dxa"/>
                  <w:shd w:val="clear" w:color="auto" w:fill="auto"/>
                  <w:vAlign w:val="center"/>
                </w:tcPr>
                <w:p w:rsidR="00BE079F" w:rsidRPr="00C60ABF" w:rsidRDefault="00BE079F" w:rsidP="00BE079F">
                  <w:pPr>
                    <w:jc w:val="center"/>
                    <w:rPr>
                      <w:lang w:val="nl-NL"/>
                    </w:rPr>
                  </w:pPr>
                  <w:r w:rsidRPr="00C60ABF">
                    <w:rPr>
                      <w:lang w:val="nl-NL"/>
                    </w:rPr>
                    <w:t>0</w:t>
                  </w:r>
                </w:p>
              </w:tc>
              <w:tc>
                <w:tcPr>
                  <w:tcW w:w="1604" w:type="dxa"/>
                  <w:shd w:val="clear" w:color="auto" w:fill="auto"/>
                  <w:vAlign w:val="center"/>
                </w:tcPr>
                <w:p w:rsidR="00BE079F" w:rsidRPr="00C60ABF" w:rsidRDefault="00BE079F" w:rsidP="00BE079F">
                  <w:pPr>
                    <w:jc w:val="center"/>
                    <w:rPr>
                      <w:lang w:val="nl-NL"/>
                    </w:rPr>
                  </w:pPr>
                  <w:r w:rsidRPr="00C60ABF">
                    <w:rPr>
                      <w:lang w:val="nl-NL"/>
                    </w:rPr>
                    <w:t>1</w:t>
                  </w:r>
                </w:p>
              </w:tc>
              <w:tc>
                <w:tcPr>
                  <w:tcW w:w="1604" w:type="dxa"/>
                  <w:shd w:val="clear" w:color="auto" w:fill="auto"/>
                  <w:vAlign w:val="center"/>
                </w:tcPr>
                <w:p w:rsidR="00BE079F" w:rsidRPr="00C60ABF" w:rsidRDefault="00BE079F" w:rsidP="00BE079F">
                  <w:pPr>
                    <w:jc w:val="center"/>
                    <w:rPr>
                      <w:lang w:val="nl-NL"/>
                    </w:rPr>
                  </w:pPr>
                  <w:r w:rsidRPr="00C60ABF">
                    <w:rPr>
                      <w:lang w:val="nl-NL"/>
                    </w:rPr>
                    <w:t>2</w:t>
                  </w:r>
                </w:p>
              </w:tc>
            </w:tr>
            <w:tr w:rsidR="00BE079F" w:rsidRPr="00C60ABF" w:rsidTr="00BE079F">
              <w:tc>
                <w:tcPr>
                  <w:tcW w:w="1603" w:type="dxa"/>
                  <w:shd w:val="clear" w:color="auto" w:fill="auto"/>
                  <w:vAlign w:val="center"/>
                </w:tcPr>
                <w:p w:rsidR="00BE079F" w:rsidRPr="00C60ABF" w:rsidRDefault="00BE079F" w:rsidP="00BE079F">
                  <w:pPr>
                    <w:jc w:val="center"/>
                    <w:rPr>
                      <w:vertAlign w:val="superscript"/>
                      <w:lang w:val="nl-NL"/>
                    </w:rPr>
                  </w:pPr>
                  <w:r w:rsidRPr="00C60ABF">
                    <w:rPr>
                      <w:lang w:val="nl-NL"/>
                    </w:rPr>
                    <w:t>y = x</w:t>
                  </w:r>
                  <w:r w:rsidRPr="00C60ABF">
                    <w:rPr>
                      <w:vertAlign w:val="superscript"/>
                      <w:lang w:val="nl-NL"/>
                    </w:rPr>
                    <w:t>2</w:t>
                  </w:r>
                </w:p>
              </w:tc>
              <w:tc>
                <w:tcPr>
                  <w:tcW w:w="1603" w:type="dxa"/>
                  <w:shd w:val="clear" w:color="auto" w:fill="auto"/>
                  <w:vAlign w:val="center"/>
                </w:tcPr>
                <w:p w:rsidR="00BE079F" w:rsidRPr="00C60ABF" w:rsidRDefault="00BE079F" w:rsidP="00BE079F">
                  <w:pPr>
                    <w:jc w:val="center"/>
                    <w:rPr>
                      <w:lang w:val="nl-NL"/>
                    </w:rPr>
                  </w:pPr>
                  <w:r w:rsidRPr="00C60ABF">
                    <w:rPr>
                      <w:lang w:val="nl-NL"/>
                    </w:rPr>
                    <w:t>4</w:t>
                  </w:r>
                </w:p>
              </w:tc>
              <w:tc>
                <w:tcPr>
                  <w:tcW w:w="1603" w:type="dxa"/>
                  <w:shd w:val="clear" w:color="auto" w:fill="auto"/>
                  <w:vAlign w:val="center"/>
                </w:tcPr>
                <w:p w:rsidR="00BE079F" w:rsidRPr="00C60ABF" w:rsidRDefault="00BE079F" w:rsidP="00BE079F">
                  <w:pPr>
                    <w:jc w:val="center"/>
                    <w:rPr>
                      <w:lang w:val="nl-NL"/>
                    </w:rPr>
                  </w:pPr>
                  <w:r w:rsidRPr="00C60ABF">
                    <w:rPr>
                      <w:lang w:val="nl-NL"/>
                    </w:rPr>
                    <w:t>1</w:t>
                  </w:r>
                </w:p>
              </w:tc>
              <w:tc>
                <w:tcPr>
                  <w:tcW w:w="1604" w:type="dxa"/>
                  <w:shd w:val="clear" w:color="auto" w:fill="auto"/>
                  <w:vAlign w:val="center"/>
                </w:tcPr>
                <w:p w:rsidR="00BE079F" w:rsidRPr="00C60ABF" w:rsidRDefault="00BE079F" w:rsidP="00BE079F">
                  <w:pPr>
                    <w:jc w:val="center"/>
                    <w:rPr>
                      <w:lang w:val="nl-NL"/>
                    </w:rPr>
                  </w:pPr>
                  <w:r w:rsidRPr="00C60ABF">
                    <w:rPr>
                      <w:lang w:val="nl-NL"/>
                    </w:rPr>
                    <w:t>0</w:t>
                  </w:r>
                </w:p>
              </w:tc>
              <w:tc>
                <w:tcPr>
                  <w:tcW w:w="1604" w:type="dxa"/>
                  <w:shd w:val="clear" w:color="auto" w:fill="auto"/>
                  <w:vAlign w:val="center"/>
                </w:tcPr>
                <w:p w:rsidR="00BE079F" w:rsidRPr="00C60ABF" w:rsidRDefault="00BE079F" w:rsidP="00BE079F">
                  <w:pPr>
                    <w:jc w:val="center"/>
                    <w:rPr>
                      <w:lang w:val="nl-NL"/>
                    </w:rPr>
                  </w:pPr>
                  <w:r w:rsidRPr="00C60ABF">
                    <w:rPr>
                      <w:lang w:val="nl-NL"/>
                    </w:rPr>
                    <w:t>1</w:t>
                  </w:r>
                </w:p>
              </w:tc>
              <w:tc>
                <w:tcPr>
                  <w:tcW w:w="1604" w:type="dxa"/>
                  <w:shd w:val="clear" w:color="auto" w:fill="auto"/>
                  <w:vAlign w:val="center"/>
                </w:tcPr>
                <w:p w:rsidR="00BE079F" w:rsidRPr="00C60ABF" w:rsidRDefault="00BE079F" w:rsidP="00BE079F">
                  <w:pPr>
                    <w:jc w:val="center"/>
                    <w:rPr>
                      <w:lang w:val="nl-NL"/>
                    </w:rPr>
                  </w:pPr>
                  <w:r w:rsidRPr="00C60ABF">
                    <w:rPr>
                      <w:lang w:val="nl-NL"/>
                    </w:rPr>
                    <w:t>4</w:t>
                  </w:r>
                </w:p>
              </w:tc>
            </w:tr>
          </w:tbl>
          <w:p w:rsidR="00BE079F" w:rsidRPr="00130261" w:rsidRDefault="00BE079F" w:rsidP="00BE079F">
            <w:pPr>
              <w:ind w:left="360"/>
              <w:rPr>
                <w:lang w:val="nl-NL"/>
              </w:rPr>
            </w:pPr>
            <w:r w:rsidRPr="00130261">
              <w:rPr>
                <w:lang w:val="nl-NL"/>
              </w:rPr>
              <w:t xml:space="preserve">Vẽ y = 3x-2 </w:t>
            </w:r>
          </w:p>
          <w:p w:rsidR="00BE079F" w:rsidRPr="00130261" w:rsidRDefault="00BE079F" w:rsidP="00BE079F">
            <w:pPr>
              <w:ind w:left="360"/>
              <w:rPr>
                <w:lang w:val="nl-NL"/>
              </w:rPr>
            </w:pPr>
            <w:r w:rsidRPr="00130261">
              <w:rPr>
                <w:lang w:val="nl-NL"/>
              </w:rPr>
              <w:t>Cho x = 0 =&gt; y =-2 ; Cho x = 1=&gt; y = 1</w:t>
            </w:r>
          </w:p>
          <w:p w:rsidR="00BE079F" w:rsidRPr="00130261" w:rsidRDefault="00BE079F" w:rsidP="00BE079F">
            <w:pPr>
              <w:ind w:left="360"/>
              <w:rPr>
                <w:lang w:val="nl-NL"/>
              </w:rPr>
            </w:pPr>
            <w:r w:rsidRPr="00130261">
              <w:rPr>
                <w:lang w:val="nl-NL"/>
              </w:rPr>
              <w:t>HS tự vẽ.</w:t>
            </w:r>
          </w:p>
          <w:p w:rsidR="00BE079F" w:rsidRPr="00130261" w:rsidRDefault="00BE079F" w:rsidP="00BE079F">
            <w:pPr>
              <w:ind w:left="360"/>
              <w:rPr>
                <w:lang w:val="nl-NL"/>
              </w:rPr>
            </w:pPr>
            <w:r w:rsidRPr="00130261">
              <w:rPr>
                <w:lang w:val="nl-NL"/>
              </w:rPr>
              <w:t>Hoành độ giao điểm của đồ thị hàm số y = x</w:t>
            </w:r>
            <w:r w:rsidRPr="00130261">
              <w:rPr>
                <w:vertAlign w:val="superscript"/>
                <w:lang w:val="nl-NL"/>
              </w:rPr>
              <w:t>2</w:t>
            </w:r>
            <w:r w:rsidRPr="00130261">
              <w:rPr>
                <w:lang w:val="nl-NL"/>
              </w:rPr>
              <w:t xml:space="preserve"> và y = 3x – 2 là nghiệm của phương trình:</w:t>
            </w:r>
          </w:p>
          <w:p w:rsidR="00BE079F" w:rsidRPr="00130261" w:rsidRDefault="00BE079F" w:rsidP="00BE079F">
            <w:pPr>
              <w:ind w:left="360"/>
              <w:rPr>
                <w:lang w:val="nl-NL"/>
              </w:rPr>
            </w:pPr>
            <w:r w:rsidRPr="00130261">
              <w:rPr>
                <w:lang w:val="nl-NL"/>
              </w:rPr>
              <w:t>x</w:t>
            </w:r>
            <w:r w:rsidRPr="00130261">
              <w:rPr>
                <w:vertAlign w:val="superscript"/>
                <w:lang w:val="nl-NL"/>
              </w:rPr>
              <w:t>2</w:t>
            </w:r>
            <w:r w:rsidRPr="00130261">
              <w:rPr>
                <w:lang w:val="nl-NL"/>
              </w:rPr>
              <w:t xml:space="preserve"> = 3x - 2 </w:t>
            </w:r>
            <w:r w:rsidRPr="00130261">
              <w:rPr>
                <w:lang w:val="nl-NL"/>
              </w:rPr>
              <w:sym w:font="Wingdings" w:char="F0F3"/>
            </w:r>
            <w:r w:rsidRPr="00130261">
              <w:rPr>
                <w:lang w:val="nl-NL"/>
              </w:rPr>
              <w:t xml:space="preserve">  x</w:t>
            </w:r>
            <w:r w:rsidRPr="00130261">
              <w:rPr>
                <w:vertAlign w:val="superscript"/>
                <w:lang w:val="nl-NL"/>
              </w:rPr>
              <w:t>2</w:t>
            </w:r>
            <w:r w:rsidRPr="00130261">
              <w:rPr>
                <w:lang w:val="nl-NL"/>
              </w:rPr>
              <w:t xml:space="preserve"> - 3x + 2 = 0</w:t>
            </w:r>
          </w:p>
          <w:p w:rsidR="00BE079F" w:rsidRPr="00130261" w:rsidRDefault="00BE079F" w:rsidP="00BE079F">
            <w:pPr>
              <w:ind w:left="360"/>
              <w:rPr>
                <w:lang w:val="nl-NL"/>
              </w:rPr>
            </w:pPr>
            <w:r w:rsidRPr="00130261">
              <w:rPr>
                <w:lang w:val="nl-NL"/>
              </w:rPr>
              <w:t>ta có a + b + c = 0 =&gt; x</w:t>
            </w:r>
            <w:r w:rsidRPr="00130261">
              <w:rPr>
                <w:vertAlign w:val="subscript"/>
                <w:lang w:val="nl-NL"/>
              </w:rPr>
              <w:t xml:space="preserve">1 </w:t>
            </w:r>
            <w:r w:rsidRPr="00130261">
              <w:rPr>
                <w:lang w:val="nl-NL"/>
              </w:rPr>
              <w:t>= 1 =&gt; y</w:t>
            </w:r>
            <w:r w:rsidRPr="00130261">
              <w:rPr>
                <w:vertAlign w:val="subscript"/>
                <w:lang w:val="nl-NL"/>
              </w:rPr>
              <w:t>1</w:t>
            </w:r>
            <w:r w:rsidRPr="00130261">
              <w:rPr>
                <w:lang w:val="nl-NL"/>
              </w:rPr>
              <w:t xml:space="preserve"> = 1</w:t>
            </w:r>
          </w:p>
          <w:p w:rsidR="00BE079F" w:rsidRPr="00130261" w:rsidRDefault="00BE079F" w:rsidP="00BE079F">
            <w:pPr>
              <w:ind w:left="360"/>
              <w:rPr>
                <w:lang w:val="nl-NL"/>
              </w:rPr>
            </w:pPr>
            <w:r w:rsidRPr="00130261">
              <w:rPr>
                <w:lang w:val="nl-NL"/>
              </w:rPr>
              <w:t xml:space="preserve">                                    x</w:t>
            </w:r>
            <w:r w:rsidRPr="00130261">
              <w:rPr>
                <w:vertAlign w:val="subscript"/>
                <w:lang w:val="nl-NL"/>
              </w:rPr>
              <w:t>2</w:t>
            </w:r>
            <w:r w:rsidRPr="00130261">
              <w:rPr>
                <w:lang w:val="nl-NL"/>
              </w:rPr>
              <w:t xml:space="preserve"> = 2 =&gt; y</w:t>
            </w:r>
            <w:r w:rsidRPr="00130261">
              <w:rPr>
                <w:vertAlign w:val="subscript"/>
                <w:lang w:val="nl-NL"/>
              </w:rPr>
              <w:t>2</w:t>
            </w:r>
            <w:r w:rsidRPr="00130261">
              <w:rPr>
                <w:lang w:val="nl-NL"/>
              </w:rPr>
              <w:t xml:space="preserve"> = 4.</w:t>
            </w:r>
          </w:p>
          <w:p w:rsidR="00BE079F" w:rsidRPr="00130261" w:rsidRDefault="00BE079F" w:rsidP="00BE079F">
            <w:pPr>
              <w:ind w:left="360"/>
              <w:rPr>
                <w:lang w:val="nl-NL"/>
              </w:rPr>
            </w:pPr>
            <w:r w:rsidRPr="00130261">
              <w:rPr>
                <w:lang w:val="nl-NL"/>
              </w:rPr>
              <w:t>Vậy tọa độ các giao điểm của hai đồ thì trên là (1; 1) và (2; 4).</w:t>
            </w:r>
          </w:p>
          <w:p w:rsidR="00BE079F" w:rsidRPr="00130261" w:rsidRDefault="00BE079F" w:rsidP="00BE079F">
            <w:pPr>
              <w:ind w:left="360" w:hanging="360"/>
              <w:rPr>
                <w:b/>
                <w:lang w:val="nl-NL"/>
              </w:rPr>
            </w:pPr>
            <w:r w:rsidRPr="00130261">
              <w:rPr>
                <w:b/>
                <w:lang w:val="nl-NL"/>
              </w:rPr>
              <w:t>Câu 3 (2 điểm):</w:t>
            </w:r>
          </w:p>
          <w:p w:rsidR="00BE079F" w:rsidRPr="00130261" w:rsidRDefault="00BE079F" w:rsidP="001E40D0">
            <w:pPr>
              <w:numPr>
                <w:ilvl w:val="0"/>
                <w:numId w:val="90"/>
              </w:numPr>
              <w:rPr>
                <w:lang w:val="nl-NL"/>
              </w:rPr>
            </w:pPr>
            <w:r w:rsidRPr="00130261">
              <w:rPr>
                <w:lang w:val="nl-NL"/>
              </w:rPr>
              <w:t>Gọi chiều dài là x (m) (ĐK: x &gt; 1), chiều rộng sẽ là x – 1 (m)</w:t>
            </w:r>
          </w:p>
          <w:p w:rsidR="00BE079F" w:rsidRPr="00130261" w:rsidRDefault="00BE079F" w:rsidP="00BE079F">
            <w:pPr>
              <w:ind w:left="360"/>
              <w:rPr>
                <w:lang w:val="nl-NL"/>
              </w:rPr>
            </w:pPr>
            <w:r w:rsidRPr="00130261">
              <w:rPr>
                <w:lang w:val="nl-NL"/>
              </w:rPr>
              <w:t xml:space="preserve">Vì độ dài mỗi đường chéo của hình chữ nhật là 5 m Áp dụng Pytago ta có: </w:t>
            </w:r>
          </w:p>
          <w:p w:rsidR="00BE079F" w:rsidRPr="00130261" w:rsidRDefault="00BE079F" w:rsidP="00BE079F">
            <w:pPr>
              <w:ind w:left="360"/>
              <w:rPr>
                <w:lang w:val="nl-NL"/>
              </w:rPr>
            </w:pPr>
            <w:r w:rsidRPr="00130261">
              <w:rPr>
                <w:lang w:val="nl-NL"/>
              </w:rPr>
              <w:t xml:space="preserve">     x</w:t>
            </w:r>
            <w:r w:rsidRPr="00130261">
              <w:rPr>
                <w:vertAlign w:val="superscript"/>
                <w:lang w:val="nl-NL"/>
              </w:rPr>
              <w:t>2</w:t>
            </w:r>
            <w:r w:rsidRPr="00130261">
              <w:rPr>
                <w:lang w:val="nl-NL"/>
              </w:rPr>
              <w:t xml:space="preserve"> + (x - 1)</w:t>
            </w:r>
            <w:r w:rsidRPr="00130261">
              <w:rPr>
                <w:vertAlign w:val="superscript"/>
                <w:lang w:val="nl-NL"/>
              </w:rPr>
              <w:t>2</w:t>
            </w:r>
            <w:r w:rsidRPr="00130261">
              <w:rPr>
                <w:lang w:val="nl-NL"/>
              </w:rPr>
              <w:t xml:space="preserve"> = 5</w:t>
            </w:r>
            <w:r w:rsidRPr="00130261">
              <w:rPr>
                <w:vertAlign w:val="superscript"/>
                <w:lang w:val="nl-NL"/>
              </w:rPr>
              <w:t>2</w:t>
            </w:r>
            <w:r w:rsidRPr="00130261">
              <w:rPr>
                <w:lang w:val="nl-NL"/>
              </w:rPr>
              <w:t xml:space="preserve">  </w:t>
            </w:r>
            <w:r w:rsidRPr="00130261">
              <w:rPr>
                <w:lang w:val="nl-NL"/>
              </w:rPr>
              <w:sym w:font="Wingdings" w:char="F0F3"/>
            </w:r>
            <w:r w:rsidRPr="00130261">
              <w:rPr>
                <w:lang w:val="nl-NL"/>
              </w:rPr>
              <w:t xml:space="preserve"> x</w:t>
            </w:r>
            <w:r w:rsidRPr="00130261">
              <w:rPr>
                <w:vertAlign w:val="superscript"/>
                <w:lang w:val="nl-NL"/>
              </w:rPr>
              <w:t xml:space="preserve">2 </w:t>
            </w:r>
            <w:r w:rsidRPr="00130261">
              <w:rPr>
                <w:lang w:val="nl-NL"/>
              </w:rPr>
              <w:t>+ x</w:t>
            </w:r>
            <w:r w:rsidRPr="00130261">
              <w:rPr>
                <w:vertAlign w:val="superscript"/>
                <w:lang w:val="nl-NL"/>
              </w:rPr>
              <w:t xml:space="preserve">2 </w:t>
            </w:r>
            <w:r w:rsidRPr="00130261">
              <w:rPr>
                <w:lang w:val="nl-NL"/>
              </w:rPr>
              <w:t>- 2x +1 – 25 = 0</w:t>
            </w:r>
          </w:p>
          <w:p w:rsidR="00BE079F" w:rsidRPr="00130261" w:rsidRDefault="00BE079F" w:rsidP="00BE079F">
            <w:pPr>
              <w:ind w:left="360" w:firstLine="360"/>
              <w:rPr>
                <w:lang w:val="nl-NL"/>
              </w:rPr>
            </w:pPr>
            <w:r w:rsidRPr="00130261">
              <w:rPr>
                <w:lang w:val="nl-NL"/>
              </w:rPr>
              <w:sym w:font="Wingdings" w:char="F0F3"/>
            </w:r>
            <w:r w:rsidRPr="00130261">
              <w:rPr>
                <w:lang w:val="nl-NL"/>
              </w:rPr>
              <w:t>2x</w:t>
            </w:r>
            <w:r w:rsidRPr="00130261">
              <w:rPr>
                <w:vertAlign w:val="superscript"/>
                <w:lang w:val="nl-NL"/>
              </w:rPr>
              <w:t>2</w:t>
            </w:r>
            <w:r w:rsidRPr="00130261">
              <w:rPr>
                <w:lang w:val="nl-NL"/>
              </w:rPr>
              <w:t xml:space="preserve"> – 2x – 24 = 0 </w:t>
            </w:r>
            <w:r w:rsidRPr="00130261">
              <w:rPr>
                <w:lang w:val="nl-NL"/>
              </w:rPr>
              <w:sym w:font="Wingdings" w:char="F0F3"/>
            </w:r>
            <w:r w:rsidRPr="00130261">
              <w:rPr>
                <w:lang w:val="nl-NL"/>
              </w:rPr>
              <w:t xml:space="preserve"> x</w:t>
            </w:r>
            <w:r w:rsidRPr="00130261">
              <w:rPr>
                <w:vertAlign w:val="superscript"/>
                <w:lang w:val="nl-NL"/>
              </w:rPr>
              <w:t xml:space="preserve">2 </w:t>
            </w:r>
            <w:r w:rsidRPr="00130261">
              <w:rPr>
                <w:lang w:val="nl-NL"/>
              </w:rPr>
              <w:t>- x – 12 = 0</w:t>
            </w:r>
          </w:p>
          <w:p w:rsidR="00BE079F" w:rsidRPr="00130261" w:rsidRDefault="00BE079F" w:rsidP="00BE079F">
            <w:pPr>
              <w:ind w:left="360"/>
              <w:rPr>
                <w:lang w:val="nl-NL"/>
              </w:rPr>
            </w:pPr>
            <w:r w:rsidRPr="00130261">
              <w:rPr>
                <w:lang w:val="nl-NL"/>
              </w:rPr>
              <w:t>Suy ra: x</w:t>
            </w:r>
            <w:r w:rsidRPr="00130261">
              <w:rPr>
                <w:vertAlign w:val="subscript"/>
                <w:lang w:val="nl-NL"/>
              </w:rPr>
              <w:t>1</w:t>
            </w:r>
            <w:r w:rsidRPr="00130261">
              <w:rPr>
                <w:lang w:val="nl-NL"/>
              </w:rPr>
              <w:t xml:space="preserve"> = 4 (TM)</w:t>
            </w:r>
          </w:p>
          <w:p w:rsidR="00BE079F" w:rsidRPr="00130261" w:rsidRDefault="00BE079F" w:rsidP="00BE079F">
            <w:pPr>
              <w:ind w:left="360"/>
              <w:rPr>
                <w:lang w:val="nl-NL"/>
              </w:rPr>
            </w:pPr>
            <w:r w:rsidRPr="00130261">
              <w:rPr>
                <w:lang w:val="nl-NL"/>
              </w:rPr>
              <w:t xml:space="preserve">            x</w:t>
            </w:r>
            <w:r w:rsidRPr="00130261">
              <w:rPr>
                <w:vertAlign w:val="subscript"/>
                <w:lang w:val="nl-NL"/>
              </w:rPr>
              <w:t xml:space="preserve">2  </w:t>
            </w:r>
            <w:r w:rsidRPr="00130261">
              <w:rPr>
                <w:lang w:val="nl-NL"/>
              </w:rPr>
              <w:t xml:space="preserve">= - 3 (loại) </w:t>
            </w:r>
          </w:p>
          <w:p w:rsidR="00BE079F" w:rsidRPr="00130261" w:rsidRDefault="00BE079F" w:rsidP="00BE079F">
            <w:pPr>
              <w:ind w:left="360"/>
              <w:rPr>
                <w:lang w:val="nl-NL"/>
              </w:rPr>
            </w:pPr>
            <w:r w:rsidRPr="00130261">
              <w:rPr>
                <w:lang w:val="nl-NL"/>
              </w:rPr>
              <w:t>Vậy chiều dài là 4m, chiều rộng là 3m.</w:t>
            </w:r>
          </w:p>
          <w:p w:rsidR="00BE079F" w:rsidRPr="00130261" w:rsidRDefault="00BE079F" w:rsidP="001E40D0">
            <w:pPr>
              <w:numPr>
                <w:ilvl w:val="0"/>
                <w:numId w:val="90"/>
              </w:numPr>
              <w:rPr>
                <w:lang w:val="nl-NL"/>
              </w:rPr>
            </w:pPr>
            <w:r w:rsidRPr="00130261">
              <w:rPr>
                <w:lang w:val="nl-NL"/>
              </w:rPr>
              <w:t>Tìm m để phương trinh x - 2</w:t>
            </w:r>
            <w:r w:rsidRPr="00130261">
              <w:rPr>
                <w:position w:val="-6"/>
                <w:lang w:val="nl-NL"/>
              </w:rPr>
              <w:object w:dxaOrig="380" w:dyaOrig="340">
                <v:shape id="_x0000_i2725" type="#_x0000_t75" style="width:18.75pt;height:17.25pt" o:ole="">
                  <v:imagedata r:id="rId3078" o:title=""/>
                </v:shape>
                <o:OLEObject Type="Embed" ProgID="Equation.DSMT4" ShapeID="_x0000_i2725" DrawAspect="Content" ObjectID="_1592693690" r:id="rId3089"/>
              </w:object>
            </w:r>
            <w:r w:rsidRPr="00130261">
              <w:rPr>
                <w:lang w:val="nl-NL"/>
              </w:rPr>
              <w:t xml:space="preserve"> + m = 0 (1) có hai nghiệm phân biệt.</w:t>
            </w:r>
          </w:p>
          <w:p w:rsidR="00BE079F" w:rsidRPr="00130261" w:rsidRDefault="00BE079F" w:rsidP="00BE079F">
            <w:pPr>
              <w:ind w:left="360"/>
              <w:rPr>
                <w:lang w:val="nl-NL"/>
              </w:rPr>
            </w:pPr>
            <w:r w:rsidRPr="00130261">
              <w:rPr>
                <w:lang w:val="nl-NL"/>
              </w:rPr>
              <w:t xml:space="preserve">Đặt </w:t>
            </w:r>
            <w:r w:rsidRPr="00130261">
              <w:rPr>
                <w:position w:val="-6"/>
                <w:lang w:val="nl-NL"/>
              </w:rPr>
              <w:object w:dxaOrig="380" w:dyaOrig="340">
                <v:shape id="_x0000_i2726" type="#_x0000_t75" style="width:18.75pt;height:17.25pt" o:ole="">
                  <v:imagedata r:id="rId3078" o:title=""/>
                </v:shape>
                <o:OLEObject Type="Embed" ProgID="Equation.DSMT4" ShapeID="_x0000_i2726" DrawAspect="Content" ObjectID="_1592693691" r:id="rId3090"/>
              </w:object>
            </w:r>
            <w:r w:rsidRPr="00130261">
              <w:rPr>
                <w:lang w:val="nl-NL"/>
              </w:rPr>
              <w:t xml:space="preserve"> = t (ĐK: t </w:t>
            </w:r>
            <w:r w:rsidRPr="00130261">
              <w:rPr>
                <w:position w:val="-4"/>
                <w:lang w:val="nl-NL"/>
              </w:rPr>
              <w:object w:dxaOrig="200" w:dyaOrig="240">
                <v:shape id="_x0000_i2727" type="#_x0000_t75" style="width:9.75pt;height:12pt" o:ole="">
                  <v:imagedata r:id="rId3091" o:title=""/>
                </v:shape>
                <o:OLEObject Type="Embed" ProgID="Equation.DSMT4" ShapeID="_x0000_i2727" DrawAspect="Content" ObjectID="_1592693692" r:id="rId3092"/>
              </w:object>
            </w:r>
            <w:r w:rsidRPr="00130261">
              <w:rPr>
                <w:lang w:val="nl-NL"/>
              </w:rPr>
              <w:t xml:space="preserve"> 0)</w:t>
            </w:r>
          </w:p>
          <w:p w:rsidR="00BE079F" w:rsidRPr="00130261" w:rsidRDefault="00BE079F" w:rsidP="00BE079F">
            <w:pPr>
              <w:ind w:left="360"/>
              <w:rPr>
                <w:lang w:val="nl-NL"/>
              </w:rPr>
            </w:pPr>
            <w:r w:rsidRPr="00130261">
              <w:rPr>
                <w:lang w:val="nl-NL"/>
              </w:rPr>
              <w:t xml:space="preserve">(1) </w:t>
            </w:r>
            <w:r w:rsidRPr="00130261">
              <w:rPr>
                <w:lang w:val="nl-NL"/>
              </w:rPr>
              <w:sym w:font="Wingdings" w:char="F0F3"/>
            </w:r>
            <w:r w:rsidRPr="00130261">
              <w:rPr>
                <w:lang w:val="nl-NL"/>
              </w:rPr>
              <w:t xml:space="preserve"> t</w:t>
            </w:r>
            <w:r w:rsidRPr="00130261">
              <w:rPr>
                <w:vertAlign w:val="superscript"/>
                <w:lang w:val="nl-NL"/>
              </w:rPr>
              <w:t>2</w:t>
            </w:r>
            <w:r w:rsidRPr="00130261">
              <w:rPr>
                <w:lang w:val="nl-NL"/>
              </w:rPr>
              <w:t xml:space="preserve"> – 2t + m = 0 (2)</w:t>
            </w:r>
          </w:p>
          <w:p w:rsidR="00BE079F" w:rsidRPr="00130261" w:rsidRDefault="00BE079F" w:rsidP="00BE079F">
            <w:pPr>
              <w:ind w:left="360"/>
              <w:rPr>
                <w:lang w:val="nl-NL"/>
              </w:rPr>
            </w:pPr>
            <w:r w:rsidRPr="00130261">
              <w:rPr>
                <w:lang w:val="nl-NL"/>
              </w:rPr>
              <w:t xml:space="preserve">Để pt (1) có 2 nghiệm phân biệt thì pt (2) phải có hai nghiệm dương </w:t>
            </w:r>
          </w:p>
          <w:p w:rsidR="00BE079F" w:rsidRPr="00130261" w:rsidRDefault="00BE079F" w:rsidP="00BE079F">
            <w:pPr>
              <w:ind w:left="360"/>
              <w:rPr>
                <w:lang w:val="nl-NL"/>
              </w:rPr>
            </w:pPr>
            <w:r>
              <w:rPr>
                <w:noProof/>
                <w:lang w:val="en-US"/>
              </w:rPr>
              <mc:AlternateContent>
                <mc:Choice Requires="wpg">
                  <w:drawing>
                    <wp:anchor distT="0" distB="0" distL="114300" distR="114300" simplePos="0" relativeHeight="251833344" behindDoc="1" locked="0" layoutInCell="1" allowOverlap="1">
                      <wp:simplePos x="0" y="0"/>
                      <wp:positionH relativeFrom="column">
                        <wp:posOffset>3448050</wp:posOffset>
                      </wp:positionH>
                      <wp:positionV relativeFrom="paragraph">
                        <wp:posOffset>543560</wp:posOffset>
                      </wp:positionV>
                      <wp:extent cx="2844800" cy="2428875"/>
                      <wp:effectExtent l="9525" t="1905" r="12700" b="0"/>
                      <wp:wrapNone/>
                      <wp:docPr id="1592" name="Group 15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4800" cy="2428875"/>
                                <a:chOff x="4914" y="1515"/>
                                <a:chExt cx="4480" cy="3825"/>
                              </a:xfrm>
                            </wpg:grpSpPr>
                            <wps:wsp>
                              <wps:cNvPr id="1593" name="Text Box 298"/>
                              <wps:cNvSpPr txBox="1">
                                <a:spLocks noChangeArrowheads="1"/>
                              </wps:cNvSpPr>
                              <wps:spPr bwMode="auto">
                                <a:xfrm>
                                  <a:off x="7301" y="1515"/>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B</w:t>
                                    </w:r>
                                  </w:p>
                                </w:txbxContent>
                              </wps:txbx>
                              <wps:bodyPr rot="0" vert="horz" wrap="square" lIns="91440" tIns="45720" rIns="91440" bIns="45720" anchor="t" anchorCtr="0" upright="1">
                                <a:noAutofit/>
                              </wps:bodyPr>
                            </wps:wsp>
                            <wpg:grpSp>
                              <wpg:cNvPr id="1594" name="Group 299"/>
                              <wpg:cNvGrpSpPr>
                                <a:grpSpLocks/>
                              </wpg:cNvGrpSpPr>
                              <wpg:grpSpPr bwMode="auto">
                                <a:xfrm>
                                  <a:off x="4914" y="2277"/>
                                  <a:ext cx="4480" cy="3063"/>
                                  <a:chOff x="4914" y="2277"/>
                                  <a:chExt cx="4480" cy="3063"/>
                                </a:xfrm>
                              </wpg:grpSpPr>
                              <wps:wsp>
                                <wps:cNvPr id="1595" name="Text Box 300"/>
                                <wps:cNvSpPr txBox="1">
                                  <a:spLocks noChangeArrowheads="1"/>
                                </wps:cNvSpPr>
                                <wps:spPr bwMode="auto">
                                  <a:xfrm>
                                    <a:off x="8561" y="4563"/>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D</w:t>
                                      </w:r>
                                    </w:p>
                                  </w:txbxContent>
                                </wps:txbx>
                                <wps:bodyPr rot="0" vert="horz" wrap="square" lIns="91440" tIns="45720" rIns="91440" bIns="45720" anchor="t" anchorCtr="0" upright="1">
                                  <a:noAutofit/>
                                </wps:bodyPr>
                              </wps:wsp>
                              <wpg:grpSp>
                                <wpg:cNvPr id="1596" name="Group 301"/>
                                <wpg:cNvGrpSpPr>
                                  <a:grpSpLocks/>
                                </wpg:cNvGrpSpPr>
                                <wpg:grpSpPr bwMode="auto">
                                  <a:xfrm>
                                    <a:off x="4914" y="2277"/>
                                    <a:ext cx="4480" cy="3063"/>
                                    <a:chOff x="4914" y="2277"/>
                                    <a:chExt cx="4480" cy="3063"/>
                                  </a:xfrm>
                                </wpg:grpSpPr>
                                <wps:wsp>
                                  <wps:cNvPr id="1597" name="Text Box 302"/>
                                  <wps:cNvSpPr txBox="1">
                                    <a:spLocks noChangeArrowheads="1"/>
                                  </wps:cNvSpPr>
                                  <wps:spPr bwMode="auto">
                                    <a:xfrm>
                                      <a:off x="7246" y="4578"/>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C</w:t>
                                        </w:r>
                                      </w:p>
                                    </w:txbxContent>
                                  </wps:txbx>
                                  <wps:bodyPr rot="0" vert="horz" wrap="square" lIns="91440" tIns="45720" rIns="91440" bIns="45720" anchor="t" anchorCtr="0" upright="1">
                                    <a:noAutofit/>
                                  </wps:bodyPr>
                                </wps:wsp>
                                <wpg:grpSp>
                                  <wpg:cNvPr id="1598" name="Group 303"/>
                                  <wpg:cNvGrpSpPr>
                                    <a:grpSpLocks/>
                                  </wpg:cNvGrpSpPr>
                                  <wpg:grpSpPr bwMode="auto">
                                    <a:xfrm>
                                      <a:off x="4914" y="2277"/>
                                      <a:ext cx="4480" cy="2286"/>
                                      <a:chOff x="1981" y="2277"/>
                                      <a:chExt cx="4480" cy="2286"/>
                                    </a:xfrm>
                                  </wpg:grpSpPr>
                                  <wpg:grpSp>
                                    <wpg:cNvPr id="1599" name="Group 304"/>
                                    <wpg:cNvGrpSpPr>
                                      <a:grpSpLocks/>
                                    </wpg:cNvGrpSpPr>
                                    <wpg:grpSpPr bwMode="auto">
                                      <a:xfrm>
                                        <a:off x="1981" y="2277"/>
                                        <a:ext cx="4480" cy="2286"/>
                                        <a:chOff x="4921" y="2277"/>
                                        <a:chExt cx="4480" cy="2286"/>
                                      </a:xfrm>
                                    </wpg:grpSpPr>
                                    <wps:wsp>
                                      <wps:cNvPr id="1600" name="Oval 305"/>
                                      <wps:cNvSpPr>
                                        <a:spLocks noChangeArrowheads="1"/>
                                      </wps:cNvSpPr>
                                      <wps:spPr bwMode="auto">
                                        <a:xfrm>
                                          <a:off x="7021" y="2277"/>
                                          <a:ext cx="2380" cy="228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601" name="Group 306"/>
                                      <wpg:cNvGrpSpPr>
                                        <a:grpSpLocks/>
                                      </wpg:cNvGrpSpPr>
                                      <wpg:grpSpPr bwMode="auto">
                                        <a:xfrm>
                                          <a:off x="4921" y="2277"/>
                                          <a:ext cx="3780" cy="2286"/>
                                          <a:chOff x="4921" y="2277"/>
                                          <a:chExt cx="3780" cy="2286"/>
                                        </a:xfrm>
                                      </wpg:grpSpPr>
                                      <wps:wsp>
                                        <wps:cNvPr id="1602" name="Line 307"/>
                                        <wps:cNvCnPr/>
                                        <wps:spPr bwMode="auto">
                                          <a:xfrm flipH="1">
                                            <a:off x="4961" y="2292"/>
                                            <a:ext cx="294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3" name="Line 308"/>
                                        <wps:cNvCnPr/>
                                        <wps:spPr bwMode="auto">
                                          <a:xfrm>
                                            <a:off x="5016" y="3420"/>
                                            <a:ext cx="294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4" name="Line 309"/>
                                        <wps:cNvCnPr/>
                                        <wps:spPr bwMode="auto">
                                          <a:xfrm flipH="1">
                                            <a:off x="7861" y="3390"/>
                                            <a:ext cx="42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5" name="Line 310"/>
                                        <wps:cNvCnPr/>
                                        <wps:spPr bwMode="auto">
                                          <a:xfrm>
                                            <a:off x="7861" y="2277"/>
                                            <a:ext cx="420" cy="1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6" name="Line 311"/>
                                        <wps:cNvCnPr/>
                                        <wps:spPr bwMode="auto">
                                          <a:xfrm>
                                            <a:off x="4921" y="3420"/>
                                            <a:ext cx="3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7" name="Line 312"/>
                                        <wps:cNvCnPr/>
                                        <wps:spPr bwMode="auto">
                                          <a:xfrm>
                                            <a:off x="8141" y="2964"/>
                                            <a:ext cx="560" cy="15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8" name="Line 313"/>
                                        <wps:cNvCnPr/>
                                        <wps:spPr bwMode="auto">
                                          <a:xfrm>
                                            <a:off x="7861" y="2277"/>
                                            <a:ext cx="0" cy="2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609" name="Line 314"/>
                                    <wps:cNvCnPr/>
                                    <wps:spPr bwMode="auto">
                                      <a:xfrm>
                                        <a:off x="4921" y="4488"/>
                                        <a:ext cx="8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1592" o:spid="_x0000_s1325" style="position:absolute;left:0;text-align:left;margin-left:271.5pt;margin-top:42.8pt;width:224pt;height:191.25pt;z-index:-251483136;mso-position-horizontal-relative:text;mso-position-vertical-relative:text" coordorigin="4914,1515" coordsize="4480,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">
                      <v:shape id="Text Box 298" o:spid="_x0000_s1326" type="#_x0000_t202" style="position:absolute;left:7301;top:1515;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PX8MA&#10;AADdAAAADwAAAGRycy9kb3ducmV2LnhtbERPTWvCQBC9F/wPywi96a5tFU3dBGkp9KQYtdDbkB2T&#10;0OxsyG5N+u9dQehtHu9z1tlgG3GhzteONcymCgRx4UzNpYbj4WOyBOEDssHGMWn4Iw9ZOnpYY2Jc&#10;z3u65KEUMYR9ghqqENpESl9UZNFPXUscubPrLIYIu1KaDvsYbhv5pNRCWqw5NlTY0ltFxU/+azWc&#10;tufvrxe1K9/tvO3doCTbldT6cTxsXkEEGsK/+O7+NHH+fPUMt2/iCTK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PX8MAAADdAAAADwAAAAAAAAAAAAAAAACYAgAAZHJzL2Rv&#10;d25yZXYueG1sUEsFBgAAAAAEAAQA9QAAAIgDAAAAAA==&#10;" filled="f" stroked="f">
                        <v:textbox>
                          <w:txbxContent>
                            <w:p w:rsidR="00BE079F" w:rsidRDefault="00BE079F" w:rsidP="00BE079F">
                              <w:r>
                                <w:t>B</w:t>
                              </w:r>
                            </w:p>
                          </w:txbxContent>
                        </v:textbox>
                      </v:shape>
                      <v:group id="Group 299" o:spid="_x0000_s1327" style="position:absolute;left:4914;top:2277;width:4480;height:3063" coordorigin="4914,2277" coordsize="4480,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VZY8QAAADdAAAADwAAAGRycy9kb3ducmV2LnhtbERPTWvCQBC9C/0PyxR6&#10;003aWmrqKiJVPIhgFMTbkB2TYHY2ZLdJ/PddQfA2j/c503lvKtFS40rLCuJRBII4s7rkXMHxsBp+&#10;g3AeWWNlmRTcyMF89jKYYqJtx3tqU5+LEMIuQQWF93UipcsKMuhGtiYO3MU2Bn2ATS51g10IN5V8&#10;j6IvabDk0FBgTcuCsmv6ZxSsO+wWH/Fvu71elrfzYbw7bWNS6u21X/yA8NT7p/jh3ugwfzz5hP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VZY8QAAADdAAAA&#10;DwAAAAAAAAAAAAAAAACqAgAAZHJzL2Rvd25yZXYueG1sUEsFBgAAAAAEAAQA+gAAAJsDAAAAAA==&#10;">
                        <v:shape id="Text Box 300" o:spid="_x0000_s1328" type="#_x0000_t202" style="position:absolute;left:8561;top:4563;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rysMIA&#10;AADdAAAADwAAAGRycy9kb3ducmV2LnhtbERPS2sCMRC+F/wPYQrealLpim7NilgKnhS1LfQ2bGYf&#10;dDNZNqm7/nsjCN7m43vOcjXYRpyp87VjDa8TBYI4d6bmUsPX6fNlDsIHZIONY9JwIQ+rbPS0xNS4&#10;ng90PoZSxBD2KWqoQmhTKX1ekUU/cS1x5ArXWQwRdqU0HfYx3DZyqtRMWqw5NlTY0qai/O/4bzV8&#10;74rfnze1Lz9s0vZuUJLtQmo9fh7W7yACDeEhvru3Js5PFgncvoknyOw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OvKwwgAAAN0AAAAPAAAAAAAAAAAAAAAAAJgCAABkcnMvZG93&#10;bnJldi54bWxQSwUGAAAAAAQABAD1AAAAhwMAAAAA&#10;" filled="f" stroked="f">
                          <v:textbox>
                            <w:txbxContent>
                              <w:p w:rsidR="00BE079F" w:rsidRDefault="00BE079F" w:rsidP="00BE079F">
                                <w:r>
                                  <w:t>D</w:t>
                                </w:r>
                              </w:p>
                            </w:txbxContent>
                          </v:textbox>
                        </v:shape>
                        <v:group id="Group 301" o:spid="_x0000_s1329" style="position:absolute;left:4914;top:2277;width:4480;height:3063" coordorigin="4914,2277" coordsize="4480,30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tij8UAAADdAAAADwAAAGRycy9kb3ducmV2LnhtbERPS2vCQBC+F/wPyxS8&#10;1U2UhJq6ikiVHkKhKpTehuyYBLOzIbvN4993C4Xe5uN7zmY3mkb01LnasoJ4EYEgLqyuuVRwvRyf&#10;nkE4j6yxsUwKJnKw284eNphpO/AH9WdfihDCLkMFlfdtJqUrKjLoFrYlDtzNdgZ9gF0pdYdDCDeN&#10;XEZRKg3WHBoqbOlQUXE/fxsFpwGH/Sp+7fP77TB9XZL3zzwmpeaP4/4FhKfR/4v/3G86zE/WK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pbYo/FAAAA3QAA&#10;AA8AAAAAAAAAAAAAAAAAqgIAAGRycy9kb3ducmV2LnhtbFBLBQYAAAAABAAEAPoAAACcAwAAAAA=&#10;">
                          <v:shape id="Text Box 302" o:spid="_x0000_s1330" type="#_x0000_t202" style="position:absolute;left:7246;top:4578;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JXMIA&#10;AADdAAAADwAAAGRycy9kb3ducmV2LnhtbERPS2vCQBC+C/6HZYTe6q7FZ3QVqQieKqZV8DZkxySY&#10;nQ3ZrUn/fbdQ8DYf33NWm85W4kGNLx1rGA0VCOLMmZJzDV+f+9c5CB+QDVaOScMPedis+70VJsa1&#10;fKJHGnIRQ9gnqKEIoU6k9FlBFv3Q1cSRu7nGYoiwyaVpsI3htpJvSk2lxZJjQ4E1vReU3dNvq+H8&#10;cbtexuqY7+ykbl2nJNuF1Ppl0G2XIAJ14Sn+dx9MnD9ZzODvm3iC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pMlcwgAAAN0AAAAPAAAAAAAAAAAAAAAAAJgCAABkcnMvZG93&#10;bnJldi54bWxQSwUGAAAAAAQABAD1AAAAhwMAAAAA&#10;" filled="f" stroked="f">
                            <v:textbox>
                              <w:txbxContent>
                                <w:p w:rsidR="00BE079F" w:rsidRDefault="00BE079F" w:rsidP="00BE079F">
                                  <w:r>
                                    <w:t>C</w:t>
                                  </w:r>
                                </w:p>
                              </w:txbxContent>
                            </v:textbox>
                          </v:shape>
                          <v:group id="Group 303" o:spid="_x0000_s1331" style="position:absolute;left:4914;top:2277;width:4480;height:2286" coordorigin="1981,2277" coordsize="44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hTZscAAADdAAAADwAAAGRycy9kb3ducmV2LnhtbESPQWvCQBCF70L/wzIF&#10;b7pJi6VNXUWkFQ9SaCyItyE7JsHsbMhuk/jvnUOhtxnem/e+Wa5H16ieulB7NpDOE1DEhbc1lwZ+&#10;jp+zV1AhIltsPJOBGwVYrx4mS8ysH/ib+jyWSkI4ZGigirHNtA5FRQ7D3LfEol185zDK2pXadjhI&#10;uGv0U5K8aIc1S0OFLW0rKq75rzOwG3DYPKcf/eF62d7Ox8XX6ZCSMdPHcfMOKtIY/81/13sr+Is3&#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IhTZscAAADd&#10;AAAADwAAAAAAAAAAAAAAAACqAgAAZHJzL2Rvd25yZXYueG1sUEsFBgAAAAAEAAQA+gAAAJ4DAAAA&#10;AA==&#10;">
                            <v:group id="Group 304" o:spid="_x0000_s1332" style="position:absolute;left:1981;top:2277;width:4480;height:2286" coordorigin="4921,2277" coordsize="44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T2/cUAAADdAAAADwAAAGRycy9kb3ducmV2LnhtbERPTWvCQBC9F/wPywi9&#10;1U0slpq6CUFUPEihWii9DdkxCcnOhuyaxH/fLRR6m8f7nE02mVYM1LvasoJ4EYEgLqyuuVTwedk/&#10;vYJwHllja5kU3MlBls4eNphoO/IHDWdfihDCLkEFlfddIqUrKjLoFrYjDtzV9gZ9gH0pdY9jCDet&#10;XEbRizRYc2iosKNtRUVzvhkFhxHH/DneDafmur1/X1bvX6eYlHqcT/kbCE+T/xf/uY86zF+t1/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9v3FAAAA3QAA&#10;AA8AAAAAAAAAAAAAAAAAqgIAAGRycy9kb3ducmV2LnhtbFBLBQYAAAAABAAEAPoAAACcAwAAAAA=&#10;">
                              <v:oval id="Oval 305" o:spid="_x0000_s1333" style="position:absolute;left:7021;top:2277;width:238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garcUA&#10;AADdAAAADwAAAGRycy9kb3ducmV2LnhtbESPQUvDQBCF70L/wzIFb3ZTQ4PEbkuxCPXgwVTvQ3aa&#10;hGZnQ3ZM4793DoK3Gd6b977Z7ufQm4nG1EV2sF5lYIjr6DtuHHyeXx+ewCRB9thHJgc/lGC/W9xt&#10;sfTxxh80VdIYDeFUooNWZCitTXVLAdMqDsSqXeIYUHQdG+tHvGl46O1jlhU2YMfa0OJALy3V1+o7&#10;ODg2h6qYbC6b/HI8yeb69f6Wr527X86HZzBCs/yb/65PXvGLTPn1Gx3B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aBqtxQAAAN0AAAAPAAAAAAAAAAAAAAAAAJgCAABkcnMv&#10;ZG93bnJldi54bWxQSwUGAAAAAAQABAD1AAAAigMAAAAA&#10;"/>
                              <v:group id="Group 306" o:spid="_x0000_s1334" style="position:absolute;left:4921;top:2277;width:3780;height:2286" coordorigin="4921,2277" coordsize="3780,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0OAMQAAADdAAAADwAAAGRycy9kb3ducmV2LnhtbERPTWuDQBC9B/oflgn0&#10;lqy2RIrJRiS0pQcpxBRKb4M7UYk7K+5Wzb/vBgq5zeN9zi6bTSdGGlxrWUG8jkAQV1a3XCv4Or2t&#10;XkA4j6yxs0wKruQg2z8sdphqO/GRxtLXIoSwS1FB432fSumqhgy6te2JA3e2g0Ef4FBLPeAUwk0n&#10;n6IokQZbDg0N9nRoqLqUv0bB+4RT/hy/jsXlfLj+nDaf30VMSj0u53wLwtPs7+J/94cO85Moht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p0OAMQAAADdAAAA&#10;DwAAAAAAAAAAAAAAAACqAgAAZHJzL2Rvd25yZXYueG1sUEsFBgAAAAAEAAQA+gAAAJsDAAAAAA==&#10;">
                                <v:line id="Line 307" o:spid="_x0000_s1335" style="position:absolute;flip:x;visibility:visible;mso-wrap-style:square" from="4961,2292" to="7901,3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AAcMQAAADdAAAADwAAAGRycy9kb3ducmV2LnhtbERPTWsCMRC9F/ofwhS8lJpViujWKCII&#10;PXiplhVv0810s+xmsiaprv/eCEJv83ifM1/2thVn8qF2rGA0zEAQl07XXCn43m/epiBCRNbYOiYF&#10;VwqwXDw/zTHX7sJfdN7FSqQQDjkqMDF2uZShNGQxDF1HnLhf5y3GBH0ltcdLCretHGfZRFqsOTUY&#10;7GhtqGx2f1aBnG5fT371894UzeEwM0VZdMetUoOXfvUBIlIf/8UP96dO8yfZGO7fpB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kABwxAAAAN0AAAAPAAAAAAAAAAAA&#10;AAAAAKECAABkcnMvZG93bnJldi54bWxQSwUGAAAAAAQABAD5AAAAkgMAAAAA&#10;"/>
                                <v:line id="Line 308" o:spid="_x0000_s1336" style="position:absolute;visibility:visible;mso-wrap-style:square" from="5016,3420" to="7956,4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fVFMQAAADdAAAADwAAAGRycy9kb3ducmV2LnhtbERPTWvCQBC9C/6HZYTedGOFUKKriFLQ&#10;Hkq1gh7H7JhEs7Nhd5uk/75bKPQ2j/c5i1VvatGS85VlBdNJAoI4t7riQsHp83X8AsIHZI21ZVLw&#10;TR5Wy+FggZm2HR+oPYZCxBD2GSooQ2gyKX1ekkE/sQ1x5G7WGQwRukJqh10MN7V8TpJUGqw4NpTY&#10;0Kak/HH8MgreZx9pu96/7frzPr3m28P1cu+cUk+jfj0HEagP/+I/907H+Wkyg9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N9UUxAAAAN0AAAAPAAAAAAAAAAAA&#10;AAAAAKECAABkcnMvZG93bnJldi54bWxQSwUGAAAAAAQABAD5AAAAkgMAAAAA&#10;"/>
                                <v:line id="Line 309" o:spid="_x0000_s1337" style="position:absolute;flip:x;visibility:visible;mso-wrap-style:square" from="7861,3390" to="8281,45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U9n8QAAADdAAAADwAAAGRycy9kb3ducmV2LnhtbERPTWsCMRC9C/0PYQq9SM1aROzWKCII&#10;HrxUZaW36Wa6WXYzWZOo23/fFARv83ifM1/2thVX8qF2rGA8ykAQl07XXCk4HjavMxAhImtsHZOC&#10;XwqwXDwN5phrd+NPuu5jJVIIhxwVmBi7XMpQGrIYRq4jTtyP8xZjgr6S2uMthdtWvmXZVFqsOTUY&#10;7GhtqGz2F6tAznbDs199T5qiOZ3eTVEW3ddOqZfnfvUBIlIfH+K7e6vT/Gk2gf9v0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NT2fxAAAAN0AAAAPAAAAAAAAAAAA&#10;AAAAAKECAABkcnMvZG93bnJldi54bWxQSwUGAAAAAAQABAD5AAAAkgMAAAAA&#10;"/>
                                <v:line id="Line 310" o:spid="_x0000_s1338" style="position:absolute;visibility:visible;mso-wrap-style:square" from="7861,2277" to="8281,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Lo+8UAAADdAAAADwAAAGRycy9kb3ducmV2LnhtbERPS2vCQBC+F/oflhF6qxtbGiS6irQU&#10;1IPUB+hxzI5JbHY27K5J+u+7QqG3+fieM533phYtOV9ZVjAaJiCIc6srLhQc9p/PYxA+IGusLZOC&#10;H/Iwnz0+TDHTtuMttbtQiBjCPkMFZQhNJqXPSzLoh7YhjtzFOoMhQldI7bCL4aaWL0mSSoMVx4YS&#10;G3ovKf/e3YyCzetX2i5W62V/XKXn/GN7Pl07p9TToF9MQATqw7/4z73UcX6avMH9m3iC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ZLo+8UAAADdAAAADwAAAAAAAAAA&#10;AAAAAAChAgAAZHJzL2Rvd25yZXYueG1sUEsFBgAAAAAEAAQA+QAAAJMDAAAAAA==&#10;"/>
                                <v:line id="Line 311" o:spid="_x0000_s1339" style="position:absolute;visibility:visible;mso-wrap-style:square" from="4921,3420" to="8281,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B2jMUAAADdAAAADwAAAGRycy9kb3ducmV2LnhtbERP32vCMBB+H/g/hBP2NtNtEEY1ikwE&#10;3cOYbqCPZ3O21eZSkqzt/vtlMPDtPr6fN1sMthEd+VA71vA4yUAQF87UXGr4+lw/vIAIEdlg45g0&#10;/FCAxXx0N8PcuJ531O1jKVIIhxw1VDG2uZShqMhimLiWOHFn5y3GBH0pjcc+hdtGPmWZkhZrTg0V&#10;tvRaUXHdf1sN788fqltu3zbDYatOxWp3Ol56r/X9eFhOQUQa4k38796YNF9lCv6+SSfI+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UB2jMUAAADdAAAADwAAAAAAAAAA&#10;AAAAAAChAgAAZHJzL2Rvd25yZXYueG1sUEsFBgAAAAAEAAQA+QAAAJMDAAAAAA==&#10;"/>
                                <v:line id="Line 312" o:spid="_x0000_s1340" style="position:absolute;visibility:visible;mso-wrap-style:square" from="8141,2964" to="8701,4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zTF8UAAADdAAAADwAAAGRycy9kb3ducmV2LnhtbERPS2vCQBC+F/oflhF6qxtbSCW6irQU&#10;1EOpD9DjmB2T2Oxs2F2T9N+7QqG3+fieM533phYtOV9ZVjAaJiCIc6srLhTsd5/PYxA+IGusLZOC&#10;X/Iwnz0+TDHTtuMNtdtQiBjCPkMFZQhNJqXPSzLoh7YhjtzZOoMhQldI7bCL4aaWL0mSSoMVx4YS&#10;G3ovKf/ZXo2Cr9fvtF2s1sv+sEpP+cfmdLx0TqmnQb+YgAjUh3/xn3up4/w0eYP7N/EE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zTF8UAAADdAAAADwAAAAAAAAAA&#10;AAAAAAChAgAAZHJzL2Rvd25yZXYueG1sUEsFBgAAAAAEAAQA+QAAAJMDAAAAAA==&#10;"/>
                                <v:line id="Line 313" o:spid="_x0000_s1341" style="position:absolute;visibility:visible;mso-wrap-style:square" from="7861,2277" to="7861,4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NHZccAAADdAAAADwAAAGRycy9kb3ducmV2LnhtbESPQUvDQBCF74L/YRmhN7vRQiix21IU&#10;oe2h2CrocZodk2h2Nuxuk/TfO4eCtxnem/e+WaxG16qeQmw8G3iYZqCIS28brgx8vL/ez0HFhGyx&#10;9UwGLhRhtby9WWBh/cAH6o+pUhLCsUADdUpdoXUsa3IYp74jFu3bB4dJ1lBpG3CQcNfqxyzLtcOG&#10;paHGjp5rKn+PZ2dgP3vL+/V2txk/t/mpfDmcvn6GYMzkblw/gUo0pn/z9XpjBT/PBFe+kRH0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k0dlxwAAAN0AAAAPAAAAAAAA&#10;AAAAAAAAAKECAABkcnMvZG93bnJldi54bWxQSwUGAAAAAAQABAD5AAAAlQMAAAAA&#10;"/>
                              </v:group>
                            </v:group>
                            <v:line id="Line 314" o:spid="_x0000_s1342" style="position:absolute;visibility:visible;mso-wrap-style:square" from="4921,4488" to="5761,4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i/sUAAADdAAAADwAAAGRycy9kb3ducmV2LnhtbERPS2vCQBC+F/oflhF6qxtbCDW6irQU&#10;1EOpD9DjmB2T2Oxs2F2T9N+7QqG3+fieM533phYtOV9ZVjAaJiCIc6srLhTsd5/PbyB8QNZYWyYF&#10;v+RhPnt8mGKmbccbarehEDGEfYYKyhCaTEqfl2TQD21DHLmzdQZDhK6Q2mEXw00tX5IklQYrjg0l&#10;NvReUv6zvRoFX6/fabtYrZf9YZWe8o/N6XjpnFJPg34xARGoD//iP/dSx/lpMob7N/EE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i/sUAAADdAAAADwAAAAAAAAAA&#10;AAAAAAChAgAAZHJzL2Rvd25yZXYueG1sUEsFBgAAAAAEAAQA+QAAAJMDAAAAAA==&#10;"/>
                          </v:group>
                        </v:group>
                      </v:group>
                    </v:group>
                  </w:pict>
                </mc:Fallback>
              </mc:AlternateContent>
            </w:r>
            <w:r w:rsidRPr="00130261">
              <w:rPr>
                <w:lang w:val="nl-NL"/>
              </w:rPr>
              <w:t xml:space="preserve">pt (2) có hai nghiệm dương  </w:t>
            </w:r>
            <w:r w:rsidRPr="00130261">
              <w:rPr>
                <w:position w:val="-52"/>
                <w:lang w:val="nl-NL"/>
              </w:rPr>
              <w:object w:dxaOrig="2780" w:dyaOrig="1160">
                <v:shape id="_x0000_i2728" type="#_x0000_t75" style="width:138.75pt;height:57.75pt" o:ole="">
                  <v:imagedata r:id="rId3093" o:title=""/>
                </v:shape>
                <o:OLEObject Type="Embed" ProgID="Equation.DSMT4" ShapeID="_x0000_i2728" DrawAspect="Content" ObjectID="_1592693693" r:id="rId3094"/>
              </w:object>
            </w:r>
          </w:p>
          <w:p w:rsidR="00BE079F" w:rsidRPr="00130261" w:rsidRDefault="00BE079F" w:rsidP="00BE079F">
            <w:pPr>
              <w:tabs>
                <w:tab w:val="left" w:pos="7800"/>
                <w:tab w:val="left" w:pos="8430"/>
              </w:tabs>
              <w:ind w:left="360"/>
              <w:rPr>
                <w:lang w:val="nl-NL"/>
              </w:rPr>
            </w:pPr>
            <w:r w:rsidRPr="00130261">
              <w:rPr>
                <w:lang w:val="nl-NL"/>
              </w:rPr>
              <w:t xml:space="preserve">Vậy với </w:t>
            </w:r>
            <w:r w:rsidRPr="00130261">
              <w:rPr>
                <w:position w:val="-4"/>
                <w:lang w:val="nl-NL"/>
              </w:rPr>
              <w:object w:dxaOrig="940" w:dyaOrig="260">
                <v:shape id="_x0000_i2729" type="#_x0000_t75" style="width:47.25pt;height:12.75pt" o:ole="">
                  <v:imagedata r:id="rId3095" o:title=""/>
                </v:shape>
                <o:OLEObject Type="Embed" ProgID="Equation.DSMT4" ShapeID="_x0000_i2729" DrawAspect="Content" ObjectID="_1592693694" r:id="rId3096"/>
              </w:object>
            </w:r>
            <w:r w:rsidRPr="00130261">
              <w:rPr>
                <w:lang w:val="nl-NL"/>
              </w:rPr>
              <w:t xml:space="preserve"> pt (1) có 2 nghiệm phân biệt    </w:t>
            </w:r>
            <w:r w:rsidRPr="00130261">
              <w:rPr>
                <w:lang w:val="nl-NL"/>
              </w:rPr>
              <w:tab/>
            </w:r>
            <w:r w:rsidRPr="00130261">
              <w:rPr>
                <w:lang w:val="nl-NL"/>
              </w:rPr>
              <w:tab/>
            </w:r>
          </w:p>
          <w:p w:rsidR="00BE079F" w:rsidRPr="00130261" w:rsidRDefault="00BE079F" w:rsidP="00BE079F">
            <w:pPr>
              <w:rPr>
                <w:b/>
                <w:lang w:val="nl-NL"/>
              </w:rPr>
            </w:pPr>
            <w:r>
              <w:rPr>
                <w:b/>
                <w:noProof/>
                <w:lang w:val="en-US"/>
              </w:rPr>
              <mc:AlternateContent>
                <mc:Choice Requires="wps">
                  <w:drawing>
                    <wp:anchor distT="0" distB="0" distL="114300" distR="114300" simplePos="0" relativeHeight="251834368" behindDoc="0" locked="0" layoutInCell="1" allowOverlap="1">
                      <wp:simplePos x="0" y="0"/>
                      <wp:positionH relativeFrom="column">
                        <wp:posOffset>4791075</wp:posOffset>
                      </wp:positionH>
                      <wp:positionV relativeFrom="paragraph">
                        <wp:posOffset>125730</wp:posOffset>
                      </wp:positionV>
                      <wp:extent cx="533400" cy="725805"/>
                      <wp:effectExtent l="9525" t="10160" r="9525" b="6985"/>
                      <wp:wrapNone/>
                      <wp:docPr id="1591" name="Straight Connector 15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3400" cy="725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1" o:spid="_x0000_s1026" style="position:absolute;flip:x;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7.25pt,9.9pt" to="419.25pt,6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"/>
                  </w:pict>
                </mc:Fallback>
              </mc:AlternateContent>
            </w:r>
            <w:r w:rsidRPr="00130261">
              <w:rPr>
                <w:b/>
                <w:lang w:val="nl-NL"/>
              </w:rPr>
              <w:t>Câu 4 (2 điểm)</w:t>
            </w:r>
          </w:p>
          <w:p w:rsidR="00BE079F" w:rsidRPr="00130261" w:rsidRDefault="00BE079F" w:rsidP="00BE079F">
            <w:pPr>
              <w:rPr>
                <w:b/>
                <w:lang w:val="nl-NL"/>
              </w:rPr>
            </w:pPr>
          </w:p>
          <w:p w:rsidR="00BE079F" w:rsidRPr="00130261" w:rsidRDefault="00BE079F" w:rsidP="00BE079F">
            <w:pPr>
              <w:rPr>
                <w:lang w:val="nl-NL"/>
              </w:rPr>
            </w:pPr>
            <w:r w:rsidRPr="00130261">
              <w:rPr>
                <w:lang w:val="nl-NL"/>
              </w:rPr>
              <w:t xml:space="preserve">    a. Ta có </w:t>
            </w:r>
            <w:r w:rsidRPr="00130261">
              <w:rPr>
                <w:position w:val="-6"/>
                <w:lang w:val="nl-NL"/>
              </w:rPr>
              <w:object w:dxaOrig="1120" w:dyaOrig="360">
                <v:shape id="_x0000_i2730" type="#_x0000_t75" style="width:56.25pt;height:18pt" o:ole="">
                  <v:imagedata r:id="rId3097" o:title=""/>
                </v:shape>
                <o:OLEObject Type="Embed" ProgID="Equation.DSMT4" ShapeID="_x0000_i2730" DrawAspect="Content" ObjectID="_1592693695" r:id="rId3098"/>
              </w:object>
            </w:r>
            <w:r w:rsidRPr="00130261">
              <w:rPr>
                <w:lang w:val="nl-NL"/>
              </w:rPr>
              <w:t xml:space="preserve"> (T/c là tia tiếp tuyến)</w:t>
            </w:r>
          </w:p>
          <w:p w:rsidR="00BE079F" w:rsidRPr="00130261" w:rsidRDefault="00BE079F" w:rsidP="00BE079F">
            <w:pPr>
              <w:rPr>
                <w:lang w:val="nl-NL"/>
              </w:rPr>
            </w:pPr>
            <w:r>
              <w:rPr>
                <w:noProof/>
                <w:lang w:val="en-US"/>
              </w:rPr>
              <mc:AlternateContent>
                <mc:Choice Requires="wps">
                  <w:drawing>
                    <wp:anchor distT="0" distB="0" distL="114300" distR="114300" simplePos="0" relativeHeight="251832320" behindDoc="1" locked="0" layoutInCell="1" allowOverlap="1">
                      <wp:simplePos x="0" y="0"/>
                      <wp:positionH relativeFrom="column">
                        <wp:posOffset>3181350</wp:posOffset>
                      </wp:positionH>
                      <wp:positionV relativeFrom="paragraph">
                        <wp:posOffset>20320</wp:posOffset>
                      </wp:positionV>
                      <wp:extent cx="355600" cy="483870"/>
                      <wp:effectExtent l="0" t="0" r="0" b="3810"/>
                      <wp:wrapNone/>
                      <wp:docPr id="1590" name="Text Box 1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600" cy="483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90" o:spid="_x0000_s1343" type="#_x0000_t202" style="position:absolute;margin-left:250.5pt;margin-top:1.6pt;width:28pt;height:38.1pt;z-index:-2514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1dKvAIAAMc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" filled="f" stroked="f">
                      <v:textbox>
                        <w:txbxContent>
                          <w:p w:rsidR="00BE079F" w:rsidRDefault="00BE079F" w:rsidP="00BE079F">
                            <w:r>
                              <w:t>A</w:t>
                            </w:r>
                          </w:p>
                        </w:txbxContent>
                      </v:textbox>
                    </v:shape>
                  </w:pict>
                </mc:Fallback>
              </mc:AlternateContent>
            </w:r>
            <w:r w:rsidRPr="00130261">
              <w:rPr>
                <w:position w:val="-6"/>
                <w:lang w:val="nl-NL"/>
              </w:rPr>
              <w:object w:dxaOrig="1120" w:dyaOrig="360">
                <v:shape id="_x0000_i2731" type="#_x0000_t75" style="width:56.25pt;height:18pt" o:ole="">
                  <v:imagedata r:id="rId3099" o:title=""/>
                </v:shape>
                <o:OLEObject Type="Embed" ProgID="Equation.DSMT4" ShapeID="_x0000_i2731" DrawAspect="Content" ObjectID="_1592693696" r:id="rId3100"/>
              </w:object>
            </w:r>
            <w:r w:rsidRPr="00130261">
              <w:rPr>
                <w:lang w:val="nl-NL"/>
              </w:rPr>
              <w:t>(T/c tia tiếp tuyến)                                                           I         H         O</w:t>
            </w:r>
          </w:p>
          <w:p w:rsidR="00BE079F" w:rsidRPr="00130261" w:rsidRDefault="00BE079F" w:rsidP="00BE079F">
            <w:pPr>
              <w:rPr>
                <w:lang w:val="nl-NL"/>
              </w:rPr>
            </w:pPr>
            <w:r w:rsidRPr="00130261">
              <w:rPr>
                <w:lang w:val="nl-NL"/>
              </w:rPr>
              <w:t xml:space="preserve">=&gt; </w:t>
            </w:r>
            <w:r w:rsidRPr="00130261">
              <w:rPr>
                <w:position w:val="-4"/>
                <w:lang w:val="nl-NL"/>
              </w:rPr>
              <w:object w:dxaOrig="1939" w:dyaOrig="340">
                <v:shape id="_x0000_i2732" type="#_x0000_t75" style="width:96.75pt;height:17.25pt" o:ole="">
                  <v:imagedata r:id="rId3101" o:title=""/>
                </v:shape>
                <o:OLEObject Type="Embed" ProgID="Equation.DSMT4" ShapeID="_x0000_i2732" DrawAspect="Content" ObjectID="_1592693697" r:id="rId3102"/>
              </w:object>
            </w:r>
          </w:p>
          <w:p w:rsidR="00BE079F" w:rsidRPr="00130261" w:rsidRDefault="00BE079F" w:rsidP="00BE079F">
            <w:pPr>
              <w:tabs>
                <w:tab w:val="center" w:pos="5400"/>
              </w:tabs>
              <w:rPr>
                <w:lang w:val="nl-NL"/>
              </w:rPr>
            </w:pPr>
            <w:r w:rsidRPr="00130261">
              <w:rPr>
                <w:lang w:val="nl-NL"/>
              </w:rPr>
              <w:t>Vậy ABOC nội tiếp đường tròn đường kính AO.</w:t>
            </w:r>
            <w:r w:rsidRPr="00130261">
              <w:rPr>
                <w:lang w:val="nl-NL"/>
              </w:rPr>
              <w:tab/>
            </w:r>
          </w:p>
          <w:p w:rsidR="00BE079F" w:rsidRPr="00130261" w:rsidRDefault="00BE079F" w:rsidP="00BE079F">
            <w:pPr>
              <w:rPr>
                <w:lang w:val="nl-NL"/>
              </w:rPr>
            </w:pPr>
            <w:r w:rsidRPr="00130261">
              <w:rPr>
                <w:lang w:val="nl-NL"/>
              </w:rPr>
              <w:t xml:space="preserve">     - Vẽ đường tròn đường kính OA, đường tròn này </w:t>
            </w:r>
          </w:p>
          <w:p w:rsidR="00BE079F" w:rsidRPr="00130261" w:rsidRDefault="00BE079F" w:rsidP="00BE079F">
            <w:pPr>
              <w:rPr>
                <w:lang w:val="nl-NL"/>
              </w:rPr>
            </w:pPr>
            <w:r w:rsidRPr="00130261">
              <w:rPr>
                <w:lang w:val="nl-NL"/>
              </w:rPr>
              <w:t>cắt (O) tại B và C.</w:t>
            </w:r>
          </w:p>
          <w:p w:rsidR="00BE079F" w:rsidRPr="00130261" w:rsidRDefault="00BE079F" w:rsidP="001E40D0">
            <w:pPr>
              <w:numPr>
                <w:ilvl w:val="0"/>
                <w:numId w:val="91"/>
              </w:numPr>
              <w:rPr>
                <w:lang w:val="nl-NL"/>
              </w:rPr>
            </w:pPr>
            <w:smartTag w:uri="urn:schemas-microsoft-com:office:smarttags" w:element="place">
              <w:smartTag w:uri="urn:schemas-microsoft-com:office:smarttags" w:element="City">
                <w:r w:rsidRPr="00130261">
                  <w:rPr>
                    <w:lang w:val="nl-NL"/>
                  </w:rPr>
                  <w:t>Nối</w:t>
                </w:r>
              </w:smartTag>
              <w:r w:rsidRPr="00130261">
                <w:rPr>
                  <w:lang w:val="nl-NL"/>
                </w:rPr>
                <w:t xml:space="preserve"> </w:t>
              </w:r>
              <w:smartTag w:uri="urn:schemas-microsoft-com:office:smarttags" w:element="State">
                <w:r w:rsidRPr="00130261">
                  <w:rPr>
                    <w:lang w:val="nl-NL"/>
                  </w:rPr>
                  <w:t>AB</w:t>
                </w:r>
              </w:smartTag>
            </w:smartTag>
            <w:r w:rsidRPr="00130261">
              <w:rPr>
                <w:lang w:val="nl-NL"/>
              </w:rPr>
              <w:t xml:space="preserve"> ; AC ta có hai tiếp tuyến cần vẽ.</w:t>
            </w:r>
          </w:p>
          <w:p w:rsidR="00BE079F" w:rsidRPr="00130261" w:rsidRDefault="00BE079F" w:rsidP="00BE079F">
            <w:pPr>
              <w:tabs>
                <w:tab w:val="left" w:pos="9675"/>
              </w:tabs>
              <w:ind w:left="360"/>
              <w:rPr>
                <w:lang w:val="nl-NL"/>
              </w:rPr>
            </w:pPr>
            <w:r w:rsidRPr="00130261">
              <w:rPr>
                <w:lang w:val="nl-NL"/>
              </w:rPr>
              <w:t>b. Gọi H là giao điểm của BC và OA</w:t>
            </w:r>
            <w:r w:rsidRPr="00130261">
              <w:rPr>
                <w:lang w:val="nl-NL"/>
              </w:rPr>
              <w:tab/>
            </w:r>
          </w:p>
          <w:p w:rsidR="00BE079F" w:rsidRPr="00130261" w:rsidRDefault="00BE079F" w:rsidP="00BE079F">
            <w:pPr>
              <w:ind w:left="360"/>
              <w:rPr>
                <w:lang w:val="nl-NL"/>
              </w:rPr>
            </w:pPr>
            <w:r w:rsidRPr="00130261">
              <w:rPr>
                <w:lang w:val="nl-NL"/>
              </w:rPr>
              <w:t xml:space="preserve">Xét </w:t>
            </w:r>
            <w:r w:rsidRPr="00130261">
              <w:rPr>
                <w:position w:val="-4"/>
                <w:lang w:val="nl-NL"/>
              </w:rPr>
              <w:object w:dxaOrig="220" w:dyaOrig="260">
                <v:shape id="_x0000_i2733" type="#_x0000_t75" style="width:11.25pt;height:12.75pt" o:ole="">
                  <v:imagedata r:id="rId3103" o:title=""/>
                </v:shape>
                <o:OLEObject Type="Embed" ProgID="Equation.DSMT4" ShapeID="_x0000_i2733" DrawAspect="Content" ObjectID="_1592693698" r:id="rId3104"/>
              </w:object>
            </w:r>
            <w:r w:rsidRPr="00130261">
              <w:rPr>
                <w:lang w:val="nl-NL"/>
              </w:rPr>
              <w:t xml:space="preserve">ABC có AB = AC =&gt; </w:t>
            </w:r>
            <w:r w:rsidRPr="00130261">
              <w:rPr>
                <w:position w:val="-4"/>
                <w:lang w:val="nl-NL"/>
              </w:rPr>
              <w:object w:dxaOrig="220" w:dyaOrig="260">
                <v:shape id="_x0000_i2734" type="#_x0000_t75" style="width:11.25pt;height:12.75pt" o:ole="">
                  <v:imagedata r:id="rId3105" o:title=""/>
                </v:shape>
                <o:OLEObject Type="Embed" ProgID="Equation.DSMT4" ShapeID="_x0000_i2734" DrawAspect="Content" ObjectID="_1592693699" r:id="rId3106"/>
              </w:object>
            </w:r>
            <w:r w:rsidRPr="00130261">
              <w:rPr>
                <w:lang w:val="nl-NL"/>
              </w:rPr>
              <w:t>ABC cân tại A.</w:t>
            </w:r>
          </w:p>
          <w:p w:rsidR="00BE079F" w:rsidRPr="00130261" w:rsidRDefault="00BE079F" w:rsidP="00BE079F">
            <w:pPr>
              <w:ind w:left="360"/>
              <w:rPr>
                <w:lang w:val="nl-NL"/>
              </w:rPr>
            </w:pPr>
            <w:r w:rsidRPr="00130261">
              <w:rPr>
                <w:lang w:val="nl-NL"/>
              </w:rPr>
              <w:t xml:space="preserve">Do đó AH đồng thời vừa là đường phân giác, đường cao, đường trung trực của </w:t>
            </w:r>
            <w:r w:rsidRPr="00130261">
              <w:rPr>
                <w:position w:val="-4"/>
                <w:lang w:val="nl-NL"/>
              </w:rPr>
              <w:object w:dxaOrig="220" w:dyaOrig="260">
                <v:shape id="_x0000_i2735" type="#_x0000_t75" style="width:11.25pt;height:12.75pt" o:ole="">
                  <v:imagedata r:id="rId3107" o:title=""/>
                </v:shape>
                <o:OLEObject Type="Embed" ProgID="Equation.DSMT4" ShapeID="_x0000_i2735" DrawAspect="Content" ObjectID="_1592693700" r:id="rId3108"/>
              </w:object>
            </w:r>
            <w:r w:rsidRPr="00130261">
              <w:rPr>
                <w:lang w:val="nl-NL"/>
              </w:rPr>
              <w:t>ABC =&gt; HB = HC</w:t>
            </w:r>
          </w:p>
          <w:p w:rsidR="00BE079F" w:rsidRPr="00130261" w:rsidRDefault="00BE079F" w:rsidP="00BE079F">
            <w:pPr>
              <w:ind w:left="360"/>
              <w:rPr>
                <w:lang w:val="nl-NL"/>
              </w:rPr>
            </w:pPr>
            <w:r w:rsidRPr="00130261">
              <w:rPr>
                <w:lang w:val="nl-NL"/>
              </w:rPr>
              <w:t xml:space="preserve">Xét </w:t>
            </w:r>
            <w:r w:rsidRPr="00130261">
              <w:rPr>
                <w:position w:val="-4"/>
                <w:lang w:val="nl-NL"/>
              </w:rPr>
              <w:object w:dxaOrig="220" w:dyaOrig="260">
                <v:shape id="_x0000_i2736" type="#_x0000_t75" style="width:11.25pt;height:12.75pt" o:ole="">
                  <v:imagedata r:id="rId3109" o:title=""/>
                </v:shape>
                <o:OLEObject Type="Embed" ProgID="Equation.DSMT4" ShapeID="_x0000_i2736" DrawAspect="Content" ObjectID="_1592693701" r:id="rId3110"/>
              </w:object>
            </w:r>
            <w:r w:rsidRPr="00130261">
              <w:rPr>
                <w:lang w:val="nl-NL"/>
              </w:rPr>
              <w:t>BCD có HB = HC (CM trên)</w:t>
            </w:r>
          </w:p>
          <w:p w:rsidR="00BE079F" w:rsidRPr="00130261" w:rsidRDefault="00BE079F" w:rsidP="00BE079F">
            <w:pPr>
              <w:ind w:left="360"/>
              <w:rPr>
                <w:lang w:val="nl-NL"/>
              </w:rPr>
            </w:pPr>
            <w:r w:rsidRPr="00130261">
              <w:rPr>
                <w:lang w:val="nl-NL"/>
              </w:rPr>
              <w:t>OB = OC (=R)</w:t>
            </w:r>
          </w:p>
          <w:p w:rsidR="00BE079F" w:rsidRPr="00130261" w:rsidRDefault="00BE079F" w:rsidP="001E40D0">
            <w:pPr>
              <w:numPr>
                <w:ilvl w:val="0"/>
                <w:numId w:val="92"/>
              </w:numPr>
              <w:rPr>
                <w:lang w:val="nl-NL"/>
              </w:rPr>
            </w:pPr>
            <w:r w:rsidRPr="00130261">
              <w:rPr>
                <w:lang w:val="nl-NL"/>
              </w:rPr>
              <w:t xml:space="preserve">OH là đường trung bình của </w:t>
            </w:r>
            <w:r w:rsidRPr="00130261">
              <w:rPr>
                <w:position w:val="-4"/>
                <w:lang w:val="nl-NL"/>
              </w:rPr>
              <w:object w:dxaOrig="220" w:dyaOrig="260">
                <v:shape id="_x0000_i2737" type="#_x0000_t75" style="width:11.25pt;height:12.75pt" o:ole="">
                  <v:imagedata r:id="rId3111" o:title=""/>
                </v:shape>
                <o:OLEObject Type="Embed" ProgID="Equation.DSMT4" ShapeID="_x0000_i2737" DrawAspect="Content" ObjectID="_1592693702" r:id="rId3112"/>
              </w:object>
            </w:r>
            <w:r w:rsidRPr="00130261">
              <w:rPr>
                <w:lang w:val="nl-NL"/>
              </w:rPr>
              <w:t>BCD</w:t>
            </w:r>
          </w:p>
          <w:p w:rsidR="00BE079F" w:rsidRPr="00130261" w:rsidRDefault="00BE079F" w:rsidP="001E40D0">
            <w:pPr>
              <w:numPr>
                <w:ilvl w:val="0"/>
                <w:numId w:val="92"/>
              </w:numPr>
              <w:rPr>
                <w:lang w:val="nl-NL"/>
              </w:rPr>
            </w:pPr>
            <w:r w:rsidRPr="00130261">
              <w:rPr>
                <w:lang w:val="nl-NL"/>
              </w:rPr>
              <w:t xml:space="preserve">CD//OH hay CD//AO. </w:t>
            </w:r>
            <w:r w:rsidRPr="00130261">
              <w:rPr>
                <w:b/>
                <w:lang w:val="nl-NL"/>
              </w:rPr>
              <w:t xml:space="preserve">         </w:t>
            </w:r>
          </w:p>
          <w:p w:rsidR="00BE079F" w:rsidRPr="00130261" w:rsidRDefault="00BE079F" w:rsidP="00BE079F">
            <w:pPr>
              <w:ind w:left="360"/>
              <w:rPr>
                <w:lang w:val="nl-NL"/>
              </w:rPr>
            </w:pPr>
            <w:r w:rsidRPr="00130261">
              <w:rPr>
                <w:b/>
                <w:lang w:val="nl-NL"/>
              </w:rPr>
              <w:t xml:space="preserve">c. </w:t>
            </w:r>
            <w:r w:rsidRPr="00130261">
              <w:rPr>
                <w:position w:val="-6"/>
                <w:lang w:val="nl-NL"/>
              </w:rPr>
              <w:object w:dxaOrig="820" w:dyaOrig="300">
                <v:shape id="_x0000_i2738" type="#_x0000_t75" style="width:41.25pt;height:15pt" o:ole="">
                  <v:imagedata r:id="rId3113" o:title=""/>
                </v:shape>
                <o:OLEObject Type="Embed" ProgID="Equation.DSMT4" ShapeID="_x0000_i2738" DrawAspect="Content" ObjectID="_1592693703" r:id="rId3114"/>
              </w:object>
            </w:r>
            <w:r w:rsidRPr="00130261">
              <w:rPr>
                <w:lang w:val="nl-NL"/>
              </w:rPr>
              <w:t xml:space="preserve"> là tam giác cân =&gt;OH = R/2</w:t>
            </w:r>
            <w:r w:rsidRPr="00130261">
              <w:rPr>
                <w:b/>
                <w:lang w:val="nl-NL"/>
              </w:rPr>
              <w:t xml:space="preserve">   </w:t>
            </w:r>
            <w:r w:rsidRPr="00130261">
              <w:rPr>
                <w:lang w:val="nl-NL"/>
              </w:rPr>
              <w:t xml:space="preserve">gọi I là giao điểm của OA và (O ; R) do OA = 2R nên I là trung điểm của OA, mà AI/AH = 2/3 nên I là trọng tâm của tam giác ABC và cũng là tâm đường tròn nội tiếp của </w:t>
            </w:r>
            <w:r w:rsidRPr="00130261">
              <w:rPr>
                <w:position w:val="-6"/>
                <w:lang w:val="nl-NL"/>
              </w:rPr>
              <w:object w:dxaOrig="820" w:dyaOrig="300">
                <v:shape id="_x0000_i2739" type="#_x0000_t75" style="width:41.25pt;height:15pt" o:ole="">
                  <v:imagedata r:id="rId3113" o:title=""/>
                </v:shape>
                <o:OLEObject Type="Embed" ProgID="Equation.DSMT4" ShapeID="_x0000_i2739" DrawAspect="Content" ObjectID="_1592693704" r:id="rId3115"/>
              </w:object>
            </w:r>
            <w:r w:rsidRPr="00130261">
              <w:rPr>
                <w:lang w:val="nl-NL"/>
              </w:rPr>
              <w:t>, vậy bán kính đường tròn nội tiếp r = IH = R/2.</w:t>
            </w:r>
            <w:r w:rsidRPr="00130261">
              <w:rPr>
                <w:b/>
                <w:lang w:val="nl-NL"/>
              </w:rPr>
              <w:t xml:space="preserve">                                                                                                                                                         </w:t>
            </w:r>
          </w:p>
          <w:p w:rsidR="00BE079F" w:rsidRPr="00130261" w:rsidRDefault="00BE079F" w:rsidP="00BE079F">
            <w:pPr>
              <w:rPr>
                <w:b/>
                <w:lang w:val="nl-NL"/>
              </w:rPr>
            </w:pPr>
            <w:r w:rsidRPr="00130261">
              <w:rPr>
                <w:b/>
                <w:lang w:val="nl-NL"/>
              </w:rPr>
              <w:t>Câu 5 (2 điểm)</w:t>
            </w:r>
          </w:p>
          <w:p w:rsidR="00BE079F" w:rsidRPr="00130261" w:rsidRDefault="00BE079F" w:rsidP="00BE079F">
            <w:pPr>
              <w:rPr>
                <w:lang w:val="nl-NL"/>
              </w:rPr>
            </w:pPr>
            <w:r w:rsidRPr="00130261">
              <w:rPr>
                <w:lang w:val="nl-NL"/>
              </w:rPr>
              <w:t>Tìm số tự nhiên n biết: n + S(n) = 2011, trong đó S(n) là tổng các chữ số của n.</w:t>
            </w:r>
          </w:p>
          <w:p w:rsidR="00BE079F" w:rsidRPr="00130261" w:rsidRDefault="00BE079F" w:rsidP="00BE079F">
            <w:pPr>
              <w:rPr>
                <w:lang w:val="nl-NL"/>
              </w:rPr>
            </w:pPr>
            <w:r w:rsidRPr="00130261">
              <w:rPr>
                <w:lang w:val="nl-NL"/>
              </w:rPr>
              <w:t>Nếu n có 1, 2, 3 chữ số thì n + S(n) &lt; 1000 + 9 + 9 + 9 &lt; 2011</w:t>
            </w:r>
          </w:p>
          <w:p w:rsidR="00BE079F" w:rsidRPr="00130261" w:rsidRDefault="00BE079F" w:rsidP="00BE079F">
            <w:pPr>
              <w:rPr>
                <w:lang w:val="nl-NL"/>
              </w:rPr>
            </w:pPr>
            <w:r w:rsidRPr="00130261">
              <w:rPr>
                <w:lang w:val="nl-NL"/>
              </w:rPr>
              <w:t>nếu n có 5 chữ số trở lên thì n + S(n) &gt; 10000 &gt; 2011</w:t>
            </w:r>
          </w:p>
          <w:p w:rsidR="00BE079F" w:rsidRPr="00130261" w:rsidRDefault="00BE079F" w:rsidP="00BE079F">
            <w:pPr>
              <w:rPr>
                <w:lang w:val="nl-NL"/>
              </w:rPr>
            </w:pPr>
            <w:r w:rsidRPr="00130261">
              <w:rPr>
                <w:lang w:val="nl-NL"/>
              </w:rPr>
              <w:t xml:space="preserve">Vậy n có 4 chữ số : </w:t>
            </w:r>
            <w:r w:rsidRPr="00130261">
              <w:rPr>
                <w:position w:val="-6"/>
                <w:lang w:val="nl-NL"/>
              </w:rPr>
              <w:object w:dxaOrig="1020" w:dyaOrig="380">
                <v:shape id="_x0000_i2740" type="#_x0000_t75" style="width:51pt;height:18.75pt" o:ole="">
                  <v:imagedata r:id="rId3116" o:title=""/>
                </v:shape>
                <o:OLEObject Type="Embed" ProgID="Equation.DSMT4" ShapeID="_x0000_i2740" DrawAspect="Content" ObjectID="_1592693705" r:id="rId3117"/>
              </w:object>
            </w:r>
            <w:r w:rsidRPr="00130261">
              <w:rPr>
                <w:lang w:val="nl-NL"/>
              </w:rPr>
              <w:t xml:space="preserve"> do n &lt; 2011 nên a = 1 hoặc a = 2</w:t>
            </w:r>
          </w:p>
          <w:p w:rsidR="00BE079F" w:rsidRPr="00130261" w:rsidRDefault="00BE079F" w:rsidP="00BE079F">
            <w:pPr>
              <w:rPr>
                <w:lang w:val="nl-NL"/>
              </w:rPr>
            </w:pPr>
            <w:r w:rsidRPr="00130261">
              <w:rPr>
                <w:b/>
                <w:lang w:val="nl-NL"/>
              </w:rPr>
              <w:t>TH1:</w:t>
            </w:r>
            <w:r w:rsidRPr="00130261">
              <w:rPr>
                <w:lang w:val="nl-NL"/>
              </w:rPr>
              <w:t xml:space="preserve"> a = 2 ta có nếu </w:t>
            </w:r>
            <w:r w:rsidRPr="00130261">
              <w:rPr>
                <w:position w:val="-6"/>
                <w:lang w:val="nl-NL"/>
              </w:rPr>
              <w:object w:dxaOrig="620" w:dyaOrig="300">
                <v:shape id="_x0000_i2741" type="#_x0000_t75" style="width:30.75pt;height:15pt" o:ole="">
                  <v:imagedata r:id="rId3118" o:title=""/>
                </v:shape>
                <o:OLEObject Type="Embed" ProgID="Equation.DSMT4" ShapeID="_x0000_i2741" DrawAspect="Content" ObjectID="_1592693706" r:id="rId3119"/>
              </w:object>
            </w:r>
            <w:r w:rsidRPr="00130261">
              <w:rPr>
                <w:lang w:val="nl-NL"/>
              </w:rPr>
              <w:t xml:space="preserve">hoặc </w:t>
            </w:r>
            <w:r w:rsidRPr="00130261">
              <w:rPr>
                <w:position w:val="-6"/>
                <w:lang w:val="nl-NL"/>
              </w:rPr>
              <w:object w:dxaOrig="600" w:dyaOrig="300">
                <v:shape id="_x0000_i2742" type="#_x0000_t75" style="width:30pt;height:15pt" o:ole="">
                  <v:imagedata r:id="rId3120" o:title=""/>
                </v:shape>
                <o:OLEObject Type="Embed" ProgID="Equation.DSMT4" ShapeID="_x0000_i2742" DrawAspect="Content" ObjectID="_1592693707" r:id="rId3121"/>
              </w:object>
            </w:r>
            <w:r w:rsidRPr="00130261">
              <w:rPr>
                <w:lang w:val="nl-NL"/>
              </w:rPr>
              <w:t xml:space="preserve"> thì n + S(n) &gt; 2011 VL</w:t>
            </w:r>
          </w:p>
          <w:p w:rsidR="00BE079F" w:rsidRPr="00130261" w:rsidRDefault="00BE079F" w:rsidP="00BE079F">
            <w:pPr>
              <w:rPr>
                <w:lang w:val="nl-NL"/>
              </w:rPr>
            </w:pPr>
            <w:r w:rsidRPr="00130261">
              <w:rPr>
                <w:lang w:val="nl-NL"/>
              </w:rPr>
              <w:t xml:space="preserve">Nên b = 0 và c = 0 khi đó : </w:t>
            </w:r>
            <w:r w:rsidRPr="00130261">
              <w:rPr>
                <w:position w:val="-6"/>
                <w:lang w:val="nl-NL"/>
              </w:rPr>
              <w:object w:dxaOrig="2260" w:dyaOrig="380">
                <v:shape id="_x0000_i2743" type="#_x0000_t75" style="width:113.25pt;height:18.75pt" o:ole="">
                  <v:imagedata r:id="rId3122" o:title=""/>
                </v:shape>
                <o:OLEObject Type="Embed" ProgID="Equation.DSMT4" ShapeID="_x0000_i2743" DrawAspect="Content" ObjectID="_1592693708" r:id="rId3123"/>
              </w:object>
            </w:r>
            <w:r w:rsidRPr="00130261">
              <w:rPr>
                <w:lang w:val="nl-NL"/>
              </w:rPr>
              <w:t xml:space="preserve"> Vô lý  vì VT chẵn còn VP lẻ.</w:t>
            </w:r>
          </w:p>
          <w:p w:rsidR="00BE079F" w:rsidRPr="00130261" w:rsidRDefault="00BE079F" w:rsidP="00BE079F">
            <w:pPr>
              <w:rPr>
                <w:lang w:val="nl-NL"/>
              </w:rPr>
            </w:pPr>
            <w:r w:rsidRPr="00130261">
              <w:rPr>
                <w:b/>
                <w:lang w:val="nl-NL"/>
              </w:rPr>
              <w:t>TH2:</w:t>
            </w:r>
            <w:r w:rsidRPr="00130261">
              <w:rPr>
                <w:lang w:val="nl-NL"/>
              </w:rPr>
              <w:t xml:space="preserve"> a = 1, nếu b &lt; 9 thì n + S(n) &lt; 1900 + 1+ 3.9 &lt; 2011</w:t>
            </w:r>
          </w:p>
          <w:p w:rsidR="00BE079F" w:rsidRPr="00130261" w:rsidRDefault="00BE079F" w:rsidP="00BE079F">
            <w:pPr>
              <w:rPr>
                <w:lang w:val="nl-NL"/>
              </w:rPr>
            </w:pPr>
            <w:r w:rsidRPr="00130261">
              <w:rPr>
                <w:lang w:val="nl-NL"/>
              </w:rPr>
              <w:t>Nên b = 9, khi đó : (1900 + 10c + d) + 1 + 9 + c + d = 2011</w:t>
            </w:r>
          </w:p>
          <w:p w:rsidR="00BE079F" w:rsidRPr="00130261" w:rsidRDefault="00BE079F" w:rsidP="00BE079F">
            <w:pPr>
              <w:rPr>
                <w:lang w:val="nl-NL"/>
              </w:rPr>
            </w:pPr>
            <w:r w:rsidRPr="00130261">
              <w:rPr>
                <w:lang w:val="nl-NL"/>
              </w:rPr>
              <w:t xml:space="preserve">Hay 11c + 2d = 101. do </w:t>
            </w:r>
            <w:r w:rsidRPr="00130261">
              <w:rPr>
                <w:position w:val="-6"/>
                <w:lang w:val="nl-NL"/>
              </w:rPr>
              <w:object w:dxaOrig="620" w:dyaOrig="300">
                <v:shape id="_x0000_i2744" type="#_x0000_t75" style="width:30.75pt;height:15pt" o:ole="">
                  <v:imagedata r:id="rId3124" o:title=""/>
                </v:shape>
                <o:OLEObject Type="Embed" ProgID="Equation.DSMT4" ShapeID="_x0000_i2744" DrawAspect="Content" ObjectID="_1592693709" r:id="rId3125"/>
              </w:object>
            </w:r>
            <w:r w:rsidRPr="00130261">
              <w:rPr>
                <w:lang w:val="nl-NL"/>
              </w:rPr>
              <w:t xml:space="preserve"> nên 101 = 11c + 2d </w:t>
            </w:r>
            <w:r w:rsidRPr="00130261">
              <w:rPr>
                <w:position w:val="-4"/>
                <w:lang w:val="nl-NL"/>
              </w:rPr>
              <w:object w:dxaOrig="220" w:dyaOrig="260">
                <v:shape id="_x0000_i2745" type="#_x0000_t75" style="width:11.25pt;height:12.75pt" o:ole="">
                  <v:imagedata r:id="rId3126" o:title=""/>
                </v:shape>
                <o:OLEObject Type="Embed" ProgID="Equation.DSMT4" ShapeID="_x0000_i2745" DrawAspect="Content" ObjectID="_1592693710" r:id="rId3127"/>
              </w:object>
            </w:r>
            <w:r w:rsidRPr="00130261">
              <w:rPr>
                <w:lang w:val="nl-NL"/>
              </w:rPr>
              <w:t xml:space="preserve"> 11c + 18</w:t>
            </w:r>
          </w:p>
          <w:p w:rsidR="00BE079F" w:rsidRPr="00130261" w:rsidRDefault="00BE079F" w:rsidP="00BE079F">
            <w:pPr>
              <w:rPr>
                <w:lang w:val="nl-NL"/>
              </w:rPr>
            </w:pPr>
            <w:r w:rsidRPr="00130261">
              <w:rPr>
                <w:position w:val="-22"/>
                <w:lang w:val="nl-NL"/>
              </w:rPr>
              <w:object w:dxaOrig="1100" w:dyaOrig="660">
                <v:shape id="_x0000_i2746" type="#_x0000_t75" style="width:54.75pt;height:33pt" o:ole="">
                  <v:imagedata r:id="rId3128" o:title=""/>
                </v:shape>
                <o:OLEObject Type="Embed" ProgID="Equation.DSMT4" ShapeID="_x0000_i2746" DrawAspect="Content" ObjectID="_1592693711" r:id="rId3129"/>
              </w:object>
            </w:r>
            <w:r w:rsidRPr="00130261">
              <w:rPr>
                <w:lang w:val="nl-NL"/>
              </w:rPr>
              <w:t xml:space="preserve"> nên c = 8 hoặc c = 9</w:t>
            </w:r>
          </w:p>
          <w:p w:rsidR="00BE079F" w:rsidRPr="00130261" w:rsidRDefault="00BE079F" w:rsidP="00BE079F">
            <w:pPr>
              <w:rPr>
                <w:lang w:val="nl-NL"/>
              </w:rPr>
            </w:pPr>
            <w:r w:rsidRPr="00130261">
              <w:rPr>
                <w:lang w:val="nl-NL"/>
              </w:rPr>
              <w:t xml:space="preserve">nếu c = 8 thì 11.8 + 2d = 101 </w:t>
            </w:r>
            <w:r w:rsidRPr="00130261">
              <w:rPr>
                <w:position w:val="-6"/>
                <w:lang w:val="nl-NL"/>
              </w:rPr>
              <w:object w:dxaOrig="340" w:dyaOrig="260">
                <v:shape id="_x0000_i2747" type="#_x0000_t75" style="width:17.25pt;height:12.75pt" o:ole="">
                  <v:imagedata r:id="rId3130" o:title=""/>
                </v:shape>
                <o:OLEObject Type="Embed" ProgID="Equation.DSMT4" ShapeID="_x0000_i2747" DrawAspect="Content" ObjectID="_1592693712" r:id="rId3131"/>
              </w:object>
            </w:r>
            <w:r w:rsidRPr="00130261">
              <w:rPr>
                <w:lang w:val="nl-NL"/>
              </w:rPr>
              <w:t>d = 13/2 vô lý.</w:t>
            </w:r>
          </w:p>
          <w:p w:rsidR="00BE079F" w:rsidRPr="00130261" w:rsidRDefault="00BE079F" w:rsidP="00BE079F">
            <w:pPr>
              <w:rPr>
                <w:lang w:val="nl-NL"/>
              </w:rPr>
            </w:pPr>
            <w:r w:rsidRPr="00130261">
              <w:rPr>
                <w:lang w:val="nl-NL"/>
              </w:rPr>
              <w:t xml:space="preserve">vậy c = 9 </w:t>
            </w:r>
            <w:r w:rsidRPr="00130261">
              <w:rPr>
                <w:position w:val="-6"/>
                <w:lang w:val="nl-NL"/>
              </w:rPr>
              <w:object w:dxaOrig="340" w:dyaOrig="260">
                <v:shape id="_x0000_i2748" type="#_x0000_t75" style="width:17.25pt;height:12.75pt" o:ole="">
                  <v:imagedata r:id="rId3130" o:title=""/>
                </v:shape>
                <o:OLEObject Type="Embed" ProgID="Equation.DSMT4" ShapeID="_x0000_i2748" DrawAspect="Content" ObjectID="_1592693713" r:id="rId3132"/>
              </w:object>
            </w:r>
            <w:r w:rsidRPr="00130261">
              <w:rPr>
                <w:lang w:val="nl-NL"/>
              </w:rPr>
              <w:t>d = 1</w:t>
            </w:r>
          </w:p>
          <w:p w:rsidR="00BE079F" w:rsidRPr="00130261" w:rsidRDefault="00BE079F" w:rsidP="00BE079F">
            <w:pPr>
              <w:rPr>
                <w:lang w:val="nl-NL"/>
              </w:rPr>
            </w:pPr>
            <w:r w:rsidRPr="00130261">
              <w:rPr>
                <w:lang w:val="nl-NL"/>
              </w:rPr>
              <w:t>thử lại : 1991 + 1 + 9 + 9 + 1 = 2011 thoả mãn. Vậy n = 2011</w:t>
            </w:r>
          </w:p>
          <w:p w:rsidR="00BE079F" w:rsidRDefault="00BE079F"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1945</w:t>
            </w:r>
          </w:p>
          <w:tbl>
            <w:tblPr>
              <w:tblW w:w="10800" w:type="dxa"/>
              <w:tblInd w:w="108" w:type="dxa"/>
              <w:tblLook w:val="01E0" w:firstRow="1" w:lastRow="1" w:firstColumn="1" w:lastColumn="1" w:noHBand="0" w:noVBand="0"/>
            </w:tblPr>
            <w:tblGrid>
              <w:gridCol w:w="3507"/>
              <w:gridCol w:w="7293"/>
            </w:tblGrid>
            <w:tr w:rsidR="00BE079F" w:rsidRPr="00C60ABF" w:rsidTr="00BE079F">
              <w:tc>
                <w:tcPr>
                  <w:tcW w:w="3507" w:type="dxa"/>
                  <w:shd w:val="clear" w:color="auto" w:fill="auto"/>
                </w:tcPr>
                <w:p w:rsidR="00BE079F" w:rsidRPr="00C60ABF" w:rsidRDefault="00BE079F" w:rsidP="00BE079F">
                  <w:pPr>
                    <w:rPr>
                      <w:b/>
                      <w:color w:val="333333"/>
                      <w:lang w:val="nl-NL"/>
                    </w:rPr>
                  </w:pPr>
                  <w:r w:rsidRPr="00C60ABF">
                    <w:rPr>
                      <w:color w:val="333333"/>
                      <w:lang w:val="nl-NL"/>
                    </w:rPr>
                    <w:t>SỞ GIÁO DỤC VÀ ĐÀO TẠO</w:t>
                  </w:r>
                </w:p>
              </w:tc>
              <w:tc>
                <w:tcPr>
                  <w:tcW w:w="7293" w:type="dxa"/>
                  <w:shd w:val="clear" w:color="auto" w:fill="auto"/>
                </w:tcPr>
                <w:p w:rsidR="00BE079F" w:rsidRPr="00C60ABF" w:rsidRDefault="00BE079F" w:rsidP="00BE079F">
                  <w:pPr>
                    <w:jc w:val="center"/>
                    <w:rPr>
                      <w:b/>
                      <w:color w:val="333333"/>
                      <w:lang w:val="nl-NL"/>
                    </w:rPr>
                  </w:pPr>
                  <w:r w:rsidRPr="00C60ABF">
                    <w:rPr>
                      <w:color w:val="333333"/>
                      <w:lang w:val="nl-NL"/>
                    </w:rPr>
                    <w:t>KỲ THI TUYỂN SINH LỚP 10 THPT</w:t>
                  </w:r>
                </w:p>
              </w:tc>
            </w:tr>
            <w:tr w:rsidR="00BE079F" w:rsidRPr="00C60ABF" w:rsidTr="00BE079F">
              <w:tc>
                <w:tcPr>
                  <w:tcW w:w="3507" w:type="dxa"/>
                  <w:shd w:val="clear" w:color="auto" w:fill="auto"/>
                </w:tcPr>
                <w:p w:rsidR="00BE079F" w:rsidRPr="00C60ABF" w:rsidRDefault="00BE079F" w:rsidP="00BE079F">
                  <w:pPr>
                    <w:jc w:val="center"/>
                    <w:rPr>
                      <w:color w:val="333333"/>
                      <w:lang w:val="nl-NL"/>
                    </w:rPr>
                  </w:pPr>
                  <w:r>
                    <w:rPr>
                      <w:b/>
                      <w:noProof/>
                      <w:color w:val="333333"/>
                      <w:lang w:val="en-US"/>
                    </w:rPr>
                    <mc:AlternateContent>
                      <mc:Choice Requires="wps">
                        <w:drawing>
                          <wp:anchor distT="0" distB="0" distL="114300" distR="114300" simplePos="0" relativeHeight="251837440" behindDoc="0" locked="0" layoutInCell="1" allowOverlap="1">
                            <wp:simplePos x="0" y="0"/>
                            <wp:positionH relativeFrom="column">
                              <wp:posOffset>769620</wp:posOffset>
                            </wp:positionH>
                            <wp:positionV relativeFrom="paragraph">
                              <wp:posOffset>240665</wp:posOffset>
                            </wp:positionV>
                            <wp:extent cx="889000" cy="0"/>
                            <wp:effectExtent l="9525" t="6350" r="6350" b="12700"/>
                            <wp:wrapNone/>
                            <wp:docPr id="1617" name="Straight Connector 16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8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17" o:spid="_x0000_s1026" style="position:absolute;flip:y;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6pt,18.95pt" to="130.6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"/>
                        </w:pict>
                      </mc:Fallback>
                    </mc:AlternateContent>
                  </w:r>
                  <w:r w:rsidRPr="00C60ABF">
                    <w:rPr>
                      <w:color w:val="333333"/>
                      <w:lang w:val="nl-NL"/>
                    </w:rPr>
                    <w:t xml:space="preserve">QUẢNG </w:t>
                  </w:r>
                  <w:smartTag w:uri="urn:schemas-microsoft-com:office:smarttags" w:element="place">
                    <w:smartTag w:uri="urn:schemas-microsoft-com:office:smarttags" w:element="country-region">
                      <w:r w:rsidRPr="00C60ABF">
                        <w:rPr>
                          <w:color w:val="333333"/>
                          <w:lang w:val="nl-NL"/>
                        </w:rPr>
                        <w:t>NAM</w:t>
                      </w:r>
                    </w:smartTag>
                  </w:smartTag>
                </w:p>
              </w:tc>
              <w:tc>
                <w:tcPr>
                  <w:tcW w:w="7293" w:type="dxa"/>
                  <w:shd w:val="clear" w:color="auto" w:fill="auto"/>
                </w:tcPr>
                <w:p w:rsidR="00BE079F" w:rsidRPr="00C60ABF" w:rsidRDefault="00BE079F" w:rsidP="00BE079F">
                  <w:pPr>
                    <w:jc w:val="center"/>
                    <w:rPr>
                      <w:b/>
                      <w:color w:val="333333"/>
                      <w:lang w:val="nl-NL"/>
                    </w:rPr>
                  </w:pPr>
                  <w:r w:rsidRPr="00C60ABF">
                    <w:rPr>
                      <w:b/>
                      <w:color w:val="333333"/>
                      <w:lang w:val="nl-NL"/>
                    </w:rPr>
                    <w:t>Năm học: 2011 – 2012</w:t>
                  </w:r>
                </w:p>
                <w:p w:rsidR="00BE079F" w:rsidRPr="00C60ABF" w:rsidRDefault="00BE079F" w:rsidP="00BE079F">
                  <w:pPr>
                    <w:jc w:val="center"/>
                    <w:rPr>
                      <w:b/>
                      <w:color w:val="333333"/>
                      <w:lang w:val="nl-NL"/>
                    </w:rPr>
                  </w:pPr>
                  <w:r w:rsidRPr="00C60ABF">
                    <w:rPr>
                      <w:b/>
                      <w:color w:val="333333"/>
                      <w:lang w:val="nl-NL"/>
                    </w:rPr>
                    <w:t>Khóa thi: Ngày 30 tháng 6 năm 2011</w:t>
                  </w:r>
                </w:p>
              </w:tc>
            </w:tr>
            <w:tr w:rsidR="00BE079F" w:rsidRPr="00C60ABF" w:rsidTr="00BE079F">
              <w:tc>
                <w:tcPr>
                  <w:tcW w:w="3507" w:type="dxa"/>
                  <w:shd w:val="clear" w:color="auto" w:fill="auto"/>
                </w:tcPr>
                <w:p w:rsidR="00BE079F" w:rsidRPr="00C60ABF" w:rsidRDefault="00BE079F" w:rsidP="00BE079F">
                  <w:pPr>
                    <w:rPr>
                      <w:b/>
                      <w:color w:val="333333"/>
                      <w:lang w:val="nl-NL"/>
                    </w:rPr>
                  </w:pPr>
                  <w:r>
                    <w:rPr>
                      <w:b/>
                      <w:noProof/>
                      <w:color w:val="333333"/>
                      <w:lang w:val="en-US"/>
                    </w:rPr>
                    <mc:AlternateContent>
                      <mc:Choice Requires="wps">
                        <w:drawing>
                          <wp:anchor distT="0" distB="0" distL="114300" distR="114300" simplePos="0" relativeHeight="251836416" behindDoc="0" locked="0" layoutInCell="1" allowOverlap="1">
                            <wp:simplePos x="0" y="0"/>
                            <wp:positionH relativeFrom="column">
                              <wp:posOffset>332105</wp:posOffset>
                            </wp:positionH>
                            <wp:positionV relativeFrom="paragraph">
                              <wp:posOffset>116840</wp:posOffset>
                            </wp:positionV>
                            <wp:extent cx="1814195" cy="316865"/>
                            <wp:effectExtent l="10160" t="13970" r="13970" b="12065"/>
                            <wp:wrapNone/>
                            <wp:docPr id="1616" name="Text Box 1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4195" cy="316865"/>
                                    </a:xfrm>
                                    <a:prstGeom prst="rect">
                                      <a:avLst/>
                                    </a:prstGeom>
                                    <a:solidFill>
                                      <a:srgbClr val="FFFFFF"/>
                                    </a:solidFill>
                                    <a:ln w="9525">
                                      <a:solidFill>
                                        <a:srgbClr val="000000"/>
                                      </a:solidFill>
                                      <a:miter lim="800000"/>
                                      <a:headEnd/>
                                      <a:tailEnd/>
                                    </a:ln>
                                  </wps:spPr>
                                  <wps:txbx>
                                    <w:txbxContent>
                                      <w:p w:rsidR="00BE079F" w:rsidRDefault="00BE079F" w:rsidP="00BE079F">
                                        <w:pPr>
                                          <w:pStyle w:val="Heading1"/>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16" o:spid="_x0000_s1344" type="#_x0000_t202" style="position:absolute;margin-left:26.15pt;margin-top:9.2pt;width:142.85pt;height:24.9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">
                            <v:textbox>
                              <w:txbxContent>
                                <w:p w:rsidR="00BE079F" w:rsidRDefault="00BE079F" w:rsidP="00BE079F">
                                  <w:pPr>
                                    <w:pStyle w:val="Heading1"/>
                                    <w:jc w:val="center"/>
                                  </w:pPr>
                                  <w:r>
                                    <w:t>ĐỀ CHÍNH THỨC</w:t>
                                  </w:r>
                                </w:p>
                              </w:txbxContent>
                            </v:textbox>
                          </v:shape>
                        </w:pict>
                      </mc:Fallback>
                    </mc:AlternateContent>
                  </w:r>
                </w:p>
              </w:tc>
              <w:tc>
                <w:tcPr>
                  <w:tcW w:w="7293" w:type="dxa"/>
                  <w:shd w:val="clear" w:color="auto" w:fill="auto"/>
                </w:tcPr>
                <w:p w:rsidR="00BE079F" w:rsidRPr="00C60ABF" w:rsidRDefault="00BE079F" w:rsidP="00BE079F">
                  <w:pPr>
                    <w:jc w:val="center"/>
                    <w:rPr>
                      <w:b/>
                      <w:color w:val="333333"/>
                      <w:lang w:val="nl-NL"/>
                    </w:rPr>
                  </w:pPr>
                  <w:r w:rsidRPr="00C60ABF">
                    <w:rPr>
                      <w:color w:val="333333"/>
                      <w:lang w:val="nl-NL"/>
                    </w:rPr>
                    <w:t>MÔN: TOÁN</w:t>
                  </w:r>
                </w:p>
              </w:tc>
            </w:tr>
            <w:tr w:rsidR="00BE079F" w:rsidRPr="00C60ABF" w:rsidTr="00BE079F">
              <w:tc>
                <w:tcPr>
                  <w:tcW w:w="3507" w:type="dxa"/>
                  <w:shd w:val="clear" w:color="auto" w:fill="auto"/>
                </w:tcPr>
                <w:p w:rsidR="00BE079F" w:rsidRPr="00C60ABF" w:rsidRDefault="00BE079F" w:rsidP="00BE079F">
                  <w:pPr>
                    <w:rPr>
                      <w:b/>
                      <w:color w:val="333333"/>
                      <w:lang w:val="nl-NL"/>
                    </w:rPr>
                  </w:pPr>
                </w:p>
              </w:tc>
              <w:tc>
                <w:tcPr>
                  <w:tcW w:w="7293" w:type="dxa"/>
                  <w:shd w:val="clear" w:color="auto" w:fill="auto"/>
                </w:tcPr>
                <w:p w:rsidR="00BE079F" w:rsidRPr="00C60ABF" w:rsidRDefault="00BE079F" w:rsidP="00BE079F">
                  <w:pPr>
                    <w:jc w:val="center"/>
                    <w:rPr>
                      <w:b/>
                      <w:color w:val="333333"/>
                      <w:sz w:val="26"/>
                      <w:lang w:val="nl-NL"/>
                    </w:rPr>
                  </w:pPr>
                  <w:r w:rsidRPr="00C60ABF">
                    <w:rPr>
                      <w:b/>
                      <w:color w:val="333333"/>
                      <w:sz w:val="26"/>
                      <w:lang w:val="nl-NL"/>
                    </w:rPr>
                    <w:t xml:space="preserve">Thời gian: 120 phút </w:t>
                  </w:r>
                  <w:r w:rsidRPr="00C60ABF">
                    <w:rPr>
                      <w:b/>
                      <w:i/>
                      <w:iCs/>
                      <w:color w:val="333333"/>
                      <w:sz w:val="26"/>
                      <w:lang w:val="nl-NL"/>
                    </w:rPr>
                    <w:t>(Không kể thời gian phát đề)</w:t>
                  </w:r>
                </w:p>
              </w:tc>
            </w:tr>
          </w:tbl>
          <w:p w:rsidR="00BE079F" w:rsidRPr="00130261" w:rsidRDefault="00BE079F" w:rsidP="00BE079F">
            <w:pPr>
              <w:rPr>
                <w:b/>
                <w:color w:val="333333"/>
                <w:lang w:val="nl-NL"/>
              </w:rPr>
            </w:pPr>
            <w:r>
              <w:rPr>
                <w:b/>
                <w:noProof/>
                <w:color w:val="333333"/>
                <w:lang w:val="en-US"/>
              </w:rPr>
              <mc:AlternateContent>
                <mc:Choice Requires="wps">
                  <w:drawing>
                    <wp:anchor distT="0" distB="0" distL="114300" distR="114300" simplePos="0" relativeHeight="251838464" behindDoc="0" locked="0" layoutInCell="1" allowOverlap="1">
                      <wp:simplePos x="0" y="0"/>
                      <wp:positionH relativeFrom="column">
                        <wp:posOffset>2916555</wp:posOffset>
                      </wp:positionH>
                      <wp:positionV relativeFrom="paragraph">
                        <wp:posOffset>62865</wp:posOffset>
                      </wp:positionV>
                      <wp:extent cx="2339975" cy="0"/>
                      <wp:effectExtent l="11430" t="10795" r="10795" b="8255"/>
                      <wp:wrapNone/>
                      <wp:docPr id="1615" name="Straight Connector 16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15" o:spid="_x0000_s1026" style="position:absolute;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65pt,4.95pt" to="413.9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fk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"/>
                  </w:pict>
                </mc:Fallback>
              </mc:AlternateContent>
            </w:r>
            <w:r w:rsidRPr="00130261">
              <w:rPr>
                <w:b/>
                <w:color w:val="333333"/>
                <w:lang w:val="nl-NL"/>
              </w:rPr>
              <w:t xml:space="preserve">                              </w:t>
            </w:r>
          </w:p>
          <w:p w:rsidR="00BE079F" w:rsidRPr="00130261" w:rsidRDefault="00BE079F" w:rsidP="00BE079F">
            <w:pPr>
              <w:rPr>
                <w:color w:val="333333"/>
                <w:sz w:val="12"/>
                <w:lang w:val="nl-NL"/>
              </w:rPr>
            </w:pPr>
          </w:p>
          <w:p w:rsidR="00BE079F" w:rsidRPr="00130261" w:rsidRDefault="00BE079F" w:rsidP="00BE079F">
            <w:pPr>
              <w:jc w:val="both"/>
              <w:rPr>
                <w:color w:val="333333"/>
                <w:lang w:val="nl-NL"/>
              </w:rPr>
            </w:pPr>
            <w:r w:rsidRPr="00130261">
              <w:rPr>
                <w:color w:val="333333"/>
                <w:lang w:val="nl-NL"/>
              </w:rPr>
              <w:t>Bài 1 (2,0 điểm):  Rút gọn các biểu thức sau:</w:t>
            </w:r>
          </w:p>
          <w:p w:rsidR="00BE079F" w:rsidRPr="00130261" w:rsidRDefault="00BE079F" w:rsidP="00BE079F">
            <w:pPr>
              <w:ind w:firstLine="720"/>
              <w:jc w:val="both"/>
              <w:rPr>
                <w:color w:val="333333"/>
                <w:lang w:val="nl-NL"/>
              </w:rPr>
            </w:pPr>
            <w:r w:rsidRPr="00130261">
              <w:rPr>
                <w:b/>
                <w:color w:val="333333"/>
                <w:lang w:val="nl-NL"/>
              </w:rPr>
              <w:t xml:space="preserve">   </w:t>
            </w:r>
            <w:r w:rsidRPr="00130261">
              <w:rPr>
                <w:b/>
                <w:color w:val="333333"/>
                <w:position w:val="-8"/>
                <w:lang w:val="nl-NL"/>
              </w:rPr>
              <w:object w:dxaOrig="2620" w:dyaOrig="380">
                <v:shape id="_x0000_i2749" type="#_x0000_t75" style="width:131.25pt;height:18.75pt" o:ole="">
                  <v:imagedata r:id="rId3133" o:title=""/>
                </v:shape>
                <o:OLEObject Type="Embed" ProgID="Equation.DSMT4" ShapeID="_x0000_i2749" DrawAspect="Content" ObjectID="_1592693714" r:id="rId3134"/>
              </w:object>
            </w:r>
            <w:r w:rsidRPr="00130261">
              <w:rPr>
                <w:color w:val="333333"/>
                <w:lang w:val="nl-NL"/>
              </w:rPr>
              <w:t xml:space="preserve"> </w:t>
            </w:r>
          </w:p>
          <w:p w:rsidR="00BE079F" w:rsidRPr="00130261" w:rsidRDefault="00BE079F" w:rsidP="00BE079F">
            <w:pPr>
              <w:ind w:firstLine="720"/>
              <w:jc w:val="both"/>
              <w:rPr>
                <w:b/>
                <w:color w:val="333333"/>
                <w:lang w:val="nl-NL"/>
              </w:rPr>
            </w:pPr>
            <w:r w:rsidRPr="00130261">
              <w:rPr>
                <w:b/>
                <w:color w:val="333333"/>
                <w:lang w:val="nl-NL"/>
              </w:rPr>
              <w:t xml:space="preserve">   </w:t>
            </w:r>
            <w:r w:rsidRPr="00130261">
              <w:rPr>
                <w:b/>
                <w:color w:val="333333"/>
                <w:position w:val="-30"/>
                <w:lang w:val="nl-NL"/>
              </w:rPr>
              <w:object w:dxaOrig="2880" w:dyaOrig="760">
                <v:shape id="_x0000_i2750" type="#_x0000_t75" style="width:2in;height:38.25pt" o:ole="">
                  <v:imagedata r:id="rId3135" o:title=""/>
                </v:shape>
                <o:OLEObject Type="Embed" ProgID="Equation.DSMT4" ShapeID="_x0000_i2750" DrawAspect="Content" ObjectID="_1592693715" r:id="rId3136"/>
              </w:object>
            </w:r>
          </w:p>
          <w:p w:rsidR="00BE079F" w:rsidRPr="00130261" w:rsidRDefault="00BE079F" w:rsidP="00BE079F">
            <w:pPr>
              <w:jc w:val="both"/>
              <w:rPr>
                <w:color w:val="333333"/>
                <w:sz w:val="6"/>
                <w:lang w:val="nl-NL"/>
              </w:rPr>
            </w:pPr>
          </w:p>
          <w:p w:rsidR="00BE079F" w:rsidRPr="00130261" w:rsidRDefault="00BE079F" w:rsidP="00BE079F">
            <w:pPr>
              <w:jc w:val="both"/>
              <w:rPr>
                <w:color w:val="333333"/>
                <w:lang w:val="nl-NL"/>
              </w:rPr>
            </w:pPr>
            <w:r w:rsidRPr="00130261">
              <w:rPr>
                <w:color w:val="333333"/>
                <w:lang w:val="nl-NL"/>
              </w:rPr>
              <w:t>Bài 2 (2,5 điểm):</w:t>
            </w:r>
          </w:p>
          <w:p w:rsidR="00BE079F" w:rsidRPr="00130261" w:rsidRDefault="00BE079F" w:rsidP="001E40D0">
            <w:pPr>
              <w:numPr>
                <w:ilvl w:val="0"/>
                <w:numId w:val="5"/>
              </w:numPr>
              <w:jc w:val="both"/>
              <w:rPr>
                <w:color w:val="333333"/>
                <w:lang w:val="nl-NL"/>
              </w:rPr>
            </w:pPr>
            <w:r w:rsidRPr="00130261">
              <w:rPr>
                <w:color w:val="333333"/>
                <w:lang w:val="nl-NL"/>
              </w:rPr>
              <w:t>Giải hệ phương trình:</w:t>
            </w:r>
            <w:r w:rsidRPr="00130261">
              <w:rPr>
                <w:color w:val="333333"/>
                <w:position w:val="-32"/>
                <w:lang w:val="nl-NL"/>
              </w:rPr>
              <w:object w:dxaOrig="1500" w:dyaOrig="760">
                <v:shape id="_x0000_i2751" type="#_x0000_t75" style="width:75pt;height:38.25pt" o:ole="">
                  <v:imagedata r:id="rId3137" o:title=""/>
                </v:shape>
                <o:OLEObject Type="Embed" ProgID="Equation.DSMT4" ShapeID="_x0000_i2751" DrawAspect="Content" ObjectID="_1592693716" r:id="rId3138"/>
              </w:object>
            </w:r>
          </w:p>
          <w:p w:rsidR="00BE079F" w:rsidRPr="00130261" w:rsidRDefault="00BE079F" w:rsidP="001E40D0">
            <w:pPr>
              <w:numPr>
                <w:ilvl w:val="0"/>
                <w:numId w:val="5"/>
              </w:numPr>
              <w:jc w:val="both"/>
              <w:rPr>
                <w:color w:val="333333"/>
                <w:lang w:val="nl-NL"/>
              </w:rPr>
            </w:pPr>
            <w:r w:rsidRPr="00130261">
              <w:rPr>
                <w:color w:val="333333"/>
                <w:lang w:val="nl-NL"/>
              </w:rPr>
              <w:t xml:space="preserve">Cho phương trình bậc hai: </w:t>
            </w:r>
            <w:r w:rsidRPr="00130261">
              <w:rPr>
                <w:color w:val="333333"/>
                <w:position w:val="-12"/>
                <w:lang w:val="nl-NL"/>
              </w:rPr>
              <w:object w:dxaOrig="2560" w:dyaOrig="400">
                <v:shape id="_x0000_i2752" type="#_x0000_t75" style="width:128.25pt;height:20.25pt" o:ole="">
                  <v:imagedata r:id="rId3139" o:title=""/>
                </v:shape>
                <o:OLEObject Type="Embed" ProgID="Equation.DSMT4" ShapeID="_x0000_i2752" DrawAspect="Content" ObjectID="_1592693717" r:id="rId3140"/>
              </w:object>
            </w:r>
          </w:p>
          <w:p w:rsidR="00BE079F" w:rsidRPr="00130261" w:rsidRDefault="00BE079F" w:rsidP="001E40D0">
            <w:pPr>
              <w:numPr>
                <w:ilvl w:val="0"/>
                <w:numId w:val="6"/>
              </w:numPr>
              <w:jc w:val="both"/>
              <w:rPr>
                <w:color w:val="333333"/>
                <w:lang w:val="nl-NL"/>
              </w:rPr>
            </w:pPr>
            <w:r w:rsidRPr="00130261">
              <w:rPr>
                <w:color w:val="333333"/>
                <w:lang w:val="nl-NL"/>
              </w:rPr>
              <w:t>Giải phương trình (1) khi m = 4.</w:t>
            </w:r>
          </w:p>
          <w:p w:rsidR="00BE079F" w:rsidRPr="00130261" w:rsidRDefault="00BE079F" w:rsidP="001E40D0">
            <w:pPr>
              <w:numPr>
                <w:ilvl w:val="0"/>
                <w:numId w:val="6"/>
              </w:numPr>
              <w:jc w:val="both"/>
              <w:rPr>
                <w:color w:val="333333"/>
                <w:lang w:val="nl-NL"/>
              </w:rPr>
            </w:pPr>
            <w:r w:rsidRPr="00130261">
              <w:rPr>
                <w:color w:val="333333"/>
                <w:lang w:val="nl-NL"/>
              </w:rPr>
              <w:t xml:space="preserve">Tìm các giá trị của m để phương trình (1) có hai nghiệm </w:t>
            </w:r>
            <w:r w:rsidRPr="00130261">
              <w:rPr>
                <w:color w:val="333333"/>
                <w:position w:val="-12"/>
                <w:lang w:val="nl-NL"/>
              </w:rPr>
              <w:object w:dxaOrig="660" w:dyaOrig="360">
                <v:shape id="_x0000_i2753" type="#_x0000_t75" style="width:33pt;height:18pt" o:ole="">
                  <v:imagedata r:id="rId3141" o:title=""/>
                </v:shape>
                <o:OLEObject Type="Embed" ProgID="Equation.DSMT4" ShapeID="_x0000_i2753" DrawAspect="Content" ObjectID="_1592693718" r:id="rId3142"/>
              </w:object>
            </w:r>
            <w:r w:rsidRPr="00130261">
              <w:rPr>
                <w:color w:val="333333"/>
                <w:lang w:val="nl-NL"/>
              </w:rPr>
              <w:t>thỏa mãn hệ thức :</w:t>
            </w:r>
          </w:p>
          <w:p w:rsidR="00BE079F" w:rsidRPr="00130261" w:rsidRDefault="00BE079F" w:rsidP="00BE079F">
            <w:pPr>
              <w:ind w:left="1260"/>
              <w:jc w:val="both"/>
              <w:rPr>
                <w:color w:val="333333"/>
                <w:lang w:val="nl-NL"/>
              </w:rPr>
            </w:pPr>
            <w:r w:rsidRPr="00130261">
              <w:rPr>
                <w:color w:val="333333"/>
                <w:lang w:val="nl-NL"/>
              </w:rPr>
              <w:t xml:space="preserve"> </w:t>
            </w:r>
            <w:r w:rsidRPr="00130261">
              <w:rPr>
                <w:color w:val="333333"/>
                <w:position w:val="-32"/>
                <w:lang w:val="nl-NL"/>
              </w:rPr>
              <w:object w:dxaOrig="1939" w:dyaOrig="720">
                <v:shape id="_x0000_i2754" type="#_x0000_t75" style="width:96.75pt;height:36pt" o:ole="">
                  <v:imagedata r:id="rId3143" o:title=""/>
                </v:shape>
                <o:OLEObject Type="Embed" ProgID="Equation.DSMT4" ShapeID="_x0000_i2754" DrawAspect="Content" ObjectID="_1592693719" r:id="rId3144"/>
              </w:object>
            </w:r>
            <w:r w:rsidRPr="00130261">
              <w:rPr>
                <w:color w:val="333333"/>
                <w:lang w:val="nl-NL"/>
              </w:rPr>
              <w:t>.</w:t>
            </w:r>
          </w:p>
          <w:p w:rsidR="00BE079F" w:rsidRPr="00130261" w:rsidRDefault="00BE079F" w:rsidP="00BE079F">
            <w:pPr>
              <w:jc w:val="both"/>
              <w:rPr>
                <w:color w:val="333333"/>
                <w:lang w:val="nl-NL"/>
              </w:rPr>
            </w:pPr>
            <w:r w:rsidRPr="00130261">
              <w:rPr>
                <w:color w:val="333333"/>
                <w:lang w:val="nl-NL"/>
              </w:rPr>
              <w:t xml:space="preserve">Bài 3 (1,5 điểm): Cho hàm số y = </w:t>
            </w:r>
            <w:r w:rsidRPr="00130261">
              <w:rPr>
                <w:color w:val="333333"/>
                <w:position w:val="-24"/>
                <w:lang w:val="nl-NL"/>
              </w:rPr>
              <w:object w:dxaOrig="540" w:dyaOrig="680">
                <v:shape id="_x0000_i2755" type="#_x0000_t75" style="width:27pt;height:33.75pt" o:ole="">
                  <v:imagedata r:id="rId3145" o:title=""/>
                </v:shape>
                <o:OLEObject Type="Embed" ProgID="Equation.DSMT4" ShapeID="_x0000_i2755" DrawAspect="Content" ObjectID="_1592693720" r:id="rId3146"/>
              </w:object>
            </w:r>
            <w:r w:rsidRPr="00130261">
              <w:rPr>
                <w:color w:val="333333"/>
                <w:lang w:val="nl-NL"/>
              </w:rPr>
              <w:t>.</w:t>
            </w:r>
          </w:p>
          <w:p w:rsidR="00BE079F" w:rsidRPr="00130261" w:rsidRDefault="00BE079F" w:rsidP="001E40D0">
            <w:pPr>
              <w:numPr>
                <w:ilvl w:val="0"/>
                <w:numId w:val="8"/>
              </w:numPr>
              <w:jc w:val="both"/>
              <w:rPr>
                <w:color w:val="333333"/>
                <w:lang w:val="nl-NL"/>
              </w:rPr>
            </w:pPr>
            <w:r w:rsidRPr="00130261">
              <w:rPr>
                <w:color w:val="333333"/>
                <w:lang w:val="nl-NL"/>
              </w:rPr>
              <w:t>Vẽ đồ thị (P) của hàm số đó.</w:t>
            </w:r>
          </w:p>
          <w:p w:rsidR="00BE079F" w:rsidRPr="00130261" w:rsidRDefault="00BE079F" w:rsidP="001E40D0">
            <w:pPr>
              <w:numPr>
                <w:ilvl w:val="0"/>
                <w:numId w:val="8"/>
              </w:numPr>
              <w:jc w:val="both"/>
              <w:rPr>
                <w:color w:val="333333"/>
                <w:lang w:val="nl-NL"/>
              </w:rPr>
            </w:pPr>
            <w:r w:rsidRPr="00130261">
              <w:rPr>
                <w:color w:val="333333"/>
                <w:lang w:val="nl-NL"/>
              </w:rPr>
              <w:t>Xác định a, b để đường thẳng (d): y = ax + b cắt trục tung tại điểm có</w:t>
            </w:r>
          </w:p>
          <w:p w:rsidR="00BE079F" w:rsidRPr="00130261" w:rsidRDefault="00BE079F" w:rsidP="00BE079F">
            <w:pPr>
              <w:jc w:val="both"/>
              <w:rPr>
                <w:color w:val="333333"/>
                <w:lang w:val="nl-NL"/>
              </w:rPr>
            </w:pPr>
            <w:r w:rsidRPr="00130261">
              <w:rPr>
                <w:color w:val="333333"/>
                <w:lang w:val="nl-NL"/>
              </w:rPr>
              <w:t>tung độ bằng –2 và cắt đồ thị (P) nói trên tại điểm có hoành độ bằng 2.</w:t>
            </w:r>
          </w:p>
          <w:p w:rsidR="00BE079F" w:rsidRPr="00130261" w:rsidRDefault="00BE079F" w:rsidP="00BE079F">
            <w:pPr>
              <w:jc w:val="both"/>
              <w:rPr>
                <w:color w:val="333333"/>
                <w:lang w:val="nl-NL"/>
              </w:rPr>
            </w:pPr>
          </w:p>
          <w:p w:rsidR="00BE079F" w:rsidRPr="00130261" w:rsidRDefault="00BE079F" w:rsidP="00BE079F">
            <w:pPr>
              <w:jc w:val="both"/>
              <w:rPr>
                <w:color w:val="333333"/>
                <w:lang w:val="nl-NL"/>
              </w:rPr>
            </w:pPr>
            <w:r w:rsidRPr="00130261">
              <w:rPr>
                <w:color w:val="333333"/>
                <w:lang w:val="nl-NL"/>
              </w:rPr>
              <w:t xml:space="preserve">Bài 4 (4,0 điểm): Cho nửa đường tròn (O; R) đường kính AB. Gọi C là điểm chính giữa của cung AB. Trên tia đối của tia CB lấy điểm D sao cho CD = CB. OD cắt AC tại M. Từ A, kẻ AH vuông góc với OD (H thuộc OD). AH cắt DB tại N và cắt nửa đường tròn (O; R) tại E. </w:t>
            </w:r>
          </w:p>
          <w:p w:rsidR="00BE079F" w:rsidRPr="00130261" w:rsidRDefault="00BE079F" w:rsidP="001E40D0">
            <w:pPr>
              <w:numPr>
                <w:ilvl w:val="0"/>
                <w:numId w:val="7"/>
              </w:numPr>
              <w:jc w:val="both"/>
              <w:rPr>
                <w:color w:val="333333"/>
                <w:lang w:val="nl-NL"/>
              </w:rPr>
            </w:pPr>
            <w:r w:rsidRPr="00130261">
              <w:rPr>
                <w:color w:val="333333"/>
                <w:lang w:val="nl-NL"/>
              </w:rPr>
              <w:t>Chứng minh  MCNH là tứ giác nội tiếp và OD song song với EB.</w:t>
            </w:r>
          </w:p>
          <w:p w:rsidR="00BE079F" w:rsidRPr="00130261" w:rsidRDefault="00BE079F" w:rsidP="001E40D0">
            <w:pPr>
              <w:numPr>
                <w:ilvl w:val="0"/>
                <w:numId w:val="7"/>
              </w:numPr>
              <w:jc w:val="both"/>
              <w:rPr>
                <w:color w:val="333333"/>
                <w:lang w:val="nl-NL"/>
              </w:rPr>
            </w:pPr>
            <w:r w:rsidRPr="00130261">
              <w:rPr>
                <w:color w:val="333333"/>
                <w:lang w:val="nl-NL"/>
              </w:rPr>
              <w:t xml:space="preserve">Gọi K là giao điểm của EC và OD. Chứng minh rằng </w:t>
            </w:r>
            <w:r w:rsidRPr="00130261">
              <w:rPr>
                <w:color w:val="333333"/>
                <w:lang w:val="nl-NL"/>
              </w:rPr>
              <w:sym w:font="Symbol" w:char="F044"/>
            </w:r>
            <w:r w:rsidRPr="00130261">
              <w:rPr>
                <w:color w:val="333333"/>
                <w:lang w:val="nl-NL"/>
              </w:rPr>
              <w:t xml:space="preserve">CKD = </w:t>
            </w:r>
            <w:r w:rsidRPr="00130261">
              <w:rPr>
                <w:color w:val="333333"/>
                <w:lang w:val="nl-NL"/>
              </w:rPr>
              <w:sym w:font="Symbol" w:char="F044"/>
            </w:r>
            <w:r w:rsidRPr="00130261">
              <w:rPr>
                <w:color w:val="333333"/>
                <w:lang w:val="nl-NL"/>
              </w:rPr>
              <w:t>CEB.</w:t>
            </w:r>
          </w:p>
          <w:p w:rsidR="00BE079F" w:rsidRPr="00130261" w:rsidRDefault="00BE079F" w:rsidP="00BE079F">
            <w:pPr>
              <w:jc w:val="both"/>
              <w:rPr>
                <w:color w:val="333333"/>
                <w:lang w:val="nl-NL"/>
              </w:rPr>
            </w:pPr>
            <w:r w:rsidRPr="00130261">
              <w:rPr>
                <w:color w:val="333333"/>
                <w:lang w:val="nl-NL"/>
              </w:rPr>
              <w:t>Suy ra C là trung điểm của KE.</w:t>
            </w:r>
          </w:p>
          <w:p w:rsidR="00BE079F" w:rsidRPr="00130261" w:rsidRDefault="00BE079F" w:rsidP="001E40D0">
            <w:pPr>
              <w:numPr>
                <w:ilvl w:val="0"/>
                <w:numId w:val="7"/>
              </w:numPr>
              <w:jc w:val="both"/>
              <w:rPr>
                <w:color w:val="333333"/>
                <w:lang w:val="nl-NL"/>
              </w:rPr>
            </w:pPr>
            <w:r w:rsidRPr="00130261">
              <w:rPr>
                <w:color w:val="333333"/>
                <w:lang w:val="nl-NL"/>
              </w:rPr>
              <w:t>Chứng minh tam giác EHK vuông cân và MN song song với AB.</w:t>
            </w:r>
          </w:p>
          <w:p w:rsidR="00BE079F" w:rsidRPr="00130261" w:rsidRDefault="00BE079F" w:rsidP="001E40D0">
            <w:pPr>
              <w:numPr>
                <w:ilvl w:val="0"/>
                <w:numId w:val="7"/>
              </w:numPr>
              <w:jc w:val="both"/>
              <w:rPr>
                <w:color w:val="333333"/>
                <w:lang w:val="nl-NL"/>
              </w:rPr>
            </w:pPr>
            <w:r w:rsidRPr="00130261">
              <w:rPr>
                <w:color w:val="333333"/>
                <w:lang w:val="nl-NL"/>
              </w:rPr>
              <w:t>Tính theo R diện tích hình tròn ngoại tiếp tứ giác MCNH.</w:t>
            </w:r>
          </w:p>
          <w:p w:rsidR="00BE079F" w:rsidRPr="00130261" w:rsidRDefault="00BE079F" w:rsidP="00BE079F">
            <w:pPr>
              <w:rPr>
                <w:color w:val="333333"/>
                <w:lang w:val="nl-NL"/>
              </w:rPr>
            </w:pPr>
          </w:p>
          <w:p w:rsidR="00BE079F" w:rsidRPr="00130261" w:rsidRDefault="00BE079F" w:rsidP="00BE079F">
            <w:pPr>
              <w:jc w:val="center"/>
              <w:rPr>
                <w:bCs/>
                <w:color w:val="333333"/>
                <w:sz w:val="10"/>
                <w:szCs w:val="26"/>
                <w:lang w:val="nl-NL"/>
              </w:rPr>
            </w:pPr>
          </w:p>
          <w:p w:rsidR="00BE079F" w:rsidRPr="00130261" w:rsidRDefault="00BE079F" w:rsidP="00BE079F">
            <w:pPr>
              <w:jc w:val="center"/>
              <w:rPr>
                <w:b/>
                <w:bCs/>
                <w:color w:val="333333"/>
                <w:sz w:val="26"/>
                <w:szCs w:val="26"/>
                <w:lang w:val="nl-NL"/>
              </w:rPr>
            </w:pPr>
            <w:r w:rsidRPr="00130261">
              <w:rPr>
                <w:b/>
                <w:bCs/>
                <w:color w:val="333333"/>
                <w:sz w:val="26"/>
                <w:szCs w:val="26"/>
                <w:lang w:val="nl-NL"/>
              </w:rPr>
              <w:t>Đáp án và thang điểm</w:t>
            </w:r>
          </w:p>
          <w:p w:rsidR="00BE079F" w:rsidRPr="00130261" w:rsidRDefault="00BE079F" w:rsidP="00BE079F">
            <w:pPr>
              <w:jc w:val="center"/>
              <w:rPr>
                <w:bCs/>
                <w:color w:val="333333"/>
                <w:sz w:val="26"/>
                <w:szCs w:val="26"/>
                <w:lang w:val="nl-NL"/>
              </w:rPr>
            </w:pPr>
          </w:p>
          <w:tbl>
            <w:tblPr>
              <w:tblW w:w="492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834"/>
              <w:gridCol w:w="827"/>
              <w:gridCol w:w="7470"/>
              <w:gridCol w:w="789"/>
            </w:tblGrid>
            <w:tr w:rsidR="00BE079F" w:rsidRPr="00C60ABF" w:rsidTr="00BE079F">
              <w:tc>
                <w:tcPr>
                  <w:tcW w:w="429"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Cs/>
                      <w:color w:val="333333"/>
                      <w:sz w:val="26"/>
                      <w:szCs w:val="26"/>
                      <w:lang w:val="nl-NL"/>
                    </w:rPr>
                  </w:pPr>
                  <w:r w:rsidRPr="00C60ABF">
                    <w:rPr>
                      <w:b/>
                      <w:bCs/>
                      <w:color w:val="333333"/>
                      <w:sz w:val="26"/>
                      <w:szCs w:val="26"/>
                      <w:lang w:val="nl-NL"/>
                    </w:rPr>
                    <w:t>Bài</w:t>
                  </w:r>
                </w:p>
              </w:tc>
              <w:tc>
                <w:tcPr>
                  <w:tcW w:w="421"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Cs/>
                      <w:color w:val="333333"/>
                      <w:sz w:val="26"/>
                      <w:szCs w:val="26"/>
                      <w:lang w:val="nl-NL"/>
                    </w:rPr>
                  </w:pPr>
                  <w:r w:rsidRPr="00C60ABF">
                    <w:rPr>
                      <w:b/>
                      <w:bCs/>
                      <w:color w:val="333333"/>
                      <w:sz w:val="26"/>
                      <w:szCs w:val="26"/>
                      <w:lang w:val="nl-NL"/>
                    </w:rPr>
                    <w:t>Câu</w:t>
                  </w:r>
                </w:p>
              </w:tc>
              <w:tc>
                <w:tcPr>
                  <w:tcW w:w="3777"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Cs/>
                      <w:color w:val="333333"/>
                      <w:sz w:val="26"/>
                      <w:szCs w:val="26"/>
                      <w:lang w:val="nl-NL"/>
                    </w:rPr>
                  </w:pPr>
                  <w:r w:rsidRPr="00C60ABF">
                    <w:rPr>
                      <w:b/>
                      <w:bCs/>
                      <w:color w:val="333333"/>
                      <w:sz w:val="26"/>
                      <w:szCs w:val="26"/>
                      <w:lang w:val="nl-NL"/>
                    </w:rPr>
                    <w:t>Đáp án</w:t>
                  </w:r>
                </w:p>
              </w:tc>
              <w:tc>
                <w:tcPr>
                  <w:tcW w:w="373"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Cs/>
                      <w:color w:val="333333"/>
                      <w:sz w:val="26"/>
                      <w:szCs w:val="26"/>
                      <w:lang w:val="nl-NL"/>
                    </w:rPr>
                  </w:pPr>
                  <w:r w:rsidRPr="00C60ABF">
                    <w:rPr>
                      <w:b/>
                      <w:bCs/>
                      <w:color w:val="333333"/>
                      <w:sz w:val="26"/>
                      <w:szCs w:val="26"/>
                      <w:lang w:val="nl-NL"/>
                    </w:rPr>
                    <w:t>Điểm</w:t>
                  </w:r>
                </w:p>
              </w:tc>
            </w:tr>
            <w:tr w:rsidR="00BE079F" w:rsidRPr="00C60ABF" w:rsidTr="00BE079F">
              <w:tc>
                <w:tcPr>
                  <w:tcW w:w="429" w:type="pct"/>
                  <w:vMerge w:val="restar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Cs/>
                      <w:color w:val="333333"/>
                      <w:sz w:val="26"/>
                      <w:szCs w:val="26"/>
                      <w:lang w:val="nl-NL"/>
                    </w:rPr>
                  </w:pPr>
                  <w:r w:rsidRPr="00C60ABF">
                    <w:rPr>
                      <w:bCs/>
                      <w:color w:val="333333"/>
                      <w:sz w:val="26"/>
                      <w:szCs w:val="26"/>
                      <w:lang w:val="nl-NL"/>
                    </w:rPr>
                    <w:t>1</w:t>
                  </w:r>
                </w:p>
                <w:p w:rsidR="00BE079F" w:rsidRPr="00C60ABF" w:rsidRDefault="00BE079F" w:rsidP="00BE079F">
                  <w:pPr>
                    <w:jc w:val="center"/>
                    <w:rPr>
                      <w:bCs/>
                      <w:i/>
                      <w:color w:val="333333"/>
                      <w:sz w:val="26"/>
                      <w:szCs w:val="26"/>
                      <w:lang w:val="nl-NL"/>
                    </w:rPr>
                  </w:pPr>
                  <w:r w:rsidRPr="00C60ABF">
                    <w:rPr>
                      <w:bCs/>
                      <w:i/>
                      <w:color w:val="333333"/>
                      <w:sz w:val="26"/>
                      <w:szCs w:val="26"/>
                      <w:lang w:val="nl-NL"/>
                    </w:rPr>
                    <w:t>( 2,0đ)</w:t>
                  </w:r>
                </w:p>
              </w:tc>
              <w:tc>
                <w:tcPr>
                  <w:tcW w:w="421"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rPr>
                      <w:bCs/>
                      <w:color w:val="333333"/>
                      <w:sz w:val="26"/>
                      <w:szCs w:val="26"/>
                      <w:lang w:val="nl-NL"/>
                    </w:rPr>
                  </w:pPr>
                </w:p>
                <w:p w:rsidR="00BE079F" w:rsidRPr="00C60ABF" w:rsidRDefault="00BE079F" w:rsidP="00BE079F">
                  <w:pPr>
                    <w:jc w:val="center"/>
                    <w:rPr>
                      <w:bCs/>
                      <w:color w:val="333333"/>
                      <w:sz w:val="26"/>
                      <w:szCs w:val="26"/>
                      <w:lang w:val="nl-NL"/>
                    </w:rPr>
                  </w:pPr>
                  <w:r w:rsidRPr="00C60ABF">
                    <w:rPr>
                      <w:bCs/>
                      <w:color w:val="333333"/>
                      <w:sz w:val="26"/>
                      <w:szCs w:val="26"/>
                      <w:lang w:val="nl-NL"/>
                    </w:rPr>
                    <w:t>1,0đ</w:t>
                  </w:r>
                </w:p>
              </w:tc>
              <w:tc>
                <w:tcPr>
                  <w:tcW w:w="3777"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both"/>
                    <w:rPr>
                      <w:color w:val="333333"/>
                      <w:sz w:val="26"/>
                      <w:szCs w:val="26"/>
                      <w:lang w:val="nl-NL"/>
                    </w:rPr>
                  </w:pPr>
                  <w:r w:rsidRPr="00C60ABF">
                    <w:rPr>
                      <w:color w:val="333333"/>
                      <w:position w:val="-8"/>
                      <w:sz w:val="26"/>
                      <w:szCs w:val="26"/>
                      <w:lang w:val="nl-NL"/>
                    </w:rPr>
                    <w:object w:dxaOrig="4680" w:dyaOrig="360">
                      <v:shape id="_x0000_i2756" type="#_x0000_t75" style="width:234pt;height:18pt" o:ole="">
                        <v:imagedata r:id="rId3147" o:title=""/>
                      </v:shape>
                      <o:OLEObject Type="Embed" ProgID="Equation.DSMT4" ShapeID="_x0000_i2756" DrawAspect="Content" ObjectID="_1592693721" r:id="rId3148"/>
                    </w:object>
                  </w:r>
                  <w:r w:rsidRPr="00C60ABF">
                    <w:rPr>
                      <w:color w:val="333333"/>
                      <w:sz w:val="26"/>
                      <w:szCs w:val="26"/>
                      <w:lang w:val="nl-NL"/>
                    </w:rPr>
                    <w:t xml:space="preserve"> </w:t>
                  </w:r>
                </w:p>
                <w:p w:rsidR="00BE079F" w:rsidRPr="00C60ABF" w:rsidRDefault="00BE079F" w:rsidP="00BE079F">
                  <w:pPr>
                    <w:spacing w:before="120"/>
                    <w:jc w:val="both"/>
                    <w:rPr>
                      <w:color w:val="333333"/>
                      <w:sz w:val="26"/>
                      <w:szCs w:val="26"/>
                      <w:lang w:val="nl-NL"/>
                    </w:rPr>
                  </w:pPr>
                  <w:r w:rsidRPr="00C60ABF">
                    <w:rPr>
                      <w:color w:val="333333"/>
                      <w:sz w:val="26"/>
                      <w:szCs w:val="26"/>
                      <w:lang w:val="nl-NL"/>
                    </w:rPr>
                    <w:t xml:space="preserve">                                      =</w:t>
                  </w:r>
                  <w:r w:rsidRPr="00C60ABF">
                    <w:rPr>
                      <w:color w:val="333333"/>
                      <w:position w:val="-8"/>
                      <w:sz w:val="26"/>
                      <w:szCs w:val="26"/>
                      <w:lang w:val="nl-NL"/>
                    </w:rPr>
                    <w:object w:dxaOrig="380" w:dyaOrig="360">
                      <v:shape id="_x0000_i2757" type="#_x0000_t75" style="width:18.75pt;height:18pt" o:ole="">
                        <v:imagedata r:id="rId3149" o:title=""/>
                      </v:shape>
                      <o:OLEObject Type="Embed" ProgID="Equation.DSMT4" ShapeID="_x0000_i2757" DrawAspect="Content" ObjectID="_1592693722" r:id="rId3150"/>
                    </w:object>
                  </w:r>
                </w:p>
              </w:tc>
              <w:tc>
                <w:tcPr>
                  <w:tcW w:w="373"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360" w:lineRule="auto"/>
                    <w:jc w:val="center"/>
                    <w:rPr>
                      <w:color w:val="333333"/>
                      <w:sz w:val="26"/>
                      <w:szCs w:val="26"/>
                      <w:lang w:val="nl-NL"/>
                    </w:rPr>
                  </w:pPr>
                  <w:r w:rsidRPr="00C60ABF">
                    <w:rPr>
                      <w:color w:val="333333"/>
                      <w:sz w:val="26"/>
                      <w:szCs w:val="26"/>
                      <w:lang w:val="nl-NL"/>
                    </w:rPr>
                    <w:t>0,50</w:t>
                  </w:r>
                </w:p>
                <w:p w:rsidR="00BE079F" w:rsidRPr="00C60ABF" w:rsidRDefault="00BE079F" w:rsidP="00BE079F">
                  <w:pPr>
                    <w:spacing w:line="360" w:lineRule="auto"/>
                    <w:jc w:val="center"/>
                    <w:rPr>
                      <w:bCs/>
                      <w:color w:val="333333"/>
                      <w:sz w:val="26"/>
                      <w:szCs w:val="26"/>
                      <w:lang w:val="nl-NL"/>
                    </w:rPr>
                  </w:pPr>
                  <w:r w:rsidRPr="00C60ABF">
                    <w:rPr>
                      <w:color w:val="333333"/>
                      <w:sz w:val="26"/>
                      <w:szCs w:val="26"/>
                      <w:lang w:val="nl-NL"/>
                    </w:rPr>
                    <w:t>0,50</w:t>
                  </w:r>
                </w:p>
              </w:tc>
            </w:tr>
            <w:tr w:rsidR="00BE079F" w:rsidRPr="00C60ABF" w:rsidTr="00BE079F">
              <w:tc>
                <w:tcPr>
                  <w:tcW w:w="429" w:type="pct"/>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Cs/>
                      <w:i/>
                      <w:color w:val="333333"/>
                      <w:sz w:val="26"/>
                      <w:szCs w:val="26"/>
                      <w:lang w:val="nl-NL"/>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Cs/>
                      <w:color w:val="333333"/>
                      <w:sz w:val="26"/>
                      <w:szCs w:val="26"/>
                      <w:lang w:val="nl-NL"/>
                    </w:rPr>
                  </w:pPr>
                </w:p>
                <w:p w:rsidR="00BE079F" w:rsidRPr="00C60ABF" w:rsidRDefault="00BE079F" w:rsidP="00BE079F">
                  <w:pPr>
                    <w:jc w:val="center"/>
                    <w:rPr>
                      <w:bCs/>
                      <w:color w:val="333333"/>
                      <w:sz w:val="26"/>
                      <w:szCs w:val="26"/>
                      <w:lang w:val="nl-NL"/>
                    </w:rPr>
                  </w:pPr>
                  <w:r w:rsidRPr="00C60ABF">
                    <w:rPr>
                      <w:bCs/>
                      <w:color w:val="333333"/>
                      <w:sz w:val="26"/>
                      <w:szCs w:val="26"/>
                      <w:lang w:val="nl-NL"/>
                    </w:rPr>
                    <w:t>1,0đ</w:t>
                  </w:r>
                </w:p>
              </w:tc>
              <w:tc>
                <w:tcPr>
                  <w:tcW w:w="3777"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rPr>
                      <w:color w:val="333333"/>
                      <w:sz w:val="26"/>
                      <w:szCs w:val="26"/>
                      <w:lang w:val="nl-NL"/>
                    </w:rPr>
                  </w:pPr>
                  <w:r w:rsidRPr="00C60ABF">
                    <w:rPr>
                      <w:color w:val="333333"/>
                      <w:position w:val="-52"/>
                      <w:sz w:val="26"/>
                      <w:szCs w:val="26"/>
                      <w:lang w:val="nl-NL"/>
                    </w:rPr>
                    <w:object w:dxaOrig="5260" w:dyaOrig="1660">
                      <v:shape id="_x0000_i2758" type="#_x0000_t75" style="width:263.25pt;height:83.25pt" o:ole="">
                        <v:imagedata r:id="rId3151" o:title=""/>
                      </v:shape>
                      <o:OLEObject Type="Embed" ProgID="Equation.DSMT4" ShapeID="_x0000_i2758" DrawAspect="Content" ObjectID="_1592693723" r:id="rId3152"/>
                    </w:object>
                  </w:r>
                </w:p>
              </w:tc>
              <w:tc>
                <w:tcPr>
                  <w:tcW w:w="373"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Cs/>
                      <w:color w:val="333333"/>
                      <w:sz w:val="26"/>
                      <w:szCs w:val="26"/>
                      <w:lang w:val="nl-NL"/>
                    </w:rPr>
                  </w:pPr>
                </w:p>
                <w:p w:rsidR="00BE079F" w:rsidRPr="00C60ABF" w:rsidRDefault="00BE079F" w:rsidP="00BE079F">
                  <w:pPr>
                    <w:jc w:val="center"/>
                    <w:rPr>
                      <w:bCs/>
                      <w:color w:val="333333"/>
                      <w:sz w:val="26"/>
                      <w:szCs w:val="26"/>
                      <w:lang w:val="nl-NL"/>
                    </w:rPr>
                  </w:pPr>
                  <w:r w:rsidRPr="00C60ABF">
                    <w:rPr>
                      <w:bCs/>
                      <w:color w:val="333333"/>
                      <w:sz w:val="26"/>
                      <w:szCs w:val="26"/>
                      <w:lang w:val="nl-NL"/>
                    </w:rPr>
                    <w:t>0,50</w:t>
                  </w:r>
                </w:p>
                <w:p w:rsidR="00BE079F" w:rsidRPr="00C60ABF" w:rsidRDefault="00BE079F" w:rsidP="00BE079F">
                  <w:pPr>
                    <w:jc w:val="center"/>
                    <w:rPr>
                      <w:bCs/>
                      <w:color w:val="333333"/>
                      <w:sz w:val="26"/>
                      <w:szCs w:val="26"/>
                      <w:lang w:val="nl-NL"/>
                    </w:rPr>
                  </w:pPr>
                </w:p>
                <w:p w:rsidR="00BE079F" w:rsidRPr="00C60ABF" w:rsidRDefault="00BE079F" w:rsidP="00BE079F">
                  <w:pPr>
                    <w:jc w:val="center"/>
                    <w:rPr>
                      <w:bCs/>
                      <w:color w:val="333333"/>
                      <w:sz w:val="26"/>
                      <w:szCs w:val="26"/>
                      <w:lang w:val="nl-NL"/>
                    </w:rPr>
                  </w:pPr>
                  <w:r w:rsidRPr="00C60ABF">
                    <w:rPr>
                      <w:bCs/>
                      <w:color w:val="333333"/>
                      <w:sz w:val="26"/>
                      <w:szCs w:val="26"/>
                      <w:lang w:val="nl-NL"/>
                    </w:rPr>
                    <w:t>0,25</w:t>
                  </w:r>
                </w:p>
                <w:p w:rsidR="00BE079F" w:rsidRPr="00C60ABF" w:rsidRDefault="00BE079F" w:rsidP="00BE079F">
                  <w:pPr>
                    <w:jc w:val="center"/>
                    <w:rPr>
                      <w:bCs/>
                      <w:color w:val="333333"/>
                      <w:sz w:val="26"/>
                      <w:szCs w:val="26"/>
                      <w:lang w:val="nl-NL"/>
                    </w:rPr>
                  </w:pPr>
                  <w:r w:rsidRPr="00C60ABF">
                    <w:rPr>
                      <w:bCs/>
                      <w:color w:val="333333"/>
                      <w:sz w:val="26"/>
                      <w:szCs w:val="26"/>
                      <w:lang w:val="nl-NL"/>
                    </w:rPr>
                    <w:t>0,25</w:t>
                  </w:r>
                </w:p>
              </w:tc>
            </w:tr>
            <w:tr w:rsidR="00BE079F" w:rsidRPr="00C60ABF" w:rsidTr="00BE079F">
              <w:tc>
                <w:tcPr>
                  <w:tcW w:w="429" w:type="pct"/>
                  <w:vMerge w:val="restar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bCs/>
                      <w:color w:val="333333"/>
                      <w:sz w:val="26"/>
                      <w:szCs w:val="26"/>
                      <w:lang w:val="nl-NL"/>
                    </w:rPr>
                  </w:pPr>
                  <w:r w:rsidRPr="00C60ABF">
                    <w:rPr>
                      <w:b/>
                      <w:bCs/>
                      <w:color w:val="333333"/>
                      <w:sz w:val="26"/>
                      <w:szCs w:val="26"/>
                      <w:lang w:val="nl-NL"/>
                    </w:rPr>
                    <w:t>2</w:t>
                  </w:r>
                </w:p>
                <w:p w:rsidR="00BE079F" w:rsidRPr="00C60ABF" w:rsidRDefault="00BE079F" w:rsidP="00BE079F">
                  <w:pPr>
                    <w:jc w:val="center"/>
                    <w:rPr>
                      <w:b/>
                      <w:bCs/>
                      <w:color w:val="333333"/>
                      <w:sz w:val="26"/>
                      <w:szCs w:val="26"/>
                      <w:lang w:val="nl-NL"/>
                    </w:rPr>
                  </w:pPr>
                  <w:r w:rsidRPr="00C60ABF">
                    <w:rPr>
                      <w:b/>
                      <w:bCs/>
                      <w:i/>
                      <w:color w:val="333333"/>
                      <w:sz w:val="26"/>
                      <w:szCs w:val="26"/>
                      <w:lang w:val="nl-NL"/>
                    </w:rPr>
                    <w:t>(2 ,5đ)</w:t>
                  </w:r>
                </w:p>
              </w:tc>
              <w:tc>
                <w:tcPr>
                  <w:tcW w:w="421"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bCs/>
                      <w:color w:val="333333"/>
                      <w:sz w:val="26"/>
                      <w:szCs w:val="26"/>
                      <w:lang w:val="nl-NL"/>
                    </w:rPr>
                  </w:pPr>
                  <w:r w:rsidRPr="00C60ABF">
                    <w:rPr>
                      <w:b/>
                      <w:bCs/>
                      <w:color w:val="333333"/>
                      <w:sz w:val="26"/>
                      <w:szCs w:val="26"/>
                      <w:lang w:val="nl-NL"/>
                    </w:rPr>
                    <w:t>1)</w:t>
                  </w:r>
                </w:p>
                <w:p w:rsidR="00BE079F" w:rsidRPr="00C60ABF" w:rsidRDefault="00BE079F" w:rsidP="00BE079F">
                  <w:pPr>
                    <w:jc w:val="center"/>
                    <w:rPr>
                      <w:b/>
                      <w:bCs/>
                      <w:color w:val="333333"/>
                      <w:sz w:val="26"/>
                      <w:szCs w:val="26"/>
                      <w:lang w:val="nl-NL"/>
                    </w:rPr>
                  </w:pPr>
                  <w:r w:rsidRPr="00C60ABF">
                    <w:rPr>
                      <w:b/>
                      <w:bCs/>
                      <w:color w:val="333333"/>
                      <w:sz w:val="26"/>
                      <w:szCs w:val="26"/>
                      <w:lang w:val="nl-NL"/>
                    </w:rPr>
                    <w:t>0,75đ</w:t>
                  </w:r>
                </w:p>
              </w:tc>
              <w:tc>
                <w:tcPr>
                  <w:tcW w:w="3777"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both"/>
                    <w:rPr>
                      <w:color w:val="333333"/>
                      <w:sz w:val="26"/>
                      <w:szCs w:val="26"/>
                      <w:lang w:val="nl-NL"/>
                    </w:rPr>
                  </w:pPr>
                  <w:r w:rsidRPr="00C60ABF">
                    <w:rPr>
                      <w:color w:val="333333"/>
                      <w:sz w:val="26"/>
                      <w:szCs w:val="26"/>
                      <w:lang w:val="nl-NL"/>
                    </w:rPr>
                    <w:t>+ Tìm được y = 2 ( hoặc x = 1)</w:t>
                  </w:r>
                </w:p>
                <w:p w:rsidR="00BE079F" w:rsidRPr="00C60ABF" w:rsidRDefault="00BE079F" w:rsidP="00BE079F">
                  <w:pPr>
                    <w:rPr>
                      <w:bCs/>
                      <w:color w:val="333333"/>
                      <w:sz w:val="26"/>
                      <w:szCs w:val="26"/>
                      <w:lang w:val="nl-NL"/>
                    </w:rPr>
                  </w:pPr>
                  <w:r w:rsidRPr="00C60ABF">
                    <w:rPr>
                      <w:bCs/>
                      <w:color w:val="333333"/>
                      <w:sz w:val="26"/>
                      <w:szCs w:val="26"/>
                      <w:lang w:val="nl-NL"/>
                    </w:rPr>
                    <w:t xml:space="preserve">+ Tìm được giá trị còn lại </w:t>
                  </w:r>
                </w:p>
                <w:p w:rsidR="00BE079F" w:rsidRPr="00C60ABF" w:rsidRDefault="00BE079F" w:rsidP="00BE079F">
                  <w:pPr>
                    <w:rPr>
                      <w:bCs/>
                      <w:color w:val="333333"/>
                      <w:sz w:val="26"/>
                      <w:szCs w:val="26"/>
                      <w:lang w:val="nl-NL"/>
                    </w:rPr>
                  </w:pPr>
                  <w:r w:rsidRPr="00C60ABF">
                    <w:rPr>
                      <w:bCs/>
                      <w:color w:val="333333"/>
                      <w:sz w:val="26"/>
                      <w:szCs w:val="26"/>
                      <w:lang w:val="nl-NL"/>
                    </w:rPr>
                    <w:t>+ Kết luận nghiệm (x; y ) = ( 1; 2 )</w:t>
                  </w:r>
                </w:p>
              </w:tc>
              <w:tc>
                <w:tcPr>
                  <w:tcW w:w="373"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tc>
            </w:tr>
            <w:tr w:rsidR="00BE079F" w:rsidRPr="00C60ABF" w:rsidTr="00BE079F">
              <w:tc>
                <w:tcPr>
                  <w:tcW w:w="429" w:type="pct"/>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bCs/>
                      <w:color w:val="333333"/>
                      <w:sz w:val="26"/>
                      <w:szCs w:val="26"/>
                      <w:lang w:val="nl-NL"/>
                    </w:rPr>
                  </w:pPr>
                </w:p>
              </w:tc>
              <w:tc>
                <w:tcPr>
                  <w:tcW w:w="421" w:type="pct"/>
                  <w:vMerge w:val="restar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color w:val="333333"/>
                      <w:sz w:val="26"/>
                      <w:szCs w:val="26"/>
                      <w:lang w:val="nl-NL"/>
                    </w:rPr>
                  </w:pPr>
                  <w:r w:rsidRPr="00C60ABF">
                    <w:rPr>
                      <w:b/>
                      <w:color w:val="333333"/>
                      <w:sz w:val="26"/>
                      <w:szCs w:val="26"/>
                      <w:lang w:val="nl-NL"/>
                    </w:rPr>
                    <w:t>2)</w:t>
                  </w:r>
                </w:p>
                <w:p w:rsidR="00BE079F" w:rsidRPr="00C60ABF" w:rsidRDefault="00BE079F" w:rsidP="00BE079F">
                  <w:pPr>
                    <w:jc w:val="center"/>
                    <w:rPr>
                      <w:b/>
                      <w:color w:val="333333"/>
                      <w:sz w:val="26"/>
                      <w:szCs w:val="26"/>
                      <w:lang w:val="nl-NL"/>
                    </w:rPr>
                  </w:pPr>
                  <w:r w:rsidRPr="00C60ABF">
                    <w:rPr>
                      <w:b/>
                      <w:color w:val="333333"/>
                      <w:sz w:val="26"/>
                      <w:szCs w:val="26"/>
                      <w:lang w:val="nl-NL"/>
                    </w:rPr>
                    <w:t>1,75đ</w:t>
                  </w:r>
                </w:p>
                <w:p w:rsidR="00BE079F" w:rsidRPr="00C60ABF" w:rsidRDefault="00BE079F" w:rsidP="00BE079F">
                  <w:pPr>
                    <w:jc w:val="center"/>
                    <w:rPr>
                      <w:b/>
                      <w:color w:val="333333"/>
                      <w:sz w:val="26"/>
                      <w:szCs w:val="26"/>
                      <w:lang w:val="nl-NL"/>
                    </w:rPr>
                  </w:pPr>
                </w:p>
              </w:tc>
              <w:tc>
                <w:tcPr>
                  <w:tcW w:w="3777"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rPr>
                      <w:color w:val="333333"/>
                      <w:sz w:val="26"/>
                      <w:szCs w:val="26"/>
                      <w:lang w:val="nl-NL"/>
                    </w:rPr>
                  </w:pPr>
                  <w:r w:rsidRPr="00C60ABF">
                    <w:rPr>
                      <w:color w:val="333333"/>
                      <w:sz w:val="26"/>
                      <w:szCs w:val="26"/>
                      <w:lang w:val="nl-NL"/>
                    </w:rPr>
                    <w:t xml:space="preserve">a) +Khi m = 4 phương trình (1) trở thành </w:t>
                  </w:r>
                  <w:r w:rsidRPr="00C60ABF">
                    <w:rPr>
                      <w:color w:val="333333"/>
                      <w:position w:val="-6"/>
                      <w:sz w:val="26"/>
                      <w:szCs w:val="26"/>
                      <w:lang w:val="nl-NL"/>
                    </w:rPr>
                    <w:object w:dxaOrig="1539" w:dyaOrig="320">
                      <v:shape id="_x0000_i2759" type="#_x0000_t75" style="width:77.25pt;height:15.75pt" o:ole="">
                        <v:imagedata r:id="rId3153" o:title=""/>
                      </v:shape>
                      <o:OLEObject Type="Embed" ProgID="Equation.DSMT4" ShapeID="_x0000_i2759" DrawAspect="Content" ObjectID="_1592693724" r:id="rId3154"/>
                    </w:object>
                  </w:r>
                </w:p>
                <w:p w:rsidR="00BE079F" w:rsidRPr="00C60ABF" w:rsidRDefault="00BE079F" w:rsidP="00BE079F">
                  <w:pPr>
                    <w:rPr>
                      <w:color w:val="333333"/>
                      <w:sz w:val="26"/>
                      <w:szCs w:val="26"/>
                      <w:lang w:val="nl-NL"/>
                    </w:rPr>
                  </w:pPr>
                  <w:r w:rsidRPr="00C60ABF">
                    <w:rPr>
                      <w:color w:val="333333"/>
                      <w:sz w:val="26"/>
                      <w:szCs w:val="26"/>
                      <w:lang w:val="nl-NL"/>
                    </w:rPr>
                    <w:t xml:space="preserve">    + Tìm được hai nghiệm x</w:t>
                  </w:r>
                  <w:r w:rsidRPr="00C60ABF">
                    <w:rPr>
                      <w:color w:val="333333"/>
                      <w:sz w:val="26"/>
                      <w:szCs w:val="26"/>
                      <w:vertAlign w:val="subscript"/>
                      <w:lang w:val="nl-NL"/>
                    </w:rPr>
                    <w:t>1</w:t>
                  </w:r>
                  <w:r w:rsidRPr="00C60ABF">
                    <w:rPr>
                      <w:color w:val="333333"/>
                      <w:sz w:val="26"/>
                      <w:szCs w:val="26"/>
                      <w:lang w:val="nl-NL"/>
                    </w:rPr>
                    <w:t xml:space="preserve"> = 1 ; x</w:t>
                  </w:r>
                  <w:r w:rsidRPr="00C60ABF">
                    <w:rPr>
                      <w:color w:val="333333"/>
                      <w:sz w:val="26"/>
                      <w:szCs w:val="26"/>
                      <w:vertAlign w:val="subscript"/>
                      <w:lang w:val="nl-NL"/>
                    </w:rPr>
                    <w:t>2</w:t>
                  </w:r>
                  <w:r w:rsidRPr="00C60ABF">
                    <w:rPr>
                      <w:color w:val="333333"/>
                      <w:sz w:val="26"/>
                      <w:szCs w:val="26"/>
                      <w:lang w:val="nl-NL"/>
                    </w:rPr>
                    <w:t xml:space="preserve"> = 3</w:t>
                  </w:r>
                </w:p>
              </w:tc>
              <w:tc>
                <w:tcPr>
                  <w:tcW w:w="373"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jc w:val="center"/>
                    <w:rPr>
                      <w:b/>
                      <w:bCs/>
                      <w:color w:val="333333"/>
                      <w:sz w:val="26"/>
                      <w:szCs w:val="26"/>
                      <w:lang w:val="nl-NL"/>
                    </w:rPr>
                  </w:pPr>
                  <w:r w:rsidRPr="00C60ABF">
                    <w:rPr>
                      <w:b/>
                      <w:bCs/>
                      <w:color w:val="333333"/>
                      <w:sz w:val="26"/>
                      <w:szCs w:val="26"/>
                      <w:lang w:val="nl-NL"/>
                    </w:rPr>
                    <w:t>0,50</w:t>
                  </w:r>
                </w:p>
              </w:tc>
            </w:tr>
            <w:tr w:rsidR="00BE079F" w:rsidRPr="00C60ABF" w:rsidTr="00BE079F">
              <w:tc>
                <w:tcPr>
                  <w:tcW w:w="429" w:type="pct"/>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bCs/>
                      <w:color w:val="333333"/>
                      <w:sz w:val="26"/>
                      <w:szCs w:val="26"/>
                      <w:lang w:val="nl-NL"/>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color w:val="333333"/>
                      <w:sz w:val="26"/>
                      <w:szCs w:val="26"/>
                      <w:lang w:val="nl-NL"/>
                    </w:rPr>
                  </w:pPr>
                </w:p>
              </w:tc>
              <w:tc>
                <w:tcPr>
                  <w:tcW w:w="3777"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rPr>
                      <w:i/>
                      <w:color w:val="333333"/>
                      <w:sz w:val="26"/>
                      <w:szCs w:val="26"/>
                      <w:lang w:val="nl-NL"/>
                    </w:rPr>
                  </w:pPr>
                  <w:r w:rsidRPr="00C60ABF">
                    <w:rPr>
                      <w:color w:val="333333"/>
                      <w:sz w:val="26"/>
                      <w:szCs w:val="26"/>
                      <w:lang w:val="nl-NL"/>
                    </w:rPr>
                    <w:t xml:space="preserve"> b)</w:t>
                  </w:r>
                  <w:r w:rsidRPr="00C60ABF">
                    <w:rPr>
                      <w:i/>
                      <w:color w:val="333333"/>
                      <w:sz w:val="26"/>
                      <w:szCs w:val="26"/>
                      <w:lang w:val="nl-NL"/>
                    </w:rPr>
                    <w:t>Cách 1:</w:t>
                  </w:r>
                </w:p>
                <w:p w:rsidR="00BE079F" w:rsidRPr="00C60ABF" w:rsidRDefault="00BE079F" w:rsidP="00BE079F">
                  <w:pPr>
                    <w:rPr>
                      <w:color w:val="333333"/>
                      <w:sz w:val="26"/>
                      <w:szCs w:val="26"/>
                      <w:lang w:val="nl-NL"/>
                    </w:rPr>
                  </w:pPr>
                  <w:r w:rsidRPr="00C60ABF">
                    <w:rPr>
                      <w:color w:val="333333"/>
                      <w:sz w:val="26"/>
                      <w:szCs w:val="26"/>
                      <w:lang w:val="nl-NL"/>
                    </w:rPr>
                    <w:t xml:space="preserve">+ Chứng tỏ </w:t>
                  </w:r>
                  <w:r w:rsidRPr="00C60ABF">
                    <w:rPr>
                      <w:color w:val="333333"/>
                      <w:sz w:val="26"/>
                      <w:szCs w:val="26"/>
                      <w:lang w:val="nl-NL"/>
                    </w:rPr>
                    <w:sym w:font="Symbol" w:char="0044"/>
                  </w:r>
                  <w:r w:rsidRPr="00C60ABF">
                    <w:rPr>
                      <w:color w:val="333333"/>
                      <w:sz w:val="26"/>
                      <w:szCs w:val="26"/>
                      <w:lang w:val="nl-NL"/>
                    </w:rPr>
                    <w:t xml:space="preserve"> ≥ 0 nên được P/t (1) có nghiệm với mọi m </w:t>
                  </w:r>
                </w:p>
                <w:p w:rsidR="00BE079F" w:rsidRPr="00C60ABF" w:rsidRDefault="00BE079F" w:rsidP="00BE079F">
                  <w:pPr>
                    <w:rPr>
                      <w:color w:val="333333"/>
                      <w:sz w:val="26"/>
                      <w:szCs w:val="26"/>
                      <w:lang w:val="nl-NL"/>
                    </w:rPr>
                  </w:pPr>
                  <w:r w:rsidRPr="00C60ABF">
                    <w:rPr>
                      <w:color w:val="333333"/>
                      <w:sz w:val="26"/>
                      <w:szCs w:val="26"/>
                      <w:lang w:val="nl-NL"/>
                    </w:rPr>
                    <w:t xml:space="preserve">+ Áp dụng hệ thức Viét : </w:t>
                  </w:r>
                  <w:r w:rsidRPr="00C60ABF">
                    <w:rPr>
                      <w:color w:val="333333"/>
                      <w:position w:val="-32"/>
                      <w:sz w:val="26"/>
                      <w:szCs w:val="26"/>
                      <w:lang w:val="nl-NL"/>
                    </w:rPr>
                    <w:object w:dxaOrig="1680" w:dyaOrig="760">
                      <v:shape id="_x0000_i2760" type="#_x0000_t75" style="width:84pt;height:38.25pt" o:ole="">
                        <v:imagedata r:id="rId3155" o:title=""/>
                      </v:shape>
                      <o:OLEObject Type="Embed" ProgID="Equation.DSMT4" ShapeID="_x0000_i2760" DrawAspect="Content" ObjectID="_1592693725" r:id="rId3156"/>
                    </w:object>
                  </w:r>
                  <w:r w:rsidRPr="00C60ABF">
                    <w:rPr>
                      <w:color w:val="333333"/>
                      <w:sz w:val="26"/>
                      <w:szCs w:val="26"/>
                      <w:lang w:val="nl-NL"/>
                    </w:rPr>
                    <w:t xml:space="preserve"> </w:t>
                  </w:r>
                </w:p>
                <w:p w:rsidR="00BE079F" w:rsidRPr="00C60ABF" w:rsidRDefault="00BE079F" w:rsidP="00BE079F">
                  <w:pPr>
                    <w:rPr>
                      <w:color w:val="333333"/>
                      <w:sz w:val="26"/>
                      <w:szCs w:val="26"/>
                      <w:lang w:val="nl-NL"/>
                    </w:rPr>
                  </w:pPr>
                  <w:r w:rsidRPr="00C60ABF">
                    <w:rPr>
                      <w:color w:val="333333"/>
                      <w:sz w:val="26"/>
                      <w:szCs w:val="26"/>
                      <w:lang w:val="nl-NL"/>
                    </w:rPr>
                    <w:t xml:space="preserve">+ Biến đổi hệ thức </w:t>
                  </w:r>
                  <w:r w:rsidRPr="00C60ABF">
                    <w:rPr>
                      <w:color w:val="333333"/>
                      <w:position w:val="-30"/>
                      <w:sz w:val="26"/>
                      <w:szCs w:val="26"/>
                      <w:lang w:val="nl-NL"/>
                    </w:rPr>
                    <w:object w:dxaOrig="1859" w:dyaOrig="680">
                      <v:shape id="_x0000_i2761" type="#_x0000_t75" style="width:93pt;height:33.75pt" o:ole="">
                        <v:imagedata r:id="rId3157" o:title=""/>
                      </v:shape>
                      <o:OLEObject Type="Embed" ProgID="Equation.DSMT4" ShapeID="_x0000_i2761" DrawAspect="Content" ObjectID="_1592693726" r:id="rId3158"/>
                    </w:object>
                  </w:r>
                  <w:r w:rsidRPr="00C60ABF">
                    <w:rPr>
                      <w:color w:val="333333"/>
                      <w:sz w:val="26"/>
                      <w:szCs w:val="26"/>
                      <w:lang w:val="nl-NL"/>
                    </w:rPr>
                    <w:t xml:space="preserve"> thành </w:t>
                  </w:r>
                  <w:r w:rsidRPr="00C60ABF">
                    <w:rPr>
                      <w:color w:val="333333"/>
                      <w:position w:val="-24"/>
                      <w:sz w:val="26"/>
                      <w:szCs w:val="26"/>
                      <w:lang w:val="nl-NL"/>
                    </w:rPr>
                    <w:object w:dxaOrig="1399" w:dyaOrig="620">
                      <v:shape id="_x0000_i2762" type="#_x0000_t75" style="width:69.75pt;height:30.75pt" o:ole="">
                        <v:imagedata r:id="rId3159" o:title=""/>
                      </v:shape>
                      <o:OLEObject Type="Embed" ProgID="Equation.DSMT4" ShapeID="_x0000_i2762" DrawAspect="Content" ObjectID="_1592693727" r:id="rId3160"/>
                    </w:object>
                  </w:r>
                  <w:r w:rsidRPr="00C60ABF">
                    <w:rPr>
                      <w:color w:val="333333"/>
                      <w:sz w:val="26"/>
                      <w:szCs w:val="26"/>
                      <w:lang w:val="nl-NL"/>
                    </w:rPr>
                    <w:t xml:space="preserve"> (*)</w:t>
                  </w:r>
                </w:p>
                <w:p w:rsidR="00BE079F" w:rsidRPr="00C60ABF" w:rsidRDefault="00BE079F" w:rsidP="00BE079F">
                  <w:pPr>
                    <w:rPr>
                      <w:color w:val="333333"/>
                      <w:sz w:val="26"/>
                      <w:szCs w:val="26"/>
                      <w:lang w:val="nl-NL"/>
                    </w:rPr>
                  </w:pPr>
                  <w:r w:rsidRPr="00C60ABF">
                    <w:rPr>
                      <w:color w:val="333333"/>
                      <w:sz w:val="26"/>
                      <w:szCs w:val="26"/>
                      <w:lang w:val="nl-NL"/>
                    </w:rPr>
                    <w:t>+ Điều kiện của (*): m ≠ 1.Giải p/t (*) tìm được m = 0, m = 2012(tmđk)</w:t>
                  </w:r>
                </w:p>
                <w:p w:rsidR="00BE079F" w:rsidRPr="00C60ABF" w:rsidRDefault="00BE079F" w:rsidP="00BE079F">
                  <w:pPr>
                    <w:rPr>
                      <w:i/>
                      <w:color w:val="333333"/>
                      <w:sz w:val="26"/>
                      <w:szCs w:val="26"/>
                      <w:lang w:val="nl-NL"/>
                    </w:rPr>
                  </w:pPr>
                  <w:r w:rsidRPr="00C60ABF">
                    <w:rPr>
                      <w:i/>
                      <w:color w:val="333333"/>
                      <w:sz w:val="26"/>
                      <w:szCs w:val="26"/>
                      <w:lang w:val="nl-NL"/>
                    </w:rPr>
                    <w:t>Cách 2:</w:t>
                  </w:r>
                </w:p>
                <w:p w:rsidR="00BE079F" w:rsidRPr="00C60ABF" w:rsidRDefault="00BE079F" w:rsidP="00BE079F">
                  <w:pPr>
                    <w:rPr>
                      <w:color w:val="333333"/>
                      <w:sz w:val="26"/>
                      <w:szCs w:val="26"/>
                      <w:lang w:val="nl-NL"/>
                    </w:rPr>
                  </w:pPr>
                  <w:r w:rsidRPr="00C60ABF">
                    <w:rPr>
                      <w:color w:val="333333"/>
                      <w:sz w:val="26"/>
                      <w:szCs w:val="26"/>
                      <w:lang w:val="nl-NL"/>
                    </w:rPr>
                    <w:t xml:space="preserve">+ Chứng tỏ a + b + c = 0 nên được P/t (1) có nghiệm với mọi m </w:t>
                  </w:r>
                </w:p>
                <w:p w:rsidR="00BE079F" w:rsidRPr="00C60ABF" w:rsidRDefault="00BE079F" w:rsidP="00BE079F">
                  <w:pPr>
                    <w:rPr>
                      <w:color w:val="333333"/>
                      <w:sz w:val="26"/>
                      <w:szCs w:val="26"/>
                      <w:lang w:val="nl-NL"/>
                    </w:rPr>
                  </w:pPr>
                  <w:r w:rsidRPr="00C60ABF">
                    <w:rPr>
                      <w:color w:val="333333"/>
                      <w:sz w:val="26"/>
                      <w:szCs w:val="26"/>
                      <w:lang w:val="nl-NL"/>
                    </w:rPr>
                    <w:t>+ Viết được x</w:t>
                  </w:r>
                  <w:r w:rsidRPr="00C60ABF">
                    <w:rPr>
                      <w:color w:val="333333"/>
                      <w:sz w:val="26"/>
                      <w:szCs w:val="26"/>
                      <w:vertAlign w:val="subscript"/>
                      <w:lang w:val="nl-NL"/>
                    </w:rPr>
                    <w:t>1</w:t>
                  </w:r>
                  <w:r w:rsidRPr="00C60ABF">
                    <w:rPr>
                      <w:color w:val="333333"/>
                      <w:sz w:val="26"/>
                      <w:szCs w:val="26"/>
                      <w:lang w:val="nl-NL"/>
                    </w:rPr>
                    <w:t xml:space="preserve"> = 1; x</w:t>
                  </w:r>
                  <w:r w:rsidRPr="00C60ABF">
                    <w:rPr>
                      <w:color w:val="333333"/>
                      <w:sz w:val="26"/>
                      <w:szCs w:val="26"/>
                      <w:vertAlign w:val="subscript"/>
                      <w:lang w:val="nl-NL"/>
                    </w:rPr>
                    <w:t>2</w:t>
                  </w:r>
                  <w:r w:rsidRPr="00C60ABF">
                    <w:rPr>
                      <w:color w:val="333333"/>
                      <w:sz w:val="26"/>
                      <w:szCs w:val="26"/>
                      <w:lang w:val="nl-NL"/>
                    </w:rPr>
                    <w:t xml:space="preserve"> = m – 1 </w:t>
                  </w:r>
                </w:p>
                <w:p w:rsidR="00BE079F" w:rsidRPr="00C60ABF" w:rsidRDefault="00BE079F" w:rsidP="00BE079F">
                  <w:pPr>
                    <w:rPr>
                      <w:color w:val="333333"/>
                      <w:sz w:val="26"/>
                      <w:szCs w:val="26"/>
                      <w:lang w:val="nl-NL"/>
                    </w:rPr>
                  </w:pPr>
                  <w:r w:rsidRPr="00C60ABF">
                    <w:rPr>
                      <w:color w:val="333333"/>
                      <w:sz w:val="26"/>
                      <w:szCs w:val="26"/>
                      <w:lang w:val="nl-NL"/>
                    </w:rPr>
                    <w:t xml:space="preserve">+ Biến đổi hệ thức </w:t>
                  </w:r>
                  <w:r w:rsidRPr="00C60ABF">
                    <w:rPr>
                      <w:color w:val="333333"/>
                      <w:position w:val="-30"/>
                      <w:sz w:val="26"/>
                      <w:szCs w:val="26"/>
                      <w:lang w:val="nl-NL"/>
                    </w:rPr>
                    <w:object w:dxaOrig="1859" w:dyaOrig="680">
                      <v:shape id="_x0000_i2763" type="#_x0000_t75" style="width:93pt;height:33.75pt" o:ole="">
                        <v:imagedata r:id="rId3157" o:title=""/>
                      </v:shape>
                      <o:OLEObject Type="Embed" ProgID="Equation.DSMT4" ShapeID="_x0000_i2763" DrawAspect="Content" ObjectID="_1592693728" r:id="rId3161"/>
                    </w:object>
                  </w:r>
                  <w:r w:rsidRPr="00C60ABF">
                    <w:rPr>
                      <w:color w:val="333333"/>
                      <w:sz w:val="26"/>
                      <w:szCs w:val="26"/>
                      <w:lang w:val="nl-NL"/>
                    </w:rPr>
                    <w:t xml:space="preserve"> thành </w:t>
                  </w:r>
                  <w:r w:rsidRPr="00C60ABF">
                    <w:rPr>
                      <w:color w:val="333333"/>
                      <w:position w:val="-24"/>
                      <w:sz w:val="26"/>
                      <w:szCs w:val="26"/>
                      <w:lang w:val="nl-NL"/>
                    </w:rPr>
                    <w:object w:dxaOrig="1399" w:dyaOrig="620">
                      <v:shape id="_x0000_i2764" type="#_x0000_t75" style="width:69.75pt;height:30.75pt" o:ole="">
                        <v:imagedata r:id="rId3159" o:title=""/>
                      </v:shape>
                      <o:OLEObject Type="Embed" ProgID="Equation.DSMT4" ShapeID="_x0000_i2764" DrawAspect="Content" ObjectID="_1592693729" r:id="rId3162"/>
                    </w:object>
                  </w:r>
                  <w:r w:rsidRPr="00C60ABF">
                    <w:rPr>
                      <w:color w:val="333333"/>
                      <w:sz w:val="26"/>
                      <w:szCs w:val="26"/>
                      <w:lang w:val="nl-NL"/>
                    </w:rPr>
                    <w:t xml:space="preserve"> (*)</w:t>
                  </w:r>
                </w:p>
                <w:p w:rsidR="00BE079F" w:rsidRPr="00C60ABF" w:rsidRDefault="00BE079F" w:rsidP="00BE079F">
                  <w:pPr>
                    <w:rPr>
                      <w:color w:val="333333"/>
                      <w:sz w:val="26"/>
                      <w:szCs w:val="26"/>
                      <w:lang w:val="nl-NL"/>
                    </w:rPr>
                  </w:pPr>
                  <w:r w:rsidRPr="00C60ABF">
                    <w:rPr>
                      <w:color w:val="333333"/>
                      <w:sz w:val="26"/>
                      <w:szCs w:val="26"/>
                      <w:lang w:val="nl-NL"/>
                    </w:rPr>
                    <w:t>+ Điều kiện của (*): m ≠ 1.Giải p/t (*) tìm được m = 0, m = 2012(tmđk)</w:t>
                  </w:r>
                </w:p>
              </w:tc>
              <w:tc>
                <w:tcPr>
                  <w:tcW w:w="373"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bCs/>
                      <w:color w:val="333333"/>
                      <w:sz w:val="26"/>
                      <w:szCs w:val="26"/>
                      <w:lang w:val="nl-NL"/>
                    </w:rPr>
                  </w:pPr>
                </w:p>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jc w:val="center"/>
                    <w:rPr>
                      <w:b/>
                      <w:bCs/>
                      <w:color w:val="333333"/>
                      <w:sz w:val="26"/>
                      <w:szCs w:val="26"/>
                      <w:lang w:val="nl-NL"/>
                    </w:rPr>
                  </w:pPr>
                </w:p>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jc w:val="center"/>
                    <w:rPr>
                      <w:b/>
                      <w:bCs/>
                      <w:color w:val="333333"/>
                      <w:sz w:val="26"/>
                      <w:szCs w:val="26"/>
                      <w:lang w:val="nl-NL"/>
                    </w:rPr>
                  </w:pPr>
                </w:p>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jc w:val="center"/>
                    <w:rPr>
                      <w:b/>
                      <w:bCs/>
                      <w:color w:val="333333"/>
                      <w:sz w:val="26"/>
                      <w:szCs w:val="26"/>
                      <w:lang w:val="nl-NL"/>
                    </w:rPr>
                  </w:pPr>
                </w:p>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jc w:val="center"/>
                    <w:rPr>
                      <w:b/>
                      <w:bCs/>
                      <w:color w:val="333333"/>
                      <w:sz w:val="26"/>
                      <w:szCs w:val="26"/>
                      <w:lang w:val="nl-NL"/>
                    </w:rPr>
                  </w:pPr>
                </w:p>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jc w:val="center"/>
                    <w:rPr>
                      <w:b/>
                      <w:bCs/>
                      <w:color w:val="333333"/>
                      <w:sz w:val="26"/>
                      <w:szCs w:val="26"/>
                      <w:lang w:val="nl-NL"/>
                    </w:rPr>
                  </w:pPr>
                </w:p>
                <w:p w:rsidR="00BE079F" w:rsidRPr="00C60ABF" w:rsidRDefault="00BE079F" w:rsidP="00BE079F">
                  <w:pPr>
                    <w:spacing w:line="360" w:lineRule="auto"/>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spacing w:line="360" w:lineRule="auto"/>
                    <w:jc w:val="center"/>
                    <w:rPr>
                      <w:b/>
                      <w:bCs/>
                      <w:color w:val="333333"/>
                      <w:sz w:val="26"/>
                      <w:szCs w:val="26"/>
                      <w:lang w:val="nl-NL"/>
                    </w:rPr>
                  </w:pPr>
                  <w:r w:rsidRPr="00C60ABF">
                    <w:rPr>
                      <w:b/>
                      <w:bCs/>
                      <w:color w:val="333333"/>
                      <w:sz w:val="26"/>
                      <w:szCs w:val="26"/>
                      <w:lang w:val="nl-NL"/>
                    </w:rPr>
                    <w:t>0,25</w:t>
                  </w:r>
                </w:p>
              </w:tc>
            </w:tr>
            <w:tr w:rsidR="00BE079F" w:rsidRPr="00C60ABF" w:rsidTr="00BE079F">
              <w:tc>
                <w:tcPr>
                  <w:tcW w:w="429" w:type="pct"/>
                  <w:vMerge w:val="restar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bCs/>
                      <w:color w:val="333333"/>
                      <w:sz w:val="26"/>
                      <w:szCs w:val="26"/>
                      <w:lang w:val="nl-NL"/>
                    </w:rPr>
                  </w:pPr>
                  <w:r w:rsidRPr="00C60ABF">
                    <w:rPr>
                      <w:b/>
                      <w:bCs/>
                      <w:color w:val="333333"/>
                      <w:sz w:val="26"/>
                      <w:szCs w:val="26"/>
                      <w:lang w:val="nl-NL"/>
                    </w:rPr>
                    <w:t>3</w:t>
                  </w:r>
                </w:p>
                <w:p w:rsidR="00BE079F" w:rsidRPr="00C60ABF" w:rsidRDefault="00BE079F" w:rsidP="00BE079F">
                  <w:pPr>
                    <w:jc w:val="center"/>
                    <w:rPr>
                      <w:b/>
                      <w:bCs/>
                      <w:color w:val="333333"/>
                      <w:sz w:val="26"/>
                      <w:szCs w:val="26"/>
                      <w:lang w:val="nl-NL"/>
                    </w:rPr>
                  </w:pPr>
                  <w:r w:rsidRPr="00C60ABF">
                    <w:rPr>
                      <w:b/>
                      <w:bCs/>
                      <w:i/>
                      <w:color w:val="333333"/>
                      <w:sz w:val="26"/>
                      <w:szCs w:val="26"/>
                      <w:lang w:val="nl-NL"/>
                    </w:rPr>
                    <w:t>( 1,5đ)</w:t>
                  </w:r>
                </w:p>
              </w:tc>
              <w:tc>
                <w:tcPr>
                  <w:tcW w:w="421"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color w:val="333333"/>
                      <w:sz w:val="26"/>
                      <w:szCs w:val="26"/>
                      <w:lang w:val="nl-NL"/>
                    </w:rPr>
                  </w:pPr>
                  <w:r w:rsidRPr="00C60ABF">
                    <w:rPr>
                      <w:b/>
                      <w:color w:val="333333"/>
                      <w:sz w:val="26"/>
                      <w:szCs w:val="26"/>
                      <w:lang w:val="nl-NL"/>
                    </w:rPr>
                    <w:t>1)</w:t>
                  </w:r>
                </w:p>
                <w:p w:rsidR="00BE079F" w:rsidRPr="00C60ABF" w:rsidRDefault="00BE079F" w:rsidP="00BE079F">
                  <w:pPr>
                    <w:jc w:val="center"/>
                    <w:rPr>
                      <w:b/>
                      <w:color w:val="333333"/>
                      <w:sz w:val="26"/>
                      <w:szCs w:val="26"/>
                      <w:lang w:val="nl-NL"/>
                    </w:rPr>
                  </w:pPr>
                  <w:r w:rsidRPr="00C60ABF">
                    <w:rPr>
                      <w:b/>
                      <w:color w:val="333333"/>
                      <w:sz w:val="26"/>
                      <w:szCs w:val="26"/>
                      <w:lang w:val="nl-NL"/>
                    </w:rPr>
                    <w:t>0,75đ</w:t>
                  </w:r>
                </w:p>
              </w:tc>
              <w:tc>
                <w:tcPr>
                  <w:tcW w:w="3777"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rPr>
                      <w:color w:val="333333"/>
                      <w:sz w:val="26"/>
                      <w:szCs w:val="26"/>
                      <w:lang w:val="nl-NL"/>
                    </w:rPr>
                  </w:pPr>
                  <w:r w:rsidRPr="00C60ABF">
                    <w:rPr>
                      <w:color w:val="333333"/>
                      <w:sz w:val="26"/>
                      <w:szCs w:val="26"/>
                      <w:lang w:val="nl-NL"/>
                    </w:rPr>
                    <w:t xml:space="preserve">+ Lâp bảng giá trị có ít nhất 5 giá trị </w:t>
                  </w:r>
                </w:p>
                <w:p w:rsidR="00BE079F" w:rsidRPr="00C60ABF" w:rsidRDefault="00BE079F" w:rsidP="00BE079F">
                  <w:pPr>
                    <w:rPr>
                      <w:color w:val="333333"/>
                      <w:sz w:val="26"/>
                      <w:szCs w:val="26"/>
                      <w:lang w:val="nl-NL"/>
                    </w:rPr>
                  </w:pPr>
                  <w:r w:rsidRPr="00C60ABF">
                    <w:rPr>
                      <w:color w:val="333333"/>
                      <w:sz w:val="26"/>
                      <w:szCs w:val="26"/>
                      <w:lang w:val="nl-NL"/>
                    </w:rPr>
                    <w:t xml:space="preserve">+ Biểu diễn đúng 5 điểm trên mặt phẳng tọa độ </w:t>
                  </w:r>
                </w:p>
                <w:p w:rsidR="00BE079F" w:rsidRPr="00C60ABF" w:rsidRDefault="00BE079F" w:rsidP="00BE079F">
                  <w:pPr>
                    <w:rPr>
                      <w:color w:val="333333"/>
                      <w:sz w:val="26"/>
                      <w:szCs w:val="26"/>
                      <w:lang w:val="nl-NL"/>
                    </w:rPr>
                  </w:pPr>
                  <w:r w:rsidRPr="00C60ABF">
                    <w:rPr>
                      <w:color w:val="333333"/>
                      <w:sz w:val="26"/>
                      <w:szCs w:val="26"/>
                      <w:lang w:val="nl-NL"/>
                    </w:rPr>
                    <w:t xml:space="preserve">+ Vẽ đường parabol đi qua 5 điểm </w:t>
                  </w:r>
                </w:p>
              </w:tc>
              <w:tc>
                <w:tcPr>
                  <w:tcW w:w="373"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spacing w:line="360" w:lineRule="auto"/>
                    <w:jc w:val="center"/>
                    <w:rPr>
                      <w:b/>
                      <w:bCs/>
                      <w:color w:val="333333"/>
                      <w:sz w:val="26"/>
                      <w:szCs w:val="26"/>
                      <w:lang w:val="nl-NL"/>
                    </w:rPr>
                  </w:pPr>
                  <w:r w:rsidRPr="00C60ABF">
                    <w:rPr>
                      <w:b/>
                      <w:bCs/>
                      <w:color w:val="333333"/>
                      <w:sz w:val="26"/>
                      <w:szCs w:val="26"/>
                      <w:lang w:val="nl-NL"/>
                    </w:rPr>
                    <w:t>0,25</w:t>
                  </w:r>
                </w:p>
              </w:tc>
            </w:tr>
            <w:tr w:rsidR="00BE079F" w:rsidRPr="00C60ABF" w:rsidTr="00BE079F">
              <w:tc>
                <w:tcPr>
                  <w:tcW w:w="429" w:type="pct"/>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
                      <w:bCs/>
                      <w:color w:val="333333"/>
                      <w:sz w:val="26"/>
                      <w:szCs w:val="26"/>
                      <w:lang w:val="nl-NL"/>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color w:val="333333"/>
                      <w:sz w:val="26"/>
                      <w:szCs w:val="26"/>
                      <w:lang w:val="nl-NL"/>
                    </w:rPr>
                  </w:pPr>
                  <w:r w:rsidRPr="00C60ABF">
                    <w:rPr>
                      <w:b/>
                      <w:color w:val="333333"/>
                      <w:sz w:val="26"/>
                      <w:szCs w:val="26"/>
                      <w:lang w:val="nl-NL"/>
                    </w:rPr>
                    <w:t>2)</w:t>
                  </w:r>
                </w:p>
                <w:p w:rsidR="00BE079F" w:rsidRPr="00C60ABF" w:rsidRDefault="00BE079F" w:rsidP="00BE079F">
                  <w:pPr>
                    <w:jc w:val="center"/>
                    <w:rPr>
                      <w:b/>
                      <w:color w:val="333333"/>
                      <w:sz w:val="26"/>
                      <w:szCs w:val="26"/>
                      <w:lang w:val="nl-NL"/>
                    </w:rPr>
                  </w:pPr>
                  <w:r w:rsidRPr="00C60ABF">
                    <w:rPr>
                      <w:b/>
                      <w:color w:val="333333"/>
                      <w:sz w:val="26"/>
                      <w:szCs w:val="26"/>
                      <w:lang w:val="nl-NL"/>
                    </w:rPr>
                    <w:t>0,75đ</w:t>
                  </w:r>
                </w:p>
              </w:tc>
              <w:tc>
                <w:tcPr>
                  <w:tcW w:w="3777"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rPr>
                      <w:color w:val="333333"/>
                      <w:sz w:val="26"/>
                      <w:szCs w:val="26"/>
                      <w:lang w:val="nl-NL"/>
                    </w:rPr>
                  </w:pPr>
                  <w:r w:rsidRPr="00C60ABF">
                    <w:rPr>
                      <w:color w:val="333333"/>
                      <w:sz w:val="26"/>
                      <w:szCs w:val="26"/>
                      <w:lang w:val="nl-NL"/>
                    </w:rPr>
                    <w:t xml:space="preserve">+ Xác định đúng hệ số b = –2 </w:t>
                  </w:r>
                </w:p>
                <w:p w:rsidR="00BE079F" w:rsidRPr="00C60ABF" w:rsidRDefault="00BE079F" w:rsidP="00BE079F">
                  <w:pPr>
                    <w:rPr>
                      <w:color w:val="333333"/>
                      <w:sz w:val="26"/>
                      <w:szCs w:val="26"/>
                      <w:lang w:val="nl-NL"/>
                    </w:rPr>
                  </w:pPr>
                  <w:r w:rsidRPr="00C60ABF">
                    <w:rPr>
                      <w:color w:val="333333"/>
                      <w:sz w:val="26"/>
                      <w:szCs w:val="26"/>
                      <w:lang w:val="nl-NL"/>
                    </w:rPr>
                    <w:t>+ Tìm được điểm thuộc (P) có hoành độ bằng 2 là điểm (2; 1)</w:t>
                  </w:r>
                </w:p>
                <w:p w:rsidR="00BE079F" w:rsidRPr="00C60ABF" w:rsidRDefault="00BE079F" w:rsidP="00BE079F">
                  <w:pPr>
                    <w:rPr>
                      <w:color w:val="333333"/>
                      <w:sz w:val="26"/>
                      <w:szCs w:val="26"/>
                      <w:lang w:val="nl-NL"/>
                    </w:rPr>
                  </w:pPr>
                  <w:r w:rsidRPr="00C60ABF">
                    <w:rPr>
                      <w:color w:val="333333"/>
                      <w:sz w:val="26"/>
                      <w:szCs w:val="26"/>
                      <w:lang w:val="nl-NL"/>
                    </w:rPr>
                    <w:t xml:space="preserve">+ Xác định đúng hệ số a = </w:t>
                  </w:r>
                  <w:r w:rsidRPr="00C60ABF">
                    <w:rPr>
                      <w:color w:val="333333"/>
                      <w:position w:val="-24"/>
                      <w:sz w:val="26"/>
                      <w:szCs w:val="26"/>
                      <w:lang w:val="nl-NL"/>
                    </w:rPr>
                    <w:object w:dxaOrig="240" w:dyaOrig="620">
                      <v:shape id="_x0000_i2765" type="#_x0000_t75" style="width:12pt;height:30.75pt" o:ole="">
                        <v:imagedata r:id="rId3163" o:title=""/>
                      </v:shape>
                      <o:OLEObject Type="Embed" ProgID="Equation.DSMT4" ShapeID="_x0000_i2765" DrawAspect="Content" ObjectID="_1592693730" r:id="rId3164"/>
                    </w:object>
                  </w:r>
                </w:p>
              </w:tc>
              <w:tc>
                <w:tcPr>
                  <w:tcW w:w="373"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spacing w:line="360" w:lineRule="auto"/>
                    <w:jc w:val="center"/>
                    <w:rPr>
                      <w:b/>
                      <w:bCs/>
                      <w:color w:val="333333"/>
                      <w:sz w:val="26"/>
                      <w:szCs w:val="26"/>
                      <w:lang w:val="nl-NL"/>
                    </w:rPr>
                  </w:pPr>
                  <w:r w:rsidRPr="00C60ABF">
                    <w:rPr>
                      <w:b/>
                      <w:bCs/>
                      <w:color w:val="333333"/>
                      <w:sz w:val="26"/>
                      <w:szCs w:val="26"/>
                      <w:lang w:val="nl-NL"/>
                    </w:rPr>
                    <w:t>0,25</w:t>
                  </w:r>
                </w:p>
                <w:p w:rsidR="00BE079F" w:rsidRPr="00C60ABF" w:rsidRDefault="00BE079F" w:rsidP="00BE079F">
                  <w:pPr>
                    <w:spacing w:line="360" w:lineRule="auto"/>
                    <w:jc w:val="center"/>
                    <w:rPr>
                      <w:b/>
                      <w:bCs/>
                      <w:color w:val="333333"/>
                      <w:sz w:val="26"/>
                      <w:szCs w:val="26"/>
                      <w:lang w:val="nl-NL"/>
                    </w:rPr>
                  </w:pPr>
                  <w:r w:rsidRPr="00C60ABF">
                    <w:rPr>
                      <w:b/>
                      <w:bCs/>
                      <w:color w:val="333333"/>
                      <w:sz w:val="26"/>
                      <w:szCs w:val="26"/>
                      <w:lang w:val="nl-NL"/>
                    </w:rPr>
                    <w:t>0,25</w:t>
                  </w:r>
                </w:p>
              </w:tc>
            </w:tr>
          </w:tbl>
          <w:p w:rsidR="00BE079F" w:rsidRPr="00130261" w:rsidRDefault="00BE079F" w:rsidP="00BE079F">
            <w:pPr>
              <w:rPr>
                <w:b/>
                <w:color w:val="333333"/>
                <w:sz w:val="26"/>
                <w:szCs w:val="26"/>
                <w:lang w:val="nl-NL"/>
              </w:rPr>
            </w:pPr>
          </w:p>
          <w:tbl>
            <w:tblPr>
              <w:tblW w:w="490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856"/>
              <w:gridCol w:w="827"/>
              <w:gridCol w:w="7521"/>
              <w:gridCol w:w="679"/>
            </w:tblGrid>
            <w:tr w:rsidR="00BE079F" w:rsidRPr="00C60ABF" w:rsidTr="00BE079F">
              <w:trPr>
                <w:trHeight w:val="2564"/>
              </w:trPr>
              <w:tc>
                <w:tcPr>
                  <w:tcW w:w="423" w:type="pct"/>
                  <w:vMerge w:val="restar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bCs/>
                      <w:color w:val="333333"/>
                      <w:sz w:val="26"/>
                      <w:szCs w:val="26"/>
                      <w:lang w:val="nl-NL"/>
                    </w:rPr>
                  </w:pPr>
                  <w:r w:rsidRPr="00C60ABF">
                    <w:rPr>
                      <w:b/>
                      <w:bCs/>
                      <w:color w:val="333333"/>
                      <w:sz w:val="26"/>
                      <w:szCs w:val="26"/>
                      <w:lang w:val="nl-NL"/>
                    </w:rPr>
                    <w:t>4</w:t>
                  </w:r>
                </w:p>
                <w:p w:rsidR="00BE079F" w:rsidRPr="00C60ABF" w:rsidRDefault="00BE079F" w:rsidP="00BE079F">
                  <w:pPr>
                    <w:jc w:val="center"/>
                    <w:rPr>
                      <w:b/>
                      <w:bCs/>
                      <w:color w:val="333333"/>
                      <w:sz w:val="26"/>
                      <w:szCs w:val="26"/>
                      <w:lang w:val="nl-NL"/>
                    </w:rPr>
                  </w:pPr>
                  <w:r w:rsidRPr="00C60ABF">
                    <w:rPr>
                      <w:b/>
                      <w:bCs/>
                      <w:i/>
                      <w:color w:val="333333"/>
                      <w:sz w:val="26"/>
                      <w:szCs w:val="26"/>
                      <w:lang w:val="nl-NL"/>
                    </w:rPr>
                    <w:t>(4,0đ)</w:t>
                  </w:r>
                </w:p>
              </w:tc>
              <w:tc>
                <w:tcPr>
                  <w:tcW w:w="416"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color w:val="333333"/>
                      <w:sz w:val="26"/>
                      <w:szCs w:val="26"/>
                      <w:lang w:val="nl-NL"/>
                    </w:rPr>
                  </w:pPr>
                  <w:r w:rsidRPr="00C60ABF">
                    <w:rPr>
                      <w:b/>
                      <w:color w:val="333333"/>
                      <w:sz w:val="26"/>
                      <w:szCs w:val="26"/>
                      <w:lang w:val="nl-NL"/>
                    </w:rPr>
                    <w:t>Hình</w:t>
                  </w:r>
                </w:p>
                <w:p w:rsidR="00BE079F" w:rsidRPr="00C60ABF" w:rsidRDefault="00BE079F" w:rsidP="00BE079F">
                  <w:pPr>
                    <w:jc w:val="center"/>
                    <w:rPr>
                      <w:b/>
                      <w:color w:val="333333"/>
                      <w:sz w:val="26"/>
                      <w:szCs w:val="26"/>
                      <w:lang w:val="nl-NL"/>
                    </w:rPr>
                  </w:pPr>
                  <w:r w:rsidRPr="00C60ABF">
                    <w:rPr>
                      <w:b/>
                      <w:color w:val="333333"/>
                      <w:sz w:val="26"/>
                      <w:szCs w:val="26"/>
                      <w:lang w:val="nl-NL"/>
                    </w:rPr>
                    <w:t>0,50đ</w:t>
                  </w:r>
                </w:p>
              </w:tc>
              <w:tc>
                <w:tcPr>
                  <w:tcW w:w="3812"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rPr>
                      <w:color w:val="333333"/>
                      <w:sz w:val="26"/>
                      <w:szCs w:val="26"/>
                      <w:lang w:val="nl-NL"/>
                    </w:rPr>
                  </w:pPr>
                  <w:r w:rsidRPr="00C60ABF">
                    <w:rPr>
                      <w:color w:val="333333"/>
                      <w:sz w:val="26"/>
                      <w:szCs w:val="26"/>
                      <w:lang w:val="nl-NL"/>
                    </w:rPr>
                    <w:t xml:space="preserve">Hình vẽ phục vụ câu 1: 0,25đ – câu 2 : 0,25đ                                                            </w:t>
                  </w:r>
                </w:p>
                <w:p w:rsidR="00BE079F" w:rsidRPr="00C60ABF" w:rsidRDefault="00BE079F" w:rsidP="00BE079F">
                  <w:pPr>
                    <w:rPr>
                      <w:b/>
                      <w:color w:val="333333"/>
                      <w:sz w:val="26"/>
                      <w:szCs w:val="26"/>
                      <w:lang w:val="nl-NL"/>
                    </w:rPr>
                  </w:pPr>
                  <w:r w:rsidRPr="00C60ABF">
                    <w:rPr>
                      <w:b/>
                      <w:color w:val="333333"/>
                      <w:sz w:val="26"/>
                      <w:szCs w:val="26"/>
                      <w:lang w:val="nl-NL"/>
                    </w:rPr>
                    <w:t xml:space="preserve">                                                       </w:t>
                  </w:r>
                </w:p>
                <w:p w:rsidR="00BE079F" w:rsidRPr="00C60ABF" w:rsidRDefault="00BE079F" w:rsidP="00BE079F">
                  <w:pPr>
                    <w:rPr>
                      <w:b/>
                      <w:color w:val="333333"/>
                      <w:sz w:val="26"/>
                      <w:szCs w:val="26"/>
                      <w:lang w:val="nl-NL"/>
                    </w:rPr>
                  </w:pPr>
                  <w:r>
                    <w:rPr>
                      <w:b/>
                      <w:noProof/>
                      <w:color w:val="333333"/>
                      <w:lang w:val="en-US"/>
                    </w:rPr>
                    <w:drawing>
                      <wp:anchor distT="0" distB="0" distL="114300" distR="114300" simplePos="0" relativeHeight="251840512" behindDoc="1" locked="0" layoutInCell="1" allowOverlap="1">
                        <wp:simplePos x="0" y="0"/>
                        <wp:positionH relativeFrom="column">
                          <wp:posOffset>2586355</wp:posOffset>
                        </wp:positionH>
                        <wp:positionV relativeFrom="paragraph">
                          <wp:posOffset>41910</wp:posOffset>
                        </wp:positionV>
                        <wp:extent cx="2341245" cy="2400300"/>
                        <wp:effectExtent l="0" t="0" r="0" b="0"/>
                        <wp:wrapNone/>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65">
                                  <a:extLst>
                                    <a:ext uri="{28A0092B-C50C-407E-A947-70E740481C1C}">
                                      <a14:useLocalDpi xmlns:a14="http://schemas.microsoft.com/office/drawing/2010/main" val="0"/>
                                    </a:ext>
                                  </a:extLst>
                                </a:blip>
                                <a:srcRect/>
                                <a:stretch>
                                  <a:fillRect/>
                                </a:stretch>
                              </pic:blipFill>
                              <pic:spPr bwMode="auto">
                                <a:xfrm>
                                  <a:off x="0" y="0"/>
                                  <a:ext cx="2341245" cy="2400300"/>
                                </a:xfrm>
                                <a:prstGeom prst="rect">
                                  <a:avLst/>
                                </a:prstGeom>
                                <a:noFill/>
                              </pic:spPr>
                            </pic:pic>
                          </a:graphicData>
                        </a:graphic>
                        <wp14:sizeRelH relativeFrom="page">
                          <wp14:pctWidth>0</wp14:pctWidth>
                        </wp14:sizeRelH>
                        <wp14:sizeRelV relativeFrom="page">
                          <wp14:pctHeight>0</wp14:pctHeight>
                        </wp14:sizeRelV>
                      </wp:anchor>
                    </w:drawing>
                  </w:r>
                  <w:r>
                    <w:rPr>
                      <w:b/>
                      <w:noProof/>
                      <w:color w:val="333333"/>
                      <w:lang w:val="en-US"/>
                    </w:rPr>
                    <w:drawing>
                      <wp:anchor distT="0" distB="0" distL="114300" distR="114300" simplePos="0" relativeHeight="251839488" behindDoc="1" locked="0" layoutInCell="1" allowOverlap="1">
                        <wp:simplePos x="0" y="0"/>
                        <wp:positionH relativeFrom="column">
                          <wp:posOffset>235585</wp:posOffset>
                        </wp:positionH>
                        <wp:positionV relativeFrom="paragraph">
                          <wp:posOffset>158115</wp:posOffset>
                        </wp:positionV>
                        <wp:extent cx="2314575" cy="2362200"/>
                        <wp:effectExtent l="0" t="0" r="0" b="0"/>
                        <wp:wrapNone/>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66">
                                  <a:extLst>
                                    <a:ext uri="{28A0092B-C50C-407E-A947-70E740481C1C}">
                                      <a14:useLocalDpi xmlns:a14="http://schemas.microsoft.com/office/drawing/2010/main" val="0"/>
                                    </a:ext>
                                  </a:extLst>
                                </a:blip>
                                <a:srcRect/>
                                <a:stretch>
                                  <a:fillRect/>
                                </a:stretch>
                              </pic:blipFill>
                              <pic:spPr bwMode="auto">
                                <a:xfrm>
                                  <a:off x="0" y="0"/>
                                  <a:ext cx="2314575" cy="2362200"/>
                                </a:xfrm>
                                <a:prstGeom prst="rect">
                                  <a:avLst/>
                                </a:prstGeom>
                                <a:noFill/>
                              </pic:spPr>
                            </pic:pic>
                          </a:graphicData>
                        </a:graphic>
                        <wp14:sizeRelH relativeFrom="page">
                          <wp14:pctWidth>0</wp14:pctWidth>
                        </wp14:sizeRelH>
                        <wp14:sizeRelV relativeFrom="page">
                          <wp14:pctHeight>0</wp14:pctHeight>
                        </wp14:sizeRelV>
                      </wp:anchor>
                    </w:drawing>
                  </w:r>
                  <w:r w:rsidRPr="00C60ABF">
                    <w:rPr>
                      <w:b/>
                      <w:color w:val="333333"/>
                      <w:sz w:val="26"/>
                      <w:szCs w:val="26"/>
                      <w:lang w:val="nl-NL"/>
                    </w:rPr>
                    <w:t xml:space="preserve">    </w:t>
                  </w:r>
                </w:p>
                <w:p w:rsidR="00BE079F" w:rsidRPr="00C60ABF" w:rsidRDefault="00BE079F" w:rsidP="00BE079F">
                  <w:pPr>
                    <w:rPr>
                      <w:b/>
                      <w:color w:val="333333"/>
                      <w:sz w:val="26"/>
                      <w:szCs w:val="26"/>
                      <w:lang w:val="nl-NL"/>
                    </w:rPr>
                  </w:pPr>
                </w:p>
                <w:p w:rsidR="00BE079F" w:rsidRPr="00C60ABF" w:rsidRDefault="00BE079F" w:rsidP="00BE079F">
                  <w:pPr>
                    <w:rPr>
                      <w:b/>
                      <w:color w:val="333333"/>
                      <w:sz w:val="26"/>
                      <w:szCs w:val="26"/>
                      <w:lang w:val="nl-NL"/>
                    </w:rPr>
                  </w:pPr>
                </w:p>
                <w:p w:rsidR="00BE079F" w:rsidRPr="00C60ABF" w:rsidRDefault="00BE079F" w:rsidP="00BE079F">
                  <w:pPr>
                    <w:rPr>
                      <w:b/>
                      <w:color w:val="333333"/>
                      <w:sz w:val="26"/>
                      <w:szCs w:val="26"/>
                      <w:lang w:val="nl-NL"/>
                    </w:rPr>
                  </w:pPr>
                </w:p>
                <w:p w:rsidR="00BE079F" w:rsidRPr="00C60ABF" w:rsidRDefault="00BE079F" w:rsidP="00BE079F">
                  <w:pPr>
                    <w:rPr>
                      <w:b/>
                      <w:color w:val="333333"/>
                      <w:sz w:val="26"/>
                      <w:szCs w:val="26"/>
                      <w:lang w:val="nl-NL"/>
                    </w:rPr>
                  </w:pPr>
                </w:p>
                <w:p w:rsidR="00BE079F" w:rsidRPr="00C60ABF" w:rsidRDefault="00BE079F" w:rsidP="00BE079F">
                  <w:pPr>
                    <w:rPr>
                      <w:b/>
                      <w:color w:val="333333"/>
                      <w:sz w:val="26"/>
                      <w:szCs w:val="26"/>
                      <w:lang w:val="nl-NL"/>
                    </w:rPr>
                  </w:pPr>
                </w:p>
                <w:p w:rsidR="00BE079F" w:rsidRPr="00C60ABF" w:rsidRDefault="00BE079F" w:rsidP="00BE079F">
                  <w:pPr>
                    <w:rPr>
                      <w:b/>
                      <w:color w:val="333333"/>
                      <w:sz w:val="26"/>
                      <w:szCs w:val="26"/>
                      <w:lang w:val="nl-NL"/>
                    </w:rPr>
                  </w:pPr>
                </w:p>
                <w:p w:rsidR="00BE079F" w:rsidRPr="00C60ABF" w:rsidRDefault="00BE079F" w:rsidP="00BE079F">
                  <w:pPr>
                    <w:rPr>
                      <w:b/>
                      <w:color w:val="333333"/>
                      <w:sz w:val="26"/>
                      <w:szCs w:val="26"/>
                      <w:lang w:val="nl-NL"/>
                    </w:rPr>
                  </w:pPr>
                </w:p>
                <w:p w:rsidR="00BE079F" w:rsidRPr="00C60ABF" w:rsidRDefault="00BE079F" w:rsidP="00BE079F">
                  <w:pPr>
                    <w:rPr>
                      <w:b/>
                      <w:color w:val="333333"/>
                      <w:sz w:val="26"/>
                      <w:szCs w:val="26"/>
                      <w:lang w:val="nl-NL"/>
                    </w:rPr>
                  </w:pPr>
                </w:p>
                <w:p w:rsidR="00BE079F" w:rsidRPr="00C60ABF" w:rsidRDefault="00BE079F" w:rsidP="00BE079F">
                  <w:pPr>
                    <w:rPr>
                      <w:b/>
                      <w:color w:val="333333"/>
                      <w:sz w:val="26"/>
                      <w:szCs w:val="26"/>
                      <w:lang w:val="nl-NL"/>
                    </w:rPr>
                  </w:pPr>
                </w:p>
                <w:p w:rsidR="00BE079F" w:rsidRPr="00C60ABF" w:rsidRDefault="00BE079F" w:rsidP="00BE079F">
                  <w:pPr>
                    <w:rPr>
                      <w:b/>
                      <w:color w:val="333333"/>
                      <w:sz w:val="26"/>
                      <w:szCs w:val="26"/>
                      <w:lang w:val="nl-NL"/>
                    </w:rPr>
                  </w:pPr>
                </w:p>
                <w:p w:rsidR="00BE079F" w:rsidRPr="00C60ABF" w:rsidRDefault="00BE079F" w:rsidP="00BE079F">
                  <w:pPr>
                    <w:rPr>
                      <w:b/>
                      <w:color w:val="333333"/>
                      <w:sz w:val="26"/>
                      <w:szCs w:val="26"/>
                      <w:lang w:val="nl-NL"/>
                    </w:rPr>
                  </w:pPr>
                  <w:r>
                    <w:rPr>
                      <w:b/>
                      <w:noProof/>
                      <w:color w:val="333333"/>
                      <w:lang w:val="en-US"/>
                    </w:rPr>
                    <mc:AlternateContent>
                      <mc:Choice Requires="wps">
                        <w:drawing>
                          <wp:anchor distT="0" distB="0" distL="114300" distR="114300" simplePos="0" relativeHeight="251841536" behindDoc="0" locked="0" layoutInCell="1" allowOverlap="1">
                            <wp:simplePos x="0" y="0"/>
                            <wp:positionH relativeFrom="column">
                              <wp:posOffset>770890</wp:posOffset>
                            </wp:positionH>
                            <wp:positionV relativeFrom="paragraph">
                              <wp:posOffset>194945</wp:posOffset>
                            </wp:positionV>
                            <wp:extent cx="1407160" cy="269240"/>
                            <wp:effectExtent l="0" t="0" r="3175" b="1905"/>
                            <wp:wrapNone/>
                            <wp:docPr id="1612" name="Text Box 1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1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96E13" w:rsidRDefault="00BE079F" w:rsidP="00BE079F">
                                        <w:pPr>
                                          <w:rPr>
                                            <w:color w:val="333333"/>
                                          </w:rPr>
                                        </w:pPr>
                                        <w:r w:rsidRPr="00F96E13">
                                          <w:rPr>
                                            <w:color w:val="333333"/>
                                          </w:rPr>
                                          <w:t>Hình : Câu 1;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12" o:spid="_x0000_s1345" type="#_x0000_t202" style="position:absolute;margin-left:60.7pt;margin-top:15.35pt;width:110.8pt;height:21.2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waNuwIAAMg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" filled="f" stroked="f">
                            <v:textbox>
                              <w:txbxContent>
                                <w:p w:rsidR="00BE079F" w:rsidRPr="00F96E13" w:rsidRDefault="00BE079F" w:rsidP="00BE079F">
                                  <w:pPr>
                                    <w:rPr>
                                      <w:color w:val="333333"/>
                                    </w:rPr>
                                  </w:pPr>
                                  <w:r w:rsidRPr="00F96E13">
                                    <w:rPr>
                                      <w:color w:val="333333"/>
                                    </w:rPr>
                                    <w:t>Hình : Câu 1; 2</w:t>
                                  </w:r>
                                </w:p>
                              </w:txbxContent>
                            </v:textbox>
                          </v:shape>
                        </w:pict>
                      </mc:Fallback>
                    </mc:AlternateContent>
                  </w:r>
                  <w:r>
                    <w:rPr>
                      <w:b/>
                      <w:noProof/>
                      <w:color w:val="333333"/>
                      <w:lang w:val="en-US"/>
                    </w:rPr>
                    <mc:AlternateContent>
                      <mc:Choice Requires="wps">
                        <w:drawing>
                          <wp:anchor distT="0" distB="0" distL="114300" distR="114300" simplePos="0" relativeHeight="251842560" behindDoc="0" locked="0" layoutInCell="1" allowOverlap="1">
                            <wp:simplePos x="0" y="0"/>
                            <wp:positionH relativeFrom="column">
                              <wp:posOffset>3186430</wp:posOffset>
                            </wp:positionH>
                            <wp:positionV relativeFrom="paragraph">
                              <wp:posOffset>194945</wp:posOffset>
                            </wp:positionV>
                            <wp:extent cx="1127760" cy="269240"/>
                            <wp:effectExtent l="0" t="0" r="635" b="1905"/>
                            <wp:wrapNone/>
                            <wp:docPr id="1611" name="Text Box 1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77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F96E13" w:rsidRDefault="00BE079F" w:rsidP="00BE079F">
                                        <w:pPr>
                                          <w:rPr>
                                            <w:color w:val="333333"/>
                                          </w:rPr>
                                        </w:pPr>
                                        <w:r w:rsidRPr="00F96E13">
                                          <w:rPr>
                                            <w:color w:val="333333"/>
                                          </w:rPr>
                                          <w:t xml:space="preserve">Hình cả bài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11" o:spid="_x0000_s1346" type="#_x0000_t202" style="position:absolute;margin-left:250.9pt;margin-top:15.35pt;width:88.8pt;height:21.2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mqxuwIAAMg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" filled="f" stroked="f">
                            <v:textbox>
                              <w:txbxContent>
                                <w:p w:rsidR="00BE079F" w:rsidRPr="00F96E13" w:rsidRDefault="00BE079F" w:rsidP="00BE079F">
                                  <w:pPr>
                                    <w:rPr>
                                      <w:color w:val="333333"/>
                                    </w:rPr>
                                  </w:pPr>
                                  <w:r w:rsidRPr="00F96E13">
                                    <w:rPr>
                                      <w:color w:val="333333"/>
                                    </w:rPr>
                                    <w:t xml:space="preserve">Hình cả bài </w:t>
                                  </w:r>
                                </w:p>
                              </w:txbxContent>
                            </v:textbox>
                          </v:shape>
                        </w:pict>
                      </mc:Fallback>
                    </mc:AlternateContent>
                  </w:r>
                </w:p>
                <w:p w:rsidR="00BE079F" w:rsidRPr="00C60ABF" w:rsidRDefault="00BE079F" w:rsidP="00BE079F">
                  <w:pPr>
                    <w:rPr>
                      <w:b/>
                      <w:color w:val="333333"/>
                      <w:sz w:val="26"/>
                      <w:szCs w:val="26"/>
                      <w:lang w:val="nl-NL"/>
                    </w:rPr>
                  </w:pPr>
                </w:p>
                <w:p w:rsidR="00BE079F" w:rsidRPr="00C60ABF" w:rsidRDefault="00BE079F" w:rsidP="00BE079F">
                  <w:pPr>
                    <w:rPr>
                      <w:b/>
                      <w:color w:val="333333"/>
                      <w:sz w:val="26"/>
                      <w:szCs w:val="26"/>
                      <w:lang w:val="nl-NL"/>
                    </w:rPr>
                  </w:pPr>
                </w:p>
              </w:tc>
              <w:tc>
                <w:tcPr>
                  <w:tcW w:w="350"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
                      <w:bCs/>
                      <w:color w:val="333333"/>
                      <w:sz w:val="26"/>
                      <w:szCs w:val="26"/>
                      <w:lang w:val="nl-NL"/>
                    </w:rPr>
                  </w:pPr>
                </w:p>
                <w:p w:rsidR="00BE079F" w:rsidRPr="00C60ABF" w:rsidRDefault="00BE079F" w:rsidP="00BE079F">
                  <w:pPr>
                    <w:jc w:val="center"/>
                    <w:rPr>
                      <w:b/>
                      <w:bCs/>
                      <w:color w:val="333333"/>
                      <w:sz w:val="26"/>
                      <w:szCs w:val="26"/>
                      <w:lang w:val="nl-NL"/>
                    </w:rPr>
                  </w:pPr>
                  <w:r w:rsidRPr="00C60ABF">
                    <w:rPr>
                      <w:b/>
                      <w:bCs/>
                      <w:color w:val="333333"/>
                      <w:sz w:val="26"/>
                      <w:szCs w:val="26"/>
                      <w:lang w:val="nl-NL"/>
                    </w:rPr>
                    <w:t>0,50</w:t>
                  </w:r>
                </w:p>
              </w:tc>
            </w:tr>
            <w:tr w:rsidR="00BE079F" w:rsidRPr="00C60ABF" w:rsidTr="00BE079F">
              <w:tc>
                <w:tcPr>
                  <w:tcW w:w="423" w:type="pct"/>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Cs/>
                      <w:color w:val="333333"/>
                      <w:sz w:val="26"/>
                      <w:szCs w:val="26"/>
                      <w:lang w:val="nl-NL"/>
                    </w:rPr>
                  </w:pPr>
                </w:p>
              </w:tc>
              <w:tc>
                <w:tcPr>
                  <w:tcW w:w="416"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color w:val="333333"/>
                      <w:sz w:val="26"/>
                      <w:szCs w:val="26"/>
                      <w:lang w:val="nl-NL"/>
                    </w:rPr>
                  </w:pPr>
                  <w:r w:rsidRPr="00C60ABF">
                    <w:rPr>
                      <w:color w:val="333333"/>
                      <w:sz w:val="26"/>
                      <w:szCs w:val="26"/>
                      <w:lang w:val="nl-NL"/>
                    </w:rPr>
                    <w:t>1)</w:t>
                  </w:r>
                </w:p>
                <w:p w:rsidR="00BE079F" w:rsidRPr="00C60ABF" w:rsidRDefault="00BE079F" w:rsidP="00BE079F">
                  <w:pPr>
                    <w:jc w:val="center"/>
                    <w:rPr>
                      <w:color w:val="333333"/>
                      <w:sz w:val="26"/>
                      <w:szCs w:val="26"/>
                      <w:lang w:val="nl-NL"/>
                    </w:rPr>
                  </w:pPr>
                  <w:r w:rsidRPr="00C60ABF">
                    <w:rPr>
                      <w:color w:val="333333"/>
                      <w:sz w:val="26"/>
                      <w:szCs w:val="26"/>
                      <w:lang w:val="nl-NL"/>
                    </w:rPr>
                    <w:t>1,0đ</w:t>
                  </w:r>
                </w:p>
              </w:tc>
              <w:tc>
                <w:tcPr>
                  <w:tcW w:w="3812"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rPr>
                      <w:color w:val="333333"/>
                      <w:sz w:val="26"/>
                      <w:szCs w:val="26"/>
                      <w:lang w:val="nl-NL"/>
                    </w:rPr>
                  </w:pPr>
                  <w:r w:rsidRPr="00C60ABF">
                    <w:rPr>
                      <w:color w:val="333333"/>
                      <w:sz w:val="26"/>
                      <w:szCs w:val="26"/>
                      <w:lang w:val="nl-NL"/>
                    </w:rPr>
                    <w:t xml:space="preserve">+ Nêu được </w:t>
                  </w:r>
                  <w:r w:rsidRPr="00C60ABF">
                    <w:rPr>
                      <w:color w:val="333333"/>
                      <w:position w:val="-6"/>
                      <w:sz w:val="26"/>
                      <w:szCs w:val="26"/>
                      <w:lang w:val="nl-NL"/>
                    </w:rPr>
                    <w:object w:dxaOrig="1260" w:dyaOrig="360">
                      <v:shape id="_x0000_i2766" type="#_x0000_t75" style="width:63pt;height:18pt" o:ole="">
                        <v:imagedata r:id="rId3167" o:title=""/>
                      </v:shape>
                      <o:OLEObject Type="Embed" ProgID="Equation.DSMT4" ShapeID="_x0000_i2766" DrawAspect="Content" ObjectID="_1592693731" r:id="rId3168"/>
                    </w:object>
                  </w:r>
                  <w:r w:rsidRPr="00C60ABF">
                    <w:rPr>
                      <w:color w:val="333333"/>
                      <w:sz w:val="26"/>
                      <w:szCs w:val="26"/>
                      <w:lang w:val="nl-NL"/>
                    </w:rPr>
                    <w:t>( góc nội tiếp chắn nửa đường tròn )</w:t>
                  </w:r>
                </w:p>
                <w:p w:rsidR="00BE079F" w:rsidRPr="00C60ABF" w:rsidRDefault="00BE079F" w:rsidP="00BE079F">
                  <w:pPr>
                    <w:rPr>
                      <w:color w:val="333333"/>
                      <w:sz w:val="26"/>
                      <w:szCs w:val="26"/>
                      <w:lang w:val="nl-NL"/>
                    </w:rPr>
                  </w:pPr>
                  <w:r w:rsidRPr="00C60ABF">
                    <w:rPr>
                      <w:color w:val="333333"/>
                      <w:sz w:val="26"/>
                      <w:szCs w:val="26"/>
                      <w:lang w:val="nl-NL"/>
                    </w:rPr>
                    <w:t xml:space="preserve">+ Tứ giác MCNH có </w:t>
                  </w:r>
                  <w:r w:rsidRPr="00C60ABF">
                    <w:rPr>
                      <w:color w:val="333333"/>
                      <w:position w:val="-6"/>
                      <w:sz w:val="26"/>
                      <w:szCs w:val="26"/>
                      <w:lang w:val="nl-NL"/>
                    </w:rPr>
                    <w:object w:dxaOrig="1700" w:dyaOrig="360">
                      <v:shape id="_x0000_i2767" type="#_x0000_t75" style="width:84.75pt;height:18pt" o:ole="">
                        <v:imagedata r:id="rId3169" o:title=""/>
                      </v:shape>
                      <o:OLEObject Type="Embed" ProgID="Equation.DSMT4" ShapeID="_x0000_i2767" DrawAspect="Content" ObjectID="_1592693732" r:id="rId3170"/>
                    </w:object>
                  </w:r>
                  <w:r w:rsidRPr="00C60ABF">
                    <w:rPr>
                      <w:color w:val="333333"/>
                      <w:sz w:val="26"/>
                      <w:szCs w:val="26"/>
                      <w:lang w:val="nl-NL"/>
                    </w:rPr>
                    <w:t xml:space="preserve"> = 90</w:t>
                  </w:r>
                  <w:r w:rsidRPr="00C60ABF">
                    <w:rPr>
                      <w:color w:val="333333"/>
                      <w:sz w:val="26"/>
                      <w:szCs w:val="26"/>
                      <w:vertAlign w:val="superscript"/>
                      <w:lang w:val="nl-NL"/>
                    </w:rPr>
                    <w:t>0</w:t>
                  </w:r>
                  <w:r w:rsidRPr="00C60ABF">
                    <w:rPr>
                      <w:color w:val="333333"/>
                      <w:sz w:val="26"/>
                      <w:szCs w:val="26"/>
                      <w:lang w:val="nl-NL"/>
                    </w:rPr>
                    <w:t xml:space="preserve"> là tứ giác nội tiếp</w:t>
                  </w:r>
                </w:p>
                <w:p w:rsidR="00BE079F" w:rsidRPr="00C60ABF" w:rsidRDefault="00BE079F" w:rsidP="00BE079F">
                  <w:pPr>
                    <w:rPr>
                      <w:color w:val="333333"/>
                      <w:sz w:val="26"/>
                      <w:szCs w:val="26"/>
                      <w:lang w:val="nl-NL"/>
                    </w:rPr>
                  </w:pPr>
                  <w:r w:rsidRPr="00C60ABF">
                    <w:rPr>
                      <w:color w:val="333333"/>
                      <w:sz w:val="26"/>
                      <w:szCs w:val="26"/>
                      <w:lang w:val="nl-NL"/>
                    </w:rPr>
                    <w:t xml:space="preserve">+ Chứng minh AE </w:t>
                  </w:r>
                  <w:r w:rsidRPr="00C60ABF">
                    <w:rPr>
                      <w:color w:val="333333"/>
                      <w:sz w:val="26"/>
                      <w:szCs w:val="26"/>
                      <w:lang w:val="nl-NL"/>
                    </w:rPr>
                    <w:sym w:font="Symbol" w:char="005E"/>
                  </w:r>
                  <w:r w:rsidRPr="00C60ABF">
                    <w:rPr>
                      <w:color w:val="333333"/>
                      <w:sz w:val="26"/>
                      <w:szCs w:val="26"/>
                      <w:lang w:val="nl-NL"/>
                    </w:rPr>
                    <w:t xml:space="preserve"> BE từ đó suy ra  OD // EB </w:t>
                  </w:r>
                </w:p>
              </w:tc>
              <w:tc>
                <w:tcPr>
                  <w:tcW w:w="350"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Cs/>
                      <w:color w:val="333333"/>
                      <w:sz w:val="26"/>
                      <w:szCs w:val="26"/>
                      <w:lang w:val="nl-NL"/>
                    </w:rPr>
                  </w:pPr>
                  <w:r w:rsidRPr="00C60ABF">
                    <w:rPr>
                      <w:bCs/>
                      <w:color w:val="333333"/>
                      <w:sz w:val="26"/>
                      <w:szCs w:val="26"/>
                      <w:lang w:val="nl-NL"/>
                    </w:rPr>
                    <w:t>0,50</w:t>
                  </w:r>
                </w:p>
                <w:p w:rsidR="00BE079F" w:rsidRPr="00C60ABF" w:rsidRDefault="00BE079F" w:rsidP="00BE079F">
                  <w:pPr>
                    <w:jc w:val="center"/>
                    <w:rPr>
                      <w:bCs/>
                      <w:color w:val="333333"/>
                      <w:sz w:val="26"/>
                      <w:szCs w:val="26"/>
                      <w:lang w:val="nl-NL"/>
                    </w:rPr>
                  </w:pPr>
                  <w:r w:rsidRPr="00C60ABF">
                    <w:rPr>
                      <w:bCs/>
                      <w:color w:val="333333"/>
                      <w:sz w:val="26"/>
                      <w:szCs w:val="26"/>
                      <w:lang w:val="nl-NL"/>
                    </w:rPr>
                    <w:t>0,25</w:t>
                  </w:r>
                </w:p>
                <w:p w:rsidR="00BE079F" w:rsidRPr="00C60ABF" w:rsidRDefault="00BE079F" w:rsidP="00BE079F">
                  <w:pPr>
                    <w:jc w:val="center"/>
                    <w:rPr>
                      <w:bCs/>
                      <w:color w:val="333333"/>
                      <w:sz w:val="26"/>
                      <w:szCs w:val="26"/>
                      <w:lang w:val="nl-NL"/>
                    </w:rPr>
                  </w:pPr>
                  <w:r w:rsidRPr="00C60ABF">
                    <w:rPr>
                      <w:bCs/>
                      <w:color w:val="333333"/>
                      <w:sz w:val="26"/>
                      <w:szCs w:val="26"/>
                      <w:lang w:val="nl-NL"/>
                    </w:rPr>
                    <w:t>0,25</w:t>
                  </w:r>
                </w:p>
              </w:tc>
            </w:tr>
            <w:tr w:rsidR="00BE079F" w:rsidRPr="00C60ABF" w:rsidTr="00BE079F">
              <w:tc>
                <w:tcPr>
                  <w:tcW w:w="423" w:type="pct"/>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Cs/>
                      <w:color w:val="333333"/>
                      <w:sz w:val="26"/>
                      <w:szCs w:val="26"/>
                      <w:lang w:val="nl-NL"/>
                    </w:rPr>
                  </w:pPr>
                </w:p>
              </w:tc>
              <w:tc>
                <w:tcPr>
                  <w:tcW w:w="416"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color w:val="333333"/>
                      <w:sz w:val="26"/>
                      <w:szCs w:val="26"/>
                      <w:lang w:val="nl-NL"/>
                    </w:rPr>
                  </w:pPr>
                  <w:r w:rsidRPr="00C60ABF">
                    <w:rPr>
                      <w:color w:val="333333"/>
                      <w:sz w:val="26"/>
                      <w:szCs w:val="26"/>
                      <w:lang w:val="nl-NL"/>
                    </w:rPr>
                    <w:t>2)</w:t>
                  </w:r>
                </w:p>
                <w:p w:rsidR="00BE079F" w:rsidRPr="00C60ABF" w:rsidRDefault="00BE079F" w:rsidP="00BE079F">
                  <w:pPr>
                    <w:jc w:val="center"/>
                    <w:rPr>
                      <w:color w:val="333333"/>
                      <w:sz w:val="26"/>
                      <w:szCs w:val="26"/>
                      <w:lang w:val="nl-NL"/>
                    </w:rPr>
                  </w:pPr>
                  <w:r w:rsidRPr="00C60ABF">
                    <w:rPr>
                      <w:color w:val="333333"/>
                      <w:sz w:val="26"/>
                      <w:szCs w:val="26"/>
                      <w:lang w:val="nl-NL"/>
                    </w:rPr>
                    <w:t>1,0đ</w:t>
                  </w:r>
                </w:p>
              </w:tc>
              <w:tc>
                <w:tcPr>
                  <w:tcW w:w="3812"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rPr>
                      <w:color w:val="333333"/>
                      <w:sz w:val="26"/>
                      <w:szCs w:val="26"/>
                      <w:lang w:val="nl-NL"/>
                    </w:rPr>
                  </w:pPr>
                  <w:r w:rsidRPr="00C60ABF">
                    <w:rPr>
                      <w:color w:val="333333"/>
                      <w:sz w:val="26"/>
                      <w:szCs w:val="26"/>
                      <w:lang w:val="nl-NL"/>
                    </w:rPr>
                    <w:t>+ Nêu được</w:t>
                  </w:r>
                  <w:r w:rsidRPr="00C60ABF">
                    <w:rPr>
                      <w:color w:val="333333"/>
                      <w:position w:val="-6"/>
                      <w:sz w:val="26"/>
                      <w:szCs w:val="26"/>
                      <w:lang w:val="nl-NL"/>
                    </w:rPr>
                    <w:object w:dxaOrig="1540" w:dyaOrig="360">
                      <v:shape id="_x0000_i2768" type="#_x0000_t75" style="width:77.25pt;height:18pt" o:ole="">
                        <v:imagedata r:id="rId3171" o:title=""/>
                      </v:shape>
                      <o:OLEObject Type="Embed" ProgID="Equation.DSMT4" ShapeID="_x0000_i2768" DrawAspect="Content" ObjectID="_1592693733" r:id="rId3172"/>
                    </w:object>
                  </w:r>
                  <w:r w:rsidRPr="00C60ABF">
                    <w:rPr>
                      <w:color w:val="333333"/>
                      <w:sz w:val="26"/>
                      <w:szCs w:val="26"/>
                      <w:lang w:val="nl-NL"/>
                    </w:rPr>
                    <w:t xml:space="preserve"> (slt)</w:t>
                  </w:r>
                </w:p>
                <w:p w:rsidR="00BE079F" w:rsidRPr="00C60ABF" w:rsidRDefault="00BE079F" w:rsidP="00BE079F">
                  <w:pPr>
                    <w:rPr>
                      <w:color w:val="333333"/>
                      <w:sz w:val="26"/>
                      <w:szCs w:val="26"/>
                      <w:lang w:val="nl-NL"/>
                    </w:rPr>
                  </w:pPr>
                  <w:r w:rsidRPr="00C60ABF">
                    <w:rPr>
                      <w:color w:val="333333"/>
                      <w:sz w:val="26"/>
                      <w:szCs w:val="26"/>
                      <w:lang w:val="nl-NL"/>
                    </w:rPr>
                    <w:t xml:space="preserve">+Chứng minh </w:t>
                  </w:r>
                  <w:r w:rsidRPr="00C60ABF">
                    <w:rPr>
                      <w:color w:val="333333"/>
                      <w:sz w:val="26"/>
                      <w:szCs w:val="26"/>
                      <w:lang w:val="nl-NL"/>
                    </w:rPr>
                    <w:sym w:font="Symbol" w:char="0044"/>
                  </w:r>
                  <w:r w:rsidRPr="00C60ABF">
                    <w:rPr>
                      <w:color w:val="333333"/>
                      <w:sz w:val="26"/>
                      <w:szCs w:val="26"/>
                      <w:lang w:val="nl-NL"/>
                    </w:rPr>
                    <w:t xml:space="preserve">CKD = </w:t>
                  </w:r>
                  <w:r w:rsidRPr="00C60ABF">
                    <w:rPr>
                      <w:color w:val="333333"/>
                      <w:sz w:val="26"/>
                      <w:szCs w:val="26"/>
                      <w:lang w:val="nl-NL"/>
                    </w:rPr>
                    <w:sym w:font="Symbol" w:char="0044"/>
                  </w:r>
                  <w:r w:rsidRPr="00C60ABF">
                    <w:rPr>
                      <w:color w:val="333333"/>
                      <w:sz w:val="26"/>
                      <w:szCs w:val="26"/>
                      <w:lang w:val="nl-NL"/>
                    </w:rPr>
                    <w:t>CEB (g-c-g)</w:t>
                  </w:r>
                </w:p>
                <w:p w:rsidR="00BE079F" w:rsidRPr="00C60ABF" w:rsidRDefault="00BE079F" w:rsidP="00BE079F">
                  <w:pPr>
                    <w:rPr>
                      <w:color w:val="333333"/>
                      <w:sz w:val="26"/>
                      <w:szCs w:val="26"/>
                      <w:lang w:val="nl-NL"/>
                    </w:rPr>
                  </w:pPr>
                  <w:r w:rsidRPr="00C60ABF">
                    <w:rPr>
                      <w:color w:val="333333"/>
                      <w:sz w:val="26"/>
                      <w:szCs w:val="26"/>
                      <w:lang w:val="nl-NL"/>
                    </w:rPr>
                    <w:t>+ Suy ra CK = CE hay C là trung điểm của KE</w:t>
                  </w:r>
                </w:p>
              </w:tc>
              <w:tc>
                <w:tcPr>
                  <w:tcW w:w="350"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Cs/>
                      <w:color w:val="333333"/>
                      <w:sz w:val="26"/>
                      <w:szCs w:val="26"/>
                      <w:lang w:val="nl-NL"/>
                    </w:rPr>
                  </w:pPr>
                  <w:r w:rsidRPr="00C60ABF">
                    <w:rPr>
                      <w:bCs/>
                      <w:color w:val="333333"/>
                      <w:sz w:val="26"/>
                      <w:szCs w:val="26"/>
                      <w:lang w:val="nl-NL"/>
                    </w:rPr>
                    <w:t>0,25</w:t>
                  </w:r>
                </w:p>
                <w:p w:rsidR="00BE079F" w:rsidRPr="00C60ABF" w:rsidRDefault="00BE079F" w:rsidP="00BE079F">
                  <w:pPr>
                    <w:jc w:val="center"/>
                    <w:rPr>
                      <w:bCs/>
                      <w:color w:val="333333"/>
                      <w:sz w:val="26"/>
                      <w:szCs w:val="26"/>
                      <w:lang w:val="nl-NL"/>
                    </w:rPr>
                  </w:pPr>
                  <w:r w:rsidRPr="00C60ABF">
                    <w:rPr>
                      <w:bCs/>
                      <w:color w:val="333333"/>
                      <w:sz w:val="26"/>
                      <w:szCs w:val="26"/>
                      <w:lang w:val="nl-NL"/>
                    </w:rPr>
                    <w:t>0,50</w:t>
                  </w:r>
                </w:p>
                <w:p w:rsidR="00BE079F" w:rsidRPr="00C60ABF" w:rsidRDefault="00BE079F" w:rsidP="00BE079F">
                  <w:pPr>
                    <w:jc w:val="center"/>
                    <w:rPr>
                      <w:bCs/>
                      <w:color w:val="333333"/>
                      <w:sz w:val="26"/>
                      <w:szCs w:val="26"/>
                      <w:lang w:val="nl-NL"/>
                    </w:rPr>
                  </w:pPr>
                  <w:r w:rsidRPr="00C60ABF">
                    <w:rPr>
                      <w:bCs/>
                      <w:color w:val="333333"/>
                      <w:sz w:val="26"/>
                      <w:szCs w:val="26"/>
                      <w:lang w:val="nl-NL"/>
                    </w:rPr>
                    <w:t>0,25</w:t>
                  </w:r>
                </w:p>
              </w:tc>
            </w:tr>
            <w:tr w:rsidR="00BE079F" w:rsidRPr="00C60ABF" w:rsidTr="00BE079F">
              <w:tc>
                <w:tcPr>
                  <w:tcW w:w="423" w:type="pct"/>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Cs/>
                      <w:color w:val="333333"/>
                      <w:sz w:val="26"/>
                      <w:szCs w:val="26"/>
                      <w:lang w:val="nl-NL"/>
                    </w:rPr>
                  </w:pPr>
                </w:p>
              </w:tc>
              <w:tc>
                <w:tcPr>
                  <w:tcW w:w="416"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color w:val="333333"/>
                      <w:sz w:val="26"/>
                      <w:szCs w:val="26"/>
                      <w:lang w:val="nl-NL"/>
                    </w:rPr>
                  </w:pPr>
                  <w:r w:rsidRPr="00C60ABF">
                    <w:rPr>
                      <w:color w:val="333333"/>
                      <w:sz w:val="26"/>
                      <w:szCs w:val="26"/>
                      <w:lang w:val="nl-NL"/>
                    </w:rPr>
                    <w:t>3)</w:t>
                  </w:r>
                </w:p>
                <w:p w:rsidR="00BE079F" w:rsidRPr="00C60ABF" w:rsidRDefault="00BE079F" w:rsidP="00BE079F">
                  <w:pPr>
                    <w:jc w:val="center"/>
                    <w:rPr>
                      <w:color w:val="333333"/>
                      <w:sz w:val="26"/>
                      <w:szCs w:val="26"/>
                      <w:lang w:val="nl-NL"/>
                    </w:rPr>
                  </w:pPr>
                  <w:r w:rsidRPr="00C60ABF">
                    <w:rPr>
                      <w:color w:val="333333"/>
                      <w:sz w:val="26"/>
                      <w:szCs w:val="26"/>
                      <w:lang w:val="nl-NL"/>
                    </w:rPr>
                    <w:t>1,0đ</w:t>
                  </w:r>
                </w:p>
              </w:tc>
              <w:tc>
                <w:tcPr>
                  <w:tcW w:w="3812"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rPr>
                      <w:color w:val="333333"/>
                      <w:sz w:val="26"/>
                      <w:szCs w:val="26"/>
                      <w:lang w:val="nl-NL"/>
                    </w:rPr>
                  </w:pPr>
                  <w:r w:rsidRPr="00C60ABF">
                    <w:rPr>
                      <w:color w:val="333333"/>
                      <w:sz w:val="26"/>
                      <w:szCs w:val="26"/>
                      <w:lang w:val="nl-NL"/>
                    </w:rPr>
                    <w:t xml:space="preserve">+ Chứng minh </w:t>
                  </w:r>
                  <w:r w:rsidRPr="00C60ABF">
                    <w:rPr>
                      <w:color w:val="333333"/>
                      <w:position w:val="-6"/>
                      <w:sz w:val="26"/>
                      <w:szCs w:val="26"/>
                      <w:lang w:val="nl-NL"/>
                    </w:rPr>
                    <w:object w:dxaOrig="600" w:dyaOrig="360">
                      <v:shape id="_x0000_i2769" type="#_x0000_t75" style="width:30pt;height:18pt" o:ole="">
                        <v:imagedata r:id="rId3173" o:title=""/>
                      </v:shape>
                      <o:OLEObject Type="Embed" ProgID="Equation.DSMT4" ShapeID="_x0000_i2769" DrawAspect="Content" ObjectID="_1592693734" r:id="rId3174"/>
                    </w:object>
                  </w:r>
                  <w:r w:rsidRPr="00C60ABF">
                    <w:rPr>
                      <w:color w:val="333333"/>
                      <w:sz w:val="26"/>
                      <w:szCs w:val="26"/>
                      <w:lang w:val="nl-NL"/>
                    </w:rPr>
                    <w:t xml:space="preserve"> = 45</w:t>
                  </w:r>
                  <w:r w:rsidRPr="00C60ABF">
                    <w:rPr>
                      <w:color w:val="333333"/>
                      <w:sz w:val="26"/>
                      <w:szCs w:val="26"/>
                      <w:vertAlign w:val="superscript"/>
                      <w:lang w:val="nl-NL"/>
                    </w:rPr>
                    <w:t>0</w:t>
                  </w:r>
                  <w:r w:rsidRPr="00C60ABF">
                    <w:rPr>
                      <w:color w:val="333333"/>
                      <w:sz w:val="26"/>
                      <w:szCs w:val="26"/>
                      <w:lang w:val="nl-NL"/>
                    </w:rPr>
                    <w:t xml:space="preserve"> </w:t>
                  </w:r>
                </w:p>
                <w:p w:rsidR="00BE079F" w:rsidRPr="00C60ABF" w:rsidRDefault="00BE079F" w:rsidP="00BE079F">
                  <w:pPr>
                    <w:rPr>
                      <w:color w:val="333333"/>
                      <w:sz w:val="26"/>
                      <w:szCs w:val="26"/>
                      <w:lang w:val="nl-NL"/>
                    </w:rPr>
                  </w:pPr>
                  <w:r w:rsidRPr="00C60ABF">
                    <w:rPr>
                      <w:color w:val="333333"/>
                      <w:sz w:val="26"/>
                      <w:szCs w:val="26"/>
                      <w:lang w:val="nl-NL"/>
                    </w:rPr>
                    <w:t xml:space="preserve">+ Chứng minh </w:t>
                  </w:r>
                  <w:r w:rsidRPr="00C60ABF">
                    <w:rPr>
                      <w:color w:val="333333"/>
                      <w:sz w:val="26"/>
                      <w:szCs w:val="26"/>
                      <w:lang w:val="nl-NL"/>
                    </w:rPr>
                    <w:sym w:font="Symbol" w:char="0044"/>
                  </w:r>
                  <w:r w:rsidRPr="00C60ABF">
                    <w:rPr>
                      <w:color w:val="333333"/>
                      <w:sz w:val="26"/>
                      <w:szCs w:val="26"/>
                      <w:lang w:val="nl-NL"/>
                    </w:rPr>
                    <w:t>EHK vuông cân tại H .</w:t>
                  </w:r>
                </w:p>
                <w:p w:rsidR="00BE079F" w:rsidRPr="00C60ABF" w:rsidRDefault="00BE079F" w:rsidP="00BE079F">
                  <w:pPr>
                    <w:rPr>
                      <w:color w:val="333333"/>
                      <w:sz w:val="26"/>
                      <w:szCs w:val="26"/>
                      <w:lang w:val="nl-NL"/>
                    </w:rPr>
                  </w:pPr>
                  <w:r w:rsidRPr="00C60ABF">
                    <w:rPr>
                      <w:color w:val="333333"/>
                      <w:sz w:val="26"/>
                      <w:szCs w:val="26"/>
                      <w:lang w:val="nl-NL"/>
                    </w:rPr>
                    <w:t xml:space="preserve">+ Suy ra đường trung tuyến HC vừa là đường phân giác , do đó </w:t>
                  </w:r>
                  <w:r w:rsidRPr="00C60ABF">
                    <w:rPr>
                      <w:color w:val="333333"/>
                      <w:position w:val="-24"/>
                      <w:sz w:val="26"/>
                      <w:szCs w:val="26"/>
                      <w:lang w:val="nl-NL"/>
                    </w:rPr>
                    <w:object w:dxaOrig="1800" w:dyaOrig="620">
                      <v:shape id="_x0000_i2770" type="#_x0000_t75" style="width:90pt;height:30.75pt" o:ole="">
                        <v:imagedata r:id="rId3175" o:title=""/>
                      </v:shape>
                      <o:OLEObject Type="Embed" ProgID="Equation.DSMT4" ShapeID="_x0000_i2770" DrawAspect="Content" ObjectID="_1592693735" r:id="rId3176"/>
                    </w:object>
                  </w:r>
                  <w:r w:rsidRPr="00C60ABF">
                    <w:rPr>
                      <w:color w:val="333333"/>
                      <w:sz w:val="26"/>
                      <w:szCs w:val="26"/>
                      <w:lang w:val="nl-NL"/>
                    </w:rPr>
                    <w:t>= 45</w:t>
                  </w:r>
                  <w:r w:rsidRPr="00C60ABF">
                    <w:rPr>
                      <w:color w:val="333333"/>
                      <w:sz w:val="26"/>
                      <w:szCs w:val="26"/>
                      <w:vertAlign w:val="superscript"/>
                      <w:lang w:val="nl-NL"/>
                    </w:rPr>
                    <w:t>0</w:t>
                  </w:r>
                  <w:r w:rsidRPr="00C60ABF">
                    <w:rPr>
                      <w:color w:val="333333"/>
                      <w:sz w:val="26"/>
                      <w:szCs w:val="26"/>
                      <w:lang w:val="nl-NL"/>
                    </w:rPr>
                    <w:t xml:space="preserve">. Giải thích </w:t>
                  </w:r>
                  <w:r w:rsidRPr="00C60ABF">
                    <w:rPr>
                      <w:color w:val="333333"/>
                      <w:position w:val="-6"/>
                      <w:sz w:val="26"/>
                      <w:szCs w:val="26"/>
                      <w:lang w:val="nl-NL"/>
                    </w:rPr>
                    <w:object w:dxaOrig="1639" w:dyaOrig="360">
                      <v:shape id="_x0000_i2771" type="#_x0000_t75" style="width:81.75pt;height:18pt" o:ole="">
                        <v:imagedata r:id="rId3177" o:title=""/>
                      </v:shape>
                      <o:OLEObject Type="Embed" ProgID="Equation.DSMT4" ShapeID="_x0000_i2771" DrawAspect="Content" ObjectID="_1592693736" r:id="rId3178"/>
                    </w:object>
                  </w:r>
                  <w:r w:rsidRPr="00C60ABF">
                    <w:rPr>
                      <w:color w:val="333333"/>
                      <w:sz w:val="26"/>
                      <w:szCs w:val="26"/>
                      <w:lang w:val="nl-NL"/>
                    </w:rPr>
                    <w:t>= 45</w:t>
                  </w:r>
                  <w:r w:rsidRPr="00C60ABF">
                    <w:rPr>
                      <w:color w:val="333333"/>
                      <w:sz w:val="26"/>
                      <w:szCs w:val="26"/>
                      <w:vertAlign w:val="superscript"/>
                      <w:lang w:val="nl-NL"/>
                    </w:rPr>
                    <w:t>0</w:t>
                  </w:r>
                  <w:r w:rsidRPr="00C60ABF">
                    <w:rPr>
                      <w:color w:val="333333"/>
                      <w:sz w:val="26"/>
                      <w:szCs w:val="26"/>
                      <w:lang w:val="nl-NL"/>
                    </w:rPr>
                    <w:t xml:space="preserve"> . </w:t>
                  </w:r>
                </w:p>
                <w:p w:rsidR="00BE079F" w:rsidRPr="00C60ABF" w:rsidRDefault="00BE079F" w:rsidP="00BE079F">
                  <w:pPr>
                    <w:rPr>
                      <w:color w:val="333333"/>
                      <w:sz w:val="26"/>
                      <w:szCs w:val="26"/>
                      <w:lang w:val="nl-NL"/>
                    </w:rPr>
                  </w:pPr>
                  <w:r w:rsidRPr="00C60ABF">
                    <w:rPr>
                      <w:color w:val="333333"/>
                      <w:sz w:val="26"/>
                      <w:szCs w:val="26"/>
                      <w:lang w:val="nl-NL"/>
                    </w:rPr>
                    <w:t xml:space="preserve">+Chứng minh </w:t>
                  </w:r>
                  <w:r w:rsidRPr="00C60ABF">
                    <w:rPr>
                      <w:color w:val="333333"/>
                      <w:position w:val="-6"/>
                      <w:sz w:val="26"/>
                      <w:szCs w:val="26"/>
                      <w:lang w:val="nl-NL"/>
                    </w:rPr>
                    <w:object w:dxaOrig="600" w:dyaOrig="360">
                      <v:shape id="_x0000_i2772" type="#_x0000_t75" style="width:30pt;height:18pt" o:ole="">
                        <v:imagedata r:id="rId3179" o:title=""/>
                      </v:shape>
                      <o:OLEObject Type="Embed" ProgID="Equation.DSMT4" ShapeID="_x0000_i2772" DrawAspect="Content" ObjectID="_1592693737" r:id="rId3180"/>
                    </w:object>
                  </w:r>
                  <w:r w:rsidRPr="00C60ABF">
                    <w:rPr>
                      <w:color w:val="333333"/>
                      <w:sz w:val="26"/>
                      <w:szCs w:val="26"/>
                      <w:lang w:val="nl-NL"/>
                    </w:rPr>
                    <w:t>= 45</w:t>
                  </w:r>
                  <w:r w:rsidRPr="00C60ABF">
                    <w:rPr>
                      <w:color w:val="333333"/>
                      <w:sz w:val="26"/>
                      <w:szCs w:val="26"/>
                      <w:vertAlign w:val="superscript"/>
                      <w:lang w:val="nl-NL"/>
                    </w:rPr>
                    <w:t>0</w:t>
                  </w:r>
                  <w:r w:rsidRPr="00C60ABF">
                    <w:rPr>
                      <w:color w:val="333333"/>
                      <w:sz w:val="26"/>
                      <w:szCs w:val="26"/>
                      <w:lang w:val="nl-NL"/>
                    </w:rPr>
                    <w:t xml:space="preserve">, do đó </w:t>
                  </w:r>
                  <w:r w:rsidRPr="00C60ABF">
                    <w:rPr>
                      <w:color w:val="333333"/>
                      <w:position w:val="-6"/>
                      <w:sz w:val="26"/>
                      <w:szCs w:val="26"/>
                      <w:lang w:val="nl-NL"/>
                    </w:rPr>
                    <w:object w:dxaOrig="1600" w:dyaOrig="360">
                      <v:shape id="_x0000_i2773" type="#_x0000_t75" style="width:80.25pt;height:18pt" o:ole="">
                        <v:imagedata r:id="rId3181" o:title=""/>
                      </v:shape>
                      <o:OLEObject Type="Embed" ProgID="Equation.DSMT4" ShapeID="_x0000_i2773" DrawAspect="Content" ObjectID="_1592693738" r:id="rId3182"/>
                    </w:object>
                  </w:r>
                  <w:r w:rsidRPr="00C60ABF">
                    <w:rPr>
                      <w:color w:val="333333"/>
                      <w:sz w:val="26"/>
                      <w:szCs w:val="26"/>
                      <w:lang w:val="nl-NL"/>
                    </w:rPr>
                    <w:t>. Suy ra MN // AB</w:t>
                  </w:r>
                </w:p>
              </w:tc>
              <w:tc>
                <w:tcPr>
                  <w:tcW w:w="350"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bCs/>
                      <w:color w:val="333333"/>
                      <w:sz w:val="26"/>
                      <w:szCs w:val="26"/>
                      <w:lang w:val="nl-NL"/>
                    </w:rPr>
                  </w:pPr>
                  <w:r w:rsidRPr="00C60ABF">
                    <w:rPr>
                      <w:bCs/>
                      <w:color w:val="333333"/>
                      <w:sz w:val="26"/>
                      <w:szCs w:val="26"/>
                      <w:lang w:val="nl-NL"/>
                    </w:rPr>
                    <w:t>0,25</w:t>
                  </w:r>
                </w:p>
                <w:p w:rsidR="00BE079F" w:rsidRPr="00C60ABF" w:rsidRDefault="00BE079F" w:rsidP="00BE079F">
                  <w:pPr>
                    <w:jc w:val="center"/>
                    <w:rPr>
                      <w:bCs/>
                      <w:color w:val="333333"/>
                      <w:sz w:val="26"/>
                      <w:szCs w:val="26"/>
                      <w:lang w:val="nl-NL"/>
                    </w:rPr>
                  </w:pPr>
                  <w:r w:rsidRPr="00C60ABF">
                    <w:rPr>
                      <w:bCs/>
                      <w:color w:val="333333"/>
                      <w:sz w:val="26"/>
                      <w:szCs w:val="26"/>
                      <w:lang w:val="nl-NL"/>
                    </w:rPr>
                    <w:t>0,25</w:t>
                  </w:r>
                </w:p>
                <w:p w:rsidR="00BE079F" w:rsidRPr="00C60ABF" w:rsidRDefault="00BE079F" w:rsidP="00BE079F">
                  <w:pPr>
                    <w:rPr>
                      <w:bCs/>
                      <w:color w:val="333333"/>
                      <w:sz w:val="26"/>
                      <w:szCs w:val="26"/>
                      <w:lang w:val="nl-NL"/>
                    </w:rPr>
                  </w:pPr>
                </w:p>
                <w:p w:rsidR="00BE079F" w:rsidRPr="00C60ABF" w:rsidRDefault="00BE079F" w:rsidP="00BE079F">
                  <w:pPr>
                    <w:rPr>
                      <w:bCs/>
                      <w:color w:val="333333"/>
                      <w:sz w:val="26"/>
                      <w:szCs w:val="26"/>
                      <w:lang w:val="nl-NL"/>
                    </w:rPr>
                  </w:pPr>
                </w:p>
                <w:p w:rsidR="00BE079F" w:rsidRPr="00C60ABF" w:rsidRDefault="00BE079F" w:rsidP="00BE079F">
                  <w:pPr>
                    <w:spacing w:line="360" w:lineRule="auto"/>
                    <w:jc w:val="center"/>
                    <w:rPr>
                      <w:bCs/>
                      <w:color w:val="333333"/>
                      <w:sz w:val="26"/>
                      <w:szCs w:val="26"/>
                      <w:lang w:val="nl-NL"/>
                    </w:rPr>
                  </w:pPr>
                  <w:r w:rsidRPr="00C60ABF">
                    <w:rPr>
                      <w:bCs/>
                      <w:color w:val="333333"/>
                      <w:sz w:val="26"/>
                      <w:szCs w:val="26"/>
                      <w:lang w:val="nl-NL"/>
                    </w:rPr>
                    <w:t>0,25</w:t>
                  </w:r>
                </w:p>
                <w:p w:rsidR="00BE079F" w:rsidRPr="00C60ABF" w:rsidRDefault="00BE079F" w:rsidP="00BE079F">
                  <w:pPr>
                    <w:spacing w:line="360" w:lineRule="auto"/>
                    <w:jc w:val="center"/>
                    <w:rPr>
                      <w:bCs/>
                      <w:color w:val="333333"/>
                      <w:sz w:val="26"/>
                      <w:szCs w:val="26"/>
                      <w:lang w:val="nl-NL"/>
                    </w:rPr>
                  </w:pPr>
                  <w:r w:rsidRPr="00C60ABF">
                    <w:rPr>
                      <w:bCs/>
                      <w:color w:val="333333"/>
                      <w:sz w:val="26"/>
                      <w:szCs w:val="26"/>
                      <w:lang w:val="nl-NL"/>
                    </w:rPr>
                    <w:t>0,25</w:t>
                  </w:r>
                </w:p>
              </w:tc>
            </w:tr>
            <w:tr w:rsidR="00BE079F" w:rsidRPr="00C60ABF" w:rsidTr="00BE079F">
              <w:tc>
                <w:tcPr>
                  <w:tcW w:w="423" w:type="pct"/>
                  <w:vMerge/>
                  <w:tcBorders>
                    <w:top w:val="single" w:sz="4" w:space="0" w:color="auto"/>
                    <w:left w:val="single" w:sz="4" w:space="0" w:color="auto"/>
                    <w:bottom w:val="single" w:sz="4" w:space="0" w:color="auto"/>
                    <w:right w:val="single" w:sz="4" w:space="0" w:color="auto"/>
                  </w:tcBorders>
                  <w:shd w:val="clear" w:color="auto" w:fill="auto"/>
                  <w:vAlign w:val="center"/>
                </w:tcPr>
                <w:p w:rsidR="00BE079F" w:rsidRPr="00C60ABF" w:rsidRDefault="00BE079F" w:rsidP="00BE079F">
                  <w:pPr>
                    <w:rPr>
                      <w:bCs/>
                      <w:color w:val="333333"/>
                      <w:sz w:val="26"/>
                      <w:szCs w:val="26"/>
                      <w:lang w:val="nl-NL"/>
                    </w:rPr>
                  </w:pPr>
                </w:p>
              </w:tc>
              <w:tc>
                <w:tcPr>
                  <w:tcW w:w="416"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jc w:val="center"/>
                    <w:rPr>
                      <w:color w:val="333333"/>
                      <w:sz w:val="26"/>
                      <w:szCs w:val="26"/>
                      <w:lang w:val="nl-NL"/>
                    </w:rPr>
                  </w:pPr>
                  <w:r w:rsidRPr="00C60ABF">
                    <w:rPr>
                      <w:color w:val="333333"/>
                      <w:sz w:val="26"/>
                      <w:szCs w:val="26"/>
                      <w:lang w:val="nl-NL"/>
                    </w:rPr>
                    <w:t>4)</w:t>
                  </w:r>
                </w:p>
                <w:p w:rsidR="00BE079F" w:rsidRPr="00C60ABF" w:rsidRDefault="00BE079F" w:rsidP="00BE079F">
                  <w:pPr>
                    <w:jc w:val="center"/>
                    <w:rPr>
                      <w:color w:val="333333"/>
                      <w:sz w:val="26"/>
                      <w:szCs w:val="26"/>
                      <w:lang w:val="nl-NL"/>
                    </w:rPr>
                  </w:pPr>
                  <w:r w:rsidRPr="00C60ABF">
                    <w:rPr>
                      <w:color w:val="333333"/>
                      <w:sz w:val="26"/>
                      <w:szCs w:val="26"/>
                      <w:lang w:val="nl-NL"/>
                    </w:rPr>
                    <w:t>0,50đ</w:t>
                  </w:r>
                </w:p>
              </w:tc>
              <w:tc>
                <w:tcPr>
                  <w:tcW w:w="3812"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rPr>
                      <w:color w:val="333333"/>
                      <w:sz w:val="26"/>
                      <w:szCs w:val="26"/>
                      <w:lang w:val="nl-NL"/>
                    </w:rPr>
                  </w:pPr>
                  <w:r w:rsidRPr="00C60ABF">
                    <w:rPr>
                      <w:color w:val="333333"/>
                      <w:sz w:val="26"/>
                      <w:szCs w:val="26"/>
                      <w:lang w:val="nl-NL"/>
                    </w:rPr>
                    <w:t xml:space="preserve">+ Chứng minh M là trọng tâm của tam giác ADB , dó đó </w:t>
                  </w:r>
                  <w:r w:rsidRPr="00C60ABF">
                    <w:rPr>
                      <w:color w:val="333333"/>
                      <w:position w:val="-24"/>
                      <w:sz w:val="26"/>
                      <w:szCs w:val="26"/>
                      <w:lang w:val="nl-NL"/>
                    </w:rPr>
                    <w:object w:dxaOrig="960" w:dyaOrig="620">
                      <v:shape id="_x0000_i2774" type="#_x0000_t75" style="width:48pt;height:30.75pt" o:ole="">
                        <v:imagedata r:id="rId3183" o:title=""/>
                      </v:shape>
                      <o:OLEObject Type="Embed" ProgID="Equation.DSMT4" ShapeID="_x0000_i2774" DrawAspect="Content" ObjectID="_1592693739" r:id="rId3184"/>
                    </w:object>
                  </w:r>
                </w:p>
                <w:p w:rsidR="00BE079F" w:rsidRPr="00C60ABF" w:rsidRDefault="00BE079F" w:rsidP="00BE079F">
                  <w:pPr>
                    <w:rPr>
                      <w:color w:val="333333"/>
                      <w:sz w:val="26"/>
                      <w:szCs w:val="26"/>
                      <w:lang w:val="nl-NL"/>
                    </w:rPr>
                  </w:pPr>
                  <w:r w:rsidRPr="00C60ABF">
                    <w:rPr>
                      <w:color w:val="333333"/>
                      <w:sz w:val="26"/>
                      <w:szCs w:val="26"/>
                      <w:lang w:val="nl-NL"/>
                    </w:rPr>
                    <w:t xml:space="preserve">và chứng minh </w:t>
                  </w:r>
                  <w:r w:rsidRPr="00C60ABF">
                    <w:rPr>
                      <w:color w:val="333333"/>
                      <w:position w:val="-24"/>
                      <w:sz w:val="26"/>
                      <w:szCs w:val="26"/>
                      <w:lang w:val="nl-NL"/>
                    </w:rPr>
                    <w:object w:dxaOrig="1660" w:dyaOrig="620">
                      <v:shape id="_x0000_i2775" type="#_x0000_t75" style="width:83.25pt;height:30.75pt" o:ole="">
                        <v:imagedata r:id="rId3185" o:title=""/>
                      </v:shape>
                      <o:OLEObject Type="Embed" ProgID="Equation.DSMT4" ShapeID="_x0000_i2775" DrawAspect="Content" ObjectID="_1592693740" r:id="rId3186"/>
                    </w:object>
                  </w:r>
                  <w:r w:rsidRPr="00C60ABF">
                    <w:rPr>
                      <w:color w:val="333333"/>
                      <w:sz w:val="26"/>
                      <w:szCs w:val="26"/>
                      <w:lang w:val="nl-NL"/>
                    </w:rPr>
                    <w:sym w:font="Symbol" w:char="00DE"/>
                  </w:r>
                  <w:r w:rsidRPr="00C60ABF">
                    <w:rPr>
                      <w:color w:val="333333"/>
                      <w:sz w:val="26"/>
                      <w:szCs w:val="26"/>
                      <w:lang w:val="nl-NL"/>
                    </w:rPr>
                    <w:t xml:space="preserve"> MN = </w:t>
                  </w:r>
                  <w:r w:rsidRPr="00C60ABF">
                    <w:rPr>
                      <w:color w:val="333333"/>
                      <w:position w:val="-24"/>
                      <w:sz w:val="26"/>
                      <w:szCs w:val="26"/>
                      <w:lang w:val="nl-NL"/>
                    </w:rPr>
                    <w:object w:dxaOrig="440" w:dyaOrig="620">
                      <v:shape id="_x0000_i2776" type="#_x0000_t75" style="width:21.75pt;height:30.75pt" o:ole="">
                        <v:imagedata r:id="rId3187" o:title=""/>
                      </v:shape>
                      <o:OLEObject Type="Embed" ProgID="Equation.DSMT4" ShapeID="_x0000_i2776" DrawAspect="Content" ObjectID="_1592693741" r:id="rId3188"/>
                    </w:object>
                  </w:r>
                </w:p>
                <w:p w:rsidR="00BE079F" w:rsidRPr="00C60ABF" w:rsidRDefault="00BE079F" w:rsidP="00BE079F">
                  <w:pPr>
                    <w:rPr>
                      <w:color w:val="333333"/>
                      <w:sz w:val="26"/>
                      <w:szCs w:val="26"/>
                      <w:lang w:val="nl-NL"/>
                    </w:rPr>
                  </w:pPr>
                  <w:r w:rsidRPr="00C60ABF">
                    <w:rPr>
                      <w:color w:val="333333"/>
                      <w:sz w:val="26"/>
                      <w:szCs w:val="26"/>
                      <w:lang w:val="nl-NL"/>
                    </w:rPr>
                    <w:t xml:space="preserve">+ Giải thích tứ giác MCNH nội tiếp đường tròn đường kính MN. Suy ra bán kính đường tròn ngoại tiếp tứ giác MCNH bằng </w:t>
                  </w:r>
                  <w:r w:rsidRPr="00C60ABF">
                    <w:rPr>
                      <w:color w:val="333333"/>
                      <w:position w:val="-24"/>
                      <w:sz w:val="26"/>
                      <w:szCs w:val="26"/>
                      <w:lang w:val="nl-NL"/>
                    </w:rPr>
                    <w:object w:dxaOrig="300" w:dyaOrig="620">
                      <v:shape id="_x0000_i2777" type="#_x0000_t75" style="width:15pt;height:30.75pt" o:ole="">
                        <v:imagedata r:id="rId3189" o:title=""/>
                      </v:shape>
                      <o:OLEObject Type="Embed" ProgID="Equation.DSMT4" ShapeID="_x0000_i2777" DrawAspect="Content" ObjectID="_1592693742" r:id="rId3190"/>
                    </w:object>
                  </w:r>
                </w:p>
                <w:p w:rsidR="00BE079F" w:rsidRPr="00C60ABF" w:rsidRDefault="00BE079F" w:rsidP="00BE079F">
                  <w:pPr>
                    <w:rPr>
                      <w:color w:val="333333"/>
                      <w:sz w:val="26"/>
                      <w:szCs w:val="26"/>
                      <w:lang w:val="nl-NL"/>
                    </w:rPr>
                  </w:pPr>
                  <w:r w:rsidRPr="00C60ABF">
                    <w:rPr>
                      <w:color w:val="333333"/>
                      <w:sz w:val="26"/>
                      <w:szCs w:val="26"/>
                      <w:lang w:val="nl-NL"/>
                    </w:rPr>
                    <w:t xml:space="preserve"> Tính được diện tích S của hình tròn đường kính MN :</w:t>
                  </w:r>
                </w:p>
                <w:p w:rsidR="00BE079F" w:rsidRPr="00C60ABF" w:rsidRDefault="00BE079F" w:rsidP="00BE079F">
                  <w:pPr>
                    <w:rPr>
                      <w:color w:val="333333"/>
                      <w:sz w:val="26"/>
                      <w:szCs w:val="26"/>
                      <w:lang w:val="nl-NL"/>
                    </w:rPr>
                  </w:pPr>
                  <w:r w:rsidRPr="00C60ABF">
                    <w:rPr>
                      <w:color w:val="333333"/>
                      <w:sz w:val="26"/>
                      <w:szCs w:val="26"/>
                      <w:lang w:val="nl-NL"/>
                    </w:rPr>
                    <w:t xml:space="preserve">                             </w:t>
                  </w:r>
                  <w:r w:rsidRPr="00C60ABF">
                    <w:rPr>
                      <w:color w:val="333333"/>
                      <w:position w:val="-24"/>
                      <w:sz w:val="26"/>
                      <w:szCs w:val="26"/>
                      <w:lang w:val="nl-NL"/>
                    </w:rPr>
                    <w:object w:dxaOrig="920" w:dyaOrig="660">
                      <v:shape id="_x0000_i2778" type="#_x0000_t75" style="width:45.75pt;height:33pt" o:ole="">
                        <v:imagedata r:id="rId3191" o:title=""/>
                      </v:shape>
                      <o:OLEObject Type="Embed" ProgID="Equation.DSMT4" ShapeID="_x0000_i2778" DrawAspect="Content" ObjectID="_1592693743" r:id="rId3192"/>
                    </w:object>
                  </w:r>
                  <w:r w:rsidRPr="00C60ABF">
                    <w:rPr>
                      <w:color w:val="333333"/>
                      <w:sz w:val="26"/>
                      <w:szCs w:val="26"/>
                      <w:lang w:val="nl-NL"/>
                    </w:rPr>
                    <w:t>( đvdt)</w:t>
                  </w:r>
                </w:p>
              </w:tc>
              <w:tc>
                <w:tcPr>
                  <w:tcW w:w="350" w:type="pct"/>
                  <w:tcBorders>
                    <w:top w:val="single" w:sz="4" w:space="0" w:color="auto"/>
                    <w:left w:val="single" w:sz="4" w:space="0" w:color="auto"/>
                    <w:bottom w:val="single" w:sz="4" w:space="0" w:color="auto"/>
                    <w:right w:val="single" w:sz="4" w:space="0" w:color="auto"/>
                  </w:tcBorders>
                  <w:shd w:val="clear" w:color="auto" w:fill="auto"/>
                </w:tcPr>
                <w:p w:rsidR="00BE079F" w:rsidRPr="00C60ABF" w:rsidRDefault="00BE079F" w:rsidP="00BE079F">
                  <w:pPr>
                    <w:spacing w:line="360" w:lineRule="auto"/>
                    <w:jc w:val="center"/>
                    <w:rPr>
                      <w:bCs/>
                      <w:color w:val="333333"/>
                      <w:sz w:val="26"/>
                      <w:szCs w:val="26"/>
                      <w:lang w:val="nl-NL"/>
                    </w:rPr>
                  </w:pPr>
                </w:p>
                <w:p w:rsidR="00BE079F" w:rsidRPr="00C60ABF" w:rsidRDefault="00BE079F" w:rsidP="00BE079F">
                  <w:pPr>
                    <w:spacing w:line="480" w:lineRule="auto"/>
                    <w:rPr>
                      <w:bCs/>
                      <w:color w:val="333333"/>
                      <w:sz w:val="26"/>
                      <w:szCs w:val="26"/>
                      <w:lang w:val="nl-NL"/>
                    </w:rPr>
                  </w:pPr>
                  <w:r w:rsidRPr="00C60ABF">
                    <w:rPr>
                      <w:bCs/>
                      <w:color w:val="333333"/>
                      <w:sz w:val="26"/>
                      <w:szCs w:val="26"/>
                      <w:lang w:val="nl-NL"/>
                    </w:rPr>
                    <w:t>0,25</w:t>
                  </w:r>
                </w:p>
                <w:p w:rsidR="00BE079F" w:rsidRPr="00C60ABF" w:rsidRDefault="00BE079F" w:rsidP="00BE079F">
                  <w:pPr>
                    <w:spacing w:line="480" w:lineRule="auto"/>
                    <w:jc w:val="center"/>
                    <w:rPr>
                      <w:bCs/>
                      <w:color w:val="333333"/>
                      <w:sz w:val="26"/>
                      <w:szCs w:val="26"/>
                      <w:lang w:val="nl-NL"/>
                    </w:rPr>
                  </w:pPr>
                </w:p>
                <w:p w:rsidR="00BE079F" w:rsidRPr="00C60ABF" w:rsidRDefault="00BE079F" w:rsidP="00BE079F">
                  <w:pPr>
                    <w:spacing w:line="480" w:lineRule="auto"/>
                    <w:jc w:val="center"/>
                    <w:rPr>
                      <w:bCs/>
                      <w:color w:val="333333"/>
                      <w:sz w:val="26"/>
                      <w:szCs w:val="26"/>
                      <w:lang w:val="nl-NL"/>
                    </w:rPr>
                  </w:pPr>
                </w:p>
                <w:p w:rsidR="00BE079F" w:rsidRPr="00C60ABF" w:rsidRDefault="00BE079F" w:rsidP="00BE079F">
                  <w:pPr>
                    <w:spacing w:line="480" w:lineRule="auto"/>
                    <w:jc w:val="center"/>
                    <w:rPr>
                      <w:bCs/>
                      <w:color w:val="333333"/>
                      <w:sz w:val="26"/>
                      <w:szCs w:val="26"/>
                      <w:lang w:val="nl-NL"/>
                    </w:rPr>
                  </w:pPr>
                  <w:r w:rsidRPr="00C60ABF">
                    <w:rPr>
                      <w:bCs/>
                      <w:color w:val="333333"/>
                      <w:sz w:val="26"/>
                      <w:szCs w:val="26"/>
                      <w:lang w:val="nl-NL"/>
                    </w:rPr>
                    <w:t>0,25</w:t>
                  </w:r>
                </w:p>
              </w:tc>
            </w:tr>
          </w:tbl>
          <w:p w:rsidR="00BE079F" w:rsidRDefault="00BE079F"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1946</w:t>
            </w:r>
          </w:p>
          <w:p w:rsidR="00BE079F" w:rsidRPr="00130261" w:rsidRDefault="00BE079F" w:rsidP="00BE079F">
            <w:pPr>
              <w:tabs>
                <w:tab w:val="left" w:pos="0"/>
                <w:tab w:val="center" w:pos="1683"/>
                <w:tab w:val="center" w:pos="6732"/>
              </w:tabs>
              <w:spacing w:line="20" w:lineRule="atLeast"/>
              <w:jc w:val="both"/>
              <w:rPr>
                <w:b/>
                <w:lang w:val="nl-NL"/>
              </w:rPr>
            </w:pPr>
            <w:r w:rsidRPr="00130261">
              <w:rPr>
                <w:b/>
                <w:lang w:val="nl-NL"/>
              </w:rPr>
              <w:t>SỞ GIÁO DỤC VÀ ĐÀO TẠO</w:t>
            </w:r>
            <w:r w:rsidRPr="00130261">
              <w:rPr>
                <w:b/>
                <w:lang w:val="nl-NL"/>
              </w:rPr>
              <w:tab/>
              <w:t>KÌ THI TUYỂN SINH LỚP 10 NĂM HỌC 2011-2012</w:t>
            </w:r>
          </w:p>
          <w:p w:rsidR="00BE079F" w:rsidRPr="00130261" w:rsidRDefault="00BE079F" w:rsidP="00BE079F">
            <w:pPr>
              <w:tabs>
                <w:tab w:val="center" w:pos="1683"/>
                <w:tab w:val="center" w:pos="6732"/>
              </w:tabs>
              <w:spacing w:line="20" w:lineRule="atLeast"/>
              <w:jc w:val="both"/>
              <w:rPr>
                <w:b/>
                <w:lang w:val="nl-NL"/>
              </w:rPr>
            </w:pPr>
            <w:r w:rsidRPr="00130261">
              <w:rPr>
                <w:b/>
                <w:lang w:val="nl-NL"/>
              </w:rPr>
              <w:tab/>
            </w:r>
            <w:r w:rsidRPr="00130261">
              <w:rPr>
                <w:b/>
                <w:u w:val="single"/>
                <w:lang w:val="nl-NL"/>
              </w:rPr>
              <w:t>QUẢNG NGÃI</w:t>
            </w:r>
            <w:r w:rsidRPr="00130261">
              <w:rPr>
                <w:b/>
                <w:lang w:val="nl-NL"/>
              </w:rPr>
              <w:tab/>
              <w:t>KHÓA THI  ngày 29-6-2011</w:t>
            </w:r>
          </w:p>
          <w:p w:rsidR="00BE079F" w:rsidRPr="00130261" w:rsidRDefault="00BE079F" w:rsidP="00BE079F">
            <w:pPr>
              <w:tabs>
                <w:tab w:val="center" w:pos="1683"/>
                <w:tab w:val="center" w:pos="6732"/>
              </w:tabs>
              <w:spacing w:line="20" w:lineRule="atLeast"/>
              <w:jc w:val="both"/>
              <w:rPr>
                <w:b/>
                <w:lang w:val="nl-NL"/>
              </w:rPr>
            </w:pPr>
            <w:r>
              <w:rPr>
                <w:noProof/>
                <w:lang w:val="en-US"/>
              </w:rPr>
              <mc:AlternateContent>
                <mc:Choice Requires="wps">
                  <w:drawing>
                    <wp:anchor distT="0" distB="0" distL="114300" distR="114300" simplePos="0" relativeHeight="251844608" behindDoc="0" locked="0" layoutInCell="1" allowOverlap="1">
                      <wp:simplePos x="0" y="0"/>
                      <wp:positionH relativeFrom="column">
                        <wp:posOffset>356235</wp:posOffset>
                      </wp:positionH>
                      <wp:positionV relativeFrom="paragraph">
                        <wp:posOffset>129540</wp:posOffset>
                      </wp:positionV>
                      <wp:extent cx="1424940" cy="261620"/>
                      <wp:effectExtent l="13335" t="13335" r="9525" b="10795"/>
                      <wp:wrapNone/>
                      <wp:docPr id="1621" name="Text Box 1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940" cy="261620"/>
                              </a:xfrm>
                              <a:prstGeom prst="rect">
                                <a:avLst/>
                              </a:prstGeom>
                              <a:solidFill>
                                <a:srgbClr val="FFFFFF"/>
                              </a:solidFill>
                              <a:ln w="9525">
                                <a:solidFill>
                                  <a:srgbClr val="000000"/>
                                </a:solidFill>
                                <a:miter lim="800000"/>
                                <a:headEnd/>
                                <a:tailEnd/>
                              </a:ln>
                            </wps:spPr>
                            <wps:txbx>
                              <w:txbxContent>
                                <w:p w:rsidR="00BE079F" w:rsidRPr="005D53B0" w:rsidRDefault="00BE079F" w:rsidP="00BE079F">
                                  <w:pPr>
                                    <w:jc w:val="center"/>
                                  </w:pPr>
                                  <w:r>
                                    <w:t>ĐỀ CHÍNH THỨC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1" o:spid="_x0000_s1347" type="#_x0000_t202" style="position:absolute;left:0;text-align:left;margin-left:28.05pt;margin-top:10.2pt;width:112.2pt;height:20.6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">
                      <v:textbox inset="0,0,0,0">
                        <w:txbxContent>
                          <w:p w:rsidR="00BE079F" w:rsidRPr="005D53B0" w:rsidRDefault="00BE079F" w:rsidP="00BE079F">
                            <w:pPr>
                              <w:jc w:val="center"/>
                            </w:pPr>
                            <w:r>
                              <w:t>ĐỀ CHÍNH THỨC</w:t>
                            </w:r>
                          </w:p>
                        </w:txbxContent>
                      </v:textbox>
                    </v:shape>
                  </w:pict>
                </mc:Fallback>
              </mc:AlternateContent>
            </w:r>
            <w:r w:rsidRPr="00130261">
              <w:rPr>
                <w:b/>
                <w:lang w:val="nl-NL"/>
              </w:rPr>
              <w:t xml:space="preserve">                                                                                                  MÔN : TOÁN</w:t>
            </w:r>
          </w:p>
          <w:p w:rsidR="00BE079F" w:rsidRPr="00130261" w:rsidRDefault="00BE079F" w:rsidP="00BE079F">
            <w:pPr>
              <w:tabs>
                <w:tab w:val="center" w:pos="1683"/>
                <w:tab w:val="center" w:pos="6732"/>
              </w:tabs>
              <w:spacing w:line="20" w:lineRule="atLeast"/>
              <w:jc w:val="both"/>
              <w:rPr>
                <w:b/>
                <w:lang w:val="nl-NL"/>
              </w:rPr>
            </w:pPr>
            <w:r w:rsidRPr="00130261">
              <w:rPr>
                <w:b/>
                <w:lang w:val="nl-NL"/>
              </w:rPr>
              <w:tab/>
            </w:r>
          </w:p>
          <w:p w:rsidR="00BE079F" w:rsidRPr="00130261" w:rsidRDefault="00BE079F" w:rsidP="00BE079F">
            <w:pPr>
              <w:tabs>
                <w:tab w:val="center" w:pos="1683"/>
                <w:tab w:val="center" w:pos="6732"/>
              </w:tabs>
              <w:spacing w:line="20" w:lineRule="atLeast"/>
              <w:jc w:val="both"/>
              <w:rPr>
                <w:i/>
                <w:lang w:val="nl-NL"/>
              </w:rPr>
            </w:pPr>
            <w:r w:rsidRPr="00130261">
              <w:rPr>
                <w:lang w:val="nl-NL"/>
              </w:rPr>
              <w:tab/>
            </w:r>
            <w:r w:rsidRPr="00130261">
              <w:rPr>
                <w:lang w:val="nl-NL"/>
              </w:rPr>
              <w:tab/>
            </w:r>
            <w:r w:rsidRPr="00130261">
              <w:rPr>
                <w:i/>
                <w:lang w:val="nl-NL"/>
              </w:rPr>
              <w:t>Thời gian làm bài: 120 phút (không kể thời gian giao đề)</w:t>
            </w:r>
          </w:p>
          <w:p w:rsidR="00BE079F" w:rsidRPr="00130261" w:rsidRDefault="00BE079F" w:rsidP="00BE079F">
            <w:pPr>
              <w:tabs>
                <w:tab w:val="left" w:pos="561"/>
              </w:tabs>
              <w:spacing w:line="20" w:lineRule="atLeast"/>
              <w:rPr>
                <w:b/>
                <w:lang w:val="nl-NL"/>
              </w:rPr>
            </w:pPr>
          </w:p>
          <w:p w:rsidR="00BE079F" w:rsidRPr="00130261" w:rsidRDefault="00BE079F" w:rsidP="00BE079F">
            <w:pPr>
              <w:tabs>
                <w:tab w:val="left" w:pos="561"/>
              </w:tabs>
              <w:spacing w:line="20" w:lineRule="atLeast"/>
              <w:jc w:val="both"/>
              <w:rPr>
                <w:b/>
                <w:lang w:val="nl-NL"/>
              </w:rPr>
            </w:pPr>
            <w:r w:rsidRPr="00130261">
              <w:rPr>
                <w:b/>
                <w:lang w:val="nl-NL"/>
              </w:rPr>
              <w:t xml:space="preserve">Bài 1: </w:t>
            </w:r>
            <w:r w:rsidRPr="00130261">
              <w:rPr>
                <w:lang w:val="nl-NL"/>
              </w:rPr>
              <w:t>(1.5 điểm)</w:t>
            </w:r>
            <w:r w:rsidRPr="00130261">
              <w:rPr>
                <w:b/>
                <w:lang w:val="nl-NL"/>
              </w:rPr>
              <w:t xml:space="preserve"> </w:t>
            </w:r>
            <w:bookmarkStart w:id="8" w:name="OLE_LINK1"/>
            <w:bookmarkStart w:id="9" w:name="OLE_LINK2"/>
            <w:r w:rsidRPr="00130261">
              <w:rPr>
                <w:bCs/>
                <w:lang w:val="nl-NL"/>
              </w:rPr>
              <w:t xml:space="preserve">1) Thực hiện phép tính: </w:t>
            </w:r>
            <w:r w:rsidRPr="00130261">
              <w:rPr>
                <w:bCs/>
                <w:position w:val="-8"/>
                <w:lang w:val="nl-NL"/>
              </w:rPr>
              <w:object w:dxaOrig="1219" w:dyaOrig="360">
                <v:shape id="_x0000_i2779" type="#_x0000_t75" style="width:60.75pt;height:18pt" o:ole="">
                  <v:imagedata r:id="rId3193" o:title=""/>
                </v:shape>
                <o:OLEObject Type="Embed" ProgID="Equation.DSMT4" ShapeID="_x0000_i2779" DrawAspect="Content" ObjectID="_1592693744" r:id="rId3194"/>
              </w:object>
            </w:r>
            <w:r w:rsidRPr="00130261">
              <w:rPr>
                <w:bCs/>
                <w:lang w:val="nl-NL"/>
              </w:rPr>
              <w:t xml:space="preserve"> </w:t>
            </w:r>
          </w:p>
          <w:p w:rsidR="00BE079F" w:rsidRPr="00130261" w:rsidRDefault="00BE079F" w:rsidP="00BE079F">
            <w:pPr>
              <w:tabs>
                <w:tab w:val="left" w:pos="480"/>
              </w:tabs>
              <w:spacing w:line="20" w:lineRule="atLeast"/>
              <w:ind w:firstLine="374"/>
              <w:jc w:val="both"/>
              <w:rPr>
                <w:lang w:val="nl-NL"/>
              </w:rPr>
            </w:pPr>
            <w:r w:rsidRPr="00130261">
              <w:rPr>
                <w:lang w:val="nl-NL"/>
              </w:rPr>
              <w:t xml:space="preserve">                      2)  Giải phương trình và hệ phương trình sau:</w:t>
            </w:r>
          </w:p>
          <w:p w:rsidR="00BE079F" w:rsidRPr="00130261" w:rsidRDefault="00BE079F" w:rsidP="00BE079F">
            <w:pPr>
              <w:tabs>
                <w:tab w:val="left" w:pos="480"/>
              </w:tabs>
              <w:spacing w:line="20" w:lineRule="atLeast"/>
              <w:ind w:firstLine="374"/>
              <w:jc w:val="both"/>
              <w:rPr>
                <w:lang w:val="nl-NL"/>
              </w:rPr>
            </w:pPr>
            <w:r w:rsidRPr="00130261">
              <w:rPr>
                <w:lang w:val="nl-NL"/>
              </w:rPr>
              <w:t xml:space="preserve">        a)  x</w:t>
            </w:r>
            <w:r w:rsidRPr="00130261">
              <w:rPr>
                <w:vertAlign w:val="superscript"/>
                <w:lang w:val="nl-NL"/>
              </w:rPr>
              <w:t xml:space="preserve">2 </w:t>
            </w:r>
            <w:r w:rsidRPr="00130261">
              <w:rPr>
                <w:lang w:val="nl-NL"/>
              </w:rPr>
              <w:t>– 20x + 96 = 0</w:t>
            </w:r>
          </w:p>
          <w:p w:rsidR="00BE079F" w:rsidRPr="00130261" w:rsidRDefault="00BE079F" w:rsidP="00BE079F">
            <w:pPr>
              <w:tabs>
                <w:tab w:val="left" w:pos="480"/>
              </w:tabs>
              <w:spacing w:line="20" w:lineRule="atLeast"/>
              <w:ind w:firstLine="374"/>
              <w:jc w:val="both"/>
              <w:rPr>
                <w:lang w:val="nl-NL"/>
              </w:rPr>
            </w:pPr>
            <w:r w:rsidRPr="00130261">
              <w:rPr>
                <w:lang w:val="nl-NL"/>
              </w:rPr>
              <w:tab/>
            </w:r>
            <w:r w:rsidRPr="00130261">
              <w:rPr>
                <w:lang w:val="nl-NL"/>
              </w:rPr>
              <w:tab/>
              <w:t xml:space="preserve">         </w:t>
            </w:r>
          </w:p>
          <w:p w:rsidR="00BE079F" w:rsidRPr="00130261" w:rsidRDefault="00BE079F" w:rsidP="00BE079F">
            <w:pPr>
              <w:tabs>
                <w:tab w:val="left" w:pos="480"/>
              </w:tabs>
              <w:spacing w:line="20" w:lineRule="atLeast"/>
              <w:ind w:firstLine="374"/>
              <w:jc w:val="both"/>
              <w:rPr>
                <w:lang w:val="nl-NL"/>
              </w:rPr>
            </w:pPr>
            <w:r w:rsidRPr="00130261">
              <w:rPr>
                <w:lang w:val="nl-NL"/>
              </w:rPr>
              <w:t xml:space="preserve">        b) </w:t>
            </w:r>
            <w:r w:rsidRPr="00130261">
              <w:rPr>
                <w:position w:val="-30"/>
                <w:lang w:val="nl-NL"/>
              </w:rPr>
              <w:object w:dxaOrig="1420" w:dyaOrig="720">
                <v:shape id="_x0000_i2780" type="#_x0000_t75" style="width:71.25pt;height:36pt" o:ole="">
                  <v:imagedata r:id="rId3195" o:title=""/>
                </v:shape>
                <o:OLEObject Type="Embed" ProgID="Equation.DSMT4" ShapeID="_x0000_i2780" DrawAspect="Content" ObjectID="_1592693745" r:id="rId3196"/>
              </w:object>
            </w:r>
            <w:r w:rsidRPr="00130261">
              <w:rPr>
                <w:lang w:val="nl-NL"/>
              </w:rPr>
              <w:t xml:space="preserve"> </w:t>
            </w:r>
            <w:r w:rsidRPr="00130261">
              <w:rPr>
                <w:position w:val="-4"/>
                <w:lang w:val="nl-NL"/>
              </w:rPr>
              <w:object w:dxaOrig="180" w:dyaOrig="279">
                <v:shape id="_x0000_i2781" type="#_x0000_t75" style="width:9pt;height:14.25pt" o:ole="">
                  <v:imagedata r:id="rId3197" o:title=""/>
                </v:shape>
                <o:OLEObject Type="Embed" ProgID="Equation.DSMT4" ShapeID="_x0000_i2781" DrawAspect="Content" ObjectID="_1592693746" r:id="rId3198"/>
              </w:object>
            </w:r>
            <w:r w:rsidRPr="00130261">
              <w:rPr>
                <w:lang w:val="nl-NL"/>
              </w:rPr>
              <w:t xml:space="preserve">      </w:t>
            </w:r>
          </w:p>
          <w:bookmarkEnd w:id="8"/>
          <w:bookmarkEnd w:id="9"/>
          <w:p w:rsidR="00BE079F" w:rsidRPr="00130261" w:rsidRDefault="00BE079F" w:rsidP="00BE079F">
            <w:pPr>
              <w:tabs>
                <w:tab w:val="left" w:pos="561"/>
              </w:tabs>
              <w:spacing w:line="20" w:lineRule="atLeast"/>
              <w:jc w:val="both"/>
              <w:rPr>
                <w:lang w:val="nl-NL"/>
              </w:rPr>
            </w:pPr>
            <w:r w:rsidRPr="00130261">
              <w:rPr>
                <w:b/>
                <w:lang w:val="nl-NL"/>
              </w:rPr>
              <w:t xml:space="preserve">Bài 2: </w:t>
            </w:r>
            <w:r w:rsidRPr="00130261">
              <w:rPr>
                <w:lang w:val="nl-NL"/>
              </w:rPr>
              <w:t>(2.5điểm)</w:t>
            </w:r>
            <w:r w:rsidRPr="00130261">
              <w:rPr>
                <w:b/>
                <w:lang w:val="nl-NL"/>
              </w:rPr>
              <w:t xml:space="preserve"> </w:t>
            </w:r>
            <w:r w:rsidRPr="00130261">
              <w:rPr>
                <w:lang w:val="nl-NL"/>
              </w:rPr>
              <w:t xml:space="preserve"> </w:t>
            </w:r>
          </w:p>
          <w:p w:rsidR="00BE079F" w:rsidRPr="00130261" w:rsidRDefault="00BE079F" w:rsidP="00BE079F">
            <w:pPr>
              <w:tabs>
                <w:tab w:val="left" w:pos="561"/>
              </w:tabs>
              <w:spacing w:line="20" w:lineRule="atLeast"/>
              <w:jc w:val="both"/>
              <w:rPr>
                <w:lang w:val="nl-NL"/>
              </w:rPr>
            </w:pPr>
            <w:r w:rsidRPr="00130261">
              <w:rPr>
                <w:lang w:val="nl-NL"/>
              </w:rPr>
              <w:t xml:space="preserve"> 1) Cho hàm số  y = x</w:t>
            </w:r>
            <w:r w:rsidRPr="00130261">
              <w:rPr>
                <w:vertAlign w:val="superscript"/>
                <w:lang w:val="nl-NL"/>
              </w:rPr>
              <w:t xml:space="preserve">2 </w:t>
            </w:r>
            <w:r w:rsidRPr="00130261">
              <w:rPr>
                <w:lang w:val="nl-NL"/>
              </w:rPr>
              <w:t xml:space="preserve"> có đồ thị là (P) và đường thẳng (d): y = x + 2</w:t>
            </w:r>
          </w:p>
          <w:p w:rsidR="00BE079F" w:rsidRPr="00130261" w:rsidRDefault="00BE079F" w:rsidP="00BE079F">
            <w:pPr>
              <w:tabs>
                <w:tab w:val="left" w:pos="561"/>
              </w:tabs>
              <w:spacing w:line="20" w:lineRule="atLeast"/>
              <w:jc w:val="both"/>
              <w:rPr>
                <w:lang w:val="nl-NL"/>
              </w:rPr>
            </w:pPr>
            <w:r w:rsidRPr="00130261">
              <w:rPr>
                <w:lang w:val="nl-NL"/>
              </w:rPr>
              <w:tab/>
              <w:t>a) Vẽ ( P ) và  ( d ) trên cùng một hệ toạ độ Oxy</w:t>
            </w:r>
          </w:p>
          <w:p w:rsidR="00BE079F" w:rsidRPr="00130261" w:rsidRDefault="00BE079F" w:rsidP="00BE079F">
            <w:pPr>
              <w:tabs>
                <w:tab w:val="left" w:pos="561"/>
              </w:tabs>
              <w:spacing w:line="20" w:lineRule="atLeast"/>
              <w:jc w:val="both"/>
              <w:rPr>
                <w:lang w:val="nl-NL"/>
              </w:rPr>
            </w:pPr>
            <w:r w:rsidRPr="00130261">
              <w:rPr>
                <w:lang w:val="nl-NL"/>
              </w:rPr>
              <w:tab/>
              <w:t>b) Bằng phép tính hãy tìm toạ độ giao điểm của ( P ) và ( d )</w:t>
            </w:r>
          </w:p>
          <w:p w:rsidR="00BE079F" w:rsidRPr="00130261" w:rsidRDefault="00BE079F" w:rsidP="00BE079F">
            <w:pPr>
              <w:tabs>
                <w:tab w:val="left" w:pos="561"/>
              </w:tabs>
              <w:spacing w:line="20" w:lineRule="atLeast"/>
              <w:jc w:val="both"/>
              <w:rPr>
                <w:lang w:val="nl-NL"/>
              </w:rPr>
            </w:pPr>
            <w:r w:rsidRPr="00130261">
              <w:rPr>
                <w:lang w:val="nl-NL"/>
              </w:rPr>
              <w:t xml:space="preserve">      2) Trong cùng một hệ toạ độ Oxy cho 3 điểm: A(2;4); B(-3;-1) và C(-2;1). Chứng minh 3 điểm A, B, C không thẳng hàng.</w:t>
            </w:r>
          </w:p>
          <w:p w:rsidR="00BE079F" w:rsidRPr="00130261" w:rsidRDefault="00BE079F" w:rsidP="00BE079F">
            <w:pPr>
              <w:tabs>
                <w:tab w:val="left" w:pos="561"/>
              </w:tabs>
              <w:spacing w:line="20" w:lineRule="atLeast"/>
              <w:jc w:val="both"/>
              <w:rPr>
                <w:lang w:val="nl-NL"/>
              </w:rPr>
            </w:pPr>
            <w:r w:rsidRPr="00130261">
              <w:rPr>
                <w:lang w:val="nl-NL"/>
              </w:rPr>
              <w:t xml:space="preserve">      3) Rút gọn biểu thức:  </w:t>
            </w:r>
            <w:r w:rsidRPr="00130261">
              <w:rPr>
                <w:b/>
                <w:position w:val="-28"/>
                <w:lang w:val="nl-NL"/>
              </w:rPr>
              <w:object w:dxaOrig="2260" w:dyaOrig="720">
                <v:shape id="_x0000_i2782" type="#_x0000_t75" style="width:113.25pt;height:36pt" o:ole="">
                  <v:imagedata r:id="rId3199" o:title=""/>
                </v:shape>
                <o:OLEObject Type="Embed" ProgID="Equation.DSMT4" ShapeID="_x0000_i2782" DrawAspect="Content" ObjectID="_1592693747" r:id="rId3200"/>
              </w:object>
            </w:r>
            <w:r w:rsidRPr="00130261">
              <w:rPr>
                <w:b/>
                <w:lang w:val="nl-NL"/>
              </w:rPr>
              <w:t xml:space="preserve"> </w:t>
            </w:r>
            <w:r w:rsidRPr="00130261">
              <w:rPr>
                <w:lang w:val="nl-NL"/>
              </w:rPr>
              <w:t xml:space="preserve">với  </w:t>
            </w:r>
            <w:r w:rsidRPr="00130261">
              <w:rPr>
                <w:position w:val="-10"/>
                <w:lang w:val="nl-NL"/>
              </w:rPr>
              <w:object w:dxaOrig="1160" w:dyaOrig="320">
                <v:shape id="_x0000_i2783" type="#_x0000_t75" style="width:57.75pt;height:15.75pt" o:ole="">
                  <v:imagedata r:id="rId3201" o:title=""/>
                </v:shape>
                <o:OLEObject Type="Embed" ProgID="Equation.DSMT4" ShapeID="_x0000_i2783" DrawAspect="Content" ObjectID="_1592693748" r:id="rId3202"/>
              </w:object>
            </w:r>
          </w:p>
          <w:p w:rsidR="00BE079F" w:rsidRPr="00130261" w:rsidRDefault="00BE079F" w:rsidP="00BE079F">
            <w:pPr>
              <w:tabs>
                <w:tab w:val="left" w:pos="480"/>
                <w:tab w:val="left" w:pos="840"/>
              </w:tabs>
              <w:spacing w:line="20" w:lineRule="atLeast"/>
              <w:jc w:val="both"/>
              <w:rPr>
                <w:bCs/>
                <w:lang w:val="nl-NL"/>
              </w:rPr>
            </w:pPr>
            <w:r w:rsidRPr="00130261">
              <w:rPr>
                <w:b/>
                <w:lang w:val="nl-NL"/>
              </w:rPr>
              <w:t>Bài 3:</w:t>
            </w:r>
            <w:r w:rsidRPr="00130261">
              <w:rPr>
                <w:lang w:val="nl-NL"/>
              </w:rPr>
              <w:t xml:space="preserve"> (1.5điểm) Hai bến sông cách nhau 15 km. Thơì gian một ca nô xuôi dòng từ bến A đến bến B, tại bến B nghỉ 20 phút rồi ngược dòng từ  bến B trở về bến A tổng cộng là 3 giờ. Tính vận tốc của ca nô khi nước yên lặng, biết vận tốc của dòng nước là 3 km/h.</w:t>
            </w:r>
          </w:p>
          <w:p w:rsidR="00BE079F" w:rsidRPr="00130261" w:rsidRDefault="00BE079F" w:rsidP="00BE079F">
            <w:pPr>
              <w:tabs>
                <w:tab w:val="left" w:pos="480"/>
                <w:tab w:val="left" w:pos="840"/>
              </w:tabs>
              <w:spacing w:line="20" w:lineRule="atLeast"/>
              <w:jc w:val="both"/>
              <w:rPr>
                <w:bCs/>
                <w:lang w:val="nl-NL"/>
              </w:rPr>
            </w:pPr>
            <w:r w:rsidRPr="00130261">
              <w:rPr>
                <w:b/>
                <w:lang w:val="nl-NL"/>
              </w:rPr>
              <w:t xml:space="preserve">Bài 4: </w:t>
            </w:r>
            <w:r w:rsidRPr="00130261">
              <w:rPr>
                <w:lang w:val="nl-NL"/>
              </w:rPr>
              <w:t>(3.5 điểm)</w:t>
            </w:r>
            <w:r w:rsidRPr="00130261">
              <w:rPr>
                <w:bCs/>
                <w:lang w:val="nl-NL"/>
              </w:rPr>
              <w:t xml:space="preserve"> Cho nửa đường tròn tâm O đường kính AB. Một điểm C cố định thuộc đoạn thẳng  AO ( C khác A và C khác O ). Đường thẳng đi qua điểm C và vuông góc với AO cắt nửa đường tròn đã cho tại D. Trên cung BD lấy  điểm M ( với M khác B và M khác D). Tiếp tuyến của nửa đường tròn đã cho tại M cắt đường thẳng CD tại E. Gọi F là giao điểm của AM và CD. </w:t>
            </w:r>
          </w:p>
          <w:p w:rsidR="00BE079F" w:rsidRPr="00130261" w:rsidRDefault="00BE079F" w:rsidP="00BE079F">
            <w:pPr>
              <w:tabs>
                <w:tab w:val="left" w:pos="480"/>
                <w:tab w:val="left" w:pos="840"/>
              </w:tabs>
              <w:spacing w:line="20" w:lineRule="atLeast"/>
              <w:jc w:val="both"/>
              <w:rPr>
                <w:bCs/>
                <w:lang w:val="nl-NL"/>
              </w:rPr>
            </w:pPr>
            <w:r w:rsidRPr="00130261">
              <w:rPr>
                <w:bCs/>
                <w:lang w:val="nl-NL"/>
              </w:rPr>
              <w:t>1. Chứng minh : BCFM là tứ giác nội tiếp đường tròn.</w:t>
            </w:r>
          </w:p>
          <w:p w:rsidR="00BE079F" w:rsidRPr="00130261" w:rsidRDefault="00BE079F" w:rsidP="00BE079F">
            <w:pPr>
              <w:tabs>
                <w:tab w:val="left" w:pos="480"/>
                <w:tab w:val="left" w:pos="840"/>
              </w:tabs>
              <w:spacing w:line="20" w:lineRule="atLeast"/>
              <w:jc w:val="both"/>
              <w:rPr>
                <w:bCs/>
                <w:lang w:val="nl-NL"/>
              </w:rPr>
            </w:pPr>
            <w:r w:rsidRPr="00130261">
              <w:rPr>
                <w:bCs/>
                <w:lang w:val="nl-NL"/>
              </w:rPr>
              <w:t>2. Chứng minh EM = EF</w:t>
            </w:r>
          </w:p>
          <w:p w:rsidR="00BE079F" w:rsidRPr="00130261" w:rsidRDefault="00BE079F" w:rsidP="00BE079F">
            <w:pPr>
              <w:tabs>
                <w:tab w:val="left" w:pos="480"/>
                <w:tab w:val="left" w:pos="840"/>
              </w:tabs>
              <w:spacing w:line="20" w:lineRule="atLeast"/>
              <w:jc w:val="both"/>
              <w:rPr>
                <w:bCs/>
                <w:lang w:val="nl-NL"/>
              </w:rPr>
            </w:pPr>
            <w:r w:rsidRPr="00130261">
              <w:rPr>
                <w:bCs/>
                <w:lang w:val="nl-NL"/>
              </w:rPr>
              <w:t>3. Gọi  I là tâm đường tròn ngoại tiếp tam giác FDM. Chứng minh D, I, B thẳng hàng; từ đó suy ra góc ABI có số đo không đổi khi M thay đổi trên cung BD.</w:t>
            </w:r>
          </w:p>
          <w:p w:rsidR="00BE079F" w:rsidRPr="00130261" w:rsidRDefault="00BE079F" w:rsidP="00BE079F">
            <w:pPr>
              <w:tabs>
                <w:tab w:val="left" w:pos="480"/>
                <w:tab w:val="left" w:pos="840"/>
              </w:tabs>
              <w:spacing w:line="20" w:lineRule="atLeast"/>
              <w:jc w:val="both"/>
              <w:rPr>
                <w:bCs/>
                <w:vertAlign w:val="subscript"/>
                <w:lang w:val="nl-NL"/>
              </w:rPr>
            </w:pPr>
            <w:r w:rsidRPr="00130261">
              <w:rPr>
                <w:b/>
                <w:bCs/>
                <w:lang w:val="nl-NL"/>
              </w:rPr>
              <w:t>Bài 5</w:t>
            </w:r>
            <w:r w:rsidRPr="00130261">
              <w:rPr>
                <w:bCs/>
                <w:lang w:val="nl-NL"/>
              </w:rPr>
              <w:t xml:space="preserve">:(1.0 điểm) Cho phương trình ( ẩn x ): </w:t>
            </w:r>
            <w:r w:rsidRPr="00130261">
              <w:rPr>
                <w:position w:val="-14"/>
                <w:lang w:val="nl-NL"/>
              </w:rPr>
              <w:object w:dxaOrig="2280" w:dyaOrig="420">
                <v:shape id="_x0000_i2784" type="#_x0000_t75" style="width:114pt;height:21pt" o:ole="">
                  <v:imagedata r:id="rId3203" o:title=""/>
                </v:shape>
                <o:OLEObject Type="Embed" ProgID="Equation.DSMT4" ShapeID="_x0000_i2784" DrawAspect="Content" ObjectID="_1592693749" r:id="rId3204"/>
              </w:object>
            </w:r>
            <w:r w:rsidRPr="00130261">
              <w:rPr>
                <w:bCs/>
                <w:lang w:val="nl-NL"/>
              </w:rPr>
              <w:t>. Gọi x</w:t>
            </w:r>
            <w:r w:rsidRPr="00130261">
              <w:rPr>
                <w:bCs/>
                <w:vertAlign w:val="subscript"/>
                <w:lang w:val="nl-NL"/>
              </w:rPr>
              <w:t xml:space="preserve">1 </w:t>
            </w:r>
            <w:r w:rsidRPr="00130261">
              <w:rPr>
                <w:bCs/>
                <w:lang w:val="nl-NL"/>
              </w:rPr>
              <w:t>và x</w:t>
            </w:r>
            <w:r w:rsidRPr="00130261">
              <w:rPr>
                <w:bCs/>
                <w:vertAlign w:val="subscript"/>
                <w:lang w:val="nl-NL"/>
              </w:rPr>
              <w:t xml:space="preserve">2  </w:t>
            </w:r>
            <w:r w:rsidRPr="00130261">
              <w:rPr>
                <w:bCs/>
                <w:lang w:val="nl-NL"/>
              </w:rPr>
              <w:t xml:space="preserve">là hai nghiệm của phương trình đã cho. Tìm giá trị của m để biểu thức </w:t>
            </w:r>
            <w:r w:rsidRPr="00130261">
              <w:rPr>
                <w:bCs/>
                <w:position w:val="-12"/>
                <w:vertAlign w:val="subscript"/>
                <w:lang w:val="nl-NL"/>
              </w:rPr>
              <w:object w:dxaOrig="880" w:dyaOrig="400">
                <v:shape id="_x0000_i2785" type="#_x0000_t75" style="width:44.25pt;height:20.25pt" o:ole="">
                  <v:imagedata r:id="rId3205" o:title=""/>
                </v:shape>
                <o:OLEObject Type="Embed" ProgID="Equation.DSMT4" ShapeID="_x0000_i2785" DrawAspect="Content" ObjectID="_1592693750" r:id="rId3206"/>
              </w:object>
            </w:r>
            <w:r w:rsidRPr="00130261">
              <w:rPr>
                <w:bCs/>
                <w:vertAlign w:val="subscript"/>
                <w:lang w:val="nl-NL"/>
              </w:rPr>
              <w:t xml:space="preserve"> </w:t>
            </w:r>
            <w:r w:rsidRPr="00130261">
              <w:rPr>
                <w:bCs/>
                <w:lang w:val="nl-NL"/>
              </w:rPr>
              <w:t>có giá trị nhỏ nhất.</w:t>
            </w:r>
            <w:r w:rsidRPr="00130261">
              <w:rPr>
                <w:bCs/>
                <w:vertAlign w:val="superscript"/>
                <w:lang w:val="nl-NL"/>
              </w:rPr>
              <w:t xml:space="preserve"> </w:t>
            </w:r>
            <w:r w:rsidRPr="00130261">
              <w:rPr>
                <w:bCs/>
                <w:vertAlign w:val="subscript"/>
                <w:lang w:val="nl-NL"/>
              </w:rPr>
              <w:t xml:space="preserve"> </w:t>
            </w:r>
          </w:p>
          <w:p w:rsidR="00BE079F" w:rsidRPr="00130261" w:rsidRDefault="00BE079F" w:rsidP="00BE079F">
            <w:pPr>
              <w:tabs>
                <w:tab w:val="left" w:pos="480"/>
                <w:tab w:val="left" w:pos="840"/>
              </w:tabs>
              <w:spacing w:line="20" w:lineRule="atLeast"/>
              <w:ind w:hanging="720"/>
              <w:jc w:val="center"/>
              <w:rPr>
                <w:bCs/>
                <w:lang w:val="nl-NL"/>
              </w:rPr>
            </w:pPr>
          </w:p>
          <w:p w:rsidR="00BE079F" w:rsidRPr="00130261" w:rsidRDefault="00BE079F" w:rsidP="00BE079F">
            <w:pPr>
              <w:tabs>
                <w:tab w:val="left" w:pos="480"/>
                <w:tab w:val="left" w:pos="840"/>
              </w:tabs>
              <w:spacing w:line="20" w:lineRule="atLeast"/>
              <w:ind w:hanging="720"/>
              <w:jc w:val="center"/>
              <w:rPr>
                <w:b/>
                <w:bCs/>
                <w:lang w:val="nl-NL"/>
              </w:rPr>
            </w:pPr>
            <w:r w:rsidRPr="00130261">
              <w:rPr>
                <w:b/>
                <w:bCs/>
                <w:lang w:val="nl-NL"/>
              </w:rPr>
              <w:t>-------- HẾT ---------</w:t>
            </w:r>
          </w:p>
          <w:p w:rsidR="00BE079F" w:rsidRPr="00130261" w:rsidRDefault="00BE079F" w:rsidP="00BE079F">
            <w:pPr>
              <w:tabs>
                <w:tab w:val="left" w:pos="561"/>
              </w:tabs>
              <w:spacing w:line="20" w:lineRule="atLeast"/>
              <w:rPr>
                <w:b/>
                <w:lang w:val="nl-NL"/>
              </w:rPr>
            </w:pPr>
          </w:p>
          <w:p w:rsidR="00BE079F" w:rsidRPr="00130261" w:rsidRDefault="00BE079F" w:rsidP="00BE079F">
            <w:pPr>
              <w:spacing w:line="20" w:lineRule="atLeast"/>
              <w:jc w:val="center"/>
              <w:rPr>
                <w:b/>
                <w:bCs/>
                <w:lang w:val="nl-NL"/>
              </w:rPr>
            </w:pPr>
            <w:r w:rsidRPr="00130261">
              <w:rPr>
                <w:b/>
                <w:bCs/>
                <w:lang w:val="nl-NL"/>
              </w:rPr>
              <w:t>HƯỚNG DẪN GIẢI ĐỀ CHÍNH THỨC</w:t>
            </w:r>
          </w:p>
          <w:p w:rsidR="00BE079F" w:rsidRPr="00130261" w:rsidRDefault="00BE079F" w:rsidP="00BE079F">
            <w:pPr>
              <w:spacing w:line="20" w:lineRule="atLeast"/>
              <w:jc w:val="center"/>
              <w:rPr>
                <w:b/>
                <w:lang w:val="nl-NL"/>
              </w:rPr>
            </w:pPr>
            <w:r w:rsidRPr="00130261">
              <w:rPr>
                <w:b/>
                <w:lang w:val="nl-NL"/>
              </w:rPr>
              <w:t xml:space="preserve">KÌ THI TUYỂN SINH LỚP 10 NĂM HỌC 2011-2012 </w:t>
            </w:r>
          </w:p>
          <w:p w:rsidR="00BE079F" w:rsidRPr="00130261" w:rsidRDefault="00BE079F" w:rsidP="00BE079F">
            <w:pPr>
              <w:spacing w:line="20" w:lineRule="atLeast"/>
              <w:jc w:val="center"/>
              <w:rPr>
                <w:b/>
                <w:lang w:val="nl-NL"/>
              </w:rPr>
            </w:pPr>
            <w:r w:rsidRPr="00130261">
              <w:rPr>
                <w:b/>
                <w:lang w:val="nl-NL"/>
              </w:rPr>
              <w:t>MÔN : TOÁN</w:t>
            </w:r>
          </w:p>
          <w:p w:rsidR="00BE079F" w:rsidRPr="00130261" w:rsidRDefault="00BE079F" w:rsidP="00BE079F">
            <w:pPr>
              <w:spacing w:line="20" w:lineRule="atLeast"/>
              <w:rPr>
                <w:lang w:val="nl-NL"/>
              </w:rPr>
            </w:pPr>
          </w:p>
          <w:p w:rsidR="00BE079F" w:rsidRPr="00130261" w:rsidRDefault="00BE079F" w:rsidP="00BE079F">
            <w:pPr>
              <w:spacing w:line="20" w:lineRule="atLeast"/>
              <w:ind w:firstLine="360"/>
              <w:rPr>
                <w:b/>
                <w:lang w:val="nl-NL"/>
              </w:rPr>
            </w:pPr>
            <w:r w:rsidRPr="00130261">
              <w:rPr>
                <w:b/>
                <w:lang w:val="nl-NL"/>
              </w:rPr>
              <w:t>Bài 1:</w:t>
            </w:r>
          </w:p>
          <w:p w:rsidR="00BE079F" w:rsidRPr="00130261" w:rsidRDefault="00BE079F" w:rsidP="00BE079F">
            <w:pPr>
              <w:spacing w:line="20" w:lineRule="atLeast"/>
              <w:ind w:firstLine="360"/>
              <w:rPr>
                <w:lang w:val="nl-NL"/>
              </w:rPr>
            </w:pPr>
            <w:r w:rsidRPr="00130261">
              <w:rPr>
                <w:lang w:val="nl-NL"/>
              </w:rPr>
              <w:t xml:space="preserve">1) </w:t>
            </w:r>
            <w:r w:rsidRPr="00130261">
              <w:rPr>
                <w:bCs/>
                <w:lang w:val="nl-NL"/>
              </w:rPr>
              <w:t xml:space="preserve">Thực hiện phép tính:  </w:t>
            </w:r>
            <w:r w:rsidRPr="00130261">
              <w:rPr>
                <w:bCs/>
                <w:position w:val="-14"/>
                <w:lang w:val="nl-NL"/>
              </w:rPr>
              <w:object w:dxaOrig="6380" w:dyaOrig="480">
                <v:shape id="_x0000_i2786" type="#_x0000_t75" style="width:318.75pt;height:24pt" o:ole="">
                  <v:imagedata r:id="rId3207" o:title=""/>
                </v:shape>
                <o:OLEObject Type="Embed" ProgID="Equation.DSMT4" ShapeID="_x0000_i2786" DrawAspect="Content" ObjectID="_1592693751" r:id="rId3208"/>
              </w:object>
            </w:r>
          </w:p>
          <w:p w:rsidR="00BE079F" w:rsidRPr="00130261" w:rsidRDefault="00BE079F" w:rsidP="00BE079F">
            <w:pPr>
              <w:spacing w:line="20" w:lineRule="atLeast"/>
              <w:ind w:firstLine="360"/>
              <w:rPr>
                <w:lang w:val="nl-NL"/>
              </w:rPr>
            </w:pPr>
            <w:r w:rsidRPr="00130261">
              <w:rPr>
                <w:lang w:val="nl-NL"/>
              </w:rPr>
              <w:t>2) Giải phương trình và hệ phương trình sau:</w:t>
            </w:r>
          </w:p>
          <w:p w:rsidR="00BE079F" w:rsidRPr="00130261" w:rsidRDefault="00BE079F" w:rsidP="00BE079F">
            <w:pPr>
              <w:spacing w:line="20" w:lineRule="atLeast"/>
              <w:ind w:firstLine="360"/>
              <w:rPr>
                <w:lang w:val="nl-NL"/>
              </w:rPr>
            </w:pPr>
            <w:r w:rsidRPr="00130261">
              <w:rPr>
                <w:lang w:val="nl-NL"/>
              </w:rPr>
              <w:t xml:space="preserve">a) </w:t>
            </w:r>
            <w:r w:rsidRPr="00130261">
              <w:rPr>
                <w:position w:val="-6"/>
                <w:lang w:val="nl-NL"/>
              </w:rPr>
              <w:object w:dxaOrig="1740" w:dyaOrig="340">
                <v:shape id="_x0000_i2787" type="#_x0000_t75" style="width:87pt;height:17.25pt" o:ole="">
                  <v:imagedata r:id="rId3209" o:title=""/>
                </v:shape>
                <o:OLEObject Type="Embed" ProgID="Equation.DSMT4" ShapeID="_x0000_i2787" DrawAspect="Content" ObjectID="_1592693752" r:id="rId3210"/>
              </w:object>
            </w:r>
          </w:p>
          <w:p w:rsidR="00BE079F" w:rsidRPr="00130261" w:rsidRDefault="00BE079F" w:rsidP="00BE079F">
            <w:pPr>
              <w:spacing w:line="20" w:lineRule="atLeast"/>
              <w:ind w:firstLine="360"/>
              <w:rPr>
                <w:lang w:val="nl-NL"/>
              </w:rPr>
            </w:pPr>
            <w:r w:rsidRPr="00130261">
              <w:rPr>
                <w:position w:val="-10"/>
                <w:lang w:val="nl-NL"/>
              </w:rPr>
              <w:object w:dxaOrig="4800" w:dyaOrig="380">
                <v:shape id="_x0000_i2788" type="#_x0000_t75" style="width:240pt;height:18.75pt" o:ole="">
                  <v:imagedata r:id="rId3211" o:title=""/>
                </v:shape>
                <o:OLEObject Type="Embed" ProgID="Equation.DSMT4" ShapeID="_x0000_i2788" DrawAspect="Content" ObjectID="_1592693753" r:id="rId3212"/>
              </w:object>
            </w:r>
          </w:p>
          <w:p w:rsidR="00BE079F" w:rsidRPr="00130261" w:rsidRDefault="00BE079F" w:rsidP="00BE079F">
            <w:pPr>
              <w:spacing w:line="20" w:lineRule="atLeast"/>
              <w:ind w:firstLine="360"/>
              <w:rPr>
                <w:lang w:val="nl-NL"/>
              </w:rPr>
            </w:pPr>
            <w:r w:rsidRPr="00130261">
              <w:rPr>
                <w:lang w:val="nl-NL"/>
              </w:rPr>
              <w:t xml:space="preserve">Phương trình có 2 nghiệm phân biệt: </w:t>
            </w:r>
            <w:r w:rsidRPr="00130261">
              <w:rPr>
                <w:position w:val="-24"/>
                <w:lang w:val="nl-NL"/>
              </w:rPr>
              <w:object w:dxaOrig="1600" w:dyaOrig="620">
                <v:shape id="_x0000_i2789" type="#_x0000_t75" style="width:80.25pt;height:30.75pt" o:ole="">
                  <v:imagedata r:id="rId3213" o:title=""/>
                </v:shape>
                <o:OLEObject Type="Embed" ProgID="Equation.DSMT4" ShapeID="_x0000_i2789" DrawAspect="Content" ObjectID="_1592693754" r:id="rId3214"/>
              </w:object>
            </w:r>
            <w:r w:rsidRPr="00130261">
              <w:rPr>
                <w:lang w:val="nl-NL"/>
              </w:rPr>
              <w:t xml:space="preserve">; </w:t>
            </w:r>
            <w:r w:rsidRPr="00130261">
              <w:rPr>
                <w:position w:val="-24"/>
                <w:lang w:val="nl-NL"/>
              </w:rPr>
              <w:object w:dxaOrig="1520" w:dyaOrig="620">
                <v:shape id="_x0000_i2790" type="#_x0000_t75" style="width:75.75pt;height:30.75pt" o:ole="">
                  <v:imagedata r:id="rId3215" o:title=""/>
                </v:shape>
                <o:OLEObject Type="Embed" ProgID="Equation.DSMT4" ShapeID="_x0000_i2790" DrawAspect="Content" ObjectID="_1592693755" r:id="rId3216"/>
              </w:object>
            </w:r>
          </w:p>
          <w:p w:rsidR="00BE079F" w:rsidRPr="00130261" w:rsidRDefault="00BE079F" w:rsidP="00BE079F">
            <w:pPr>
              <w:spacing w:line="20" w:lineRule="atLeast"/>
              <w:ind w:firstLine="360"/>
              <w:rPr>
                <w:lang w:val="nl-NL"/>
              </w:rPr>
            </w:pPr>
            <w:r w:rsidRPr="00130261">
              <w:rPr>
                <w:lang w:val="nl-NL"/>
              </w:rPr>
              <w:t xml:space="preserve">Vậy tập nghiệm của pt là : </w:t>
            </w:r>
            <w:r w:rsidRPr="00130261">
              <w:rPr>
                <w:position w:val="-14"/>
                <w:lang w:val="nl-NL"/>
              </w:rPr>
              <w:object w:dxaOrig="1080" w:dyaOrig="400">
                <v:shape id="_x0000_i2791" type="#_x0000_t75" style="width:54pt;height:20.25pt" o:ole="">
                  <v:imagedata r:id="rId3217" o:title=""/>
                </v:shape>
                <o:OLEObject Type="Embed" ProgID="Equation.DSMT4" ShapeID="_x0000_i2791" DrawAspect="Content" ObjectID="_1592693756" r:id="rId3218"/>
              </w:object>
            </w:r>
            <w:r w:rsidRPr="00130261">
              <w:rPr>
                <w:lang w:val="nl-NL"/>
              </w:rPr>
              <w:t xml:space="preserve"> </w:t>
            </w:r>
          </w:p>
          <w:p w:rsidR="00BE079F" w:rsidRPr="00130261" w:rsidRDefault="00BE079F" w:rsidP="00BE079F">
            <w:pPr>
              <w:spacing w:line="20" w:lineRule="atLeast"/>
              <w:ind w:firstLine="360"/>
              <w:rPr>
                <w:lang w:val="nl-NL"/>
              </w:rPr>
            </w:pPr>
            <w:r w:rsidRPr="00130261">
              <w:rPr>
                <w:lang w:val="nl-NL"/>
              </w:rPr>
              <w:t xml:space="preserve">b) </w:t>
            </w:r>
            <w:r w:rsidRPr="00130261">
              <w:rPr>
                <w:position w:val="-4"/>
                <w:lang w:val="nl-NL"/>
              </w:rPr>
              <w:object w:dxaOrig="180" w:dyaOrig="279">
                <v:shape id="_x0000_i2792" type="#_x0000_t75" style="width:9pt;height:14.25pt" o:ole="">
                  <v:imagedata r:id="rId3197" o:title=""/>
                </v:shape>
                <o:OLEObject Type="Embed" ProgID="Equation.DSMT4" ShapeID="_x0000_i2792" DrawAspect="Content" ObjectID="_1592693757" r:id="rId3219"/>
              </w:object>
            </w:r>
            <w:r w:rsidRPr="00130261">
              <w:rPr>
                <w:position w:val="-30"/>
                <w:lang w:val="nl-NL"/>
              </w:rPr>
              <w:object w:dxaOrig="5940" w:dyaOrig="720">
                <v:shape id="_x0000_i2793" type="#_x0000_t75" style="width:297pt;height:36pt" o:ole="">
                  <v:imagedata r:id="rId3220" o:title=""/>
                </v:shape>
                <o:OLEObject Type="Embed" ProgID="Equation.DSMT4" ShapeID="_x0000_i2793" DrawAspect="Content" ObjectID="_1592693758" r:id="rId3221"/>
              </w:object>
            </w:r>
          </w:p>
          <w:p w:rsidR="00BE079F" w:rsidRPr="00130261" w:rsidRDefault="00BE079F" w:rsidP="00BE079F">
            <w:pPr>
              <w:spacing w:line="20" w:lineRule="atLeast"/>
              <w:ind w:firstLine="360"/>
              <w:rPr>
                <w:b/>
                <w:lang w:val="nl-NL"/>
              </w:rPr>
            </w:pPr>
            <w:r w:rsidRPr="00130261">
              <w:rPr>
                <w:b/>
                <w:lang w:val="nl-NL"/>
              </w:rPr>
              <w:t>Bài 2: 1)</w:t>
            </w:r>
          </w:p>
          <w:p w:rsidR="00BE079F" w:rsidRPr="00130261" w:rsidRDefault="00BE079F" w:rsidP="00BE079F">
            <w:pPr>
              <w:spacing w:line="20" w:lineRule="atLeast"/>
              <w:ind w:firstLine="360"/>
              <w:rPr>
                <w:lang w:val="nl-NL"/>
              </w:rPr>
            </w:pPr>
            <w:r>
              <w:rPr>
                <w:noProof/>
                <w:lang w:val="en-US"/>
              </w:rPr>
              <w:drawing>
                <wp:anchor distT="0" distB="0" distL="114300" distR="114300" simplePos="0" relativeHeight="251846656" behindDoc="0" locked="0" layoutInCell="1" allowOverlap="1">
                  <wp:simplePos x="0" y="0"/>
                  <wp:positionH relativeFrom="column">
                    <wp:posOffset>3276600</wp:posOffset>
                  </wp:positionH>
                  <wp:positionV relativeFrom="paragraph">
                    <wp:posOffset>142240</wp:posOffset>
                  </wp:positionV>
                  <wp:extent cx="3400425" cy="1838325"/>
                  <wp:effectExtent l="0" t="0" r="9525" b="9525"/>
                  <wp:wrapNone/>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3400425" cy="1838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lang w:val="nl-NL"/>
              </w:rPr>
              <w:t xml:space="preserve">a) Vẽ </w:t>
            </w:r>
            <w:r w:rsidRPr="00130261">
              <w:rPr>
                <w:position w:val="-14"/>
                <w:lang w:val="nl-NL"/>
              </w:rPr>
              <w:object w:dxaOrig="1140" w:dyaOrig="420">
                <v:shape id="_x0000_i2794" type="#_x0000_t75" style="width:57pt;height:21pt" o:ole="">
                  <v:imagedata r:id="rId3223" o:title=""/>
                </v:shape>
                <o:OLEObject Type="Embed" ProgID="Equation.DSMT4" ShapeID="_x0000_i2794" DrawAspect="Content" ObjectID="_1592693759" r:id="rId3224"/>
              </w:object>
            </w:r>
          </w:p>
          <w:p w:rsidR="00BE079F" w:rsidRPr="00130261" w:rsidRDefault="00BE079F" w:rsidP="00BE079F">
            <w:pPr>
              <w:spacing w:line="20" w:lineRule="atLeast"/>
              <w:ind w:firstLine="360"/>
              <w:rPr>
                <w:lang w:val="nl-NL"/>
              </w:rPr>
            </w:pPr>
            <w:r w:rsidRPr="00130261">
              <w:rPr>
                <w:lang w:val="nl-NL"/>
              </w:rPr>
              <w:t xml:space="preserve">Bảng giá trị giữa x và y: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765"/>
              <w:gridCol w:w="765"/>
              <w:gridCol w:w="765"/>
              <w:gridCol w:w="765"/>
              <w:gridCol w:w="765"/>
            </w:tblGrid>
            <w:tr w:rsidR="00BE079F" w:rsidRPr="00C60ABF" w:rsidTr="00BE079F">
              <w:tc>
                <w:tcPr>
                  <w:tcW w:w="540" w:type="dxa"/>
                  <w:shd w:val="clear" w:color="auto" w:fill="auto"/>
                </w:tcPr>
                <w:p w:rsidR="00BE079F" w:rsidRPr="00C60ABF" w:rsidRDefault="00BE079F" w:rsidP="00BE079F">
                  <w:pPr>
                    <w:spacing w:line="20" w:lineRule="atLeast"/>
                    <w:jc w:val="center"/>
                    <w:rPr>
                      <w:lang w:val="nl-NL"/>
                    </w:rPr>
                  </w:pPr>
                  <w:r w:rsidRPr="00C60ABF">
                    <w:rPr>
                      <w:lang w:val="nl-NL"/>
                    </w:rPr>
                    <w:t>x</w:t>
                  </w:r>
                </w:p>
              </w:tc>
              <w:tc>
                <w:tcPr>
                  <w:tcW w:w="765" w:type="dxa"/>
                  <w:shd w:val="clear" w:color="auto" w:fill="auto"/>
                  <w:vAlign w:val="center"/>
                </w:tcPr>
                <w:p w:rsidR="00BE079F" w:rsidRPr="00C60ABF" w:rsidRDefault="00BE079F" w:rsidP="00BE079F">
                  <w:pPr>
                    <w:spacing w:line="20" w:lineRule="atLeast"/>
                    <w:jc w:val="center"/>
                    <w:rPr>
                      <w:lang w:val="nl-NL"/>
                    </w:rPr>
                  </w:pPr>
                  <w:r w:rsidRPr="00C60ABF">
                    <w:rPr>
                      <w:lang w:val="nl-NL"/>
                    </w:rPr>
                    <w:t>-2</w:t>
                  </w:r>
                </w:p>
              </w:tc>
              <w:tc>
                <w:tcPr>
                  <w:tcW w:w="765" w:type="dxa"/>
                  <w:shd w:val="clear" w:color="auto" w:fill="auto"/>
                  <w:vAlign w:val="center"/>
                </w:tcPr>
                <w:p w:rsidR="00BE079F" w:rsidRPr="00C60ABF" w:rsidRDefault="00BE079F" w:rsidP="00BE079F">
                  <w:pPr>
                    <w:spacing w:line="20" w:lineRule="atLeast"/>
                    <w:jc w:val="center"/>
                    <w:rPr>
                      <w:lang w:val="nl-NL"/>
                    </w:rPr>
                  </w:pPr>
                  <w:r w:rsidRPr="00C60ABF">
                    <w:rPr>
                      <w:lang w:val="nl-NL"/>
                    </w:rPr>
                    <w:t>-1</w:t>
                  </w:r>
                </w:p>
              </w:tc>
              <w:tc>
                <w:tcPr>
                  <w:tcW w:w="765" w:type="dxa"/>
                  <w:shd w:val="clear" w:color="auto" w:fill="auto"/>
                  <w:vAlign w:val="center"/>
                </w:tcPr>
                <w:p w:rsidR="00BE079F" w:rsidRPr="00C60ABF" w:rsidRDefault="00BE079F" w:rsidP="00BE079F">
                  <w:pPr>
                    <w:spacing w:line="20" w:lineRule="atLeast"/>
                    <w:jc w:val="center"/>
                    <w:rPr>
                      <w:lang w:val="nl-NL"/>
                    </w:rPr>
                  </w:pPr>
                  <w:r w:rsidRPr="00C60ABF">
                    <w:rPr>
                      <w:lang w:val="nl-NL"/>
                    </w:rPr>
                    <w:t>0</w:t>
                  </w:r>
                </w:p>
              </w:tc>
              <w:tc>
                <w:tcPr>
                  <w:tcW w:w="765" w:type="dxa"/>
                  <w:shd w:val="clear" w:color="auto" w:fill="auto"/>
                  <w:vAlign w:val="center"/>
                </w:tcPr>
                <w:p w:rsidR="00BE079F" w:rsidRPr="00C60ABF" w:rsidRDefault="00BE079F" w:rsidP="00BE079F">
                  <w:pPr>
                    <w:spacing w:line="20" w:lineRule="atLeast"/>
                    <w:jc w:val="center"/>
                    <w:rPr>
                      <w:lang w:val="nl-NL"/>
                    </w:rPr>
                  </w:pPr>
                  <w:r w:rsidRPr="00C60ABF">
                    <w:rPr>
                      <w:lang w:val="nl-NL"/>
                    </w:rPr>
                    <w:t>1</w:t>
                  </w:r>
                </w:p>
              </w:tc>
              <w:tc>
                <w:tcPr>
                  <w:tcW w:w="765" w:type="dxa"/>
                  <w:shd w:val="clear" w:color="auto" w:fill="auto"/>
                  <w:vAlign w:val="center"/>
                </w:tcPr>
                <w:p w:rsidR="00BE079F" w:rsidRPr="00C60ABF" w:rsidRDefault="00BE079F" w:rsidP="00BE079F">
                  <w:pPr>
                    <w:spacing w:line="20" w:lineRule="atLeast"/>
                    <w:jc w:val="center"/>
                    <w:rPr>
                      <w:lang w:val="nl-NL"/>
                    </w:rPr>
                  </w:pPr>
                  <w:r w:rsidRPr="00C60ABF">
                    <w:rPr>
                      <w:lang w:val="nl-NL"/>
                    </w:rPr>
                    <w:t>2</w:t>
                  </w:r>
                </w:p>
              </w:tc>
            </w:tr>
            <w:tr w:rsidR="00BE079F" w:rsidRPr="00C60ABF" w:rsidTr="00BE079F">
              <w:tc>
                <w:tcPr>
                  <w:tcW w:w="540" w:type="dxa"/>
                  <w:shd w:val="clear" w:color="auto" w:fill="auto"/>
                </w:tcPr>
                <w:p w:rsidR="00BE079F" w:rsidRPr="00C60ABF" w:rsidRDefault="00BE079F" w:rsidP="00BE079F">
                  <w:pPr>
                    <w:spacing w:line="20" w:lineRule="atLeast"/>
                    <w:jc w:val="center"/>
                    <w:rPr>
                      <w:lang w:val="nl-NL"/>
                    </w:rPr>
                  </w:pPr>
                  <w:r w:rsidRPr="00C60ABF">
                    <w:rPr>
                      <w:lang w:val="nl-NL"/>
                    </w:rPr>
                    <w:t>y</w:t>
                  </w:r>
                </w:p>
              </w:tc>
              <w:tc>
                <w:tcPr>
                  <w:tcW w:w="765" w:type="dxa"/>
                  <w:shd w:val="clear" w:color="auto" w:fill="auto"/>
                  <w:vAlign w:val="center"/>
                </w:tcPr>
                <w:p w:rsidR="00BE079F" w:rsidRPr="00C60ABF" w:rsidRDefault="00BE079F" w:rsidP="00BE079F">
                  <w:pPr>
                    <w:spacing w:line="20" w:lineRule="atLeast"/>
                    <w:jc w:val="center"/>
                    <w:rPr>
                      <w:lang w:val="nl-NL"/>
                    </w:rPr>
                  </w:pPr>
                  <w:r w:rsidRPr="00C60ABF">
                    <w:rPr>
                      <w:lang w:val="nl-NL"/>
                    </w:rPr>
                    <w:t>4</w:t>
                  </w:r>
                </w:p>
              </w:tc>
              <w:tc>
                <w:tcPr>
                  <w:tcW w:w="765" w:type="dxa"/>
                  <w:shd w:val="clear" w:color="auto" w:fill="auto"/>
                  <w:vAlign w:val="center"/>
                </w:tcPr>
                <w:p w:rsidR="00BE079F" w:rsidRPr="00C60ABF" w:rsidRDefault="00BE079F" w:rsidP="00BE079F">
                  <w:pPr>
                    <w:spacing w:line="20" w:lineRule="atLeast"/>
                    <w:jc w:val="center"/>
                    <w:rPr>
                      <w:lang w:val="nl-NL"/>
                    </w:rPr>
                  </w:pPr>
                  <w:r w:rsidRPr="00C60ABF">
                    <w:rPr>
                      <w:lang w:val="nl-NL"/>
                    </w:rPr>
                    <w:t>1</w:t>
                  </w:r>
                </w:p>
              </w:tc>
              <w:tc>
                <w:tcPr>
                  <w:tcW w:w="765" w:type="dxa"/>
                  <w:shd w:val="clear" w:color="auto" w:fill="auto"/>
                  <w:vAlign w:val="center"/>
                </w:tcPr>
                <w:p w:rsidR="00BE079F" w:rsidRPr="00C60ABF" w:rsidRDefault="00BE079F" w:rsidP="00BE079F">
                  <w:pPr>
                    <w:spacing w:line="20" w:lineRule="atLeast"/>
                    <w:jc w:val="center"/>
                    <w:rPr>
                      <w:lang w:val="nl-NL"/>
                    </w:rPr>
                  </w:pPr>
                  <w:r w:rsidRPr="00C60ABF">
                    <w:rPr>
                      <w:lang w:val="nl-NL"/>
                    </w:rPr>
                    <w:t>0</w:t>
                  </w:r>
                </w:p>
              </w:tc>
              <w:tc>
                <w:tcPr>
                  <w:tcW w:w="765" w:type="dxa"/>
                  <w:shd w:val="clear" w:color="auto" w:fill="auto"/>
                  <w:vAlign w:val="center"/>
                </w:tcPr>
                <w:p w:rsidR="00BE079F" w:rsidRPr="00C60ABF" w:rsidRDefault="00BE079F" w:rsidP="00BE079F">
                  <w:pPr>
                    <w:spacing w:line="20" w:lineRule="atLeast"/>
                    <w:jc w:val="center"/>
                    <w:rPr>
                      <w:lang w:val="nl-NL"/>
                    </w:rPr>
                  </w:pPr>
                  <w:r w:rsidRPr="00C60ABF">
                    <w:rPr>
                      <w:lang w:val="nl-NL"/>
                    </w:rPr>
                    <w:t>1</w:t>
                  </w:r>
                </w:p>
              </w:tc>
              <w:tc>
                <w:tcPr>
                  <w:tcW w:w="765" w:type="dxa"/>
                  <w:shd w:val="clear" w:color="auto" w:fill="auto"/>
                  <w:vAlign w:val="center"/>
                </w:tcPr>
                <w:p w:rsidR="00BE079F" w:rsidRPr="00C60ABF" w:rsidRDefault="00BE079F" w:rsidP="00BE079F">
                  <w:pPr>
                    <w:spacing w:line="20" w:lineRule="atLeast"/>
                    <w:jc w:val="center"/>
                    <w:rPr>
                      <w:lang w:val="nl-NL"/>
                    </w:rPr>
                  </w:pPr>
                  <w:r w:rsidRPr="00C60ABF">
                    <w:rPr>
                      <w:lang w:val="nl-NL"/>
                    </w:rPr>
                    <w:t>4</w:t>
                  </w:r>
                </w:p>
              </w:tc>
            </w:tr>
          </w:tbl>
          <w:p w:rsidR="00BE079F" w:rsidRPr="00130261" w:rsidRDefault="00BE079F" w:rsidP="00BE079F">
            <w:pPr>
              <w:spacing w:line="20" w:lineRule="atLeast"/>
              <w:ind w:firstLine="360"/>
              <w:rPr>
                <w:lang w:val="nl-NL"/>
              </w:rPr>
            </w:pPr>
          </w:p>
          <w:p w:rsidR="00BE079F" w:rsidRPr="00130261" w:rsidRDefault="00BE079F" w:rsidP="00BE079F">
            <w:pPr>
              <w:spacing w:line="20" w:lineRule="atLeast"/>
              <w:ind w:firstLine="360"/>
              <w:rPr>
                <w:lang w:val="nl-NL"/>
              </w:rPr>
            </w:pPr>
            <w:r w:rsidRPr="00130261">
              <w:rPr>
                <w:lang w:val="nl-NL"/>
              </w:rPr>
              <w:t xml:space="preserve">Vẽ </w:t>
            </w:r>
            <w:r w:rsidRPr="00130261">
              <w:rPr>
                <w:position w:val="-14"/>
                <w:lang w:val="nl-NL"/>
              </w:rPr>
              <w:object w:dxaOrig="1400" w:dyaOrig="400">
                <v:shape id="_x0000_i2795" type="#_x0000_t75" style="width:69.75pt;height:20.25pt" o:ole="">
                  <v:imagedata r:id="rId3225" o:title=""/>
                </v:shape>
                <o:OLEObject Type="Embed" ProgID="Equation.DSMT4" ShapeID="_x0000_i2795" DrawAspect="Content" ObjectID="_1592693760" r:id="rId3226"/>
              </w:object>
            </w:r>
          </w:p>
          <w:p w:rsidR="00BE079F" w:rsidRPr="00130261" w:rsidRDefault="00BE079F" w:rsidP="00BE079F">
            <w:pPr>
              <w:spacing w:line="20" w:lineRule="atLeast"/>
              <w:ind w:firstLine="360"/>
              <w:rPr>
                <w:lang w:val="nl-NL"/>
              </w:rPr>
            </w:pPr>
            <w:r w:rsidRPr="00130261">
              <w:rPr>
                <w:position w:val="-34"/>
                <w:lang w:val="nl-NL"/>
              </w:rPr>
              <w:object w:dxaOrig="2520" w:dyaOrig="800">
                <v:shape id="_x0000_i2796" type="#_x0000_t75" style="width:126pt;height:39.75pt" o:ole="">
                  <v:imagedata r:id="rId3227" o:title=""/>
                </v:shape>
                <o:OLEObject Type="Embed" ProgID="Equation.DSMT4" ShapeID="_x0000_i2796" DrawAspect="Content" ObjectID="_1592693761" r:id="rId3228"/>
              </w:object>
            </w:r>
          </w:p>
          <w:p w:rsidR="00BE079F" w:rsidRPr="00130261" w:rsidRDefault="00BE079F" w:rsidP="00BE079F">
            <w:pPr>
              <w:spacing w:line="20" w:lineRule="atLeast"/>
              <w:ind w:firstLine="360"/>
              <w:rPr>
                <w:lang w:val="nl-NL"/>
              </w:rPr>
            </w:pPr>
          </w:p>
          <w:p w:rsidR="00BE079F" w:rsidRPr="00130261" w:rsidRDefault="00BE079F" w:rsidP="00BE079F">
            <w:pPr>
              <w:spacing w:line="20" w:lineRule="atLeast"/>
              <w:ind w:firstLine="360"/>
              <w:rPr>
                <w:lang w:val="nl-NL"/>
              </w:rPr>
            </w:pPr>
            <w:r w:rsidRPr="00130261">
              <w:rPr>
                <w:lang w:val="nl-NL"/>
              </w:rPr>
              <w:t>b) Phương trình hoành độ giao điểm của (P) và (d) là:</w:t>
            </w:r>
          </w:p>
          <w:p w:rsidR="00BE079F" w:rsidRPr="00130261" w:rsidRDefault="00BE079F" w:rsidP="00BE079F">
            <w:pPr>
              <w:spacing w:line="20" w:lineRule="atLeast"/>
              <w:ind w:firstLine="360"/>
              <w:rPr>
                <w:lang w:val="nl-NL"/>
              </w:rPr>
            </w:pPr>
            <w:r w:rsidRPr="00130261">
              <w:rPr>
                <w:lang w:val="nl-NL"/>
              </w:rPr>
              <w:t xml:space="preserve"> </w:t>
            </w:r>
            <w:r w:rsidRPr="00130261">
              <w:rPr>
                <w:position w:val="-14"/>
                <w:lang w:val="nl-NL"/>
              </w:rPr>
              <w:object w:dxaOrig="3100" w:dyaOrig="420">
                <v:shape id="_x0000_i2797" type="#_x0000_t75" style="width:155.25pt;height:21pt" o:ole="">
                  <v:imagedata r:id="rId3229" o:title=""/>
                </v:shape>
                <o:OLEObject Type="Embed" ProgID="Equation.DSMT4" ShapeID="_x0000_i2797" DrawAspect="Content" ObjectID="_1592693762" r:id="rId3230"/>
              </w:object>
            </w:r>
          </w:p>
          <w:p w:rsidR="00BE079F" w:rsidRPr="00130261" w:rsidRDefault="00BE079F" w:rsidP="00BE079F">
            <w:pPr>
              <w:spacing w:line="20" w:lineRule="atLeast"/>
              <w:ind w:firstLine="360"/>
              <w:rPr>
                <w:lang w:val="nl-NL"/>
              </w:rPr>
            </w:pPr>
            <w:r w:rsidRPr="00130261">
              <w:rPr>
                <w:lang w:val="nl-NL"/>
              </w:rPr>
              <w:t xml:space="preserve">Vì </w:t>
            </w:r>
            <w:r w:rsidRPr="00130261">
              <w:rPr>
                <w:position w:val="-6"/>
                <w:lang w:val="nl-NL"/>
              </w:rPr>
              <w:object w:dxaOrig="1260" w:dyaOrig="279">
                <v:shape id="_x0000_i2798" type="#_x0000_t75" style="width:63pt;height:14.25pt" o:ole="">
                  <v:imagedata r:id="rId3231" o:title=""/>
                </v:shape>
                <o:OLEObject Type="Embed" ProgID="Equation.DSMT4" ShapeID="_x0000_i2798" DrawAspect="Content" ObjectID="_1592693763" r:id="rId3232"/>
              </w:object>
            </w:r>
            <w:r w:rsidRPr="00130261">
              <w:rPr>
                <w:lang w:val="nl-NL"/>
              </w:rPr>
              <w:t xml:space="preserve"> nên (1) có hai nghiệm là </w:t>
            </w:r>
            <w:r w:rsidRPr="00130261">
              <w:rPr>
                <w:position w:val="-12"/>
                <w:lang w:val="nl-NL"/>
              </w:rPr>
              <w:object w:dxaOrig="1540" w:dyaOrig="360">
                <v:shape id="_x0000_i2799" type="#_x0000_t75" style="width:77.25pt;height:18pt" o:ole="">
                  <v:imagedata r:id="rId3233" o:title=""/>
                </v:shape>
                <o:OLEObject Type="Embed" ProgID="Equation.DSMT4" ShapeID="_x0000_i2799" DrawAspect="Content" ObjectID="_1592693764" r:id="rId3234"/>
              </w:object>
            </w:r>
          </w:p>
          <w:p w:rsidR="00BE079F" w:rsidRPr="00130261" w:rsidRDefault="00BE079F" w:rsidP="00BE079F">
            <w:pPr>
              <w:spacing w:line="20" w:lineRule="atLeast"/>
              <w:rPr>
                <w:lang w:val="nl-NL"/>
              </w:rPr>
            </w:pPr>
            <w:r w:rsidRPr="00130261">
              <w:rPr>
                <w:lang w:val="nl-NL"/>
              </w:rPr>
              <w:t xml:space="preserve">* Với </w:t>
            </w:r>
            <w:r w:rsidRPr="00130261">
              <w:rPr>
                <w:position w:val="-12"/>
                <w:lang w:val="nl-NL"/>
              </w:rPr>
              <w:object w:dxaOrig="1660" w:dyaOrig="360">
                <v:shape id="_x0000_i2800" type="#_x0000_t75" style="width:83.25pt;height:18pt" o:ole="">
                  <v:imagedata r:id="rId3235" o:title=""/>
                </v:shape>
                <o:OLEObject Type="Embed" ProgID="Equation.DSMT4" ShapeID="_x0000_i2800" DrawAspect="Content" ObjectID="_1592693765" r:id="rId3236"/>
              </w:object>
            </w:r>
          </w:p>
          <w:p w:rsidR="00BE079F" w:rsidRPr="00130261" w:rsidRDefault="00BE079F" w:rsidP="00BE079F">
            <w:pPr>
              <w:spacing w:line="20" w:lineRule="atLeast"/>
              <w:rPr>
                <w:lang w:val="nl-NL"/>
              </w:rPr>
            </w:pPr>
            <w:r w:rsidRPr="00130261">
              <w:rPr>
                <w:lang w:val="nl-NL"/>
              </w:rPr>
              <w:t xml:space="preserve">* Với </w:t>
            </w:r>
            <w:r w:rsidRPr="00130261">
              <w:rPr>
                <w:position w:val="-12"/>
                <w:lang w:val="nl-NL"/>
              </w:rPr>
              <w:object w:dxaOrig="1640" w:dyaOrig="360">
                <v:shape id="_x0000_i2801" type="#_x0000_t75" style="width:81.75pt;height:18pt" o:ole="">
                  <v:imagedata r:id="rId3237" o:title=""/>
                </v:shape>
                <o:OLEObject Type="Embed" ProgID="Equation.DSMT4" ShapeID="_x0000_i2801" DrawAspect="Content" ObjectID="_1592693766" r:id="rId3238"/>
              </w:object>
            </w:r>
          </w:p>
          <w:p w:rsidR="00BE079F" w:rsidRPr="00130261" w:rsidRDefault="00BE079F" w:rsidP="00BE079F">
            <w:pPr>
              <w:spacing w:line="20" w:lineRule="atLeast"/>
              <w:ind w:firstLine="360"/>
              <w:rPr>
                <w:lang w:val="nl-NL"/>
              </w:rPr>
            </w:pPr>
            <w:r w:rsidRPr="00130261">
              <w:rPr>
                <w:lang w:val="nl-NL"/>
              </w:rPr>
              <w:t xml:space="preserve">Vậy tọa độ giao điểm của (P) và (d) là: </w:t>
            </w:r>
            <w:r w:rsidRPr="00130261">
              <w:rPr>
                <w:position w:val="-14"/>
                <w:lang w:val="nl-NL"/>
              </w:rPr>
              <w:object w:dxaOrig="660" w:dyaOrig="400">
                <v:shape id="_x0000_i2802" type="#_x0000_t75" style="width:33pt;height:20.25pt" o:ole="">
                  <v:imagedata r:id="rId3239" o:title=""/>
                </v:shape>
                <o:OLEObject Type="Embed" ProgID="Equation.DSMT4" ShapeID="_x0000_i2802" DrawAspect="Content" ObjectID="_1592693767" r:id="rId3240"/>
              </w:object>
            </w:r>
            <w:r w:rsidRPr="00130261">
              <w:rPr>
                <w:lang w:val="nl-NL"/>
              </w:rPr>
              <w:t xml:space="preserve"> và </w:t>
            </w:r>
            <w:r w:rsidRPr="00130261">
              <w:rPr>
                <w:position w:val="-14"/>
                <w:lang w:val="nl-NL"/>
              </w:rPr>
              <w:object w:dxaOrig="580" w:dyaOrig="400">
                <v:shape id="_x0000_i2803" type="#_x0000_t75" style="width:29.25pt;height:20.25pt" o:ole="">
                  <v:imagedata r:id="rId3241" o:title=""/>
                </v:shape>
                <o:OLEObject Type="Embed" ProgID="Equation.DSMT4" ShapeID="_x0000_i2803" DrawAspect="Content" ObjectID="_1592693768" r:id="rId3242"/>
              </w:object>
            </w:r>
          </w:p>
          <w:p w:rsidR="00BE079F" w:rsidRPr="00130261" w:rsidRDefault="00BE079F" w:rsidP="00BE079F">
            <w:pPr>
              <w:spacing w:line="20" w:lineRule="atLeast"/>
              <w:ind w:firstLine="360"/>
              <w:rPr>
                <w:lang w:val="nl-NL"/>
              </w:rPr>
            </w:pPr>
            <w:r w:rsidRPr="00130261">
              <w:rPr>
                <w:lang w:val="nl-NL"/>
              </w:rPr>
              <w:t xml:space="preserve">2) Phương trình đường thẳng AB có dạng: </w:t>
            </w:r>
            <w:r w:rsidRPr="00130261">
              <w:rPr>
                <w:position w:val="-14"/>
                <w:lang w:val="nl-NL"/>
              </w:rPr>
              <w:object w:dxaOrig="1500" w:dyaOrig="400">
                <v:shape id="_x0000_i2804" type="#_x0000_t75" style="width:75pt;height:20.25pt" o:ole="">
                  <v:imagedata r:id="rId3243" o:title=""/>
                </v:shape>
                <o:OLEObject Type="Embed" ProgID="Equation.DSMT4" ShapeID="_x0000_i2804" DrawAspect="Content" ObjectID="_1592693769" r:id="rId3244"/>
              </w:object>
            </w:r>
          </w:p>
          <w:p w:rsidR="00BE079F" w:rsidRPr="00130261" w:rsidRDefault="00BE079F" w:rsidP="00BE079F">
            <w:pPr>
              <w:spacing w:line="20" w:lineRule="atLeast"/>
              <w:ind w:firstLine="360"/>
              <w:rPr>
                <w:lang w:val="nl-NL"/>
              </w:rPr>
            </w:pPr>
            <w:r w:rsidRPr="00130261">
              <w:rPr>
                <w:lang w:val="nl-NL"/>
              </w:rPr>
              <w:t xml:space="preserve">Vì </w:t>
            </w:r>
            <w:r w:rsidRPr="00130261">
              <w:rPr>
                <w:position w:val="-14"/>
                <w:lang w:val="nl-NL"/>
              </w:rPr>
              <w:object w:dxaOrig="780" w:dyaOrig="400">
                <v:shape id="_x0000_i2805" type="#_x0000_t75" style="width:39pt;height:20.25pt" o:ole="">
                  <v:imagedata r:id="rId3245" o:title=""/>
                </v:shape>
                <o:OLEObject Type="Embed" ProgID="Equation.DSMT4" ShapeID="_x0000_i2805" DrawAspect="Content" ObjectID="_1592693770" r:id="rId3246"/>
              </w:object>
            </w:r>
            <w:r w:rsidRPr="00130261">
              <w:rPr>
                <w:lang w:val="nl-NL"/>
              </w:rPr>
              <w:t xml:space="preserve"> và </w:t>
            </w:r>
            <w:r w:rsidRPr="00130261">
              <w:rPr>
                <w:position w:val="-14"/>
                <w:lang w:val="nl-NL"/>
              </w:rPr>
              <w:object w:dxaOrig="1020" w:dyaOrig="400">
                <v:shape id="_x0000_i2806" type="#_x0000_t75" style="width:51pt;height:20.25pt" o:ole="">
                  <v:imagedata r:id="rId3247" o:title=""/>
                </v:shape>
                <o:OLEObject Type="Embed" ProgID="Equation.DSMT4" ShapeID="_x0000_i2806" DrawAspect="Content" ObjectID="_1592693771" r:id="rId3248"/>
              </w:object>
            </w:r>
            <w:r w:rsidRPr="00130261">
              <w:rPr>
                <w:lang w:val="nl-NL"/>
              </w:rPr>
              <w:t xml:space="preserve">thuộc (d) nên ta có hpt </w:t>
            </w:r>
            <w:r w:rsidRPr="00130261">
              <w:rPr>
                <w:position w:val="-30"/>
                <w:lang w:val="nl-NL"/>
              </w:rPr>
              <w:object w:dxaOrig="3960" w:dyaOrig="720">
                <v:shape id="_x0000_i2807" type="#_x0000_t75" style="width:198pt;height:36pt" o:ole="">
                  <v:imagedata r:id="rId3249" o:title=""/>
                </v:shape>
                <o:OLEObject Type="Embed" ProgID="Equation.DSMT4" ShapeID="_x0000_i2807" DrawAspect="Content" ObjectID="_1592693772" r:id="rId3250"/>
              </w:object>
            </w:r>
          </w:p>
          <w:p w:rsidR="00BE079F" w:rsidRPr="00130261" w:rsidRDefault="00BE079F" w:rsidP="00BE079F">
            <w:pPr>
              <w:spacing w:line="20" w:lineRule="atLeast"/>
              <w:ind w:firstLine="360"/>
              <w:rPr>
                <w:lang w:val="nl-NL"/>
              </w:rPr>
            </w:pPr>
            <w:r w:rsidRPr="00130261">
              <w:rPr>
                <w:lang w:val="nl-NL"/>
              </w:rPr>
              <w:t xml:space="preserve">Vậy phương trình đường thẳng AB là: </w:t>
            </w:r>
            <w:r w:rsidRPr="00130261">
              <w:rPr>
                <w:position w:val="-10"/>
                <w:lang w:val="nl-NL"/>
              </w:rPr>
              <w:object w:dxaOrig="1040" w:dyaOrig="320">
                <v:shape id="_x0000_i2808" type="#_x0000_t75" style="width:51.75pt;height:15.75pt" o:ole="">
                  <v:imagedata r:id="rId3251" o:title=""/>
                </v:shape>
                <o:OLEObject Type="Embed" ProgID="Equation.DSMT4" ShapeID="_x0000_i2808" DrawAspect="Content" ObjectID="_1592693773" r:id="rId3252"/>
              </w:object>
            </w:r>
          </w:p>
          <w:p w:rsidR="00BE079F" w:rsidRPr="00130261" w:rsidRDefault="00BE079F" w:rsidP="00BE079F">
            <w:pPr>
              <w:spacing w:line="20" w:lineRule="atLeast"/>
              <w:ind w:firstLine="360"/>
              <w:jc w:val="both"/>
              <w:rPr>
                <w:lang w:val="nl-NL"/>
              </w:rPr>
            </w:pPr>
            <w:r w:rsidRPr="00130261">
              <w:rPr>
                <w:lang w:val="nl-NL"/>
              </w:rPr>
              <w:t xml:space="preserve">Thay </w:t>
            </w:r>
            <w:r w:rsidRPr="00130261">
              <w:rPr>
                <w:position w:val="-10"/>
                <w:lang w:val="nl-NL"/>
              </w:rPr>
              <w:object w:dxaOrig="1260" w:dyaOrig="320">
                <v:shape id="_x0000_i2809" type="#_x0000_t75" style="width:63pt;height:15.75pt" o:ole="">
                  <v:imagedata r:id="rId3253" o:title=""/>
                </v:shape>
                <o:OLEObject Type="Embed" ProgID="Equation.DSMT4" ShapeID="_x0000_i2809" DrawAspect="Content" ObjectID="_1592693774" r:id="rId3254"/>
              </w:object>
            </w:r>
            <w:r w:rsidRPr="00130261">
              <w:rPr>
                <w:lang w:val="nl-NL"/>
              </w:rPr>
              <w:t xml:space="preserve"> vào pt đường thẳng AB ta có: </w:t>
            </w:r>
            <w:r w:rsidRPr="00130261">
              <w:rPr>
                <w:position w:val="-6"/>
                <w:lang w:val="nl-NL"/>
              </w:rPr>
              <w:object w:dxaOrig="1820" w:dyaOrig="279">
                <v:shape id="_x0000_i2810" type="#_x0000_t75" style="width:90.75pt;height:14.25pt" o:ole="">
                  <v:imagedata r:id="rId3255" o:title=""/>
                </v:shape>
                <o:OLEObject Type="Embed" ProgID="Equation.DSMT4" ShapeID="_x0000_i2810" DrawAspect="Content" ObjectID="_1592693775" r:id="rId3256"/>
              </w:object>
            </w:r>
            <w:r w:rsidRPr="00130261">
              <w:rPr>
                <w:lang w:val="nl-NL"/>
              </w:rPr>
              <w:t xml:space="preserve"> (vô lí). Suy ra </w:t>
            </w:r>
            <w:r w:rsidRPr="00130261">
              <w:rPr>
                <w:position w:val="-14"/>
                <w:lang w:val="nl-NL"/>
              </w:rPr>
              <w:object w:dxaOrig="859" w:dyaOrig="400">
                <v:shape id="_x0000_i2811" type="#_x0000_t75" style="width:42.75pt;height:20.25pt" o:ole="">
                  <v:imagedata r:id="rId3257" o:title=""/>
                </v:shape>
                <o:OLEObject Type="Embed" ProgID="Equation.DSMT4" ShapeID="_x0000_i2811" DrawAspect="Content" ObjectID="_1592693776" r:id="rId3258"/>
              </w:object>
            </w:r>
            <w:r w:rsidRPr="00130261">
              <w:rPr>
                <w:lang w:val="nl-NL"/>
              </w:rPr>
              <w:t xml:space="preserve"> không thuộc đường thẳng AB hay ba điểm </w:t>
            </w:r>
            <w:r w:rsidRPr="00130261">
              <w:rPr>
                <w:position w:val="-14"/>
                <w:lang w:val="nl-NL"/>
              </w:rPr>
              <w:object w:dxaOrig="2720" w:dyaOrig="400">
                <v:shape id="_x0000_i2812" type="#_x0000_t75" style="width:135.75pt;height:20.25pt" o:ole="">
                  <v:imagedata r:id="rId3259" o:title=""/>
                </v:shape>
                <o:OLEObject Type="Embed" ProgID="Equation.DSMT4" ShapeID="_x0000_i2812" DrawAspect="Content" ObjectID="_1592693777" r:id="rId3260"/>
              </w:object>
            </w:r>
            <w:r w:rsidRPr="00130261">
              <w:rPr>
                <w:lang w:val="nl-NL"/>
              </w:rPr>
              <w:t xml:space="preserve"> không thẳng hàng.</w:t>
            </w:r>
          </w:p>
          <w:p w:rsidR="00BE079F" w:rsidRPr="00130261" w:rsidRDefault="00BE079F" w:rsidP="00BE079F">
            <w:pPr>
              <w:spacing w:line="20" w:lineRule="atLeast"/>
              <w:ind w:firstLine="360"/>
              <w:rPr>
                <w:lang w:val="nl-NL"/>
              </w:rPr>
            </w:pPr>
            <w:r w:rsidRPr="00130261">
              <w:rPr>
                <w:lang w:val="nl-NL"/>
              </w:rPr>
              <w:t>3)</w:t>
            </w:r>
            <w:r w:rsidRPr="00130261">
              <w:rPr>
                <w:b/>
                <w:lang w:val="nl-NL"/>
              </w:rPr>
              <w:t xml:space="preserve">  </w:t>
            </w:r>
            <w:r w:rsidRPr="00130261">
              <w:rPr>
                <w:b/>
                <w:position w:val="-28"/>
                <w:lang w:val="nl-NL"/>
              </w:rPr>
              <w:object w:dxaOrig="2260" w:dyaOrig="720">
                <v:shape id="_x0000_i2813" type="#_x0000_t75" style="width:113.25pt;height:36pt" o:ole="">
                  <v:imagedata r:id="rId3261" o:title=""/>
                </v:shape>
                <o:OLEObject Type="Embed" ProgID="Equation.DSMT4" ShapeID="_x0000_i2813" DrawAspect="Content" ObjectID="_1592693778" r:id="rId3262"/>
              </w:object>
            </w:r>
            <w:r w:rsidRPr="00130261">
              <w:rPr>
                <w:b/>
                <w:lang w:val="nl-NL"/>
              </w:rPr>
              <w:t xml:space="preserve"> </w:t>
            </w:r>
            <w:r w:rsidRPr="00130261">
              <w:rPr>
                <w:lang w:val="nl-NL"/>
              </w:rPr>
              <w:t>(với</w:t>
            </w:r>
            <w:r w:rsidRPr="00130261">
              <w:rPr>
                <w:b/>
                <w:lang w:val="nl-NL"/>
              </w:rPr>
              <w:t xml:space="preserve"> </w:t>
            </w:r>
            <w:r w:rsidRPr="00130261">
              <w:rPr>
                <w:b/>
                <w:position w:val="-10"/>
                <w:lang w:val="nl-NL"/>
              </w:rPr>
              <w:object w:dxaOrig="1120" w:dyaOrig="320">
                <v:shape id="_x0000_i2814" type="#_x0000_t75" style="width:56.25pt;height:15.75pt" o:ole="">
                  <v:imagedata r:id="rId3263" o:title=""/>
                </v:shape>
                <o:OLEObject Type="Embed" ProgID="Equation.DSMT4" ShapeID="_x0000_i2814" DrawAspect="Content" ObjectID="_1592693779" r:id="rId3264"/>
              </w:object>
            </w:r>
            <w:r w:rsidRPr="00130261">
              <w:rPr>
                <w:lang w:val="nl-NL"/>
              </w:rPr>
              <w:t>)</w:t>
            </w:r>
          </w:p>
          <w:p w:rsidR="00BE079F" w:rsidRPr="00130261" w:rsidRDefault="00BE079F" w:rsidP="00BE079F">
            <w:pPr>
              <w:spacing w:line="20" w:lineRule="atLeast"/>
              <w:ind w:firstLine="360"/>
              <w:rPr>
                <w:b/>
                <w:lang w:val="nl-NL"/>
              </w:rPr>
            </w:pPr>
            <w:r w:rsidRPr="00130261">
              <w:rPr>
                <w:b/>
                <w:position w:val="-42"/>
                <w:lang w:val="nl-NL"/>
              </w:rPr>
              <w:object w:dxaOrig="10020" w:dyaOrig="1020">
                <v:shape id="_x0000_i2815" type="#_x0000_t75" style="width:501pt;height:51pt" o:ole="">
                  <v:imagedata r:id="rId3265" o:title=""/>
                </v:shape>
                <o:OLEObject Type="Embed" ProgID="Equation.DSMT4" ShapeID="_x0000_i2815" DrawAspect="Content" ObjectID="_1592693780" r:id="rId3266"/>
              </w:object>
            </w:r>
          </w:p>
          <w:p w:rsidR="00BE079F" w:rsidRPr="00130261" w:rsidRDefault="00BE079F" w:rsidP="00BE079F">
            <w:pPr>
              <w:spacing w:line="20" w:lineRule="atLeast"/>
              <w:ind w:firstLine="360"/>
              <w:rPr>
                <w:lang w:val="nl-NL"/>
              </w:rPr>
            </w:pPr>
            <w:r w:rsidRPr="00130261">
              <w:rPr>
                <w:lang w:val="nl-NL"/>
              </w:rPr>
              <w:t xml:space="preserve">Vậy </w:t>
            </w:r>
            <w:r w:rsidRPr="00130261">
              <w:rPr>
                <w:b/>
                <w:position w:val="-8"/>
                <w:lang w:val="nl-NL"/>
              </w:rPr>
              <w:object w:dxaOrig="1180" w:dyaOrig="360">
                <v:shape id="_x0000_i2816" type="#_x0000_t75" style="width:59.25pt;height:18pt" o:ole="">
                  <v:imagedata r:id="rId3267" o:title=""/>
                </v:shape>
                <o:OLEObject Type="Embed" ProgID="Equation.DSMT4" ShapeID="_x0000_i2816" DrawAspect="Content" ObjectID="_1592693781" r:id="rId3268"/>
              </w:object>
            </w:r>
            <w:r w:rsidRPr="00130261">
              <w:rPr>
                <w:b/>
                <w:lang w:val="nl-NL"/>
              </w:rPr>
              <w:t xml:space="preserve"> </w:t>
            </w:r>
            <w:r w:rsidRPr="00130261">
              <w:rPr>
                <w:lang w:val="nl-NL"/>
              </w:rPr>
              <w:t>(với</w:t>
            </w:r>
            <w:r w:rsidRPr="00130261">
              <w:rPr>
                <w:b/>
                <w:lang w:val="nl-NL"/>
              </w:rPr>
              <w:t xml:space="preserve"> </w:t>
            </w:r>
            <w:r w:rsidRPr="00130261">
              <w:rPr>
                <w:b/>
                <w:position w:val="-10"/>
                <w:lang w:val="nl-NL"/>
              </w:rPr>
              <w:object w:dxaOrig="1120" w:dyaOrig="320">
                <v:shape id="_x0000_i2817" type="#_x0000_t75" style="width:56.25pt;height:15.75pt" o:ole="">
                  <v:imagedata r:id="rId3263" o:title=""/>
                </v:shape>
                <o:OLEObject Type="Embed" ProgID="Equation.DSMT4" ShapeID="_x0000_i2817" DrawAspect="Content" ObjectID="_1592693782" r:id="rId3269"/>
              </w:object>
            </w:r>
            <w:r w:rsidRPr="00130261">
              <w:rPr>
                <w:lang w:val="nl-NL"/>
              </w:rPr>
              <w:t>)</w:t>
            </w:r>
          </w:p>
          <w:p w:rsidR="00BE079F" w:rsidRPr="00130261" w:rsidRDefault="00BE079F" w:rsidP="00BE079F">
            <w:pPr>
              <w:spacing w:line="20" w:lineRule="atLeast"/>
              <w:ind w:firstLine="360"/>
              <w:rPr>
                <w:lang w:val="nl-NL"/>
              </w:rPr>
            </w:pPr>
            <w:r w:rsidRPr="00130261">
              <w:rPr>
                <w:b/>
                <w:lang w:val="nl-NL"/>
              </w:rPr>
              <w:t xml:space="preserve">Bài 3: </w:t>
            </w:r>
            <w:r w:rsidRPr="00130261">
              <w:rPr>
                <w:lang w:val="nl-NL"/>
              </w:rPr>
              <w:t xml:space="preserve">Đổi  </w:t>
            </w:r>
            <w:r w:rsidRPr="00130261">
              <w:rPr>
                <w:position w:val="-24"/>
                <w:lang w:val="nl-NL"/>
              </w:rPr>
              <w:object w:dxaOrig="1140" w:dyaOrig="620">
                <v:shape id="_x0000_i2818" type="#_x0000_t75" style="width:57pt;height:30.75pt" o:ole="">
                  <v:imagedata r:id="rId3270" o:title=""/>
                </v:shape>
                <o:OLEObject Type="Embed" ProgID="Equation.DSMT4" ShapeID="_x0000_i2818" DrawAspect="Content" ObjectID="_1592693783" r:id="rId3271"/>
              </w:object>
            </w:r>
          </w:p>
          <w:p w:rsidR="00BE079F" w:rsidRPr="00130261" w:rsidRDefault="00BE079F" w:rsidP="00BE079F">
            <w:pPr>
              <w:spacing w:line="20" w:lineRule="atLeast"/>
              <w:ind w:firstLine="360"/>
              <w:rPr>
                <w:lang w:val="nl-NL"/>
              </w:rPr>
            </w:pPr>
            <w:r w:rsidRPr="00130261">
              <w:rPr>
                <w:lang w:val="nl-NL"/>
              </w:rPr>
              <w:t>Gọi vận tốc của ca nô khi nước yên lặng là x (km/h), đk: x &gt; 3</w:t>
            </w:r>
          </w:p>
          <w:p w:rsidR="00BE079F" w:rsidRPr="00130261" w:rsidRDefault="00BE079F" w:rsidP="00BE079F">
            <w:pPr>
              <w:spacing w:line="20" w:lineRule="atLeast"/>
              <w:ind w:firstLine="360"/>
              <w:rPr>
                <w:lang w:val="nl-NL"/>
              </w:rPr>
            </w:pPr>
            <w:r w:rsidRPr="00130261">
              <w:rPr>
                <w:lang w:val="nl-NL"/>
              </w:rPr>
              <w:t xml:space="preserve">Vận tốc ca nô lúc xuôi dòng là: </w:t>
            </w:r>
            <w:r w:rsidRPr="00130261">
              <w:rPr>
                <w:position w:val="-14"/>
                <w:lang w:val="nl-NL"/>
              </w:rPr>
              <w:object w:dxaOrig="1359" w:dyaOrig="400">
                <v:shape id="_x0000_i2819" type="#_x0000_t75" style="width:68.25pt;height:20.25pt" o:ole="">
                  <v:imagedata r:id="rId3272" o:title=""/>
                </v:shape>
                <o:OLEObject Type="Embed" ProgID="Equation.DSMT4" ShapeID="_x0000_i2819" DrawAspect="Content" ObjectID="_1592693784" r:id="rId3273"/>
              </w:object>
            </w:r>
          </w:p>
          <w:p w:rsidR="00BE079F" w:rsidRPr="00130261" w:rsidRDefault="00BE079F" w:rsidP="00BE079F">
            <w:pPr>
              <w:spacing w:line="20" w:lineRule="atLeast"/>
              <w:ind w:firstLine="360"/>
              <w:rPr>
                <w:lang w:val="nl-NL"/>
              </w:rPr>
            </w:pPr>
            <w:r w:rsidRPr="00130261">
              <w:rPr>
                <w:lang w:val="nl-NL"/>
              </w:rPr>
              <w:t xml:space="preserve">Vận tốc ca nô lúc ngược dòng là: </w:t>
            </w:r>
            <w:r w:rsidRPr="00130261">
              <w:rPr>
                <w:position w:val="-14"/>
                <w:lang w:val="nl-NL"/>
              </w:rPr>
              <w:object w:dxaOrig="1359" w:dyaOrig="400">
                <v:shape id="_x0000_i2820" type="#_x0000_t75" style="width:68.25pt;height:20.25pt" o:ole="">
                  <v:imagedata r:id="rId3274" o:title=""/>
                </v:shape>
                <o:OLEObject Type="Embed" ProgID="Equation.DSMT4" ShapeID="_x0000_i2820" DrawAspect="Content" ObjectID="_1592693785" r:id="rId3275"/>
              </w:object>
            </w:r>
          </w:p>
          <w:p w:rsidR="00BE079F" w:rsidRPr="00130261" w:rsidRDefault="00BE079F" w:rsidP="00BE079F">
            <w:pPr>
              <w:spacing w:line="20" w:lineRule="atLeast"/>
              <w:ind w:firstLine="360"/>
              <w:rPr>
                <w:lang w:val="nl-NL"/>
              </w:rPr>
            </w:pPr>
            <w:r w:rsidRPr="00130261">
              <w:rPr>
                <w:lang w:val="nl-NL"/>
              </w:rPr>
              <w:t xml:space="preserve">Thời gian ca nô xuôi dòng  từ A đến B là: </w:t>
            </w:r>
            <w:r w:rsidRPr="00130261">
              <w:rPr>
                <w:position w:val="-24"/>
                <w:lang w:val="nl-NL"/>
              </w:rPr>
              <w:object w:dxaOrig="960" w:dyaOrig="620">
                <v:shape id="_x0000_i2821" type="#_x0000_t75" style="width:48pt;height:30.75pt" o:ole="">
                  <v:imagedata r:id="rId3276" o:title=""/>
                </v:shape>
                <o:OLEObject Type="Embed" ProgID="Equation.DSMT4" ShapeID="_x0000_i2821" DrawAspect="Content" ObjectID="_1592693786" r:id="rId3277"/>
              </w:object>
            </w:r>
          </w:p>
          <w:p w:rsidR="00BE079F" w:rsidRPr="00130261" w:rsidRDefault="00BE079F" w:rsidP="00BE079F">
            <w:pPr>
              <w:spacing w:line="20" w:lineRule="atLeast"/>
              <w:ind w:firstLine="360"/>
              <w:rPr>
                <w:lang w:val="nl-NL"/>
              </w:rPr>
            </w:pPr>
            <w:r w:rsidRPr="00130261">
              <w:rPr>
                <w:lang w:val="nl-NL"/>
              </w:rPr>
              <w:t xml:space="preserve">Thời gian ca nô ngược dòng  từ B về A là: </w:t>
            </w:r>
            <w:r w:rsidRPr="00130261">
              <w:rPr>
                <w:position w:val="-24"/>
                <w:lang w:val="nl-NL"/>
              </w:rPr>
              <w:object w:dxaOrig="940" w:dyaOrig="620">
                <v:shape id="_x0000_i2822" type="#_x0000_t75" style="width:47.25pt;height:30.75pt" o:ole="">
                  <v:imagedata r:id="rId3278" o:title=""/>
                </v:shape>
                <o:OLEObject Type="Embed" ProgID="Equation.DSMT4" ShapeID="_x0000_i2822" DrawAspect="Content" ObjectID="_1592693787" r:id="rId3279"/>
              </w:object>
            </w:r>
          </w:p>
          <w:p w:rsidR="00BE079F" w:rsidRPr="00130261" w:rsidRDefault="00BE079F" w:rsidP="00BE079F">
            <w:pPr>
              <w:spacing w:line="20" w:lineRule="atLeast"/>
              <w:ind w:firstLine="360"/>
              <w:rPr>
                <w:lang w:val="nl-NL"/>
              </w:rPr>
            </w:pPr>
            <w:r w:rsidRPr="00130261">
              <w:rPr>
                <w:lang w:val="nl-NL"/>
              </w:rPr>
              <w:t>Vì thời gian ca nô xuôi dòng, ngược dòng, kể ca thời gian nghỉ là 3 giờ. Do đó ta có ph:</w:t>
            </w:r>
          </w:p>
          <w:p w:rsidR="00BE079F" w:rsidRPr="00130261" w:rsidRDefault="00BE079F" w:rsidP="00BE079F">
            <w:pPr>
              <w:spacing w:line="20" w:lineRule="atLeast"/>
              <w:ind w:firstLine="360"/>
              <w:jc w:val="center"/>
              <w:rPr>
                <w:lang w:val="nl-NL"/>
              </w:rPr>
            </w:pPr>
            <w:r w:rsidRPr="00130261">
              <w:rPr>
                <w:position w:val="-24"/>
                <w:lang w:val="nl-NL"/>
              </w:rPr>
              <w:object w:dxaOrig="2400" w:dyaOrig="620">
                <v:shape id="_x0000_i2823" type="#_x0000_t75" style="width:120pt;height:30.75pt" o:ole="">
                  <v:imagedata r:id="rId3280" o:title=""/>
                </v:shape>
                <o:OLEObject Type="Embed" ProgID="Equation.DSMT4" ShapeID="_x0000_i2823" DrawAspect="Content" ObjectID="_1592693788" r:id="rId3281"/>
              </w:object>
            </w:r>
          </w:p>
          <w:p w:rsidR="00BE079F" w:rsidRPr="00130261" w:rsidRDefault="00BE079F" w:rsidP="00BE079F">
            <w:pPr>
              <w:spacing w:line="20" w:lineRule="atLeast"/>
              <w:ind w:firstLine="360"/>
              <w:rPr>
                <w:lang w:val="nl-NL"/>
              </w:rPr>
            </w:pPr>
            <w:r w:rsidRPr="00130261">
              <w:rPr>
                <w:lang w:val="nl-NL"/>
              </w:rPr>
              <w:t xml:space="preserve">Giải pt: MTC: </w:t>
            </w:r>
            <w:r w:rsidRPr="00130261">
              <w:rPr>
                <w:position w:val="-14"/>
                <w:lang w:val="nl-NL"/>
              </w:rPr>
              <w:object w:dxaOrig="1520" w:dyaOrig="400">
                <v:shape id="_x0000_i2824" type="#_x0000_t75" style="width:75.75pt;height:20.25pt" o:ole="">
                  <v:imagedata r:id="rId3282" o:title=""/>
                </v:shape>
                <o:OLEObject Type="Embed" ProgID="Equation.DSMT4" ShapeID="_x0000_i2824" DrawAspect="Content" ObjectID="_1592693789" r:id="rId3283"/>
              </w:object>
            </w:r>
          </w:p>
          <w:p w:rsidR="00BE079F" w:rsidRPr="00130261" w:rsidRDefault="00BE079F" w:rsidP="00BE079F">
            <w:pPr>
              <w:spacing w:line="20" w:lineRule="atLeast"/>
              <w:ind w:firstLine="360"/>
              <w:rPr>
                <w:lang w:val="nl-NL"/>
              </w:rPr>
            </w:pPr>
            <w:r w:rsidRPr="00130261">
              <w:rPr>
                <w:lang w:val="nl-NL"/>
              </w:rPr>
              <w:t xml:space="preserve">Qui đồng rồi khử mẫu pt (1) ta được: </w:t>
            </w:r>
            <w:r w:rsidRPr="00130261">
              <w:rPr>
                <w:position w:val="-14"/>
                <w:lang w:val="nl-NL"/>
              </w:rPr>
              <w:object w:dxaOrig="5360" w:dyaOrig="400">
                <v:shape id="_x0000_i2825" type="#_x0000_t75" style="width:267.75pt;height:20.25pt" o:ole="">
                  <v:imagedata r:id="rId3284" o:title=""/>
                </v:shape>
                <o:OLEObject Type="Embed" ProgID="Equation.DSMT4" ShapeID="_x0000_i2825" DrawAspect="Content" ObjectID="_1592693790" r:id="rId3285"/>
              </w:object>
            </w:r>
          </w:p>
          <w:p w:rsidR="00BE079F" w:rsidRPr="00130261" w:rsidRDefault="00BE079F" w:rsidP="00BE079F">
            <w:pPr>
              <w:spacing w:line="20" w:lineRule="atLeast"/>
              <w:ind w:firstLine="360"/>
              <w:rPr>
                <w:lang w:val="nl-NL"/>
              </w:rPr>
            </w:pPr>
            <w:r w:rsidRPr="00130261">
              <w:rPr>
                <w:position w:val="-6"/>
                <w:lang w:val="nl-NL"/>
              </w:rPr>
              <w:object w:dxaOrig="6140" w:dyaOrig="340">
                <v:shape id="_x0000_i2826" type="#_x0000_t75" style="width:306.75pt;height:17.25pt" o:ole="">
                  <v:imagedata r:id="rId3286" o:title=""/>
                </v:shape>
                <o:OLEObject Type="Embed" ProgID="Equation.DSMT4" ShapeID="_x0000_i2826" DrawAspect="Content" ObjectID="_1592693791" r:id="rId3287"/>
              </w:object>
            </w:r>
          </w:p>
          <w:p w:rsidR="00BE079F" w:rsidRPr="00130261" w:rsidRDefault="00BE079F" w:rsidP="00BE079F">
            <w:pPr>
              <w:spacing w:line="20" w:lineRule="atLeast"/>
              <w:ind w:firstLine="360"/>
              <w:rPr>
                <w:lang w:val="nl-NL"/>
              </w:rPr>
            </w:pPr>
            <w:r w:rsidRPr="00130261">
              <w:rPr>
                <w:position w:val="-46"/>
                <w:lang w:val="nl-NL"/>
              </w:rPr>
              <w:object w:dxaOrig="4360" w:dyaOrig="1040">
                <v:shape id="_x0000_i2827" type="#_x0000_t75" style="width:218.25pt;height:51.75pt" o:ole="">
                  <v:imagedata r:id="rId3288" o:title=""/>
                </v:shape>
                <o:OLEObject Type="Embed" ProgID="Equation.DSMT4" ShapeID="_x0000_i2827" DrawAspect="Content" ObjectID="_1592693792" r:id="rId3289"/>
              </w:object>
            </w:r>
          </w:p>
          <w:p w:rsidR="00BE079F" w:rsidRPr="00130261" w:rsidRDefault="00BE079F" w:rsidP="00BE079F">
            <w:pPr>
              <w:spacing w:line="20" w:lineRule="atLeast"/>
              <w:ind w:firstLine="360"/>
              <w:rPr>
                <w:lang w:val="nl-NL"/>
              </w:rPr>
            </w:pPr>
            <w:r w:rsidRPr="00130261">
              <w:rPr>
                <w:lang w:val="nl-NL"/>
              </w:rPr>
              <w:t>Đối chiếu với điều kiện x&gt;3 ta thấy chỉ có x = 12 thỏa mãn.</w:t>
            </w:r>
          </w:p>
          <w:p w:rsidR="00BE079F" w:rsidRPr="00130261" w:rsidRDefault="00BE079F" w:rsidP="00BE079F">
            <w:pPr>
              <w:spacing w:line="20" w:lineRule="atLeast"/>
              <w:ind w:firstLine="360"/>
              <w:rPr>
                <w:lang w:val="nl-NL"/>
              </w:rPr>
            </w:pPr>
            <w:r w:rsidRPr="00130261">
              <w:rPr>
                <w:lang w:val="nl-NL"/>
              </w:rPr>
              <w:t>Vậy: Vận tốc của ca nô khi nước yên lặng là 12 km/h.</w:t>
            </w:r>
          </w:p>
          <w:p w:rsidR="00BE079F" w:rsidRPr="00130261" w:rsidRDefault="00BE079F" w:rsidP="00BE079F">
            <w:pPr>
              <w:spacing w:line="20" w:lineRule="atLeast"/>
              <w:ind w:firstLine="360"/>
              <w:rPr>
                <w:lang w:val="nl-NL"/>
              </w:rPr>
            </w:pPr>
            <w:r w:rsidRPr="00130261">
              <w:rPr>
                <w:lang w:val="nl-NL"/>
              </w:rPr>
              <w:t>Bài 4:</w:t>
            </w:r>
          </w:p>
          <w:tbl>
            <w:tblPr>
              <w:tblpPr w:leftFromText="180" w:rightFromText="180" w:vertAnchor="text" w:horzAnchor="margin" w:tblpXSpec="right" w:tblpY="222"/>
              <w:tblW w:w="0" w:type="auto"/>
              <w:tblBorders>
                <w:insideH w:val="single" w:sz="4" w:space="0" w:color="auto"/>
                <w:insideV w:val="single" w:sz="4" w:space="0" w:color="auto"/>
              </w:tblBorders>
              <w:tblLook w:val="01E0" w:firstRow="1" w:lastRow="1" w:firstColumn="1" w:lastColumn="1" w:noHBand="0" w:noVBand="0"/>
            </w:tblPr>
            <w:tblGrid>
              <w:gridCol w:w="648"/>
              <w:gridCol w:w="5250"/>
            </w:tblGrid>
            <w:tr w:rsidR="00BE079F" w:rsidRPr="00C60ABF" w:rsidTr="00BE079F">
              <w:trPr>
                <w:trHeight w:val="682"/>
              </w:trPr>
              <w:tc>
                <w:tcPr>
                  <w:tcW w:w="648" w:type="dxa"/>
                  <w:shd w:val="clear" w:color="auto" w:fill="auto"/>
                </w:tcPr>
                <w:p w:rsidR="00BE079F" w:rsidRPr="00C60ABF" w:rsidRDefault="00BE079F" w:rsidP="00BE079F">
                  <w:pPr>
                    <w:tabs>
                      <w:tab w:val="left" w:pos="480"/>
                      <w:tab w:val="left" w:pos="840"/>
                    </w:tabs>
                    <w:spacing w:line="20" w:lineRule="atLeast"/>
                    <w:jc w:val="right"/>
                    <w:rPr>
                      <w:lang w:val="nl-NL"/>
                    </w:rPr>
                  </w:pPr>
                </w:p>
                <w:p w:rsidR="00BE079F" w:rsidRPr="00C60ABF" w:rsidRDefault="00BE079F" w:rsidP="00BE079F">
                  <w:pPr>
                    <w:tabs>
                      <w:tab w:val="left" w:pos="480"/>
                      <w:tab w:val="left" w:pos="840"/>
                    </w:tabs>
                    <w:spacing w:line="20" w:lineRule="atLeast"/>
                    <w:jc w:val="right"/>
                    <w:rPr>
                      <w:lang w:val="nl-NL"/>
                    </w:rPr>
                  </w:pPr>
                </w:p>
                <w:p w:rsidR="00BE079F" w:rsidRPr="00C60ABF" w:rsidRDefault="00BE079F" w:rsidP="00BE079F">
                  <w:pPr>
                    <w:tabs>
                      <w:tab w:val="left" w:pos="480"/>
                      <w:tab w:val="left" w:pos="840"/>
                    </w:tabs>
                    <w:spacing w:line="20" w:lineRule="atLeast"/>
                    <w:jc w:val="right"/>
                    <w:rPr>
                      <w:lang w:val="nl-NL"/>
                    </w:rPr>
                  </w:pPr>
                </w:p>
                <w:p w:rsidR="00BE079F" w:rsidRPr="00C60ABF" w:rsidRDefault="00BE079F" w:rsidP="00BE079F">
                  <w:pPr>
                    <w:tabs>
                      <w:tab w:val="left" w:pos="480"/>
                      <w:tab w:val="left" w:pos="840"/>
                    </w:tabs>
                    <w:spacing w:line="20" w:lineRule="atLeast"/>
                    <w:jc w:val="right"/>
                    <w:rPr>
                      <w:lang w:val="nl-NL"/>
                    </w:rPr>
                  </w:pPr>
                  <w:r w:rsidRPr="00C60ABF">
                    <w:rPr>
                      <w:lang w:val="nl-NL"/>
                    </w:rPr>
                    <w:t>GT</w:t>
                  </w:r>
                </w:p>
              </w:tc>
              <w:tc>
                <w:tcPr>
                  <w:tcW w:w="5250" w:type="dxa"/>
                  <w:shd w:val="clear" w:color="auto" w:fill="auto"/>
                </w:tcPr>
                <w:p w:rsidR="00BE079F" w:rsidRPr="00C60ABF" w:rsidRDefault="00BE079F" w:rsidP="00BE079F">
                  <w:pPr>
                    <w:tabs>
                      <w:tab w:val="left" w:pos="480"/>
                      <w:tab w:val="left" w:pos="840"/>
                    </w:tabs>
                    <w:spacing w:line="20" w:lineRule="atLeast"/>
                    <w:rPr>
                      <w:lang w:val="nl-NL"/>
                    </w:rPr>
                  </w:pPr>
                  <w:r w:rsidRPr="00C60ABF">
                    <w:rPr>
                      <w:lang w:val="nl-NL"/>
                    </w:rPr>
                    <w:t>Nữa đường tròn (O) đường kính AB</w:t>
                  </w:r>
                </w:p>
                <w:p w:rsidR="00BE079F" w:rsidRPr="00C60ABF" w:rsidRDefault="00BE079F" w:rsidP="00BE079F">
                  <w:pPr>
                    <w:tabs>
                      <w:tab w:val="left" w:pos="480"/>
                      <w:tab w:val="left" w:pos="840"/>
                    </w:tabs>
                    <w:spacing w:line="20" w:lineRule="atLeast"/>
                    <w:rPr>
                      <w:lang w:val="nl-NL"/>
                    </w:rPr>
                  </w:pPr>
                  <w:r w:rsidRPr="00C60ABF">
                    <w:rPr>
                      <w:lang w:val="nl-NL"/>
                    </w:rPr>
                    <w:t xml:space="preserve">C cố định và </w:t>
                  </w:r>
                  <w:r w:rsidRPr="00C60ABF">
                    <w:rPr>
                      <w:position w:val="-6"/>
                      <w:lang w:val="nl-NL"/>
                    </w:rPr>
                    <w:object w:dxaOrig="800" w:dyaOrig="279">
                      <v:shape id="_x0000_i2828" type="#_x0000_t75" style="width:39.75pt;height:14.25pt" o:ole="">
                        <v:imagedata r:id="rId3290" o:title=""/>
                      </v:shape>
                      <o:OLEObject Type="Embed" ProgID="Equation.DSMT4" ShapeID="_x0000_i2828" DrawAspect="Content" ObjectID="_1592693793" r:id="rId3291"/>
                    </w:object>
                  </w:r>
                </w:p>
                <w:p w:rsidR="00BE079F" w:rsidRPr="00C60ABF" w:rsidRDefault="00BE079F" w:rsidP="00BE079F">
                  <w:pPr>
                    <w:tabs>
                      <w:tab w:val="left" w:pos="480"/>
                      <w:tab w:val="left" w:pos="840"/>
                    </w:tabs>
                    <w:spacing w:line="20" w:lineRule="atLeast"/>
                    <w:rPr>
                      <w:lang w:val="nl-NL"/>
                    </w:rPr>
                  </w:pPr>
                  <w:r w:rsidRPr="00C60ABF">
                    <w:rPr>
                      <w:position w:val="-14"/>
                      <w:lang w:val="nl-NL"/>
                    </w:rPr>
                    <w:object w:dxaOrig="920" w:dyaOrig="400">
                      <v:shape id="_x0000_i2829" type="#_x0000_t75" style="width:45.75pt;height:20.25pt" o:ole="">
                        <v:imagedata r:id="rId3292" o:title=""/>
                      </v:shape>
                      <o:OLEObject Type="Embed" ProgID="Equation.DSMT4" ShapeID="_x0000_i2829" DrawAspect="Content" ObjectID="_1592693794" r:id="rId3293"/>
                    </w:object>
                  </w:r>
                  <w:r w:rsidRPr="00C60ABF">
                    <w:rPr>
                      <w:lang w:val="nl-NL"/>
                    </w:rPr>
                    <w:t>; ME là tiếp tuyến của (O)</w:t>
                  </w:r>
                </w:p>
                <w:p w:rsidR="00BE079F" w:rsidRPr="00C60ABF" w:rsidRDefault="00BE079F" w:rsidP="00BE079F">
                  <w:pPr>
                    <w:tabs>
                      <w:tab w:val="left" w:pos="480"/>
                      <w:tab w:val="left" w:pos="840"/>
                    </w:tabs>
                    <w:spacing w:line="20" w:lineRule="atLeast"/>
                    <w:rPr>
                      <w:lang w:val="nl-NL"/>
                    </w:rPr>
                  </w:pPr>
                  <w:r w:rsidRPr="00C60ABF">
                    <w:rPr>
                      <w:position w:val="-6"/>
                      <w:lang w:val="nl-NL"/>
                    </w:rPr>
                    <w:object w:dxaOrig="999" w:dyaOrig="279">
                      <v:shape id="_x0000_i2830" type="#_x0000_t75" style="width:50.25pt;height:14.25pt" o:ole="">
                        <v:imagedata r:id="rId3294" o:title=""/>
                      </v:shape>
                      <o:OLEObject Type="Embed" ProgID="Equation.DSMT4" ShapeID="_x0000_i2830" DrawAspect="Content" ObjectID="_1592693795" r:id="rId3295"/>
                    </w:object>
                  </w:r>
                </w:p>
                <w:p w:rsidR="00BE079F" w:rsidRPr="00C60ABF" w:rsidRDefault="00BE079F" w:rsidP="00BE079F">
                  <w:pPr>
                    <w:tabs>
                      <w:tab w:val="left" w:pos="480"/>
                      <w:tab w:val="left" w:pos="840"/>
                    </w:tabs>
                    <w:spacing w:line="20" w:lineRule="atLeast"/>
                    <w:rPr>
                      <w:lang w:val="nl-NL"/>
                    </w:rPr>
                  </w:pPr>
                  <w:r w:rsidRPr="00C60ABF">
                    <w:rPr>
                      <w:lang w:val="nl-NL"/>
                    </w:rPr>
                    <w:t xml:space="preserve">I là tâm đường tròn ngoại tiếp </w:t>
                  </w:r>
                  <w:r w:rsidRPr="00C60ABF">
                    <w:rPr>
                      <w:position w:val="-4"/>
                      <w:lang w:val="nl-NL"/>
                    </w:rPr>
                    <w:object w:dxaOrig="780" w:dyaOrig="260">
                      <v:shape id="_x0000_i2831" type="#_x0000_t75" style="width:39pt;height:12.75pt" o:ole="">
                        <v:imagedata r:id="rId3296" o:title=""/>
                      </v:shape>
                      <o:OLEObject Type="Embed" ProgID="Equation.DSMT4" ShapeID="_x0000_i2831" DrawAspect="Content" ObjectID="_1592693796" r:id="rId3297"/>
                    </w:object>
                  </w:r>
                </w:p>
              </w:tc>
            </w:tr>
            <w:tr w:rsidR="00BE079F" w:rsidRPr="00C60ABF" w:rsidTr="00BE079F">
              <w:trPr>
                <w:trHeight w:val="336"/>
              </w:trPr>
              <w:tc>
                <w:tcPr>
                  <w:tcW w:w="648" w:type="dxa"/>
                  <w:shd w:val="clear" w:color="auto" w:fill="auto"/>
                </w:tcPr>
                <w:p w:rsidR="00BE079F" w:rsidRPr="00C60ABF" w:rsidRDefault="00BE079F" w:rsidP="00BE079F">
                  <w:pPr>
                    <w:tabs>
                      <w:tab w:val="left" w:pos="480"/>
                      <w:tab w:val="left" w:pos="840"/>
                    </w:tabs>
                    <w:spacing w:line="20" w:lineRule="atLeast"/>
                    <w:jc w:val="right"/>
                    <w:rPr>
                      <w:lang w:val="nl-NL"/>
                    </w:rPr>
                  </w:pPr>
                </w:p>
                <w:p w:rsidR="00BE079F" w:rsidRPr="00C60ABF" w:rsidRDefault="00BE079F" w:rsidP="00BE079F">
                  <w:pPr>
                    <w:tabs>
                      <w:tab w:val="left" w:pos="480"/>
                      <w:tab w:val="left" w:pos="840"/>
                    </w:tabs>
                    <w:spacing w:line="20" w:lineRule="atLeast"/>
                    <w:jc w:val="right"/>
                    <w:rPr>
                      <w:lang w:val="nl-NL"/>
                    </w:rPr>
                  </w:pPr>
                  <w:r w:rsidRPr="00C60ABF">
                    <w:rPr>
                      <w:lang w:val="nl-NL"/>
                    </w:rPr>
                    <w:t>KL</w:t>
                  </w:r>
                </w:p>
              </w:tc>
              <w:tc>
                <w:tcPr>
                  <w:tcW w:w="5250" w:type="dxa"/>
                  <w:shd w:val="clear" w:color="auto" w:fill="auto"/>
                </w:tcPr>
                <w:p w:rsidR="00BE079F" w:rsidRPr="00C60ABF" w:rsidRDefault="00BE079F" w:rsidP="00BE079F">
                  <w:pPr>
                    <w:tabs>
                      <w:tab w:val="left" w:pos="480"/>
                      <w:tab w:val="left" w:pos="840"/>
                    </w:tabs>
                    <w:spacing w:line="20" w:lineRule="atLeast"/>
                    <w:rPr>
                      <w:bCs/>
                      <w:lang w:val="nl-NL"/>
                    </w:rPr>
                  </w:pPr>
                  <w:r w:rsidRPr="00C60ABF">
                    <w:rPr>
                      <w:lang w:val="nl-NL"/>
                    </w:rPr>
                    <w:t xml:space="preserve">a) </w:t>
                  </w:r>
                  <w:r w:rsidRPr="00C60ABF">
                    <w:rPr>
                      <w:bCs/>
                      <w:lang w:val="nl-NL"/>
                    </w:rPr>
                    <w:t>BCFM là tứ giác nội tiếp đường tròn</w:t>
                  </w:r>
                </w:p>
                <w:p w:rsidR="00BE079F" w:rsidRPr="00C60ABF" w:rsidRDefault="00BE079F" w:rsidP="00BE079F">
                  <w:pPr>
                    <w:tabs>
                      <w:tab w:val="left" w:pos="480"/>
                      <w:tab w:val="left" w:pos="840"/>
                    </w:tabs>
                    <w:spacing w:line="20" w:lineRule="atLeast"/>
                    <w:rPr>
                      <w:bCs/>
                      <w:lang w:val="nl-NL"/>
                    </w:rPr>
                  </w:pPr>
                  <w:r w:rsidRPr="00C60ABF">
                    <w:rPr>
                      <w:lang w:val="nl-NL"/>
                    </w:rPr>
                    <w:t xml:space="preserve">b) </w:t>
                  </w:r>
                  <w:r w:rsidRPr="00C60ABF">
                    <w:rPr>
                      <w:bCs/>
                      <w:lang w:val="nl-NL"/>
                    </w:rPr>
                    <w:t>EM = EF</w:t>
                  </w:r>
                </w:p>
                <w:p w:rsidR="00BE079F" w:rsidRPr="00C60ABF" w:rsidRDefault="00BE079F" w:rsidP="00BE079F">
                  <w:pPr>
                    <w:tabs>
                      <w:tab w:val="left" w:pos="480"/>
                      <w:tab w:val="left" w:pos="840"/>
                    </w:tabs>
                    <w:spacing w:line="20" w:lineRule="atLeast"/>
                    <w:rPr>
                      <w:bCs/>
                      <w:lang w:val="nl-NL"/>
                    </w:rPr>
                  </w:pPr>
                  <w:r w:rsidRPr="00C60ABF">
                    <w:rPr>
                      <w:bCs/>
                      <w:lang w:val="nl-NL"/>
                    </w:rPr>
                    <w:t>c) D, I, B thẳng hàng; từ đó suy ra góc ABI có số đo không đổi khi M thay đổi trên cung BD.</w:t>
                  </w:r>
                </w:p>
                <w:p w:rsidR="00BE079F" w:rsidRPr="00C60ABF" w:rsidRDefault="00BE079F" w:rsidP="00BE079F">
                  <w:pPr>
                    <w:tabs>
                      <w:tab w:val="left" w:pos="480"/>
                      <w:tab w:val="left" w:pos="840"/>
                    </w:tabs>
                    <w:spacing w:line="20" w:lineRule="atLeast"/>
                    <w:rPr>
                      <w:lang w:val="nl-NL"/>
                    </w:rPr>
                  </w:pPr>
                </w:p>
              </w:tc>
            </w:tr>
          </w:tbl>
          <w:p w:rsidR="00BE079F" w:rsidRPr="00130261" w:rsidRDefault="00BE079F" w:rsidP="00BE079F">
            <w:pPr>
              <w:tabs>
                <w:tab w:val="left" w:pos="480"/>
                <w:tab w:val="left" w:pos="840"/>
              </w:tabs>
              <w:spacing w:line="20" w:lineRule="atLeast"/>
              <w:jc w:val="center"/>
              <w:rPr>
                <w:b/>
                <w:lang w:val="nl-NL"/>
              </w:rPr>
            </w:pPr>
            <w:r>
              <w:rPr>
                <w:b/>
                <w:noProof/>
                <w:lang w:val="en-US"/>
              </w:rPr>
              <mc:AlternateContent>
                <mc:Choice Requires="wps">
                  <w:drawing>
                    <wp:anchor distT="0" distB="0" distL="114300" distR="114300" simplePos="0" relativeHeight="251845632" behindDoc="0" locked="0" layoutInCell="1" allowOverlap="1">
                      <wp:simplePos x="0" y="0"/>
                      <wp:positionH relativeFrom="column">
                        <wp:posOffset>457200</wp:posOffset>
                      </wp:positionH>
                      <wp:positionV relativeFrom="paragraph">
                        <wp:posOffset>254000</wp:posOffset>
                      </wp:positionV>
                      <wp:extent cx="2139950" cy="1931670"/>
                      <wp:effectExtent l="0" t="0" r="3175" b="0"/>
                      <wp:wrapNone/>
                      <wp:docPr id="1619" name="Text Box 1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9950" cy="1931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rPr>
                                      <w:b/>
                                      <w:noProof/>
                                      <w:lang w:val="en-US"/>
                                    </w:rPr>
                                    <w:drawing>
                                      <wp:inline distT="0" distB="0" distL="0" distR="0" wp14:anchorId="5449E18A" wp14:editId="315E46C5">
                                        <wp:extent cx="1952625" cy="183832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8"/>
                                                <pic:cNvPicPr>
                                                  <a:picLocks noChangeAspect="1" noChangeArrowheads="1"/>
                                                </pic:cNvPicPr>
                                              </pic:nvPicPr>
                                              <pic:blipFill>
                                                <a:blip r:embed="rId3298">
                                                  <a:extLst>
                                                    <a:ext uri="{28A0092B-C50C-407E-A947-70E740481C1C}">
                                                      <a14:useLocalDpi xmlns:a14="http://schemas.microsoft.com/office/drawing/2010/main" val="0"/>
                                                    </a:ext>
                                                  </a:extLst>
                                                </a:blip>
                                                <a:srcRect/>
                                                <a:stretch>
                                                  <a:fillRect/>
                                                </a:stretch>
                                              </pic:blipFill>
                                              <pic:spPr bwMode="auto">
                                                <a:xfrm>
                                                  <a:off x="0" y="0"/>
                                                  <a:ext cx="1952625" cy="18383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619" o:spid="_x0000_s1348" type="#_x0000_t202" style="position:absolute;left:0;text-align:left;margin-left:36pt;margin-top:20pt;width:168.5pt;height:152.1pt;z-index:251845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" filled="f" stroked="f">
                      <v:textbox style="mso-fit-shape-to-text:t">
                        <w:txbxContent>
                          <w:p w:rsidR="00BE079F" w:rsidRDefault="00BE079F" w:rsidP="00BE079F">
                            <w:r>
                              <w:rPr>
                                <w:b/>
                                <w:noProof/>
                                <w:lang w:val="en-US"/>
                              </w:rPr>
                              <w:drawing>
                                <wp:inline distT="0" distB="0" distL="0" distR="0" wp14:anchorId="5449E18A" wp14:editId="315E46C5">
                                  <wp:extent cx="1952625" cy="183832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8"/>
                                          <pic:cNvPicPr>
                                            <a:picLocks noChangeAspect="1" noChangeArrowheads="1"/>
                                          </pic:cNvPicPr>
                                        </pic:nvPicPr>
                                        <pic:blipFill>
                                          <a:blip r:embed="rId3298">
                                            <a:extLst>
                                              <a:ext uri="{28A0092B-C50C-407E-A947-70E740481C1C}">
                                                <a14:useLocalDpi xmlns:a14="http://schemas.microsoft.com/office/drawing/2010/main" val="0"/>
                                              </a:ext>
                                            </a:extLst>
                                          </a:blip>
                                          <a:srcRect/>
                                          <a:stretch>
                                            <a:fillRect/>
                                          </a:stretch>
                                        </pic:blipFill>
                                        <pic:spPr bwMode="auto">
                                          <a:xfrm>
                                            <a:off x="0" y="0"/>
                                            <a:ext cx="1952625" cy="1838325"/>
                                          </a:xfrm>
                                          <a:prstGeom prst="rect">
                                            <a:avLst/>
                                          </a:prstGeom>
                                          <a:noFill/>
                                          <a:ln>
                                            <a:noFill/>
                                          </a:ln>
                                        </pic:spPr>
                                      </pic:pic>
                                    </a:graphicData>
                                  </a:graphic>
                                </wp:inline>
                              </w:drawing>
                            </w:r>
                          </w:p>
                        </w:txbxContent>
                      </v:textbox>
                    </v:shape>
                  </w:pict>
                </mc:Fallback>
              </mc:AlternateContent>
            </w:r>
          </w:p>
          <w:p w:rsidR="00BE079F" w:rsidRPr="00130261" w:rsidRDefault="00BE079F" w:rsidP="00BE079F">
            <w:pPr>
              <w:tabs>
                <w:tab w:val="left" w:pos="480"/>
                <w:tab w:val="left" w:pos="840"/>
              </w:tabs>
              <w:spacing w:line="20" w:lineRule="atLeast"/>
              <w:jc w:val="center"/>
              <w:rPr>
                <w:b/>
                <w:lang w:val="nl-NL"/>
              </w:rPr>
            </w:pPr>
          </w:p>
          <w:p w:rsidR="00BE079F" w:rsidRPr="00130261" w:rsidRDefault="00BE079F" w:rsidP="00BE079F">
            <w:pPr>
              <w:tabs>
                <w:tab w:val="left" w:pos="480"/>
                <w:tab w:val="left" w:pos="840"/>
              </w:tabs>
              <w:spacing w:line="20" w:lineRule="atLeast"/>
              <w:jc w:val="center"/>
              <w:rPr>
                <w:lang w:val="nl-NL"/>
              </w:rPr>
            </w:pPr>
          </w:p>
          <w:p w:rsidR="00BE079F" w:rsidRPr="00130261" w:rsidRDefault="00BE079F" w:rsidP="00BE079F">
            <w:pPr>
              <w:tabs>
                <w:tab w:val="left" w:pos="480"/>
                <w:tab w:val="left" w:pos="840"/>
              </w:tabs>
              <w:spacing w:line="20" w:lineRule="atLeast"/>
              <w:jc w:val="center"/>
              <w:rPr>
                <w:lang w:val="nl-NL"/>
              </w:rPr>
            </w:pPr>
          </w:p>
          <w:p w:rsidR="00BE079F" w:rsidRPr="00130261" w:rsidRDefault="00BE079F" w:rsidP="00BE079F">
            <w:pPr>
              <w:tabs>
                <w:tab w:val="left" w:pos="480"/>
                <w:tab w:val="left" w:pos="840"/>
              </w:tabs>
              <w:spacing w:line="20" w:lineRule="atLeast"/>
              <w:jc w:val="center"/>
              <w:rPr>
                <w:lang w:val="nl-NL"/>
              </w:rPr>
            </w:pPr>
          </w:p>
          <w:p w:rsidR="00BE079F" w:rsidRPr="00130261" w:rsidRDefault="00BE079F" w:rsidP="00BE079F">
            <w:pPr>
              <w:tabs>
                <w:tab w:val="left" w:pos="480"/>
                <w:tab w:val="left" w:pos="840"/>
              </w:tabs>
              <w:spacing w:line="20" w:lineRule="atLeast"/>
              <w:jc w:val="center"/>
              <w:rPr>
                <w:lang w:val="nl-NL"/>
              </w:rPr>
            </w:pPr>
          </w:p>
          <w:p w:rsidR="00BE079F" w:rsidRPr="00130261" w:rsidRDefault="00BE079F" w:rsidP="00BE079F">
            <w:pPr>
              <w:tabs>
                <w:tab w:val="left" w:pos="480"/>
                <w:tab w:val="left" w:pos="840"/>
              </w:tabs>
              <w:spacing w:line="20" w:lineRule="atLeast"/>
              <w:jc w:val="center"/>
              <w:rPr>
                <w:lang w:val="nl-NL"/>
              </w:rPr>
            </w:pPr>
          </w:p>
          <w:p w:rsidR="00BE079F" w:rsidRPr="00130261" w:rsidRDefault="00BE079F" w:rsidP="00BE079F">
            <w:pPr>
              <w:tabs>
                <w:tab w:val="left" w:pos="480"/>
                <w:tab w:val="left" w:pos="840"/>
              </w:tabs>
              <w:spacing w:line="20" w:lineRule="atLeast"/>
              <w:jc w:val="center"/>
              <w:rPr>
                <w:lang w:val="nl-NL"/>
              </w:rPr>
            </w:pPr>
          </w:p>
          <w:p w:rsidR="00BE079F" w:rsidRPr="00130261" w:rsidRDefault="00BE079F" w:rsidP="00BE079F">
            <w:pPr>
              <w:tabs>
                <w:tab w:val="left" w:pos="480"/>
                <w:tab w:val="left" w:pos="840"/>
              </w:tabs>
              <w:spacing w:line="20" w:lineRule="atLeast"/>
              <w:jc w:val="center"/>
              <w:rPr>
                <w:lang w:val="nl-NL"/>
              </w:rPr>
            </w:pPr>
          </w:p>
          <w:p w:rsidR="00BE079F" w:rsidRPr="00130261" w:rsidRDefault="00BE079F" w:rsidP="00BE079F">
            <w:pPr>
              <w:tabs>
                <w:tab w:val="left" w:pos="480"/>
                <w:tab w:val="left" w:pos="840"/>
              </w:tabs>
              <w:spacing w:line="20" w:lineRule="atLeast"/>
              <w:jc w:val="center"/>
              <w:rPr>
                <w:lang w:val="nl-NL"/>
              </w:rPr>
            </w:pPr>
          </w:p>
          <w:p w:rsidR="00BE079F" w:rsidRPr="00130261" w:rsidRDefault="00BE079F" w:rsidP="00BE079F">
            <w:pPr>
              <w:tabs>
                <w:tab w:val="left" w:pos="480"/>
                <w:tab w:val="left" w:pos="840"/>
              </w:tabs>
              <w:spacing w:line="20" w:lineRule="atLeast"/>
              <w:jc w:val="center"/>
              <w:rPr>
                <w:lang w:val="nl-NL"/>
              </w:rPr>
            </w:pPr>
          </w:p>
          <w:p w:rsidR="00BE079F" w:rsidRPr="00130261" w:rsidRDefault="00BE079F" w:rsidP="00BE079F">
            <w:pPr>
              <w:tabs>
                <w:tab w:val="left" w:pos="0"/>
              </w:tabs>
              <w:spacing w:line="20" w:lineRule="atLeast"/>
              <w:ind w:firstLine="360"/>
              <w:rPr>
                <w:bCs/>
                <w:lang w:val="nl-NL"/>
              </w:rPr>
            </w:pPr>
            <w:r w:rsidRPr="00130261">
              <w:rPr>
                <w:lang w:val="nl-NL"/>
              </w:rPr>
              <w:t xml:space="preserve">Chứng minh: a) Ta có: </w:t>
            </w:r>
            <w:r w:rsidRPr="00130261">
              <w:rPr>
                <w:position w:val="-14"/>
                <w:lang w:val="nl-NL"/>
              </w:rPr>
              <w:object w:dxaOrig="920" w:dyaOrig="400">
                <v:shape id="_x0000_i2832" type="#_x0000_t75" style="width:45.75pt;height:20.25pt" o:ole="">
                  <v:imagedata r:id="rId3292" o:title=""/>
                </v:shape>
                <o:OLEObject Type="Embed" ProgID="Equation.DSMT4" ShapeID="_x0000_i2832" DrawAspect="Content" ObjectID="_1592693797" r:id="rId3299"/>
              </w:object>
            </w:r>
            <w:r w:rsidRPr="00130261">
              <w:rPr>
                <w:lang w:val="nl-NL"/>
              </w:rPr>
              <w:t xml:space="preserve">đường kính AB (gt) suy ra: </w:t>
            </w:r>
            <w:r w:rsidRPr="00130261">
              <w:rPr>
                <w:position w:val="-6"/>
                <w:lang w:val="nl-NL"/>
              </w:rPr>
              <w:object w:dxaOrig="1160" w:dyaOrig="360">
                <v:shape id="_x0000_i2833" type="#_x0000_t75" style="width:57.75pt;height:18pt" o:ole="">
                  <v:imagedata r:id="rId3300" o:title=""/>
                </v:shape>
                <o:OLEObject Type="Embed" ProgID="Equation.DSMT4" ShapeID="_x0000_i2833" DrawAspect="Content" ObjectID="_1592693798" r:id="rId3301"/>
              </w:object>
            </w:r>
            <w:r w:rsidRPr="00130261">
              <w:rPr>
                <w:lang w:val="nl-NL"/>
              </w:rPr>
              <w:t xml:space="preserve"> (góc nội tiếp chắn nữa đường tròn) hay  </w:t>
            </w:r>
            <w:r w:rsidRPr="00130261">
              <w:rPr>
                <w:position w:val="-6"/>
                <w:lang w:val="nl-NL"/>
              </w:rPr>
              <w:object w:dxaOrig="1160" w:dyaOrig="360">
                <v:shape id="_x0000_i2834" type="#_x0000_t75" style="width:57.75pt;height:18pt" o:ole="">
                  <v:imagedata r:id="rId3302" o:title=""/>
                </v:shape>
                <o:OLEObject Type="Embed" ProgID="Equation.DSMT4" ShapeID="_x0000_i2834" DrawAspect="Content" ObjectID="_1592693799" r:id="rId3303"/>
              </w:object>
            </w:r>
            <w:r w:rsidRPr="00130261">
              <w:rPr>
                <w:lang w:val="nl-NL"/>
              </w:rPr>
              <w:t xml:space="preserve">. Mặt khác </w:t>
            </w:r>
            <w:r w:rsidRPr="00130261">
              <w:rPr>
                <w:position w:val="-10"/>
                <w:lang w:val="nl-NL"/>
              </w:rPr>
              <w:object w:dxaOrig="1680" w:dyaOrig="400">
                <v:shape id="_x0000_i2835" type="#_x0000_t75" style="width:84pt;height:20.25pt" o:ole="">
                  <v:imagedata r:id="rId3304" o:title=""/>
                </v:shape>
                <o:OLEObject Type="Embed" ProgID="Equation.DSMT4" ShapeID="_x0000_i2835" DrawAspect="Content" ObjectID="_1592693800" r:id="rId3305"/>
              </w:object>
            </w:r>
            <w:r w:rsidRPr="00130261">
              <w:rPr>
                <w:lang w:val="nl-NL"/>
              </w:rPr>
              <w:t xml:space="preserve">. Do đó </w:t>
            </w:r>
            <w:r w:rsidRPr="00130261">
              <w:rPr>
                <w:position w:val="-6"/>
                <w:lang w:val="nl-NL"/>
              </w:rPr>
              <w:object w:dxaOrig="1960" w:dyaOrig="360">
                <v:shape id="_x0000_i2836" type="#_x0000_t75" style="width:98.25pt;height:18pt" o:ole="">
                  <v:imagedata r:id="rId3306" o:title=""/>
                </v:shape>
                <o:OLEObject Type="Embed" ProgID="Equation.DSMT4" ShapeID="_x0000_i2836" DrawAspect="Content" ObjectID="_1592693801" r:id="rId3307"/>
              </w:object>
            </w:r>
            <w:r w:rsidRPr="00130261">
              <w:rPr>
                <w:lang w:val="nl-NL"/>
              </w:rPr>
              <w:t xml:space="preserve">. Suy ra </w:t>
            </w:r>
            <w:r w:rsidRPr="00130261">
              <w:rPr>
                <w:bCs/>
                <w:lang w:val="nl-NL"/>
              </w:rPr>
              <w:t>BCFM là tứ giác nội tiếp đường tròn.</w:t>
            </w:r>
          </w:p>
          <w:p w:rsidR="00BE079F" w:rsidRPr="00130261" w:rsidRDefault="00BE079F" w:rsidP="00BE079F">
            <w:pPr>
              <w:tabs>
                <w:tab w:val="left" w:pos="0"/>
              </w:tabs>
              <w:spacing w:line="20" w:lineRule="atLeast"/>
              <w:rPr>
                <w:bCs/>
                <w:lang w:val="nl-NL"/>
              </w:rPr>
            </w:pPr>
            <w:r w:rsidRPr="00130261">
              <w:rPr>
                <w:bCs/>
                <w:lang w:val="nl-NL"/>
              </w:rPr>
              <w:t xml:space="preserve">b) Ta có: BCFM là tứ giác nội tiếp(cmt) </w:t>
            </w:r>
            <w:r w:rsidRPr="00130261">
              <w:rPr>
                <w:bCs/>
                <w:position w:val="-14"/>
                <w:lang w:val="nl-NL"/>
              </w:rPr>
              <w:object w:dxaOrig="2000" w:dyaOrig="440">
                <v:shape id="_x0000_i2837" type="#_x0000_t75" style="width:99.75pt;height:21.75pt" o:ole="">
                  <v:imagedata r:id="rId3308" o:title=""/>
                </v:shape>
                <o:OLEObject Type="Embed" ProgID="Equation.DSMT4" ShapeID="_x0000_i2837" DrawAspect="Content" ObjectID="_1592693802" r:id="rId3309"/>
              </w:object>
            </w:r>
            <w:r w:rsidRPr="00130261">
              <w:rPr>
                <w:bCs/>
                <w:lang w:val="nl-NL"/>
              </w:rPr>
              <w:t xml:space="preserve"> (cùng bù với </w:t>
            </w:r>
            <w:r w:rsidRPr="00130261">
              <w:rPr>
                <w:bCs/>
                <w:position w:val="-6"/>
                <w:lang w:val="nl-NL"/>
              </w:rPr>
              <w:object w:dxaOrig="620" w:dyaOrig="360">
                <v:shape id="_x0000_i2838" type="#_x0000_t75" style="width:30.75pt;height:18pt" o:ole="">
                  <v:imagedata r:id="rId3310" o:title=""/>
                </v:shape>
                <o:OLEObject Type="Embed" ProgID="Equation.DSMT4" ShapeID="_x0000_i2838" DrawAspect="Content" ObjectID="_1592693803" r:id="rId3311"/>
              </w:object>
            </w:r>
            <w:r w:rsidRPr="00130261">
              <w:rPr>
                <w:bCs/>
                <w:lang w:val="nl-NL"/>
              </w:rPr>
              <w:t>)</w:t>
            </w:r>
          </w:p>
          <w:p w:rsidR="00BE079F" w:rsidRPr="00130261" w:rsidRDefault="00BE079F" w:rsidP="00BE079F">
            <w:pPr>
              <w:tabs>
                <w:tab w:val="left" w:pos="0"/>
              </w:tabs>
              <w:spacing w:line="20" w:lineRule="atLeast"/>
              <w:rPr>
                <w:bCs/>
                <w:lang w:val="nl-NL"/>
              </w:rPr>
            </w:pPr>
            <w:r w:rsidRPr="00130261">
              <w:rPr>
                <w:lang w:val="nl-NL"/>
              </w:rPr>
              <w:t xml:space="preserve">Mặt khác </w:t>
            </w:r>
            <w:r w:rsidRPr="00130261">
              <w:rPr>
                <w:bCs/>
                <w:position w:val="-14"/>
                <w:lang w:val="nl-NL"/>
              </w:rPr>
              <w:object w:dxaOrig="1740" w:dyaOrig="440">
                <v:shape id="_x0000_i2839" type="#_x0000_t75" style="width:87pt;height:21.75pt" o:ole="">
                  <v:imagedata r:id="rId3312" o:title=""/>
                </v:shape>
                <o:OLEObject Type="Embed" ProgID="Equation.DSMT4" ShapeID="_x0000_i2839" DrawAspect="Content" ObjectID="_1592693804" r:id="rId3313"/>
              </w:object>
            </w:r>
            <w:r w:rsidRPr="00130261">
              <w:rPr>
                <w:bCs/>
                <w:lang w:val="nl-NL"/>
              </w:rPr>
              <w:t xml:space="preserve"> (góc nội tiếp và góc tạo bởi tiếp tuyến và dây cung cùng chắn </w:t>
            </w:r>
            <w:r w:rsidRPr="00130261">
              <w:rPr>
                <w:bCs/>
                <w:position w:val="-4"/>
                <w:lang w:val="nl-NL"/>
              </w:rPr>
              <w:object w:dxaOrig="480" w:dyaOrig="340">
                <v:shape id="_x0000_i2840" type="#_x0000_t75" style="width:24pt;height:17.25pt" o:ole="">
                  <v:imagedata r:id="rId3314" o:title=""/>
                </v:shape>
                <o:OLEObject Type="Embed" ProgID="Equation.DSMT4" ShapeID="_x0000_i2840" DrawAspect="Content" ObjectID="_1592693805" r:id="rId3315"/>
              </w:object>
            </w:r>
            <w:r w:rsidRPr="00130261">
              <w:rPr>
                <w:bCs/>
                <w:lang w:val="nl-NL"/>
              </w:rPr>
              <w:t>)</w:t>
            </w:r>
          </w:p>
          <w:p w:rsidR="00BE079F" w:rsidRPr="00130261" w:rsidRDefault="00BE079F" w:rsidP="00BE079F">
            <w:pPr>
              <w:tabs>
                <w:tab w:val="left" w:pos="0"/>
              </w:tabs>
              <w:spacing w:line="20" w:lineRule="atLeast"/>
              <w:ind w:firstLine="360"/>
              <w:rPr>
                <w:bCs/>
                <w:lang w:val="nl-NL"/>
              </w:rPr>
            </w:pPr>
            <w:r w:rsidRPr="00130261">
              <w:rPr>
                <w:bCs/>
                <w:position w:val="-14"/>
                <w:lang w:val="nl-NL"/>
              </w:rPr>
              <w:object w:dxaOrig="3460" w:dyaOrig="440">
                <v:shape id="_x0000_i2841" type="#_x0000_t75" style="width:173.25pt;height:21.75pt" o:ole="">
                  <v:imagedata r:id="rId3316" o:title=""/>
                </v:shape>
                <o:OLEObject Type="Embed" ProgID="Equation.DSMT4" ShapeID="_x0000_i2841" DrawAspect="Content" ObjectID="_1592693806" r:id="rId3317"/>
              </w:object>
            </w:r>
            <w:r w:rsidRPr="00130261">
              <w:rPr>
                <w:bCs/>
                <w:lang w:val="nl-NL"/>
              </w:rPr>
              <w:t xml:space="preserve">cân tại E </w:t>
            </w:r>
            <w:r w:rsidRPr="00130261">
              <w:rPr>
                <w:bCs/>
                <w:position w:val="-6"/>
                <w:lang w:val="nl-NL"/>
              </w:rPr>
              <w:object w:dxaOrig="1300" w:dyaOrig="279">
                <v:shape id="_x0000_i2842" type="#_x0000_t75" style="width:65.25pt;height:14.25pt" o:ole="">
                  <v:imagedata r:id="rId3318" o:title=""/>
                </v:shape>
                <o:OLEObject Type="Embed" ProgID="Equation.DSMT4" ShapeID="_x0000_i2842" DrawAspect="Content" ObjectID="_1592693807" r:id="rId3319"/>
              </w:object>
            </w:r>
            <w:r w:rsidRPr="00130261">
              <w:rPr>
                <w:bCs/>
                <w:lang w:val="nl-NL"/>
              </w:rPr>
              <w:t xml:space="preserve"> (đpcm)</w:t>
            </w:r>
          </w:p>
          <w:p w:rsidR="00BE079F" w:rsidRPr="00130261" w:rsidRDefault="00BE079F" w:rsidP="00BE079F">
            <w:pPr>
              <w:tabs>
                <w:tab w:val="left" w:pos="0"/>
              </w:tabs>
              <w:spacing w:line="20" w:lineRule="atLeast"/>
              <w:ind w:firstLine="360"/>
              <w:rPr>
                <w:bCs/>
                <w:lang w:val="nl-NL"/>
              </w:rPr>
            </w:pPr>
            <w:r w:rsidRPr="00130261">
              <w:rPr>
                <w:bCs/>
                <w:lang w:val="nl-NL"/>
              </w:rPr>
              <w:t xml:space="preserve">c) Gọị H là trung điểm của DF. Dễ thấy </w:t>
            </w:r>
            <w:r w:rsidRPr="00130261">
              <w:rPr>
                <w:bCs/>
                <w:position w:val="-4"/>
                <w:lang w:val="nl-NL"/>
              </w:rPr>
              <w:object w:dxaOrig="999" w:dyaOrig="260">
                <v:shape id="_x0000_i2843" type="#_x0000_t75" style="width:50.25pt;height:12.75pt" o:ole="">
                  <v:imagedata r:id="rId3320" o:title=""/>
                </v:shape>
                <o:OLEObject Type="Embed" ProgID="Equation.DSMT4" ShapeID="_x0000_i2843" DrawAspect="Content" ObjectID="_1592693808" r:id="rId3321"/>
              </w:object>
            </w:r>
            <w:r w:rsidRPr="00130261">
              <w:rPr>
                <w:bCs/>
                <w:lang w:val="nl-NL"/>
              </w:rPr>
              <w:t xml:space="preserve"> và  </w:t>
            </w:r>
            <w:r w:rsidRPr="00130261">
              <w:rPr>
                <w:bCs/>
                <w:position w:val="-24"/>
                <w:lang w:val="nl-NL"/>
              </w:rPr>
              <w:object w:dxaOrig="1600" w:dyaOrig="680">
                <v:shape id="_x0000_i2844" type="#_x0000_t75" style="width:80.25pt;height:33.75pt" o:ole="">
                  <v:imagedata r:id="rId3322" o:title=""/>
                </v:shape>
                <o:OLEObject Type="Embed" ProgID="Equation.DSMT4" ShapeID="_x0000_i2844" DrawAspect="Content" ObjectID="_1592693809" r:id="rId3323"/>
              </w:object>
            </w:r>
            <w:r w:rsidRPr="00130261">
              <w:rPr>
                <w:bCs/>
                <w:lang w:val="nl-NL"/>
              </w:rPr>
              <w:t>.</w:t>
            </w:r>
          </w:p>
          <w:p w:rsidR="00BE079F" w:rsidRPr="00130261" w:rsidRDefault="00BE079F" w:rsidP="00BE079F">
            <w:pPr>
              <w:tabs>
                <w:tab w:val="left" w:pos="0"/>
              </w:tabs>
              <w:spacing w:line="20" w:lineRule="atLeast"/>
              <w:ind w:firstLine="360"/>
              <w:rPr>
                <w:bCs/>
                <w:lang w:val="nl-NL"/>
              </w:rPr>
            </w:pPr>
            <w:r w:rsidRPr="00130261">
              <w:rPr>
                <w:bCs/>
                <w:lang w:val="nl-NL"/>
              </w:rPr>
              <w:t xml:space="preserve">Trong đường tròn </w:t>
            </w:r>
            <w:r w:rsidRPr="00130261">
              <w:rPr>
                <w:bCs/>
                <w:position w:val="-14"/>
                <w:lang w:val="nl-NL"/>
              </w:rPr>
              <w:object w:dxaOrig="380" w:dyaOrig="400">
                <v:shape id="_x0000_i2845" type="#_x0000_t75" style="width:18.75pt;height:20.25pt" o:ole="">
                  <v:imagedata r:id="rId3324" o:title=""/>
                </v:shape>
                <o:OLEObject Type="Embed" ProgID="Equation.DSMT4" ShapeID="_x0000_i2845" DrawAspect="Content" ObjectID="_1592693810" r:id="rId3325"/>
              </w:object>
            </w:r>
            <w:r w:rsidRPr="00130261">
              <w:rPr>
                <w:bCs/>
                <w:lang w:val="nl-NL"/>
              </w:rPr>
              <w:t xml:space="preserve"> ta có: </w:t>
            </w:r>
            <w:r w:rsidRPr="00130261">
              <w:rPr>
                <w:bCs/>
                <w:position w:val="-24"/>
                <w:lang w:val="nl-NL"/>
              </w:rPr>
              <w:object w:dxaOrig="1300" w:dyaOrig="680">
                <v:shape id="_x0000_i2846" type="#_x0000_t75" style="width:65.25pt;height:33.75pt" o:ole="">
                  <v:imagedata r:id="rId3326" o:title=""/>
                </v:shape>
                <o:OLEObject Type="Embed" ProgID="Equation.DSMT4" ShapeID="_x0000_i2846" DrawAspect="Content" ObjectID="_1592693811" r:id="rId3327"/>
              </w:object>
            </w:r>
            <w:r w:rsidRPr="00130261">
              <w:rPr>
                <w:bCs/>
                <w:lang w:val="nl-NL"/>
              </w:rPr>
              <w:t xml:space="preserve"> (góc nội tiếp và góc ở tâm cùng chắn </w:t>
            </w:r>
            <w:r w:rsidRPr="00130261">
              <w:rPr>
                <w:bCs/>
                <w:position w:val="-4"/>
                <w:lang w:val="nl-NL"/>
              </w:rPr>
              <w:object w:dxaOrig="420" w:dyaOrig="340">
                <v:shape id="_x0000_i2847" type="#_x0000_t75" style="width:21pt;height:17.25pt" o:ole="">
                  <v:imagedata r:id="rId3328" o:title=""/>
                </v:shape>
                <o:OLEObject Type="Embed" ProgID="Equation.DSMT4" ShapeID="_x0000_i2847" DrawAspect="Content" ObjectID="_1592693812" r:id="rId3329"/>
              </w:object>
            </w:r>
            <w:r w:rsidRPr="00130261">
              <w:rPr>
                <w:bCs/>
                <w:lang w:val="nl-NL"/>
              </w:rPr>
              <w:t>)  hay</w:t>
            </w:r>
            <w:r w:rsidRPr="00130261">
              <w:rPr>
                <w:bCs/>
                <w:position w:val="-24"/>
                <w:lang w:val="nl-NL"/>
              </w:rPr>
              <w:object w:dxaOrig="1700" w:dyaOrig="680">
                <v:shape id="_x0000_i2848" type="#_x0000_t75" style="width:84.75pt;height:33.75pt" o:ole="">
                  <v:imagedata r:id="rId3330" o:title=""/>
                </v:shape>
                <o:OLEObject Type="Embed" ProgID="Equation.DSMT4" ShapeID="_x0000_i2848" DrawAspect="Content" ObjectID="_1592693813" r:id="rId3331"/>
              </w:object>
            </w:r>
          </w:p>
          <w:p w:rsidR="00BE079F" w:rsidRPr="00130261" w:rsidRDefault="00BE079F" w:rsidP="00BE079F">
            <w:pPr>
              <w:tabs>
                <w:tab w:val="left" w:pos="0"/>
              </w:tabs>
              <w:spacing w:line="20" w:lineRule="atLeast"/>
              <w:ind w:firstLine="360"/>
              <w:rPr>
                <w:bCs/>
                <w:lang w:val="nl-NL"/>
              </w:rPr>
            </w:pPr>
            <w:r w:rsidRPr="00130261">
              <w:rPr>
                <w:bCs/>
                <w:lang w:val="nl-NL"/>
              </w:rPr>
              <w:t xml:space="preserve">Trong đường tròn </w:t>
            </w:r>
            <w:r w:rsidRPr="00130261">
              <w:rPr>
                <w:bCs/>
                <w:position w:val="-14"/>
                <w:lang w:val="nl-NL"/>
              </w:rPr>
              <w:object w:dxaOrig="420" w:dyaOrig="400">
                <v:shape id="_x0000_i2849" type="#_x0000_t75" style="width:21pt;height:20.25pt" o:ole="">
                  <v:imagedata r:id="rId3332" o:title=""/>
                </v:shape>
                <o:OLEObject Type="Embed" ProgID="Equation.DSMT4" ShapeID="_x0000_i2849" DrawAspect="Content" ObjectID="_1592693814" r:id="rId3333"/>
              </w:object>
            </w:r>
            <w:r w:rsidRPr="00130261">
              <w:rPr>
                <w:bCs/>
                <w:lang w:val="nl-NL"/>
              </w:rPr>
              <w:t xml:space="preserve"> ta có: </w:t>
            </w:r>
            <w:r w:rsidRPr="00130261">
              <w:rPr>
                <w:bCs/>
                <w:position w:val="-14"/>
                <w:lang w:val="nl-NL"/>
              </w:rPr>
              <w:object w:dxaOrig="1740" w:dyaOrig="440">
                <v:shape id="_x0000_i2850" type="#_x0000_t75" style="width:87pt;height:21.75pt" o:ole="">
                  <v:imagedata r:id="rId3334" o:title=""/>
                </v:shape>
                <o:OLEObject Type="Embed" ProgID="Equation.DSMT4" ShapeID="_x0000_i2850" DrawAspect="Content" ObjectID="_1592693815" r:id="rId3335"/>
              </w:object>
            </w:r>
            <w:r w:rsidRPr="00130261">
              <w:rPr>
                <w:bCs/>
                <w:lang w:val="nl-NL"/>
              </w:rPr>
              <w:t xml:space="preserve"> (góc nội tiếp cùng chắn </w:t>
            </w:r>
            <w:r w:rsidRPr="00130261">
              <w:rPr>
                <w:bCs/>
                <w:position w:val="-4"/>
                <w:lang w:val="nl-NL"/>
              </w:rPr>
              <w:object w:dxaOrig="400" w:dyaOrig="340">
                <v:shape id="_x0000_i2851" type="#_x0000_t75" style="width:20.25pt;height:17.25pt" o:ole="">
                  <v:imagedata r:id="rId3336" o:title=""/>
                </v:shape>
                <o:OLEObject Type="Embed" ProgID="Equation.DSMT4" ShapeID="_x0000_i2851" DrawAspect="Content" ObjectID="_1592693816" r:id="rId3337"/>
              </w:object>
            </w:r>
            <w:r w:rsidRPr="00130261">
              <w:rPr>
                <w:bCs/>
                <w:lang w:val="nl-NL"/>
              </w:rPr>
              <w:t>)’</w:t>
            </w:r>
          </w:p>
          <w:p w:rsidR="00BE079F" w:rsidRPr="00130261" w:rsidRDefault="00BE079F" w:rsidP="00BE079F">
            <w:pPr>
              <w:tabs>
                <w:tab w:val="left" w:pos="0"/>
              </w:tabs>
              <w:spacing w:line="20" w:lineRule="atLeast"/>
              <w:ind w:firstLine="360"/>
              <w:rPr>
                <w:bCs/>
                <w:lang w:val="nl-NL"/>
              </w:rPr>
            </w:pPr>
            <w:r w:rsidRPr="00130261">
              <w:rPr>
                <w:bCs/>
                <w:position w:val="-14"/>
                <w:lang w:val="nl-NL"/>
              </w:rPr>
              <w:object w:dxaOrig="2720" w:dyaOrig="440">
                <v:shape id="_x0000_i2852" type="#_x0000_t75" style="width:135.75pt;height:21.75pt" o:ole="">
                  <v:imagedata r:id="rId3338" o:title=""/>
                </v:shape>
                <o:OLEObject Type="Embed" ProgID="Equation.DSMT4" ShapeID="_x0000_i2852" DrawAspect="Content" ObjectID="_1592693817" r:id="rId3339"/>
              </w:object>
            </w:r>
          </w:p>
          <w:p w:rsidR="00BE079F" w:rsidRPr="00130261" w:rsidRDefault="00BE079F" w:rsidP="00BE079F">
            <w:pPr>
              <w:tabs>
                <w:tab w:val="left" w:pos="0"/>
              </w:tabs>
              <w:spacing w:line="20" w:lineRule="atLeast"/>
              <w:ind w:firstLine="360"/>
              <w:rPr>
                <w:bCs/>
                <w:lang w:val="nl-NL"/>
              </w:rPr>
            </w:pPr>
            <w:r w:rsidRPr="00130261">
              <w:rPr>
                <w:bCs/>
                <w:lang w:val="nl-NL"/>
              </w:rPr>
              <w:t xml:space="preserve">Dễ thấy </w:t>
            </w:r>
            <w:r w:rsidRPr="00130261">
              <w:rPr>
                <w:bCs/>
                <w:position w:val="-6"/>
                <w:lang w:val="nl-NL"/>
              </w:rPr>
              <w:object w:dxaOrig="1860" w:dyaOrig="360">
                <v:shape id="_x0000_i2853" type="#_x0000_t75" style="width:93pt;height:18pt" o:ole="">
                  <v:imagedata r:id="rId3340" o:title=""/>
                </v:shape>
                <o:OLEObject Type="Embed" ProgID="Equation.DSMT4" ShapeID="_x0000_i2853" DrawAspect="Content" ObjectID="_1592693818" r:id="rId3341"/>
              </w:object>
            </w:r>
          </w:p>
          <w:p w:rsidR="00BE079F" w:rsidRPr="00130261" w:rsidRDefault="00BE079F" w:rsidP="00BE079F">
            <w:pPr>
              <w:tabs>
                <w:tab w:val="left" w:pos="0"/>
              </w:tabs>
              <w:spacing w:line="20" w:lineRule="atLeast"/>
              <w:ind w:firstLine="360"/>
              <w:rPr>
                <w:bCs/>
                <w:lang w:val="nl-NL"/>
              </w:rPr>
            </w:pPr>
            <w:r w:rsidRPr="00130261">
              <w:rPr>
                <w:bCs/>
                <w:lang w:val="nl-NL"/>
              </w:rPr>
              <w:t xml:space="preserve">              </w:t>
            </w:r>
            <w:r w:rsidRPr="00130261">
              <w:rPr>
                <w:bCs/>
                <w:position w:val="-6"/>
                <w:lang w:val="nl-NL"/>
              </w:rPr>
              <w:object w:dxaOrig="1820" w:dyaOrig="360">
                <v:shape id="_x0000_i2854" type="#_x0000_t75" style="width:90.75pt;height:18pt" o:ole="">
                  <v:imagedata r:id="rId3342" o:title=""/>
                </v:shape>
                <o:OLEObject Type="Embed" ProgID="Equation.DSMT4" ShapeID="_x0000_i2854" DrawAspect="Content" ObjectID="_1592693819" r:id="rId3343"/>
              </w:object>
            </w:r>
          </w:p>
          <w:p w:rsidR="00BE079F" w:rsidRPr="00130261" w:rsidRDefault="00BE079F" w:rsidP="00BE079F">
            <w:pPr>
              <w:tabs>
                <w:tab w:val="left" w:pos="0"/>
              </w:tabs>
              <w:spacing w:line="20" w:lineRule="atLeast"/>
              <w:ind w:firstLine="360"/>
              <w:rPr>
                <w:bCs/>
                <w:lang w:val="nl-NL"/>
              </w:rPr>
            </w:pPr>
            <w:r w:rsidRPr="00130261">
              <w:rPr>
                <w:bCs/>
                <w:lang w:val="nl-NL"/>
              </w:rPr>
              <w:t xml:space="preserve">      Mà  </w:t>
            </w:r>
            <w:r w:rsidRPr="00130261">
              <w:rPr>
                <w:bCs/>
                <w:position w:val="-14"/>
                <w:lang w:val="nl-NL"/>
              </w:rPr>
              <w:object w:dxaOrig="1860" w:dyaOrig="440">
                <v:shape id="_x0000_i2855" type="#_x0000_t75" style="width:93pt;height:21.75pt" o:ole="">
                  <v:imagedata r:id="rId3344" o:title=""/>
                </v:shape>
                <o:OLEObject Type="Embed" ProgID="Equation.DSMT4" ShapeID="_x0000_i2855" DrawAspect="Content" ObjectID="_1592693820" r:id="rId3345"/>
              </w:object>
            </w:r>
          </w:p>
          <w:p w:rsidR="00BE079F" w:rsidRPr="00130261" w:rsidRDefault="00BE079F" w:rsidP="00BE079F">
            <w:pPr>
              <w:tabs>
                <w:tab w:val="left" w:pos="0"/>
              </w:tabs>
              <w:spacing w:line="20" w:lineRule="atLeast"/>
              <w:ind w:firstLine="360"/>
              <w:rPr>
                <w:bCs/>
                <w:lang w:val="nl-NL"/>
              </w:rPr>
            </w:pPr>
            <w:r w:rsidRPr="00130261">
              <w:rPr>
                <w:bCs/>
                <w:lang w:val="nl-NL"/>
              </w:rPr>
              <w:t xml:space="preserve">Suy ra </w:t>
            </w:r>
            <w:r w:rsidRPr="00130261">
              <w:rPr>
                <w:bCs/>
                <w:position w:val="-6"/>
                <w:lang w:val="nl-NL"/>
              </w:rPr>
              <w:object w:dxaOrig="1280" w:dyaOrig="360">
                <v:shape id="_x0000_i2856" type="#_x0000_t75" style="width:63.75pt;height:18pt" o:ole="">
                  <v:imagedata r:id="rId3346" o:title=""/>
                </v:shape>
                <o:OLEObject Type="Embed" ProgID="Equation.DSMT4" ShapeID="_x0000_i2856" DrawAspect="Content" ObjectID="_1592693821" r:id="rId3347"/>
              </w:object>
            </w:r>
            <w:r w:rsidRPr="00130261">
              <w:rPr>
                <w:bCs/>
                <w:lang w:val="nl-NL"/>
              </w:rPr>
              <w:t xml:space="preserve"> hay </w:t>
            </w:r>
            <w:r w:rsidRPr="00130261">
              <w:rPr>
                <w:bCs/>
                <w:position w:val="-10"/>
                <w:lang w:val="nl-NL"/>
              </w:rPr>
              <w:object w:dxaOrig="2320" w:dyaOrig="400">
                <v:shape id="_x0000_i2857" type="#_x0000_t75" style="width:116.25pt;height:20.25pt" o:ole="">
                  <v:imagedata r:id="rId3348" o:title=""/>
                </v:shape>
                <o:OLEObject Type="Embed" ProgID="Equation.DSMT4" ShapeID="_x0000_i2857" DrawAspect="Content" ObjectID="_1592693822" r:id="rId3349"/>
              </w:object>
            </w:r>
            <w:r w:rsidRPr="00130261">
              <w:rPr>
                <w:bCs/>
                <w:lang w:val="nl-NL"/>
              </w:rPr>
              <w:t xml:space="preserve"> thẳng hàng.</w:t>
            </w:r>
          </w:p>
          <w:p w:rsidR="00BE079F" w:rsidRPr="00130261" w:rsidRDefault="00BE079F" w:rsidP="00BE079F">
            <w:pPr>
              <w:tabs>
                <w:tab w:val="left" w:pos="0"/>
              </w:tabs>
              <w:spacing w:line="20" w:lineRule="atLeast"/>
              <w:rPr>
                <w:bCs/>
                <w:lang w:val="nl-NL"/>
              </w:rPr>
            </w:pPr>
            <w:r w:rsidRPr="00130261">
              <w:rPr>
                <w:bCs/>
                <w:lang w:val="nl-NL"/>
              </w:rPr>
              <w:t xml:space="preserve">Ta có: </w:t>
            </w:r>
            <w:r w:rsidRPr="00130261">
              <w:rPr>
                <w:bCs/>
                <w:i/>
                <w:lang w:val="nl-NL"/>
              </w:rPr>
              <w:t>D; I;</w:t>
            </w:r>
            <w:r w:rsidRPr="00130261">
              <w:rPr>
                <w:bCs/>
                <w:lang w:val="nl-NL"/>
              </w:rPr>
              <w:t xml:space="preserve"> </w:t>
            </w:r>
            <w:r w:rsidRPr="00130261">
              <w:rPr>
                <w:bCs/>
                <w:i/>
                <w:lang w:val="nl-NL"/>
              </w:rPr>
              <w:t xml:space="preserve">B </w:t>
            </w:r>
            <w:r w:rsidRPr="00130261">
              <w:rPr>
                <w:bCs/>
                <w:lang w:val="nl-NL"/>
              </w:rPr>
              <w:t xml:space="preserve">thẳng hàng </w:t>
            </w:r>
            <w:r w:rsidRPr="00130261">
              <w:rPr>
                <w:bCs/>
                <w:i/>
                <w:lang w:val="nl-NL"/>
              </w:rPr>
              <w:t xml:space="preserve">(cmt) </w:t>
            </w:r>
            <w:r w:rsidRPr="00130261">
              <w:rPr>
                <w:bCs/>
                <w:position w:val="-24"/>
                <w:lang w:val="nl-NL"/>
              </w:rPr>
              <w:object w:dxaOrig="2439" w:dyaOrig="700">
                <v:shape id="_x0000_i2858" type="#_x0000_t75" style="width:122.25pt;height:35.25pt" o:ole="">
                  <v:imagedata r:id="rId3350" o:title=""/>
                </v:shape>
                <o:OLEObject Type="Embed" ProgID="Equation.DSMT4" ShapeID="_x0000_i2858" DrawAspect="Content" ObjectID="_1592693823" r:id="rId3351"/>
              </w:object>
            </w:r>
            <w:r w:rsidRPr="00130261">
              <w:rPr>
                <w:bCs/>
                <w:lang w:val="nl-NL"/>
              </w:rPr>
              <w:t xml:space="preserve">. Vì C cố định nên D cố định </w:t>
            </w:r>
            <w:r w:rsidRPr="00130261">
              <w:rPr>
                <w:bCs/>
                <w:position w:val="-24"/>
                <w:lang w:val="nl-NL"/>
              </w:rPr>
              <w:object w:dxaOrig="1020" w:dyaOrig="700">
                <v:shape id="_x0000_i2859" type="#_x0000_t75" style="width:51pt;height:35.25pt" o:ole="">
                  <v:imagedata r:id="rId3352" o:title=""/>
                </v:shape>
                <o:OLEObject Type="Embed" ProgID="Equation.DSMT4" ShapeID="_x0000_i2859" DrawAspect="Content" ObjectID="_1592693824" r:id="rId3353"/>
              </w:object>
            </w:r>
            <w:r w:rsidRPr="00130261">
              <w:rPr>
                <w:bCs/>
                <w:lang w:val="nl-NL"/>
              </w:rPr>
              <w:t xml:space="preserve"> không đổi.</w:t>
            </w:r>
          </w:p>
          <w:p w:rsidR="00BE079F" w:rsidRPr="00130261" w:rsidRDefault="00BE079F" w:rsidP="00BE079F">
            <w:pPr>
              <w:tabs>
                <w:tab w:val="left" w:pos="480"/>
                <w:tab w:val="left" w:pos="840"/>
              </w:tabs>
              <w:spacing w:line="20" w:lineRule="atLeast"/>
              <w:jc w:val="both"/>
              <w:rPr>
                <w:bCs/>
                <w:lang w:val="nl-NL"/>
              </w:rPr>
            </w:pPr>
            <w:r w:rsidRPr="00130261">
              <w:rPr>
                <w:bCs/>
                <w:lang w:val="nl-NL"/>
              </w:rPr>
              <w:t>Do đó góc ABI có số đo không đổi khi M thay đổi trên cung BD.</w:t>
            </w:r>
          </w:p>
          <w:p w:rsidR="00BE079F" w:rsidRPr="00130261" w:rsidRDefault="00BE079F" w:rsidP="00BE079F">
            <w:pPr>
              <w:tabs>
                <w:tab w:val="left" w:pos="0"/>
              </w:tabs>
              <w:spacing w:line="20" w:lineRule="atLeast"/>
              <w:ind w:firstLine="360"/>
              <w:jc w:val="both"/>
              <w:rPr>
                <w:bCs/>
                <w:vertAlign w:val="subscript"/>
                <w:lang w:val="nl-NL"/>
              </w:rPr>
            </w:pPr>
            <w:r w:rsidRPr="00130261">
              <w:rPr>
                <w:b/>
                <w:bCs/>
                <w:lang w:val="nl-NL"/>
              </w:rPr>
              <w:t>Bài 5</w:t>
            </w:r>
            <w:r w:rsidRPr="00130261">
              <w:rPr>
                <w:bCs/>
                <w:lang w:val="nl-NL"/>
              </w:rPr>
              <w:t xml:space="preserve">: Cho phương trình ( ẩn x ) </w:t>
            </w:r>
            <w:r w:rsidRPr="00130261">
              <w:rPr>
                <w:position w:val="-14"/>
                <w:lang w:val="nl-NL"/>
              </w:rPr>
              <w:object w:dxaOrig="2280" w:dyaOrig="420">
                <v:shape id="_x0000_i2860" type="#_x0000_t75" style="width:114pt;height:21pt" o:ole="">
                  <v:imagedata r:id="rId3203" o:title=""/>
                </v:shape>
                <o:OLEObject Type="Embed" ProgID="Equation.DSMT4" ShapeID="_x0000_i2860" DrawAspect="Content" ObjectID="_1592693825" r:id="rId3354"/>
              </w:object>
            </w:r>
            <w:r w:rsidRPr="00130261">
              <w:rPr>
                <w:lang w:val="nl-NL"/>
              </w:rPr>
              <w:t>.</w:t>
            </w:r>
            <w:r w:rsidRPr="00130261">
              <w:rPr>
                <w:bCs/>
                <w:lang w:val="nl-NL"/>
              </w:rPr>
              <w:t xml:space="preserve"> Gọi </w:t>
            </w:r>
            <w:r w:rsidRPr="00130261">
              <w:rPr>
                <w:bCs/>
                <w:position w:val="-12"/>
                <w:lang w:val="nl-NL"/>
              </w:rPr>
              <w:object w:dxaOrig="240" w:dyaOrig="360">
                <v:shape id="_x0000_i2861" type="#_x0000_t75" style="width:12pt;height:18pt" o:ole="">
                  <v:imagedata r:id="rId3355" o:title=""/>
                </v:shape>
                <o:OLEObject Type="Embed" ProgID="Equation.DSMT4" ShapeID="_x0000_i2861" DrawAspect="Content" ObjectID="_1592693826" r:id="rId3356"/>
              </w:object>
            </w:r>
            <w:r w:rsidRPr="00130261">
              <w:rPr>
                <w:bCs/>
                <w:lang w:val="nl-NL"/>
              </w:rPr>
              <w:t xml:space="preserve"> và </w:t>
            </w:r>
            <w:r w:rsidRPr="00130261">
              <w:rPr>
                <w:bCs/>
                <w:position w:val="-12"/>
                <w:lang w:val="nl-NL"/>
              </w:rPr>
              <w:object w:dxaOrig="279" w:dyaOrig="360">
                <v:shape id="_x0000_i2862" type="#_x0000_t75" style="width:14.25pt;height:18pt" o:ole="">
                  <v:imagedata r:id="rId3357" o:title=""/>
                </v:shape>
                <o:OLEObject Type="Embed" ProgID="Equation.DSMT4" ShapeID="_x0000_i2862" DrawAspect="Content" ObjectID="_1592693827" r:id="rId3358"/>
              </w:object>
            </w:r>
            <w:r w:rsidRPr="00130261">
              <w:rPr>
                <w:bCs/>
                <w:vertAlign w:val="subscript"/>
                <w:lang w:val="nl-NL"/>
              </w:rPr>
              <w:t xml:space="preserve">  </w:t>
            </w:r>
            <w:r w:rsidRPr="00130261">
              <w:rPr>
                <w:bCs/>
                <w:lang w:val="nl-NL"/>
              </w:rPr>
              <w:t xml:space="preserve">là hai nghiệm của phương trình đã cho. Tìm giá trị của m để biểu thức </w:t>
            </w:r>
            <w:r w:rsidRPr="00130261">
              <w:rPr>
                <w:bCs/>
                <w:position w:val="-12"/>
                <w:vertAlign w:val="subscript"/>
                <w:lang w:val="nl-NL"/>
              </w:rPr>
              <w:object w:dxaOrig="880" w:dyaOrig="400">
                <v:shape id="_x0000_i2863" type="#_x0000_t75" style="width:44.25pt;height:20.25pt" o:ole="">
                  <v:imagedata r:id="rId3205" o:title=""/>
                </v:shape>
                <o:OLEObject Type="Embed" ProgID="Equation.DSMT4" ShapeID="_x0000_i2863" DrawAspect="Content" ObjectID="_1592693828" r:id="rId3359"/>
              </w:object>
            </w:r>
            <w:r w:rsidRPr="00130261">
              <w:rPr>
                <w:bCs/>
                <w:lang w:val="nl-NL"/>
              </w:rPr>
              <w:t>có giá trị nhỏ nhất.</w:t>
            </w:r>
            <w:r w:rsidRPr="00130261">
              <w:rPr>
                <w:bCs/>
                <w:vertAlign w:val="superscript"/>
                <w:lang w:val="nl-NL"/>
              </w:rPr>
              <w:t xml:space="preserve"> </w:t>
            </w:r>
            <w:r w:rsidRPr="00130261">
              <w:rPr>
                <w:bCs/>
                <w:vertAlign w:val="subscript"/>
                <w:lang w:val="nl-NL"/>
              </w:rPr>
              <w:t xml:space="preserve"> </w:t>
            </w:r>
          </w:p>
          <w:p w:rsidR="00BE079F" w:rsidRPr="00130261" w:rsidRDefault="00BE079F" w:rsidP="00BE079F">
            <w:pPr>
              <w:tabs>
                <w:tab w:val="left" w:pos="0"/>
              </w:tabs>
              <w:spacing w:line="20" w:lineRule="atLeast"/>
              <w:ind w:firstLine="360"/>
              <w:jc w:val="both"/>
              <w:rPr>
                <w:lang w:val="nl-NL"/>
              </w:rPr>
            </w:pPr>
            <w:r w:rsidRPr="00130261">
              <w:rPr>
                <w:lang w:val="nl-NL"/>
              </w:rPr>
              <w:t xml:space="preserve">  Phương trình </w:t>
            </w:r>
            <w:r w:rsidRPr="00130261">
              <w:rPr>
                <w:position w:val="-14"/>
                <w:lang w:val="nl-NL"/>
              </w:rPr>
              <w:object w:dxaOrig="2620" w:dyaOrig="420">
                <v:shape id="_x0000_i2864" type="#_x0000_t75" style="width:131.25pt;height:21pt" o:ole="">
                  <v:imagedata r:id="rId3360" o:title=""/>
                </v:shape>
                <o:OLEObject Type="Embed" ProgID="Equation.DSMT4" ShapeID="_x0000_i2864" DrawAspect="Content" ObjectID="_1592693829" r:id="rId3361"/>
              </w:object>
            </w:r>
            <w:r w:rsidRPr="00130261">
              <w:rPr>
                <w:lang w:val="nl-NL"/>
              </w:rPr>
              <w:t>là phương trình bậc hai, có:</w:t>
            </w:r>
          </w:p>
          <w:p w:rsidR="00BE079F" w:rsidRPr="00130261" w:rsidRDefault="00BE079F" w:rsidP="00BE079F">
            <w:pPr>
              <w:tabs>
                <w:tab w:val="left" w:pos="480"/>
                <w:tab w:val="left" w:pos="840"/>
              </w:tabs>
              <w:spacing w:line="20" w:lineRule="atLeast"/>
              <w:jc w:val="both"/>
              <w:rPr>
                <w:lang w:val="nl-NL"/>
              </w:rPr>
            </w:pPr>
            <w:r w:rsidRPr="00130261">
              <w:rPr>
                <w:position w:val="-28"/>
                <w:lang w:val="nl-NL"/>
              </w:rPr>
              <w:object w:dxaOrig="10260" w:dyaOrig="680">
                <v:shape id="_x0000_i2865" type="#_x0000_t75" style="width:513pt;height:33.75pt" o:ole="">
                  <v:imagedata r:id="rId3362" o:title=""/>
                </v:shape>
                <o:OLEObject Type="Embed" ProgID="Equation.DSMT4" ShapeID="_x0000_i2865" DrawAspect="Content" ObjectID="_1592693830" r:id="rId3363"/>
              </w:object>
            </w:r>
            <w:r w:rsidRPr="00130261">
              <w:rPr>
                <w:lang w:val="nl-NL"/>
              </w:rPr>
              <w:t>.</w:t>
            </w:r>
          </w:p>
          <w:p w:rsidR="00BE079F" w:rsidRPr="00130261" w:rsidRDefault="00BE079F" w:rsidP="00BE079F">
            <w:pPr>
              <w:tabs>
                <w:tab w:val="left" w:pos="480"/>
                <w:tab w:val="left" w:pos="840"/>
              </w:tabs>
              <w:spacing w:line="20" w:lineRule="atLeast"/>
              <w:jc w:val="both"/>
              <w:rPr>
                <w:lang w:val="nl-NL"/>
              </w:rPr>
            </w:pPr>
            <w:r w:rsidRPr="00130261">
              <w:rPr>
                <w:position w:val="-28"/>
                <w:lang w:val="nl-NL"/>
              </w:rPr>
              <w:object w:dxaOrig="3980" w:dyaOrig="680">
                <v:shape id="_x0000_i2866" type="#_x0000_t75" style="width:198.75pt;height:33.75pt" o:ole="">
                  <v:imagedata r:id="rId3364" o:title=""/>
                </v:shape>
                <o:OLEObject Type="Embed" ProgID="Equation.DSMT4" ShapeID="_x0000_i2866" DrawAspect="Content" ObjectID="_1592693831" r:id="rId3365"/>
              </w:object>
            </w:r>
            <w:r w:rsidRPr="00130261">
              <w:rPr>
                <w:lang w:val="nl-NL"/>
              </w:rPr>
              <w:t xml:space="preserve">với mọi m. Suy ra phương trình </w:t>
            </w:r>
            <w:r w:rsidRPr="00130261">
              <w:rPr>
                <w:position w:val="-14"/>
                <w:lang w:val="nl-NL"/>
              </w:rPr>
              <w:object w:dxaOrig="340" w:dyaOrig="400">
                <v:shape id="_x0000_i2867" type="#_x0000_t75" style="width:17.25pt;height:20.25pt" o:ole="">
                  <v:imagedata r:id="rId3366" o:title=""/>
                </v:shape>
                <o:OLEObject Type="Embed" ProgID="Equation.DSMT4" ShapeID="_x0000_i2867" DrawAspect="Content" ObjectID="_1592693832" r:id="rId3367"/>
              </w:object>
            </w:r>
            <w:r w:rsidRPr="00130261">
              <w:rPr>
                <w:lang w:val="nl-NL"/>
              </w:rPr>
              <w:t>luôn có hai nghiệm phân biệt vói mọi m.</w:t>
            </w:r>
          </w:p>
          <w:p w:rsidR="00BE079F" w:rsidRPr="00130261" w:rsidRDefault="00BE079F" w:rsidP="00BE079F">
            <w:pPr>
              <w:tabs>
                <w:tab w:val="left" w:pos="480"/>
                <w:tab w:val="left" w:pos="840"/>
              </w:tabs>
              <w:spacing w:line="20" w:lineRule="atLeast"/>
              <w:jc w:val="both"/>
              <w:rPr>
                <w:lang w:val="nl-NL"/>
              </w:rPr>
            </w:pPr>
            <w:r w:rsidRPr="00130261">
              <w:rPr>
                <w:lang w:val="nl-NL"/>
              </w:rPr>
              <w:t>Áp dụng hệ thức Vi et, ta được:</w:t>
            </w:r>
            <w:r w:rsidRPr="00130261">
              <w:rPr>
                <w:position w:val="-32"/>
                <w:lang w:val="nl-NL"/>
              </w:rPr>
              <w:object w:dxaOrig="2140" w:dyaOrig="760">
                <v:shape id="_x0000_i2868" type="#_x0000_t75" style="width:107.25pt;height:38.25pt" o:ole="">
                  <v:imagedata r:id="rId3368" o:title=""/>
                </v:shape>
                <o:OLEObject Type="Embed" ProgID="Equation.DSMT4" ShapeID="_x0000_i2868" DrawAspect="Content" ObjectID="_1592693833" r:id="rId3369"/>
              </w:object>
            </w:r>
          </w:p>
          <w:p w:rsidR="00BE079F" w:rsidRPr="00130261" w:rsidRDefault="00BE079F" w:rsidP="00BE079F">
            <w:pPr>
              <w:tabs>
                <w:tab w:val="left" w:pos="480"/>
                <w:tab w:val="left" w:pos="840"/>
              </w:tabs>
              <w:spacing w:line="20" w:lineRule="atLeast"/>
              <w:jc w:val="both"/>
              <w:rPr>
                <w:lang w:val="nl-NL"/>
              </w:rPr>
            </w:pPr>
            <w:r w:rsidRPr="00130261">
              <w:rPr>
                <w:position w:val="-70"/>
                <w:lang w:val="nl-NL"/>
              </w:rPr>
              <w:object w:dxaOrig="10359" w:dyaOrig="1520">
                <v:shape id="_x0000_i2869" type="#_x0000_t75" style="width:518.25pt;height:75.75pt" o:ole="">
                  <v:imagedata r:id="rId3370" o:title=""/>
                </v:shape>
                <o:OLEObject Type="Embed" ProgID="Equation.DSMT4" ShapeID="_x0000_i2869" DrawAspect="Content" ObjectID="_1592693834" r:id="rId3371"/>
              </w:object>
            </w:r>
          </w:p>
          <w:p w:rsidR="00BE079F" w:rsidRPr="00130261" w:rsidRDefault="00BE079F" w:rsidP="00BE079F">
            <w:pPr>
              <w:tabs>
                <w:tab w:val="left" w:pos="480"/>
                <w:tab w:val="left" w:pos="840"/>
              </w:tabs>
              <w:spacing w:line="20" w:lineRule="atLeast"/>
              <w:jc w:val="both"/>
              <w:rPr>
                <w:lang w:val="nl-NL"/>
              </w:rPr>
            </w:pPr>
            <w:r w:rsidRPr="00130261">
              <w:rPr>
                <w:lang w:val="nl-NL"/>
              </w:rPr>
              <w:t xml:space="preserve">Dấu “=” xảy ra khi </w:t>
            </w:r>
            <w:r w:rsidRPr="00130261">
              <w:rPr>
                <w:position w:val="-24"/>
                <w:lang w:val="nl-NL"/>
              </w:rPr>
              <w:object w:dxaOrig="2140" w:dyaOrig="620">
                <v:shape id="_x0000_i2870" type="#_x0000_t75" style="width:107.25pt;height:30.75pt" o:ole="">
                  <v:imagedata r:id="rId3372" o:title=""/>
                </v:shape>
                <o:OLEObject Type="Embed" ProgID="Equation.DSMT4" ShapeID="_x0000_i2870" DrawAspect="Content" ObjectID="_1592693835" r:id="rId3373"/>
              </w:object>
            </w:r>
          </w:p>
          <w:p w:rsidR="00BE079F" w:rsidRPr="00130261" w:rsidRDefault="00BE079F" w:rsidP="00BE079F">
            <w:pPr>
              <w:rPr>
                <w:lang w:val="nl-NL"/>
              </w:rPr>
            </w:pPr>
            <w:r w:rsidRPr="00130261">
              <w:rPr>
                <w:bCs/>
                <w:lang w:val="nl-NL"/>
              </w:rPr>
              <w:t xml:space="preserve">Vậy giá trị nhỏ nhất của biểu thức là </w:t>
            </w:r>
            <w:r w:rsidRPr="00130261">
              <w:rPr>
                <w:bCs/>
                <w:position w:val="-12"/>
                <w:vertAlign w:val="subscript"/>
                <w:lang w:val="nl-NL"/>
              </w:rPr>
              <w:object w:dxaOrig="880" w:dyaOrig="400">
                <v:shape id="_x0000_i2871" type="#_x0000_t75" style="width:44.25pt;height:20.25pt" o:ole="">
                  <v:imagedata r:id="rId3205" o:title=""/>
                </v:shape>
                <o:OLEObject Type="Embed" ProgID="Equation.DSMT4" ShapeID="_x0000_i2871" DrawAspect="Content" ObjectID="_1592693836" r:id="rId3374"/>
              </w:object>
            </w:r>
            <w:r w:rsidRPr="00130261">
              <w:rPr>
                <w:lang w:val="nl-NL"/>
              </w:rPr>
              <w:t xml:space="preserve"> là </w:t>
            </w:r>
            <w:r w:rsidRPr="00130261">
              <w:rPr>
                <w:bCs/>
                <w:position w:val="-24"/>
                <w:lang w:val="nl-NL"/>
              </w:rPr>
              <w:object w:dxaOrig="300" w:dyaOrig="620">
                <v:shape id="_x0000_i2872" type="#_x0000_t75" style="width:15pt;height:30.75pt" o:ole="">
                  <v:imagedata r:id="rId3375" o:title=""/>
                </v:shape>
                <o:OLEObject Type="Embed" ProgID="Equation.DSMT4" ShapeID="_x0000_i2872" DrawAspect="Content" ObjectID="_1592693837" r:id="rId3376"/>
              </w:object>
            </w:r>
            <w:r w:rsidRPr="00130261">
              <w:rPr>
                <w:bCs/>
                <w:lang w:val="nl-NL"/>
              </w:rPr>
              <w:t xml:space="preserve"> khi </w:t>
            </w:r>
            <w:r w:rsidRPr="00130261">
              <w:rPr>
                <w:bCs/>
                <w:vertAlign w:val="superscript"/>
                <w:lang w:val="nl-NL"/>
              </w:rPr>
              <w:t xml:space="preserve"> </w:t>
            </w:r>
            <w:r w:rsidRPr="00130261">
              <w:rPr>
                <w:bCs/>
                <w:position w:val="-24"/>
                <w:vertAlign w:val="subscript"/>
                <w:lang w:val="nl-NL"/>
              </w:rPr>
              <w:object w:dxaOrig="840" w:dyaOrig="620">
                <v:shape id="_x0000_i2873" type="#_x0000_t75" style="width:42pt;height:30.75pt" o:ole="">
                  <v:imagedata r:id="rId3377" o:title=""/>
                </v:shape>
                <o:OLEObject Type="Embed" ProgID="Equation.DSMT4" ShapeID="_x0000_i2873" DrawAspect="Content" ObjectID="_1592693838" r:id="rId3378"/>
              </w:object>
            </w:r>
          </w:p>
          <w:p w:rsidR="00BE079F" w:rsidRDefault="00BE079F"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1947</w:t>
            </w:r>
          </w:p>
          <w:tbl>
            <w:tblPr>
              <w:tblW w:w="10800" w:type="dxa"/>
              <w:tblInd w:w="108" w:type="dxa"/>
              <w:tblLook w:val="01E0" w:firstRow="1" w:lastRow="1" w:firstColumn="1" w:lastColumn="1" w:noHBand="0" w:noVBand="0"/>
            </w:tblPr>
            <w:tblGrid>
              <w:gridCol w:w="3685"/>
              <w:gridCol w:w="7115"/>
            </w:tblGrid>
            <w:tr w:rsidR="00BE079F" w:rsidRPr="00C60ABF" w:rsidTr="00BE079F">
              <w:tc>
                <w:tcPr>
                  <w:tcW w:w="3685" w:type="dxa"/>
                  <w:shd w:val="clear" w:color="auto" w:fill="auto"/>
                </w:tcPr>
                <w:p w:rsidR="00BE079F" w:rsidRPr="00C60ABF" w:rsidRDefault="00BE079F" w:rsidP="00BE079F">
                  <w:pPr>
                    <w:spacing w:before="20"/>
                    <w:jc w:val="center"/>
                    <w:rPr>
                      <w:b/>
                      <w:lang w:val="nl-NL"/>
                    </w:rPr>
                  </w:pPr>
                  <w:r w:rsidRPr="00C60ABF">
                    <w:rPr>
                      <w:b/>
                      <w:lang w:val="nl-NL"/>
                    </w:rPr>
                    <w:t>SỞ GIÁO DỤC VÀ ĐÀO TẠO</w:t>
                  </w:r>
                </w:p>
                <w:p w:rsidR="00BE079F" w:rsidRPr="00C60ABF" w:rsidRDefault="00BE079F" w:rsidP="00BE079F">
                  <w:pPr>
                    <w:spacing w:before="20"/>
                    <w:jc w:val="center"/>
                    <w:rPr>
                      <w:sz w:val="26"/>
                      <w:lang w:val="nl-NL"/>
                    </w:rPr>
                  </w:pPr>
                  <w:r>
                    <w:rPr>
                      <w:b/>
                      <w:noProof/>
                      <w:lang w:val="en-US"/>
                    </w:rPr>
                    <mc:AlternateContent>
                      <mc:Choice Requires="wps">
                        <w:drawing>
                          <wp:anchor distT="0" distB="0" distL="114300" distR="114300" simplePos="0" relativeHeight="251853824" behindDoc="0" locked="0" layoutInCell="1" allowOverlap="1">
                            <wp:simplePos x="0" y="0"/>
                            <wp:positionH relativeFrom="column">
                              <wp:posOffset>245745</wp:posOffset>
                            </wp:positionH>
                            <wp:positionV relativeFrom="paragraph">
                              <wp:posOffset>391795</wp:posOffset>
                            </wp:positionV>
                            <wp:extent cx="1829435" cy="347345"/>
                            <wp:effectExtent l="9525" t="8255" r="8890" b="6350"/>
                            <wp:wrapNone/>
                            <wp:docPr id="1650" name="Text Box 1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BE079F" w:rsidRPr="00810960" w:rsidRDefault="00BE079F" w:rsidP="00BE079F">
                                        <w:pPr>
                                          <w:jc w:val="center"/>
                                        </w:pPr>
                                        <w:r w:rsidRPr="00810960">
                                          <w:t>ĐỀ</w:t>
                                        </w:r>
                                        <w:r>
                                          <w:t xml:space="preserve"> CH</w:t>
                                        </w:r>
                                        <w:r w:rsidRPr="00810960">
                                          <w:t>ÍNH</w:t>
                                        </w:r>
                                        <w:r>
                                          <w:t xml:space="preserve"> TH</w:t>
                                        </w:r>
                                        <w:r w:rsidRPr="00810960">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50" o:spid="_x0000_s1349" type="#_x0000_t202" style="position:absolute;left:0;text-align:left;margin-left:19.35pt;margin-top:30.85pt;width:144.05pt;height:27.3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">
                            <v:textbox>
                              <w:txbxContent>
                                <w:p w:rsidR="00BE079F" w:rsidRPr="00810960" w:rsidRDefault="00BE079F" w:rsidP="00BE079F">
                                  <w:pPr>
                                    <w:jc w:val="center"/>
                                  </w:pPr>
                                  <w:r w:rsidRPr="00810960">
                                    <w:t>ĐỀ</w:t>
                                  </w:r>
                                  <w:r>
                                    <w:t xml:space="preserve"> CH</w:t>
                                  </w:r>
                                  <w:r w:rsidRPr="00810960">
                                    <w:t>ÍNH</w:t>
                                  </w:r>
                                  <w:r>
                                    <w:t xml:space="preserve"> TH</w:t>
                                  </w:r>
                                  <w:r w:rsidRPr="00810960">
                                    <w:t>ỨC</w:t>
                                  </w:r>
                                </w:p>
                              </w:txbxContent>
                            </v:textbox>
                          </v:shape>
                        </w:pict>
                      </mc:Fallback>
                    </mc:AlternateContent>
                  </w:r>
                  <w:r w:rsidRPr="00C60ABF">
                    <w:rPr>
                      <w:b/>
                      <w:lang w:val="nl-NL"/>
                    </w:rPr>
                    <w:t>THANH HÓA</w:t>
                  </w:r>
                </w:p>
              </w:tc>
              <w:tc>
                <w:tcPr>
                  <w:tcW w:w="7115" w:type="dxa"/>
                  <w:shd w:val="clear" w:color="auto" w:fill="auto"/>
                </w:tcPr>
                <w:p w:rsidR="00BE079F" w:rsidRPr="00C60ABF" w:rsidRDefault="00BE079F" w:rsidP="00BE079F">
                  <w:pPr>
                    <w:jc w:val="center"/>
                    <w:rPr>
                      <w:b/>
                      <w:sz w:val="26"/>
                      <w:lang w:val="nl-NL"/>
                    </w:rPr>
                  </w:pPr>
                  <w:r w:rsidRPr="00C60ABF">
                    <w:rPr>
                      <w:b/>
                      <w:sz w:val="26"/>
                      <w:lang w:val="nl-NL"/>
                    </w:rPr>
                    <w:t xml:space="preserve">KÌ THI TUYỂN SINH LỚP 10 THPT </w:t>
                  </w:r>
                </w:p>
                <w:p w:rsidR="00BE079F" w:rsidRPr="00C60ABF" w:rsidRDefault="00BE079F" w:rsidP="00BE079F">
                  <w:pPr>
                    <w:jc w:val="center"/>
                    <w:rPr>
                      <w:b/>
                      <w:sz w:val="26"/>
                      <w:lang w:val="nl-NL"/>
                    </w:rPr>
                  </w:pPr>
                  <w:r w:rsidRPr="00C60ABF">
                    <w:rPr>
                      <w:b/>
                      <w:sz w:val="26"/>
                      <w:lang w:val="nl-NL"/>
                    </w:rPr>
                    <w:t>NĂM HỌC 2011 – 2012</w:t>
                  </w:r>
                </w:p>
                <w:p w:rsidR="00BE079F" w:rsidRPr="00C60ABF" w:rsidRDefault="00BE079F" w:rsidP="00BE079F">
                  <w:pPr>
                    <w:jc w:val="center"/>
                    <w:rPr>
                      <w:sz w:val="26"/>
                      <w:lang w:val="nl-NL"/>
                    </w:rPr>
                  </w:pPr>
                  <w:r w:rsidRPr="00C60ABF">
                    <w:rPr>
                      <w:b/>
                      <w:sz w:val="26"/>
                      <w:lang w:val="nl-NL"/>
                    </w:rPr>
                    <w:t>Môn thi: TOÁN</w:t>
                  </w:r>
                </w:p>
                <w:p w:rsidR="00BE079F" w:rsidRPr="00C60ABF" w:rsidRDefault="00BE079F" w:rsidP="00BE079F">
                  <w:pPr>
                    <w:ind w:left="-108" w:right="-108"/>
                    <w:jc w:val="center"/>
                    <w:rPr>
                      <w:b/>
                      <w:i/>
                      <w:sz w:val="26"/>
                      <w:lang w:val="nl-NL"/>
                    </w:rPr>
                  </w:pPr>
                  <w:r w:rsidRPr="00C60ABF">
                    <w:rPr>
                      <w:b/>
                      <w:i/>
                      <w:sz w:val="26"/>
                      <w:lang w:val="nl-NL"/>
                    </w:rPr>
                    <w:t>Thời gian làm bài: 120 phút( không kể thời gian giao đề)</w:t>
                  </w:r>
                </w:p>
                <w:p w:rsidR="00BE079F" w:rsidRPr="00C60ABF" w:rsidRDefault="00BE079F" w:rsidP="00BE079F">
                  <w:pPr>
                    <w:jc w:val="center"/>
                    <w:rPr>
                      <w:b/>
                      <w:sz w:val="26"/>
                      <w:lang w:val="nl-NL"/>
                    </w:rPr>
                  </w:pPr>
                  <w:r w:rsidRPr="00C60ABF">
                    <w:rPr>
                      <w:b/>
                      <w:sz w:val="26"/>
                      <w:lang w:val="nl-NL"/>
                    </w:rPr>
                    <w:t xml:space="preserve">Ngày thi: 30 tháng 06 năm 2011 </w:t>
                  </w:r>
                </w:p>
                <w:p w:rsidR="00BE079F" w:rsidRPr="00C60ABF" w:rsidRDefault="00BE079F" w:rsidP="00BE079F">
                  <w:pPr>
                    <w:jc w:val="center"/>
                    <w:rPr>
                      <w:sz w:val="26"/>
                      <w:lang w:val="nl-NL"/>
                    </w:rPr>
                  </w:pPr>
                </w:p>
              </w:tc>
            </w:tr>
          </w:tbl>
          <w:p w:rsidR="00BE079F" w:rsidRPr="00130261" w:rsidRDefault="00BE079F" w:rsidP="00BE079F">
            <w:pPr>
              <w:rPr>
                <w:rFonts w:ascii=".VnTime" w:hAnsi=".VnTime"/>
                <w:sz w:val="26"/>
                <w:szCs w:val="26"/>
                <w:lang w:val="nl-NL"/>
              </w:rPr>
            </w:pPr>
          </w:p>
          <w:p w:rsidR="00BE079F" w:rsidRPr="00130261" w:rsidRDefault="00BE079F" w:rsidP="00BE079F">
            <w:pPr>
              <w:rPr>
                <w:rFonts w:ascii=".VnTime" w:hAnsi=".VnTime"/>
                <w:sz w:val="26"/>
                <w:szCs w:val="26"/>
                <w:lang w:val="nl-NL"/>
              </w:rPr>
            </w:pPr>
            <w:r w:rsidRPr="00130261">
              <w:rPr>
                <w:rFonts w:ascii=".VnTime" w:hAnsi=".VnTime"/>
                <w:b/>
                <w:sz w:val="26"/>
                <w:szCs w:val="26"/>
                <w:u w:val="single"/>
                <w:lang w:val="nl-NL"/>
              </w:rPr>
              <w:t>Bµi 1</w:t>
            </w:r>
            <w:r w:rsidRPr="00130261">
              <w:rPr>
                <w:rFonts w:ascii=".VnTime" w:hAnsi=".VnTime"/>
                <w:sz w:val="26"/>
                <w:szCs w:val="26"/>
                <w:lang w:val="nl-NL"/>
              </w:rPr>
              <w:t xml:space="preserve">: </w:t>
            </w:r>
            <w:r w:rsidRPr="00130261">
              <w:rPr>
                <w:rFonts w:ascii=".VnTime" w:hAnsi=".VnTime"/>
                <w:b/>
                <w:i/>
                <w:sz w:val="26"/>
                <w:szCs w:val="26"/>
                <w:lang w:val="nl-NL"/>
              </w:rPr>
              <w:t>( 1,5 ®iÓm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1. Cho hai sè :  b</w:t>
            </w:r>
            <w:r w:rsidRPr="00130261">
              <w:rPr>
                <w:rFonts w:ascii=".VnTime" w:hAnsi=".VnTime"/>
                <w:sz w:val="26"/>
                <w:szCs w:val="26"/>
                <w:vertAlign w:val="subscript"/>
                <w:lang w:val="nl-NL"/>
              </w:rPr>
              <w:t>1</w:t>
            </w:r>
            <w:r w:rsidRPr="00130261">
              <w:rPr>
                <w:rFonts w:ascii=".VnTime" w:hAnsi=".VnTime"/>
                <w:sz w:val="26"/>
                <w:szCs w:val="26"/>
                <w:lang w:val="nl-NL"/>
              </w:rPr>
              <w:t xml:space="preserve"> = 1 + </w:t>
            </w:r>
            <w:r w:rsidRPr="00130261">
              <w:rPr>
                <w:rFonts w:ascii=".VnTime" w:hAnsi=".VnTime"/>
                <w:position w:val="-10"/>
                <w:sz w:val="26"/>
                <w:szCs w:val="26"/>
                <w:lang w:val="nl-NL"/>
              </w:rPr>
              <w:object w:dxaOrig="180" w:dyaOrig="340">
                <v:shape id="_x0000_i2874" type="#_x0000_t75" style="width:9pt;height:17.25pt" o:ole="">
                  <v:imagedata r:id="rId2814" o:title=""/>
                </v:shape>
                <o:OLEObject Type="Embed" ProgID="Equation.3" ShapeID="_x0000_i2874" DrawAspect="Content" ObjectID="_1592693839" r:id="rId3379"/>
              </w:object>
            </w:r>
            <w:r w:rsidRPr="00130261">
              <w:rPr>
                <w:rFonts w:ascii=".VnTime" w:hAnsi=".VnTime"/>
                <w:position w:val="-6"/>
                <w:sz w:val="26"/>
                <w:szCs w:val="26"/>
                <w:lang w:val="nl-NL"/>
              </w:rPr>
              <w:object w:dxaOrig="380" w:dyaOrig="340">
                <v:shape id="_x0000_i2875" type="#_x0000_t75" style="width:18.75pt;height:17.25pt" o:ole="">
                  <v:imagedata r:id="rId3380" o:title=""/>
                </v:shape>
                <o:OLEObject Type="Embed" ProgID="Equation.3" ShapeID="_x0000_i2875" DrawAspect="Content" ObjectID="_1592693840" r:id="rId3381"/>
              </w:object>
            </w:r>
            <w:r w:rsidRPr="00130261">
              <w:rPr>
                <w:rFonts w:ascii=".VnTime" w:hAnsi=".VnTime"/>
                <w:sz w:val="26"/>
                <w:szCs w:val="26"/>
                <w:lang w:val="nl-NL"/>
              </w:rPr>
              <w:t xml:space="preserve">  ;  b</w:t>
            </w:r>
            <w:r w:rsidRPr="00130261">
              <w:rPr>
                <w:rFonts w:ascii=".VnTime" w:hAnsi=".VnTime"/>
                <w:sz w:val="26"/>
                <w:szCs w:val="26"/>
                <w:vertAlign w:val="subscript"/>
                <w:lang w:val="nl-NL"/>
              </w:rPr>
              <w:t>2</w:t>
            </w:r>
            <w:r w:rsidRPr="00130261">
              <w:rPr>
                <w:rFonts w:ascii=".VnTime" w:hAnsi=".VnTime"/>
                <w:sz w:val="26"/>
                <w:szCs w:val="26"/>
                <w:lang w:val="nl-NL"/>
              </w:rPr>
              <w:t xml:space="preserve"> = 1 - </w:t>
            </w:r>
            <w:r w:rsidRPr="00130261">
              <w:rPr>
                <w:rFonts w:ascii=".VnTime" w:hAnsi=".VnTime"/>
                <w:position w:val="-10"/>
                <w:sz w:val="26"/>
                <w:szCs w:val="26"/>
                <w:lang w:val="nl-NL"/>
              </w:rPr>
              <w:object w:dxaOrig="180" w:dyaOrig="340">
                <v:shape id="_x0000_i2876" type="#_x0000_t75" style="width:9pt;height:17.25pt" o:ole="">
                  <v:imagedata r:id="rId2814" o:title=""/>
                </v:shape>
                <o:OLEObject Type="Embed" ProgID="Equation.3" ShapeID="_x0000_i2876" DrawAspect="Content" ObjectID="_1592693841" r:id="rId3382"/>
              </w:object>
            </w:r>
            <w:r w:rsidRPr="00130261">
              <w:rPr>
                <w:rFonts w:ascii=".VnTime" w:hAnsi=".VnTime"/>
                <w:position w:val="-6"/>
                <w:sz w:val="26"/>
                <w:szCs w:val="26"/>
                <w:lang w:val="nl-NL"/>
              </w:rPr>
              <w:object w:dxaOrig="380" w:dyaOrig="340">
                <v:shape id="_x0000_i2877" type="#_x0000_t75" style="width:18.75pt;height:17.25pt" o:ole="">
                  <v:imagedata r:id="rId3383" o:title=""/>
                </v:shape>
                <o:OLEObject Type="Embed" ProgID="Equation.3" ShapeID="_x0000_i2877" DrawAspect="Content" ObjectID="_1592693842" r:id="rId3384"/>
              </w:object>
            </w:r>
            <w:r w:rsidRPr="00130261">
              <w:rPr>
                <w:rFonts w:ascii=".VnTime" w:hAnsi=".VnTime"/>
                <w:sz w:val="26"/>
                <w:szCs w:val="26"/>
                <w:lang w:val="nl-NL"/>
              </w:rPr>
              <w:t>. TÝnh  b</w:t>
            </w:r>
            <w:r w:rsidRPr="00130261">
              <w:rPr>
                <w:rFonts w:ascii=".VnTime" w:hAnsi=".VnTime"/>
                <w:sz w:val="26"/>
                <w:szCs w:val="26"/>
                <w:vertAlign w:val="subscript"/>
                <w:lang w:val="nl-NL"/>
              </w:rPr>
              <w:t>1</w:t>
            </w:r>
            <w:r w:rsidRPr="00130261">
              <w:rPr>
                <w:rFonts w:ascii=".VnTime" w:hAnsi=".VnTime"/>
                <w:sz w:val="26"/>
                <w:szCs w:val="26"/>
                <w:lang w:val="nl-NL"/>
              </w:rPr>
              <w:t xml:space="preserve"> + b</w:t>
            </w:r>
            <w:r w:rsidRPr="00130261">
              <w:rPr>
                <w:rFonts w:ascii=".VnTime" w:hAnsi=".VnTime"/>
                <w:sz w:val="26"/>
                <w:szCs w:val="26"/>
                <w:vertAlign w:val="subscript"/>
                <w:lang w:val="nl-NL"/>
              </w:rPr>
              <w:t>2</w:t>
            </w:r>
            <w:r w:rsidRPr="00130261">
              <w:rPr>
                <w:rFonts w:ascii=".VnTime" w:hAnsi=".VnTime"/>
                <w:sz w:val="26"/>
                <w:szCs w:val="26"/>
                <w:lang w:val="nl-NL"/>
              </w:rPr>
              <w:t xml:space="preserve"> </w:t>
            </w:r>
          </w:p>
          <w:p w:rsidR="00BE079F" w:rsidRPr="00130261" w:rsidRDefault="00BE079F" w:rsidP="00BE079F">
            <w:pPr>
              <w:rPr>
                <w:rFonts w:ascii=".VnTime" w:hAnsi=".VnTime"/>
                <w:sz w:val="26"/>
                <w:szCs w:val="26"/>
                <w:lang w:val="nl-NL"/>
              </w:rPr>
            </w:pPr>
          </w:p>
          <w:p w:rsidR="00BE079F" w:rsidRPr="00130261" w:rsidRDefault="00BE079F" w:rsidP="00BE079F">
            <w:pPr>
              <w:rPr>
                <w:rFonts w:ascii=".VnTime" w:hAnsi=".VnTime"/>
                <w:sz w:val="26"/>
                <w:szCs w:val="26"/>
                <w:lang w:val="nl-NL"/>
              </w:rPr>
            </w:pPr>
            <w:r w:rsidRPr="00130261">
              <w:rPr>
                <w:rFonts w:ascii=".VnTime" w:hAnsi=".VnTime"/>
                <w:sz w:val="26"/>
                <w:szCs w:val="26"/>
                <w:lang w:val="nl-NL"/>
              </w:rPr>
              <w:t xml:space="preserve">2. Gi¶i hÖ ph­¬ng tr×nh       </w:t>
            </w:r>
            <w:r w:rsidRPr="00130261">
              <w:rPr>
                <w:rFonts w:ascii=".VnTime" w:hAnsi=".VnTime"/>
                <w:position w:val="-30"/>
                <w:sz w:val="26"/>
                <w:szCs w:val="26"/>
                <w:lang w:val="nl-NL"/>
              </w:rPr>
              <w:object w:dxaOrig="1340" w:dyaOrig="720">
                <v:shape id="_x0000_i2878" type="#_x0000_t75" style="width:66.75pt;height:36pt" o:ole="">
                  <v:imagedata r:id="rId3385" o:title=""/>
                </v:shape>
                <o:OLEObject Type="Embed" ProgID="Equation.3" ShapeID="_x0000_i2878" DrawAspect="Content" ObjectID="_1592693843" r:id="rId3386"/>
              </w:object>
            </w:r>
          </w:p>
          <w:p w:rsidR="00BE079F" w:rsidRPr="00130261" w:rsidRDefault="00BE079F" w:rsidP="00BE079F">
            <w:pPr>
              <w:rPr>
                <w:rFonts w:ascii=".VnTime" w:hAnsi=".VnTime"/>
                <w:sz w:val="26"/>
                <w:szCs w:val="26"/>
                <w:lang w:val="nl-NL"/>
              </w:rPr>
            </w:pPr>
            <w:r w:rsidRPr="00130261">
              <w:rPr>
                <w:rFonts w:ascii=".VnTime" w:hAnsi=".VnTime"/>
                <w:b/>
                <w:sz w:val="26"/>
                <w:szCs w:val="26"/>
                <w:u w:val="single"/>
                <w:lang w:val="nl-NL"/>
              </w:rPr>
              <w:t>Bµi 2:</w:t>
            </w:r>
            <w:r w:rsidRPr="00130261">
              <w:rPr>
                <w:rFonts w:ascii=".VnTime" w:hAnsi=".VnTime"/>
                <w:sz w:val="26"/>
                <w:szCs w:val="26"/>
                <w:lang w:val="nl-NL"/>
              </w:rPr>
              <w:t xml:space="preserve"> </w:t>
            </w:r>
            <w:r w:rsidRPr="00130261">
              <w:rPr>
                <w:rFonts w:ascii=".VnTime" w:hAnsi=".VnTime"/>
                <w:b/>
                <w:i/>
                <w:sz w:val="26"/>
                <w:szCs w:val="26"/>
                <w:lang w:val="nl-NL"/>
              </w:rPr>
              <w:t>( 1,5 ®iÓm )</w:t>
            </w:r>
            <w:r w:rsidRPr="00130261">
              <w:rPr>
                <w:rFonts w:ascii=".VnTime" w:hAnsi=".VnTime"/>
                <w:sz w:val="26"/>
                <w:szCs w:val="26"/>
                <w:lang w:val="nl-NL"/>
              </w:rPr>
              <w:t xml:space="preserve">. Cho biÓu thøc  B = </w:t>
            </w:r>
            <w:r w:rsidRPr="00130261">
              <w:rPr>
                <w:rFonts w:ascii=".VnTime" w:hAnsi=".VnTime"/>
                <w:position w:val="-28"/>
                <w:sz w:val="26"/>
                <w:szCs w:val="26"/>
                <w:lang w:val="nl-NL"/>
              </w:rPr>
              <w:object w:dxaOrig="3660" w:dyaOrig="720">
                <v:shape id="_x0000_i2879" type="#_x0000_t75" style="width:183pt;height:36pt" o:ole="">
                  <v:imagedata r:id="rId3387" o:title=""/>
                </v:shape>
                <o:OLEObject Type="Embed" ProgID="Equation.3" ShapeID="_x0000_i2879" DrawAspect="Content" ObjectID="_1592693844" r:id="rId3388"/>
              </w:object>
            </w:r>
            <w:r w:rsidRPr="00130261">
              <w:rPr>
                <w:rFonts w:ascii=".VnTime" w:hAnsi=".VnTime"/>
                <w:sz w:val="26"/>
                <w:szCs w:val="26"/>
                <w:lang w:val="nl-NL"/>
              </w:rPr>
              <w:t xml:space="preserve"> víi b</w:t>
            </w:r>
            <w:r w:rsidRPr="00130261">
              <w:rPr>
                <w:rFonts w:ascii=".VnTime" w:hAnsi=".VnTime"/>
                <w:position w:val="-6"/>
                <w:sz w:val="26"/>
                <w:szCs w:val="26"/>
                <w:lang w:val="nl-NL"/>
              </w:rPr>
              <w:object w:dxaOrig="380" w:dyaOrig="279">
                <v:shape id="_x0000_i2880" type="#_x0000_t75" style="width:18.75pt;height:14.25pt" o:ole="">
                  <v:imagedata r:id="rId3389" o:title=""/>
                </v:shape>
                <o:OLEObject Type="Embed" ProgID="Equation.3" ShapeID="_x0000_i2880" DrawAspect="Content" ObjectID="_1592693845" r:id="rId3390"/>
              </w:object>
            </w:r>
            <w:r w:rsidRPr="00130261">
              <w:rPr>
                <w:rFonts w:ascii=".VnTime" w:hAnsi=".VnTime"/>
                <w:sz w:val="26"/>
                <w:szCs w:val="26"/>
                <w:lang w:val="nl-NL"/>
              </w:rPr>
              <w:t xml:space="preserve"> vµ b </w:t>
            </w:r>
            <w:r w:rsidRPr="00130261">
              <w:rPr>
                <w:rFonts w:ascii=".VnTime" w:hAnsi=".VnTime"/>
                <w:position w:val="-4"/>
                <w:sz w:val="26"/>
                <w:szCs w:val="26"/>
                <w:lang w:val="nl-NL"/>
              </w:rPr>
              <w:object w:dxaOrig="220" w:dyaOrig="220">
                <v:shape id="_x0000_i2881" type="#_x0000_t75" style="width:11.25pt;height:11.25pt" o:ole="">
                  <v:imagedata r:id="rId3391" o:title=""/>
                </v:shape>
                <o:OLEObject Type="Embed" ProgID="Equation.3" ShapeID="_x0000_i2881" DrawAspect="Content" ObjectID="_1592693846" r:id="rId3392"/>
              </w:object>
            </w:r>
            <w:r w:rsidRPr="00130261">
              <w:rPr>
                <w:rFonts w:ascii=".VnTime" w:hAnsi=".VnTime"/>
                <w:sz w:val="26"/>
                <w:szCs w:val="26"/>
                <w:lang w:val="nl-NL"/>
              </w:rPr>
              <w:t xml:space="preserve"> 4</w:t>
            </w:r>
          </w:p>
          <w:p w:rsidR="00BE079F" w:rsidRPr="00130261" w:rsidRDefault="00BE079F" w:rsidP="001E40D0">
            <w:pPr>
              <w:numPr>
                <w:ilvl w:val="0"/>
                <w:numId w:val="94"/>
              </w:numPr>
              <w:rPr>
                <w:rFonts w:ascii=".VnTime" w:hAnsi=".VnTime"/>
                <w:sz w:val="26"/>
                <w:szCs w:val="26"/>
                <w:lang w:val="nl-NL"/>
              </w:rPr>
            </w:pPr>
            <w:r w:rsidRPr="00130261">
              <w:rPr>
                <w:rFonts w:ascii=".VnTime" w:hAnsi=".VnTime"/>
                <w:sz w:val="26"/>
                <w:szCs w:val="26"/>
                <w:lang w:val="nl-NL"/>
              </w:rPr>
              <w:t>Rót gän biÓu thøc B</w:t>
            </w:r>
          </w:p>
          <w:p w:rsidR="00BE079F" w:rsidRPr="00130261" w:rsidRDefault="00BE079F" w:rsidP="001E40D0">
            <w:pPr>
              <w:numPr>
                <w:ilvl w:val="0"/>
                <w:numId w:val="94"/>
              </w:numPr>
              <w:rPr>
                <w:rFonts w:ascii=".VnTime" w:hAnsi=".VnTime"/>
                <w:sz w:val="26"/>
                <w:szCs w:val="26"/>
                <w:lang w:val="nl-NL"/>
              </w:rPr>
            </w:pPr>
            <w:r w:rsidRPr="00130261">
              <w:rPr>
                <w:rFonts w:ascii=".VnTime" w:hAnsi=".VnTime"/>
                <w:sz w:val="26"/>
                <w:szCs w:val="26"/>
                <w:lang w:val="nl-NL"/>
              </w:rPr>
              <w:t>TÝnh gi¸ trÞ cña B t¹i b = 6 + 4</w:t>
            </w:r>
            <w:r w:rsidRPr="00130261">
              <w:rPr>
                <w:rFonts w:ascii=".VnTime" w:hAnsi=".VnTime"/>
                <w:position w:val="-6"/>
                <w:sz w:val="26"/>
                <w:szCs w:val="26"/>
                <w:lang w:val="nl-NL"/>
              </w:rPr>
              <w:object w:dxaOrig="380" w:dyaOrig="340">
                <v:shape id="_x0000_i2882" type="#_x0000_t75" style="width:18.75pt;height:17.25pt" o:ole="">
                  <v:imagedata r:id="rId3393" o:title=""/>
                </v:shape>
                <o:OLEObject Type="Embed" ProgID="Equation.3" ShapeID="_x0000_i2882" DrawAspect="Content" ObjectID="_1592693847" r:id="rId3394"/>
              </w:object>
            </w:r>
          </w:p>
          <w:p w:rsidR="00BE079F" w:rsidRPr="00130261" w:rsidRDefault="00BE079F" w:rsidP="00BE079F">
            <w:pPr>
              <w:rPr>
                <w:rFonts w:ascii=".VnTime" w:hAnsi=".VnTime"/>
                <w:b/>
                <w:i/>
                <w:sz w:val="26"/>
                <w:szCs w:val="26"/>
                <w:lang w:val="nl-NL"/>
              </w:rPr>
            </w:pPr>
            <w:r w:rsidRPr="00130261">
              <w:rPr>
                <w:rFonts w:ascii=".VnTime" w:hAnsi=".VnTime"/>
                <w:b/>
                <w:sz w:val="26"/>
                <w:szCs w:val="26"/>
                <w:u w:val="single"/>
                <w:lang w:val="nl-NL"/>
              </w:rPr>
              <w:t>Bµi 3:</w:t>
            </w:r>
            <w:r w:rsidRPr="00130261">
              <w:rPr>
                <w:rFonts w:ascii=".VnTime" w:hAnsi=".VnTime"/>
                <w:b/>
                <w:i/>
                <w:sz w:val="26"/>
                <w:szCs w:val="26"/>
                <w:lang w:val="nl-NL"/>
              </w:rPr>
              <w:t xml:space="preserve">  ( 2,5 ®iÓm )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 xml:space="preserve">         Cho ph­¬ng tr×nh :</w:t>
            </w:r>
            <w:r w:rsidRPr="00130261">
              <w:rPr>
                <w:rFonts w:ascii=".VnTime" w:hAnsi=".VnTime"/>
                <w:b/>
                <w:i/>
                <w:sz w:val="26"/>
                <w:szCs w:val="26"/>
                <w:lang w:val="nl-NL"/>
              </w:rPr>
              <w:t xml:space="preserve">  </w:t>
            </w:r>
            <w:r w:rsidRPr="00130261">
              <w:rPr>
                <w:rFonts w:ascii=".VnTime" w:hAnsi=".VnTime"/>
                <w:sz w:val="26"/>
                <w:szCs w:val="26"/>
                <w:lang w:val="nl-NL"/>
              </w:rPr>
              <w:t>x</w:t>
            </w:r>
            <w:r w:rsidRPr="00130261">
              <w:rPr>
                <w:rFonts w:ascii=".VnTime" w:hAnsi=".VnTime"/>
                <w:sz w:val="26"/>
                <w:szCs w:val="26"/>
                <w:vertAlign w:val="superscript"/>
                <w:lang w:val="nl-NL"/>
              </w:rPr>
              <w:t>2</w:t>
            </w:r>
            <w:r w:rsidRPr="00130261">
              <w:rPr>
                <w:rFonts w:ascii=".VnTime" w:hAnsi=".VnTime"/>
                <w:sz w:val="26"/>
                <w:szCs w:val="26"/>
                <w:lang w:val="nl-NL"/>
              </w:rPr>
              <w:t xml:space="preserve"> - ( 2n -1 )x + n (n - 1) = 0  ( 1 ) víi n lµ tham sè</w:t>
            </w:r>
          </w:p>
          <w:p w:rsidR="00BE079F" w:rsidRPr="00130261" w:rsidRDefault="00BE079F" w:rsidP="001E40D0">
            <w:pPr>
              <w:numPr>
                <w:ilvl w:val="0"/>
                <w:numId w:val="95"/>
              </w:numPr>
              <w:rPr>
                <w:rFonts w:ascii=".VnTime" w:hAnsi=".VnTime"/>
                <w:sz w:val="26"/>
                <w:szCs w:val="26"/>
                <w:lang w:val="nl-NL"/>
              </w:rPr>
            </w:pPr>
            <w:r w:rsidRPr="00130261">
              <w:rPr>
                <w:rFonts w:ascii=".VnTime" w:hAnsi=".VnTime"/>
                <w:sz w:val="26"/>
                <w:szCs w:val="26"/>
                <w:lang w:val="nl-NL"/>
              </w:rPr>
              <w:t xml:space="preserve">Gi¶i ph­¬ng tr×nh (1) víi n = 2 </w:t>
            </w:r>
          </w:p>
          <w:p w:rsidR="00BE079F" w:rsidRPr="00130261" w:rsidRDefault="00BE079F" w:rsidP="001E40D0">
            <w:pPr>
              <w:numPr>
                <w:ilvl w:val="0"/>
                <w:numId w:val="95"/>
              </w:numPr>
              <w:rPr>
                <w:rFonts w:ascii=".VnTime" w:hAnsi=".VnTime"/>
                <w:sz w:val="26"/>
                <w:szCs w:val="26"/>
                <w:lang w:val="nl-NL"/>
              </w:rPr>
            </w:pPr>
            <w:r w:rsidRPr="00130261">
              <w:rPr>
                <w:rFonts w:ascii=".VnTime" w:hAnsi=".VnTime"/>
                <w:sz w:val="26"/>
                <w:szCs w:val="26"/>
                <w:lang w:val="nl-NL"/>
              </w:rPr>
              <w:t xml:space="preserve">CMR ph­¬ng tr×nh (1) lu«n cã hai nghiÖm ph©n biÖt víi mäi n </w:t>
            </w:r>
          </w:p>
          <w:p w:rsidR="00BE079F" w:rsidRPr="00130261" w:rsidRDefault="00BE079F" w:rsidP="001E40D0">
            <w:pPr>
              <w:numPr>
                <w:ilvl w:val="0"/>
                <w:numId w:val="95"/>
              </w:numPr>
              <w:rPr>
                <w:rFonts w:ascii=".VnTime" w:hAnsi=".VnTime"/>
                <w:sz w:val="26"/>
                <w:szCs w:val="26"/>
                <w:lang w:val="nl-NL"/>
              </w:rPr>
            </w:pPr>
            <w:r w:rsidRPr="00130261">
              <w:rPr>
                <w:rFonts w:ascii=".VnTime" w:hAnsi=".VnTime"/>
                <w:sz w:val="26"/>
                <w:szCs w:val="26"/>
                <w:lang w:val="nl-NL"/>
              </w:rPr>
              <w:t>Gäi x</w:t>
            </w:r>
            <w:r w:rsidRPr="00130261">
              <w:rPr>
                <w:rFonts w:ascii=".VnTime" w:hAnsi=".VnTime"/>
                <w:sz w:val="26"/>
                <w:szCs w:val="26"/>
                <w:vertAlign w:val="subscript"/>
                <w:lang w:val="nl-NL"/>
              </w:rPr>
              <w:t>1</w:t>
            </w:r>
            <w:r w:rsidRPr="00130261">
              <w:rPr>
                <w:rFonts w:ascii=".VnTime" w:hAnsi=".VnTime"/>
                <w:sz w:val="26"/>
                <w:szCs w:val="26"/>
                <w:lang w:val="nl-NL"/>
              </w:rPr>
              <w:t>, x</w:t>
            </w:r>
            <w:r w:rsidRPr="00130261">
              <w:rPr>
                <w:rFonts w:ascii=".VnTime" w:hAnsi=".VnTime"/>
                <w:sz w:val="26"/>
                <w:szCs w:val="26"/>
                <w:vertAlign w:val="subscript"/>
                <w:lang w:val="nl-NL"/>
              </w:rPr>
              <w:t>2</w:t>
            </w:r>
            <w:r w:rsidRPr="00130261">
              <w:rPr>
                <w:rFonts w:ascii=".VnTime" w:hAnsi=".VnTime"/>
                <w:sz w:val="26"/>
                <w:szCs w:val="26"/>
                <w:lang w:val="nl-NL"/>
              </w:rPr>
              <w:t xml:space="preserve"> lµ hai nghiÖm cña ph­¬ng tr×nh  (1) ( v¬Ý x</w:t>
            </w:r>
            <w:r w:rsidRPr="00130261">
              <w:rPr>
                <w:rFonts w:ascii=".VnTime" w:hAnsi=".VnTime"/>
                <w:sz w:val="26"/>
                <w:szCs w:val="26"/>
                <w:vertAlign w:val="subscript"/>
                <w:lang w:val="nl-NL"/>
              </w:rPr>
              <w:t>1</w:t>
            </w:r>
            <w:r w:rsidRPr="00130261">
              <w:rPr>
                <w:rFonts w:ascii=".VnTime" w:hAnsi=".VnTime"/>
                <w:sz w:val="26"/>
                <w:szCs w:val="26"/>
                <w:lang w:val="nl-NL"/>
              </w:rPr>
              <w:t xml:space="preserve"> &lt; x</w:t>
            </w:r>
            <w:r w:rsidRPr="00130261">
              <w:rPr>
                <w:rFonts w:ascii=".VnTime" w:hAnsi=".VnTime"/>
                <w:sz w:val="26"/>
                <w:szCs w:val="26"/>
                <w:vertAlign w:val="subscript"/>
                <w:lang w:val="nl-NL"/>
              </w:rPr>
              <w:t>2</w:t>
            </w:r>
            <w:r w:rsidRPr="00130261">
              <w:rPr>
                <w:rFonts w:ascii=".VnTime" w:hAnsi=".VnTime"/>
                <w:sz w:val="26"/>
                <w:szCs w:val="26"/>
                <w:lang w:val="nl-NL"/>
              </w:rPr>
              <w:t xml:space="preserve">)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 xml:space="preserve">         Chøng minh : x</w:t>
            </w:r>
            <w:r w:rsidRPr="00130261">
              <w:rPr>
                <w:rFonts w:ascii=".VnTime" w:hAnsi=".VnTime"/>
                <w:sz w:val="26"/>
                <w:szCs w:val="26"/>
                <w:vertAlign w:val="subscript"/>
                <w:lang w:val="nl-NL"/>
              </w:rPr>
              <w:t>1</w:t>
            </w:r>
            <w:r w:rsidRPr="00130261">
              <w:rPr>
                <w:rFonts w:ascii=".VnTime" w:hAnsi=".VnTime"/>
                <w:sz w:val="26"/>
                <w:szCs w:val="26"/>
                <w:vertAlign w:val="superscript"/>
                <w:lang w:val="nl-NL"/>
              </w:rPr>
              <w:t>2</w:t>
            </w:r>
            <w:r w:rsidRPr="00130261">
              <w:rPr>
                <w:rFonts w:ascii=".VnTime" w:hAnsi=".VnTime"/>
                <w:sz w:val="26"/>
                <w:szCs w:val="26"/>
                <w:lang w:val="nl-NL"/>
              </w:rPr>
              <w:t xml:space="preserve"> - 2x</w:t>
            </w:r>
            <w:r w:rsidRPr="00130261">
              <w:rPr>
                <w:rFonts w:ascii=".VnTime" w:hAnsi=".VnTime"/>
                <w:sz w:val="26"/>
                <w:szCs w:val="26"/>
                <w:vertAlign w:val="subscript"/>
                <w:lang w:val="nl-NL"/>
              </w:rPr>
              <w:t>2</w:t>
            </w:r>
            <w:r w:rsidRPr="00130261">
              <w:rPr>
                <w:rFonts w:ascii=".VnTime" w:hAnsi=".VnTime"/>
                <w:sz w:val="26"/>
                <w:szCs w:val="26"/>
                <w:lang w:val="nl-NL"/>
              </w:rPr>
              <w:t xml:space="preserve"> + 3 </w:t>
            </w:r>
            <w:r w:rsidRPr="00130261">
              <w:rPr>
                <w:rFonts w:ascii=".VnTime" w:hAnsi=".VnTime"/>
                <w:position w:val="-4"/>
                <w:sz w:val="26"/>
                <w:szCs w:val="26"/>
                <w:lang w:val="nl-NL"/>
              </w:rPr>
              <w:object w:dxaOrig="200" w:dyaOrig="240">
                <v:shape id="_x0000_i2883" type="#_x0000_t75" style="width:9.75pt;height:12pt" o:ole="">
                  <v:imagedata r:id="rId3395" o:title=""/>
                </v:shape>
                <o:OLEObject Type="Embed" ProgID="Equation.3" ShapeID="_x0000_i2883" DrawAspect="Content" ObjectID="_1592693848" r:id="rId3396"/>
              </w:object>
            </w:r>
            <w:r w:rsidRPr="00130261">
              <w:rPr>
                <w:rFonts w:ascii=".VnTime" w:hAnsi=".VnTime"/>
                <w:sz w:val="26"/>
                <w:szCs w:val="26"/>
                <w:lang w:val="nl-NL"/>
              </w:rPr>
              <w:t xml:space="preserve"> 0  .</w:t>
            </w:r>
          </w:p>
          <w:p w:rsidR="00BE079F" w:rsidRPr="00130261" w:rsidRDefault="00BE079F" w:rsidP="00BE079F">
            <w:pPr>
              <w:rPr>
                <w:rFonts w:ascii=".VnTime" w:hAnsi=".VnTime"/>
                <w:b/>
                <w:sz w:val="26"/>
                <w:szCs w:val="26"/>
                <w:lang w:val="nl-NL"/>
              </w:rPr>
            </w:pPr>
            <w:r w:rsidRPr="00130261">
              <w:rPr>
                <w:rFonts w:ascii=".VnTime" w:hAnsi=".VnTime"/>
                <w:b/>
                <w:sz w:val="26"/>
                <w:szCs w:val="26"/>
                <w:u w:val="single"/>
                <w:lang w:val="nl-NL"/>
              </w:rPr>
              <w:t>Bµi 4</w:t>
            </w:r>
            <w:r w:rsidRPr="00130261">
              <w:rPr>
                <w:rFonts w:ascii=".VnTime" w:hAnsi=".VnTime"/>
                <w:b/>
                <w:sz w:val="26"/>
                <w:szCs w:val="26"/>
                <w:lang w:val="nl-NL"/>
              </w:rPr>
              <w:t xml:space="preserve">: ( 3 ®iÓm ) </w:t>
            </w:r>
          </w:p>
          <w:p w:rsidR="00BE079F" w:rsidRPr="00130261" w:rsidRDefault="00BE079F" w:rsidP="00BE079F">
            <w:pPr>
              <w:rPr>
                <w:rFonts w:ascii=".VnTime" w:hAnsi=".VnTime"/>
                <w:sz w:val="26"/>
                <w:szCs w:val="26"/>
                <w:lang w:val="nl-NL"/>
              </w:rPr>
            </w:pPr>
            <w:r w:rsidRPr="00130261">
              <w:rPr>
                <w:rFonts w:ascii=".VnTime" w:hAnsi=".VnTime"/>
                <w:b/>
                <w:sz w:val="26"/>
                <w:szCs w:val="26"/>
                <w:lang w:val="nl-NL"/>
              </w:rPr>
              <w:t xml:space="preserve">Cho tam gi¸c </w:t>
            </w:r>
            <w:r w:rsidRPr="00130261">
              <w:rPr>
                <w:rFonts w:ascii=".VnTime" w:hAnsi=".VnTime"/>
                <w:position w:val="-4"/>
                <w:sz w:val="26"/>
                <w:szCs w:val="26"/>
                <w:lang w:val="nl-NL"/>
              </w:rPr>
              <w:object w:dxaOrig="220" w:dyaOrig="260">
                <v:shape id="_x0000_i2884" type="#_x0000_t75" style="width:11.25pt;height:12.75pt" o:ole="">
                  <v:imagedata r:id="rId3397" o:title=""/>
                </v:shape>
                <o:OLEObject Type="Embed" ProgID="Equation.3" ShapeID="_x0000_i2884" DrawAspect="Content" ObjectID="_1592693849" r:id="rId3398"/>
              </w:object>
            </w:r>
            <w:r w:rsidRPr="00130261">
              <w:rPr>
                <w:rFonts w:ascii=".VnTime" w:hAnsi=".VnTime"/>
                <w:sz w:val="26"/>
                <w:szCs w:val="26"/>
                <w:lang w:val="nl-NL"/>
              </w:rPr>
              <w:t xml:space="preserve"> BCD cã 3 gãc nhän. C¸c ®­êng cao CE vµ DF c¾t nhau t¹i H .</w:t>
            </w:r>
          </w:p>
          <w:p w:rsidR="00BE079F" w:rsidRPr="00130261" w:rsidRDefault="00BE079F" w:rsidP="001E40D0">
            <w:pPr>
              <w:numPr>
                <w:ilvl w:val="0"/>
                <w:numId w:val="96"/>
              </w:numPr>
              <w:rPr>
                <w:rFonts w:ascii=".VnTime" w:hAnsi=".VnTime"/>
                <w:sz w:val="26"/>
                <w:szCs w:val="26"/>
                <w:lang w:val="nl-NL"/>
              </w:rPr>
            </w:pPr>
            <w:r w:rsidRPr="00130261">
              <w:rPr>
                <w:rFonts w:ascii=".VnTime" w:hAnsi=".VnTime"/>
                <w:sz w:val="26"/>
                <w:szCs w:val="26"/>
                <w:lang w:val="nl-NL"/>
              </w:rPr>
              <w:t xml:space="preserve">CM: Tø gi¸c BFHE néi tiÕp ®­îc trong mét ®­êng trßn </w:t>
            </w:r>
          </w:p>
          <w:p w:rsidR="00BE079F" w:rsidRPr="00130261" w:rsidRDefault="00BE079F" w:rsidP="001E40D0">
            <w:pPr>
              <w:numPr>
                <w:ilvl w:val="0"/>
                <w:numId w:val="96"/>
              </w:numPr>
              <w:rPr>
                <w:rFonts w:ascii=".VnTime" w:hAnsi=".VnTime"/>
                <w:b/>
                <w:sz w:val="26"/>
                <w:szCs w:val="26"/>
                <w:lang w:val="nl-NL"/>
              </w:rPr>
            </w:pPr>
            <w:r w:rsidRPr="00130261">
              <w:rPr>
                <w:rFonts w:ascii=".VnTime" w:hAnsi=".VnTime"/>
                <w:sz w:val="26"/>
                <w:szCs w:val="26"/>
                <w:lang w:val="nl-NL"/>
              </w:rPr>
              <w:t xml:space="preserve">Chøng minh </w:t>
            </w:r>
            <w:r w:rsidRPr="00130261">
              <w:rPr>
                <w:rFonts w:ascii=".VnTime" w:hAnsi=".VnTime"/>
                <w:position w:val="-4"/>
                <w:sz w:val="26"/>
                <w:szCs w:val="26"/>
                <w:lang w:val="nl-NL"/>
              </w:rPr>
              <w:object w:dxaOrig="220" w:dyaOrig="260">
                <v:shape id="_x0000_i2885" type="#_x0000_t75" style="width:10.5pt;height:15pt" o:ole="">
                  <v:imagedata r:id="rId3397" o:title=""/>
                </v:shape>
                <o:OLEObject Type="Embed" ProgID="Equation.3" ShapeID="_x0000_i2885" DrawAspect="Content" ObjectID="_1592693850" r:id="rId3399"/>
              </w:object>
            </w:r>
            <w:r w:rsidRPr="00130261">
              <w:rPr>
                <w:rFonts w:ascii=".VnTime" w:hAnsi=".VnTime"/>
                <w:sz w:val="26"/>
                <w:szCs w:val="26"/>
                <w:lang w:val="nl-NL"/>
              </w:rPr>
              <w:t xml:space="preserve"> BFE  vµ </w:t>
            </w:r>
            <w:r w:rsidRPr="00130261">
              <w:rPr>
                <w:rFonts w:ascii=".VnTime" w:hAnsi=".VnTime"/>
                <w:position w:val="-4"/>
                <w:sz w:val="26"/>
                <w:szCs w:val="26"/>
                <w:lang w:val="nl-NL"/>
              </w:rPr>
              <w:object w:dxaOrig="220" w:dyaOrig="260">
                <v:shape id="_x0000_i2886" type="#_x0000_t75" style="width:10.5pt;height:15pt" o:ole="">
                  <v:imagedata r:id="rId3397" o:title=""/>
                </v:shape>
                <o:OLEObject Type="Embed" ProgID="Equation.3" ShapeID="_x0000_i2886" DrawAspect="Content" ObjectID="_1592693851" r:id="rId3400"/>
              </w:object>
            </w:r>
            <w:r w:rsidRPr="00130261">
              <w:rPr>
                <w:rFonts w:ascii=".VnTime" w:hAnsi=".VnTime"/>
                <w:sz w:val="26"/>
                <w:szCs w:val="26"/>
                <w:lang w:val="nl-NL"/>
              </w:rPr>
              <w:t xml:space="preserve"> BDC ®ång d¹ng</w:t>
            </w:r>
          </w:p>
          <w:p w:rsidR="00BE079F" w:rsidRPr="00130261" w:rsidRDefault="00BE079F" w:rsidP="001E40D0">
            <w:pPr>
              <w:numPr>
                <w:ilvl w:val="0"/>
                <w:numId w:val="96"/>
              </w:numPr>
              <w:rPr>
                <w:rFonts w:ascii=".VnTime" w:hAnsi=".VnTime"/>
                <w:b/>
                <w:sz w:val="26"/>
                <w:szCs w:val="26"/>
                <w:lang w:val="nl-NL"/>
              </w:rPr>
            </w:pPr>
            <w:r w:rsidRPr="00130261">
              <w:rPr>
                <w:rFonts w:ascii=".VnTime" w:hAnsi=".VnTime"/>
                <w:sz w:val="26"/>
                <w:szCs w:val="26"/>
                <w:lang w:val="nl-NL"/>
              </w:rPr>
              <w:t xml:space="preserve">KÎ tiÕp tuyÕn Ey cña ®­êng trßn t©m O ®­êng kÝnh CD c¾t BH t¹i N. </w:t>
            </w:r>
          </w:p>
          <w:p w:rsidR="00BE079F" w:rsidRPr="00130261" w:rsidRDefault="00BE079F" w:rsidP="00BE079F">
            <w:pPr>
              <w:ind w:left="360"/>
              <w:rPr>
                <w:rFonts w:ascii=".VnTime" w:hAnsi=".VnTime"/>
                <w:b/>
                <w:sz w:val="26"/>
                <w:szCs w:val="26"/>
                <w:lang w:val="nl-NL"/>
              </w:rPr>
            </w:pPr>
            <w:r w:rsidRPr="00130261">
              <w:rPr>
                <w:rFonts w:ascii=".VnTime" w:hAnsi=".VnTime"/>
                <w:sz w:val="26"/>
                <w:szCs w:val="26"/>
                <w:lang w:val="nl-NL"/>
              </w:rPr>
              <w:t xml:space="preserve">     CMR: N lµ trung ®iÓm cña BH . </w:t>
            </w:r>
          </w:p>
          <w:p w:rsidR="00BE079F" w:rsidRPr="00130261" w:rsidRDefault="00BE079F" w:rsidP="00BE079F">
            <w:pPr>
              <w:rPr>
                <w:rFonts w:ascii=".VnTime" w:hAnsi=".VnTime"/>
                <w:sz w:val="26"/>
                <w:szCs w:val="26"/>
                <w:lang w:val="nl-NL"/>
              </w:rPr>
            </w:pPr>
            <w:r w:rsidRPr="00130261">
              <w:rPr>
                <w:rFonts w:ascii=".VnTime" w:hAnsi=".VnTime"/>
                <w:b/>
                <w:sz w:val="26"/>
                <w:szCs w:val="26"/>
                <w:u w:val="single"/>
                <w:lang w:val="nl-NL"/>
              </w:rPr>
              <w:t>Bµi 5</w:t>
            </w:r>
            <w:r w:rsidRPr="00130261">
              <w:rPr>
                <w:rFonts w:ascii=".VnTime" w:hAnsi=".VnTime"/>
                <w:sz w:val="26"/>
                <w:szCs w:val="26"/>
                <w:lang w:val="nl-NL"/>
              </w:rPr>
              <w:t xml:space="preserve">: </w:t>
            </w:r>
            <w:r w:rsidRPr="00130261">
              <w:rPr>
                <w:rFonts w:ascii=".VnTime" w:hAnsi=".VnTime"/>
                <w:b/>
                <w:sz w:val="26"/>
                <w:szCs w:val="26"/>
                <w:lang w:val="nl-NL"/>
              </w:rPr>
              <w:t>( 1 ®iÓm )</w:t>
            </w:r>
          </w:p>
          <w:p w:rsidR="00BE079F" w:rsidRPr="00130261" w:rsidRDefault="00BE079F" w:rsidP="00BE079F">
            <w:pPr>
              <w:ind w:firstLine="720"/>
              <w:rPr>
                <w:rFonts w:ascii=".VnTime" w:hAnsi=".VnTime"/>
                <w:sz w:val="26"/>
                <w:szCs w:val="26"/>
                <w:lang w:val="nl-NL"/>
              </w:rPr>
            </w:pPr>
            <w:r w:rsidRPr="00130261">
              <w:rPr>
                <w:rFonts w:ascii=".VnTime" w:hAnsi=".VnTime"/>
                <w:sz w:val="26"/>
                <w:szCs w:val="26"/>
                <w:lang w:val="nl-NL"/>
              </w:rPr>
              <w:t xml:space="preserve">Cho c¸c sè d­¬ng x, y , z . Chøng minh bÊt ®¼ng thøc: </w:t>
            </w:r>
            <w:r w:rsidRPr="00130261">
              <w:rPr>
                <w:rFonts w:ascii=".VnTime" w:hAnsi=".VnTime"/>
                <w:position w:val="-30"/>
                <w:sz w:val="26"/>
                <w:szCs w:val="26"/>
                <w:lang w:val="nl-NL"/>
              </w:rPr>
              <w:object w:dxaOrig="3019" w:dyaOrig="740">
                <v:shape id="_x0000_i2887" type="#_x0000_t75" style="width:150.75pt;height:36.75pt" o:ole="">
                  <v:imagedata r:id="rId3401" o:title=""/>
                </v:shape>
                <o:OLEObject Type="Embed" ProgID="Equation.3" ShapeID="_x0000_i2887" DrawAspect="Content" ObjectID="_1592693852" r:id="rId3402"/>
              </w:object>
            </w:r>
          </w:p>
          <w:p w:rsidR="00BE079F" w:rsidRPr="00130261" w:rsidRDefault="00BE079F" w:rsidP="00BE079F">
            <w:pPr>
              <w:rPr>
                <w:rFonts w:ascii=".VnTime" w:hAnsi=".VnTime"/>
                <w:b/>
                <w:sz w:val="26"/>
                <w:szCs w:val="26"/>
                <w:lang w:val="nl-NL"/>
              </w:rPr>
            </w:pPr>
          </w:p>
          <w:p w:rsidR="00BE079F" w:rsidRPr="00130261" w:rsidRDefault="00BE079F" w:rsidP="00BE079F">
            <w:pPr>
              <w:jc w:val="center"/>
              <w:rPr>
                <w:rFonts w:ascii=".VnTime" w:hAnsi=".VnTime"/>
                <w:b/>
                <w:sz w:val="26"/>
                <w:szCs w:val="26"/>
                <w:lang w:val="nl-NL"/>
              </w:rPr>
            </w:pPr>
            <w:r w:rsidRPr="00130261">
              <w:rPr>
                <w:rFonts w:ascii=".VnTime" w:hAnsi=".VnTime"/>
                <w:b/>
                <w:sz w:val="26"/>
                <w:szCs w:val="26"/>
                <w:lang w:val="nl-NL"/>
              </w:rPr>
              <w:t>====================</w:t>
            </w:r>
          </w:p>
          <w:p w:rsidR="00BE079F" w:rsidRPr="00130261" w:rsidRDefault="00BE079F" w:rsidP="00BE079F">
            <w:pPr>
              <w:rPr>
                <w:rFonts w:ascii=".VnTime" w:hAnsi=".VnTime"/>
                <w:b/>
                <w:sz w:val="26"/>
                <w:szCs w:val="26"/>
                <w:lang w:val="nl-NL"/>
              </w:rPr>
            </w:pPr>
          </w:p>
          <w:p w:rsidR="00BE079F" w:rsidRPr="00130261" w:rsidRDefault="00BE079F" w:rsidP="00BE079F">
            <w:pPr>
              <w:jc w:val="center"/>
              <w:rPr>
                <w:b/>
                <w:sz w:val="26"/>
                <w:szCs w:val="26"/>
                <w:lang w:val="nl-NL"/>
              </w:rPr>
            </w:pPr>
            <w:r w:rsidRPr="00130261">
              <w:rPr>
                <w:b/>
                <w:sz w:val="26"/>
                <w:szCs w:val="26"/>
                <w:lang w:val="nl-NL"/>
              </w:rPr>
              <w:t>Hướng dẫn giải</w:t>
            </w:r>
          </w:p>
          <w:p w:rsidR="00BE079F" w:rsidRPr="00130261" w:rsidRDefault="00BE079F" w:rsidP="00BE079F">
            <w:pPr>
              <w:rPr>
                <w:rFonts w:ascii=".VnTime" w:hAnsi=".VnTime"/>
                <w:sz w:val="26"/>
                <w:szCs w:val="26"/>
                <w:lang w:val="nl-NL"/>
              </w:rPr>
            </w:pPr>
            <w:r w:rsidRPr="00130261">
              <w:rPr>
                <w:rFonts w:ascii=".VnTime" w:hAnsi=".VnTime"/>
                <w:b/>
                <w:sz w:val="26"/>
                <w:szCs w:val="26"/>
                <w:u w:val="single"/>
                <w:lang w:val="nl-NL"/>
              </w:rPr>
              <w:t>Bµi 1</w:t>
            </w:r>
            <w:r w:rsidRPr="00130261">
              <w:rPr>
                <w:rFonts w:ascii=".VnTime" w:hAnsi=".VnTime"/>
                <w:sz w:val="26"/>
                <w:szCs w:val="26"/>
                <w:lang w:val="nl-NL"/>
              </w:rPr>
              <w:t xml:space="preserve">: </w:t>
            </w:r>
            <w:r w:rsidRPr="00130261">
              <w:rPr>
                <w:rFonts w:ascii=".VnTime" w:hAnsi=".VnTime"/>
                <w:b/>
                <w:i/>
                <w:sz w:val="26"/>
                <w:szCs w:val="26"/>
                <w:lang w:val="nl-NL"/>
              </w:rPr>
              <w:t>( 1,5 ®iÓm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 xml:space="preserve"> </w:t>
            </w:r>
          </w:p>
          <w:p w:rsidR="00BE079F" w:rsidRPr="00130261" w:rsidRDefault="00BE079F" w:rsidP="00BE079F">
            <w:pPr>
              <w:rPr>
                <w:rFonts w:ascii=".VnTime" w:hAnsi=".VnTime"/>
                <w:i/>
                <w:sz w:val="26"/>
                <w:szCs w:val="26"/>
                <w:lang w:val="nl-NL"/>
              </w:rPr>
            </w:pPr>
            <w:r w:rsidRPr="00130261">
              <w:rPr>
                <w:rFonts w:ascii=".VnTime" w:hAnsi=".VnTime"/>
                <w:i/>
                <w:sz w:val="26"/>
                <w:szCs w:val="26"/>
                <w:lang w:val="nl-NL"/>
              </w:rPr>
              <w:t>1. Theo bµi ra ta cã :     b</w:t>
            </w:r>
            <w:r w:rsidRPr="00130261">
              <w:rPr>
                <w:rFonts w:ascii=".VnTime" w:hAnsi=".VnTime"/>
                <w:i/>
                <w:sz w:val="26"/>
                <w:szCs w:val="26"/>
                <w:vertAlign w:val="subscript"/>
                <w:lang w:val="nl-NL"/>
              </w:rPr>
              <w:t>1</w:t>
            </w:r>
            <w:r w:rsidRPr="00130261">
              <w:rPr>
                <w:rFonts w:ascii=".VnTime" w:hAnsi=".VnTime"/>
                <w:i/>
                <w:sz w:val="26"/>
                <w:szCs w:val="26"/>
                <w:lang w:val="nl-NL"/>
              </w:rPr>
              <w:t xml:space="preserve"> + b</w:t>
            </w:r>
            <w:r w:rsidRPr="00130261">
              <w:rPr>
                <w:rFonts w:ascii=".VnTime" w:hAnsi=".VnTime"/>
                <w:i/>
                <w:sz w:val="26"/>
                <w:szCs w:val="26"/>
                <w:vertAlign w:val="subscript"/>
                <w:lang w:val="nl-NL"/>
              </w:rPr>
              <w:t xml:space="preserve">2 </w:t>
            </w:r>
            <w:r w:rsidRPr="00130261">
              <w:rPr>
                <w:rFonts w:ascii=".VnTime" w:hAnsi=".VnTime"/>
                <w:i/>
                <w:sz w:val="26"/>
                <w:szCs w:val="26"/>
                <w:lang w:val="nl-NL"/>
              </w:rPr>
              <w:t xml:space="preserve"> = 1 - </w:t>
            </w:r>
            <w:r w:rsidRPr="00130261">
              <w:rPr>
                <w:rFonts w:ascii=".VnTime" w:hAnsi=".VnTime"/>
                <w:i/>
                <w:position w:val="-6"/>
                <w:sz w:val="26"/>
                <w:szCs w:val="26"/>
                <w:lang w:val="nl-NL"/>
              </w:rPr>
              <w:object w:dxaOrig="380" w:dyaOrig="340">
                <v:shape id="_x0000_i2888" type="#_x0000_t75" style="width:18.75pt;height:17.25pt" o:ole="">
                  <v:imagedata r:id="rId3380" o:title=""/>
                </v:shape>
                <o:OLEObject Type="Embed" ProgID="Equation.3" ShapeID="_x0000_i2888" DrawAspect="Content" ObjectID="_1592693853" r:id="rId3403"/>
              </w:object>
            </w:r>
            <w:r w:rsidRPr="00130261">
              <w:rPr>
                <w:rFonts w:ascii=".VnTime" w:hAnsi=".VnTime"/>
                <w:i/>
                <w:sz w:val="26"/>
                <w:szCs w:val="26"/>
                <w:lang w:val="nl-NL"/>
              </w:rPr>
              <w:t xml:space="preserve">  + 1 - </w:t>
            </w:r>
            <w:r w:rsidRPr="00130261">
              <w:rPr>
                <w:rFonts w:ascii=".VnTime" w:hAnsi=".VnTime"/>
                <w:i/>
                <w:position w:val="-6"/>
                <w:sz w:val="26"/>
                <w:szCs w:val="26"/>
                <w:lang w:val="nl-NL"/>
              </w:rPr>
              <w:object w:dxaOrig="380" w:dyaOrig="340">
                <v:shape id="_x0000_i2889" type="#_x0000_t75" style="width:18.75pt;height:17.25pt" o:ole="">
                  <v:imagedata r:id="rId3380" o:title=""/>
                </v:shape>
                <o:OLEObject Type="Embed" ProgID="Equation.3" ShapeID="_x0000_i2889" DrawAspect="Content" ObjectID="_1592693854" r:id="rId3404"/>
              </w:object>
            </w:r>
            <w:r w:rsidRPr="00130261">
              <w:rPr>
                <w:rFonts w:ascii=".VnTime" w:hAnsi=".VnTime"/>
                <w:i/>
                <w:sz w:val="26"/>
                <w:szCs w:val="26"/>
                <w:lang w:val="nl-NL"/>
              </w:rPr>
              <w:t xml:space="preserve"> = 2 </w:t>
            </w:r>
          </w:p>
          <w:p w:rsidR="00BE079F" w:rsidRPr="00130261" w:rsidRDefault="00BE079F" w:rsidP="00BE079F">
            <w:pPr>
              <w:rPr>
                <w:rFonts w:ascii=".VnTime" w:hAnsi=".VnTime"/>
                <w:i/>
                <w:sz w:val="26"/>
                <w:szCs w:val="26"/>
                <w:lang w:val="nl-NL"/>
              </w:rPr>
            </w:pPr>
            <w:r w:rsidRPr="00130261">
              <w:rPr>
                <w:rFonts w:ascii=".VnTime" w:hAnsi=".VnTime"/>
                <w:i/>
                <w:sz w:val="26"/>
                <w:szCs w:val="26"/>
                <w:lang w:val="nl-NL"/>
              </w:rPr>
              <w:t>VËy b</w:t>
            </w:r>
            <w:r w:rsidRPr="00130261">
              <w:rPr>
                <w:rFonts w:ascii=".VnTime" w:hAnsi=".VnTime"/>
                <w:i/>
                <w:sz w:val="26"/>
                <w:szCs w:val="26"/>
                <w:vertAlign w:val="subscript"/>
                <w:lang w:val="nl-NL"/>
              </w:rPr>
              <w:t>1</w:t>
            </w:r>
            <w:r w:rsidRPr="00130261">
              <w:rPr>
                <w:rFonts w:ascii=".VnTime" w:hAnsi=".VnTime"/>
                <w:i/>
                <w:sz w:val="26"/>
                <w:szCs w:val="26"/>
                <w:lang w:val="nl-NL"/>
              </w:rPr>
              <w:t xml:space="preserve"> + b</w:t>
            </w:r>
            <w:r w:rsidRPr="00130261">
              <w:rPr>
                <w:rFonts w:ascii=".VnTime" w:hAnsi=".VnTime"/>
                <w:i/>
                <w:sz w:val="26"/>
                <w:szCs w:val="26"/>
                <w:vertAlign w:val="subscript"/>
                <w:lang w:val="nl-NL"/>
              </w:rPr>
              <w:t>2</w:t>
            </w:r>
            <w:r w:rsidRPr="00130261">
              <w:rPr>
                <w:rFonts w:ascii=".VnTime" w:hAnsi=".VnTime"/>
                <w:i/>
                <w:sz w:val="26"/>
                <w:szCs w:val="26"/>
                <w:lang w:val="nl-NL"/>
              </w:rPr>
              <w:t xml:space="preserve"> = 2 </w:t>
            </w:r>
          </w:p>
          <w:p w:rsidR="00BE079F" w:rsidRPr="00130261" w:rsidRDefault="00BE079F" w:rsidP="00BE079F">
            <w:pPr>
              <w:tabs>
                <w:tab w:val="center" w:pos="5103"/>
              </w:tabs>
              <w:rPr>
                <w:rFonts w:ascii=".VnTime" w:hAnsi=".VnTime"/>
                <w:i/>
                <w:sz w:val="26"/>
                <w:szCs w:val="26"/>
                <w:lang w:val="nl-NL"/>
              </w:rPr>
            </w:pPr>
            <w:r w:rsidRPr="00130261">
              <w:rPr>
                <w:rFonts w:ascii=".VnTime" w:hAnsi=".VnTime"/>
                <w:i/>
                <w:sz w:val="26"/>
                <w:szCs w:val="26"/>
                <w:lang w:val="nl-NL"/>
              </w:rPr>
              <w:t xml:space="preserve">2. Gi¶i hÖ ph­¬ng tr×nh       </w:t>
            </w:r>
            <w:r w:rsidRPr="00130261">
              <w:rPr>
                <w:rFonts w:ascii=".VnTime" w:hAnsi=".VnTime"/>
                <w:i/>
                <w:position w:val="-30"/>
                <w:sz w:val="26"/>
                <w:szCs w:val="26"/>
                <w:lang w:val="nl-NL"/>
              </w:rPr>
              <w:object w:dxaOrig="1340" w:dyaOrig="720">
                <v:shape id="_x0000_i2890" type="#_x0000_t75" style="width:66.75pt;height:36pt" o:ole="">
                  <v:imagedata r:id="rId3385" o:title=""/>
                </v:shape>
                <o:OLEObject Type="Embed" ProgID="Equation.3" ShapeID="_x0000_i2890" DrawAspect="Content" ObjectID="_1592693855" r:id="rId3405"/>
              </w:object>
            </w:r>
            <w:r w:rsidRPr="00130261">
              <w:rPr>
                <w:rFonts w:ascii=".VnTime" w:hAnsi=".VnTime"/>
                <w:i/>
                <w:sz w:val="26"/>
                <w:szCs w:val="26"/>
                <w:lang w:val="nl-NL"/>
              </w:rPr>
              <w:t xml:space="preserve"> </w:t>
            </w:r>
            <w:r w:rsidRPr="00130261">
              <w:rPr>
                <w:rFonts w:ascii=".VnTime" w:hAnsi=".VnTime"/>
                <w:i/>
                <w:sz w:val="26"/>
                <w:szCs w:val="26"/>
                <w:lang w:val="nl-NL"/>
              </w:rPr>
              <w:sym w:font="Wingdings" w:char="F0F3"/>
            </w:r>
            <w:r w:rsidRPr="00130261">
              <w:rPr>
                <w:rFonts w:ascii=".VnTime" w:hAnsi=".VnTime"/>
                <w:i/>
                <w:sz w:val="26"/>
                <w:szCs w:val="26"/>
                <w:lang w:val="nl-NL"/>
              </w:rPr>
              <w:t xml:space="preserve">   </w:t>
            </w:r>
            <w:r w:rsidRPr="00130261">
              <w:rPr>
                <w:rFonts w:ascii=".VnTime" w:hAnsi=".VnTime"/>
                <w:i/>
                <w:position w:val="-30"/>
                <w:sz w:val="26"/>
                <w:szCs w:val="26"/>
                <w:lang w:val="nl-NL"/>
              </w:rPr>
              <w:object w:dxaOrig="1660" w:dyaOrig="720">
                <v:shape id="_x0000_i2891" type="#_x0000_t75" style="width:83.25pt;height:36pt" o:ole="">
                  <v:imagedata r:id="rId3406" o:title=""/>
                </v:shape>
                <o:OLEObject Type="Embed" ProgID="Equation.3" ShapeID="_x0000_i2891" DrawAspect="Content" ObjectID="_1592693856" r:id="rId3407"/>
              </w:object>
            </w:r>
            <w:r w:rsidRPr="00130261">
              <w:rPr>
                <w:rFonts w:ascii=".VnTime" w:hAnsi=".VnTime"/>
                <w:i/>
                <w:sz w:val="26"/>
                <w:szCs w:val="26"/>
                <w:lang w:val="nl-NL"/>
              </w:rPr>
              <w:t xml:space="preserve">    </w:t>
            </w:r>
            <w:r w:rsidRPr="00130261">
              <w:rPr>
                <w:rFonts w:ascii=".VnTime" w:hAnsi=".VnTime"/>
                <w:i/>
                <w:sz w:val="26"/>
                <w:szCs w:val="26"/>
                <w:lang w:val="nl-NL"/>
              </w:rPr>
              <w:sym w:font="Wingdings" w:char="F0F3"/>
            </w:r>
            <w:r w:rsidRPr="00130261">
              <w:rPr>
                <w:rFonts w:ascii=".VnTime" w:hAnsi=".VnTime"/>
                <w:i/>
                <w:sz w:val="26"/>
                <w:szCs w:val="26"/>
                <w:lang w:val="nl-NL"/>
              </w:rPr>
              <w:t xml:space="preserve">   </w:t>
            </w:r>
            <w:r w:rsidRPr="00130261">
              <w:rPr>
                <w:rFonts w:ascii=".VnTime" w:hAnsi=".VnTime"/>
                <w:i/>
                <w:position w:val="-30"/>
                <w:sz w:val="26"/>
                <w:szCs w:val="26"/>
                <w:lang w:val="nl-NL"/>
              </w:rPr>
              <w:object w:dxaOrig="1320" w:dyaOrig="720">
                <v:shape id="_x0000_i2892" type="#_x0000_t75" style="width:66pt;height:36pt" o:ole="">
                  <v:imagedata r:id="rId3408" o:title=""/>
                </v:shape>
                <o:OLEObject Type="Embed" ProgID="Equation.3" ShapeID="_x0000_i2892" DrawAspect="Content" ObjectID="_1592693857" r:id="rId3409"/>
              </w:object>
            </w:r>
          </w:p>
          <w:p w:rsidR="00BE079F" w:rsidRPr="00130261" w:rsidRDefault="00BE079F" w:rsidP="00BE079F">
            <w:pPr>
              <w:tabs>
                <w:tab w:val="center" w:pos="5103"/>
              </w:tabs>
              <w:rPr>
                <w:rFonts w:ascii=".VnTime" w:hAnsi=".VnTime"/>
                <w:i/>
                <w:sz w:val="26"/>
                <w:szCs w:val="26"/>
                <w:lang w:val="nl-NL"/>
              </w:rPr>
            </w:pPr>
            <w:r w:rsidRPr="00130261">
              <w:rPr>
                <w:rFonts w:ascii=".VnTime" w:hAnsi=".VnTime"/>
                <w:i/>
                <w:sz w:val="26"/>
                <w:szCs w:val="26"/>
                <w:lang w:val="nl-NL"/>
              </w:rPr>
              <w:sym w:font="Wingdings" w:char="F0F3"/>
            </w:r>
            <w:r w:rsidRPr="00130261">
              <w:rPr>
                <w:rFonts w:ascii=".VnTime" w:hAnsi=".VnTime"/>
                <w:i/>
                <w:sz w:val="26"/>
                <w:szCs w:val="26"/>
                <w:lang w:val="nl-NL"/>
              </w:rPr>
              <w:t xml:space="preserve">   </w:t>
            </w:r>
            <w:r w:rsidRPr="00130261">
              <w:rPr>
                <w:rFonts w:ascii=".VnTime" w:hAnsi=".VnTime"/>
                <w:i/>
                <w:position w:val="-30"/>
                <w:sz w:val="26"/>
                <w:szCs w:val="26"/>
                <w:lang w:val="nl-NL"/>
              </w:rPr>
              <w:object w:dxaOrig="859" w:dyaOrig="720">
                <v:shape id="_x0000_i2893" type="#_x0000_t75" style="width:42.75pt;height:36pt" o:ole="">
                  <v:imagedata r:id="rId3410" o:title=""/>
                </v:shape>
                <o:OLEObject Type="Embed" ProgID="Equation.3" ShapeID="_x0000_i2893" DrawAspect="Content" ObjectID="_1592693858" r:id="rId3411"/>
              </w:object>
            </w:r>
            <w:r w:rsidRPr="00130261">
              <w:rPr>
                <w:rFonts w:ascii=".VnTime" w:hAnsi=".VnTime"/>
                <w:i/>
                <w:sz w:val="26"/>
                <w:szCs w:val="26"/>
                <w:lang w:val="nl-NL"/>
              </w:rPr>
              <w:t xml:space="preserve"> VËy hÖ ®· cho cã 1 cÆp nghiÖm ( n = 1 ; m = -1 )</w:t>
            </w:r>
          </w:p>
          <w:p w:rsidR="00BE079F" w:rsidRPr="00130261" w:rsidRDefault="00BE079F" w:rsidP="00BE079F">
            <w:pPr>
              <w:rPr>
                <w:rFonts w:ascii=".VnTime" w:hAnsi=".VnTime"/>
                <w:sz w:val="26"/>
                <w:szCs w:val="26"/>
                <w:lang w:val="nl-NL"/>
              </w:rPr>
            </w:pPr>
            <w:r w:rsidRPr="00130261">
              <w:rPr>
                <w:rFonts w:ascii=".VnTime" w:hAnsi=".VnTime"/>
                <w:b/>
                <w:sz w:val="26"/>
                <w:szCs w:val="26"/>
                <w:u w:val="single"/>
                <w:lang w:val="nl-NL"/>
              </w:rPr>
              <w:t>Bµi 2:</w:t>
            </w:r>
            <w:r w:rsidRPr="00130261">
              <w:rPr>
                <w:rFonts w:ascii=".VnTime" w:hAnsi=".VnTime"/>
                <w:sz w:val="26"/>
                <w:szCs w:val="26"/>
                <w:lang w:val="nl-NL"/>
              </w:rPr>
              <w:t xml:space="preserve"> </w:t>
            </w:r>
            <w:r w:rsidRPr="00130261">
              <w:rPr>
                <w:rFonts w:ascii=".VnTime" w:hAnsi=".VnTime"/>
                <w:b/>
                <w:i/>
                <w:sz w:val="26"/>
                <w:szCs w:val="26"/>
                <w:lang w:val="nl-NL"/>
              </w:rPr>
              <w:t>( 1,5 ®iÓm )</w:t>
            </w:r>
          </w:p>
          <w:p w:rsidR="00BE079F" w:rsidRPr="00130261" w:rsidRDefault="00BE079F" w:rsidP="00BE079F">
            <w:pPr>
              <w:rPr>
                <w:rFonts w:ascii=".VnTime" w:hAnsi=".VnTime"/>
                <w:sz w:val="26"/>
                <w:szCs w:val="26"/>
                <w:lang w:val="nl-NL"/>
              </w:rPr>
            </w:pPr>
          </w:p>
          <w:p w:rsidR="00BE079F" w:rsidRPr="00130261" w:rsidRDefault="00BE079F" w:rsidP="00BE079F">
            <w:pPr>
              <w:rPr>
                <w:rFonts w:ascii=".VnTime" w:hAnsi=".VnTime"/>
                <w:i/>
                <w:sz w:val="26"/>
                <w:szCs w:val="26"/>
                <w:lang w:val="nl-NL"/>
              </w:rPr>
            </w:pPr>
            <w:r w:rsidRPr="00130261">
              <w:rPr>
                <w:rFonts w:ascii=".VnTime" w:hAnsi=".VnTime"/>
                <w:b/>
                <w:i/>
                <w:sz w:val="26"/>
                <w:szCs w:val="26"/>
                <w:lang w:val="nl-NL"/>
              </w:rPr>
              <w:t xml:space="preserve">1. </w:t>
            </w:r>
            <w:r w:rsidRPr="00130261">
              <w:rPr>
                <w:rFonts w:ascii=".VnTime" w:hAnsi=".VnTime"/>
                <w:i/>
                <w:sz w:val="26"/>
                <w:szCs w:val="26"/>
                <w:lang w:val="nl-NL"/>
              </w:rPr>
              <w:t>Víi víi b</w:t>
            </w:r>
            <w:r w:rsidRPr="00130261">
              <w:rPr>
                <w:rFonts w:ascii=".VnTime" w:hAnsi=".VnTime"/>
                <w:i/>
                <w:position w:val="-6"/>
                <w:sz w:val="26"/>
                <w:szCs w:val="26"/>
                <w:lang w:val="nl-NL"/>
              </w:rPr>
              <w:object w:dxaOrig="380" w:dyaOrig="279">
                <v:shape id="_x0000_i2894" type="#_x0000_t75" style="width:18.75pt;height:14.25pt" o:ole="">
                  <v:imagedata r:id="rId3389" o:title=""/>
                </v:shape>
                <o:OLEObject Type="Embed" ProgID="Equation.3" ShapeID="_x0000_i2894" DrawAspect="Content" ObjectID="_1592693859" r:id="rId3412"/>
              </w:object>
            </w:r>
            <w:r w:rsidRPr="00130261">
              <w:rPr>
                <w:rFonts w:ascii=".VnTime" w:hAnsi=".VnTime"/>
                <w:i/>
                <w:sz w:val="26"/>
                <w:szCs w:val="26"/>
                <w:lang w:val="nl-NL"/>
              </w:rPr>
              <w:t xml:space="preserve"> vµ b </w:t>
            </w:r>
            <w:r w:rsidRPr="00130261">
              <w:rPr>
                <w:rFonts w:ascii=".VnTime" w:hAnsi=".VnTime"/>
                <w:i/>
                <w:position w:val="-4"/>
                <w:sz w:val="26"/>
                <w:szCs w:val="26"/>
                <w:lang w:val="nl-NL"/>
              </w:rPr>
              <w:object w:dxaOrig="220" w:dyaOrig="220">
                <v:shape id="_x0000_i2895" type="#_x0000_t75" style="width:11.25pt;height:11.25pt" o:ole="">
                  <v:imagedata r:id="rId3391" o:title=""/>
                </v:shape>
                <o:OLEObject Type="Embed" ProgID="Equation.3" ShapeID="_x0000_i2895" DrawAspect="Content" ObjectID="_1592693860" r:id="rId3413"/>
              </w:object>
            </w:r>
            <w:r w:rsidRPr="00130261">
              <w:rPr>
                <w:rFonts w:ascii=".VnTime" w:hAnsi=".VnTime"/>
                <w:i/>
                <w:sz w:val="26"/>
                <w:szCs w:val="26"/>
                <w:lang w:val="nl-NL"/>
              </w:rPr>
              <w:t xml:space="preserve"> 4 khi ®ã ta cã :</w:t>
            </w:r>
          </w:p>
          <w:p w:rsidR="00BE079F" w:rsidRPr="00130261" w:rsidRDefault="00BE079F" w:rsidP="00BE079F">
            <w:pPr>
              <w:rPr>
                <w:rFonts w:ascii=".VnTime" w:hAnsi=".VnTime"/>
                <w:b/>
                <w:i/>
                <w:sz w:val="26"/>
                <w:szCs w:val="26"/>
                <w:lang w:val="nl-NL"/>
              </w:rPr>
            </w:pPr>
            <w:r w:rsidRPr="00130261">
              <w:rPr>
                <w:rFonts w:ascii=".VnTime" w:hAnsi=".VnTime"/>
                <w:b/>
                <w:i/>
                <w:sz w:val="26"/>
                <w:szCs w:val="26"/>
                <w:lang w:val="nl-NL"/>
              </w:rPr>
              <w:t xml:space="preserve">B = </w:t>
            </w:r>
            <w:r w:rsidRPr="00130261">
              <w:rPr>
                <w:rFonts w:ascii=".VnTime" w:hAnsi=".VnTime"/>
                <w:b/>
                <w:i/>
                <w:position w:val="-28"/>
                <w:sz w:val="26"/>
                <w:szCs w:val="26"/>
                <w:lang w:val="nl-NL"/>
              </w:rPr>
              <w:object w:dxaOrig="3820" w:dyaOrig="720">
                <v:shape id="_x0000_i2896" type="#_x0000_t75" style="width:191.25pt;height:36pt" o:ole="">
                  <v:imagedata r:id="rId3414" o:title=""/>
                </v:shape>
                <o:OLEObject Type="Embed" ProgID="Equation.3" ShapeID="_x0000_i2896" DrawAspect="Content" ObjectID="_1592693861" r:id="rId3415"/>
              </w:object>
            </w:r>
            <w:r w:rsidRPr="00130261">
              <w:rPr>
                <w:rFonts w:ascii=".VnTime" w:hAnsi=".VnTime"/>
                <w:b/>
                <w:i/>
                <w:sz w:val="26"/>
                <w:szCs w:val="26"/>
                <w:lang w:val="nl-NL"/>
              </w:rPr>
              <w:t xml:space="preserve"> = </w:t>
            </w:r>
            <w:r w:rsidRPr="00130261">
              <w:rPr>
                <w:rFonts w:ascii=".VnTime" w:hAnsi=".VnTime"/>
                <w:b/>
                <w:i/>
                <w:position w:val="-32"/>
                <w:sz w:val="26"/>
                <w:szCs w:val="26"/>
                <w:lang w:val="nl-NL"/>
              </w:rPr>
              <w:object w:dxaOrig="4560" w:dyaOrig="760">
                <v:shape id="_x0000_i2897" type="#_x0000_t75" style="width:228pt;height:38.25pt" o:ole="">
                  <v:imagedata r:id="rId3416" o:title=""/>
                </v:shape>
                <o:OLEObject Type="Embed" ProgID="Equation.3" ShapeID="_x0000_i2897" DrawAspect="Content" ObjectID="_1592693862" r:id="rId3417"/>
              </w:object>
            </w:r>
            <w:r w:rsidRPr="00130261">
              <w:rPr>
                <w:rFonts w:ascii=".VnTime" w:hAnsi=".VnTime"/>
                <w:b/>
                <w:i/>
                <w:position w:val="-10"/>
                <w:sz w:val="26"/>
                <w:szCs w:val="26"/>
                <w:lang w:val="nl-NL"/>
              </w:rPr>
              <w:object w:dxaOrig="180" w:dyaOrig="340">
                <v:shape id="_x0000_i2898" type="#_x0000_t75" style="width:9pt;height:17.25pt" o:ole="">
                  <v:imagedata r:id="rId2814" o:title=""/>
                </v:shape>
                <o:OLEObject Type="Embed" ProgID="Equation.3" ShapeID="_x0000_i2898" DrawAspect="Content" ObjectID="_1592693863" r:id="rId3418"/>
              </w:object>
            </w:r>
          </w:p>
          <w:p w:rsidR="00BE079F" w:rsidRPr="00130261" w:rsidRDefault="00BE079F" w:rsidP="00BE079F">
            <w:pPr>
              <w:rPr>
                <w:rFonts w:ascii=".VnTime" w:hAnsi=".VnTime"/>
                <w:i/>
                <w:sz w:val="26"/>
                <w:szCs w:val="26"/>
                <w:lang w:val="nl-NL"/>
              </w:rPr>
            </w:pPr>
            <w:r w:rsidRPr="00130261">
              <w:rPr>
                <w:rFonts w:ascii=".VnTime" w:hAnsi=".VnTime"/>
                <w:b/>
                <w:i/>
                <w:sz w:val="26"/>
                <w:szCs w:val="26"/>
                <w:lang w:val="nl-NL"/>
              </w:rPr>
              <w:t xml:space="preserve">2. </w:t>
            </w:r>
            <w:r w:rsidRPr="00130261">
              <w:rPr>
                <w:rFonts w:ascii=".VnTime" w:hAnsi=".VnTime"/>
                <w:i/>
                <w:sz w:val="26"/>
                <w:szCs w:val="26"/>
                <w:lang w:val="nl-NL"/>
              </w:rPr>
              <w:t>Víi b = 6 + 4</w:t>
            </w:r>
            <w:r w:rsidRPr="00130261">
              <w:rPr>
                <w:rFonts w:ascii=".VnTime" w:hAnsi=".VnTime"/>
                <w:i/>
                <w:position w:val="-6"/>
                <w:sz w:val="26"/>
                <w:szCs w:val="26"/>
                <w:lang w:val="nl-NL"/>
              </w:rPr>
              <w:object w:dxaOrig="380" w:dyaOrig="340">
                <v:shape id="_x0000_i2899" type="#_x0000_t75" style="width:18.75pt;height:17.25pt" o:ole="">
                  <v:imagedata r:id="rId3393" o:title=""/>
                </v:shape>
                <o:OLEObject Type="Embed" ProgID="Equation.3" ShapeID="_x0000_i2899" DrawAspect="Content" ObjectID="_1592693864" r:id="rId3419"/>
              </w:object>
            </w:r>
          </w:p>
          <w:p w:rsidR="00BE079F" w:rsidRPr="00130261" w:rsidRDefault="00BE079F" w:rsidP="00BE079F">
            <w:pPr>
              <w:rPr>
                <w:rFonts w:ascii=".VnTime" w:hAnsi=".VnTime"/>
                <w:i/>
                <w:sz w:val="26"/>
                <w:szCs w:val="26"/>
                <w:lang w:val="nl-NL"/>
              </w:rPr>
            </w:pPr>
            <w:r w:rsidRPr="00130261">
              <w:rPr>
                <w:rFonts w:ascii=".VnTime" w:hAnsi=".VnTime"/>
                <w:i/>
                <w:sz w:val="26"/>
                <w:szCs w:val="26"/>
                <w:lang w:val="nl-NL"/>
              </w:rPr>
              <w:t>V× : 6 + 4</w:t>
            </w:r>
            <w:r w:rsidRPr="00130261">
              <w:rPr>
                <w:rFonts w:ascii=".VnTime" w:hAnsi=".VnTime"/>
                <w:i/>
                <w:position w:val="-6"/>
                <w:sz w:val="26"/>
                <w:szCs w:val="26"/>
                <w:lang w:val="nl-NL"/>
              </w:rPr>
              <w:object w:dxaOrig="380" w:dyaOrig="340">
                <v:shape id="_x0000_i2900" type="#_x0000_t75" style="width:18.75pt;height:17.25pt" o:ole="">
                  <v:imagedata r:id="rId3393" o:title=""/>
                </v:shape>
                <o:OLEObject Type="Embed" ProgID="Equation.3" ShapeID="_x0000_i2900" DrawAspect="Content" ObjectID="_1592693865" r:id="rId3420"/>
              </w:object>
            </w:r>
            <w:r w:rsidRPr="00130261">
              <w:rPr>
                <w:rFonts w:ascii=".VnTime" w:hAnsi=".VnTime"/>
                <w:i/>
                <w:sz w:val="26"/>
                <w:szCs w:val="26"/>
                <w:lang w:val="nl-NL"/>
              </w:rPr>
              <w:t xml:space="preserve"> = 2 + 4</w:t>
            </w:r>
            <w:r w:rsidRPr="00130261">
              <w:rPr>
                <w:rFonts w:ascii=".VnTime" w:hAnsi=".VnTime"/>
                <w:i/>
                <w:position w:val="-6"/>
                <w:sz w:val="26"/>
                <w:szCs w:val="26"/>
                <w:lang w:val="nl-NL"/>
              </w:rPr>
              <w:object w:dxaOrig="380" w:dyaOrig="340">
                <v:shape id="_x0000_i2901" type="#_x0000_t75" style="width:18.75pt;height:17.25pt" o:ole="">
                  <v:imagedata r:id="rId3393" o:title=""/>
                </v:shape>
                <o:OLEObject Type="Embed" ProgID="Equation.3" ShapeID="_x0000_i2901" DrawAspect="Content" ObjectID="_1592693866" r:id="rId3421"/>
              </w:object>
            </w:r>
            <w:r w:rsidRPr="00130261">
              <w:rPr>
                <w:rFonts w:ascii=".VnTime" w:hAnsi=".VnTime"/>
                <w:i/>
                <w:sz w:val="26"/>
                <w:szCs w:val="26"/>
                <w:lang w:val="nl-NL"/>
              </w:rPr>
              <w:t xml:space="preserve">+ </w:t>
            </w:r>
            <w:r w:rsidRPr="00130261">
              <w:rPr>
                <w:rFonts w:ascii=".VnTime" w:hAnsi=".VnTime"/>
                <w:i/>
                <w:position w:val="-6"/>
                <w:sz w:val="26"/>
                <w:szCs w:val="26"/>
                <w:lang w:val="nl-NL"/>
              </w:rPr>
              <w:object w:dxaOrig="380" w:dyaOrig="340">
                <v:shape id="_x0000_i2902" type="#_x0000_t75" style="width:18.75pt;height:17.25pt" o:ole="">
                  <v:imagedata r:id="rId3393" o:title=""/>
                </v:shape>
                <o:OLEObject Type="Embed" ProgID="Equation.3" ShapeID="_x0000_i2902" DrawAspect="Content" ObjectID="_1592693867" r:id="rId3422"/>
              </w:object>
            </w:r>
            <w:r w:rsidRPr="00130261">
              <w:rPr>
                <w:rFonts w:ascii=".VnTime" w:hAnsi=".VnTime"/>
                <w:i/>
                <w:sz w:val="26"/>
                <w:szCs w:val="26"/>
                <w:lang w:val="nl-NL"/>
              </w:rPr>
              <w:t xml:space="preserve"> = ( 2 + </w:t>
            </w:r>
            <w:r w:rsidRPr="00130261">
              <w:rPr>
                <w:rFonts w:ascii=".VnTime" w:hAnsi=".VnTime"/>
                <w:i/>
                <w:position w:val="-6"/>
                <w:sz w:val="26"/>
                <w:szCs w:val="26"/>
                <w:lang w:val="nl-NL"/>
              </w:rPr>
              <w:object w:dxaOrig="380" w:dyaOrig="340">
                <v:shape id="_x0000_i2903" type="#_x0000_t75" style="width:18.75pt;height:17.25pt" o:ole="">
                  <v:imagedata r:id="rId3393" o:title=""/>
                </v:shape>
                <o:OLEObject Type="Embed" ProgID="Equation.3" ShapeID="_x0000_i2903" DrawAspect="Content" ObjectID="_1592693868" r:id="rId3423"/>
              </w:object>
            </w:r>
            <w:r w:rsidRPr="00130261">
              <w:rPr>
                <w:rFonts w:ascii=".VnTime" w:hAnsi=".VnTime"/>
                <w:i/>
                <w:sz w:val="26"/>
                <w:szCs w:val="26"/>
                <w:lang w:val="nl-NL"/>
              </w:rPr>
              <w:t>)</w:t>
            </w:r>
            <w:r w:rsidRPr="00130261">
              <w:rPr>
                <w:rFonts w:ascii=".VnTime" w:hAnsi=".VnTime"/>
                <w:i/>
                <w:sz w:val="26"/>
                <w:szCs w:val="26"/>
                <w:vertAlign w:val="superscript"/>
                <w:lang w:val="nl-NL"/>
              </w:rPr>
              <w:t>2</w:t>
            </w:r>
            <w:r w:rsidRPr="00130261">
              <w:rPr>
                <w:rFonts w:ascii=".VnTime" w:hAnsi=".VnTime"/>
                <w:i/>
                <w:sz w:val="26"/>
                <w:szCs w:val="26"/>
                <w:lang w:val="nl-NL"/>
              </w:rPr>
              <w:t xml:space="preserve"> </w:t>
            </w:r>
          </w:p>
          <w:p w:rsidR="00BE079F" w:rsidRPr="00130261" w:rsidRDefault="00BE079F" w:rsidP="00BE079F">
            <w:pPr>
              <w:rPr>
                <w:rFonts w:ascii=".VnTime" w:hAnsi=".VnTime"/>
                <w:sz w:val="26"/>
                <w:szCs w:val="26"/>
                <w:lang w:val="nl-NL"/>
              </w:rPr>
            </w:pPr>
            <w:r w:rsidRPr="00130261">
              <w:rPr>
                <w:rFonts w:ascii=".VnTime" w:hAnsi=".VnTime"/>
                <w:b/>
                <w:i/>
                <w:sz w:val="26"/>
                <w:szCs w:val="26"/>
                <w:lang w:val="nl-NL"/>
              </w:rPr>
              <w:t xml:space="preserve">=&gt; B = </w:t>
            </w:r>
            <w:r w:rsidRPr="00130261">
              <w:rPr>
                <w:rFonts w:ascii=".VnTime" w:hAnsi=".VnTime"/>
                <w:b/>
                <w:i/>
                <w:position w:val="-38"/>
                <w:sz w:val="26"/>
                <w:szCs w:val="26"/>
                <w:lang w:val="nl-NL"/>
              </w:rPr>
              <w:object w:dxaOrig="5160" w:dyaOrig="820">
                <v:shape id="_x0000_i2904" type="#_x0000_t75" style="width:258pt;height:41.25pt" o:ole="">
                  <v:imagedata r:id="rId3424" o:title=""/>
                </v:shape>
                <o:OLEObject Type="Embed" ProgID="Equation.3" ShapeID="_x0000_i2904" DrawAspect="Content" ObjectID="_1592693869" r:id="rId3425"/>
              </w:object>
            </w:r>
          </w:p>
          <w:p w:rsidR="00BE079F" w:rsidRPr="00130261" w:rsidRDefault="00BE079F" w:rsidP="00BE079F">
            <w:pPr>
              <w:rPr>
                <w:rFonts w:ascii=".VnTime" w:hAnsi=".VnTime"/>
                <w:b/>
                <w:i/>
                <w:sz w:val="26"/>
                <w:szCs w:val="26"/>
                <w:lang w:val="nl-NL"/>
              </w:rPr>
            </w:pPr>
            <w:r w:rsidRPr="00130261">
              <w:rPr>
                <w:rFonts w:ascii=".VnTime" w:hAnsi=".VnTime"/>
                <w:b/>
                <w:sz w:val="26"/>
                <w:szCs w:val="26"/>
                <w:u w:val="single"/>
                <w:lang w:val="nl-NL"/>
              </w:rPr>
              <w:t>Bµi 3:</w:t>
            </w:r>
            <w:r w:rsidRPr="00130261">
              <w:rPr>
                <w:rFonts w:ascii=".VnTime" w:hAnsi=".VnTime"/>
                <w:b/>
                <w:i/>
                <w:sz w:val="26"/>
                <w:szCs w:val="26"/>
                <w:lang w:val="nl-NL"/>
              </w:rPr>
              <w:t xml:space="preserve">  ( 2,5 ®iÓm )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1. Víi n = 2 th× ph­¬ng tr×nh ®· cho ®­îc viÕt l¹i : x</w:t>
            </w:r>
            <w:r w:rsidRPr="00130261">
              <w:rPr>
                <w:rFonts w:ascii=".VnTime" w:hAnsi=".VnTime"/>
                <w:sz w:val="26"/>
                <w:szCs w:val="26"/>
                <w:vertAlign w:val="superscript"/>
                <w:lang w:val="nl-NL"/>
              </w:rPr>
              <w:t>2</w:t>
            </w:r>
            <w:r w:rsidRPr="00130261">
              <w:rPr>
                <w:rFonts w:ascii=".VnTime" w:hAnsi=".VnTime"/>
                <w:sz w:val="26"/>
                <w:szCs w:val="26"/>
                <w:lang w:val="nl-NL"/>
              </w:rPr>
              <w:t xml:space="preserve"> - 3x + 2 = 0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Ta thÊy : a = 1 ; b =-3 ; c = 2 mµ a + b + c = 0 nªn ph­¬ng tr×nh trªn lu«n cã hai nghiÖm ph©n biÖt x</w:t>
            </w:r>
            <w:r w:rsidRPr="00130261">
              <w:rPr>
                <w:rFonts w:ascii=".VnTime" w:hAnsi=".VnTime"/>
                <w:sz w:val="26"/>
                <w:szCs w:val="26"/>
                <w:vertAlign w:val="subscript"/>
                <w:lang w:val="nl-NL"/>
              </w:rPr>
              <w:t>1</w:t>
            </w:r>
            <w:r w:rsidRPr="00130261">
              <w:rPr>
                <w:rFonts w:ascii=".VnTime" w:hAnsi=".VnTime"/>
                <w:sz w:val="26"/>
                <w:szCs w:val="26"/>
                <w:lang w:val="nl-NL"/>
              </w:rPr>
              <w:t xml:space="preserve"> = 1 vµ x</w:t>
            </w:r>
            <w:r w:rsidRPr="00130261">
              <w:rPr>
                <w:rFonts w:ascii=".VnTime" w:hAnsi=".VnTime"/>
                <w:sz w:val="26"/>
                <w:szCs w:val="26"/>
                <w:vertAlign w:val="subscript"/>
                <w:lang w:val="nl-NL"/>
              </w:rPr>
              <w:t>2</w:t>
            </w:r>
            <w:r w:rsidRPr="00130261">
              <w:rPr>
                <w:rFonts w:ascii=".VnTime" w:hAnsi=".VnTime"/>
                <w:sz w:val="26"/>
                <w:szCs w:val="26"/>
                <w:lang w:val="nl-NL"/>
              </w:rPr>
              <w:t xml:space="preserve"> = 2.</w:t>
            </w:r>
          </w:p>
          <w:p w:rsidR="00BE079F" w:rsidRPr="00130261" w:rsidRDefault="00BE079F" w:rsidP="00BE079F">
            <w:pPr>
              <w:rPr>
                <w:rFonts w:ascii=".VnTime" w:hAnsi=".VnTime"/>
                <w:sz w:val="26"/>
                <w:szCs w:val="26"/>
                <w:lang w:val="nl-NL"/>
              </w:rPr>
            </w:pPr>
            <w:r w:rsidRPr="00130261">
              <w:rPr>
                <w:rFonts w:ascii=".VnTime" w:hAnsi=".VnTime"/>
                <w:sz w:val="26"/>
                <w:szCs w:val="26"/>
                <w:lang w:val="nl-NL"/>
              </w:rPr>
              <w:t xml:space="preserve">2. Tõ ph­¬ng tr×nh (1) ta cã </w:t>
            </w:r>
            <w:r w:rsidRPr="00130261">
              <w:rPr>
                <w:rFonts w:ascii=".VnTime" w:hAnsi=".VnTime"/>
                <w:position w:val="-4"/>
                <w:sz w:val="26"/>
                <w:szCs w:val="26"/>
                <w:lang w:val="nl-NL"/>
              </w:rPr>
              <w:object w:dxaOrig="220" w:dyaOrig="260">
                <v:shape id="_x0000_i2905" type="#_x0000_t75" style="width:11.25pt;height:12.75pt" o:ole="">
                  <v:imagedata r:id="rId3397" o:title=""/>
                </v:shape>
                <o:OLEObject Type="Embed" ProgID="Equation.3" ShapeID="_x0000_i2905" DrawAspect="Content" ObjectID="_1592693870" r:id="rId3426"/>
              </w:object>
            </w:r>
            <w:r w:rsidRPr="00130261">
              <w:rPr>
                <w:rFonts w:ascii=".VnTime" w:hAnsi=".VnTime"/>
                <w:sz w:val="26"/>
                <w:szCs w:val="26"/>
                <w:lang w:val="nl-NL"/>
              </w:rPr>
              <w:t xml:space="preserve"> = 4n</w:t>
            </w:r>
            <w:r w:rsidRPr="00130261">
              <w:rPr>
                <w:rFonts w:ascii=".VnTime" w:hAnsi=".VnTime"/>
                <w:sz w:val="26"/>
                <w:szCs w:val="26"/>
                <w:vertAlign w:val="superscript"/>
                <w:lang w:val="nl-NL"/>
              </w:rPr>
              <w:t>2</w:t>
            </w:r>
            <w:r w:rsidRPr="00130261">
              <w:rPr>
                <w:rFonts w:ascii=".VnTime" w:hAnsi=".VnTime"/>
                <w:sz w:val="26"/>
                <w:szCs w:val="26"/>
                <w:lang w:val="nl-NL"/>
              </w:rPr>
              <w:t xml:space="preserve"> - 4n + 1 - 4 ( n ( n - 1))</w:t>
            </w:r>
          </w:p>
          <w:p w:rsidR="00BE079F" w:rsidRPr="00130261" w:rsidRDefault="00BE079F" w:rsidP="00BE079F">
            <w:pPr>
              <w:rPr>
                <w:rFonts w:ascii=".VnTime" w:hAnsi=".VnTime"/>
                <w:sz w:val="26"/>
                <w:szCs w:val="26"/>
                <w:lang w:val="nl-NL"/>
              </w:rPr>
            </w:pPr>
            <w:r w:rsidRPr="00130261">
              <w:rPr>
                <w:rFonts w:ascii=".VnTime" w:hAnsi=".VnTime"/>
                <w:sz w:val="26"/>
                <w:szCs w:val="26"/>
                <w:lang w:val="nl-NL"/>
              </w:rPr>
              <w:t xml:space="preserve">                                                 =  1  =&gt; </w:t>
            </w:r>
            <w:r w:rsidRPr="00130261">
              <w:rPr>
                <w:rFonts w:ascii=".VnTime" w:hAnsi=".VnTime"/>
                <w:position w:val="-4"/>
                <w:sz w:val="26"/>
                <w:szCs w:val="26"/>
                <w:lang w:val="nl-NL"/>
              </w:rPr>
              <w:object w:dxaOrig="220" w:dyaOrig="260">
                <v:shape id="_x0000_i2906" type="#_x0000_t75" style="width:11.25pt;height:12.75pt" o:ole="">
                  <v:imagedata r:id="rId3397" o:title=""/>
                </v:shape>
                <o:OLEObject Type="Embed" ProgID="Equation.3" ShapeID="_x0000_i2906" DrawAspect="Content" ObjectID="_1592693871" r:id="rId3427"/>
              </w:object>
            </w:r>
            <w:r w:rsidRPr="00130261">
              <w:rPr>
                <w:rFonts w:ascii=".VnTime" w:hAnsi=".VnTime"/>
                <w:sz w:val="26"/>
                <w:szCs w:val="26"/>
                <w:lang w:val="nl-NL"/>
              </w:rPr>
              <w:t xml:space="preserve"> &gt; 0 </w:t>
            </w:r>
            <w:r w:rsidRPr="00130261">
              <w:rPr>
                <w:rFonts w:ascii=".VnTime" w:hAnsi=".VnTime"/>
                <w:position w:val="-6"/>
                <w:sz w:val="26"/>
                <w:szCs w:val="26"/>
                <w:lang w:val="nl-NL"/>
              </w:rPr>
              <w:object w:dxaOrig="360" w:dyaOrig="279">
                <v:shape id="_x0000_i2907" type="#_x0000_t75" style="width:18pt;height:14.25pt" o:ole="">
                  <v:imagedata r:id="rId3428" o:title=""/>
                </v:shape>
                <o:OLEObject Type="Embed" ProgID="Equation.3" ShapeID="_x0000_i2907" DrawAspect="Content" ObjectID="_1592693872" r:id="rId3429"/>
              </w:object>
            </w:r>
            <w:r w:rsidRPr="00130261">
              <w:rPr>
                <w:rFonts w:ascii=".VnTime" w:hAnsi=".VnTime"/>
                <w:sz w:val="26"/>
                <w:szCs w:val="26"/>
                <w:lang w:val="nl-NL"/>
              </w:rPr>
              <w:t xml:space="preserve"> vËy ph­¬ng tr×nh ®· cho lu«n cãhai nghiÖm ph©n biÖt x</w:t>
            </w:r>
            <w:r w:rsidRPr="00130261">
              <w:rPr>
                <w:rFonts w:ascii=".VnTime" w:hAnsi=".VnTime"/>
                <w:sz w:val="26"/>
                <w:szCs w:val="26"/>
                <w:vertAlign w:val="subscript"/>
                <w:lang w:val="nl-NL"/>
              </w:rPr>
              <w:t>1</w:t>
            </w:r>
            <w:r w:rsidRPr="00130261">
              <w:rPr>
                <w:rFonts w:ascii=".VnTime" w:hAnsi=".VnTime"/>
                <w:sz w:val="26"/>
                <w:szCs w:val="26"/>
                <w:lang w:val="nl-NL"/>
              </w:rPr>
              <w:t xml:space="preserve"> = n -1 vµ x</w:t>
            </w:r>
            <w:r w:rsidRPr="00130261">
              <w:rPr>
                <w:rFonts w:ascii=".VnTime" w:hAnsi=".VnTime"/>
                <w:sz w:val="26"/>
                <w:szCs w:val="26"/>
                <w:vertAlign w:val="subscript"/>
                <w:lang w:val="nl-NL"/>
              </w:rPr>
              <w:t>2</w:t>
            </w:r>
            <w:r w:rsidRPr="00130261">
              <w:rPr>
                <w:rFonts w:ascii=".VnTime" w:hAnsi=".VnTime"/>
                <w:sz w:val="26"/>
                <w:szCs w:val="26"/>
                <w:lang w:val="nl-NL"/>
              </w:rPr>
              <w:t xml:space="preserve"> = n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3.  Theo bµi ra ta cã : x</w:t>
            </w:r>
            <w:r w:rsidRPr="00130261">
              <w:rPr>
                <w:rFonts w:ascii=".VnTime" w:hAnsi=".VnTime"/>
                <w:sz w:val="26"/>
                <w:szCs w:val="26"/>
                <w:vertAlign w:val="subscript"/>
                <w:lang w:val="nl-NL"/>
              </w:rPr>
              <w:t>1</w:t>
            </w:r>
            <w:r w:rsidRPr="00130261">
              <w:rPr>
                <w:rFonts w:ascii=".VnTime" w:hAnsi=".VnTime"/>
                <w:sz w:val="26"/>
                <w:szCs w:val="26"/>
                <w:vertAlign w:val="superscript"/>
                <w:lang w:val="nl-NL"/>
              </w:rPr>
              <w:t>2</w:t>
            </w:r>
            <w:r w:rsidRPr="00130261">
              <w:rPr>
                <w:rFonts w:ascii=".VnTime" w:hAnsi=".VnTime"/>
                <w:sz w:val="26"/>
                <w:szCs w:val="26"/>
                <w:lang w:val="nl-NL"/>
              </w:rPr>
              <w:t xml:space="preserve"> - 2x</w:t>
            </w:r>
            <w:r w:rsidRPr="00130261">
              <w:rPr>
                <w:rFonts w:ascii=".VnTime" w:hAnsi=".VnTime"/>
                <w:sz w:val="26"/>
                <w:szCs w:val="26"/>
                <w:vertAlign w:val="subscript"/>
                <w:lang w:val="nl-NL"/>
              </w:rPr>
              <w:t>2</w:t>
            </w:r>
            <w:r w:rsidRPr="00130261">
              <w:rPr>
                <w:rFonts w:ascii=".VnTime" w:hAnsi=".VnTime"/>
                <w:sz w:val="26"/>
                <w:szCs w:val="26"/>
                <w:lang w:val="nl-NL"/>
              </w:rPr>
              <w:t xml:space="preserve"> + 3 = ( n - 1 ) </w:t>
            </w:r>
            <w:r w:rsidRPr="00130261">
              <w:rPr>
                <w:rFonts w:ascii=".VnTime" w:hAnsi=".VnTime"/>
                <w:sz w:val="26"/>
                <w:szCs w:val="26"/>
                <w:vertAlign w:val="superscript"/>
                <w:lang w:val="nl-NL"/>
              </w:rPr>
              <w:t>2</w:t>
            </w:r>
            <w:r w:rsidRPr="00130261">
              <w:rPr>
                <w:rFonts w:ascii=".VnTime" w:hAnsi=".VnTime"/>
                <w:sz w:val="26"/>
                <w:szCs w:val="26"/>
                <w:lang w:val="nl-NL"/>
              </w:rPr>
              <w:t xml:space="preserve"> -2n + 3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 xml:space="preserve">                                                        = n</w:t>
            </w:r>
            <w:r w:rsidRPr="00130261">
              <w:rPr>
                <w:rFonts w:ascii=".VnTime" w:hAnsi=".VnTime"/>
                <w:sz w:val="26"/>
                <w:szCs w:val="26"/>
                <w:vertAlign w:val="superscript"/>
                <w:lang w:val="nl-NL"/>
              </w:rPr>
              <w:t>2</w:t>
            </w:r>
            <w:r w:rsidRPr="00130261">
              <w:rPr>
                <w:rFonts w:ascii=".VnTime" w:hAnsi=".VnTime"/>
                <w:sz w:val="26"/>
                <w:szCs w:val="26"/>
                <w:lang w:val="nl-NL"/>
              </w:rPr>
              <w:t xml:space="preserve"> - 4n + 4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 xml:space="preserve">                                                        =  ( n - 2 )</w:t>
            </w:r>
            <w:r w:rsidRPr="00130261">
              <w:rPr>
                <w:rFonts w:ascii=".VnTime" w:hAnsi=".VnTime"/>
                <w:sz w:val="26"/>
                <w:szCs w:val="26"/>
                <w:vertAlign w:val="superscript"/>
                <w:lang w:val="nl-NL"/>
              </w:rPr>
              <w:t>2</w:t>
            </w:r>
            <w:r w:rsidRPr="00130261">
              <w:rPr>
                <w:rFonts w:ascii=".VnTime" w:hAnsi=".VnTime"/>
                <w:sz w:val="26"/>
                <w:szCs w:val="26"/>
                <w:lang w:val="nl-NL"/>
              </w:rPr>
              <w:t xml:space="preserve">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V× ( n - 2)</w:t>
            </w:r>
            <w:r w:rsidRPr="00130261">
              <w:rPr>
                <w:rFonts w:ascii=".VnTime" w:hAnsi=".VnTime"/>
                <w:sz w:val="26"/>
                <w:szCs w:val="26"/>
                <w:vertAlign w:val="superscript"/>
                <w:lang w:val="nl-NL"/>
              </w:rPr>
              <w:t>2</w:t>
            </w:r>
            <w:r w:rsidRPr="00130261">
              <w:rPr>
                <w:rFonts w:ascii=".VnTime" w:hAnsi=".VnTime"/>
                <w:sz w:val="26"/>
                <w:szCs w:val="26"/>
                <w:lang w:val="nl-NL"/>
              </w:rPr>
              <w:t xml:space="preserve"> </w:t>
            </w:r>
            <w:r w:rsidRPr="00130261">
              <w:rPr>
                <w:rFonts w:ascii=".VnTime" w:hAnsi=".VnTime"/>
                <w:position w:val="-6"/>
                <w:sz w:val="26"/>
                <w:szCs w:val="26"/>
                <w:lang w:val="nl-NL"/>
              </w:rPr>
              <w:object w:dxaOrig="680" w:dyaOrig="279">
                <v:shape id="_x0000_i2908" type="#_x0000_t75" style="width:40.5pt;height:14.25pt" o:ole="">
                  <v:imagedata r:id="rId3430" o:title=""/>
                </v:shape>
                <o:OLEObject Type="Embed" ProgID="Equation.3" ShapeID="_x0000_i2908" DrawAspect="Content" ObjectID="_1592693873" r:id="rId3431"/>
              </w:object>
            </w:r>
            <w:r w:rsidRPr="00130261">
              <w:rPr>
                <w:rFonts w:ascii=".VnTime" w:hAnsi=".VnTime"/>
                <w:sz w:val="26"/>
                <w:szCs w:val="26"/>
                <w:lang w:val="nl-NL"/>
              </w:rPr>
              <w:t xml:space="preserve"> . dÊu b»ng x¶y ra khi n = 2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VËy : x</w:t>
            </w:r>
            <w:r w:rsidRPr="00130261">
              <w:rPr>
                <w:rFonts w:ascii=".VnTime" w:hAnsi=".VnTime"/>
                <w:sz w:val="26"/>
                <w:szCs w:val="26"/>
                <w:vertAlign w:val="subscript"/>
                <w:lang w:val="nl-NL"/>
              </w:rPr>
              <w:t>1</w:t>
            </w:r>
            <w:r w:rsidRPr="00130261">
              <w:rPr>
                <w:rFonts w:ascii=".VnTime" w:hAnsi=".VnTime"/>
                <w:sz w:val="26"/>
                <w:szCs w:val="26"/>
                <w:vertAlign w:val="superscript"/>
                <w:lang w:val="nl-NL"/>
              </w:rPr>
              <w:t>2</w:t>
            </w:r>
            <w:r w:rsidRPr="00130261">
              <w:rPr>
                <w:rFonts w:ascii=".VnTime" w:hAnsi=".VnTime"/>
                <w:sz w:val="26"/>
                <w:szCs w:val="26"/>
                <w:lang w:val="nl-NL"/>
              </w:rPr>
              <w:t xml:space="preserve"> - 2x</w:t>
            </w:r>
            <w:r w:rsidRPr="00130261">
              <w:rPr>
                <w:rFonts w:ascii=".VnTime" w:hAnsi=".VnTime"/>
                <w:sz w:val="26"/>
                <w:szCs w:val="26"/>
                <w:vertAlign w:val="subscript"/>
                <w:lang w:val="nl-NL"/>
              </w:rPr>
              <w:t>2</w:t>
            </w:r>
            <w:r w:rsidRPr="00130261">
              <w:rPr>
                <w:rFonts w:ascii=".VnTime" w:hAnsi=".VnTime"/>
                <w:sz w:val="26"/>
                <w:szCs w:val="26"/>
                <w:lang w:val="nl-NL"/>
              </w:rPr>
              <w:t xml:space="preserve"> + 3 = ( n - 2 )</w:t>
            </w:r>
            <w:r w:rsidRPr="00130261">
              <w:rPr>
                <w:rFonts w:ascii=".VnTime" w:hAnsi=".VnTime"/>
                <w:sz w:val="26"/>
                <w:szCs w:val="26"/>
                <w:vertAlign w:val="superscript"/>
                <w:lang w:val="nl-NL"/>
              </w:rPr>
              <w:t>2</w:t>
            </w:r>
            <w:r w:rsidRPr="00130261">
              <w:rPr>
                <w:rFonts w:ascii=".VnTime" w:hAnsi=".VnTime"/>
                <w:sz w:val="26"/>
                <w:szCs w:val="26"/>
                <w:lang w:val="nl-NL"/>
              </w:rPr>
              <w:t xml:space="preserve"> </w:t>
            </w:r>
            <w:r w:rsidRPr="00130261">
              <w:rPr>
                <w:sz w:val="26"/>
                <w:szCs w:val="26"/>
                <w:lang w:val="nl-NL"/>
              </w:rPr>
              <w:t>≥</w:t>
            </w:r>
            <w:r w:rsidRPr="00130261">
              <w:rPr>
                <w:rFonts w:ascii=".VnTime" w:hAnsi=".VnTime"/>
                <w:sz w:val="26"/>
                <w:szCs w:val="26"/>
                <w:lang w:val="nl-NL"/>
              </w:rPr>
              <w:t xml:space="preserve">  0 víi mäi n ( §pcm )</w:t>
            </w:r>
          </w:p>
          <w:p w:rsidR="00BE079F" w:rsidRPr="00130261" w:rsidRDefault="00BE079F" w:rsidP="00BE079F">
            <w:pPr>
              <w:rPr>
                <w:rFonts w:ascii=".VnTime" w:hAnsi=".VnTime"/>
                <w:b/>
                <w:sz w:val="26"/>
                <w:szCs w:val="26"/>
                <w:lang w:val="nl-NL"/>
              </w:rPr>
            </w:pPr>
            <w:r w:rsidRPr="00130261">
              <w:rPr>
                <w:rFonts w:ascii=".VnTime" w:hAnsi=".VnTime"/>
                <w:b/>
                <w:sz w:val="26"/>
                <w:szCs w:val="26"/>
                <w:u w:val="single"/>
                <w:lang w:val="nl-NL"/>
              </w:rPr>
              <w:t>Bµi 4</w:t>
            </w:r>
            <w:r w:rsidRPr="00130261">
              <w:rPr>
                <w:rFonts w:ascii=".VnTime" w:hAnsi=".VnTime"/>
                <w:b/>
                <w:sz w:val="26"/>
                <w:szCs w:val="26"/>
                <w:lang w:val="nl-NL"/>
              </w:rPr>
              <w:t xml:space="preserve">: ( 3 ®iÓm ) </w:t>
            </w:r>
          </w:p>
          <w:p w:rsidR="00BE079F" w:rsidRPr="00130261" w:rsidRDefault="00BE079F" w:rsidP="001E40D0">
            <w:pPr>
              <w:numPr>
                <w:ilvl w:val="0"/>
                <w:numId w:val="96"/>
              </w:numPr>
              <w:rPr>
                <w:rFonts w:ascii=".VnTime" w:hAnsi=".VnTime"/>
                <w:b/>
                <w:sz w:val="26"/>
                <w:szCs w:val="26"/>
                <w:lang w:val="nl-NL"/>
              </w:rPr>
            </w:pPr>
            <w:r>
              <w:rPr>
                <w:rFonts w:ascii=".VnTime" w:hAnsi=".VnTime"/>
                <w:noProof/>
                <w:sz w:val="26"/>
                <w:szCs w:val="26"/>
                <w:lang w:val="en-US"/>
              </w:rPr>
              <mc:AlternateContent>
                <mc:Choice Requires="wps">
                  <w:drawing>
                    <wp:anchor distT="0" distB="0" distL="114300" distR="114300" simplePos="0" relativeHeight="251865088" behindDoc="1" locked="0" layoutInCell="1" allowOverlap="1">
                      <wp:simplePos x="0" y="0"/>
                      <wp:positionH relativeFrom="column">
                        <wp:posOffset>4639945</wp:posOffset>
                      </wp:positionH>
                      <wp:positionV relativeFrom="paragraph">
                        <wp:posOffset>332105</wp:posOffset>
                      </wp:positionV>
                      <wp:extent cx="346075" cy="342900"/>
                      <wp:effectExtent l="1270" t="635" r="0" b="0"/>
                      <wp:wrapNone/>
                      <wp:docPr id="1649" name="Text Box 1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49" o:spid="_x0000_s1350" type="#_x0000_t202" style="position:absolute;left:0;text-align:left;margin-left:365.35pt;margin-top:26.15pt;width:27.25pt;height:27pt;z-index:-2514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" filled="f" stroked="f">
                      <v:textbox>
                        <w:txbxContent>
                          <w:p w:rsidR="00BE079F" w:rsidRDefault="00BE079F" w:rsidP="00BE079F">
                            <w:r>
                              <w:t>B</w:t>
                            </w:r>
                          </w:p>
                        </w:txbxContent>
                      </v:textbox>
                    </v:shape>
                  </w:pict>
                </mc:Fallback>
              </mc:AlternateContent>
            </w:r>
            <w:r w:rsidRPr="00130261">
              <w:rPr>
                <w:rFonts w:ascii=".VnTime" w:hAnsi=".VnTime"/>
                <w:sz w:val="26"/>
                <w:szCs w:val="26"/>
                <w:lang w:val="nl-NL"/>
              </w:rPr>
              <w:t xml:space="preserve">KÎ tiÕp tuyÕn Ey cña ®­êng trßn t©m O ®­êng kÝnh CD c¾t BH t¹i N. CMR: N lµ trung ®iÓm cña BH . </w:t>
            </w:r>
          </w:p>
          <w:p w:rsidR="00BE079F" w:rsidRPr="00130261" w:rsidRDefault="00BE079F" w:rsidP="00BE079F">
            <w:pPr>
              <w:rPr>
                <w:rFonts w:ascii=".VnTime" w:hAnsi=".VnTime"/>
                <w:sz w:val="26"/>
                <w:szCs w:val="26"/>
                <w:lang w:val="nl-NL"/>
              </w:rPr>
            </w:pPr>
          </w:p>
          <w:p w:rsidR="00BE079F" w:rsidRPr="00130261" w:rsidRDefault="00BE079F" w:rsidP="00BE079F">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860992" behindDoc="0" locked="0" layoutInCell="1" allowOverlap="1">
                      <wp:simplePos x="0" y="0"/>
                      <wp:positionH relativeFrom="column">
                        <wp:posOffset>4775835</wp:posOffset>
                      </wp:positionH>
                      <wp:positionV relativeFrom="paragraph">
                        <wp:posOffset>19685</wp:posOffset>
                      </wp:positionV>
                      <wp:extent cx="0" cy="1943100"/>
                      <wp:effectExtent l="13335" t="10795" r="5715" b="8255"/>
                      <wp:wrapNone/>
                      <wp:docPr id="1648" name="Straight Connector 1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48" o:spid="_x0000_s1026" style="position:absolute;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05pt,1.55pt" to="376.05pt,1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"/>
                  </w:pict>
                </mc:Fallback>
              </mc:AlternateContent>
            </w:r>
            <w:r>
              <w:rPr>
                <w:rFonts w:ascii=".VnTime" w:hAnsi=".VnTime"/>
                <w:b/>
                <w:i/>
                <w:noProof/>
                <w:sz w:val="26"/>
                <w:szCs w:val="26"/>
                <w:lang w:val="en-US"/>
              </w:rPr>
              <mc:AlternateContent>
                <mc:Choice Requires="wps">
                  <w:drawing>
                    <wp:anchor distT="0" distB="0" distL="114300" distR="114300" simplePos="0" relativeHeight="251859968" behindDoc="0" locked="0" layoutInCell="1" allowOverlap="1">
                      <wp:simplePos x="0" y="0"/>
                      <wp:positionH relativeFrom="column">
                        <wp:posOffset>4775835</wp:posOffset>
                      </wp:positionH>
                      <wp:positionV relativeFrom="paragraph">
                        <wp:posOffset>19685</wp:posOffset>
                      </wp:positionV>
                      <wp:extent cx="830580" cy="1943100"/>
                      <wp:effectExtent l="13335" t="10795" r="13335" b="8255"/>
                      <wp:wrapNone/>
                      <wp:docPr id="1647" name="Straight Connector 16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058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47" o:spid="_x0000_s1026" style="position:absolute;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6.05pt,1.55pt" to="441.45pt,1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"/>
                  </w:pict>
                </mc:Fallback>
              </mc:AlternateContent>
            </w:r>
            <w:r>
              <w:rPr>
                <w:rFonts w:ascii=".VnTime" w:hAnsi=".VnTime"/>
                <w:b/>
                <w:i/>
                <w:noProof/>
                <w:sz w:val="26"/>
                <w:szCs w:val="26"/>
                <w:lang w:val="en-US"/>
              </w:rPr>
              <mc:AlternateContent>
                <mc:Choice Requires="wps">
                  <w:drawing>
                    <wp:anchor distT="0" distB="0" distL="114300" distR="114300" simplePos="0" relativeHeight="251858944" behindDoc="0" locked="0" layoutInCell="1" allowOverlap="1">
                      <wp:simplePos x="0" y="0"/>
                      <wp:positionH relativeFrom="column">
                        <wp:posOffset>3529965</wp:posOffset>
                      </wp:positionH>
                      <wp:positionV relativeFrom="paragraph">
                        <wp:posOffset>19685</wp:posOffset>
                      </wp:positionV>
                      <wp:extent cx="1245870" cy="1943100"/>
                      <wp:effectExtent l="5715" t="10795" r="5715" b="8255"/>
                      <wp:wrapNone/>
                      <wp:docPr id="1646" name="Straight Connector 1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45870" cy="1943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46" o:spid="_x0000_s1026" style="position:absolute;flip:y;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55pt" to="376.05pt,1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"/>
                  </w:pict>
                </mc:Fallback>
              </mc:AlternateContent>
            </w:r>
            <w:r w:rsidRPr="00130261">
              <w:rPr>
                <w:rFonts w:ascii=".VnTime" w:hAnsi=".VnTime"/>
                <w:b/>
                <w:i/>
                <w:sz w:val="26"/>
                <w:szCs w:val="26"/>
                <w:lang w:val="nl-NL"/>
              </w:rPr>
              <w:t xml:space="preserve">HD : </w:t>
            </w:r>
          </w:p>
          <w:p w:rsidR="00BE079F" w:rsidRPr="00130261" w:rsidRDefault="00BE079F" w:rsidP="00BE079F">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864064" behindDoc="0" locked="0" layoutInCell="1" allowOverlap="1">
                      <wp:simplePos x="0" y="0"/>
                      <wp:positionH relativeFrom="column">
                        <wp:posOffset>4179570</wp:posOffset>
                      </wp:positionH>
                      <wp:positionV relativeFrom="paragraph">
                        <wp:posOffset>65405</wp:posOffset>
                      </wp:positionV>
                      <wp:extent cx="1938020" cy="1828800"/>
                      <wp:effectExtent l="7620" t="11430" r="6985" b="7620"/>
                      <wp:wrapNone/>
                      <wp:docPr id="1645" name="Straight Connector 16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8020" cy="1828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45" o:spid="_x0000_s1026" style="position:absolute;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1pt,5.15pt" to="481.7pt,14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"/>
                  </w:pict>
                </mc:Fallback>
              </mc:AlternateContent>
            </w:r>
            <w:r>
              <w:rPr>
                <w:rFonts w:ascii=".VnTime" w:hAnsi=".VnTime"/>
                <w:b/>
                <w:i/>
                <w:noProof/>
                <w:sz w:val="26"/>
                <w:szCs w:val="26"/>
                <w:lang w:val="en-US"/>
              </w:rPr>
              <mc:AlternateContent>
                <mc:Choice Requires="wps">
                  <w:drawing>
                    <wp:anchor distT="0" distB="0" distL="114300" distR="114300" simplePos="0" relativeHeight="251874304" behindDoc="0" locked="0" layoutInCell="1" allowOverlap="1">
                      <wp:simplePos x="0" y="0"/>
                      <wp:positionH relativeFrom="column">
                        <wp:posOffset>0</wp:posOffset>
                      </wp:positionH>
                      <wp:positionV relativeFrom="paragraph">
                        <wp:posOffset>53340</wp:posOffset>
                      </wp:positionV>
                      <wp:extent cx="4083685" cy="354965"/>
                      <wp:effectExtent l="0" t="0" r="2540" b="0"/>
                      <wp:wrapNone/>
                      <wp:docPr id="1644" name="Text Box 1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685"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A03B84" w:rsidRDefault="00BE079F" w:rsidP="00BE079F">
                                  <w:r>
                                    <w:t xml:space="preserve">a. Ta cã : </w:t>
                                  </w:r>
                                  <w:r w:rsidRPr="00EF733F">
                                    <w:rPr>
                                      <w:position w:val="-4"/>
                                    </w:rPr>
                                    <w:object w:dxaOrig="260" w:dyaOrig="240">
                                      <v:shape id="_x0000_i3207" type="#_x0000_t75" style="width:12.75pt;height:12pt" o:ole="">
                                        <v:imagedata r:id="rId3432" o:title=""/>
                                      </v:shape>
                                      <o:OLEObject Type="Embed" ProgID="Equation.3" ShapeID="_x0000_i3207" DrawAspect="Content" ObjectID="_1592694172" r:id="rId3433"/>
                                    </w:object>
                                  </w:r>
                                  <w:r>
                                    <w:t xml:space="preserve">BFH  = </w:t>
                                  </w:r>
                                  <w:r w:rsidRPr="00EF733F">
                                    <w:rPr>
                                      <w:position w:val="-4"/>
                                    </w:rPr>
                                    <w:object w:dxaOrig="260" w:dyaOrig="240">
                                      <v:shape id="_x0000_i3208" type="#_x0000_t75" style="width:12.75pt;height:12pt" o:ole="">
                                        <v:imagedata r:id="rId3434" o:title=""/>
                                      </v:shape>
                                      <o:OLEObject Type="Embed" ProgID="Equation.3" ShapeID="_x0000_i3208" DrawAspect="Content" ObjectID="_1592694173" r:id="rId3435"/>
                                    </w:object>
                                  </w:r>
                                  <w:r>
                                    <w:t xml:space="preserve"> BEC = 90 </w:t>
                                  </w:r>
                                  <w:r>
                                    <w:rPr>
                                      <w:vertAlign w:val="superscript"/>
                                    </w:rPr>
                                    <w:t xml:space="preserve">0 </w:t>
                                  </w:r>
                                  <w:r>
                                    <w:t xml:space="preserve">( gt) </w:t>
                                  </w:r>
                                </w:p>
                                <w:p w:rsidR="00BE079F" w:rsidRDefault="00BE079F" w:rsidP="00BE079F">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44" o:spid="_x0000_s1351" type="#_x0000_t202" style="position:absolute;margin-left:0;margin-top:4.2pt;width:321.55pt;height:27.9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" filled="f" stroked="f">
                      <v:textbox>
                        <w:txbxContent>
                          <w:p w:rsidR="00BE079F" w:rsidRPr="00A03B84" w:rsidRDefault="00BE079F" w:rsidP="00BE079F">
                            <w:r>
                              <w:t xml:space="preserve">a. Ta cã : </w:t>
                            </w:r>
                            <w:r w:rsidRPr="00EF733F">
                              <w:rPr>
                                <w:position w:val="-4"/>
                              </w:rPr>
                              <w:object w:dxaOrig="260" w:dyaOrig="240">
                                <v:shape id="_x0000_i3207" type="#_x0000_t75" style="width:12.75pt;height:12pt" o:ole="">
                                  <v:imagedata r:id="rId3432" o:title=""/>
                                </v:shape>
                                <o:OLEObject Type="Embed" ProgID="Equation.3" ShapeID="_x0000_i3207" DrawAspect="Content" ObjectID="_1592694172" r:id="rId3436"/>
                              </w:object>
                            </w:r>
                            <w:r>
                              <w:t xml:space="preserve">BFH  = </w:t>
                            </w:r>
                            <w:r w:rsidRPr="00EF733F">
                              <w:rPr>
                                <w:position w:val="-4"/>
                              </w:rPr>
                              <w:object w:dxaOrig="260" w:dyaOrig="240">
                                <v:shape id="_x0000_i3208" type="#_x0000_t75" style="width:12.75pt;height:12pt" o:ole="">
                                  <v:imagedata r:id="rId3434" o:title=""/>
                                </v:shape>
                                <o:OLEObject Type="Embed" ProgID="Equation.3" ShapeID="_x0000_i3208" DrawAspect="Content" ObjectID="_1592694173" r:id="rId3437"/>
                              </w:object>
                            </w:r>
                            <w:r>
                              <w:t xml:space="preserve"> BEC = 90 </w:t>
                            </w:r>
                            <w:r>
                              <w:rPr>
                                <w:vertAlign w:val="superscript"/>
                              </w:rPr>
                              <w:t xml:space="preserve">0 </w:t>
                            </w:r>
                            <w:r>
                              <w:t xml:space="preserve">( gt) </w:t>
                            </w:r>
                          </w:p>
                          <w:p w:rsidR="00BE079F" w:rsidRDefault="00BE079F" w:rsidP="00BE079F">
                            <w:r>
                              <w:t xml:space="preserve">  </w:t>
                            </w:r>
                          </w:p>
                        </w:txbxContent>
                      </v:textbox>
                    </v:shape>
                  </w:pict>
                </mc:Fallback>
              </mc:AlternateContent>
            </w: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875328" behindDoc="0" locked="0" layoutInCell="1" allowOverlap="1">
                      <wp:simplePos x="0" y="0"/>
                      <wp:positionH relativeFrom="column">
                        <wp:posOffset>69215</wp:posOffset>
                      </wp:positionH>
                      <wp:positionV relativeFrom="paragraph">
                        <wp:posOffset>43180</wp:posOffset>
                      </wp:positionV>
                      <wp:extent cx="3737610" cy="800100"/>
                      <wp:effectExtent l="2540" t="2540" r="3175" b="0"/>
                      <wp:wrapNone/>
                      <wp:docPr id="1643" name="Text Box 1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1E40D0">
                                  <w:pPr>
                                    <w:numPr>
                                      <w:ilvl w:val="0"/>
                                      <w:numId w:val="97"/>
                                    </w:numPr>
                                  </w:pPr>
                                  <w:r>
                                    <w:t xml:space="preserve"> </w:t>
                                  </w:r>
                                  <w:r w:rsidRPr="00EF733F">
                                    <w:rPr>
                                      <w:position w:val="-4"/>
                                    </w:rPr>
                                    <w:object w:dxaOrig="260" w:dyaOrig="240">
                                      <v:shape id="_x0000_i3209" type="#_x0000_t75" style="width:12.75pt;height:12pt" o:ole="">
                                        <v:imagedata r:id="rId3438" o:title=""/>
                                      </v:shape>
                                      <o:OLEObject Type="Embed" ProgID="Equation.3" ShapeID="_x0000_i3209" DrawAspect="Content" ObjectID="_1592694174" r:id="rId3439"/>
                                    </w:object>
                                  </w:r>
                                  <w:r>
                                    <w:t xml:space="preserve">BFH +  </w:t>
                                  </w:r>
                                  <w:r w:rsidRPr="00EF733F">
                                    <w:rPr>
                                      <w:position w:val="-4"/>
                                    </w:rPr>
                                    <w:object w:dxaOrig="260" w:dyaOrig="240">
                                      <v:shape id="_x0000_i3210" type="#_x0000_t75" style="width:12.75pt;height:12pt" o:ole="">
                                        <v:imagedata r:id="rId3440" o:title=""/>
                                      </v:shape>
                                      <o:OLEObject Type="Embed" ProgID="Equation.3" ShapeID="_x0000_i3210" DrawAspect="Content" ObjectID="_1592694175" r:id="rId3441"/>
                                    </w:object>
                                  </w:r>
                                  <w:r>
                                    <w:t>BEC = 180</w:t>
                                  </w:r>
                                  <w:r>
                                    <w:rPr>
                                      <w:vertAlign w:val="superscript"/>
                                    </w:rPr>
                                    <w:t>0</w:t>
                                  </w:r>
                                </w:p>
                                <w:p w:rsidR="00BE079F" w:rsidRPr="001F0E59" w:rsidRDefault="00BE079F" w:rsidP="001E40D0">
                                  <w:pPr>
                                    <w:numPr>
                                      <w:ilvl w:val="0"/>
                                      <w:numId w:val="97"/>
                                    </w:numPr>
                                    <w:rPr>
                                      <w:rFonts w:ascii=".VnArial" w:hAnsi=".VnArial"/>
                                    </w:rPr>
                                  </w:pPr>
                                  <w:r w:rsidRPr="001F0E59">
                                    <w:rPr>
                                      <w:rFonts w:ascii=".VnArial" w:hAnsi=".VnArial"/>
                                    </w:rPr>
                                    <w:t xml:space="preserve">tø gi¸c BFHE néi </w:t>
                                  </w:r>
                                  <w:r>
                                    <w:rPr>
                                      <w:rFonts w:ascii=".VnArial" w:hAnsi=".VnArial"/>
                                    </w:rPr>
                                    <w:t>tiÕp ®­êng trßn ®­êng kÝnh BH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43" o:spid="_x0000_s1352" type="#_x0000_t202" style="position:absolute;margin-left:5.45pt;margin-top:3.4pt;width:294.3pt;height:63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3z8vAIAAMg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" filled="f" stroked="f">
                      <v:textbox>
                        <w:txbxContent>
                          <w:p w:rsidR="00BE079F" w:rsidRDefault="00BE079F" w:rsidP="001E40D0">
                            <w:pPr>
                              <w:numPr>
                                <w:ilvl w:val="0"/>
                                <w:numId w:val="97"/>
                              </w:numPr>
                            </w:pPr>
                            <w:r>
                              <w:t xml:space="preserve"> </w:t>
                            </w:r>
                            <w:r w:rsidRPr="00EF733F">
                              <w:rPr>
                                <w:position w:val="-4"/>
                              </w:rPr>
                              <w:object w:dxaOrig="260" w:dyaOrig="240">
                                <v:shape id="_x0000_i3209" type="#_x0000_t75" style="width:12.75pt;height:12pt" o:ole="">
                                  <v:imagedata r:id="rId3438" o:title=""/>
                                </v:shape>
                                <o:OLEObject Type="Embed" ProgID="Equation.3" ShapeID="_x0000_i3209" DrawAspect="Content" ObjectID="_1592694174" r:id="rId3442"/>
                              </w:object>
                            </w:r>
                            <w:r>
                              <w:t xml:space="preserve">BFH +  </w:t>
                            </w:r>
                            <w:r w:rsidRPr="00EF733F">
                              <w:rPr>
                                <w:position w:val="-4"/>
                              </w:rPr>
                              <w:object w:dxaOrig="260" w:dyaOrig="240">
                                <v:shape id="_x0000_i3210" type="#_x0000_t75" style="width:12.75pt;height:12pt" o:ole="">
                                  <v:imagedata r:id="rId3440" o:title=""/>
                                </v:shape>
                                <o:OLEObject Type="Embed" ProgID="Equation.3" ShapeID="_x0000_i3210" DrawAspect="Content" ObjectID="_1592694175" r:id="rId3443"/>
                              </w:object>
                            </w:r>
                            <w:r>
                              <w:t>BEC = 180</w:t>
                            </w:r>
                            <w:r>
                              <w:rPr>
                                <w:vertAlign w:val="superscript"/>
                              </w:rPr>
                              <w:t>0</w:t>
                            </w:r>
                          </w:p>
                          <w:p w:rsidR="00BE079F" w:rsidRPr="001F0E59" w:rsidRDefault="00BE079F" w:rsidP="001E40D0">
                            <w:pPr>
                              <w:numPr>
                                <w:ilvl w:val="0"/>
                                <w:numId w:val="97"/>
                              </w:numPr>
                              <w:rPr>
                                <w:rFonts w:ascii=".VnArial" w:hAnsi=".VnArial"/>
                              </w:rPr>
                            </w:pPr>
                            <w:r w:rsidRPr="001F0E59">
                              <w:rPr>
                                <w:rFonts w:ascii=".VnArial" w:hAnsi=".VnArial"/>
                              </w:rPr>
                              <w:t xml:space="preserve">tø gi¸c BFHE néi </w:t>
                            </w:r>
                            <w:r>
                              <w:rPr>
                                <w:rFonts w:ascii=".VnArial" w:hAnsi=".VnArial"/>
                              </w:rPr>
                              <w:t>tiÕp ®­êng trßn ®­êng kÝnh BH .</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869184" behindDoc="1" locked="0" layoutInCell="1" allowOverlap="1">
                      <wp:simplePos x="0" y="0"/>
                      <wp:positionH relativeFrom="column">
                        <wp:posOffset>4539615</wp:posOffset>
                      </wp:positionH>
                      <wp:positionV relativeFrom="paragraph">
                        <wp:posOffset>166370</wp:posOffset>
                      </wp:positionV>
                      <wp:extent cx="346075" cy="342900"/>
                      <wp:effectExtent l="0" t="1905" r="635" b="0"/>
                      <wp:wrapNone/>
                      <wp:docPr id="1642" name="Text Box 1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42" o:spid="_x0000_s1353" type="#_x0000_t202" style="position:absolute;margin-left:357.45pt;margin-top:13.1pt;width:27.25pt;height:27pt;z-index:-2514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" filled="f" stroked="f">
                      <v:textbox>
                        <w:txbxContent>
                          <w:p w:rsidR="00BE079F" w:rsidRDefault="00BE079F" w:rsidP="00BE079F">
                            <w:r>
                              <w:t>N</w:t>
                            </w:r>
                          </w:p>
                        </w:txbxContent>
                      </v:textbox>
                    </v:shape>
                  </w:pict>
                </mc:Fallback>
              </mc:AlternateContent>
            </w: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855872" behindDoc="0" locked="0" layoutInCell="1" allowOverlap="1">
                      <wp:simplePos x="0" y="0"/>
                      <wp:positionH relativeFrom="column">
                        <wp:posOffset>3529965</wp:posOffset>
                      </wp:positionH>
                      <wp:positionV relativeFrom="paragraph">
                        <wp:posOffset>127000</wp:posOffset>
                      </wp:positionV>
                      <wp:extent cx="2076450" cy="1828800"/>
                      <wp:effectExtent l="5715" t="13970" r="13335" b="5080"/>
                      <wp:wrapNone/>
                      <wp:docPr id="1641" name="Oval 1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0" cy="18288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641" o:spid="_x0000_s1026" style="position:absolute;margin-left:277.95pt;margin-top:10pt;width:163.5pt;height:2in;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"/>
                  </w:pict>
                </mc:Fallback>
              </mc:AlternateContent>
            </w:r>
            <w:r>
              <w:rPr>
                <w:rFonts w:ascii=".VnTime" w:hAnsi=".VnTime"/>
                <w:b/>
                <w:i/>
                <w:noProof/>
                <w:sz w:val="26"/>
                <w:szCs w:val="26"/>
                <w:lang w:val="en-US"/>
              </w:rPr>
              <mc:AlternateContent>
                <mc:Choice Requires="wps">
                  <w:drawing>
                    <wp:anchor distT="0" distB="0" distL="114300" distR="114300" simplePos="0" relativeHeight="251866112" behindDoc="1" locked="0" layoutInCell="1" allowOverlap="1">
                      <wp:simplePos x="0" y="0"/>
                      <wp:positionH relativeFrom="column">
                        <wp:posOffset>4498975</wp:posOffset>
                      </wp:positionH>
                      <wp:positionV relativeFrom="paragraph">
                        <wp:posOffset>135255</wp:posOffset>
                      </wp:positionV>
                      <wp:extent cx="346075" cy="342900"/>
                      <wp:effectExtent l="3175" t="3175" r="3175" b="0"/>
                      <wp:wrapNone/>
                      <wp:docPr id="1640" name="Text Box 1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40" o:spid="_x0000_s1354" type="#_x0000_t202" style="position:absolute;margin-left:354.25pt;margin-top:10.65pt;width:27.25pt;height:27pt;z-index:-25145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" filled="f" stroked="f">
                      <v:textbox>
                        <w:txbxContent>
                          <w:p w:rsidR="00BE079F" w:rsidRDefault="00BE079F" w:rsidP="00BE079F">
                            <w:r>
                              <w:t>H</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871232" behindDoc="1" locked="0" layoutInCell="1" allowOverlap="1">
                      <wp:simplePos x="0" y="0"/>
                      <wp:positionH relativeFrom="column">
                        <wp:posOffset>3773170</wp:posOffset>
                      </wp:positionH>
                      <wp:positionV relativeFrom="paragraph">
                        <wp:posOffset>40005</wp:posOffset>
                      </wp:positionV>
                      <wp:extent cx="346075" cy="342900"/>
                      <wp:effectExtent l="1270" t="3175" r="0" b="0"/>
                      <wp:wrapNone/>
                      <wp:docPr id="1639" name="Text Box 1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9" o:spid="_x0000_s1355" type="#_x0000_t202" style="position:absolute;margin-left:297.1pt;margin-top:3.15pt;width:27.25pt;height:27pt;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" filled="f" stroked="f">
                      <v:textbox>
                        <w:txbxContent>
                          <w:p w:rsidR="00BE079F" w:rsidRDefault="00BE079F" w:rsidP="00BE079F">
                            <w:r>
                              <w:t>F</w:t>
                            </w:r>
                          </w:p>
                        </w:txbxContent>
                      </v:textbox>
                    </v:shape>
                  </w:pict>
                </mc:Fallback>
              </mc:AlternateContent>
            </w:r>
          </w:p>
          <w:p w:rsidR="00BE079F" w:rsidRPr="00130261" w:rsidRDefault="00BE079F" w:rsidP="00BE079F">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863040" behindDoc="0" locked="0" layoutInCell="1" allowOverlap="1">
                      <wp:simplePos x="0" y="0"/>
                      <wp:positionH relativeFrom="column">
                        <wp:posOffset>4050030</wp:posOffset>
                      </wp:positionH>
                      <wp:positionV relativeFrom="paragraph">
                        <wp:posOffset>67310</wp:posOffset>
                      </wp:positionV>
                      <wp:extent cx="1315085" cy="228600"/>
                      <wp:effectExtent l="11430" t="13335" r="6985" b="5715"/>
                      <wp:wrapNone/>
                      <wp:docPr id="1638" name="Straight Connector 16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5085"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38" o:spid="_x0000_s1026" style="position:absolute;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8.9pt,5.3pt" to="422.45pt,2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"/>
                  </w:pict>
                </mc:Fallback>
              </mc:AlternateContent>
            </w:r>
            <w:r>
              <w:rPr>
                <w:rFonts w:ascii=".VnTime" w:hAnsi=".VnTime"/>
                <w:b/>
                <w:i/>
                <w:noProof/>
                <w:sz w:val="26"/>
                <w:szCs w:val="26"/>
                <w:lang w:val="en-US"/>
              </w:rPr>
              <mc:AlternateContent>
                <mc:Choice Requires="wps">
                  <w:drawing>
                    <wp:anchor distT="0" distB="0" distL="114300" distR="114300" simplePos="0" relativeHeight="251862016" behindDoc="0" locked="0" layoutInCell="1" allowOverlap="1">
                      <wp:simplePos x="0" y="0"/>
                      <wp:positionH relativeFrom="column">
                        <wp:posOffset>4014470</wp:posOffset>
                      </wp:positionH>
                      <wp:positionV relativeFrom="paragraph">
                        <wp:posOffset>76200</wp:posOffset>
                      </wp:positionV>
                      <wp:extent cx="1591945" cy="800100"/>
                      <wp:effectExtent l="13970" t="12700" r="13335" b="6350"/>
                      <wp:wrapNone/>
                      <wp:docPr id="1637" name="Straight Connector 16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1945"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37" o:spid="_x0000_s1026" style="position:absolute;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6.1pt,6pt" to="441.4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2kvJgIAAEE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"/>
                  </w:pict>
                </mc:Fallback>
              </mc:AlternateContent>
            </w:r>
            <w:r>
              <w:rPr>
                <w:rFonts w:ascii=".VnTime" w:hAnsi=".VnTime"/>
                <w:b/>
                <w:i/>
                <w:noProof/>
                <w:sz w:val="26"/>
                <w:szCs w:val="26"/>
                <w:lang w:val="en-US"/>
              </w:rPr>
              <mc:AlternateContent>
                <mc:Choice Requires="wps">
                  <w:drawing>
                    <wp:anchor distT="0" distB="0" distL="114300" distR="114300" simplePos="0" relativeHeight="251877376" behindDoc="0" locked="0" layoutInCell="1" allowOverlap="1">
                      <wp:simplePos x="0" y="0"/>
                      <wp:positionH relativeFrom="column">
                        <wp:posOffset>4541520</wp:posOffset>
                      </wp:positionH>
                      <wp:positionV relativeFrom="paragraph">
                        <wp:posOffset>154305</wp:posOffset>
                      </wp:positionV>
                      <wp:extent cx="415290" cy="342900"/>
                      <wp:effectExtent l="0" t="0" r="0" b="4445"/>
                      <wp:wrapNone/>
                      <wp:docPr id="1636" name="Text Box 1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6" o:spid="_x0000_s1356" type="#_x0000_t202" style="position:absolute;margin-left:357.6pt;margin-top:12.15pt;width:32.7pt;height:27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" filled="f" stroked="f">
                      <v:textbox>
                        <w:txbxContent>
                          <w:p w:rsidR="00BE079F" w:rsidRDefault="00BE079F" w:rsidP="00BE079F">
                            <w:r>
                              <w:t>H</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868160" behindDoc="1" locked="0" layoutInCell="1" allowOverlap="1">
                      <wp:simplePos x="0" y="0"/>
                      <wp:positionH relativeFrom="column">
                        <wp:posOffset>5309870</wp:posOffset>
                      </wp:positionH>
                      <wp:positionV relativeFrom="paragraph">
                        <wp:posOffset>33020</wp:posOffset>
                      </wp:positionV>
                      <wp:extent cx="346075" cy="342900"/>
                      <wp:effectExtent l="4445" t="0" r="1905" b="1905"/>
                      <wp:wrapNone/>
                      <wp:docPr id="1635" name="Text Box 1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5" o:spid="_x0000_s1357" type="#_x0000_t202" style="position:absolute;margin-left:418.1pt;margin-top:2.6pt;width:27.25pt;height:27pt;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" filled="f" stroked="f">
                      <v:textbox>
                        <w:txbxContent>
                          <w:p w:rsidR="00BE079F" w:rsidRDefault="00BE079F" w:rsidP="00BE079F">
                            <w:r>
                              <w:t>E</w:t>
                            </w:r>
                          </w:p>
                        </w:txbxContent>
                      </v:textbox>
                    </v:shape>
                  </w:pict>
                </mc:Fallback>
              </mc:AlternateContent>
            </w:r>
          </w:p>
          <w:p w:rsidR="00BE079F" w:rsidRPr="00130261" w:rsidRDefault="00BE079F" w:rsidP="00BE079F">
            <w:pPr>
              <w:tabs>
                <w:tab w:val="left" w:pos="8797"/>
              </w:tabs>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876352" behindDoc="1" locked="0" layoutInCell="1" allowOverlap="1">
                      <wp:simplePos x="0" y="0"/>
                      <wp:positionH relativeFrom="column">
                        <wp:posOffset>0</wp:posOffset>
                      </wp:positionH>
                      <wp:positionV relativeFrom="paragraph">
                        <wp:posOffset>113030</wp:posOffset>
                      </wp:positionV>
                      <wp:extent cx="3391535" cy="1485900"/>
                      <wp:effectExtent l="0" t="4445" r="0" b="0"/>
                      <wp:wrapNone/>
                      <wp:docPr id="1634" name="Text Box 1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684F8F" w:rsidRDefault="00BE079F" w:rsidP="00BE079F">
                                  <w:pPr>
                                    <w:rPr>
                                      <w:rFonts w:ascii=".VnTime" w:hAnsi=".VnTime"/>
                                    </w:rPr>
                                  </w:pPr>
                                  <w:r w:rsidRPr="00684F8F">
                                    <w:rPr>
                                      <w:rFonts w:ascii=".VnTime" w:hAnsi=".VnTime"/>
                                    </w:rPr>
                                    <w:t>b. XÐt tø gi¸c CFED ta cã :</w:t>
                                  </w:r>
                                </w:p>
                                <w:p w:rsidR="00BE079F" w:rsidRPr="00684F8F" w:rsidRDefault="00BE079F" w:rsidP="00BE079F">
                                  <w:pPr>
                                    <w:rPr>
                                      <w:rFonts w:ascii=".VnTime" w:hAnsi=".VnTime"/>
                                      <w:lang w:val="pt-BR"/>
                                    </w:rPr>
                                  </w:pPr>
                                  <w:r w:rsidRPr="00684F8F">
                                    <w:rPr>
                                      <w:rFonts w:ascii=".VnTime" w:hAnsi=".VnTime"/>
                                      <w:position w:val="-6"/>
                                    </w:rPr>
                                    <w:object w:dxaOrig="740" w:dyaOrig="279">
                                      <v:shape id="_x0000_i3211" type="#_x0000_t75" style="width:36.75pt;height:14.25pt" o:ole="">
                                        <v:imagedata r:id="rId3444" o:title=""/>
                                      </v:shape>
                                      <o:OLEObject Type="Embed" ProgID="Equation.3" ShapeID="_x0000_i3211" DrawAspect="Content" ObjectID="_1592694176" r:id="rId3445"/>
                                    </w:object>
                                  </w:r>
                                  <w:r w:rsidRPr="00684F8F">
                                    <w:rPr>
                                      <w:rFonts w:ascii=".VnTime" w:hAnsi=".VnTime"/>
                                      <w:lang w:val="pt-BR"/>
                                    </w:rPr>
                                    <w:t xml:space="preserve"> = </w:t>
                                  </w:r>
                                  <w:r w:rsidRPr="00684F8F">
                                    <w:rPr>
                                      <w:rFonts w:ascii=".VnTime" w:hAnsi=".VnTime"/>
                                      <w:position w:val="-4"/>
                                    </w:rPr>
                                    <w:object w:dxaOrig="260" w:dyaOrig="240">
                                      <v:shape id="_x0000_i3212" type="#_x0000_t75" style="width:12.75pt;height:12pt" o:ole="">
                                        <v:imagedata r:id="rId3446" o:title=""/>
                                      </v:shape>
                                      <o:OLEObject Type="Embed" ProgID="Equation.3" ShapeID="_x0000_i3212" DrawAspect="Content" ObjectID="_1592694177" r:id="rId3447"/>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BE079F" w:rsidRPr="00684F8F" w:rsidRDefault="00BE079F" w:rsidP="00BE079F">
                                  <w:pPr>
                                    <w:rPr>
                                      <w:rFonts w:ascii=".VnTime" w:hAnsi=".VnTime"/>
                                      <w:lang w:val="pt-BR"/>
                                    </w:rPr>
                                  </w:pPr>
                                  <w:r w:rsidRPr="00684F8F">
                                    <w:rPr>
                                      <w:rFonts w:ascii=".VnTime" w:hAnsi=".VnTime"/>
                                      <w:lang w:val="pt-BR"/>
                                    </w:rPr>
                                    <w:t xml:space="preserve">( cïng nh×n ®o¹n th¼ng CD d­íi mét gãc vu«ng) </w:t>
                                  </w:r>
                                </w:p>
                                <w:p w:rsidR="00BE079F" w:rsidRPr="00684F8F" w:rsidRDefault="00BE079F" w:rsidP="00BE079F">
                                  <w:pPr>
                                    <w:rPr>
                                      <w:rFonts w:ascii=".VnTime" w:hAnsi=".VnTime"/>
                                      <w:lang w:val="pt-BR"/>
                                    </w:rPr>
                                  </w:pPr>
                                  <w:r w:rsidRPr="00684F8F">
                                    <w:rPr>
                                      <w:rFonts w:ascii=".VnTime" w:hAnsi=".VnTime"/>
                                      <w:lang w:val="pt-BR"/>
                                    </w:rPr>
                                    <w:t>=&gt; CFED néi tiÕp ®­êng trßn ®­êng kÝnh CD .</w:t>
                                  </w:r>
                                </w:p>
                                <w:p w:rsidR="00BE079F" w:rsidRPr="00684F8F" w:rsidRDefault="00BE079F" w:rsidP="00BE079F">
                                  <w:pPr>
                                    <w:rPr>
                                      <w:rFonts w:ascii=".VnTime" w:hAnsi=".VnTime"/>
                                    </w:rPr>
                                  </w:pPr>
                                  <w:r w:rsidRPr="00684F8F">
                                    <w:rPr>
                                      <w:rFonts w:ascii=".VnTime" w:hAnsi=".VnTime"/>
                                    </w:rPr>
                                    <w:t xml:space="preserve">=&gt; </w:t>
                                  </w:r>
                                  <w:r w:rsidRPr="00684F8F">
                                    <w:rPr>
                                      <w:rFonts w:ascii=".VnTime" w:hAnsi=".VnTime"/>
                                      <w:position w:val="-4"/>
                                    </w:rPr>
                                    <w:object w:dxaOrig="260" w:dyaOrig="240">
                                      <v:shape id="_x0000_i3213" type="#_x0000_t75" style="width:12.75pt;height:12pt" o:ole="">
                                        <v:imagedata r:id="rId3446" o:title=""/>
                                      </v:shape>
                                      <o:OLEObject Type="Embed" ProgID="Equation.3" ShapeID="_x0000_i3213" DrawAspect="Content" ObjectID="_1592694178" r:id="rId3448"/>
                                    </w:object>
                                  </w:r>
                                  <w:r w:rsidRPr="00684F8F">
                                    <w:rPr>
                                      <w:rFonts w:ascii=".VnTime" w:hAnsi=".VnTime"/>
                                    </w:rPr>
                                    <w:t xml:space="preserve">EFD = </w:t>
                                  </w:r>
                                  <w:r w:rsidRPr="00684F8F">
                                    <w:rPr>
                                      <w:rFonts w:ascii=".VnTime" w:hAnsi=".VnTime"/>
                                      <w:position w:val="-4"/>
                                    </w:rPr>
                                    <w:object w:dxaOrig="260" w:dyaOrig="240">
                                      <v:shape id="_x0000_i3214" type="#_x0000_t75" style="width:12.75pt;height:12pt" o:ole="">
                                        <v:imagedata r:id="rId3446" o:title=""/>
                                      </v:shape>
                                      <o:OLEObject Type="Embed" ProgID="Equation.3" ShapeID="_x0000_i3214" DrawAspect="Content" ObjectID="_1592694179" r:id="rId3449"/>
                                    </w:object>
                                  </w:r>
                                  <w:r w:rsidRPr="00684F8F">
                                    <w:rPr>
                                      <w:rFonts w:ascii=".VnTime" w:hAnsi=".VnTime"/>
                                    </w:rPr>
                                    <w:t xml:space="preserve">ECD ( Cïng ch¾n cung ED ) </w:t>
                                  </w:r>
                                </w:p>
                                <w:p w:rsidR="00BE079F" w:rsidRPr="001F0E59" w:rsidRDefault="00BE079F" w:rsidP="00BE079F">
                                  <w:pPr>
                                    <w:rPr>
                                      <w:rFonts w:ascii=".VnArial" w:hAnsi=".VnArial"/>
                                    </w:rPr>
                                  </w:pPr>
                                  <w:r w:rsidRPr="001F0E59">
                                    <w:rPr>
                                      <w:rFonts w:ascii=".VnArial" w:hAnsi=".VnArial"/>
                                    </w:rPr>
                                    <w:t>MÆt kh¸c ta l¹i cã :</w:t>
                                  </w:r>
                                </w:p>
                                <w:p w:rsidR="00BE079F" w:rsidRPr="00A138D4" w:rsidRDefault="00BE079F" w:rsidP="00BE079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4" o:spid="_x0000_s1358" type="#_x0000_t202" style="position:absolute;margin-left:0;margin-top:8.9pt;width:267.05pt;height:117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" filled="f" stroked="f">
                      <v:textbox>
                        <w:txbxContent>
                          <w:p w:rsidR="00BE079F" w:rsidRPr="00684F8F" w:rsidRDefault="00BE079F" w:rsidP="00BE079F">
                            <w:pPr>
                              <w:rPr>
                                <w:rFonts w:ascii=".VnTime" w:hAnsi=".VnTime"/>
                              </w:rPr>
                            </w:pPr>
                            <w:r w:rsidRPr="00684F8F">
                              <w:rPr>
                                <w:rFonts w:ascii=".VnTime" w:hAnsi=".VnTime"/>
                              </w:rPr>
                              <w:t>b. XÐt tø gi¸c CFED ta cã :</w:t>
                            </w:r>
                          </w:p>
                          <w:p w:rsidR="00BE079F" w:rsidRPr="00684F8F" w:rsidRDefault="00BE079F" w:rsidP="00BE079F">
                            <w:pPr>
                              <w:rPr>
                                <w:rFonts w:ascii=".VnTime" w:hAnsi=".VnTime"/>
                                <w:lang w:val="pt-BR"/>
                              </w:rPr>
                            </w:pPr>
                            <w:r w:rsidRPr="00684F8F">
                              <w:rPr>
                                <w:rFonts w:ascii=".VnTime" w:hAnsi=".VnTime"/>
                                <w:position w:val="-6"/>
                              </w:rPr>
                              <w:object w:dxaOrig="740" w:dyaOrig="279">
                                <v:shape id="_x0000_i3211" type="#_x0000_t75" style="width:36.75pt;height:14.25pt" o:ole="">
                                  <v:imagedata r:id="rId3444" o:title=""/>
                                </v:shape>
                                <o:OLEObject Type="Embed" ProgID="Equation.3" ShapeID="_x0000_i3211" DrawAspect="Content" ObjectID="_1592694176" r:id="rId3450"/>
                              </w:object>
                            </w:r>
                            <w:r w:rsidRPr="00684F8F">
                              <w:rPr>
                                <w:rFonts w:ascii=".VnTime" w:hAnsi=".VnTime"/>
                                <w:lang w:val="pt-BR"/>
                              </w:rPr>
                              <w:t xml:space="preserve"> = </w:t>
                            </w:r>
                            <w:r w:rsidRPr="00684F8F">
                              <w:rPr>
                                <w:rFonts w:ascii=".VnTime" w:hAnsi=".VnTime"/>
                                <w:position w:val="-4"/>
                              </w:rPr>
                              <w:object w:dxaOrig="260" w:dyaOrig="240">
                                <v:shape id="_x0000_i3212" type="#_x0000_t75" style="width:12.75pt;height:12pt" o:ole="">
                                  <v:imagedata r:id="rId3446" o:title=""/>
                                </v:shape>
                                <o:OLEObject Type="Embed" ProgID="Equation.3" ShapeID="_x0000_i3212" DrawAspect="Content" ObjectID="_1592694177" r:id="rId3451"/>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BE079F" w:rsidRPr="00684F8F" w:rsidRDefault="00BE079F" w:rsidP="00BE079F">
                            <w:pPr>
                              <w:rPr>
                                <w:rFonts w:ascii=".VnTime" w:hAnsi=".VnTime"/>
                                <w:lang w:val="pt-BR"/>
                              </w:rPr>
                            </w:pPr>
                            <w:r w:rsidRPr="00684F8F">
                              <w:rPr>
                                <w:rFonts w:ascii=".VnTime" w:hAnsi=".VnTime"/>
                                <w:lang w:val="pt-BR"/>
                              </w:rPr>
                              <w:t xml:space="preserve">( cïng nh×n ®o¹n th¼ng CD d­íi mét gãc vu«ng) </w:t>
                            </w:r>
                          </w:p>
                          <w:p w:rsidR="00BE079F" w:rsidRPr="00684F8F" w:rsidRDefault="00BE079F" w:rsidP="00BE079F">
                            <w:pPr>
                              <w:rPr>
                                <w:rFonts w:ascii=".VnTime" w:hAnsi=".VnTime"/>
                                <w:lang w:val="pt-BR"/>
                              </w:rPr>
                            </w:pPr>
                            <w:r w:rsidRPr="00684F8F">
                              <w:rPr>
                                <w:rFonts w:ascii=".VnTime" w:hAnsi=".VnTime"/>
                                <w:lang w:val="pt-BR"/>
                              </w:rPr>
                              <w:t>=&gt; CFED néi tiÕp ®­êng trßn ®­êng kÝnh CD .</w:t>
                            </w:r>
                          </w:p>
                          <w:p w:rsidR="00BE079F" w:rsidRPr="00684F8F" w:rsidRDefault="00BE079F" w:rsidP="00BE079F">
                            <w:pPr>
                              <w:rPr>
                                <w:rFonts w:ascii=".VnTime" w:hAnsi=".VnTime"/>
                              </w:rPr>
                            </w:pPr>
                            <w:r w:rsidRPr="00684F8F">
                              <w:rPr>
                                <w:rFonts w:ascii=".VnTime" w:hAnsi=".VnTime"/>
                              </w:rPr>
                              <w:t xml:space="preserve">=&gt; </w:t>
                            </w:r>
                            <w:r w:rsidRPr="00684F8F">
                              <w:rPr>
                                <w:rFonts w:ascii=".VnTime" w:hAnsi=".VnTime"/>
                                <w:position w:val="-4"/>
                              </w:rPr>
                              <w:object w:dxaOrig="260" w:dyaOrig="240">
                                <v:shape id="_x0000_i3213" type="#_x0000_t75" style="width:12.75pt;height:12pt" o:ole="">
                                  <v:imagedata r:id="rId3446" o:title=""/>
                                </v:shape>
                                <o:OLEObject Type="Embed" ProgID="Equation.3" ShapeID="_x0000_i3213" DrawAspect="Content" ObjectID="_1592694178" r:id="rId3452"/>
                              </w:object>
                            </w:r>
                            <w:r w:rsidRPr="00684F8F">
                              <w:rPr>
                                <w:rFonts w:ascii=".VnTime" w:hAnsi=".VnTime"/>
                              </w:rPr>
                              <w:t xml:space="preserve">EFD = </w:t>
                            </w:r>
                            <w:r w:rsidRPr="00684F8F">
                              <w:rPr>
                                <w:rFonts w:ascii=".VnTime" w:hAnsi=".VnTime"/>
                                <w:position w:val="-4"/>
                              </w:rPr>
                              <w:object w:dxaOrig="260" w:dyaOrig="240">
                                <v:shape id="_x0000_i3214" type="#_x0000_t75" style="width:12.75pt;height:12pt" o:ole="">
                                  <v:imagedata r:id="rId3446" o:title=""/>
                                </v:shape>
                                <o:OLEObject Type="Embed" ProgID="Equation.3" ShapeID="_x0000_i3214" DrawAspect="Content" ObjectID="_1592694179" r:id="rId3453"/>
                              </w:object>
                            </w:r>
                            <w:r w:rsidRPr="00684F8F">
                              <w:rPr>
                                <w:rFonts w:ascii=".VnTime" w:hAnsi=".VnTime"/>
                              </w:rPr>
                              <w:t xml:space="preserve">ECD ( Cïng ch¾n cung ED ) </w:t>
                            </w:r>
                          </w:p>
                          <w:p w:rsidR="00BE079F" w:rsidRPr="001F0E59" w:rsidRDefault="00BE079F" w:rsidP="00BE079F">
                            <w:pPr>
                              <w:rPr>
                                <w:rFonts w:ascii=".VnArial" w:hAnsi=".VnArial"/>
                              </w:rPr>
                            </w:pPr>
                            <w:r w:rsidRPr="001F0E59">
                              <w:rPr>
                                <w:rFonts w:ascii=".VnArial" w:hAnsi=".VnArial"/>
                              </w:rPr>
                              <w:t>MÆt kh¸c ta l¹i cã :</w:t>
                            </w:r>
                          </w:p>
                          <w:p w:rsidR="00BE079F" w:rsidRPr="00A138D4" w:rsidRDefault="00BE079F" w:rsidP="00BE079F"/>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872256" behindDoc="1" locked="0" layoutInCell="1" allowOverlap="1">
                      <wp:simplePos x="0" y="0"/>
                      <wp:positionH relativeFrom="column">
                        <wp:posOffset>4403090</wp:posOffset>
                      </wp:positionH>
                      <wp:positionV relativeFrom="paragraph">
                        <wp:posOffset>147320</wp:posOffset>
                      </wp:positionV>
                      <wp:extent cx="346075" cy="342900"/>
                      <wp:effectExtent l="2540" t="635" r="3810" b="0"/>
                      <wp:wrapNone/>
                      <wp:docPr id="1633" name="Text Box 1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3" o:spid="_x0000_s1359" type="#_x0000_t202" style="position:absolute;margin-left:346.7pt;margin-top:11.6pt;width:27.25pt;height:27pt;z-index:-25144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" filled="f" stroked="f">
                      <v:textbox>
                        <w:txbxContent>
                          <w:p w:rsidR="00BE079F" w:rsidRDefault="00BE079F" w:rsidP="00BE079F">
                            <w:r>
                              <w:t>H</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854848" behindDoc="0" locked="0" layoutInCell="1" allowOverlap="1">
                      <wp:simplePos x="0" y="0"/>
                      <wp:positionH relativeFrom="column">
                        <wp:posOffset>3547745</wp:posOffset>
                      </wp:positionH>
                      <wp:positionV relativeFrom="paragraph">
                        <wp:posOffset>104140</wp:posOffset>
                      </wp:positionV>
                      <wp:extent cx="1808480" cy="580390"/>
                      <wp:effectExtent l="13970" t="5080" r="6350" b="5080"/>
                      <wp:wrapNone/>
                      <wp:docPr id="1632" name="Straight Connector 16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08480" cy="5803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32" o:spid="_x0000_s1026" style="position:absolute;flip:y;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35pt,8.2pt" to="4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"/>
                  </w:pict>
                </mc:Fallback>
              </mc:AlternateContent>
            </w:r>
            <w:r w:rsidRPr="00130261">
              <w:rPr>
                <w:rFonts w:ascii=".VnTime" w:hAnsi=".VnTime"/>
                <w:b/>
                <w:i/>
                <w:sz w:val="26"/>
                <w:szCs w:val="26"/>
                <w:lang w:val="nl-NL"/>
              </w:rPr>
              <w:tab/>
            </w: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870208" behindDoc="1" locked="0" layoutInCell="1" allowOverlap="1">
                      <wp:simplePos x="0" y="0"/>
                      <wp:positionH relativeFrom="column">
                        <wp:posOffset>5561965</wp:posOffset>
                      </wp:positionH>
                      <wp:positionV relativeFrom="paragraph">
                        <wp:posOffset>169545</wp:posOffset>
                      </wp:positionV>
                      <wp:extent cx="346075" cy="342900"/>
                      <wp:effectExtent l="0" t="0" r="0" b="1905"/>
                      <wp:wrapNone/>
                      <wp:docPr id="1631" name="Text Box 1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1" o:spid="_x0000_s1360" type="#_x0000_t202" style="position:absolute;margin-left:437.95pt;margin-top:13.35pt;width:27.25pt;height:27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DXcvQIAAMc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" filled="f" stroked="f">
                      <v:textbox>
                        <w:txbxContent>
                          <w:p w:rsidR="00BE079F" w:rsidRDefault="00BE079F" w:rsidP="00BE079F">
                            <w:r>
                              <w:t>D</w:t>
                            </w:r>
                          </w:p>
                        </w:txbxContent>
                      </v:textbox>
                    </v:shape>
                  </w:pict>
                </mc:Fallback>
              </mc:AlternateContent>
            </w:r>
            <w:r>
              <w:rPr>
                <w:rFonts w:ascii=".VnTime" w:hAnsi=".VnTime"/>
                <w:b/>
                <w:i/>
                <w:noProof/>
                <w:sz w:val="26"/>
                <w:szCs w:val="26"/>
                <w:lang w:val="en-US"/>
              </w:rPr>
              <mc:AlternateContent>
                <mc:Choice Requires="wps">
                  <w:drawing>
                    <wp:anchor distT="0" distB="0" distL="114300" distR="114300" simplePos="0" relativeHeight="251867136" behindDoc="1" locked="0" layoutInCell="1" allowOverlap="1">
                      <wp:simplePos x="0" y="0"/>
                      <wp:positionH relativeFrom="column">
                        <wp:posOffset>3228340</wp:posOffset>
                      </wp:positionH>
                      <wp:positionV relativeFrom="paragraph">
                        <wp:posOffset>149225</wp:posOffset>
                      </wp:positionV>
                      <wp:extent cx="346075" cy="342900"/>
                      <wp:effectExtent l="0" t="0" r="0" b="3175"/>
                      <wp:wrapNone/>
                      <wp:docPr id="1630" name="Text Box 1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0" o:spid="_x0000_s1361" type="#_x0000_t202" style="position:absolute;margin-left:254.2pt;margin-top:11.75pt;width:27.25pt;height:27pt;z-index:-25144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" filled="f" stroked="f">
                      <v:textbox>
                        <w:txbxContent>
                          <w:p w:rsidR="00BE079F" w:rsidRDefault="00BE079F" w:rsidP="00BE079F">
                            <w:r>
                              <w:t>C</w:t>
                            </w:r>
                          </w:p>
                        </w:txbxContent>
                      </v:textbox>
                    </v:shape>
                  </w:pict>
                </mc:Fallback>
              </mc:AlternateContent>
            </w:r>
          </w:p>
          <w:p w:rsidR="00BE079F" w:rsidRPr="00130261" w:rsidRDefault="00BE079F" w:rsidP="00BE079F">
            <w:pPr>
              <w:tabs>
                <w:tab w:val="right" w:pos="10207"/>
              </w:tabs>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857920" behindDoc="0" locked="0" layoutInCell="1" allowOverlap="1">
                      <wp:simplePos x="0" y="0"/>
                      <wp:positionH relativeFrom="column">
                        <wp:posOffset>3529965</wp:posOffset>
                      </wp:positionH>
                      <wp:positionV relativeFrom="paragraph">
                        <wp:posOffset>135255</wp:posOffset>
                      </wp:positionV>
                      <wp:extent cx="1038225" cy="0"/>
                      <wp:effectExtent l="5715" t="41910" r="41910" b="43815"/>
                      <wp:wrapNone/>
                      <wp:docPr id="1629" name="Straight Connector 16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38225" cy="0"/>
                              </a:xfrm>
                              <a:prstGeom prst="line">
                                <a:avLst/>
                              </a:prstGeom>
                              <a:noFill/>
                              <a:ln w="9525">
                                <a:solidFill>
                                  <a:srgbClr val="000000"/>
                                </a:solidFill>
                                <a:round/>
                                <a:headEnd/>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29" o:spid="_x0000_s1026" style="position:absolute;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0.65pt" to="359.7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">
                      <v:stroke endarrow="oval" endarrowwidth="narrow" endarrowlength="short"/>
                    </v:line>
                  </w:pict>
                </mc:Fallback>
              </mc:AlternateContent>
            </w:r>
            <w:r>
              <w:rPr>
                <w:rFonts w:ascii=".VnTime" w:hAnsi=".VnTime"/>
                <w:b/>
                <w:i/>
                <w:noProof/>
                <w:sz w:val="26"/>
                <w:szCs w:val="26"/>
                <w:lang w:val="en-US"/>
              </w:rPr>
              <mc:AlternateContent>
                <mc:Choice Requires="wps">
                  <w:drawing>
                    <wp:anchor distT="0" distB="0" distL="114300" distR="114300" simplePos="0" relativeHeight="251856896" behindDoc="0" locked="0" layoutInCell="1" allowOverlap="1">
                      <wp:simplePos x="0" y="0"/>
                      <wp:positionH relativeFrom="column">
                        <wp:posOffset>3529965</wp:posOffset>
                      </wp:positionH>
                      <wp:positionV relativeFrom="paragraph">
                        <wp:posOffset>127635</wp:posOffset>
                      </wp:positionV>
                      <wp:extent cx="2076450" cy="0"/>
                      <wp:effectExtent l="5715" t="5715" r="13335" b="13335"/>
                      <wp:wrapNone/>
                      <wp:docPr id="1628" name="Straight Connector 16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6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28" o:spid="_x0000_s1026" style="position:absolute;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95pt,10.05pt" to="441.4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LBUIAIAADwEAAAOAAAAZHJzL2Uyb0RvYy54bWysU02P2jAQvVfqf7Byh3w0s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"/>
                  </w:pict>
                </mc:Fallback>
              </mc:AlternateContent>
            </w:r>
            <w:r>
              <w:rPr>
                <w:rFonts w:ascii=".VnTime" w:hAnsi=".VnTime"/>
                <w:b/>
                <w:i/>
                <w:noProof/>
                <w:sz w:val="26"/>
                <w:szCs w:val="26"/>
                <w:lang w:val="en-US"/>
              </w:rPr>
              <mc:AlternateContent>
                <mc:Choice Requires="wps">
                  <w:drawing>
                    <wp:anchor distT="0" distB="0" distL="114300" distR="114300" simplePos="0" relativeHeight="251873280" behindDoc="0" locked="0" layoutInCell="1" allowOverlap="1">
                      <wp:simplePos x="0" y="0"/>
                      <wp:positionH relativeFrom="column">
                        <wp:posOffset>4429760</wp:posOffset>
                      </wp:positionH>
                      <wp:positionV relativeFrom="paragraph">
                        <wp:posOffset>224790</wp:posOffset>
                      </wp:positionV>
                      <wp:extent cx="346075" cy="317500"/>
                      <wp:effectExtent l="635" t="0" r="0" b="0"/>
                      <wp:wrapNone/>
                      <wp:docPr id="1627" name="Text Box 1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75" cy="31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BE079F">
                                  <w: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7" o:spid="_x0000_s1362" type="#_x0000_t202" style="position:absolute;margin-left:348.8pt;margin-top:17.7pt;width:27.25pt;height:2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" filled="f" stroked="f">
                      <v:textbox>
                        <w:txbxContent>
                          <w:p w:rsidR="00BE079F" w:rsidRDefault="00BE079F" w:rsidP="00BE079F">
                            <w:r>
                              <w:t>O</w:t>
                            </w:r>
                          </w:p>
                        </w:txbxContent>
                      </v:textbox>
                    </v:shape>
                  </w:pict>
                </mc:Fallback>
              </mc:AlternateContent>
            </w: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i/>
                <w:lang w:val="nl-NL"/>
              </w:rPr>
            </w:pPr>
            <w:r w:rsidRPr="00130261">
              <w:rPr>
                <w:rFonts w:ascii=".VnTime" w:hAnsi=".VnTime"/>
                <w:b/>
                <w:i/>
                <w:position w:val="-4"/>
                <w:lang w:val="nl-NL"/>
              </w:rPr>
              <w:object w:dxaOrig="260" w:dyaOrig="240">
                <v:shape id="_x0000_i2909" type="#_x0000_t75" style="width:12.75pt;height:12pt" o:ole="">
                  <v:imagedata r:id="rId3446" o:title=""/>
                </v:shape>
                <o:OLEObject Type="Embed" ProgID="Equation.3" ShapeID="_x0000_i2909" DrawAspect="Content" ObjectID="_1592693874" r:id="rId3454"/>
              </w:object>
            </w:r>
            <w:r w:rsidRPr="00130261">
              <w:rPr>
                <w:rFonts w:ascii=".VnTime" w:hAnsi=".VnTime"/>
                <w:i/>
                <w:lang w:val="nl-NL"/>
              </w:rPr>
              <w:t>BFE  = 90</w:t>
            </w:r>
            <w:r w:rsidRPr="00130261">
              <w:rPr>
                <w:rFonts w:ascii=".VnTime" w:hAnsi=".VnTime"/>
                <w:i/>
                <w:vertAlign w:val="superscript"/>
                <w:lang w:val="nl-NL"/>
              </w:rPr>
              <w:t>0</w:t>
            </w:r>
            <w:r w:rsidRPr="00130261">
              <w:rPr>
                <w:rFonts w:ascii=".VnTime" w:hAnsi=".VnTime"/>
                <w:i/>
                <w:lang w:val="nl-NL"/>
              </w:rPr>
              <w:t xml:space="preserve"> - </w:t>
            </w:r>
            <w:r w:rsidRPr="00130261">
              <w:rPr>
                <w:rFonts w:ascii=".VnTime" w:hAnsi=".VnTime"/>
                <w:i/>
                <w:position w:val="-4"/>
                <w:lang w:val="nl-NL"/>
              </w:rPr>
              <w:object w:dxaOrig="260" w:dyaOrig="240">
                <v:shape id="_x0000_i2910" type="#_x0000_t75" style="width:12.75pt;height:12pt" o:ole="">
                  <v:imagedata r:id="rId3446" o:title=""/>
                </v:shape>
                <o:OLEObject Type="Embed" ProgID="Equation.3" ShapeID="_x0000_i2910" DrawAspect="Content" ObjectID="_1592693875" r:id="rId3455"/>
              </w:object>
            </w:r>
            <w:r w:rsidRPr="00130261">
              <w:rPr>
                <w:rFonts w:ascii=".VnTime" w:hAnsi=".VnTime"/>
                <w:i/>
                <w:lang w:val="nl-NL"/>
              </w:rPr>
              <w:t xml:space="preserve">EFD </w:t>
            </w:r>
          </w:p>
          <w:p w:rsidR="00BE079F" w:rsidRPr="00130261" w:rsidRDefault="00BE079F" w:rsidP="00BE079F">
            <w:pPr>
              <w:rPr>
                <w:rFonts w:ascii=".VnTime" w:hAnsi=".VnTime"/>
                <w:i/>
                <w:sz w:val="26"/>
                <w:szCs w:val="26"/>
                <w:lang w:val="nl-NL"/>
              </w:rPr>
            </w:pPr>
            <w:r w:rsidRPr="00130261">
              <w:rPr>
                <w:rFonts w:ascii=".VnTime" w:hAnsi=".VnTime"/>
                <w:i/>
                <w:lang w:val="nl-NL"/>
              </w:rPr>
              <w:t xml:space="preserve">             = 90</w:t>
            </w:r>
            <w:r w:rsidRPr="00130261">
              <w:rPr>
                <w:rFonts w:ascii=".VnTime" w:hAnsi=".VnTime"/>
                <w:i/>
                <w:vertAlign w:val="superscript"/>
                <w:lang w:val="nl-NL"/>
              </w:rPr>
              <w:t>0</w:t>
            </w:r>
            <w:r w:rsidRPr="00130261">
              <w:rPr>
                <w:rFonts w:ascii=".VnTime" w:hAnsi=".VnTime"/>
                <w:i/>
                <w:lang w:val="nl-NL"/>
              </w:rPr>
              <w:t xml:space="preserve"> - </w:t>
            </w:r>
            <w:r w:rsidRPr="00130261">
              <w:rPr>
                <w:rFonts w:ascii=".VnTime" w:hAnsi=".VnTime"/>
                <w:i/>
                <w:position w:val="-4"/>
                <w:lang w:val="nl-NL"/>
              </w:rPr>
              <w:object w:dxaOrig="260" w:dyaOrig="240">
                <v:shape id="_x0000_i2911" type="#_x0000_t75" style="width:12.75pt;height:12pt" o:ole="">
                  <v:imagedata r:id="rId3446" o:title=""/>
                </v:shape>
                <o:OLEObject Type="Embed" ProgID="Equation.3" ShapeID="_x0000_i2911" DrawAspect="Content" ObjectID="_1592693876" r:id="rId3456"/>
              </w:object>
            </w:r>
            <w:r w:rsidRPr="00130261">
              <w:rPr>
                <w:rFonts w:ascii=".VnTime" w:hAnsi=".VnTime"/>
                <w:i/>
                <w:lang w:val="nl-NL"/>
              </w:rPr>
              <w:t xml:space="preserve">ECD = </w:t>
            </w:r>
            <w:r w:rsidRPr="00130261">
              <w:rPr>
                <w:rFonts w:ascii=".VnTime" w:hAnsi=".VnTime"/>
                <w:i/>
                <w:position w:val="-4"/>
                <w:lang w:val="nl-NL"/>
              </w:rPr>
              <w:object w:dxaOrig="260" w:dyaOrig="240">
                <v:shape id="_x0000_i2912" type="#_x0000_t75" style="width:12.75pt;height:12pt" o:ole="">
                  <v:imagedata r:id="rId3446" o:title=""/>
                </v:shape>
                <o:OLEObject Type="Embed" ProgID="Equation.3" ShapeID="_x0000_i2912" DrawAspect="Content" ObjectID="_1592693877" r:id="rId3457"/>
              </w:object>
            </w:r>
            <w:r w:rsidRPr="00130261">
              <w:rPr>
                <w:rFonts w:ascii=".VnTime" w:hAnsi=".VnTime"/>
                <w:i/>
                <w:lang w:val="nl-NL"/>
              </w:rPr>
              <w:t xml:space="preserve">EDC </w:t>
            </w:r>
          </w:p>
          <w:p w:rsidR="00BE079F" w:rsidRPr="00130261" w:rsidRDefault="00BE079F" w:rsidP="00BE079F">
            <w:pPr>
              <w:rPr>
                <w:rFonts w:ascii=".VnTime" w:hAnsi=".VnTime"/>
                <w:i/>
                <w:lang w:val="nl-NL"/>
              </w:rPr>
            </w:pPr>
            <w:r w:rsidRPr="00130261">
              <w:rPr>
                <w:rFonts w:ascii=".VnTime" w:hAnsi=".VnTime"/>
                <w:i/>
                <w:sz w:val="26"/>
                <w:szCs w:val="26"/>
                <w:lang w:val="nl-NL"/>
              </w:rPr>
              <w:t>=&gt;</w:t>
            </w:r>
            <w:r w:rsidRPr="00130261">
              <w:rPr>
                <w:rFonts w:ascii=".VnTime" w:hAnsi=".VnTime"/>
                <w:i/>
                <w:position w:val="-4"/>
                <w:lang w:val="nl-NL"/>
              </w:rPr>
              <w:object w:dxaOrig="260" w:dyaOrig="240">
                <v:shape id="_x0000_i2913" type="#_x0000_t75" style="width:12.75pt;height:12pt" o:ole="">
                  <v:imagedata r:id="rId3446" o:title=""/>
                </v:shape>
                <o:OLEObject Type="Embed" ProgID="Equation.3" ShapeID="_x0000_i2913" DrawAspect="Content" ObjectID="_1592693878" r:id="rId3458"/>
              </w:object>
            </w:r>
            <w:r w:rsidRPr="00130261">
              <w:rPr>
                <w:rFonts w:ascii=".VnTime" w:hAnsi=".VnTime"/>
                <w:i/>
                <w:sz w:val="26"/>
                <w:szCs w:val="26"/>
                <w:lang w:val="nl-NL"/>
              </w:rPr>
              <w:t xml:space="preserve"> BFE = </w:t>
            </w:r>
            <w:r w:rsidRPr="00130261">
              <w:rPr>
                <w:rFonts w:ascii=".VnTime" w:hAnsi=".VnTime"/>
                <w:i/>
                <w:position w:val="-4"/>
                <w:lang w:val="nl-NL"/>
              </w:rPr>
              <w:object w:dxaOrig="260" w:dyaOrig="240">
                <v:shape id="_x0000_i2914" type="#_x0000_t75" style="width:12.75pt;height:12pt" o:ole="">
                  <v:imagedata r:id="rId3446" o:title=""/>
                </v:shape>
                <o:OLEObject Type="Embed" ProgID="Equation.3" ShapeID="_x0000_i2914" DrawAspect="Content" ObjectID="_1592693879" r:id="rId3459"/>
              </w:object>
            </w:r>
            <w:r w:rsidRPr="00130261">
              <w:rPr>
                <w:rFonts w:ascii=".VnTime" w:hAnsi=".VnTime"/>
                <w:i/>
                <w:lang w:val="nl-NL"/>
              </w:rPr>
              <w:t>EDC (1 )</w:t>
            </w:r>
          </w:p>
          <w:p w:rsidR="00BE079F" w:rsidRPr="00130261" w:rsidRDefault="00BE079F" w:rsidP="00BE079F">
            <w:pPr>
              <w:rPr>
                <w:rFonts w:ascii=".VnTime" w:hAnsi=".VnTime"/>
                <w:i/>
                <w:sz w:val="26"/>
                <w:szCs w:val="26"/>
                <w:lang w:val="nl-NL"/>
              </w:rPr>
            </w:pPr>
            <w:r w:rsidRPr="00130261">
              <w:rPr>
                <w:rFonts w:ascii=".VnTime" w:hAnsi=".VnTime"/>
                <w:i/>
                <w:lang w:val="nl-NL"/>
              </w:rPr>
              <w:t xml:space="preserve">XÐt hai tam gi¸c : </w:t>
            </w:r>
            <w:r w:rsidRPr="00130261">
              <w:rPr>
                <w:rFonts w:ascii=".VnTime" w:hAnsi=".VnTime"/>
                <w:i/>
                <w:position w:val="-4"/>
                <w:sz w:val="26"/>
                <w:szCs w:val="26"/>
                <w:lang w:val="nl-NL"/>
              </w:rPr>
              <w:object w:dxaOrig="220" w:dyaOrig="260">
                <v:shape id="_x0000_i2915" type="#_x0000_t75" style="width:10.5pt;height:15pt" o:ole="">
                  <v:imagedata r:id="rId3397" o:title=""/>
                </v:shape>
                <o:OLEObject Type="Embed" ProgID="Equation.3" ShapeID="_x0000_i2915" DrawAspect="Content" ObjectID="_1592693880" r:id="rId3460"/>
              </w:object>
            </w:r>
            <w:r w:rsidRPr="00130261">
              <w:rPr>
                <w:rFonts w:ascii=".VnTime" w:hAnsi=".VnTime"/>
                <w:i/>
                <w:sz w:val="26"/>
                <w:szCs w:val="26"/>
                <w:lang w:val="nl-NL"/>
              </w:rPr>
              <w:t xml:space="preserve"> BFE  vµ </w:t>
            </w:r>
            <w:r w:rsidRPr="00130261">
              <w:rPr>
                <w:rFonts w:ascii=".VnTime" w:hAnsi=".VnTime"/>
                <w:i/>
                <w:position w:val="-4"/>
                <w:sz w:val="26"/>
                <w:szCs w:val="26"/>
                <w:lang w:val="nl-NL"/>
              </w:rPr>
              <w:object w:dxaOrig="220" w:dyaOrig="260">
                <v:shape id="_x0000_i2916" type="#_x0000_t75" style="width:10.5pt;height:15pt" o:ole="">
                  <v:imagedata r:id="rId3397" o:title=""/>
                </v:shape>
                <o:OLEObject Type="Embed" ProgID="Equation.3" ShapeID="_x0000_i2916" DrawAspect="Content" ObjectID="_1592693881" r:id="rId3461"/>
              </w:object>
            </w:r>
            <w:r w:rsidRPr="00130261">
              <w:rPr>
                <w:rFonts w:ascii=".VnTime" w:hAnsi=".VnTime"/>
                <w:i/>
                <w:sz w:val="26"/>
                <w:szCs w:val="26"/>
                <w:lang w:val="nl-NL"/>
              </w:rPr>
              <w:t xml:space="preserve"> BDC  ta cã :</w:t>
            </w:r>
          </w:p>
          <w:p w:rsidR="00BE079F" w:rsidRPr="00130261" w:rsidRDefault="00BE079F" w:rsidP="00BE079F">
            <w:pPr>
              <w:rPr>
                <w:rFonts w:ascii=".VnTime" w:hAnsi=".VnTime"/>
                <w:b/>
                <w:sz w:val="26"/>
                <w:szCs w:val="26"/>
                <w:lang w:val="nl-NL"/>
              </w:rPr>
            </w:pPr>
          </w:p>
          <w:p w:rsidR="00BE079F" w:rsidRPr="00130261" w:rsidRDefault="00BE079F" w:rsidP="00BE079F">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848704" behindDoc="0" locked="0" layoutInCell="1" allowOverlap="1">
                      <wp:simplePos x="0" y="0"/>
                      <wp:positionH relativeFrom="column">
                        <wp:posOffset>0</wp:posOffset>
                      </wp:positionH>
                      <wp:positionV relativeFrom="paragraph">
                        <wp:posOffset>53340</wp:posOffset>
                      </wp:positionV>
                      <wp:extent cx="4083685" cy="354965"/>
                      <wp:effectExtent l="0" t="0" r="2540" b="1905"/>
                      <wp:wrapNone/>
                      <wp:docPr id="1626" name="Text Box 1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685" cy="354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1F0E59" w:rsidRDefault="00BE079F" w:rsidP="00BE079F">
                                  <w:pPr>
                                    <w:rPr>
                                      <w:rFonts w:ascii=".VnArial" w:hAnsi=".VnArial"/>
                                    </w:rPr>
                                  </w:pPr>
                                  <w:r>
                                    <w:t xml:space="preserve">a. Ta cã : </w:t>
                                  </w:r>
                                  <w:r w:rsidRPr="00EF733F">
                                    <w:rPr>
                                      <w:position w:val="-4"/>
                                    </w:rPr>
                                    <w:object w:dxaOrig="260" w:dyaOrig="240">
                                      <v:shape id="_x0000_i3215" type="#_x0000_t75" style="width:12.75pt;height:12pt" o:ole="">
                                        <v:imagedata r:id="rId3432" o:title=""/>
                                      </v:shape>
                                      <o:OLEObject Type="Embed" ProgID="Equation.3" ShapeID="_x0000_i3215" DrawAspect="Content" ObjectID="_1592694180" r:id="rId3462"/>
                                    </w:object>
                                  </w:r>
                                  <w:r>
                                    <w:t xml:space="preserve">BFH  = </w:t>
                                  </w:r>
                                  <w:r w:rsidRPr="00EF733F">
                                    <w:rPr>
                                      <w:position w:val="-4"/>
                                    </w:rPr>
                                    <w:object w:dxaOrig="260" w:dyaOrig="240">
                                      <v:shape id="_x0000_i3216" type="#_x0000_t75" style="width:12.75pt;height:12pt" o:ole="">
                                        <v:imagedata r:id="rId3434" o:title=""/>
                                      </v:shape>
                                      <o:OLEObject Type="Embed" ProgID="Equation.3" ShapeID="_x0000_i3216" DrawAspect="Content" ObjectID="_1592694181" r:id="rId3463"/>
                                    </w:object>
                                  </w:r>
                                  <w:r>
                                    <w:t xml:space="preserve"> BEC = 90 </w:t>
                                  </w:r>
                                  <w:r>
                                    <w:rPr>
                                      <w:vertAlign w:val="superscript"/>
                                    </w:rPr>
                                    <w:t xml:space="preserve">0 </w:t>
                                  </w:r>
                                  <w:r w:rsidRPr="001F0E59">
                                    <w:rPr>
                                      <w:rFonts w:ascii=".VnArial" w:hAnsi=".VnArial"/>
                                    </w:rPr>
                                    <w:t xml:space="preserve">( Theo gi¶ thiÕt) </w:t>
                                  </w:r>
                                </w:p>
                                <w:p w:rsidR="00BE079F" w:rsidRDefault="00BE079F" w:rsidP="00BE079F">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6" o:spid="_x0000_s1363" type="#_x0000_t202" style="position:absolute;margin-left:0;margin-top:4.2pt;width:321.55pt;height:27.9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" filled="f" stroked="f">
                      <v:textbox>
                        <w:txbxContent>
                          <w:p w:rsidR="00BE079F" w:rsidRPr="001F0E59" w:rsidRDefault="00BE079F" w:rsidP="00BE079F">
                            <w:pPr>
                              <w:rPr>
                                <w:rFonts w:ascii=".VnArial" w:hAnsi=".VnArial"/>
                              </w:rPr>
                            </w:pPr>
                            <w:r>
                              <w:t xml:space="preserve">a. Ta cã : </w:t>
                            </w:r>
                            <w:r w:rsidRPr="00EF733F">
                              <w:rPr>
                                <w:position w:val="-4"/>
                              </w:rPr>
                              <w:object w:dxaOrig="260" w:dyaOrig="240">
                                <v:shape id="_x0000_i3215" type="#_x0000_t75" style="width:12.75pt;height:12pt" o:ole="">
                                  <v:imagedata r:id="rId3432" o:title=""/>
                                </v:shape>
                                <o:OLEObject Type="Embed" ProgID="Equation.3" ShapeID="_x0000_i3215" DrawAspect="Content" ObjectID="_1592694180" r:id="rId3464"/>
                              </w:object>
                            </w:r>
                            <w:r>
                              <w:t xml:space="preserve">BFH  = </w:t>
                            </w:r>
                            <w:r w:rsidRPr="00EF733F">
                              <w:rPr>
                                <w:position w:val="-4"/>
                              </w:rPr>
                              <w:object w:dxaOrig="260" w:dyaOrig="240">
                                <v:shape id="_x0000_i3216" type="#_x0000_t75" style="width:12.75pt;height:12pt" o:ole="">
                                  <v:imagedata r:id="rId3434" o:title=""/>
                                </v:shape>
                                <o:OLEObject Type="Embed" ProgID="Equation.3" ShapeID="_x0000_i3216" DrawAspect="Content" ObjectID="_1592694181" r:id="rId3465"/>
                              </w:object>
                            </w:r>
                            <w:r>
                              <w:t xml:space="preserve"> BEC = 90 </w:t>
                            </w:r>
                            <w:r>
                              <w:rPr>
                                <w:vertAlign w:val="superscript"/>
                              </w:rPr>
                              <w:t xml:space="preserve">0 </w:t>
                            </w:r>
                            <w:r w:rsidRPr="001F0E59">
                              <w:rPr>
                                <w:rFonts w:ascii=".VnArial" w:hAnsi=".VnArial"/>
                              </w:rPr>
                              <w:t xml:space="preserve">( Theo gi¶ thiÕt) </w:t>
                            </w:r>
                          </w:p>
                          <w:p w:rsidR="00BE079F" w:rsidRDefault="00BE079F" w:rsidP="00BE079F">
                            <w:r>
                              <w:t xml:space="preserve">  </w:t>
                            </w:r>
                          </w:p>
                        </w:txbxContent>
                      </v:textbox>
                    </v:shape>
                  </w:pict>
                </mc:Fallback>
              </mc:AlternateContent>
            </w: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849728" behindDoc="0" locked="0" layoutInCell="1" allowOverlap="1">
                      <wp:simplePos x="0" y="0"/>
                      <wp:positionH relativeFrom="column">
                        <wp:posOffset>69215</wp:posOffset>
                      </wp:positionH>
                      <wp:positionV relativeFrom="paragraph">
                        <wp:posOffset>43180</wp:posOffset>
                      </wp:positionV>
                      <wp:extent cx="3737610" cy="800100"/>
                      <wp:effectExtent l="2540" t="0" r="3175" b="4445"/>
                      <wp:wrapNone/>
                      <wp:docPr id="1625" name="Text Box 1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761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Default="00BE079F" w:rsidP="001E40D0">
                                  <w:pPr>
                                    <w:numPr>
                                      <w:ilvl w:val="0"/>
                                      <w:numId w:val="97"/>
                                    </w:numPr>
                                  </w:pPr>
                                  <w:r>
                                    <w:t xml:space="preserve"> </w:t>
                                  </w:r>
                                  <w:r w:rsidRPr="00EF733F">
                                    <w:rPr>
                                      <w:position w:val="-4"/>
                                    </w:rPr>
                                    <w:object w:dxaOrig="260" w:dyaOrig="240">
                                      <v:shape id="_x0000_i3217" type="#_x0000_t75" style="width:12.75pt;height:12pt" o:ole="">
                                        <v:imagedata r:id="rId3438" o:title=""/>
                                      </v:shape>
                                      <o:OLEObject Type="Embed" ProgID="Equation.3" ShapeID="_x0000_i3217" DrawAspect="Content" ObjectID="_1592694182" r:id="rId3466"/>
                                    </w:object>
                                  </w:r>
                                  <w:r>
                                    <w:t xml:space="preserve">BFH +  </w:t>
                                  </w:r>
                                  <w:r w:rsidRPr="00EF733F">
                                    <w:rPr>
                                      <w:position w:val="-4"/>
                                    </w:rPr>
                                    <w:object w:dxaOrig="260" w:dyaOrig="240">
                                      <v:shape id="_x0000_i3218" type="#_x0000_t75" style="width:12.75pt;height:12pt" o:ole="">
                                        <v:imagedata r:id="rId3440" o:title=""/>
                                      </v:shape>
                                      <o:OLEObject Type="Embed" ProgID="Equation.3" ShapeID="_x0000_i3218" DrawAspect="Content" ObjectID="_1592694183" r:id="rId3467"/>
                                    </w:object>
                                  </w:r>
                                  <w:r>
                                    <w:t>BEC = 180</w:t>
                                  </w:r>
                                  <w:r>
                                    <w:rPr>
                                      <w:vertAlign w:val="superscript"/>
                                    </w:rPr>
                                    <w:t>0</w:t>
                                  </w:r>
                                </w:p>
                                <w:p w:rsidR="00BE079F" w:rsidRPr="001F0E59" w:rsidRDefault="00BE079F" w:rsidP="001E40D0">
                                  <w:pPr>
                                    <w:numPr>
                                      <w:ilvl w:val="0"/>
                                      <w:numId w:val="97"/>
                                    </w:numPr>
                                    <w:rPr>
                                      <w:rFonts w:ascii=".VnArial" w:hAnsi=".VnArial"/>
                                    </w:rPr>
                                  </w:pPr>
                                  <w:r w:rsidRPr="001F0E59">
                                    <w:rPr>
                                      <w:rFonts w:ascii=".VnArial" w:hAnsi=".VnArial"/>
                                    </w:rPr>
                                    <w:t>tø gi¸c BFHE néi tiÕp ®­êng trßn ®­êng kÝnh BH .</w:t>
                                  </w:r>
                                </w:p>
                                <w:p w:rsidR="00BE079F" w:rsidRPr="00A04F00" w:rsidRDefault="00BE079F" w:rsidP="001E40D0">
                                  <w:pPr>
                                    <w:numPr>
                                      <w:ilvl w:val="0"/>
                                      <w:numId w:val="97"/>
                                    </w:num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5" o:spid="_x0000_s1364" type="#_x0000_t202" style="position:absolute;margin-left:5.45pt;margin-top:3.4pt;width:294.3pt;height:63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" filled="f" stroked="f">
                      <v:textbox>
                        <w:txbxContent>
                          <w:p w:rsidR="00BE079F" w:rsidRDefault="00BE079F" w:rsidP="001E40D0">
                            <w:pPr>
                              <w:numPr>
                                <w:ilvl w:val="0"/>
                                <w:numId w:val="97"/>
                              </w:numPr>
                            </w:pPr>
                            <w:r>
                              <w:t xml:space="preserve"> </w:t>
                            </w:r>
                            <w:r w:rsidRPr="00EF733F">
                              <w:rPr>
                                <w:position w:val="-4"/>
                              </w:rPr>
                              <w:object w:dxaOrig="260" w:dyaOrig="240">
                                <v:shape id="_x0000_i3217" type="#_x0000_t75" style="width:12.75pt;height:12pt" o:ole="">
                                  <v:imagedata r:id="rId3438" o:title=""/>
                                </v:shape>
                                <o:OLEObject Type="Embed" ProgID="Equation.3" ShapeID="_x0000_i3217" DrawAspect="Content" ObjectID="_1592694182" r:id="rId3468"/>
                              </w:object>
                            </w:r>
                            <w:r>
                              <w:t xml:space="preserve">BFH +  </w:t>
                            </w:r>
                            <w:r w:rsidRPr="00EF733F">
                              <w:rPr>
                                <w:position w:val="-4"/>
                              </w:rPr>
                              <w:object w:dxaOrig="260" w:dyaOrig="240">
                                <v:shape id="_x0000_i3218" type="#_x0000_t75" style="width:12.75pt;height:12pt" o:ole="">
                                  <v:imagedata r:id="rId3440" o:title=""/>
                                </v:shape>
                                <o:OLEObject Type="Embed" ProgID="Equation.3" ShapeID="_x0000_i3218" DrawAspect="Content" ObjectID="_1592694183" r:id="rId3469"/>
                              </w:object>
                            </w:r>
                            <w:r>
                              <w:t>BEC = 180</w:t>
                            </w:r>
                            <w:r>
                              <w:rPr>
                                <w:vertAlign w:val="superscript"/>
                              </w:rPr>
                              <w:t>0</w:t>
                            </w:r>
                          </w:p>
                          <w:p w:rsidR="00BE079F" w:rsidRPr="001F0E59" w:rsidRDefault="00BE079F" w:rsidP="001E40D0">
                            <w:pPr>
                              <w:numPr>
                                <w:ilvl w:val="0"/>
                                <w:numId w:val="97"/>
                              </w:numPr>
                              <w:rPr>
                                <w:rFonts w:ascii=".VnArial" w:hAnsi=".VnArial"/>
                              </w:rPr>
                            </w:pPr>
                            <w:r w:rsidRPr="001F0E59">
                              <w:rPr>
                                <w:rFonts w:ascii=".VnArial" w:hAnsi=".VnArial"/>
                              </w:rPr>
                              <w:t>tø gi¸c BFHE néi tiÕp ®­êng trßn ®­êng kÝnh BH .</w:t>
                            </w:r>
                          </w:p>
                          <w:p w:rsidR="00BE079F" w:rsidRPr="00A04F00" w:rsidRDefault="00BE079F" w:rsidP="001E40D0">
                            <w:pPr>
                              <w:numPr>
                                <w:ilvl w:val="0"/>
                                <w:numId w:val="97"/>
                              </w:numPr>
                            </w:pPr>
                          </w:p>
                        </w:txbxContent>
                      </v:textbox>
                    </v:shape>
                  </w:pict>
                </mc:Fallback>
              </mc:AlternateContent>
            </w: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tabs>
                <w:tab w:val="left" w:pos="8797"/>
              </w:tabs>
              <w:rPr>
                <w:rFonts w:ascii=".VnTime" w:hAnsi=".VnTime"/>
                <w:b/>
                <w:i/>
                <w:sz w:val="26"/>
                <w:szCs w:val="26"/>
                <w:lang w:val="nl-NL"/>
              </w:rPr>
            </w:pPr>
            <w:r>
              <w:rPr>
                <w:rFonts w:ascii=".VnTime" w:hAnsi=".VnTime"/>
                <w:b/>
                <w:i/>
                <w:noProof/>
                <w:sz w:val="26"/>
                <w:szCs w:val="26"/>
                <w:lang w:val="en-US"/>
              </w:rPr>
              <mc:AlternateContent>
                <mc:Choice Requires="wps">
                  <w:drawing>
                    <wp:anchor distT="0" distB="0" distL="114300" distR="114300" simplePos="0" relativeHeight="251850752" behindDoc="1" locked="0" layoutInCell="1" allowOverlap="1">
                      <wp:simplePos x="0" y="0"/>
                      <wp:positionH relativeFrom="column">
                        <wp:posOffset>0</wp:posOffset>
                      </wp:positionH>
                      <wp:positionV relativeFrom="paragraph">
                        <wp:posOffset>113030</wp:posOffset>
                      </wp:positionV>
                      <wp:extent cx="3391535" cy="1485900"/>
                      <wp:effectExtent l="0" t="0" r="0" b="2540"/>
                      <wp:wrapNone/>
                      <wp:docPr id="1624" name="Text Box 1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684F8F" w:rsidRDefault="00BE079F" w:rsidP="00BE079F">
                                  <w:pPr>
                                    <w:rPr>
                                      <w:rFonts w:ascii=".VnTime" w:hAnsi=".VnTime"/>
                                    </w:rPr>
                                  </w:pPr>
                                  <w:r w:rsidRPr="00684F8F">
                                    <w:rPr>
                                      <w:rFonts w:ascii=".VnTime" w:hAnsi=".VnTime"/>
                                    </w:rPr>
                                    <w:t>b. XÐt tø gi¸c CFED ta cã :</w:t>
                                  </w:r>
                                </w:p>
                                <w:p w:rsidR="00BE079F" w:rsidRPr="00684F8F" w:rsidRDefault="00BE079F" w:rsidP="00BE079F">
                                  <w:pPr>
                                    <w:rPr>
                                      <w:rFonts w:ascii=".VnTime" w:hAnsi=".VnTime"/>
                                      <w:lang w:val="pt-BR"/>
                                    </w:rPr>
                                  </w:pPr>
                                  <w:r w:rsidRPr="00684F8F">
                                    <w:rPr>
                                      <w:rFonts w:ascii=".VnTime" w:hAnsi=".VnTime"/>
                                      <w:position w:val="-6"/>
                                    </w:rPr>
                                    <w:object w:dxaOrig="740" w:dyaOrig="279">
                                      <v:shape id="_x0000_i3219" type="#_x0000_t75" style="width:36.75pt;height:14.25pt" o:ole="">
                                        <v:imagedata r:id="rId3444" o:title=""/>
                                      </v:shape>
                                      <o:OLEObject Type="Embed" ProgID="Equation.3" ShapeID="_x0000_i3219" DrawAspect="Content" ObjectID="_1592694184" r:id="rId3470"/>
                                    </w:object>
                                  </w:r>
                                  <w:r w:rsidRPr="00684F8F">
                                    <w:rPr>
                                      <w:rFonts w:ascii=".VnTime" w:hAnsi=".VnTime"/>
                                      <w:lang w:val="pt-BR"/>
                                    </w:rPr>
                                    <w:t xml:space="preserve"> = </w:t>
                                  </w:r>
                                  <w:r w:rsidRPr="00684F8F">
                                    <w:rPr>
                                      <w:rFonts w:ascii=".VnTime" w:hAnsi=".VnTime"/>
                                      <w:position w:val="-4"/>
                                    </w:rPr>
                                    <w:object w:dxaOrig="260" w:dyaOrig="240">
                                      <v:shape id="_x0000_i3220" type="#_x0000_t75" style="width:12.75pt;height:12pt" o:ole="">
                                        <v:imagedata r:id="rId3446" o:title=""/>
                                      </v:shape>
                                      <o:OLEObject Type="Embed" ProgID="Equation.3" ShapeID="_x0000_i3220" DrawAspect="Content" ObjectID="_1592694185" r:id="rId3471"/>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BE079F" w:rsidRPr="00684F8F" w:rsidRDefault="00BE079F" w:rsidP="00BE079F">
                                  <w:pPr>
                                    <w:rPr>
                                      <w:rFonts w:ascii=".VnTime" w:hAnsi=".VnTime"/>
                                      <w:lang w:val="pt-BR"/>
                                    </w:rPr>
                                  </w:pPr>
                                  <w:r w:rsidRPr="00684F8F">
                                    <w:rPr>
                                      <w:rFonts w:ascii=".VnTime" w:hAnsi=".VnTime"/>
                                      <w:lang w:val="pt-BR"/>
                                    </w:rPr>
                                    <w:t xml:space="preserve">( cïng nh×n ®o¹n th¼ng CD d­íi mét gãc vu«ng) </w:t>
                                  </w:r>
                                </w:p>
                                <w:p w:rsidR="00BE079F" w:rsidRPr="00684F8F" w:rsidRDefault="00BE079F" w:rsidP="00BE079F">
                                  <w:pPr>
                                    <w:rPr>
                                      <w:rFonts w:ascii=".VnTime" w:hAnsi=".VnTime"/>
                                      <w:lang w:val="pt-BR"/>
                                    </w:rPr>
                                  </w:pPr>
                                  <w:r w:rsidRPr="00684F8F">
                                    <w:rPr>
                                      <w:rFonts w:ascii=".VnTime" w:hAnsi=".VnTime"/>
                                      <w:lang w:val="pt-BR"/>
                                    </w:rPr>
                                    <w:t>=&gt; CFED néi tiÕp ®­êng trßn ®­êng kÝnh CD .</w:t>
                                  </w:r>
                                </w:p>
                                <w:p w:rsidR="00BE079F" w:rsidRPr="00684F8F" w:rsidRDefault="00BE079F" w:rsidP="00BE079F">
                                  <w:pPr>
                                    <w:rPr>
                                      <w:rFonts w:ascii=".VnTime" w:hAnsi=".VnTime"/>
                                    </w:rPr>
                                  </w:pPr>
                                  <w:r w:rsidRPr="00684F8F">
                                    <w:rPr>
                                      <w:rFonts w:ascii=".VnTime" w:hAnsi=".VnTime"/>
                                    </w:rPr>
                                    <w:t xml:space="preserve">=&gt; </w:t>
                                  </w:r>
                                  <w:r w:rsidRPr="00684F8F">
                                    <w:rPr>
                                      <w:rFonts w:ascii=".VnTime" w:hAnsi=".VnTime"/>
                                      <w:position w:val="-4"/>
                                    </w:rPr>
                                    <w:object w:dxaOrig="260" w:dyaOrig="240">
                                      <v:shape id="_x0000_i3221" type="#_x0000_t75" style="width:12.75pt;height:12pt" o:ole="">
                                        <v:imagedata r:id="rId3446" o:title=""/>
                                      </v:shape>
                                      <o:OLEObject Type="Embed" ProgID="Equation.3" ShapeID="_x0000_i3221" DrawAspect="Content" ObjectID="_1592694186" r:id="rId3472"/>
                                    </w:object>
                                  </w:r>
                                  <w:r w:rsidRPr="00684F8F">
                                    <w:rPr>
                                      <w:rFonts w:ascii=".VnTime" w:hAnsi=".VnTime"/>
                                    </w:rPr>
                                    <w:t xml:space="preserve">EFD = </w:t>
                                  </w:r>
                                  <w:r w:rsidRPr="00684F8F">
                                    <w:rPr>
                                      <w:rFonts w:ascii=".VnTime" w:hAnsi=".VnTime"/>
                                      <w:position w:val="-4"/>
                                    </w:rPr>
                                    <w:object w:dxaOrig="260" w:dyaOrig="240">
                                      <v:shape id="_x0000_i3222" type="#_x0000_t75" style="width:12.75pt;height:12pt" o:ole="">
                                        <v:imagedata r:id="rId3446" o:title=""/>
                                      </v:shape>
                                      <o:OLEObject Type="Embed" ProgID="Equation.3" ShapeID="_x0000_i3222" DrawAspect="Content" ObjectID="_1592694187" r:id="rId3473"/>
                                    </w:object>
                                  </w:r>
                                  <w:r w:rsidRPr="00684F8F">
                                    <w:rPr>
                                      <w:rFonts w:ascii=".VnTime" w:hAnsi=".VnTime"/>
                                    </w:rPr>
                                    <w:t xml:space="preserve">ECD ( Cïng ch¾n cung ED ) </w:t>
                                  </w:r>
                                </w:p>
                                <w:p w:rsidR="00BE079F" w:rsidRDefault="00BE079F" w:rsidP="00BE079F">
                                  <w:r>
                                    <w:t>MÆt kh¸c ta l¹i cã :</w:t>
                                  </w:r>
                                </w:p>
                                <w:p w:rsidR="00BE079F" w:rsidRPr="00A138D4" w:rsidRDefault="00BE079F" w:rsidP="00BE079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4" o:spid="_x0000_s1365" type="#_x0000_t202" style="position:absolute;margin-left:0;margin-top:8.9pt;width:267.05pt;height:117pt;z-index:-2514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" filled="f" stroked="f">
                      <v:textbox>
                        <w:txbxContent>
                          <w:p w:rsidR="00BE079F" w:rsidRPr="00684F8F" w:rsidRDefault="00BE079F" w:rsidP="00BE079F">
                            <w:pPr>
                              <w:rPr>
                                <w:rFonts w:ascii=".VnTime" w:hAnsi=".VnTime"/>
                              </w:rPr>
                            </w:pPr>
                            <w:r w:rsidRPr="00684F8F">
                              <w:rPr>
                                <w:rFonts w:ascii=".VnTime" w:hAnsi=".VnTime"/>
                              </w:rPr>
                              <w:t>b. XÐt tø gi¸c CFED ta cã :</w:t>
                            </w:r>
                          </w:p>
                          <w:p w:rsidR="00BE079F" w:rsidRPr="00684F8F" w:rsidRDefault="00BE079F" w:rsidP="00BE079F">
                            <w:pPr>
                              <w:rPr>
                                <w:rFonts w:ascii=".VnTime" w:hAnsi=".VnTime"/>
                                <w:lang w:val="pt-BR"/>
                              </w:rPr>
                            </w:pPr>
                            <w:r w:rsidRPr="00684F8F">
                              <w:rPr>
                                <w:rFonts w:ascii=".VnTime" w:hAnsi=".VnTime"/>
                                <w:position w:val="-6"/>
                              </w:rPr>
                              <w:object w:dxaOrig="740" w:dyaOrig="279">
                                <v:shape id="_x0000_i3219" type="#_x0000_t75" style="width:36.75pt;height:14.25pt" o:ole="">
                                  <v:imagedata r:id="rId3444" o:title=""/>
                                </v:shape>
                                <o:OLEObject Type="Embed" ProgID="Equation.3" ShapeID="_x0000_i3219" DrawAspect="Content" ObjectID="_1592694184" r:id="rId3474"/>
                              </w:object>
                            </w:r>
                            <w:r w:rsidRPr="00684F8F">
                              <w:rPr>
                                <w:rFonts w:ascii=".VnTime" w:hAnsi=".VnTime"/>
                                <w:lang w:val="pt-BR"/>
                              </w:rPr>
                              <w:t xml:space="preserve"> = </w:t>
                            </w:r>
                            <w:r w:rsidRPr="00684F8F">
                              <w:rPr>
                                <w:rFonts w:ascii=".VnTime" w:hAnsi=".VnTime"/>
                                <w:position w:val="-4"/>
                              </w:rPr>
                              <w:object w:dxaOrig="260" w:dyaOrig="240">
                                <v:shape id="_x0000_i3220" type="#_x0000_t75" style="width:12.75pt;height:12pt" o:ole="">
                                  <v:imagedata r:id="rId3446" o:title=""/>
                                </v:shape>
                                <o:OLEObject Type="Embed" ProgID="Equation.3" ShapeID="_x0000_i3220" DrawAspect="Content" ObjectID="_1592694185" r:id="rId3475"/>
                              </w:object>
                            </w:r>
                            <w:r w:rsidRPr="00684F8F">
                              <w:rPr>
                                <w:rFonts w:ascii=".VnTime" w:hAnsi=".VnTime"/>
                                <w:lang w:val="pt-BR"/>
                              </w:rPr>
                              <w:t>DFC = 90</w:t>
                            </w:r>
                            <w:r w:rsidRPr="00684F8F">
                              <w:rPr>
                                <w:rFonts w:ascii=".VnTime" w:hAnsi=".VnTime"/>
                                <w:vertAlign w:val="superscript"/>
                                <w:lang w:val="pt-BR"/>
                              </w:rPr>
                              <w:t xml:space="preserve">0 </w:t>
                            </w:r>
                            <w:r w:rsidRPr="00684F8F">
                              <w:rPr>
                                <w:rFonts w:ascii=".VnTime" w:hAnsi=".VnTime"/>
                                <w:lang w:val="pt-BR"/>
                              </w:rPr>
                              <w:t xml:space="preserve"> </w:t>
                            </w:r>
                          </w:p>
                          <w:p w:rsidR="00BE079F" w:rsidRPr="00684F8F" w:rsidRDefault="00BE079F" w:rsidP="00BE079F">
                            <w:pPr>
                              <w:rPr>
                                <w:rFonts w:ascii=".VnTime" w:hAnsi=".VnTime"/>
                                <w:lang w:val="pt-BR"/>
                              </w:rPr>
                            </w:pPr>
                            <w:r w:rsidRPr="00684F8F">
                              <w:rPr>
                                <w:rFonts w:ascii=".VnTime" w:hAnsi=".VnTime"/>
                                <w:lang w:val="pt-BR"/>
                              </w:rPr>
                              <w:t xml:space="preserve">( cïng nh×n ®o¹n th¼ng CD d­íi mét gãc vu«ng) </w:t>
                            </w:r>
                          </w:p>
                          <w:p w:rsidR="00BE079F" w:rsidRPr="00684F8F" w:rsidRDefault="00BE079F" w:rsidP="00BE079F">
                            <w:pPr>
                              <w:rPr>
                                <w:rFonts w:ascii=".VnTime" w:hAnsi=".VnTime"/>
                                <w:lang w:val="pt-BR"/>
                              </w:rPr>
                            </w:pPr>
                            <w:r w:rsidRPr="00684F8F">
                              <w:rPr>
                                <w:rFonts w:ascii=".VnTime" w:hAnsi=".VnTime"/>
                                <w:lang w:val="pt-BR"/>
                              </w:rPr>
                              <w:t>=&gt; CFED néi tiÕp ®­êng trßn ®­êng kÝnh CD .</w:t>
                            </w:r>
                          </w:p>
                          <w:p w:rsidR="00BE079F" w:rsidRPr="00684F8F" w:rsidRDefault="00BE079F" w:rsidP="00BE079F">
                            <w:pPr>
                              <w:rPr>
                                <w:rFonts w:ascii=".VnTime" w:hAnsi=".VnTime"/>
                              </w:rPr>
                            </w:pPr>
                            <w:r w:rsidRPr="00684F8F">
                              <w:rPr>
                                <w:rFonts w:ascii=".VnTime" w:hAnsi=".VnTime"/>
                              </w:rPr>
                              <w:t xml:space="preserve">=&gt; </w:t>
                            </w:r>
                            <w:r w:rsidRPr="00684F8F">
                              <w:rPr>
                                <w:rFonts w:ascii=".VnTime" w:hAnsi=".VnTime"/>
                                <w:position w:val="-4"/>
                              </w:rPr>
                              <w:object w:dxaOrig="260" w:dyaOrig="240">
                                <v:shape id="_x0000_i3221" type="#_x0000_t75" style="width:12.75pt;height:12pt" o:ole="">
                                  <v:imagedata r:id="rId3446" o:title=""/>
                                </v:shape>
                                <o:OLEObject Type="Embed" ProgID="Equation.3" ShapeID="_x0000_i3221" DrawAspect="Content" ObjectID="_1592694186" r:id="rId3476"/>
                              </w:object>
                            </w:r>
                            <w:r w:rsidRPr="00684F8F">
                              <w:rPr>
                                <w:rFonts w:ascii=".VnTime" w:hAnsi=".VnTime"/>
                              </w:rPr>
                              <w:t xml:space="preserve">EFD = </w:t>
                            </w:r>
                            <w:r w:rsidRPr="00684F8F">
                              <w:rPr>
                                <w:rFonts w:ascii=".VnTime" w:hAnsi=".VnTime"/>
                                <w:position w:val="-4"/>
                              </w:rPr>
                              <w:object w:dxaOrig="260" w:dyaOrig="240">
                                <v:shape id="_x0000_i3222" type="#_x0000_t75" style="width:12.75pt;height:12pt" o:ole="">
                                  <v:imagedata r:id="rId3446" o:title=""/>
                                </v:shape>
                                <o:OLEObject Type="Embed" ProgID="Equation.3" ShapeID="_x0000_i3222" DrawAspect="Content" ObjectID="_1592694187" r:id="rId3477"/>
                              </w:object>
                            </w:r>
                            <w:r w:rsidRPr="00684F8F">
                              <w:rPr>
                                <w:rFonts w:ascii=".VnTime" w:hAnsi=".VnTime"/>
                              </w:rPr>
                              <w:t xml:space="preserve">ECD ( Cïng ch¾n cung ED ) </w:t>
                            </w:r>
                          </w:p>
                          <w:p w:rsidR="00BE079F" w:rsidRDefault="00BE079F" w:rsidP="00BE079F">
                            <w:r>
                              <w:t>MÆt kh¸c ta l¹i cã :</w:t>
                            </w:r>
                          </w:p>
                          <w:p w:rsidR="00BE079F" w:rsidRPr="00A138D4" w:rsidRDefault="00BE079F" w:rsidP="00BE079F"/>
                        </w:txbxContent>
                      </v:textbox>
                    </v:shape>
                  </w:pict>
                </mc:Fallback>
              </mc:AlternateContent>
            </w:r>
            <w:r w:rsidRPr="00130261">
              <w:rPr>
                <w:rFonts w:ascii=".VnTime" w:hAnsi=".VnTime"/>
                <w:b/>
                <w:i/>
                <w:sz w:val="26"/>
                <w:szCs w:val="26"/>
                <w:lang w:val="nl-NL"/>
              </w:rPr>
              <w:tab/>
            </w: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tabs>
                <w:tab w:val="right" w:pos="10207"/>
              </w:tabs>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b/>
                <w:i/>
                <w:sz w:val="26"/>
                <w:szCs w:val="26"/>
                <w:lang w:val="nl-NL"/>
              </w:rPr>
            </w:pPr>
          </w:p>
          <w:p w:rsidR="00BE079F" w:rsidRPr="00130261" w:rsidRDefault="00BE079F" w:rsidP="00BE079F">
            <w:pPr>
              <w:rPr>
                <w:rFonts w:ascii=".VnTime" w:hAnsi=".VnTime"/>
                <w:i/>
                <w:lang w:val="nl-NL"/>
              </w:rPr>
            </w:pPr>
            <w:r w:rsidRPr="00130261">
              <w:rPr>
                <w:rFonts w:ascii=".VnTime" w:hAnsi=".VnTime"/>
                <w:b/>
                <w:i/>
                <w:position w:val="-4"/>
                <w:lang w:val="nl-NL"/>
              </w:rPr>
              <w:object w:dxaOrig="260" w:dyaOrig="240">
                <v:shape id="_x0000_i2917" type="#_x0000_t75" style="width:12.75pt;height:12pt" o:ole="">
                  <v:imagedata r:id="rId3446" o:title=""/>
                </v:shape>
                <o:OLEObject Type="Embed" ProgID="Equation.3" ShapeID="_x0000_i2917" DrawAspect="Content" ObjectID="_1592693882" r:id="rId3478"/>
              </w:object>
            </w:r>
            <w:r w:rsidRPr="00130261">
              <w:rPr>
                <w:rFonts w:ascii=".VnTime" w:hAnsi=".VnTime"/>
                <w:i/>
                <w:lang w:val="nl-NL"/>
              </w:rPr>
              <w:t>BFE  = 90</w:t>
            </w:r>
            <w:r w:rsidRPr="00130261">
              <w:rPr>
                <w:rFonts w:ascii=".VnTime" w:hAnsi=".VnTime"/>
                <w:i/>
                <w:vertAlign w:val="superscript"/>
                <w:lang w:val="nl-NL"/>
              </w:rPr>
              <w:t>0</w:t>
            </w:r>
            <w:r w:rsidRPr="00130261">
              <w:rPr>
                <w:rFonts w:ascii=".VnTime" w:hAnsi=".VnTime"/>
                <w:i/>
                <w:lang w:val="nl-NL"/>
              </w:rPr>
              <w:t xml:space="preserve"> - </w:t>
            </w:r>
            <w:r w:rsidRPr="00130261">
              <w:rPr>
                <w:rFonts w:ascii=".VnTime" w:hAnsi=".VnTime"/>
                <w:i/>
                <w:position w:val="-4"/>
                <w:lang w:val="nl-NL"/>
              </w:rPr>
              <w:object w:dxaOrig="260" w:dyaOrig="240">
                <v:shape id="_x0000_i2918" type="#_x0000_t75" style="width:12.75pt;height:12pt" o:ole="">
                  <v:imagedata r:id="rId3446" o:title=""/>
                </v:shape>
                <o:OLEObject Type="Embed" ProgID="Equation.3" ShapeID="_x0000_i2918" DrawAspect="Content" ObjectID="_1592693883" r:id="rId3479"/>
              </w:object>
            </w:r>
            <w:r w:rsidRPr="00130261">
              <w:rPr>
                <w:rFonts w:ascii=".VnTime" w:hAnsi=".VnTime"/>
                <w:i/>
                <w:lang w:val="nl-NL"/>
              </w:rPr>
              <w:t xml:space="preserve">EFD </w:t>
            </w:r>
          </w:p>
          <w:p w:rsidR="00BE079F" w:rsidRPr="00130261" w:rsidRDefault="00BE079F" w:rsidP="00BE079F">
            <w:pPr>
              <w:rPr>
                <w:rFonts w:ascii=".VnTime" w:hAnsi=".VnTime"/>
                <w:i/>
                <w:sz w:val="26"/>
                <w:szCs w:val="26"/>
                <w:lang w:val="nl-NL"/>
              </w:rPr>
            </w:pPr>
            <w:r w:rsidRPr="00130261">
              <w:rPr>
                <w:rFonts w:ascii=".VnTime" w:hAnsi=".VnTime"/>
                <w:i/>
                <w:lang w:val="nl-NL"/>
              </w:rPr>
              <w:t xml:space="preserve">             = 90</w:t>
            </w:r>
            <w:r w:rsidRPr="00130261">
              <w:rPr>
                <w:rFonts w:ascii=".VnTime" w:hAnsi=".VnTime"/>
                <w:i/>
                <w:vertAlign w:val="superscript"/>
                <w:lang w:val="nl-NL"/>
              </w:rPr>
              <w:t>0</w:t>
            </w:r>
            <w:r w:rsidRPr="00130261">
              <w:rPr>
                <w:rFonts w:ascii=".VnTime" w:hAnsi=".VnTime"/>
                <w:i/>
                <w:lang w:val="nl-NL"/>
              </w:rPr>
              <w:t xml:space="preserve"> - </w:t>
            </w:r>
            <w:r w:rsidRPr="00130261">
              <w:rPr>
                <w:rFonts w:ascii=".VnTime" w:hAnsi=".VnTime"/>
                <w:i/>
                <w:position w:val="-4"/>
                <w:lang w:val="nl-NL"/>
              </w:rPr>
              <w:object w:dxaOrig="260" w:dyaOrig="240">
                <v:shape id="_x0000_i2919" type="#_x0000_t75" style="width:12.75pt;height:12pt" o:ole="">
                  <v:imagedata r:id="rId3446" o:title=""/>
                </v:shape>
                <o:OLEObject Type="Embed" ProgID="Equation.3" ShapeID="_x0000_i2919" DrawAspect="Content" ObjectID="_1592693884" r:id="rId3480"/>
              </w:object>
            </w:r>
            <w:r w:rsidRPr="00130261">
              <w:rPr>
                <w:rFonts w:ascii=".VnTime" w:hAnsi=".VnTime"/>
                <w:i/>
                <w:lang w:val="nl-NL"/>
              </w:rPr>
              <w:t xml:space="preserve">ECD = </w:t>
            </w:r>
            <w:r w:rsidRPr="00130261">
              <w:rPr>
                <w:rFonts w:ascii=".VnTime" w:hAnsi=".VnTime"/>
                <w:i/>
                <w:position w:val="-4"/>
                <w:lang w:val="nl-NL"/>
              </w:rPr>
              <w:object w:dxaOrig="260" w:dyaOrig="240">
                <v:shape id="_x0000_i2920" type="#_x0000_t75" style="width:12.75pt;height:12pt" o:ole="">
                  <v:imagedata r:id="rId3446" o:title=""/>
                </v:shape>
                <o:OLEObject Type="Embed" ProgID="Equation.3" ShapeID="_x0000_i2920" DrawAspect="Content" ObjectID="_1592693885" r:id="rId3481"/>
              </w:object>
            </w:r>
            <w:r w:rsidRPr="00130261">
              <w:rPr>
                <w:rFonts w:ascii=".VnTime" w:hAnsi=".VnTime"/>
                <w:i/>
                <w:lang w:val="nl-NL"/>
              </w:rPr>
              <w:t xml:space="preserve">EDC </w:t>
            </w:r>
          </w:p>
          <w:p w:rsidR="00BE079F" w:rsidRPr="00130261" w:rsidRDefault="00BE079F" w:rsidP="00BE079F">
            <w:pPr>
              <w:rPr>
                <w:rFonts w:ascii=".VnTime" w:hAnsi=".VnTime"/>
                <w:i/>
                <w:lang w:val="nl-NL"/>
              </w:rPr>
            </w:pPr>
            <w:r w:rsidRPr="00130261">
              <w:rPr>
                <w:rFonts w:ascii=".VnTime" w:hAnsi=".VnTime"/>
                <w:i/>
                <w:sz w:val="26"/>
                <w:szCs w:val="26"/>
                <w:lang w:val="nl-NL"/>
              </w:rPr>
              <w:t>=&gt;</w:t>
            </w:r>
            <w:r w:rsidRPr="00130261">
              <w:rPr>
                <w:rFonts w:ascii=".VnTime" w:hAnsi=".VnTime"/>
                <w:i/>
                <w:position w:val="-4"/>
                <w:lang w:val="nl-NL"/>
              </w:rPr>
              <w:object w:dxaOrig="260" w:dyaOrig="240">
                <v:shape id="_x0000_i2921" type="#_x0000_t75" style="width:12.75pt;height:12pt" o:ole="">
                  <v:imagedata r:id="rId3446" o:title=""/>
                </v:shape>
                <o:OLEObject Type="Embed" ProgID="Equation.3" ShapeID="_x0000_i2921" DrawAspect="Content" ObjectID="_1592693886" r:id="rId3482"/>
              </w:object>
            </w:r>
            <w:r w:rsidRPr="00130261">
              <w:rPr>
                <w:rFonts w:ascii=".VnTime" w:hAnsi=".VnTime"/>
                <w:i/>
                <w:sz w:val="26"/>
                <w:szCs w:val="26"/>
                <w:lang w:val="nl-NL"/>
              </w:rPr>
              <w:t xml:space="preserve"> BFE = </w:t>
            </w:r>
            <w:r w:rsidRPr="00130261">
              <w:rPr>
                <w:rFonts w:ascii=".VnTime" w:hAnsi=".VnTime"/>
                <w:i/>
                <w:position w:val="-4"/>
                <w:lang w:val="nl-NL"/>
              </w:rPr>
              <w:object w:dxaOrig="260" w:dyaOrig="240">
                <v:shape id="_x0000_i2922" type="#_x0000_t75" style="width:12.75pt;height:12pt" o:ole="">
                  <v:imagedata r:id="rId3446" o:title=""/>
                </v:shape>
                <o:OLEObject Type="Embed" ProgID="Equation.3" ShapeID="_x0000_i2922" DrawAspect="Content" ObjectID="_1592693887" r:id="rId3483"/>
              </w:object>
            </w:r>
            <w:r w:rsidRPr="00130261">
              <w:rPr>
                <w:rFonts w:ascii=".VnTime" w:hAnsi=".VnTime"/>
                <w:i/>
                <w:lang w:val="nl-NL"/>
              </w:rPr>
              <w:t>EDC (1 )</w:t>
            </w:r>
          </w:p>
          <w:p w:rsidR="00BE079F" w:rsidRPr="00130261" w:rsidRDefault="00BE079F" w:rsidP="00BE079F">
            <w:pPr>
              <w:rPr>
                <w:rFonts w:ascii=".VnTime" w:hAnsi=".VnTime"/>
                <w:i/>
                <w:sz w:val="26"/>
                <w:szCs w:val="26"/>
                <w:lang w:val="nl-NL"/>
              </w:rPr>
            </w:pPr>
            <w:r w:rsidRPr="00130261">
              <w:rPr>
                <w:rFonts w:ascii=".VnTime" w:hAnsi=".VnTime"/>
                <w:i/>
                <w:lang w:val="nl-NL"/>
              </w:rPr>
              <w:t xml:space="preserve">XÐt hai tam gi¸c : </w:t>
            </w:r>
            <w:r w:rsidRPr="00130261">
              <w:rPr>
                <w:rFonts w:ascii=".VnTime" w:hAnsi=".VnTime"/>
                <w:i/>
                <w:position w:val="-4"/>
                <w:sz w:val="26"/>
                <w:szCs w:val="26"/>
                <w:lang w:val="nl-NL"/>
              </w:rPr>
              <w:object w:dxaOrig="220" w:dyaOrig="260">
                <v:shape id="_x0000_i2923" type="#_x0000_t75" style="width:10.5pt;height:15pt" o:ole="">
                  <v:imagedata r:id="rId3397" o:title=""/>
                </v:shape>
                <o:OLEObject Type="Embed" ProgID="Equation.3" ShapeID="_x0000_i2923" DrawAspect="Content" ObjectID="_1592693888" r:id="rId3484"/>
              </w:object>
            </w:r>
            <w:r w:rsidRPr="00130261">
              <w:rPr>
                <w:rFonts w:ascii=".VnTime" w:hAnsi=".VnTime"/>
                <w:i/>
                <w:sz w:val="26"/>
                <w:szCs w:val="26"/>
                <w:lang w:val="nl-NL"/>
              </w:rPr>
              <w:t xml:space="preserve"> BFE  vµ </w:t>
            </w:r>
            <w:r w:rsidRPr="00130261">
              <w:rPr>
                <w:rFonts w:ascii=".VnTime" w:hAnsi=".VnTime"/>
                <w:i/>
                <w:position w:val="-4"/>
                <w:sz w:val="26"/>
                <w:szCs w:val="26"/>
                <w:lang w:val="nl-NL"/>
              </w:rPr>
              <w:object w:dxaOrig="220" w:dyaOrig="260">
                <v:shape id="_x0000_i2924" type="#_x0000_t75" style="width:10.5pt;height:15pt" o:ole="">
                  <v:imagedata r:id="rId3397" o:title=""/>
                </v:shape>
                <o:OLEObject Type="Embed" ProgID="Equation.3" ShapeID="_x0000_i2924" DrawAspect="Content" ObjectID="_1592693889" r:id="rId3485"/>
              </w:object>
            </w:r>
            <w:r w:rsidRPr="00130261">
              <w:rPr>
                <w:rFonts w:ascii=".VnTime" w:hAnsi=".VnTime"/>
                <w:i/>
                <w:sz w:val="26"/>
                <w:szCs w:val="26"/>
                <w:lang w:val="nl-NL"/>
              </w:rPr>
              <w:t xml:space="preserve"> BDC  ta cã :</w:t>
            </w:r>
          </w:p>
          <w:p w:rsidR="00BE079F" w:rsidRPr="00130261" w:rsidRDefault="00BE079F" w:rsidP="00BE079F">
            <w:pPr>
              <w:rPr>
                <w:rFonts w:ascii=".VnTime" w:hAnsi=".VnTime"/>
                <w:i/>
                <w:lang w:val="nl-NL"/>
              </w:rPr>
            </w:pPr>
            <w:r>
              <w:rPr>
                <w:rFonts w:ascii=".VnTime" w:hAnsi=".VnTime"/>
                <w:i/>
                <w:noProof/>
                <w:lang w:val="en-US"/>
              </w:rPr>
              <mc:AlternateContent>
                <mc:Choice Requires="wps">
                  <w:drawing>
                    <wp:anchor distT="0" distB="0" distL="114300" distR="114300" simplePos="0" relativeHeight="251851776" behindDoc="0" locked="0" layoutInCell="1" allowOverlap="1">
                      <wp:simplePos x="0" y="0"/>
                      <wp:positionH relativeFrom="column">
                        <wp:posOffset>1384300</wp:posOffset>
                      </wp:positionH>
                      <wp:positionV relativeFrom="paragraph">
                        <wp:posOffset>45085</wp:posOffset>
                      </wp:positionV>
                      <wp:extent cx="276860" cy="571500"/>
                      <wp:effectExtent l="12700" t="6985" r="5715" b="12065"/>
                      <wp:wrapNone/>
                      <wp:docPr id="1623" name="Right Brace 16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6860" cy="571500"/>
                              </a:xfrm>
                              <a:prstGeom prst="rightBrace">
                                <a:avLst>
                                  <a:gd name="adj1" fmla="val 1720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e 1623" o:spid="_x0000_s1026" type="#_x0000_t88" style="position:absolute;margin-left:109pt;margin-top:3.55pt;width:21.8pt;height:4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"/>
                  </w:pict>
                </mc:Fallback>
              </mc:AlternateContent>
            </w:r>
            <w:r w:rsidRPr="00130261">
              <w:rPr>
                <w:rFonts w:ascii=".VnTime" w:hAnsi=".VnTime"/>
                <w:i/>
                <w:lang w:val="nl-NL"/>
              </w:rPr>
              <w:t xml:space="preserve">    </w:t>
            </w:r>
            <w:r w:rsidRPr="00130261">
              <w:rPr>
                <w:rFonts w:ascii=".VnTime" w:hAnsi=".VnTime"/>
                <w:i/>
                <w:position w:val="-4"/>
                <w:lang w:val="nl-NL"/>
              </w:rPr>
              <w:object w:dxaOrig="260" w:dyaOrig="240">
                <v:shape id="_x0000_i2925" type="#_x0000_t75" style="width:12.75pt;height:12pt" o:ole="">
                  <v:imagedata r:id="rId3446" o:title=""/>
                </v:shape>
                <o:OLEObject Type="Embed" ProgID="Equation.3" ShapeID="_x0000_i2925" DrawAspect="Content" ObjectID="_1592693890" r:id="rId3486"/>
              </w:object>
            </w:r>
            <w:r w:rsidRPr="00130261">
              <w:rPr>
                <w:rFonts w:ascii=".VnTime" w:hAnsi=".VnTime"/>
                <w:i/>
                <w:lang w:val="nl-NL"/>
              </w:rPr>
              <w:t xml:space="preserve">B : Chung </w:t>
            </w:r>
          </w:p>
          <w:p w:rsidR="00BE079F" w:rsidRPr="00130261" w:rsidRDefault="00BE079F" w:rsidP="00BE079F">
            <w:pPr>
              <w:tabs>
                <w:tab w:val="left" w:pos="2909"/>
              </w:tabs>
              <w:rPr>
                <w:rFonts w:ascii=".VnTime" w:hAnsi=".VnTime"/>
                <w:i/>
                <w:lang w:val="nl-NL"/>
              </w:rPr>
            </w:pPr>
            <w:r w:rsidRPr="00130261">
              <w:rPr>
                <w:rFonts w:ascii=".VnTime" w:hAnsi=".VnTime"/>
                <w:i/>
                <w:lang w:val="nl-NL"/>
              </w:rPr>
              <w:tab/>
              <w:t xml:space="preserve">=&gt; </w:t>
            </w:r>
            <w:r w:rsidRPr="00130261">
              <w:rPr>
                <w:rFonts w:ascii=".VnTime" w:hAnsi=".VnTime"/>
                <w:i/>
                <w:position w:val="-4"/>
                <w:sz w:val="26"/>
                <w:szCs w:val="26"/>
                <w:lang w:val="nl-NL"/>
              </w:rPr>
              <w:object w:dxaOrig="220" w:dyaOrig="260">
                <v:shape id="_x0000_i2926" type="#_x0000_t75" style="width:10.5pt;height:15pt" o:ole="">
                  <v:imagedata r:id="rId3397" o:title=""/>
                </v:shape>
                <o:OLEObject Type="Embed" ProgID="Equation.3" ShapeID="_x0000_i2926" DrawAspect="Content" ObjectID="_1592693891" r:id="rId3487"/>
              </w:object>
            </w:r>
            <w:r w:rsidRPr="00130261">
              <w:rPr>
                <w:rFonts w:ascii=".VnTime" w:hAnsi=".VnTime"/>
                <w:i/>
                <w:sz w:val="26"/>
                <w:szCs w:val="26"/>
                <w:lang w:val="nl-NL"/>
              </w:rPr>
              <w:t xml:space="preserve"> BFE  ®ång d¹ng  </w:t>
            </w:r>
            <w:r w:rsidRPr="00130261">
              <w:rPr>
                <w:rFonts w:ascii=".VnTime" w:hAnsi=".VnTime"/>
                <w:i/>
                <w:position w:val="-4"/>
                <w:sz w:val="26"/>
                <w:szCs w:val="26"/>
                <w:lang w:val="nl-NL"/>
              </w:rPr>
              <w:object w:dxaOrig="220" w:dyaOrig="260">
                <v:shape id="_x0000_i2927" type="#_x0000_t75" style="width:10.5pt;height:15pt" o:ole="">
                  <v:imagedata r:id="rId3397" o:title=""/>
                </v:shape>
                <o:OLEObject Type="Embed" ProgID="Equation.3" ShapeID="_x0000_i2927" DrawAspect="Content" ObjectID="_1592693892" r:id="rId3488"/>
              </w:object>
            </w:r>
            <w:r w:rsidRPr="00130261">
              <w:rPr>
                <w:rFonts w:ascii=".VnTime" w:hAnsi=".VnTime"/>
                <w:i/>
                <w:sz w:val="26"/>
                <w:szCs w:val="26"/>
                <w:lang w:val="nl-NL"/>
              </w:rPr>
              <w:t xml:space="preserve"> BDC</w:t>
            </w:r>
            <w:r w:rsidRPr="00130261">
              <w:rPr>
                <w:rFonts w:ascii=".VnTime" w:hAnsi=".VnTime"/>
                <w:i/>
                <w:lang w:val="nl-NL"/>
              </w:rPr>
              <w:t xml:space="preserve">  ( g  -g ) ( §pcm )</w:t>
            </w:r>
          </w:p>
          <w:p w:rsidR="00BE079F" w:rsidRPr="00130261" w:rsidRDefault="00BE079F" w:rsidP="00BE079F">
            <w:pPr>
              <w:rPr>
                <w:rFonts w:ascii=".VnTime" w:hAnsi=".VnTime"/>
                <w:i/>
                <w:sz w:val="26"/>
                <w:szCs w:val="26"/>
                <w:lang w:val="nl-NL"/>
              </w:rPr>
            </w:pPr>
            <w:r w:rsidRPr="00130261">
              <w:rPr>
                <w:rFonts w:ascii=".VnTime" w:hAnsi=".VnTime"/>
                <w:i/>
                <w:lang w:val="nl-NL"/>
              </w:rPr>
              <w:t xml:space="preserve">   </w:t>
            </w:r>
            <w:r w:rsidRPr="00130261">
              <w:rPr>
                <w:rFonts w:ascii=".VnTime" w:hAnsi=".VnTime"/>
                <w:i/>
                <w:position w:val="-4"/>
                <w:lang w:val="nl-NL"/>
              </w:rPr>
              <w:object w:dxaOrig="260" w:dyaOrig="240">
                <v:shape id="_x0000_i2928" type="#_x0000_t75" style="width:12.75pt;height:12pt" o:ole="">
                  <v:imagedata r:id="rId3446" o:title=""/>
                </v:shape>
                <o:OLEObject Type="Embed" ProgID="Equation.3" ShapeID="_x0000_i2928" DrawAspect="Content" ObjectID="_1592693893" r:id="rId3489"/>
              </w:object>
            </w:r>
            <w:r w:rsidRPr="00130261">
              <w:rPr>
                <w:rFonts w:ascii=".VnTime" w:hAnsi=".VnTime"/>
                <w:i/>
                <w:sz w:val="26"/>
                <w:szCs w:val="26"/>
                <w:lang w:val="nl-NL"/>
              </w:rPr>
              <w:t xml:space="preserve"> BFE = </w:t>
            </w:r>
            <w:r w:rsidRPr="00130261">
              <w:rPr>
                <w:rFonts w:ascii=".VnTime" w:hAnsi=".VnTime"/>
                <w:i/>
                <w:position w:val="-4"/>
                <w:lang w:val="nl-NL"/>
              </w:rPr>
              <w:object w:dxaOrig="260" w:dyaOrig="240">
                <v:shape id="_x0000_i2929" type="#_x0000_t75" style="width:12.75pt;height:12pt" o:ole="">
                  <v:imagedata r:id="rId3446" o:title=""/>
                </v:shape>
                <o:OLEObject Type="Embed" ProgID="Equation.3" ShapeID="_x0000_i2929" DrawAspect="Content" ObjectID="_1592693894" r:id="rId3490"/>
              </w:object>
            </w:r>
            <w:r w:rsidRPr="00130261">
              <w:rPr>
                <w:rFonts w:ascii=".VnTime" w:hAnsi=".VnTime"/>
                <w:i/>
                <w:lang w:val="nl-NL"/>
              </w:rPr>
              <w:t>EDC</w:t>
            </w:r>
          </w:p>
          <w:p w:rsidR="00BE079F" w:rsidRPr="00130261" w:rsidRDefault="00BE079F" w:rsidP="00BE079F">
            <w:pPr>
              <w:rPr>
                <w:rFonts w:ascii=".VnTime" w:hAnsi=".VnTime"/>
                <w:i/>
                <w:sz w:val="26"/>
                <w:szCs w:val="26"/>
                <w:lang w:val="nl-NL"/>
              </w:rPr>
            </w:pPr>
          </w:p>
          <w:p w:rsidR="00BE079F" w:rsidRPr="00130261" w:rsidRDefault="00BE079F" w:rsidP="00BE079F">
            <w:pPr>
              <w:rPr>
                <w:rFonts w:ascii=".VnTime" w:hAnsi=".VnTime"/>
                <w:i/>
                <w:sz w:val="26"/>
                <w:szCs w:val="26"/>
                <w:lang w:val="nl-NL"/>
              </w:rPr>
            </w:pPr>
            <w:r w:rsidRPr="00130261">
              <w:rPr>
                <w:rFonts w:ascii=".VnTime" w:hAnsi=".VnTime"/>
                <w:i/>
                <w:sz w:val="26"/>
                <w:szCs w:val="26"/>
                <w:lang w:val="nl-NL"/>
              </w:rPr>
              <w:t xml:space="preserve">c. Ta cã : </w:t>
            </w:r>
            <w:r w:rsidRPr="00130261">
              <w:rPr>
                <w:rFonts w:ascii=".VnTime" w:hAnsi=".VnTime"/>
                <w:i/>
                <w:position w:val="-4"/>
                <w:sz w:val="26"/>
                <w:szCs w:val="26"/>
                <w:lang w:val="nl-NL"/>
              </w:rPr>
              <w:object w:dxaOrig="220" w:dyaOrig="260">
                <v:shape id="_x0000_i2930" type="#_x0000_t75" style="width:10.5pt;height:15pt" o:ole="">
                  <v:imagedata r:id="rId3397" o:title=""/>
                </v:shape>
                <o:OLEObject Type="Embed" ProgID="Equation.3" ShapeID="_x0000_i2930" DrawAspect="Content" ObjectID="_1592693895" r:id="rId3491"/>
              </w:object>
            </w:r>
            <w:r w:rsidRPr="00130261">
              <w:rPr>
                <w:rFonts w:ascii=".VnTime" w:hAnsi=".VnTime"/>
                <w:i/>
                <w:sz w:val="26"/>
                <w:szCs w:val="26"/>
                <w:lang w:val="nl-NL"/>
              </w:rPr>
              <w:t xml:space="preserve"> BNE  c©n t¹i N ThËt vËy :</w:t>
            </w:r>
          </w:p>
          <w:p w:rsidR="00BE079F" w:rsidRPr="00130261" w:rsidRDefault="00BE079F" w:rsidP="00BE079F">
            <w:pPr>
              <w:rPr>
                <w:rFonts w:ascii=".VnTime" w:hAnsi=".VnTime"/>
                <w:i/>
                <w:sz w:val="26"/>
                <w:szCs w:val="26"/>
                <w:lang w:val="nl-NL"/>
              </w:rPr>
            </w:pPr>
            <w:r w:rsidRPr="00130261">
              <w:rPr>
                <w:rFonts w:ascii=".VnTime" w:hAnsi=".VnTime"/>
                <w:i/>
                <w:position w:val="-4"/>
                <w:lang w:val="nl-NL"/>
              </w:rPr>
              <w:object w:dxaOrig="260" w:dyaOrig="240">
                <v:shape id="_x0000_i2931" type="#_x0000_t75" style="width:12.75pt;height:12pt" o:ole="">
                  <v:imagedata r:id="rId3446" o:title=""/>
                </v:shape>
                <o:OLEObject Type="Embed" ProgID="Equation.3" ShapeID="_x0000_i2931" DrawAspect="Content" ObjectID="_1592693896" r:id="rId3492"/>
              </w:object>
            </w:r>
            <w:r w:rsidRPr="00130261">
              <w:rPr>
                <w:rFonts w:ascii=".VnTime" w:hAnsi=".VnTime"/>
                <w:i/>
                <w:sz w:val="26"/>
                <w:szCs w:val="26"/>
                <w:lang w:val="nl-NL"/>
              </w:rPr>
              <w:t xml:space="preserve">EBH  = </w:t>
            </w:r>
            <w:r w:rsidRPr="00130261">
              <w:rPr>
                <w:rFonts w:ascii=".VnTime" w:hAnsi=".VnTime"/>
                <w:i/>
                <w:position w:val="-4"/>
                <w:lang w:val="nl-NL"/>
              </w:rPr>
              <w:object w:dxaOrig="260" w:dyaOrig="240">
                <v:shape id="_x0000_i2932" type="#_x0000_t75" style="width:12.75pt;height:12pt" o:ole="">
                  <v:imagedata r:id="rId3446" o:title=""/>
                </v:shape>
                <o:OLEObject Type="Embed" ProgID="Equation.3" ShapeID="_x0000_i2932" DrawAspect="Content" ObjectID="_1592693897" r:id="rId3493"/>
              </w:object>
            </w:r>
            <w:r w:rsidRPr="00130261">
              <w:rPr>
                <w:rFonts w:ascii=".VnTime" w:hAnsi=".VnTime"/>
                <w:i/>
                <w:sz w:val="26"/>
                <w:szCs w:val="26"/>
                <w:lang w:val="nl-NL"/>
              </w:rPr>
              <w:t>EFH ( Cïng ch¾n cung EH )  (1)</w:t>
            </w:r>
          </w:p>
          <w:p w:rsidR="00BE079F" w:rsidRPr="00130261" w:rsidRDefault="00BE079F" w:rsidP="00BE079F">
            <w:pPr>
              <w:rPr>
                <w:rFonts w:ascii=".VnTime" w:hAnsi=".VnTime"/>
                <w:i/>
                <w:sz w:val="26"/>
                <w:szCs w:val="26"/>
                <w:lang w:val="nl-NL"/>
              </w:rPr>
            </w:pPr>
            <w:r w:rsidRPr="00130261">
              <w:rPr>
                <w:rFonts w:ascii=".VnTime" w:hAnsi=".VnTime"/>
                <w:i/>
                <w:sz w:val="26"/>
                <w:szCs w:val="26"/>
                <w:lang w:val="nl-NL"/>
              </w:rPr>
              <w:t>MÆt kh¸c ta l¹i cã :</w:t>
            </w:r>
            <w:r w:rsidRPr="00130261">
              <w:rPr>
                <w:rFonts w:ascii=".VnTime" w:hAnsi=".VnTime"/>
                <w:i/>
                <w:lang w:val="nl-NL"/>
              </w:rPr>
              <w:t xml:space="preserve">     </w:t>
            </w:r>
            <w:r w:rsidRPr="00130261">
              <w:rPr>
                <w:rFonts w:ascii=".VnTime" w:hAnsi=".VnTime"/>
                <w:i/>
                <w:position w:val="-4"/>
                <w:lang w:val="nl-NL"/>
              </w:rPr>
              <w:object w:dxaOrig="260" w:dyaOrig="240">
                <v:shape id="_x0000_i2933" type="#_x0000_t75" style="width:12.75pt;height:12pt" o:ole="">
                  <v:imagedata r:id="rId3446" o:title=""/>
                </v:shape>
                <o:OLEObject Type="Embed" ProgID="Equation.3" ShapeID="_x0000_i2933" DrawAspect="Content" ObjectID="_1592693898" r:id="rId3494"/>
              </w:object>
            </w:r>
            <w:r w:rsidRPr="00130261">
              <w:rPr>
                <w:rFonts w:ascii=".VnTime" w:hAnsi=".VnTime"/>
                <w:i/>
                <w:sz w:val="26"/>
                <w:szCs w:val="26"/>
                <w:lang w:val="nl-NL"/>
              </w:rPr>
              <w:t xml:space="preserve"> BEN = 1/2 s® cung ED ( Gãc t¹o bëi tiÕp tuyÕn vµ d©y cung ) </w:t>
            </w:r>
          </w:p>
          <w:p w:rsidR="00BE079F" w:rsidRPr="00130261" w:rsidRDefault="00BE079F" w:rsidP="00BE079F">
            <w:pPr>
              <w:rPr>
                <w:rFonts w:ascii=".VnTime" w:hAnsi=".VnTime"/>
                <w:i/>
                <w:sz w:val="26"/>
                <w:szCs w:val="26"/>
                <w:lang w:val="nl-NL"/>
              </w:rPr>
            </w:pPr>
            <w:r w:rsidRPr="00130261">
              <w:rPr>
                <w:rFonts w:ascii=".VnTime" w:hAnsi=".VnTime"/>
                <w:i/>
                <w:sz w:val="26"/>
                <w:szCs w:val="26"/>
                <w:lang w:val="nl-NL"/>
              </w:rPr>
              <w:t xml:space="preserve">=&gt; </w:t>
            </w:r>
            <w:r w:rsidRPr="00130261">
              <w:rPr>
                <w:rFonts w:ascii=".VnTime" w:hAnsi=".VnTime"/>
                <w:i/>
                <w:position w:val="-4"/>
                <w:lang w:val="nl-NL"/>
              </w:rPr>
              <w:object w:dxaOrig="260" w:dyaOrig="240">
                <v:shape id="_x0000_i2934" type="#_x0000_t75" style="width:12.75pt;height:12pt" o:ole="">
                  <v:imagedata r:id="rId3446" o:title=""/>
                </v:shape>
                <o:OLEObject Type="Embed" ProgID="Equation.3" ShapeID="_x0000_i2934" DrawAspect="Content" ObjectID="_1592693899" r:id="rId3495"/>
              </w:object>
            </w:r>
            <w:r w:rsidRPr="00130261">
              <w:rPr>
                <w:rFonts w:ascii=".VnTime" w:hAnsi=".VnTime"/>
                <w:i/>
                <w:sz w:val="26"/>
                <w:szCs w:val="26"/>
                <w:lang w:val="nl-NL"/>
              </w:rPr>
              <w:t xml:space="preserve"> ECD = </w:t>
            </w:r>
            <w:r w:rsidRPr="00130261">
              <w:rPr>
                <w:rFonts w:ascii=".VnTime" w:hAnsi=".VnTime"/>
                <w:i/>
                <w:position w:val="-4"/>
                <w:lang w:val="nl-NL"/>
              </w:rPr>
              <w:object w:dxaOrig="260" w:dyaOrig="240">
                <v:shape id="_x0000_i2935" type="#_x0000_t75" style="width:12.75pt;height:12pt" o:ole="">
                  <v:imagedata r:id="rId3446" o:title=""/>
                </v:shape>
                <o:OLEObject Type="Embed" ProgID="Equation.3" ShapeID="_x0000_i2935" DrawAspect="Content" ObjectID="_1592693900" r:id="rId3496"/>
              </w:object>
            </w:r>
            <w:r w:rsidRPr="00130261">
              <w:rPr>
                <w:rFonts w:ascii=".VnTime" w:hAnsi=".VnTime"/>
                <w:i/>
                <w:sz w:val="26"/>
                <w:szCs w:val="26"/>
                <w:lang w:val="nl-NL"/>
              </w:rPr>
              <w:t xml:space="preserve"> BEN  = </w:t>
            </w:r>
            <w:r w:rsidRPr="00130261">
              <w:rPr>
                <w:rFonts w:ascii=".VnTime" w:hAnsi=".VnTime"/>
                <w:i/>
                <w:position w:val="-4"/>
                <w:lang w:val="nl-NL"/>
              </w:rPr>
              <w:object w:dxaOrig="260" w:dyaOrig="240">
                <v:shape id="_x0000_i2936" type="#_x0000_t75" style="width:12.75pt;height:12pt" o:ole="">
                  <v:imagedata r:id="rId3446" o:title=""/>
                </v:shape>
                <o:OLEObject Type="Embed" ProgID="Equation.3" ShapeID="_x0000_i2936" DrawAspect="Content" ObjectID="_1592693901" r:id="rId3497"/>
              </w:object>
            </w:r>
            <w:r w:rsidRPr="00130261">
              <w:rPr>
                <w:rFonts w:ascii=".VnTime" w:hAnsi=".VnTime"/>
                <w:i/>
                <w:sz w:val="26"/>
                <w:szCs w:val="26"/>
                <w:lang w:val="nl-NL"/>
              </w:rPr>
              <w:t>EFH (2)</w:t>
            </w:r>
          </w:p>
          <w:p w:rsidR="00BE079F" w:rsidRPr="00130261" w:rsidRDefault="00BE079F" w:rsidP="00BE079F">
            <w:pPr>
              <w:rPr>
                <w:rFonts w:ascii=".VnTime" w:hAnsi=".VnTime"/>
                <w:i/>
                <w:sz w:val="26"/>
                <w:szCs w:val="26"/>
                <w:lang w:val="nl-NL"/>
              </w:rPr>
            </w:pPr>
            <w:r w:rsidRPr="00130261">
              <w:rPr>
                <w:rFonts w:ascii=".VnTime" w:hAnsi=".VnTime"/>
                <w:i/>
                <w:sz w:val="26"/>
                <w:szCs w:val="26"/>
                <w:lang w:val="nl-NL"/>
              </w:rPr>
              <w:t xml:space="preserve">Tõ (1 ) vµ (2)  ta cã : </w:t>
            </w:r>
            <w:r w:rsidRPr="00130261">
              <w:rPr>
                <w:rFonts w:ascii=".VnTime" w:hAnsi=".VnTime"/>
                <w:i/>
                <w:position w:val="-4"/>
                <w:lang w:val="nl-NL"/>
              </w:rPr>
              <w:object w:dxaOrig="260" w:dyaOrig="240">
                <v:shape id="_x0000_i2937" type="#_x0000_t75" style="width:12.75pt;height:12pt" o:ole="">
                  <v:imagedata r:id="rId3446" o:title=""/>
                </v:shape>
                <o:OLEObject Type="Embed" ProgID="Equation.3" ShapeID="_x0000_i2937" DrawAspect="Content" ObjectID="_1592693902" r:id="rId3498"/>
              </w:object>
            </w:r>
            <w:r w:rsidRPr="00130261">
              <w:rPr>
                <w:rFonts w:ascii=".VnTime" w:hAnsi=".VnTime"/>
                <w:i/>
                <w:sz w:val="26"/>
                <w:szCs w:val="26"/>
                <w:lang w:val="nl-NL"/>
              </w:rPr>
              <w:t xml:space="preserve">EFH = </w:t>
            </w:r>
            <w:r w:rsidRPr="00130261">
              <w:rPr>
                <w:rFonts w:ascii=".VnTime" w:hAnsi=".VnTime"/>
                <w:i/>
                <w:position w:val="-4"/>
                <w:lang w:val="nl-NL"/>
              </w:rPr>
              <w:object w:dxaOrig="260" w:dyaOrig="240">
                <v:shape id="_x0000_i2938" type="#_x0000_t75" style="width:12.75pt;height:12pt" o:ole="">
                  <v:imagedata r:id="rId3446" o:title=""/>
                </v:shape>
                <o:OLEObject Type="Embed" ProgID="Equation.3" ShapeID="_x0000_i2938" DrawAspect="Content" ObjectID="_1592693903" r:id="rId3499"/>
              </w:object>
            </w:r>
            <w:r w:rsidRPr="00130261">
              <w:rPr>
                <w:rFonts w:ascii=".VnTime" w:hAnsi=".VnTime"/>
                <w:i/>
                <w:sz w:val="26"/>
                <w:szCs w:val="26"/>
                <w:lang w:val="nl-NL"/>
              </w:rPr>
              <w:t xml:space="preserve"> BEN </w:t>
            </w:r>
          </w:p>
          <w:p w:rsidR="00BE079F" w:rsidRPr="00130261" w:rsidRDefault="00BE079F" w:rsidP="00BE079F">
            <w:pPr>
              <w:rPr>
                <w:rFonts w:ascii=".VnTime" w:hAnsi=".VnTime"/>
                <w:i/>
                <w:sz w:val="26"/>
                <w:szCs w:val="26"/>
                <w:lang w:val="nl-NL"/>
              </w:rPr>
            </w:pPr>
            <w:r w:rsidRPr="00130261">
              <w:rPr>
                <w:rFonts w:ascii=".VnTime" w:hAnsi=".VnTime"/>
                <w:i/>
                <w:sz w:val="26"/>
                <w:szCs w:val="26"/>
                <w:lang w:val="nl-NL"/>
              </w:rPr>
              <w:t xml:space="preserve">=&gt; </w:t>
            </w:r>
            <w:r w:rsidRPr="00130261">
              <w:rPr>
                <w:rFonts w:ascii=".VnTime" w:hAnsi=".VnTime"/>
                <w:i/>
                <w:position w:val="-4"/>
                <w:sz w:val="26"/>
                <w:szCs w:val="26"/>
                <w:lang w:val="nl-NL"/>
              </w:rPr>
              <w:object w:dxaOrig="220" w:dyaOrig="260">
                <v:shape id="_x0000_i2939" type="#_x0000_t75" style="width:10.5pt;height:15pt" o:ole="">
                  <v:imagedata r:id="rId3397" o:title=""/>
                </v:shape>
                <o:OLEObject Type="Embed" ProgID="Equation.3" ShapeID="_x0000_i2939" DrawAspect="Content" ObjectID="_1592693904" r:id="rId3500"/>
              </w:object>
            </w:r>
            <w:r w:rsidRPr="00130261">
              <w:rPr>
                <w:rFonts w:ascii=".VnTime" w:hAnsi=".VnTime"/>
                <w:i/>
                <w:sz w:val="26"/>
                <w:szCs w:val="26"/>
                <w:lang w:val="nl-NL"/>
              </w:rPr>
              <w:t xml:space="preserve"> BNE  c©n t¹i N =&gt; BN = EN  ( 3)</w:t>
            </w:r>
          </w:p>
          <w:p w:rsidR="00BE079F" w:rsidRPr="00130261" w:rsidRDefault="00BE079F" w:rsidP="00BE079F">
            <w:pPr>
              <w:rPr>
                <w:rFonts w:ascii=".VnTime" w:hAnsi=".VnTime"/>
                <w:i/>
                <w:sz w:val="26"/>
                <w:szCs w:val="26"/>
                <w:lang w:val="nl-NL"/>
              </w:rPr>
            </w:pPr>
            <w:r w:rsidRPr="00130261">
              <w:rPr>
                <w:rFonts w:ascii=".VnTime" w:hAnsi=".VnTime"/>
                <w:i/>
                <w:sz w:val="26"/>
                <w:szCs w:val="26"/>
                <w:lang w:val="nl-NL"/>
              </w:rPr>
              <w:t xml:space="preserve">Mµ </w:t>
            </w:r>
            <w:r w:rsidRPr="00130261">
              <w:rPr>
                <w:rFonts w:ascii=".VnTime" w:hAnsi=".VnTime"/>
                <w:i/>
                <w:position w:val="-4"/>
                <w:sz w:val="26"/>
                <w:szCs w:val="26"/>
                <w:lang w:val="nl-NL"/>
              </w:rPr>
              <w:object w:dxaOrig="220" w:dyaOrig="260">
                <v:shape id="_x0000_i2940" type="#_x0000_t75" style="width:10.5pt;height:15pt" o:ole="">
                  <v:imagedata r:id="rId3397" o:title=""/>
                </v:shape>
                <o:OLEObject Type="Embed" ProgID="Equation.3" ShapeID="_x0000_i2940" DrawAspect="Content" ObjectID="_1592693905" r:id="rId3501"/>
              </w:object>
            </w:r>
            <w:r w:rsidRPr="00130261">
              <w:rPr>
                <w:rFonts w:ascii=".VnTime" w:hAnsi=".VnTime"/>
                <w:i/>
                <w:sz w:val="26"/>
                <w:szCs w:val="26"/>
                <w:lang w:val="nl-NL"/>
              </w:rPr>
              <w:t xml:space="preserve"> BEH vu«ng t¹i E  </w:t>
            </w:r>
          </w:p>
          <w:p w:rsidR="00BE079F" w:rsidRPr="00130261" w:rsidRDefault="00BE079F" w:rsidP="00BE079F">
            <w:pPr>
              <w:rPr>
                <w:rFonts w:ascii=".VnTime" w:hAnsi=".VnTime"/>
                <w:i/>
                <w:sz w:val="26"/>
                <w:szCs w:val="26"/>
                <w:lang w:val="nl-NL"/>
              </w:rPr>
            </w:pPr>
            <w:r w:rsidRPr="00130261">
              <w:rPr>
                <w:rFonts w:ascii=".VnTime" w:hAnsi=".VnTime"/>
                <w:i/>
                <w:sz w:val="26"/>
                <w:szCs w:val="26"/>
                <w:lang w:val="nl-NL"/>
              </w:rPr>
              <w:t xml:space="preserve">=&gt; EN lµ ®­êng trung tuyÕn cña tam gi¸c BHE =&gt; N lµ trung ®iÓm cña BH (§pcm ) </w:t>
            </w:r>
          </w:p>
          <w:p w:rsidR="00BE079F" w:rsidRPr="00130261" w:rsidRDefault="00BE079F" w:rsidP="00BE079F">
            <w:pPr>
              <w:rPr>
                <w:rFonts w:ascii=".VnTime" w:hAnsi=".VnTime"/>
                <w:sz w:val="26"/>
                <w:szCs w:val="26"/>
                <w:lang w:val="nl-NL"/>
              </w:rPr>
            </w:pPr>
            <w:r w:rsidRPr="00130261">
              <w:rPr>
                <w:rFonts w:ascii=".VnTime" w:hAnsi=".VnTime"/>
                <w:sz w:val="26"/>
                <w:szCs w:val="26"/>
                <w:u w:val="single"/>
                <w:lang w:val="nl-NL"/>
              </w:rPr>
              <w:t>Bµi 5</w:t>
            </w:r>
            <w:r w:rsidRPr="00130261">
              <w:rPr>
                <w:rFonts w:ascii=".VnTime" w:hAnsi=".VnTime"/>
                <w:sz w:val="26"/>
                <w:szCs w:val="26"/>
                <w:lang w:val="nl-NL"/>
              </w:rPr>
              <w:t xml:space="preserve"> : ( 1 ®iÓm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Cho c¸c sè d­¬ng x, y , z . Chøng minh bÊt ®¼ng thøc :</w:t>
            </w:r>
          </w:p>
          <w:p w:rsidR="00BE079F" w:rsidRPr="00130261" w:rsidRDefault="00BE079F" w:rsidP="00BE079F">
            <w:pPr>
              <w:rPr>
                <w:rFonts w:ascii=".VnTime" w:hAnsi=".VnTime"/>
                <w:sz w:val="26"/>
                <w:szCs w:val="26"/>
                <w:lang w:val="nl-NL"/>
              </w:rPr>
            </w:pPr>
            <w:r w:rsidRPr="00130261">
              <w:rPr>
                <w:rFonts w:ascii=".VnTime" w:hAnsi=".VnTime"/>
                <w:position w:val="-30"/>
                <w:sz w:val="26"/>
                <w:szCs w:val="26"/>
                <w:lang w:val="nl-NL"/>
              </w:rPr>
              <w:object w:dxaOrig="3019" w:dyaOrig="740">
                <v:shape id="_x0000_i2941" type="#_x0000_t75" style="width:150.75pt;height:36.75pt" o:ole="">
                  <v:imagedata r:id="rId3401" o:title=""/>
                </v:shape>
                <o:OLEObject Type="Embed" ProgID="Equation.3" ShapeID="_x0000_i2941" DrawAspect="Content" ObjectID="_1592693906" r:id="rId3502"/>
              </w:object>
            </w:r>
          </w:p>
          <w:p w:rsidR="00BE079F" w:rsidRPr="00130261" w:rsidRDefault="00BE079F" w:rsidP="00BE079F">
            <w:pPr>
              <w:rPr>
                <w:rFonts w:ascii=".VnTime" w:hAnsi=".VnTime"/>
                <w:sz w:val="26"/>
                <w:szCs w:val="26"/>
                <w:lang w:val="nl-NL"/>
              </w:rPr>
            </w:pPr>
            <w:r w:rsidRPr="00130261">
              <w:rPr>
                <w:rFonts w:ascii=".VnTime" w:hAnsi=".VnTime"/>
                <w:sz w:val="26"/>
                <w:szCs w:val="26"/>
                <w:lang w:val="nl-NL"/>
              </w:rPr>
              <w:t>Áp dông B§T Cosi ta cã :</w:t>
            </w:r>
          </w:p>
          <w:p w:rsidR="00BE079F" w:rsidRPr="00130261" w:rsidRDefault="00BE079F" w:rsidP="00BE079F">
            <w:pPr>
              <w:rPr>
                <w:rFonts w:ascii=".VnTime" w:hAnsi=".VnTime"/>
                <w:sz w:val="26"/>
                <w:szCs w:val="26"/>
                <w:lang w:val="nl-NL"/>
              </w:rPr>
            </w:pPr>
            <w:r w:rsidRPr="00130261">
              <w:rPr>
                <w:rFonts w:ascii=".VnTime" w:hAnsi=".VnTime"/>
                <w:position w:val="-30"/>
                <w:sz w:val="26"/>
                <w:szCs w:val="26"/>
                <w:lang w:val="nl-NL"/>
              </w:rPr>
              <w:object w:dxaOrig="5400" w:dyaOrig="980">
                <v:shape id="_x0000_i2942" type="#_x0000_t75" style="width:270pt;height:48.75pt" o:ole="">
                  <v:imagedata r:id="rId3503" o:title=""/>
                </v:shape>
                <o:OLEObject Type="Embed" ProgID="Equation.3" ShapeID="_x0000_i2942" DrawAspect="Content" ObjectID="_1592693907" r:id="rId3504"/>
              </w:object>
            </w:r>
            <w:r w:rsidRPr="00130261">
              <w:rPr>
                <w:rFonts w:ascii=".VnTime" w:hAnsi=".VnTime"/>
                <w:sz w:val="26"/>
                <w:szCs w:val="26"/>
                <w:lang w:val="nl-NL"/>
              </w:rPr>
              <w:t xml:space="preserve"> </w:t>
            </w:r>
          </w:p>
          <w:p w:rsidR="00BE079F" w:rsidRPr="00130261" w:rsidRDefault="00BE079F" w:rsidP="00BE079F">
            <w:pPr>
              <w:rPr>
                <w:rFonts w:ascii=".VnTime" w:hAnsi=".VnTime"/>
                <w:sz w:val="26"/>
                <w:szCs w:val="26"/>
                <w:lang w:val="nl-NL"/>
              </w:rPr>
            </w:pPr>
            <w:r w:rsidRPr="00130261">
              <w:rPr>
                <w:rFonts w:ascii=".VnTime" w:hAnsi=".VnTime"/>
                <w:position w:val="-30"/>
                <w:sz w:val="26"/>
                <w:szCs w:val="26"/>
                <w:lang w:val="nl-NL"/>
              </w:rPr>
              <w:object w:dxaOrig="5360" w:dyaOrig="1020">
                <v:shape id="_x0000_i2943" type="#_x0000_t75" style="width:267.75pt;height:51pt" o:ole="">
                  <v:imagedata r:id="rId3505" o:title=""/>
                </v:shape>
                <o:OLEObject Type="Embed" ProgID="Equation.3" ShapeID="_x0000_i2943" DrawAspect="Content" ObjectID="_1592693908" r:id="rId3506"/>
              </w:object>
            </w:r>
            <w:r w:rsidRPr="00130261">
              <w:rPr>
                <w:rFonts w:ascii=".VnTime" w:hAnsi=".VnTime"/>
                <w:sz w:val="26"/>
                <w:szCs w:val="26"/>
                <w:lang w:val="nl-NL"/>
              </w:rPr>
              <w:t xml:space="preserve"> </w:t>
            </w:r>
          </w:p>
          <w:p w:rsidR="00BE079F" w:rsidRPr="00130261" w:rsidRDefault="00BE079F" w:rsidP="00BE079F">
            <w:pPr>
              <w:rPr>
                <w:rFonts w:ascii=".VnTime" w:hAnsi=".VnTime"/>
                <w:sz w:val="26"/>
                <w:szCs w:val="26"/>
                <w:lang w:val="nl-NL"/>
              </w:rPr>
            </w:pPr>
          </w:p>
          <w:p w:rsidR="00BE079F" w:rsidRPr="00130261" w:rsidRDefault="00BE079F" w:rsidP="00BE079F">
            <w:pPr>
              <w:rPr>
                <w:rFonts w:ascii=".VnTime" w:hAnsi=".VnTime"/>
                <w:sz w:val="26"/>
                <w:szCs w:val="26"/>
                <w:lang w:val="nl-NL"/>
              </w:rPr>
            </w:pPr>
            <w:r w:rsidRPr="00130261">
              <w:rPr>
                <w:rFonts w:ascii=".VnTime" w:hAnsi=".VnTime"/>
                <w:position w:val="-30"/>
                <w:sz w:val="26"/>
                <w:szCs w:val="26"/>
                <w:lang w:val="nl-NL"/>
              </w:rPr>
              <w:object w:dxaOrig="5420" w:dyaOrig="960">
                <v:shape id="_x0000_i2944" type="#_x0000_t75" style="width:270.75pt;height:48pt" o:ole="">
                  <v:imagedata r:id="rId3507" o:title=""/>
                </v:shape>
                <o:OLEObject Type="Embed" ProgID="Equation.3" ShapeID="_x0000_i2944" DrawAspect="Content" ObjectID="_1592693909" r:id="rId3508"/>
              </w:object>
            </w:r>
            <w:r w:rsidRPr="00130261">
              <w:rPr>
                <w:rFonts w:ascii=".VnTime" w:hAnsi=".VnTime"/>
                <w:sz w:val="26"/>
                <w:szCs w:val="26"/>
                <w:lang w:val="nl-NL"/>
              </w:rPr>
              <w:t xml:space="preserve"> </w:t>
            </w:r>
          </w:p>
          <w:p w:rsidR="00BE079F" w:rsidRPr="00130261" w:rsidRDefault="00BE079F" w:rsidP="00BE079F">
            <w:pPr>
              <w:rPr>
                <w:rFonts w:ascii=".VnTime" w:hAnsi=".VnTime"/>
                <w:sz w:val="26"/>
                <w:szCs w:val="26"/>
                <w:lang w:val="nl-NL"/>
              </w:rPr>
            </w:pPr>
          </w:p>
          <w:p w:rsidR="00BE079F" w:rsidRPr="00130261" w:rsidRDefault="00BE079F" w:rsidP="00BE079F">
            <w:pPr>
              <w:rPr>
                <w:rFonts w:ascii=".VnTime" w:hAnsi=".VnTime"/>
                <w:sz w:val="26"/>
                <w:szCs w:val="26"/>
                <w:lang w:val="nl-NL"/>
              </w:rPr>
            </w:pPr>
          </w:p>
          <w:p w:rsidR="00BE079F" w:rsidRPr="00130261" w:rsidRDefault="00BE079F" w:rsidP="00BE079F">
            <w:pPr>
              <w:rPr>
                <w:rFonts w:ascii=".VnTime" w:hAnsi=".VnTime"/>
                <w:sz w:val="26"/>
                <w:szCs w:val="26"/>
                <w:lang w:val="nl-NL"/>
              </w:rPr>
            </w:pPr>
            <w:r w:rsidRPr="00130261">
              <w:rPr>
                <w:rFonts w:ascii=".VnTime" w:hAnsi=".VnTime"/>
                <w:sz w:val="26"/>
                <w:szCs w:val="26"/>
                <w:lang w:val="nl-NL"/>
              </w:rPr>
              <w:t xml:space="preserve">Céng vÕ víi vÕ ta cã : </w:t>
            </w:r>
            <w:r w:rsidRPr="00130261">
              <w:rPr>
                <w:rFonts w:ascii=".VnTime" w:hAnsi=".VnTime"/>
                <w:position w:val="-30"/>
                <w:sz w:val="26"/>
                <w:szCs w:val="26"/>
                <w:lang w:val="nl-NL"/>
              </w:rPr>
              <w:object w:dxaOrig="4440" w:dyaOrig="740">
                <v:shape id="_x0000_i2945" type="#_x0000_t75" style="width:222pt;height:36.75pt" o:ole="">
                  <v:imagedata r:id="rId3509" o:title=""/>
                </v:shape>
                <o:OLEObject Type="Embed" ProgID="Equation.3" ShapeID="_x0000_i2945" DrawAspect="Content" ObjectID="_1592693910" r:id="rId3510"/>
              </w:object>
            </w:r>
            <w:r w:rsidRPr="00130261">
              <w:rPr>
                <w:rFonts w:ascii=".VnTime" w:hAnsi=".VnTime"/>
                <w:sz w:val="26"/>
                <w:szCs w:val="26"/>
                <w:lang w:val="nl-NL"/>
              </w:rPr>
              <w:t xml:space="preserve"> dÊu b»ng x¶y ra </w:t>
            </w:r>
          </w:p>
          <w:p w:rsidR="00BE079F" w:rsidRPr="00130261" w:rsidRDefault="00BE079F" w:rsidP="00BE079F">
            <w:pPr>
              <w:rPr>
                <w:rFonts w:ascii=".VnTime" w:hAnsi=".VnTime"/>
                <w:sz w:val="26"/>
                <w:szCs w:val="26"/>
                <w:lang w:val="nl-NL"/>
              </w:rPr>
            </w:pPr>
          </w:p>
          <w:p w:rsidR="00BE079F" w:rsidRPr="00130261" w:rsidRDefault="00BE079F" w:rsidP="00BE079F">
            <w:pPr>
              <w:ind w:left="1635"/>
              <w:rPr>
                <w:rFonts w:ascii=".VnTime" w:hAnsi=".VnTime"/>
                <w:sz w:val="26"/>
                <w:szCs w:val="26"/>
                <w:lang w:val="nl-NL"/>
              </w:rPr>
            </w:pPr>
            <w:r>
              <w:rPr>
                <w:rFonts w:ascii=".VnTime" w:hAnsi=".VnTime"/>
                <w:noProof/>
                <w:sz w:val="26"/>
                <w:szCs w:val="26"/>
                <w:lang w:val="en-US"/>
              </w:rPr>
              <mc:AlternateContent>
                <mc:Choice Requires="wps">
                  <w:drawing>
                    <wp:anchor distT="0" distB="0" distL="114300" distR="114300" simplePos="0" relativeHeight="251852800" behindDoc="0" locked="0" layoutInCell="1" allowOverlap="1">
                      <wp:simplePos x="0" y="0"/>
                      <wp:positionH relativeFrom="column">
                        <wp:posOffset>1073785</wp:posOffset>
                      </wp:positionH>
                      <wp:positionV relativeFrom="paragraph">
                        <wp:posOffset>113030</wp:posOffset>
                      </wp:positionV>
                      <wp:extent cx="69215" cy="342900"/>
                      <wp:effectExtent l="6985" t="13335" r="9525" b="5715"/>
                      <wp:wrapNone/>
                      <wp:docPr id="1622" name="Left Brace 16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215" cy="342900"/>
                              </a:xfrm>
                              <a:prstGeom prst="leftBrace">
                                <a:avLst>
                                  <a:gd name="adj1" fmla="val 4128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622" o:spid="_x0000_s1026" type="#_x0000_t87" style="position:absolute;margin-left:84.55pt;margin-top:8.9pt;width:5.45pt;height:27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"/>
                  </w:pict>
                </mc:Fallback>
              </mc:AlternateContent>
            </w:r>
            <w:r w:rsidRPr="00130261">
              <w:rPr>
                <w:rFonts w:ascii=".VnTime" w:hAnsi=".VnTime"/>
                <w:sz w:val="26"/>
                <w:szCs w:val="26"/>
                <w:lang w:val="nl-NL"/>
              </w:rPr>
              <w:t xml:space="preserve">     y+ z = x</w:t>
            </w:r>
          </w:p>
          <w:p w:rsidR="00BE079F" w:rsidRPr="00130261" w:rsidRDefault="00BE079F" w:rsidP="00BE079F">
            <w:pPr>
              <w:ind w:left="1635"/>
              <w:rPr>
                <w:rFonts w:ascii=".VnTime" w:hAnsi=".VnTime"/>
                <w:sz w:val="26"/>
                <w:szCs w:val="26"/>
                <w:lang w:val="nl-NL"/>
              </w:rPr>
            </w:pPr>
            <w:r w:rsidRPr="00130261">
              <w:rPr>
                <w:rFonts w:ascii=".VnTime" w:hAnsi=".VnTime"/>
                <w:sz w:val="26"/>
                <w:szCs w:val="26"/>
                <w:lang w:val="nl-NL"/>
              </w:rPr>
              <w:t xml:space="preserve">     x+ z = y     </w:t>
            </w:r>
            <w:r w:rsidRPr="00130261">
              <w:rPr>
                <w:rFonts w:ascii=".VnTime" w:hAnsi=".VnTime"/>
                <w:sz w:val="26"/>
                <w:szCs w:val="26"/>
                <w:lang w:val="nl-NL"/>
              </w:rPr>
              <w:sym w:font="Wingdings" w:char="F0F3"/>
            </w:r>
            <w:r w:rsidRPr="00130261">
              <w:rPr>
                <w:rFonts w:ascii=".VnTime" w:hAnsi=".VnTime"/>
                <w:sz w:val="26"/>
                <w:szCs w:val="26"/>
                <w:lang w:val="nl-NL"/>
              </w:rPr>
              <w:t xml:space="preserve"> x + y + z =  0  </w:t>
            </w:r>
          </w:p>
          <w:p w:rsidR="00BE079F" w:rsidRPr="00130261" w:rsidRDefault="00BE079F" w:rsidP="00BE079F">
            <w:pPr>
              <w:ind w:left="1635"/>
              <w:rPr>
                <w:rFonts w:ascii=".VnTime" w:hAnsi=".VnTime"/>
                <w:sz w:val="26"/>
                <w:szCs w:val="26"/>
                <w:lang w:val="nl-NL"/>
              </w:rPr>
            </w:pPr>
            <w:r w:rsidRPr="00130261">
              <w:rPr>
                <w:rFonts w:ascii=".VnTime" w:hAnsi=".VnTime"/>
                <w:sz w:val="26"/>
                <w:szCs w:val="26"/>
                <w:lang w:val="nl-NL"/>
              </w:rPr>
              <w:t xml:space="preserve">     y+ x = z</w:t>
            </w:r>
          </w:p>
          <w:p w:rsidR="00BE079F" w:rsidRPr="00130261" w:rsidRDefault="00BE079F" w:rsidP="00BE079F">
            <w:pPr>
              <w:rPr>
                <w:rFonts w:ascii=".VnTime" w:hAnsi=".VnTime"/>
                <w:sz w:val="26"/>
                <w:szCs w:val="26"/>
                <w:lang w:val="nl-NL"/>
              </w:rPr>
            </w:pPr>
            <w:r w:rsidRPr="00130261">
              <w:rPr>
                <w:rFonts w:ascii=".VnTime" w:hAnsi=".VnTime"/>
                <w:sz w:val="26"/>
                <w:szCs w:val="26"/>
                <w:lang w:val="nl-NL"/>
              </w:rPr>
              <w:t>V× x, y ,z &gt; 0 nªn x + y + z &gt; 0 vËy dÊu b»ng kh«ng thÓ x¶y ra .</w:t>
            </w:r>
          </w:p>
          <w:p w:rsidR="00BE079F" w:rsidRPr="00130261" w:rsidRDefault="00BE079F" w:rsidP="00BE079F">
            <w:pPr>
              <w:rPr>
                <w:rFonts w:ascii=".VnTime" w:hAnsi=".VnTime"/>
                <w:sz w:val="26"/>
                <w:szCs w:val="26"/>
                <w:lang w:val="nl-NL"/>
              </w:rPr>
            </w:pPr>
            <w:r w:rsidRPr="00130261">
              <w:rPr>
                <w:rFonts w:ascii=".VnTime" w:hAnsi=".VnTime"/>
                <w:sz w:val="26"/>
                <w:szCs w:val="26"/>
                <w:lang w:val="nl-NL"/>
              </w:rPr>
              <w:t xml:space="preserve">=&gt; </w:t>
            </w:r>
            <w:r w:rsidRPr="00130261">
              <w:rPr>
                <w:rFonts w:ascii=".VnTime" w:hAnsi=".VnTime"/>
                <w:position w:val="-30"/>
                <w:sz w:val="26"/>
                <w:szCs w:val="26"/>
                <w:lang w:val="nl-NL"/>
              </w:rPr>
              <w:object w:dxaOrig="2980" w:dyaOrig="740">
                <v:shape id="_x0000_i2946" type="#_x0000_t75" style="width:149.25pt;height:36.75pt" o:ole="">
                  <v:imagedata r:id="rId3511" o:title=""/>
                </v:shape>
                <o:OLEObject Type="Embed" ProgID="Equation.3" ShapeID="_x0000_i2946" DrawAspect="Content" ObjectID="_1592693911" r:id="rId3512"/>
              </w:object>
            </w:r>
            <w:r w:rsidRPr="00130261">
              <w:rPr>
                <w:rFonts w:ascii=".VnTime" w:hAnsi=".VnTime"/>
                <w:sz w:val="26"/>
                <w:szCs w:val="26"/>
                <w:lang w:val="nl-NL"/>
              </w:rPr>
              <w:t xml:space="preserve"> víi mäi x, y , z &gt; 0  ( §pcm )</w:t>
            </w:r>
          </w:p>
          <w:p w:rsidR="00BE079F" w:rsidRDefault="00BE079F"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1948</w:t>
            </w:r>
          </w:p>
          <w:tbl>
            <w:tblPr>
              <w:tblW w:w="10800" w:type="dxa"/>
              <w:tblInd w:w="108" w:type="dxa"/>
              <w:tblLook w:val="01E0" w:firstRow="1" w:lastRow="1" w:firstColumn="1" w:lastColumn="1" w:noHBand="0" w:noVBand="0"/>
            </w:tblPr>
            <w:tblGrid>
              <w:gridCol w:w="3819"/>
              <w:gridCol w:w="6981"/>
            </w:tblGrid>
            <w:tr w:rsidR="00BE079F" w:rsidRPr="00C60ABF" w:rsidTr="00BE079F">
              <w:tc>
                <w:tcPr>
                  <w:tcW w:w="3819" w:type="dxa"/>
                  <w:shd w:val="clear" w:color="auto" w:fill="auto"/>
                </w:tcPr>
                <w:p w:rsidR="00BE079F" w:rsidRPr="00C60ABF" w:rsidRDefault="00BE079F" w:rsidP="00BE079F">
                  <w:pPr>
                    <w:jc w:val="center"/>
                    <w:rPr>
                      <w:rFonts w:ascii=".VnTimeH" w:hAnsi=".VnTimeH"/>
                      <w:b/>
                      <w:lang w:val="nl-NL"/>
                    </w:rPr>
                  </w:pPr>
                  <w:r w:rsidRPr="00C60ABF">
                    <w:rPr>
                      <w:rFonts w:ascii=".VnTimeH" w:hAnsi=".VnTimeH"/>
                      <w:b/>
                      <w:lang w:val="nl-NL"/>
                    </w:rPr>
                    <w:t>Së gi¸o dôc vµ ®µo t¹o</w:t>
                  </w:r>
                </w:p>
                <w:p w:rsidR="00BE079F" w:rsidRPr="00C60ABF" w:rsidRDefault="00BE079F" w:rsidP="00BE079F">
                  <w:pPr>
                    <w:jc w:val="center"/>
                    <w:rPr>
                      <w:rFonts w:ascii=".VnTimeH" w:hAnsi=".VnTimeH"/>
                      <w:b/>
                      <w:color w:val="FF0000"/>
                      <w:lang w:val="nl-NL"/>
                    </w:rPr>
                  </w:pPr>
                  <w:r w:rsidRPr="00C60ABF">
                    <w:rPr>
                      <w:rFonts w:ascii=".VnTimeH" w:hAnsi=".VnTimeH"/>
                      <w:b/>
                      <w:lang w:val="nl-NL"/>
                    </w:rPr>
                    <w:t xml:space="preserve"> b¾c giang</w:t>
                  </w:r>
                </w:p>
                <w:p w:rsidR="00BE079F" w:rsidRPr="00C60ABF" w:rsidRDefault="00BE079F" w:rsidP="00BE079F">
                  <w:pPr>
                    <w:jc w:val="center"/>
                    <w:rPr>
                      <w:rFonts w:ascii=".VnTimeH" w:hAnsi=".VnTimeH"/>
                      <w:b/>
                      <w:color w:val="000000"/>
                      <w:lang w:val="nl-NL"/>
                    </w:rPr>
                  </w:pPr>
                </w:p>
                <w:p w:rsidR="00BE079F" w:rsidRPr="00C60ABF" w:rsidRDefault="00BE079F" w:rsidP="00BE079F">
                  <w:pPr>
                    <w:jc w:val="center"/>
                    <w:rPr>
                      <w:rFonts w:ascii=".VnTime" w:hAnsi=".VnTime"/>
                      <w:color w:val="000000"/>
                      <w:lang w:val="nl-NL"/>
                    </w:rPr>
                  </w:pPr>
                  <w:r w:rsidRPr="00C60ABF">
                    <w:rPr>
                      <w:rFonts w:ascii=".VnTimeH" w:hAnsi=".VnTimeH"/>
                      <w:b/>
                      <w:color w:val="000000"/>
                      <w:bdr w:val="single" w:sz="4" w:space="0" w:color="auto"/>
                      <w:lang w:val="nl-NL"/>
                    </w:rPr>
                    <w:t>®Ò chÝnh thøc</w:t>
                  </w:r>
                  <w:r w:rsidRPr="00C60ABF">
                    <w:rPr>
                      <w:rFonts w:ascii=".VnTime" w:hAnsi=".VnTime"/>
                      <w:b/>
                      <w:color w:val="333333"/>
                      <w:lang w:val="nl-NL"/>
                    </w:rPr>
                    <w:t xml:space="preserve"> </w:t>
                  </w:r>
                </w:p>
              </w:tc>
              <w:tc>
                <w:tcPr>
                  <w:tcW w:w="6981" w:type="dxa"/>
                  <w:shd w:val="clear" w:color="auto" w:fill="auto"/>
                </w:tcPr>
                <w:p w:rsidR="00BE079F" w:rsidRPr="00C60ABF" w:rsidRDefault="00BE079F" w:rsidP="00BE079F">
                  <w:pPr>
                    <w:jc w:val="center"/>
                    <w:rPr>
                      <w:rFonts w:ascii=".VnTimeH" w:hAnsi=".VnTimeH"/>
                      <w:b/>
                      <w:lang w:val="nl-NL"/>
                    </w:rPr>
                  </w:pPr>
                  <w:r w:rsidRPr="00C60ABF">
                    <w:rPr>
                      <w:rFonts w:ascii=".VnTimeH" w:hAnsi=".VnTimeH"/>
                      <w:b/>
                      <w:lang w:val="nl-NL"/>
                    </w:rPr>
                    <w:t>®Ò thi tuyÓn sinh líp 10thpt</w:t>
                  </w:r>
                </w:p>
                <w:p w:rsidR="00BE079F" w:rsidRPr="00C60ABF" w:rsidRDefault="00BE079F" w:rsidP="00BE079F">
                  <w:pPr>
                    <w:jc w:val="center"/>
                    <w:rPr>
                      <w:rFonts w:ascii=".VnTimeH" w:hAnsi=".VnTimeH"/>
                      <w:b/>
                      <w:lang w:val="nl-NL"/>
                    </w:rPr>
                  </w:pPr>
                  <w:r w:rsidRPr="00C60ABF">
                    <w:rPr>
                      <w:rFonts w:ascii=".VnTimeH" w:hAnsi=".VnTimeH"/>
                      <w:b/>
                      <w:lang w:val="nl-NL"/>
                    </w:rPr>
                    <w:t>N¨m häc 2011 - 2012</w:t>
                  </w:r>
                </w:p>
                <w:p w:rsidR="00BE079F" w:rsidRPr="00C60ABF" w:rsidRDefault="00BE079F" w:rsidP="00BE079F">
                  <w:pPr>
                    <w:jc w:val="center"/>
                    <w:rPr>
                      <w:rFonts w:ascii=".VnTimeH" w:hAnsi=".VnTimeH"/>
                      <w:b/>
                      <w:lang w:val="nl-NL"/>
                    </w:rPr>
                  </w:pPr>
                  <w:r w:rsidRPr="00C60ABF">
                    <w:rPr>
                      <w:rFonts w:ascii=".VnTimeH" w:hAnsi=".VnTimeH"/>
                      <w:b/>
                      <w:lang w:val="nl-NL"/>
                    </w:rPr>
                    <w:t>M«n thi: to¸n</w:t>
                  </w:r>
                </w:p>
                <w:p w:rsidR="00BE079F" w:rsidRPr="00C60ABF" w:rsidRDefault="00BE079F" w:rsidP="00BE079F">
                  <w:pPr>
                    <w:jc w:val="center"/>
                    <w:rPr>
                      <w:rFonts w:ascii=".VnTime" w:hAnsi=".VnTime"/>
                      <w:b/>
                      <w:lang w:val="nl-NL"/>
                    </w:rPr>
                  </w:pPr>
                  <w:r w:rsidRPr="00C60ABF">
                    <w:rPr>
                      <w:rFonts w:ascii=".VnTime" w:hAnsi=".VnTime"/>
                      <w:b/>
                      <w:lang w:val="nl-NL"/>
                    </w:rPr>
                    <w:t>Ngµy thi: 01/ 7/ 2011</w:t>
                  </w:r>
                </w:p>
                <w:p w:rsidR="00BE079F" w:rsidRPr="00C60ABF" w:rsidRDefault="00BE079F" w:rsidP="00BE079F">
                  <w:pPr>
                    <w:jc w:val="center"/>
                    <w:rPr>
                      <w:rFonts w:ascii=".VnTime" w:hAnsi=".VnTime"/>
                      <w:i/>
                      <w:lang w:val="nl-NL"/>
                    </w:rPr>
                  </w:pPr>
                  <w:r w:rsidRPr="00C60ABF">
                    <w:rPr>
                      <w:rFonts w:ascii=".VnTime" w:hAnsi=".VnTime"/>
                      <w:i/>
                      <w:lang w:val="nl-NL"/>
                    </w:rPr>
                    <w:t>Thêi gian lµm bµi: 120 phót</w:t>
                  </w:r>
                </w:p>
                <w:p w:rsidR="00BE079F" w:rsidRPr="00C60ABF" w:rsidRDefault="00BE079F" w:rsidP="00BE079F">
                  <w:pPr>
                    <w:jc w:val="center"/>
                    <w:rPr>
                      <w:rFonts w:ascii=".VnTime" w:hAnsi=".VnTime"/>
                      <w:lang w:val="nl-NL"/>
                    </w:rPr>
                  </w:pPr>
                  <w:r w:rsidRPr="00C60ABF">
                    <w:rPr>
                      <w:rFonts w:ascii=".VnTime" w:hAnsi=".VnTime"/>
                      <w:i/>
                      <w:lang w:val="nl-NL"/>
                    </w:rPr>
                    <w:t>(Kh«ng kÓ thêi gian giao ®Ò)</w:t>
                  </w:r>
                </w:p>
              </w:tc>
            </w:tr>
          </w:tbl>
          <w:p w:rsidR="00BE079F" w:rsidRPr="00130261" w:rsidRDefault="00BE079F" w:rsidP="00BE079F">
            <w:pPr>
              <w:rPr>
                <w:rFonts w:ascii=".VnTime" w:hAnsi=".VnTime"/>
                <w:b/>
                <w:lang w:val="nl-NL"/>
              </w:rPr>
            </w:pPr>
          </w:p>
          <w:p w:rsidR="00BE079F" w:rsidRPr="00130261" w:rsidRDefault="00BE079F" w:rsidP="00BE079F">
            <w:pPr>
              <w:rPr>
                <w:rFonts w:ascii=".VnTime" w:hAnsi=".VnTime"/>
                <w:lang w:val="nl-NL"/>
              </w:rPr>
            </w:pPr>
            <w:r w:rsidRPr="00130261">
              <w:rPr>
                <w:rFonts w:ascii=".VnTime" w:hAnsi=".VnTime"/>
                <w:b/>
                <w:u w:val="single"/>
                <w:lang w:val="nl-NL"/>
              </w:rPr>
              <w:t>C©u 1</w:t>
            </w:r>
            <w:r w:rsidRPr="00130261">
              <w:rPr>
                <w:rFonts w:ascii=".VnTime" w:hAnsi=".VnTime"/>
                <w:lang w:val="nl-NL"/>
              </w:rPr>
              <w:t>: (2,0 ®iÓm)</w:t>
            </w:r>
          </w:p>
          <w:p w:rsidR="00BE079F" w:rsidRPr="00130261" w:rsidRDefault="00BE079F" w:rsidP="00BE079F">
            <w:pPr>
              <w:rPr>
                <w:rFonts w:ascii=".VnTime" w:hAnsi=".VnTime"/>
                <w:lang w:val="nl-NL"/>
              </w:rPr>
            </w:pPr>
            <w:r w:rsidRPr="00130261">
              <w:rPr>
                <w:rFonts w:ascii=".VnTime" w:hAnsi=".VnTime"/>
                <w:lang w:val="nl-NL"/>
              </w:rPr>
              <w:t xml:space="preserve">       1. TÝnh </w:t>
            </w:r>
            <w:r w:rsidRPr="00130261">
              <w:rPr>
                <w:rFonts w:ascii=".VnTime" w:hAnsi=".VnTime"/>
                <w:position w:val="-8"/>
                <w:lang w:val="nl-NL"/>
              </w:rPr>
              <w:object w:dxaOrig="2100" w:dyaOrig="360">
                <v:shape id="_x0000_i2947" type="#_x0000_t75" style="width:105pt;height:18pt" o:ole="">
                  <v:imagedata r:id="rId3513" o:title=""/>
                </v:shape>
                <o:OLEObject Type="Embed" ProgID="Equation.DSMT4" ShapeID="_x0000_i2947" DrawAspect="Content" ObjectID="_1592693912" r:id="rId3514"/>
              </w:object>
            </w:r>
            <w:r w:rsidRPr="00130261">
              <w:rPr>
                <w:rFonts w:ascii=".VnTime" w:hAnsi=".VnTime"/>
                <w:lang w:val="nl-NL"/>
              </w:rPr>
              <w:t>.</w:t>
            </w:r>
          </w:p>
          <w:p w:rsidR="00BE079F" w:rsidRPr="00130261" w:rsidRDefault="00BE079F" w:rsidP="00BE079F">
            <w:pPr>
              <w:rPr>
                <w:rFonts w:ascii=".VnTime" w:hAnsi=".VnTime"/>
                <w:lang w:val="nl-NL"/>
              </w:rPr>
            </w:pPr>
            <w:r w:rsidRPr="00130261">
              <w:rPr>
                <w:rFonts w:ascii=".VnTime" w:hAnsi=".VnTime"/>
                <w:lang w:val="nl-NL"/>
              </w:rPr>
              <w:t xml:space="preserve">       2. T×m c¸c gi¸ trÞ cña tham sè m ®Ó hµm sè bËc nhÊt y = (m - 2)x + 3 ®ång biÕn trªn R.</w:t>
            </w:r>
          </w:p>
          <w:p w:rsidR="00BE079F" w:rsidRPr="00130261" w:rsidRDefault="00BE079F" w:rsidP="00BE079F">
            <w:pPr>
              <w:rPr>
                <w:rFonts w:ascii=".VnTime" w:hAnsi=".VnTime"/>
                <w:b/>
                <w:u w:val="single"/>
                <w:lang w:val="nl-NL"/>
              </w:rPr>
            </w:pPr>
          </w:p>
          <w:p w:rsidR="00BE079F" w:rsidRPr="00130261" w:rsidRDefault="00BE079F" w:rsidP="00BE079F">
            <w:pPr>
              <w:rPr>
                <w:rFonts w:ascii=".VnTime" w:hAnsi=".VnTime"/>
                <w:lang w:val="nl-NL"/>
              </w:rPr>
            </w:pPr>
            <w:r w:rsidRPr="00130261">
              <w:rPr>
                <w:rFonts w:ascii=".VnTime" w:hAnsi=".VnTime"/>
                <w:b/>
                <w:u w:val="single"/>
                <w:lang w:val="nl-NL"/>
              </w:rPr>
              <w:t>C©u 2</w:t>
            </w:r>
            <w:r w:rsidRPr="00130261">
              <w:rPr>
                <w:rFonts w:ascii=".VnTime" w:hAnsi=".VnTime"/>
                <w:lang w:val="nl-NL"/>
              </w:rPr>
              <w:t>: (3,0 ®iÓm)</w:t>
            </w:r>
          </w:p>
          <w:p w:rsidR="00BE079F" w:rsidRPr="00130261" w:rsidRDefault="00BE079F" w:rsidP="00BE079F">
            <w:pPr>
              <w:rPr>
                <w:rFonts w:ascii=".VnTime" w:hAnsi=".VnTime"/>
                <w:lang w:val="nl-NL"/>
              </w:rPr>
            </w:pPr>
            <w:r w:rsidRPr="00130261">
              <w:rPr>
                <w:rFonts w:ascii=".VnTime" w:hAnsi=".VnTime"/>
                <w:lang w:val="nl-NL"/>
              </w:rPr>
              <w:tab/>
              <w:t xml:space="preserve">1. Rót gän biÓu thøc </w:t>
            </w:r>
            <w:r w:rsidRPr="00130261">
              <w:rPr>
                <w:rFonts w:ascii=".VnTime" w:hAnsi=".VnTime"/>
                <w:position w:val="-34"/>
                <w:lang w:val="nl-NL"/>
              </w:rPr>
              <w:object w:dxaOrig="3120" w:dyaOrig="800">
                <v:shape id="_x0000_i2948" type="#_x0000_t75" style="width:156pt;height:39.75pt" o:ole="">
                  <v:imagedata r:id="rId3515" o:title=""/>
                </v:shape>
                <o:OLEObject Type="Embed" ProgID="Equation.DSMT4" ShapeID="_x0000_i2948" DrawAspect="Content" ObjectID="_1592693913" r:id="rId3516"/>
              </w:object>
            </w:r>
            <w:r w:rsidRPr="00130261">
              <w:rPr>
                <w:rFonts w:ascii=".VnTime" w:hAnsi=".VnTime"/>
                <w:lang w:val="nl-NL"/>
              </w:rPr>
              <w:t>, víi a</w:t>
            </w:r>
            <w:r w:rsidRPr="00130261">
              <w:rPr>
                <w:rFonts w:ascii=".VnTime" w:hAnsi=".VnTime"/>
                <w:position w:val="-4"/>
                <w:lang w:val="nl-NL"/>
              </w:rPr>
              <w:object w:dxaOrig="200" w:dyaOrig="240">
                <v:shape id="_x0000_i2949" type="#_x0000_t75" style="width:9.75pt;height:12pt" o:ole="">
                  <v:imagedata r:id="rId3517" o:title=""/>
                </v:shape>
                <o:OLEObject Type="Embed" ProgID="Equation.DSMT4" ShapeID="_x0000_i2949" DrawAspect="Content" ObjectID="_1592693914" r:id="rId3518"/>
              </w:object>
            </w:r>
            <w:r w:rsidRPr="00130261">
              <w:rPr>
                <w:rFonts w:ascii=".VnTime" w:hAnsi=".VnTime"/>
                <w:lang w:val="nl-NL"/>
              </w:rPr>
              <w:t>0; a</w:t>
            </w:r>
            <w:r w:rsidRPr="00130261">
              <w:rPr>
                <w:rFonts w:ascii=".VnTime" w:hAnsi=".VnTime"/>
                <w:position w:val="-4"/>
                <w:lang w:val="nl-NL"/>
              </w:rPr>
              <w:object w:dxaOrig="220" w:dyaOrig="220">
                <v:shape id="_x0000_i2950" type="#_x0000_t75" style="width:11.25pt;height:11.25pt" o:ole="">
                  <v:imagedata r:id="rId3519" o:title=""/>
                </v:shape>
                <o:OLEObject Type="Embed" ProgID="Equation.DSMT4" ShapeID="_x0000_i2950" DrawAspect="Content" ObjectID="_1592693915" r:id="rId3520"/>
              </w:object>
            </w:r>
            <w:r w:rsidRPr="00130261">
              <w:rPr>
                <w:rFonts w:ascii=".VnTime" w:hAnsi=".VnTime"/>
                <w:lang w:val="nl-NL"/>
              </w:rPr>
              <w:t>1.</w:t>
            </w:r>
          </w:p>
          <w:p w:rsidR="00BE079F" w:rsidRPr="00130261" w:rsidRDefault="00BE079F" w:rsidP="00BE079F">
            <w:pPr>
              <w:rPr>
                <w:rFonts w:ascii=".VnTime" w:hAnsi=".VnTime"/>
                <w:lang w:val="nl-NL"/>
              </w:rPr>
            </w:pPr>
            <w:r w:rsidRPr="00130261">
              <w:rPr>
                <w:rFonts w:ascii=".VnTime" w:hAnsi=".VnTime"/>
                <w:lang w:val="nl-NL"/>
              </w:rPr>
              <w:tab/>
              <w:t xml:space="preserve">2. Gi¶i hÖ ph­¬ng tr×nh: </w:t>
            </w:r>
            <w:r w:rsidRPr="00130261">
              <w:rPr>
                <w:rFonts w:ascii=".VnTime" w:hAnsi=".VnTime"/>
                <w:position w:val="-30"/>
                <w:lang w:val="nl-NL"/>
              </w:rPr>
              <w:object w:dxaOrig="1359" w:dyaOrig="720">
                <v:shape id="_x0000_i2951" type="#_x0000_t75" style="width:68.25pt;height:36pt" o:ole="">
                  <v:imagedata r:id="rId3521" o:title=""/>
                </v:shape>
                <o:OLEObject Type="Embed" ProgID="Equation.DSMT4" ShapeID="_x0000_i2951" DrawAspect="Content" ObjectID="_1592693916" r:id="rId3522"/>
              </w:object>
            </w:r>
            <w:r w:rsidRPr="00130261">
              <w:rPr>
                <w:rFonts w:ascii=".VnTime" w:hAnsi=".VnTime"/>
                <w:lang w:val="nl-NL"/>
              </w:rPr>
              <w:t>.</w:t>
            </w:r>
          </w:p>
          <w:p w:rsidR="00BE079F" w:rsidRPr="00130261" w:rsidRDefault="00BE079F" w:rsidP="00BE079F">
            <w:pPr>
              <w:rPr>
                <w:rFonts w:ascii=".VnTime" w:hAnsi=".VnTime"/>
                <w:lang w:val="nl-NL"/>
              </w:rPr>
            </w:pPr>
            <w:r w:rsidRPr="00130261">
              <w:rPr>
                <w:rFonts w:ascii=".VnTime" w:hAnsi=".VnTime"/>
                <w:lang w:val="nl-NL"/>
              </w:rPr>
              <w:tab/>
              <w:t xml:space="preserve">3. Cho ph­¬ng tr×nh: </w:t>
            </w:r>
            <w:r w:rsidRPr="00130261">
              <w:rPr>
                <w:rFonts w:ascii=".VnTime" w:hAnsi=".VnTime"/>
                <w:position w:val="-6"/>
                <w:lang w:val="nl-NL"/>
              </w:rPr>
              <w:object w:dxaOrig="1800" w:dyaOrig="320">
                <v:shape id="_x0000_i2952" type="#_x0000_t75" style="width:90pt;height:15.75pt" o:ole="">
                  <v:imagedata r:id="rId3523" o:title=""/>
                </v:shape>
                <o:OLEObject Type="Embed" ProgID="Equation.DSMT4" ShapeID="_x0000_i2952" DrawAspect="Content" ObjectID="_1592693917" r:id="rId3524"/>
              </w:object>
            </w:r>
            <w:r w:rsidRPr="00130261">
              <w:rPr>
                <w:rFonts w:ascii=".VnTime" w:hAnsi=".VnTime"/>
                <w:lang w:val="nl-NL"/>
              </w:rPr>
              <w:t xml:space="preserve"> (1), víi m lµ tham sè. T×m c¸c gi¸ trÞ cña m ®Ó ph­¬ngg tr×nh (1) cã hai nghiÖm </w:t>
            </w:r>
            <w:r w:rsidRPr="00130261">
              <w:rPr>
                <w:rFonts w:ascii=".VnTime" w:hAnsi=".VnTime"/>
                <w:position w:val="-12"/>
                <w:lang w:val="nl-NL"/>
              </w:rPr>
              <w:object w:dxaOrig="540" w:dyaOrig="360">
                <v:shape id="_x0000_i2953" type="#_x0000_t75" style="width:27pt;height:18pt" o:ole="">
                  <v:imagedata r:id="rId3525" o:title=""/>
                </v:shape>
                <o:OLEObject Type="Embed" ProgID="Equation.DSMT4" ShapeID="_x0000_i2953" DrawAspect="Content" ObjectID="_1592693918" r:id="rId3526"/>
              </w:object>
            </w:r>
            <w:r w:rsidRPr="00130261">
              <w:rPr>
                <w:rFonts w:ascii=".VnTime" w:hAnsi=".VnTime"/>
                <w:lang w:val="nl-NL"/>
              </w:rPr>
              <w:t xml:space="preserve"> tho¶ m·n </w:t>
            </w:r>
            <w:r w:rsidRPr="00130261">
              <w:rPr>
                <w:rFonts w:ascii=".VnTime" w:hAnsi=".VnTime"/>
                <w:position w:val="-14"/>
                <w:lang w:val="nl-NL"/>
              </w:rPr>
              <w:object w:dxaOrig="1320" w:dyaOrig="440">
                <v:shape id="_x0000_i2954" type="#_x0000_t75" style="width:66pt;height:21.75pt" o:ole="">
                  <v:imagedata r:id="rId3527" o:title=""/>
                </v:shape>
                <o:OLEObject Type="Embed" ProgID="Equation.DSMT4" ShapeID="_x0000_i2954" DrawAspect="Content" ObjectID="_1592693919" r:id="rId3528"/>
              </w:object>
            </w:r>
            <w:r w:rsidRPr="00130261">
              <w:rPr>
                <w:rFonts w:ascii=".VnTime" w:hAnsi=".VnTime"/>
                <w:lang w:val="nl-NL"/>
              </w:rPr>
              <w:t>.</w:t>
            </w:r>
          </w:p>
          <w:p w:rsidR="00BE079F" w:rsidRPr="00130261" w:rsidRDefault="00BE079F" w:rsidP="00BE079F">
            <w:pPr>
              <w:rPr>
                <w:rFonts w:ascii=".VnTime" w:hAnsi=".VnTime"/>
                <w:b/>
                <w:u w:val="single"/>
                <w:lang w:val="nl-NL"/>
              </w:rPr>
            </w:pPr>
          </w:p>
          <w:p w:rsidR="00BE079F" w:rsidRPr="00130261" w:rsidRDefault="00BE079F" w:rsidP="00BE079F">
            <w:pPr>
              <w:rPr>
                <w:rFonts w:ascii=".VnTime" w:hAnsi=".VnTime"/>
                <w:lang w:val="nl-NL"/>
              </w:rPr>
            </w:pPr>
            <w:r w:rsidRPr="00130261">
              <w:rPr>
                <w:rFonts w:ascii=".VnTime" w:hAnsi=".VnTime"/>
                <w:b/>
                <w:u w:val="single"/>
                <w:lang w:val="nl-NL"/>
              </w:rPr>
              <w:t>C©u 3</w:t>
            </w:r>
            <w:r w:rsidRPr="00130261">
              <w:rPr>
                <w:rFonts w:ascii=".VnTime" w:hAnsi=".VnTime"/>
                <w:lang w:val="nl-NL"/>
              </w:rPr>
              <w:t>: (1,5 ®iÓm)</w:t>
            </w:r>
          </w:p>
          <w:p w:rsidR="00BE079F" w:rsidRPr="00130261" w:rsidRDefault="00BE079F" w:rsidP="00BE079F">
            <w:pPr>
              <w:rPr>
                <w:rFonts w:ascii=".VnTime" w:hAnsi=".VnTime"/>
                <w:lang w:val="nl-NL"/>
              </w:rPr>
            </w:pPr>
            <w:r w:rsidRPr="00130261">
              <w:rPr>
                <w:rFonts w:ascii=".VnTime" w:hAnsi=".VnTime"/>
                <w:lang w:val="nl-NL"/>
              </w:rPr>
              <w:tab/>
              <w:t>Mét m¶nh v­ên h×nh ch÷ nhËt cã diÖn tÝch 192 m</w:t>
            </w:r>
            <w:r w:rsidRPr="00130261">
              <w:rPr>
                <w:rFonts w:ascii=".VnTime" w:hAnsi=".VnTime"/>
                <w:vertAlign w:val="superscript"/>
                <w:lang w:val="nl-NL"/>
              </w:rPr>
              <w:t>2</w:t>
            </w:r>
            <w:r w:rsidRPr="00130261">
              <w:rPr>
                <w:rFonts w:ascii=".VnTime" w:hAnsi=".VnTime"/>
                <w:lang w:val="nl-NL"/>
              </w:rPr>
              <w:t>. BiÕt hai lÇn chiÒu réng lín h¬n chiÒu dµi 8m. TÝnh kÝch th­íc cña h×nh ch÷ nhËt ®ã.</w:t>
            </w:r>
          </w:p>
          <w:p w:rsidR="00BE079F" w:rsidRPr="00130261" w:rsidRDefault="00BE079F" w:rsidP="00BE079F">
            <w:pPr>
              <w:rPr>
                <w:rFonts w:ascii=".VnTime" w:hAnsi=".VnTime"/>
                <w:b/>
                <w:u w:val="single"/>
                <w:lang w:val="nl-NL"/>
              </w:rPr>
            </w:pPr>
          </w:p>
          <w:p w:rsidR="00BE079F" w:rsidRPr="00130261" w:rsidRDefault="00BE079F" w:rsidP="00BE079F">
            <w:pPr>
              <w:rPr>
                <w:rFonts w:ascii=".VnTime" w:hAnsi=".VnTime"/>
                <w:lang w:val="nl-NL"/>
              </w:rPr>
            </w:pPr>
            <w:r w:rsidRPr="00130261">
              <w:rPr>
                <w:rFonts w:ascii=".VnTime" w:hAnsi=".VnTime"/>
                <w:b/>
                <w:u w:val="single"/>
                <w:lang w:val="nl-NL"/>
              </w:rPr>
              <w:t>C©u 4</w:t>
            </w:r>
            <w:r w:rsidRPr="00130261">
              <w:rPr>
                <w:rFonts w:ascii=".VnTime" w:hAnsi=".VnTime"/>
                <w:lang w:val="nl-NL"/>
              </w:rPr>
              <w:t>: (3 ®iÓm)</w:t>
            </w:r>
          </w:p>
          <w:p w:rsidR="00BE079F" w:rsidRPr="00130261" w:rsidRDefault="00BE079F" w:rsidP="00BE079F">
            <w:pPr>
              <w:rPr>
                <w:rFonts w:ascii=".VnTime" w:hAnsi=".VnTime"/>
                <w:lang w:val="nl-NL"/>
              </w:rPr>
            </w:pPr>
            <w:r w:rsidRPr="00130261">
              <w:rPr>
                <w:rFonts w:ascii=".VnTime" w:hAnsi=".VnTime"/>
                <w:lang w:val="nl-NL"/>
              </w:rPr>
              <w:tab/>
              <w:t>Cho nöa ®­êng trßn (O), ®­êng kÝnh BC. Gäi D lµ ®iÓm cè ®Þnh thuéc ®o¹n th¼ng OC (D kh¸c O vµ C). Dùng ®­êng th¼ng d vu«ng gãc víi BC t¹i ®iÓm D, c¾t nöa ®­êng trßn (O) t¹i ®iÓm A. Trªn cung AC lÊy ®iÓm M bÊt kú (M kh¸c A vµ C), tia BM c¾t ®­êng th¼ng d t¹i ®iÓm K, tia CM c¾t ®­êng th¼ng d t¹i ®iÓm E. §­êng th¼ng BE c¾t nöa ®­êng trßn (O) t¹i ®iÓm N (N kh¸c B).</w:t>
            </w:r>
          </w:p>
          <w:p w:rsidR="00BE079F" w:rsidRPr="00130261" w:rsidRDefault="00BE079F" w:rsidP="00BE079F">
            <w:pPr>
              <w:rPr>
                <w:rFonts w:ascii=".VnTime" w:hAnsi=".VnTime"/>
                <w:lang w:val="nl-NL"/>
              </w:rPr>
            </w:pPr>
            <w:r w:rsidRPr="00130261">
              <w:rPr>
                <w:rFonts w:ascii=".VnTime" w:hAnsi=".VnTime"/>
                <w:lang w:val="nl-NL"/>
              </w:rPr>
              <w:tab/>
              <w:t>1. Chøng minh tø gi¸c CDNE néi tiÕp.</w:t>
            </w:r>
          </w:p>
          <w:p w:rsidR="00BE079F" w:rsidRPr="00130261" w:rsidRDefault="00BE079F" w:rsidP="00BE079F">
            <w:pPr>
              <w:rPr>
                <w:rFonts w:ascii=".VnTime" w:hAnsi=".VnTime"/>
                <w:lang w:val="nl-NL"/>
              </w:rPr>
            </w:pPr>
            <w:r w:rsidRPr="00130261">
              <w:rPr>
                <w:rFonts w:ascii=".VnTime" w:hAnsi=".VnTime"/>
                <w:lang w:val="nl-NL"/>
              </w:rPr>
              <w:tab/>
              <w:t>2.Chøng minh ba ®iÓm C, K vµ N th¼ng hµng.</w:t>
            </w:r>
          </w:p>
          <w:p w:rsidR="00BE079F" w:rsidRPr="00130261" w:rsidRDefault="00BE079F" w:rsidP="00BE079F">
            <w:pPr>
              <w:rPr>
                <w:rFonts w:ascii=".VnTime" w:hAnsi=".VnTime"/>
                <w:lang w:val="nl-NL"/>
              </w:rPr>
            </w:pPr>
            <w:r w:rsidRPr="00130261">
              <w:rPr>
                <w:rFonts w:ascii=".VnTime" w:hAnsi=".VnTime"/>
                <w:lang w:val="nl-NL"/>
              </w:rPr>
              <w:tab/>
              <w:t>3. Gäi I lµ t©m ®­êng trßn ngo¹i tiÕp tam gi¸c BKE. Chøng minh r»ng ®iÓm I lu«n n»m trªn mét ®­êng th¼ng cè ®Þnh khi ®iÓm M thay ®æi.</w:t>
            </w:r>
          </w:p>
          <w:p w:rsidR="00BE079F" w:rsidRPr="00130261" w:rsidRDefault="00BE079F" w:rsidP="00BE079F">
            <w:pPr>
              <w:rPr>
                <w:rFonts w:ascii=".VnTime" w:hAnsi=".VnTime"/>
                <w:b/>
                <w:u w:val="single"/>
                <w:lang w:val="nl-NL"/>
              </w:rPr>
            </w:pPr>
          </w:p>
          <w:p w:rsidR="00BE079F" w:rsidRPr="00130261" w:rsidRDefault="00BE079F" w:rsidP="00BE079F">
            <w:pPr>
              <w:rPr>
                <w:rFonts w:ascii=".VnTime" w:hAnsi=".VnTime"/>
                <w:lang w:val="nl-NL"/>
              </w:rPr>
            </w:pPr>
            <w:r w:rsidRPr="00130261">
              <w:rPr>
                <w:rFonts w:ascii=".VnTime" w:hAnsi=".VnTime"/>
                <w:b/>
                <w:u w:val="single"/>
                <w:lang w:val="nl-NL"/>
              </w:rPr>
              <w:t>C©u 5</w:t>
            </w:r>
            <w:r w:rsidRPr="00130261">
              <w:rPr>
                <w:rFonts w:ascii=".VnTime" w:hAnsi=".VnTime"/>
                <w:lang w:val="nl-NL"/>
              </w:rPr>
              <w:t>: (0,5 ®iÓm)</w:t>
            </w:r>
          </w:p>
          <w:p w:rsidR="00BE079F" w:rsidRPr="00130261" w:rsidRDefault="00BE079F" w:rsidP="00BE079F">
            <w:pPr>
              <w:rPr>
                <w:rFonts w:ascii=".VnTime" w:hAnsi=".VnTime"/>
                <w:lang w:val="nl-NL"/>
              </w:rPr>
            </w:pPr>
            <w:r w:rsidRPr="00130261">
              <w:rPr>
                <w:rFonts w:ascii=".VnTime" w:hAnsi=".VnTime"/>
                <w:lang w:val="nl-NL"/>
              </w:rPr>
              <w:tab/>
              <w:t>Cho hai sè thùc d­¬ng x, y tho¶ m·n:</w:t>
            </w:r>
          </w:p>
          <w:p w:rsidR="00BE079F" w:rsidRPr="00130261" w:rsidRDefault="00BE079F" w:rsidP="00BE079F">
            <w:pPr>
              <w:rPr>
                <w:rFonts w:ascii=".VnTime" w:hAnsi=".VnTime"/>
                <w:lang w:val="nl-NL"/>
              </w:rPr>
            </w:pPr>
            <w:r w:rsidRPr="00130261">
              <w:rPr>
                <w:rFonts w:ascii=".VnTime" w:hAnsi=".VnTime"/>
                <w:lang w:val="nl-NL"/>
              </w:rPr>
              <w:tab/>
            </w:r>
            <w:r w:rsidRPr="00130261">
              <w:rPr>
                <w:rFonts w:ascii=".VnTime" w:hAnsi=".VnTime"/>
                <w:lang w:val="nl-NL"/>
              </w:rPr>
              <w:tab/>
            </w:r>
            <w:r w:rsidRPr="00130261">
              <w:rPr>
                <w:rFonts w:ascii=".VnTime" w:hAnsi=".VnTime"/>
                <w:position w:val="-16"/>
                <w:lang w:val="nl-NL"/>
              </w:rPr>
              <w:object w:dxaOrig="4780" w:dyaOrig="440">
                <v:shape id="_x0000_i2955" type="#_x0000_t75" style="width:239.25pt;height:21.75pt" o:ole="">
                  <v:imagedata r:id="rId3529" o:title=""/>
                </v:shape>
                <o:OLEObject Type="Embed" ProgID="Equation.DSMT4" ShapeID="_x0000_i2955" DrawAspect="Content" ObjectID="_1592693920" r:id="rId3530"/>
              </w:object>
            </w:r>
            <w:r w:rsidRPr="00130261">
              <w:rPr>
                <w:rFonts w:ascii=".VnTime" w:hAnsi=".VnTime"/>
                <w:lang w:val="nl-NL"/>
              </w:rPr>
              <w:t>.</w:t>
            </w:r>
          </w:p>
          <w:p w:rsidR="00BE079F" w:rsidRPr="00130261" w:rsidRDefault="00BE079F" w:rsidP="00BE079F">
            <w:pPr>
              <w:rPr>
                <w:rFonts w:ascii=".VnTime" w:hAnsi=".VnTime"/>
                <w:lang w:val="nl-NL"/>
              </w:rPr>
            </w:pPr>
            <w:r w:rsidRPr="00130261">
              <w:rPr>
                <w:rFonts w:ascii=".VnTime" w:hAnsi=".VnTime"/>
                <w:lang w:val="nl-NL"/>
              </w:rPr>
              <w:tab/>
              <w:t>T×m gi¸ trÞ nhá nhÊt cña biÓu thøc M = x + y.</w:t>
            </w:r>
          </w:p>
          <w:p w:rsidR="00BE079F" w:rsidRPr="00130261" w:rsidRDefault="00BE079F" w:rsidP="00BE079F">
            <w:pPr>
              <w:rPr>
                <w:rFonts w:ascii=".VnTime" w:hAnsi=".VnTime"/>
                <w:lang w:val="nl-NL"/>
              </w:rPr>
            </w:pPr>
          </w:p>
          <w:p w:rsidR="00BE079F" w:rsidRPr="00130261" w:rsidRDefault="00BE079F" w:rsidP="00BE079F">
            <w:pPr>
              <w:jc w:val="center"/>
              <w:rPr>
                <w:rFonts w:ascii=".VnTime" w:hAnsi=".VnTime"/>
                <w:lang w:val="nl-NL"/>
              </w:rPr>
            </w:pPr>
            <w:r w:rsidRPr="00130261">
              <w:rPr>
                <w:rFonts w:ascii=".VnTime" w:hAnsi=".VnTime"/>
                <w:lang w:val="nl-NL"/>
              </w:rPr>
              <w:t xml:space="preserve"> ---------------------------HÕt--------------------------- </w:t>
            </w:r>
          </w:p>
          <w:p w:rsidR="00BE079F" w:rsidRPr="00130261" w:rsidRDefault="00BE079F" w:rsidP="00BE079F">
            <w:pPr>
              <w:jc w:val="center"/>
              <w:rPr>
                <w:rFonts w:ascii=".VnTime" w:hAnsi=".VnTime"/>
                <w:b/>
                <w:lang w:val="nl-NL"/>
              </w:rPr>
            </w:pPr>
            <w:r w:rsidRPr="00130261">
              <w:rPr>
                <w:rFonts w:ascii=".VnTime" w:hAnsi=".VnTime"/>
                <w:b/>
                <w:lang w:val="nl-NL"/>
              </w:rPr>
              <w:t>H­íng dÉn chÊm</w:t>
            </w:r>
          </w:p>
          <w:p w:rsidR="00BE079F" w:rsidRPr="00130261" w:rsidRDefault="00BE079F" w:rsidP="00BE079F">
            <w:pPr>
              <w:rPr>
                <w:rFonts w:ascii=".VnTime" w:hAnsi=".VnTime"/>
                <w:lang w:val="nl-NL"/>
              </w:rPr>
            </w:pPr>
            <w:r w:rsidRPr="00130261">
              <w:rPr>
                <w:rFonts w:ascii=".VnTime" w:hAnsi=".VnTime"/>
                <w:b/>
                <w:u w:val="single"/>
                <w:lang w:val="nl-NL"/>
              </w:rPr>
              <w:t>C©u 1</w:t>
            </w:r>
            <w:r w:rsidRPr="00130261">
              <w:rPr>
                <w:rFonts w:ascii=".VnTime" w:hAnsi=".VnTime"/>
                <w:u w:val="single"/>
                <w:lang w:val="nl-NL"/>
              </w:rPr>
              <w:t xml:space="preserve">: </w:t>
            </w:r>
            <w:r w:rsidRPr="00130261">
              <w:rPr>
                <w:rFonts w:ascii=".VnTime" w:hAnsi=".VnTime"/>
                <w:lang w:val="nl-NL"/>
              </w:rPr>
              <w:t>(2,0 ®iÓm)</w:t>
            </w:r>
          </w:p>
          <w:p w:rsidR="00BE079F" w:rsidRPr="00130261" w:rsidRDefault="00BE079F" w:rsidP="00BE079F">
            <w:pPr>
              <w:rPr>
                <w:rFonts w:ascii=".VnTime" w:hAnsi=".VnTime"/>
                <w:lang w:val="nl-NL"/>
              </w:rPr>
            </w:pPr>
            <w:r w:rsidRPr="00130261">
              <w:rPr>
                <w:rFonts w:ascii=".VnTime" w:hAnsi=".VnTime"/>
                <w:lang w:val="nl-NL"/>
              </w:rPr>
              <w:tab/>
              <w:t xml:space="preserve">1.  </w:t>
            </w:r>
            <w:r w:rsidRPr="00130261">
              <w:rPr>
                <w:rFonts w:ascii=".VnTime" w:hAnsi=".VnTime"/>
                <w:position w:val="-8"/>
                <w:lang w:val="nl-NL"/>
              </w:rPr>
              <w:object w:dxaOrig="4459" w:dyaOrig="360">
                <v:shape id="_x0000_i2956" type="#_x0000_t75" style="width:222.75pt;height:18pt" o:ole="">
                  <v:imagedata r:id="rId3531" o:title=""/>
                </v:shape>
                <o:OLEObject Type="Embed" ProgID="Equation.DSMT4" ShapeID="_x0000_i2956" DrawAspect="Content" ObjectID="_1592693921" r:id="rId3532"/>
              </w:object>
            </w:r>
          </w:p>
          <w:p w:rsidR="00BE079F" w:rsidRPr="00130261" w:rsidRDefault="00BE079F" w:rsidP="00BE079F">
            <w:pPr>
              <w:rPr>
                <w:rFonts w:ascii=".VnTime" w:hAnsi=".VnTime"/>
                <w:lang w:val="nl-NL"/>
              </w:rPr>
            </w:pPr>
            <w:r w:rsidRPr="00130261">
              <w:rPr>
                <w:rFonts w:ascii=".VnTime" w:hAnsi=".VnTime"/>
                <w:lang w:val="nl-NL"/>
              </w:rPr>
              <w:tab/>
              <w:t xml:space="preserve">2.  Hµm sè bËc nhÊt y = (m - 2)x + 3 ®ång biÕn trªn R khi  </w:t>
            </w:r>
            <w:r w:rsidRPr="00130261">
              <w:rPr>
                <w:rFonts w:ascii=".VnTime" w:hAnsi=".VnTime"/>
                <w:position w:val="-6"/>
                <w:lang w:val="nl-NL"/>
              </w:rPr>
              <w:object w:dxaOrig="1900" w:dyaOrig="279">
                <v:shape id="_x0000_i2957" type="#_x0000_t75" style="width:102pt;height:14.25pt" o:ole="">
                  <v:imagedata r:id="rId3533" o:title=""/>
                </v:shape>
                <o:OLEObject Type="Embed" ProgID="Equation.DSMT4" ShapeID="_x0000_i2957" DrawAspect="Content" ObjectID="_1592693922" r:id="rId3534"/>
              </w:object>
            </w:r>
          </w:p>
          <w:p w:rsidR="00BE079F" w:rsidRPr="00130261" w:rsidRDefault="00BE079F" w:rsidP="00BE079F">
            <w:pPr>
              <w:rPr>
                <w:rFonts w:ascii=".VnTime" w:hAnsi=".VnTime"/>
                <w:u w:val="single"/>
                <w:lang w:val="nl-NL"/>
              </w:rPr>
            </w:pPr>
            <w:r w:rsidRPr="00130261">
              <w:rPr>
                <w:rFonts w:ascii=".VnTime" w:hAnsi=".VnTime"/>
                <w:b/>
                <w:u w:val="single"/>
                <w:lang w:val="nl-NL"/>
              </w:rPr>
              <w:t>C©u 2</w:t>
            </w:r>
            <w:r w:rsidRPr="00130261">
              <w:rPr>
                <w:rFonts w:ascii=".VnTime" w:hAnsi=".VnTime"/>
                <w:u w:val="single"/>
                <w:lang w:val="nl-NL"/>
              </w:rPr>
              <w:t xml:space="preserve">: </w:t>
            </w:r>
            <w:r w:rsidRPr="00130261">
              <w:rPr>
                <w:rFonts w:ascii=".VnTime" w:hAnsi=".VnTime"/>
                <w:lang w:val="nl-NL"/>
              </w:rPr>
              <w:t>(3,0 ®iÓm)</w:t>
            </w:r>
          </w:p>
          <w:p w:rsidR="00BE079F" w:rsidRPr="00130261" w:rsidRDefault="00BE079F" w:rsidP="00BE079F">
            <w:pPr>
              <w:rPr>
                <w:rFonts w:ascii=".VnTime" w:hAnsi=".VnTime"/>
                <w:lang w:val="nl-NL"/>
              </w:rPr>
            </w:pPr>
            <w:r w:rsidRPr="00130261">
              <w:rPr>
                <w:rFonts w:ascii=".VnTime" w:hAnsi=".VnTime"/>
                <w:lang w:val="nl-NL"/>
              </w:rPr>
              <w:t xml:space="preserve">1.  </w:t>
            </w:r>
            <w:r w:rsidRPr="00130261">
              <w:rPr>
                <w:rFonts w:ascii=".VnTime" w:hAnsi=".VnTime"/>
                <w:position w:val="-34"/>
                <w:lang w:val="nl-NL"/>
              </w:rPr>
              <w:object w:dxaOrig="9940" w:dyaOrig="800">
                <v:shape id="_x0000_i2958" type="#_x0000_t75" style="width:497.25pt;height:39.75pt" o:ole="">
                  <v:imagedata r:id="rId3535" o:title=""/>
                </v:shape>
                <o:OLEObject Type="Embed" ProgID="Equation.DSMT4" ShapeID="_x0000_i2958" DrawAspect="Content" ObjectID="_1592693923" r:id="rId3536"/>
              </w:object>
            </w:r>
          </w:p>
          <w:p w:rsidR="00BE079F" w:rsidRPr="00130261" w:rsidRDefault="00BE079F" w:rsidP="00BE079F">
            <w:pPr>
              <w:rPr>
                <w:rFonts w:ascii=".VnTime" w:hAnsi=".VnTime"/>
                <w:lang w:val="nl-NL"/>
              </w:rPr>
            </w:pPr>
            <w:r w:rsidRPr="00130261">
              <w:rPr>
                <w:rFonts w:ascii=".VnTime" w:hAnsi=".VnTime"/>
                <w:lang w:val="nl-NL"/>
              </w:rPr>
              <w:t xml:space="preserve">2. Gi¶i hÖ ph­¬ng tr×nh:  </w:t>
            </w:r>
            <w:r w:rsidRPr="00130261">
              <w:rPr>
                <w:rFonts w:ascii=".VnTime" w:hAnsi=".VnTime"/>
                <w:position w:val="-30"/>
                <w:lang w:val="nl-NL"/>
              </w:rPr>
              <w:object w:dxaOrig="5600" w:dyaOrig="720">
                <v:shape id="_x0000_i2959" type="#_x0000_t75" style="width:361.5pt;height:36pt" o:ole="">
                  <v:imagedata r:id="rId3537" o:title=""/>
                </v:shape>
                <o:OLEObject Type="Embed" ProgID="Equation.DSMT4" ShapeID="_x0000_i2959" DrawAspect="Content" ObjectID="_1592693924" r:id="rId3538"/>
              </w:object>
            </w:r>
          </w:p>
          <w:p w:rsidR="00BE079F" w:rsidRPr="00130261" w:rsidRDefault="00BE079F" w:rsidP="00BE079F">
            <w:pPr>
              <w:rPr>
                <w:rFonts w:ascii=".VnTime" w:hAnsi=".VnTime"/>
                <w:lang w:val="nl-NL"/>
              </w:rPr>
            </w:pPr>
            <w:r w:rsidRPr="00130261">
              <w:rPr>
                <w:rFonts w:ascii=".VnTime" w:hAnsi=".VnTime"/>
                <w:lang w:val="nl-NL"/>
              </w:rPr>
              <w:t xml:space="preserve">3.PT :  </w:t>
            </w:r>
            <w:r w:rsidRPr="00130261">
              <w:rPr>
                <w:rFonts w:ascii=".VnTime" w:hAnsi=".VnTime"/>
                <w:position w:val="-6"/>
                <w:lang w:val="nl-NL"/>
              </w:rPr>
              <w:object w:dxaOrig="1800" w:dyaOrig="320">
                <v:shape id="_x0000_i2960" type="#_x0000_t75" style="width:90pt;height:15.75pt" o:ole="">
                  <v:imagedata r:id="rId3523" o:title=""/>
                </v:shape>
                <o:OLEObject Type="Embed" ProgID="Equation.DSMT4" ShapeID="_x0000_i2960" DrawAspect="Content" ObjectID="_1592693925" r:id="rId3539"/>
              </w:object>
            </w:r>
            <w:r w:rsidRPr="00130261">
              <w:rPr>
                <w:rFonts w:ascii=".VnTime" w:hAnsi=".VnTime"/>
                <w:lang w:val="nl-NL"/>
              </w:rPr>
              <w:t xml:space="preserve"> (1), víi m lµ tham sè. </w:t>
            </w:r>
          </w:p>
          <w:p w:rsidR="00BE079F" w:rsidRPr="00130261" w:rsidRDefault="00BE079F" w:rsidP="00BE079F">
            <w:pPr>
              <w:rPr>
                <w:rFonts w:ascii=".VnTime" w:hAnsi=".VnTime"/>
                <w:lang w:val="nl-NL"/>
              </w:rPr>
            </w:pPr>
            <w:r w:rsidRPr="00130261">
              <w:rPr>
                <w:rFonts w:ascii=".VnTime" w:hAnsi=".VnTime"/>
                <w:lang w:val="nl-NL"/>
              </w:rPr>
              <w:t xml:space="preserve">                    </w:t>
            </w:r>
            <w:r w:rsidRPr="00130261">
              <w:rPr>
                <w:rFonts w:ascii=".VnTime" w:hAnsi=".VnTime"/>
                <w:position w:val="-10"/>
                <w:lang w:val="nl-NL"/>
              </w:rPr>
              <w:object w:dxaOrig="2700" w:dyaOrig="360">
                <v:shape id="_x0000_i2961" type="#_x0000_t75" style="width:153.75pt;height:18pt" o:ole="">
                  <v:imagedata r:id="rId3540" o:title=""/>
                </v:shape>
                <o:OLEObject Type="Embed" ProgID="Equation.DSMT4" ShapeID="_x0000_i2961" DrawAspect="Content" ObjectID="_1592693926" r:id="rId3541"/>
              </w:object>
            </w:r>
          </w:p>
          <w:p w:rsidR="00BE079F" w:rsidRPr="00130261" w:rsidRDefault="00BE079F" w:rsidP="00BE079F">
            <w:pPr>
              <w:ind w:left="360"/>
              <w:rPr>
                <w:lang w:val="nl-NL"/>
              </w:rPr>
            </w:pPr>
            <w:r w:rsidRPr="00130261">
              <w:rPr>
                <w:lang w:val="nl-NL"/>
              </w:rPr>
              <w:t xml:space="preserve">Ph­¬ng tr×nh (1) cã  nghiÖm  khi    </w:t>
            </w:r>
            <w:r w:rsidRPr="00130261">
              <w:rPr>
                <w:position w:val="-6"/>
                <w:lang w:val="nl-NL"/>
              </w:rPr>
              <w:object w:dxaOrig="2700" w:dyaOrig="279">
                <v:shape id="_x0000_i2962" type="#_x0000_t75" style="width:163.5pt;height:11.25pt" o:ole="">
                  <v:imagedata r:id="rId3542" o:title=""/>
                </v:shape>
                <o:OLEObject Type="Embed" ProgID="Equation.DSMT4" ShapeID="_x0000_i2962" DrawAspect="Content" ObjectID="_1592693927" r:id="rId3543"/>
              </w:object>
            </w:r>
          </w:p>
          <w:p w:rsidR="00BE079F" w:rsidRPr="00130261" w:rsidRDefault="00BE079F" w:rsidP="00BE079F">
            <w:pPr>
              <w:rPr>
                <w:lang w:val="nl-NL"/>
              </w:rPr>
            </w:pPr>
            <w:r w:rsidRPr="00130261">
              <w:rPr>
                <w:lang w:val="nl-NL"/>
              </w:rPr>
              <w:t xml:space="preserve">        </w:t>
            </w:r>
            <w:r w:rsidRPr="00130261">
              <w:rPr>
                <w:rFonts w:ascii=".VnTime" w:hAnsi=".VnTime"/>
                <w:lang w:val="nl-NL"/>
              </w:rPr>
              <w:t>Theo hÖ thøc</w:t>
            </w:r>
            <w:r w:rsidRPr="00130261">
              <w:rPr>
                <w:lang w:val="nl-NL"/>
              </w:rPr>
              <w:t xml:space="preserve"> Viét ta có </w:t>
            </w:r>
            <w:r w:rsidRPr="00130261">
              <w:rPr>
                <w:position w:val="-12"/>
                <w:lang w:val="nl-NL"/>
              </w:rPr>
              <w:object w:dxaOrig="1040" w:dyaOrig="360">
                <v:shape id="_x0000_i2963" type="#_x0000_t75" style="width:51.75pt;height:18pt" o:ole="">
                  <v:imagedata r:id="rId3544" o:title=""/>
                </v:shape>
                <o:OLEObject Type="Embed" ProgID="Equation.DSMT4" ShapeID="_x0000_i2963" DrawAspect="Content" ObjectID="_1592693928" r:id="rId3545"/>
              </w:object>
            </w:r>
            <w:r w:rsidRPr="00130261">
              <w:rPr>
                <w:lang w:val="nl-NL"/>
              </w:rPr>
              <w:t xml:space="preserve">      (2)  ;   </w:t>
            </w:r>
            <w:r w:rsidRPr="00130261">
              <w:rPr>
                <w:position w:val="-12"/>
                <w:lang w:val="nl-NL"/>
              </w:rPr>
              <w:object w:dxaOrig="1219" w:dyaOrig="360">
                <v:shape id="_x0000_i2964" type="#_x0000_t75" style="width:60.75pt;height:18pt" o:ole="">
                  <v:imagedata r:id="rId3546" o:title=""/>
                </v:shape>
                <o:OLEObject Type="Embed" ProgID="Equation.DSMT4" ShapeID="_x0000_i2964" DrawAspect="Content" ObjectID="_1592693929" r:id="rId3547"/>
              </w:object>
            </w:r>
            <w:r w:rsidRPr="00130261">
              <w:rPr>
                <w:lang w:val="nl-NL"/>
              </w:rPr>
              <w:t xml:space="preserve">     (3)</w:t>
            </w:r>
          </w:p>
          <w:p w:rsidR="00BE079F" w:rsidRPr="00130261" w:rsidRDefault="00BE079F" w:rsidP="00BE079F">
            <w:pPr>
              <w:rPr>
                <w:lang w:val="nl-NL"/>
              </w:rPr>
            </w:pPr>
            <w:r w:rsidRPr="00130261">
              <w:rPr>
                <w:lang w:val="nl-NL"/>
              </w:rPr>
              <w:t xml:space="preserve"> Theo đề bài ta có:</w:t>
            </w:r>
          </w:p>
          <w:p w:rsidR="00BE079F" w:rsidRPr="00130261" w:rsidRDefault="00BE079F" w:rsidP="00BE079F">
            <w:pPr>
              <w:rPr>
                <w:lang w:val="nl-NL"/>
              </w:rPr>
            </w:pPr>
            <w:r w:rsidRPr="00130261">
              <w:rPr>
                <w:lang w:val="nl-NL"/>
              </w:rPr>
              <w:t xml:space="preserve"> </w:t>
            </w:r>
            <w:r w:rsidRPr="00130261">
              <w:rPr>
                <w:position w:val="-14"/>
                <w:lang w:val="nl-NL"/>
              </w:rPr>
              <w:object w:dxaOrig="8260" w:dyaOrig="440">
                <v:shape id="_x0000_i2965" type="#_x0000_t75" style="width:413.25pt;height:21.75pt" o:ole="">
                  <v:imagedata r:id="rId3548" o:title=""/>
                </v:shape>
                <o:OLEObject Type="Embed" ProgID="Equation.DSMT4" ShapeID="_x0000_i2965" DrawAspect="Content" ObjectID="_1592693930" r:id="rId3549"/>
              </w:object>
            </w:r>
            <w:r w:rsidRPr="00130261">
              <w:rPr>
                <w:lang w:val="nl-NL"/>
              </w:rPr>
              <w:t xml:space="preserve">  (4)</w:t>
            </w:r>
          </w:p>
          <w:p w:rsidR="00BE079F" w:rsidRPr="00130261" w:rsidRDefault="00BE079F" w:rsidP="00BE079F">
            <w:pPr>
              <w:rPr>
                <w:lang w:val="nl-NL"/>
              </w:rPr>
            </w:pPr>
            <w:r w:rsidRPr="00130261">
              <w:rPr>
                <w:lang w:val="nl-NL"/>
              </w:rPr>
              <w:t xml:space="preserve">Thay (2),(3) vµo (4) ta có:   16 - 4.(m+1) = 4 </w:t>
            </w:r>
            <w:r w:rsidRPr="00130261">
              <w:rPr>
                <w:position w:val="-6"/>
                <w:lang w:val="nl-NL"/>
              </w:rPr>
              <w:object w:dxaOrig="340" w:dyaOrig="220">
                <v:shape id="_x0000_i2966" type="#_x0000_t75" style="width:17.25pt;height:11.25pt" o:ole="">
                  <v:imagedata r:id="rId3550" o:title=""/>
                </v:shape>
                <o:OLEObject Type="Embed" ProgID="Equation.DSMT4" ShapeID="_x0000_i2966" DrawAspect="Content" ObjectID="_1592693931" r:id="rId3551"/>
              </w:object>
            </w:r>
            <w:r w:rsidRPr="00130261">
              <w:rPr>
                <w:lang w:val="nl-NL"/>
              </w:rPr>
              <w:t>16- 4m – 4 = 4</w:t>
            </w:r>
            <w:r w:rsidRPr="00130261">
              <w:rPr>
                <w:position w:val="-6"/>
                <w:lang w:val="nl-NL"/>
              </w:rPr>
              <w:object w:dxaOrig="340" w:dyaOrig="220">
                <v:shape id="_x0000_i2967" type="#_x0000_t75" style="width:17.25pt;height:11.25pt" o:ole="">
                  <v:imagedata r:id="rId3550" o:title=""/>
                </v:shape>
                <o:OLEObject Type="Embed" ProgID="Equation.DSMT4" ShapeID="_x0000_i2967" DrawAspect="Content" ObjectID="_1592693932" r:id="rId3552"/>
              </w:object>
            </w:r>
            <w:r w:rsidRPr="00130261">
              <w:rPr>
                <w:lang w:val="nl-NL"/>
              </w:rPr>
              <w:t>- 4m=-8</w:t>
            </w:r>
          </w:p>
          <w:p w:rsidR="00BE079F" w:rsidRPr="00130261" w:rsidRDefault="00BE079F" w:rsidP="00BE079F">
            <w:pPr>
              <w:rPr>
                <w:lang w:val="nl-NL"/>
              </w:rPr>
            </w:pPr>
            <w:r w:rsidRPr="00130261">
              <w:rPr>
                <w:lang w:val="nl-NL"/>
              </w:rPr>
              <w:t xml:space="preserve">                                                 </w:t>
            </w:r>
            <w:r w:rsidRPr="00130261">
              <w:rPr>
                <w:position w:val="-6"/>
                <w:lang w:val="nl-NL"/>
              </w:rPr>
              <w:object w:dxaOrig="340" w:dyaOrig="220">
                <v:shape id="_x0000_i2968" type="#_x0000_t75" style="width:17.25pt;height:11.25pt" o:ole="">
                  <v:imagedata r:id="rId3550" o:title=""/>
                </v:shape>
                <o:OLEObject Type="Embed" ProgID="Equation.DSMT4" ShapeID="_x0000_i2968" DrawAspect="Content" ObjectID="_1592693933" r:id="rId3553"/>
              </w:object>
            </w:r>
            <w:r w:rsidRPr="00130261">
              <w:rPr>
                <w:lang w:val="nl-NL"/>
              </w:rPr>
              <w:t xml:space="preserve">m=2  (có thoả mãn </w:t>
            </w:r>
            <w:r w:rsidRPr="00130261">
              <w:rPr>
                <w:position w:val="-6"/>
                <w:lang w:val="nl-NL"/>
              </w:rPr>
              <w:object w:dxaOrig="639" w:dyaOrig="279">
                <v:shape id="_x0000_i2969" type="#_x0000_t75" style="width:35.25pt;height:14.25pt" o:ole="">
                  <v:imagedata r:id="rId3554" o:title=""/>
                </v:shape>
                <o:OLEObject Type="Embed" ProgID="Equation.DSMT4" ShapeID="_x0000_i2969" DrawAspect="Content" ObjectID="_1592693934" r:id="rId3555"/>
              </w:object>
            </w:r>
            <w:r w:rsidRPr="00130261">
              <w:rPr>
                <w:lang w:val="nl-NL"/>
              </w:rPr>
              <w:t>)</w:t>
            </w:r>
          </w:p>
          <w:p w:rsidR="00BE079F" w:rsidRPr="00130261" w:rsidRDefault="00BE079F" w:rsidP="00BE079F">
            <w:pPr>
              <w:rPr>
                <w:lang w:val="nl-NL"/>
              </w:rPr>
            </w:pPr>
          </w:p>
          <w:p w:rsidR="00BE079F" w:rsidRPr="00130261" w:rsidRDefault="00BE079F" w:rsidP="00BE079F">
            <w:pPr>
              <w:rPr>
                <w:rFonts w:ascii=".VnTime" w:hAnsi=".VnTime"/>
                <w:lang w:val="nl-NL"/>
              </w:rPr>
            </w:pPr>
            <w:r w:rsidRPr="00130261">
              <w:rPr>
                <w:rFonts w:ascii=".VnTime" w:hAnsi=".VnTime"/>
                <w:b/>
                <w:u w:val="single"/>
                <w:lang w:val="nl-NL"/>
              </w:rPr>
              <w:t>C©u 3</w:t>
            </w:r>
            <w:r w:rsidRPr="00130261">
              <w:rPr>
                <w:rFonts w:ascii=".VnTime" w:hAnsi=".VnTime"/>
                <w:lang w:val="nl-NL"/>
              </w:rPr>
              <w:t>: (1,5 ®iÓm)</w:t>
            </w:r>
          </w:p>
          <w:p w:rsidR="00BE079F" w:rsidRPr="00130261" w:rsidRDefault="00BE079F" w:rsidP="00BE079F">
            <w:pPr>
              <w:rPr>
                <w:lang w:val="nl-NL"/>
              </w:rPr>
            </w:pPr>
            <w:r w:rsidRPr="00130261">
              <w:rPr>
                <w:rFonts w:ascii=".VnTime" w:hAnsi=".VnTime"/>
                <w:lang w:val="nl-NL"/>
              </w:rPr>
              <w:t xml:space="preserve">              G</w:t>
            </w:r>
            <w:r w:rsidRPr="00130261">
              <w:rPr>
                <w:lang w:val="nl-NL"/>
              </w:rPr>
              <w:t>ọ</w:t>
            </w:r>
            <w:r w:rsidRPr="00130261">
              <w:rPr>
                <w:rFonts w:ascii=".VnTime" w:hAnsi=".VnTime"/>
                <w:lang w:val="nl-NL"/>
              </w:rPr>
              <w:t>i chi</w:t>
            </w:r>
            <w:r w:rsidRPr="00130261">
              <w:rPr>
                <w:lang w:val="nl-NL"/>
              </w:rPr>
              <w:t>ề</w:t>
            </w:r>
            <w:r w:rsidRPr="00130261">
              <w:rPr>
                <w:rFonts w:ascii=".VnTime" w:hAnsi=".VnTime"/>
                <w:lang w:val="nl-NL"/>
              </w:rPr>
              <w:t>u r</w:t>
            </w:r>
            <w:r w:rsidRPr="00130261">
              <w:rPr>
                <w:lang w:val="nl-NL"/>
              </w:rPr>
              <w:t>ộ</w:t>
            </w:r>
            <w:r w:rsidRPr="00130261">
              <w:rPr>
                <w:rFonts w:ascii=".VnTime" w:hAnsi=".VnTime"/>
                <w:lang w:val="nl-NL"/>
              </w:rPr>
              <w:t>ng c</w:t>
            </w:r>
            <w:r w:rsidRPr="00130261">
              <w:rPr>
                <w:lang w:val="nl-NL"/>
              </w:rPr>
              <w:t>ủ</w:t>
            </w:r>
            <w:r w:rsidRPr="00130261">
              <w:rPr>
                <w:rFonts w:ascii=".VnTime" w:hAnsi=".VnTime"/>
                <w:lang w:val="nl-NL"/>
              </w:rPr>
              <w:t xml:space="preserve">a </w:t>
            </w:r>
            <w:r w:rsidRPr="00130261">
              <w:rPr>
                <w:lang w:val="nl-NL"/>
              </w:rPr>
              <w:t>hình chữ nhật là x(m)  ĐK : x&gt;0</w:t>
            </w:r>
          </w:p>
          <w:p w:rsidR="00BE079F" w:rsidRPr="00130261" w:rsidRDefault="00BE079F" w:rsidP="00BE079F">
            <w:pPr>
              <w:rPr>
                <w:lang w:val="nl-NL"/>
              </w:rPr>
            </w:pPr>
            <w:r w:rsidRPr="00130261">
              <w:rPr>
                <w:lang w:val="nl-NL"/>
              </w:rPr>
              <w:t xml:space="preserve">             Vậy chiều dài của hình chữ nhật là </w:t>
            </w:r>
            <w:r w:rsidRPr="00130261">
              <w:rPr>
                <w:position w:val="-24"/>
                <w:lang w:val="nl-NL"/>
              </w:rPr>
              <w:object w:dxaOrig="460" w:dyaOrig="639">
                <v:shape id="_x0000_i2970" type="#_x0000_t75" style="width:25.5pt;height:33pt" o:ole="">
                  <v:imagedata r:id="rId3556" o:title=""/>
                </v:shape>
                <o:OLEObject Type="Embed" ProgID="Equation.DSMT4" ShapeID="_x0000_i2970" DrawAspect="Content" ObjectID="_1592693935" r:id="rId3557"/>
              </w:object>
            </w:r>
            <w:r w:rsidRPr="00130261">
              <w:rPr>
                <w:lang w:val="nl-NL"/>
              </w:rPr>
              <w:t>(m )</w:t>
            </w:r>
          </w:p>
          <w:p w:rsidR="00BE079F" w:rsidRPr="00130261" w:rsidRDefault="00BE079F" w:rsidP="00BE079F">
            <w:pPr>
              <w:rPr>
                <w:rFonts w:ascii=".VnTime" w:hAnsi=".VnTime"/>
                <w:lang w:val="nl-NL"/>
              </w:rPr>
            </w:pPr>
            <w:r w:rsidRPr="00130261">
              <w:rPr>
                <w:rFonts w:ascii=".VnTime" w:hAnsi=".VnTime"/>
                <w:lang w:val="nl-NL"/>
              </w:rPr>
              <w:t xml:space="preserve">         Do hai lÇn chiÒu réng lín h¬n chiÒu dµi 8m nên ta có PT </w:t>
            </w:r>
          </w:p>
          <w:p w:rsidR="00BE079F" w:rsidRPr="00130261" w:rsidRDefault="00BE079F" w:rsidP="00BE079F">
            <w:pPr>
              <w:rPr>
                <w:rFonts w:ascii=".VnTime" w:hAnsi=".VnTime"/>
                <w:lang w:val="nl-NL"/>
              </w:rPr>
            </w:pPr>
            <w:r w:rsidRPr="00130261">
              <w:rPr>
                <w:rFonts w:ascii=".VnTime" w:hAnsi=".VnTime"/>
                <w:lang w:val="nl-NL"/>
              </w:rPr>
              <w:t xml:space="preserve">                             2x - </w:t>
            </w:r>
            <w:r w:rsidRPr="00130261">
              <w:rPr>
                <w:rFonts w:ascii=".VnTime" w:hAnsi=".VnTime"/>
                <w:position w:val="-24"/>
                <w:lang w:val="nl-NL"/>
              </w:rPr>
              <w:object w:dxaOrig="460" w:dyaOrig="639">
                <v:shape id="_x0000_i2971" type="#_x0000_t75" style="width:25.5pt;height:33pt" o:ole="">
                  <v:imagedata r:id="rId3556" o:title=""/>
                </v:shape>
                <o:OLEObject Type="Embed" ProgID="Equation.DSMT4" ShapeID="_x0000_i2971" DrawAspect="Content" ObjectID="_1592693936" r:id="rId3558"/>
              </w:object>
            </w:r>
            <w:r w:rsidRPr="00130261">
              <w:rPr>
                <w:rFonts w:ascii=".VnTime" w:hAnsi=".VnTime"/>
                <w:lang w:val="nl-NL"/>
              </w:rPr>
              <w:t xml:space="preserve">= 8  </w:t>
            </w:r>
            <w:r w:rsidRPr="00130261">
              <w:rPr>
                <w:rFonts w:ascii=".VnTime" w:hAnsi=".VnTime"/>
                <w:lang w:val="nl-NL"/>
              </w:rPr>
              <w:sym w:font="Symbol" w:char="F0DB"/>
            </w:r>
            <w:r w:rsidRPr="00130261">
              <w:rPr>
                <w:rFonts w:ascii=".VnTime" w:hAnsi=".VnTime"/>
                <w:lang w:val="nl-NL"/>
              </w:rPr>
              <w:t xml:space="preserve">     2x</w:t>
            </w:r>
            <w:r w:rsidRPr="00130261">
              <w:rPr>
                <w:rFonts w:ascii=".VnTime" w:hAnsi=".VnTime"/>
                <w:vertAlign w:val="superscript"/>
                <w:lang w:val="nl-NL"/>
              </w:rPr>
              <w:t>2</w:t>
            </w:r>
            <w:r w:rsidRPr="00130261">
              <w:rPr>
                <w:rFonts w:ascii=".VnTime" w:hAnsi=".VnTime"/>
                <w:lang w:val="nl-NL"/>
              </w:rPr>
              <w:t xml:space="preserve"> - 8x - 96 = 0 </w:t>
            </w:r>
          </w:p>
          <w:p w:rsidR="00BE079F" w:rsidRPr="00130261" w:rsidRDefault="00BE079F" w:rsidP="00BE079F">
            <w:pPr>
              <w:rPr>
                <w:rFonts w:ascii=".VnTime" w:hAnsi=".VnTime"/>
                <w:lang w:val="nl-NL"/>
              </w:rPr>
            </w:pPr>
            <w:r w:rsidRPr="00130261">
              <w:rPr>
                <w:rFonts w:ascii=".VnTime" w:hAnsi=".VnTime"/>
                <w:lang w:val="nl-NL"/>
              </w:rPr>
              <w:t xml:space="preserve">              Giá tr</w:t>
            </w:r>
            <w:r w:rsidRPr="00130261">
              <w:rPr>
                <w:lang w:val="nl-NL"/>
              </w:rPr>
              <w:t>ị</w:t>
            </w:r>
            <w:r w:rsidRPr="00130261">
              <w:rPr>
                <w:rFonts w:ascii=".VnTime" w:hAnsi=".VnTime"/>
                <w:lang w:val="nl-NL"/>
              </w:rPr>
              <w:t xml:space="preserve"> x</w:t>
            </w:r>
            <w:r w:rsidRPr="00130261">
              <w:rPr>
                <w:rFonts w:ascii=".VnTime" w:hAnsi=".VnTime"/>
                <w:vertAlign w:val="subscript"/>
                <w:lang w:val="nl-NL"/>
              </w:rPr>
              <w:t>2</w:t>
            </w:r>
            <w:r w:rsidRPr="00130261">
              <w:rPr>
                <w:rFonts w:ascii=".VnTime" w:hAnsi=".VnTime"/>
                <w:lang w:val="nl-NL"/>
              </w:rPr>
              <w:t xml:space="preserve"> = -8 &lt; 0 (lo</w:t>
            </w:r>
            <w:r w:rsidRPr="00130261">
              <w:rPr>
                <w:lang w:val="nl-NL"/>
              </w:rPr>
              <w:t>ạ</w:t>
            </w:r>
            <w:r w:rsidRPr="00130261">
              <w:rPr>
                <w:rFonts w:ascii=".VnTime" w:hAnsi=".VnTime"/>
                <w:lang w:val="nl-NL"/>
              </w:rPr>
              <w:t>i)  ;  x</w:t>
            </w:r>
            <w:r w:rsidRPr="00130261">
              <w:rPr>
                <w:rFonts w:ascii=".VnTime" w:hAnsi=".VnTime"/>
                <w:lang w:val="nl-NL"/>
              </w:rPr>
              <w:softHyphen/>
            </w:r>
            <w:r w:rsidRPr="00130261">
              <w:rPr>
                <w:rFonts w:ascii=".VnTime" w:hAnsi=".VnTime"/>
                <w:vertAlign w:val="subscript"/>
                <w:lang w:val="nl-NL"/>
              </w:rPr>
              <w:t>1</w:t>
            </w:r>
            <w:r w:rsidRPr="00130261">
              <w:rPr>
                <w:rFonts w:ascii=".VnTime" w:hAnsi=".VnTime"/>
                <w:lang w:val="nl-NL"/>
              </w:rPr>
              <w:t xml:space="preserve"> =12 có tho</w:t>
            </w:r>
            <w:r w:rsidRPr="00130261">
              <w:rPr>
                <w:lang w:val="nl-NL"/>
              </w:rPr>
              <w:t>ả</w:t>
            </w:r>
            <w:r w:rsidRPr="00130261">
              <w:rPr>
                <w:rFonts w:ascii=".VnTime" w:hAnsi=".VnTime"/>
                <w:lang w:val="nl-NL"/>
              </w:rPr>
              <w:t xml:space="preserve"> mãn </w:t>
            </w:r>
            <w:r w:rsidRPr="00130261">
              <w:rPr>
                <w:lang w:val="nl-NL"/>
              </w:rPr>
              <w:t>Đ</w:t>
            </w:r>
            <w:r w:rsidRPr="00130261">
              <w:rPr>
                <w:rFonts w:ascii=".VnTime" w:hAnsi=".VnTime"/>
                <w:lang w:val="nl-NL"/>
              </w:rPr>
              <w:t xml:space="preserve">K </w:t>
            </w:r>
          </w:p>
          <w:p w:rsidR="00BE079F" w:rsidRPr="00130261" w:rsidRDefault="00BE079F" w:rsidP="00BE079F">
            <w:pPr>
              <w:rPr>
                <w:lang w:val="nl-NL"/>
              </w:rPr>
            </w:pPr>
            <w:r w:rsidRPr="00130261">
              <w:rPr>
                <w:rFonts w:ascii=".VnTime" w:hAnsi=".VnTime"/>
                <w:lang w:val="nl-NL"/>
              </w:rPr>
              <w:t xml:space="preserve">        </w:t>
            </w:r>
            <w:r w:rsidRPr="00130261">
              <w:rPr>
                <w:lang w:val="nl-NL"/>
              </w:rPr>
              <w:t>Vậy chiều rộng của hình chữ nhật là 12 m</w:t>
            </w:r>
          </w:p>
          <w:p w:rsidR="00BE079F" w:rsidRPr="00130261" w:rsidRDefault="00BE079F" w:rsidP="00BE079F">
            <w:pPr>
              <w:rPr>
                <w:rFonts w:ascii=".VnTime" w:hAnsi=".VnTime"/>
                <w:lang w:val="nl-NL"/>
              </w:rPr>
            </w:pPr>
            <w:r w:rsidRPr="00130261">
              <w:rPr>
                <w:rFonts w:ascii=".VnTime" w:hAnsi=".VnTime"/>
                <w:lang w:val="nl-NL"/>
              </w:rPr>
              <w:t xml:space="preserve">                Chi</w:t>
            </w:r>
            <w:r w:rsidRPr="00130261">
              <w:rPr>
                <w:lang w:val="nl-NL"/>
              </w:rPr>
              <w:t>ề</w:t>
            </w:r>
            <w:r w:rsidRPr="00130261">
              <w:rPr>
                <w:rFonts w:ascii=".VnTime" w:hAnsi=".VnTime"/>
                <w:lang w:val="nl-NL"/>
              </w:rPr>
              <w:t>u dài c</w:t>
            </w:r>
            <w:r w:rsidRPr="00130261">
              <w:rPr>
                <w:lang w:val="nl-NL"/>
              </w:rPr>
              <w:t>ủ</w:t>
            </w:r>
            <w:r w:rsidRPr="00130261">
              <w:rPr>
                <w:rFonts w:ascii=".VnTime" w:hAnsi=".VnTime"/>
                <w:lang w:val="nl-NL"/>
              </w:rPr>
              <w:t>a hình ch</w:t>
            </w:r>
            <w:r w:rsidRPr="00130261">
              <w:rPr>
                <w:lang w:val="nl-NL"/>
              </w:rPr>
              <w:t>ữ</w:t>
            </w:r>
            <w:r w:rsidRPr="00130261">
              <w:rPr>
                <w:rFonts w:ascii=".VnTime" w:hAnsi=".VnTime"/>
                <w:lang w:val="nl-NL"/>
              </w:rPr>
              <w:t xml:space="preserve"> nh</w:t>
            </w:r>
            <w:r w:rsidRPr="00130261">
              <w:rPr>
                <w:lang w:val="nl-NL"/>
              </w:rPr>
              <w:t>ậ</w:t>
            </w:r>
            <w:r w:rsidRPr="00130261">
              <w:rPr>
                <w:rFonts w:ascii=".VnTime" w:hAnsi=".VnTime"/>
                <w:lang w:val="nl-NL"/>
              </w:rPr>
              <w:t>t là 192 ;12=16  (m)</w:t>
            </w:r>
          </w:p>
          <w:p w:rsidR="00BE079F" w:rsidRPr="00130261" w:rsidRDefault="00BE079F" w:rsidP="00BE079F">
            <w:pPr>
              <w:rPr>
                <w:rFonts w:ascii=".VnTime" w:hAnsi=".VnTime"/>
                <w:lang w:val="nl-NL"/>
              </w:rPr>
            </w:pPr>
            <w:r w:rsidRPr="00130261">
              <w:rPr>
                <w:rFonts w:ascii=".VnTime" w:hAnsi=".VnTime"/>
                <w:b/>
                <w:u w:val="single"/>
                <w:lang w:val="nl-NL"/>
              </w:rPr>
              <w:t>C©u 4</w:t>
            </w:r>
            <w:r w:rsidRPr="00130261">
              <w:rPr>
                <w:rFonts w:ascii=".VnTime" w:hAnsi=".VnTime"/>
                <w:lang w:val="nl-NL"/>
              </w:rPr>
              <w:t>: (3 ®iÓm)</w:t>
            </w:r>
          </w:p>
          <w:p w:rsidR="00BE079F" w:rsidRPr="00130261" w:rsidRDefault="00BE079F" w:rsidP="00BE079F">
            <w:pPr>
              <w:rPr>
                <w:rFonts w:ascii=".VnTime" w:hAnsi=".VnTime"/>
                <w:lang w:val="nl-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3"/>
              <w:gridCol w:w="6180"/>
            </w:tblGrid>
            <w:tr w:rsidR="00BE079F" w:rsidRPr="00C60ABF" w:rsidTr="00BE079F">
              <w:tc>
                <w:tcPr>
                  <w:tcW w:w="3920" w:type="dxa"/>
                  <w:shd w:val="clear" w:color="auto" w:fill="auto"/>
                </w:tcPr>
                <w:p w:rsidR="00BE079F" w:rsidRPr="00C60ABF" w:rsidRDefault="00BE079F" w:rsidP="00BE079F">
                  <w:pPr>
                    <w:rPr>
                      <w:rFonts w:ascii=".VnTime" w:hAnsi=".VnTime"/>
                      <w:lang w:val="nl-NL"/>
                    </w:rPr>
                  </w:pPr>
                  <w:r>
                    <w:rPr>
                      <w:rFonts w:ascii=".VnTime" w:hAnsi=".VnTime"/>
                      <w:noProof/>
                      <w:lang w:val="en-US"/>
                    </w:rPr>
                    <w:drawing>
                      <wp:inline distT="0" distB="0" distL="0" distR="0">
                        <wp:extent cx="1790700" cy="22860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8"/>
                                <pic:cNvPicPr>
                                  <a:picLocks noChangeAspect="1" noChangeArrowheads="1"/>
                                </pic:cNvPicPr>
                              </pic:nvPicPr>
                              <pic:blipFill>
                                <a:blip r:embed="rId3559">
                                  <a:extLst>
                                    <a:ext uri="{28A0092B-C50C-407E-A947-70E740481C1C}">
                                      <a14:useLocalDpi xmlns:a14="http://schemas.microsoft.com/office/drawing/2010/main" val="0"/>
                                    </a:ext>
                                  </a:extLst>
                                </a:blip>
                                <a:srcRect/>
                                <a:stretch>
                                  <a:fillRect/>
                                </a:stretch>
                              </pic:blipFill>
                              <pic:spPr bwMode="auto">
                                <a:xfrm>
                                  <a:off x="0" y="0"/>
                                  <a:ext cx="1790700" cy="2286000"/>
                                </a:xfrm>
                                <a:prstGeom prst="rect">
                                  <a:avLst/>
                                </a:prstGeom>
                                <a:noFill/>
                                <a:ln>
                                  <a:noFill/>
                                </a:ln>
                              </pic:spPr>
                            </pic:pic>
                          </a:graphicData>
                        </a:graphic>
                      </wp:inline>
                    </w:drawing>
                  </w:r>
                </w:p>
              </w:tc>
              <w:tc>
                <w:tcPr>
                  <w:tcW w:w="6880" w:type="dxa"/>
                  <w:shd w:val="clear" w:color="auto" w:fill="auto"/>
                </w:tcPr>
                <w:p w:rsidR="00BE079F" w:rsidRPr="00C60ABF" w:rsidRDefault="00BE079F" w:rsidP="00BE079F">
                  <w:pPr>
                    <w:rPr>
                      <w:lang w:val="nl-NL"/>
                    </w:rPr>
                  </w:pPr>
                  <w:r w:rsidRPr="00C60ABF">
                    <w:rPr>
                      <w:rFonts w:ascii=".VnTime" w:hAnsi=".VnTime"/>
                      <w:lang w:val="nl-NL"/>
                    </w:rPr>
                    <w:t>a</w:t>
                  </w:r>
                  <w:r w:rsidRPr="00C60ABF">
                    <w:rPr>
                      <w:lang w:val="nl-NL"/>
                    </w:rPr>
                    <w:t xml:space="preserve">) Xét tứ giác CDNE có </w:t>
                  </w:r>
                  <w:r w:rsidRPr="00C60ABF">
                    <w:rPr>
                      <w:position w:val="-6"/>
                      <w:lang w:val="nl-NL"/>
                    </w:rPr>
                    <w:object w:dxaOrig="1140" w:dyaOrig="360">
                      <v:shape id="_x0000_i2972" type="#_x0000_t75" style="width:57pt;height:18pt" o:ole="">
                        <v:imagedata r:id="rId3560" o:title=""/>
                      </v:shape>
                      <o:OLEObject Type="Embed" ProgID="Equation.DSMT4" ShapeID="_x0000_i2972" DrawAspect="Content" ObjectID="_1592693937" r:id="rId3561"/>
                    </w:object>
                  </w:r>
                  <w:r w:rsidRPr="00C60ABF">
                    <w:rPr>
                      <w:lang w:val="nl-NL"/>
                    </w:rPr>
                    <w:t>( GT)</w:t>
                  </w:r>
                </w:p>
                <w:p w:rsidR="00BE079F" w:rsidRPr="00C60ABF" w:rsidRDefault="00BE079F" w:rsidP="00BE079F">
                  <w:pPr>
                    <w:rPr>
                      <w:lang w:val="nl-NL"/>
                    </w:rPr>
                  </w:pPr>
                  <w:r w:rsidRPr="00C60ABF">
                    <w:rPr>
                      <w:lang w:val="nl-NL"/>
                    </w:rPr>
                    <w:t xml:space="preserve">    Và </w:t>
                  </w:r>
                  <w:r w:rsidRPr="00C60ABF">
                    <w:rPr>
                      <w:position w:val="-6"/>
                      <w:lang w:val="nl-NL"/>
                    </w:rPr>
                    <w:object w:dxaOrig="1140" w:dyaOrig="360">
                      <v:shape id="_x0000_i2973" type="#_x0000_t75" style="width:57pt;height:18pt" o:ole="">
                        <v:imagedata r:id="rId3562" o:title=""/>
                      </v:shape>
                      <o:OLEObject Type="Embed" ProgID="Equation.DSMT4" ShapeID="_x0000_i2973" DrawAspect="Content" ObjectID="_1592693938" r:id="rId3563"/>
                    </w:object>
                  </w:r>
                  <w:r w:rsidRPr="00C60ABF">
                    <w:rPr>
                      <w:lang w:val="nl-NL"/>
                    </w:rPr>
                    <w:t xml:space="preserve"> (góc nội tiếp chắn nửa đường tròn) nên </w:t>
                  </w:r>
                  <w:r w:rsidRPr="00C60ABF">
                    <w:rPr>
                      <w:position w:val="-6"/>
                      <w:lang w:val="nl-NL"/>
                    </w:rPr>
                    <w:object w:dxaOrig="1140" w:dyaOrig="360">
                      <v:shape id="_x0000_i2974" type="#_x0000_t75" style="width:57pt;height:18pt" o:ole="">
                        <v:imagedata r:id="rId3564" o:title=""/>
                      </v:shape>
                      <o:OLEObject Type="Embed" ProgID="Equation.DSMT4" ShapeID="_x0000_i2974" DrawAspect="Content" ObjectID="_1592693939" r:id="rId3565"/>
                    </w:object>
                  </w:r>
                  <w:r w:rsidRPr="00C60ABF">
                    <w:rPr>
                      <w:lang w:val="nl-NL"/>
                    </w:rPr>
                    <w:t xml:space="preserve"> (Kề bù với góc BNC)</w:t>
                  </w:r>
                </w:p>
                <w:p w:rsidR="00BE079F" w:rsidRPr="00C60ABF" w:rsidRDefault="00BE079F" w:rsidP="00BE079F">
                  <w:pPr>
                    <w:ind w:right="-108"/>
                    <w:jc w:val="both"/>
                    <w:rPr>
                      <w:lang w:val="nl-NL"/>
                    </w:rPr>
                  </w:pPr>
                  <w:r w:rsidRPr="00C60ABF">
                    <w:rPr>
                      <w:lang w:val="nl-NL"/>
                    </w:rPr>
                    <w:t xml:space="preserve">Vậy </w:t>
                  </w:r>
                  <w:r w:rsidRPr="00C60ABF">
                    <w:rPr>
                      <w:position w:val="-6"/>
                      <w:lang w:val="nl-NL"/>
                    </w:rPr>
                    <w:object w:dxaOrig="1880" w:dyaOrig="360">
                      <v:shape id="_x0000_i2975" type="#_x0000_t75" style="width:93.75pt;height:18pt" o:ole="">
                        <v:imagedata r:id="rId3566" o:title=""/>
                      </v:shape>
                      <o:OLEObject Type="Embed" ProgID="Equation.DSMT4" ShapeID="_x0000_i2975" DrawAspect="Content" ObjectID="_1592693940" r:id="rId3567"/>
                    </w:object>
                  </w:r>
                  <w:r w:rsidRPr="00C60ABF">
                    <w:rPr>
                      <w:lang w:val="nl-NL"/>
                    </w:rPr>
                    <w:t xml:space="preserve"> nên tứ giác CDNE nội tiếp( Vì có hai đỉnh kề nhau là D,N cùng nhìn EC dưới 1 góc vuông)</w:t>
                  </w:r>
                </w:p>
                <w:p w:rsidR="00BE079F" w:rsidRPr="00C60ABF" w:rsidRDefault="00BE079F" w:rsidP="00BE079F">
                  <w:pPr>
                    <w:rPr>
                      <w:lang w:val="nl-NL"/>
                    </w:rPr>
                  </w:pPr>
                  <w:r w:rsidRPr="00C60ABF">
                    <w:rPr>
                      <w:lang w:val="nl-NL"/>
                    </w:rPr>
                    <w:t>b) Gợi ý câu b:</w:t>
                  </w:r>
                </w:p>
                <w:p w:rsidR="00BE079F" w:rsidRPr="00C60ABF" w:rsidRDefault="00BE079F" w:rsidP="00BE079F">
                  <w:pPr>
                    <w:ind w:right="-108"/>
                    <w:jc w:val="both"/>
                    <w:rPr>
                      <w:lang w:val="nl-NL"/>
                    </w:rPr>
                  </w:pPr>
                  <w:r w:rsidRPr="00C60ABF">
                    <w:rPr>
                      <w:lang w:val="nl-NL"/>
                    </w:rPr>
                    <w:t xml:space="preserve">Tam giác BEC có K là giao điểm của các đường cao BM và ED nên K là  trực tâm Vậy </w:t>
                  </w:r>
                  <w:r w:rsidRPr="00C60ABF">
                    <w:rPr>
                      <w:position w:val="-6"/>
                      <w:lang w:val="nl-NL"/>
                    </w:rPr>
                    <w:object w:dxaOrig="1020" w:dyaOrig="279">
                      <v:shape id="_x0000_i2976" type="#_x0000_t75" style="width:51pt;height:14.25pt" o:ole="">
                        <v:imagedata r:id="rId3568" o:title=""/>
                      </v:shape>
                      <o:OLEObject Type="Embed" ProgID="Equation.DSMT4" ShapeID="_x0000_i2976" DrawAspect="Content" ObjectID="_1592693941" r:id="rId3569"/>
                    </w:object>
                  </w:r>
                </w:p>
                <w:p w:rsidR="00BE079F" w:rsidRPr="00C60ABF" w:rsidRDefault="00BE079F" w:rsidP="00BE079F">
                  <w:pPr>
                    <w:ind w:right="-108"/>
                    <w:jc w:val="both"/>
                    <w:rPr>
                      <w:lang w:val="nl-NL"/>
                    </w:rPr>
                  </w:pPr>
                  <w:r w:rsidRPr="00C60ABF">
                    <w:rPr>
                      <w:lang w:val="nl-NL"/>
                    </w:rPr>
                    <w:t xml:space="preserve">Tứ giác MENK nội tiếp nên góc KNE là góc vuông nên </w:t>
                  </w:r>
                  <w:r w:rsidRPr="00C60ABF">
                    <w:rPr>
                      <w:position w:val="-6"/>
                      <w:lang w:val="nl-NL"/>
                    </w:rPr>
                    <w:object w:dxaOrig="1040" w:dyaOrig="279">
                      <v:shape id="_x0000_i2977" type="#_x0000_t75" style="width:51.75pt;height:14.25pt" o:ole="">
                        <v:imagedata r:id="rId3570" o:title=""/>
                      </v:shape>
                      <o:OLEObject Type="Embed" ProgID="Equation.DSMT4" ShapeID="_x0000_i2977" DrawAspect="Content" ObjectID="_1592693942" r:id="rId3571"/>
                    </w:object>
                  </w:r>
                  <w:r w:rsidRPr="00C60ABF">
                    <w:rPr>
                      <w:lang w:val="nl-NL"/>
                    </w:rPr>
                    <w:t xml:space="preserve"> Vậy C,K ,N thẳng hàng</w:t>
                  </w:r>
                </w:p>
                <w:p w:rsidR="00BE079F" w:rsidRPr="00C60ABF" w:rsidRDefault="00BE079F" w:rsidP="00BE079F">
                  <w:pPr>
                    <w:rPr>
                      <w:rFonts w:ascii=".VnTime" w:hAnsi=".VnTime"/>
                      <w:lang w:val="nl-NL"/>
                    </w:rPr>
                  </w:pPr>
                </w:p>
              </w:tc>
            </w:tr>
          </w:tbl>
          <w:p w:rsidR="00BE079F" w:rsidRPr="00130261" w:rsidRDefault="00BE079F" w:rsidP="00BE079F">
            <w:pPr>
              <w:rPr>
                <w:lang w:val="nl-NL"/>
              </w:rPr>
            </w:pPr>
            <w:r w:rsidRPr="00130261">
              <w:rPr>
                <w:rFonts w:ascii=".VnTime" w:hAnsi=".VnTime"/>
                <w:lang w:val="nl-NL"/>
              </w:rPr>
              <w:t>c</w:t>
            </w:r>
            <w:r w:rsidRPr="00130261">
              <w:rPr>
                <w:lang w:val="nl-NL"/>
              </w:rPr>
              <w:t>) Gợi ý câu c:</w:t>
            </w:r>
          </w:p>
          <w:p w:rsidR="00BE079F" w:rsidRPr="00130261" w:rsidRDefault="00BE079F" w:rsidP="00BE079F">
            <w:pPr>
              <w:rPr>
                <w:lang w:val="nl-NL"/>
              </w:rPr>
            </w:pPr>
            <w:r w:rsidRPr="00130261">
              <w:rPr>
                <w:lang w:val="nl-NL"/>
              </w:rPr>
              <w:t xml:space="preserve">  Lấy H đối xứng với C qua D, Do C,D  cố định nên H cố định.</w:t>
            </w:r>
          </w:p>
          <w:p w:rsidR="00BE079F" w:rsidRPr="00130261" w:rsidRDefault="00BE079F" w:rsidP="00BE079F">
            <w:pPr>
              <w:rPr>
                <w:lang w:val="nl-NL"/>
              </w:rPr>
            </w:pPr>
            <w:r w:rsidRPr="00130261">
              <w:rPr>
                <w:lang w:val="nl-NL"/>
              </w:rPr>
              <w:t xml:space="preserve">tam giác HKC cân tại K nên </w:t>
            </w:r>
            <w:r w:rsidRPr="00130261">
              <w:rPr>
                <w:position w:val="-6"/>
                <w:lang w:val="nl-NL"/>
              </w:rPr>
              <w:object w:dxaOrig="1420" w:dyaOrig="360">
                <v:shape id="_x0000_i2978" type="#_x0000_t75" style="width:71.25pt;height:18pt" o:ole="">
                  <v:imagedata r:id="rId3572" o:title=""/>
                </v:shape>
                <o:OLEObject Type="Embed" ProgID="Equation.DSMT4" ShapeID="_x0000_i2978" DrawAspect="Content" ObjectID="_1592693943" r:id="rId3573"/>
              </w:object>
            </w:r>
          </w:p>
          <w:p w:rsidR="00BE079F" w:rsidRPr="00130261" w:rsidRDefault="00BE079F" w:rsidP="00BE079F">
            <w:pPr>
              <w:jc w:val="both"/>
              <w:rPr>
                <w:lang w:val="nl-NL"/>
              </w:rPr>
            </w:pPr>
            <w:r w:rsidRPr="00130261">
              <w:rPr>
                <w:lang w:val="nl-NL"/>
              </w:rPr>
              <w:t xml:space="preserve">Mà </w:t>
            </w:r>
            <w:r w:rsidRPr="00130261">
              <w:rPr>
                <w:position w:val="-6"/>
                <w:lang w:val="nl-NL"/>
              </w:rPr>
              <w:object w:dxaOrig="1359" w:dyaOrig="360">
                <v:shape id="_x0000_i2979" type="#_x0000_t75" style="width:68.25pt;height:18pt" o:ole="">
                  <v:imagedata r:id="rId3574" o:title=""/>
                </v:shape>
                <o:OLEObject Type="Embed" ProgID="Equation.DSMT4" ShapeID="_x0000_i2979" DrawAspect="Content" ObjectID="_1592693944" r:id="rId3575"/>
              </w:object>
            </w:r>
            <w:r w:rsidRPr="00130261">
              <w:rPr>
                <w:lang w:val="nl-NL"/>
              </w:rPr>
              <w:t xml:space="preserve"> (cùng phụ góc EBC) Vậy </w:t>
            </w:r>
            <w:r w:rsidRPr="00130261">
              <w:rPr>
                <w:position w:val="-6"/>
                <w:lang w:val="nl-NL"/>
              </w:rPr>
              <w:object w:dxaOrig="1359" w:dyaOrig="360">
                <v:shape id="_x0000_i2980" type="#_x0000_t75" style="width:68.25pt;height:18pt" o:ole="">
                  <v:imagedata r:id="rId3576" o:title=""/>
                </v:shape>
                <o:OLEObject Type="Embed" ProgID="Equation.DSMT4" ShapeID="_x0000_i2980" DrawAspect="Content" ObjectID="_1592693945" r:id="rId3577"/>
              </w:object>
            </w:r>
            <w:r w:rsidRPr="00130261">
              <w:rPr>
                <w:lang w:val="nl-NL"/>
              </w:rPr>
              <w:t xml:space="preserve"> nên tứ giác BEKH nội tiếp nên I </w:t>
            </w:r>
            <w:r w:rsidRPr="00130261">
              <w:rPr>
                <w:rFonts w:ascii=".VnTime" w:hAnsi=".VnTime"/>
                <w:lang w:val="nl-NL"/>
              </w:rPr>
              <w:t>t©m ®­êng trßn ngo¹i tiÕp tam gi¸c</w:t>
            </w:r>
            <w:r w:rsidRPr="00130261">
              <w:rPr>
                <w:lang w:val="nl-NL"/>
              </w:rPr>
              <w:t xml:space="preserve"> BKE đi qua B và H cố định nên I thuộc đường trung trực  của BH </w:t>
            </w:r>
          </w:p>
          <w:p w:rsidR="00BE079F" w:rsidRPr="00130261" w:rsidRDefault="00BE079F" w:rsidP="00BE079F">
            <w:pPr>
              <w:rPr>
                <w:lang w:val="nl-NL"/>
              </w:rPr>
            </w:pPr>
            <w:r w:rsidRPr="00130261">
              <w:rPr>
                <w:b/>
                <w:u w:val="single"/>
                <w:lang w:val="nl-NL"/>
              </w:rPr>
              <w:t>Câu 5</w:t>
            </w:r>
            <w:r w:rsidRPr="00130261">
              <w:rPr>
                <w:lang w:val="nl-NL"/>
              </w:rPr>
              <w:t xml:space="preserve">: </w:t>
            </w:r>
          </w:p>
          <w:p w:rsidR="00BE079F" w:rsidRPr="00130261" w:rsidRDefault="00BE079F" w:rsidP="00BE079F">
            <w:pPr>
              <w:rPr>
                <w:rFonts w:ascii=".VnTime" w:hAnsi=".VnTime" w:cs="Arial"/>
                <w:lang w:val="nl-NL"/>
              </w:rPr>
            </w:pPr>
            <w:r w:rsidRPr="00130261">
              <w:rPr>
                <w:rFonts w:ascii=".VnTime" w:hAnsi=".VnTime" w:cs="Arial"/>
                <w:lang w:val="nl-NL"/>
              </w:rPr>
              <w:t xml:space="preserve">§Æt  a = x+y = M; b = xy;   </w:t>
            </w:r>
            <w:r w:rsidRPr="00130261">
              <w:rPr>
                <w:rFonts w:ascii=".VnTime" w:hAnsi=".VnTime" w:cs="Arial"/>
                <w:position w:val="-6"/>
                <w:lang w:val="nl-NL"/>
              </w:rPr>
              <w:object w:dxaOrig="780" w:dyaOrig="320">
                <v:shape id="_x0000_i2981" type="#_x0000_t75" style="width:39pt;height:15.75pt" o:ole="">
                  <v:imagedata r:id="rId3578" o:title=""/>
                </v:shape>
                <o:OLEObject Type="Embed" ProgID="Equation.DSMT4" ShapeID="_x0000_i2981" DrawAspect="Content" ObjectID="_1592693946" r:id="rId3579"/>
              </w:object>
            </w:r>
            <w:r w:rsidRPr="00130261">
              <w:rPr>
                <w:rFonts w:ascii=".VnTime" w:hAnsi=".VnTime" w:cs="Arial"/>
                <w:lang w:val="nl-NL"/>
              </w:rPr>
              <w:t xml:space="preserve">  Tõ gi¶ thiÕt cã:</w:t>
            </w:r>
          </w:p>
          <w:p w:rsidR="00BE079F" w:rsidRPr="00130261" w:rsidRDefault="00BE079F" w:rsidP="00BE079F">
            <w:pPr>
              <w:rPr>
                <w:rFonts w:ascii=".VnTime" w:hAnsi=".VnTime" w:cs="Arial"/>
                <w:lang w:val="nl-NL"/>
              </w:rPr>
            </w:pPr>
            <w:r w:rsidRPr="00130261">
              <w:rPr>
                <w:rFonts w:ascii=".VnTime" w:hAnsi=".VnTime" w:cs="Arial"/>
                <w:position w:val="-6"/>
                <w:lang w:val="nl-NL"/>
              </w:rPr>
              <w:object w:dxaOrig="3260" w:dyaOrig="320">
                <v:shape id="_x0000_i2982" type="#_x0000_t75" style="width:162.75pt;height:15.75pt" o:ole="">
                  <v:imagedata r:id="rId3580" o:title=""/>
                </v:shape>
                <o:OLEObject Type="Embed" ProgID="Equation.DSMT4" ShapeID="_x0000_i2982" DrawAspect="Content" ObjectID="_1592693947" r:id="rId3581"/>
              </w:object>
            </w:r>
            <w:r w:rsidRPr="00130261">
              <w:rPr>
                <w:rFonts w:ascii=".VnTime" w:hAnsi=".VnTime" w:cs="Arial"/>
                <w:lang w:val="nl-NL"/>
              </w:rPr>
              <w:t xml:space="preserve">  = </w:t>
            </w:r>
            <w:r w:rsidRPr="00130261">
              <w:rPr>
                <w:rFonts w:ascii=".VnTime" w:hAnsi=".VnTime" w:cs="Arial"/>
                <w:position w:val="-32"/>
                <w:lang w:val="nl-NL"/>
              </w:rPr>
              <w:object w:dxaOrig="5520" w:dyaOrig="760">
                <v:shape id="_x0000_i2983" type="#_x0000_t75" style="width:276pt;height:38.25pt" o:ole="">
                  <v:imagedata r:id="rId3582" o:title=""/>
                </v:shape>
                <o:OLEObject Type="Embed" ProgID="Equation.DSMT4" ShapeID="_x0000_i2983" DrawAspect="Content" ObjectID="_1592693948" r:id="rId3583"/>
              </w:object>
            </w:r>
          </w:p>
          <w:p w:rsidR="00BE079F" w:rsidRPr="00130261" w:rsidRDefault="00BE079F" w:rsidP="00BE079F">
            <w:pPr>
              <w:rPr>
                <w:rFonts w:ascii=".VnTime" w:hAnsi=".VnTime" w:cs="Arial"/>
                <w:lang w:val="nl-NL"/>
              </w:rPr>
            </w:pPr>
            <w:r w:rsidRPr="00130261">
              <w:rPr>
                <w:rFonts w:ascii=".VnTime" w:hAnsi=".VnTime" w:cs="Arial"/>
                <w:lang w:val="nl-NL"/>
              </w:rPr>
              <w:t>+) NÕu    a =2b</w:t>
            </w:r>
          </w:p>
          <w:p w:rsidR="00BE079F" w:rsidRPr="00130261" w:rsidRDefault="00BE079F" w:rsidP="00BE079F">
            <w:pPr>
              <w:rPr>
                <w:rFonts w:ascii=".VnTime" w:hAnsi=".VnTime" w:cs="Arial"/>
                <w:lang w:val="nl-NL"/>
              </w:rPr>
            </w:pPr>
            <w:r w:rsidRPr="00130261">
              <w:rPr>
                <w:rFonts w:ascii=".VnTime" w:hAnsi=".VnTime" w:cs="Arial"/>
                <w:lang w:val="nl-NL"/>
              </w:rPr>
              <w:t>Th×:   x+y = 2xy. Mµ  (x+y)</w:t>
            </w:r>
            <w:r w:rsidRPr="00130261">
              <w:rPr>
                <w:rFonts w:ascii=".VnTime" w:hAnsi=".VnTime" w:cs="Arial"/>
                <w:vertAlign w:val="superscript"/>
                <w:lang w:val="nl-NL"/>
              </w:rPr>
              <w:t>2</w:t>
            </w:r>
            <w:r w:rsidRPr="00130261">
              <w:rPr>
                <w:rFonts w:ascii=".VnTime" w:hAnsi=".VnTime" w:cs="Arial"/>
                <w:lang w:val="nl-NL"/>
              </w:rPr>
              <w:t xml:space="preserve"> </w:t>
            </w:r>
            <w:r w:rsidRPr="00130261">
              <w:rPr>
                <w:rFonts w:ascii=".VnTime" w:hAnsi=".VnTime" w:cs="Arial"/>
                <w:position w:val="-10"/>
                <w:lang w:val="nl-NL"/>
              </w:rPr>
              <w:object w:dxaOrig="620" w:dyaOrig="320">
                <v:shape id="_x0000_i2984" type="#_x0000_t75" style="width:30.75pt;height:15.75pt" o:ole="">
                  <v:imagedata r:id="rId3584" o:title=""/>
                </v:shape>
                <o:OLEObject Type="Embed" ProgID="Equation.DSMT4" ShapeID="_x0000_i2984" DrawAspect="Content" ObjectID="_1592693949" r:id="rId3585"/>
              </w:object>
            </w:r>
            <w:r w:rsidRPr="00130261">
              <w:rPr>
                <w:rFonts w:ascii=".VnTime" w:hAnsi=".VnTime" w:cs="Arial"/>
                <w:lang w:val="nl-NL"/>
              </w:rPr>
              <w:t xml:space="preserve"> nªn  (x+y)</w:t>
            </w:r>
            <w:r w:rsidRPr="00130261">
              <w:rPr>
                <w:rFonts w:ascii=".VnTime" w:hAnsi=".VnTime" w:cs="Arial"/>
                <w:vertAlign w:val="superscript"/>
                <w:lang w:val="nl-NL"/>
              </w:rPr>
              <w:t>2</w:t>
            </w:r>
            <w:r w:rsidRPr="00130261">
              <w:rPr>
                <w:rFonts w:ascii=".VnTime" w:hAnsi=".VnTime" w:cs="Arial"/>
                <w:lang w:val="nl-NL"/>
              </w:rPr>
              <w:t xml:space="preserve"> </w:t>
            </w:r>
            <w:r w:rsidRPr="00130261">
              <w:rPr>
                <w:rFonts w:ascii=".VnTime" w:hAnsi=".VnTime" w:cs="Arial"/>
                <w:position w:val="-10"/>
                <w:lang w:val="nl-NL"/>
              </w:rPr>
              <w:object w:dxaOrig="1020" w:dyaOrig="320">
                <v:shape id="_x0000_i2985" type="#_x0000_t75" style="width:51pt;height:15.75pt" o:ole="">
                  <v:imagedata r:id="rId3586" o:title=""/>
                </v:shape>
                <o:OLEObject Type="Embed" ProgID="Equation.DSMT4" ShapeID="_x0000_i2985" DrawAspect="Content" ObjectID="_1592693950" r:id="rId3587"/>
              </w:object>
            </w:r>
            <w:r w:rsidRPr="00130261">
              <w:rPr>
                <w:rFonts w:ascii=".VnTime" w:hAnsi=".VnTime" w:cs="Arial"/>
                <w:lang w:val="nl-NL"/>
              </w:rPr>
              <w:t xml:space="preserve"> </w:t>
            </w:r>
            <w:r w:rsidRPr="00130261">
              <w:rPr>
                <w:rFonts w:ascii=".VnTime" w:hAnsi=".VnTime" w:cs="Arial"/>
                <w:position w:val="-10"/>
                <w:lang w:val="nl-NL"/>
              </w:rPr>
              <w:object w:dxaOrig="3500" w:dyaOrig="320">
                <v:shape id="_x0000_i2986" type="#_x0000_t75" style="width:174.75pt;height:15.75pt" o:ole="">
                  <v:imagedata r:id="rId3588" o:title=""/>
                </v:shape>
                <o:OLEObject Type="Embed" ProgID="Equation.DSMT4" ShapeID="_x0000_i2986" DrawAspect="Content" ObjectID="_1592693951" r:id="rId3589"/>
              </w:object>
            </w:r>
            <w:r w:rsidRPr="00130261">
              <w:rPr>
                <w:rFonts w:ascii=".VnTime" w:hAnsi=".VnTime" w:cs="Arial"/>
                <w:lang w:val="nl-NL"/>
              </w:rPr>
              <w:t xml:space="preserve">     (*)</w:t>
            </w:r>
          </w:p>
          <w:p w:rsidR="00BE079F" w:rsidRPr="00130261" w:rsidRDefault="00BE079F" w:rsidP="00BE079F">
            <w:pPr>
              <w:rPr>
                <w:rFonts w:ascii=".VnTime" w:hAnsi=".VnTime" w:cs="Arial"/>
                <w:lang w:val="nl-NL"/>
              </w:rPr>
            </w:pPr>
            <w:r w:rsidRPr="00130261">
              <w:rPr>
                <w:rFonts w:ascii=".VnTime" w:hAnsi=".VnTime" w:cs="Arial"/>
                <w:lang w:val="nl-NL"/>
              </w:rPr>
              <w:t xml:space="preserve">+) NÕu      </w:t>
            </w:r>
            <w:r w:rsidRPr="00130261">
              <w:rPr>
                <w:rFonts w:ascii=".VnTime" w:hAnsi=".VnTime" w:cs="Arial"/>
                <w:position w:val="-6"/>
                <w:lang w:val="nl-NL"/>
              </w:rPr>
              <w:object w:dxaOrig="2100" w:dyaOrig="320">
                <v:shape id="_x0000_i2987" type="#_x0000_t75" style="width:105pt;height:15.75pt" o:ole="">
                  <v:imagedata r:id="rId3590" o:title=""/>
                </v:shape>
                <o:OLEObject Type="Embed" ProgID="Equation.DSMT4" ShapeID="_x0000_i2987" DrawAspect="Content" ObjectID="_1592693952" r:id="rId3591"/>
              </w:object>
            </w:r>
            <w:r w:rsidRPr="00130261">
              <w:rPr>
                <w:rFonts w:ascii=".VnTime" w:hAnsi=".VnTime" w:cs="Arial"/>
                <w:lang w:val="nl-NL"/>
              </w:rPr>
              <w:t xml:space="preserve">       </w:t>
            </w:r>
            <w:r w:rsidRPr="00130261">
              <w:rPr>
                <w:rFonts w:ascii=".VnTime" w:hAnsi=".VnTime" w:cs="Arial"/>
                <w:position w:val="-10"/>
                <w:lang w:val="nl-NL"/>
              </w:rPr>
              <w:object w:dxaOrig="4560" w:dyaOrig="360">
                <v:shape id="_x0000_i2988" type="#_x0000_t75" style="width:228pt;height:18pt" o:ole="">
                  <v:imagedata r:id="rId3592" o:title=""/>
                </v:shape>
                <o:OLEObject Type="Embed" ProgID="Equation.DSMT4" ShapeID="_x0000_i2988" DrawAspect="Content" ObjectID="_1592693953" r:id="rId3593"/>
              </w:object>
            </w:r>
            <w:r w:rsidRPr="00130261">
              <w:rPr>
                <w:rFonts w:ascii=".VnTime" w:hAnsi=".VnTime" w:cs="Arial"/>
                <w:lang w:val="nl-NL"/>
              </w:rPr>
              <w:t>(1)</w:t>
            </w:r>
          </w:p>
          <w:p w:rsidR="00BE079F" w:rsidRPr="00130261" w:rsidRDefault="00BE079F" w:rsidP="00BE079F">
            <w:pPr>
              <w:rPr>
                <w:rFonts w:ascii=".VnTime" w:hAnsi=".VnTime" w:cs="Arial"/>
                <w:lang w:val="nl-NL"/>
              </w:rPr>
            </w:pPr>
            <w:r w:rsidRPr="00130261">
              <w:rPr>
                <w:rFonts w:ascii=".VnTime" w:hAnsi=".VnTime" w:cs="Arial"/>
                <w:lang w:val="nl-NL"/>
              </w:rPr>
              <w:t xml:space="preserve">Gi¶ sö   </w:t>
            </w:r>
            <w:r w:rsidRPr="00130261">
              <w:rPr>
                <w:rFonts w:ascii=".VnTime" w:hAnsi=".VnTime" w:cs="Arial"/>
                <w:position w:val="-4"/>
                <w:lang w:val="nl-NL"/>
              </w:rPr>
              <w:object w:dxaOrig="420" w:dyaOrig="260">
                <v:shape id="_x0000_i2989" type="#_x0000_t75" style="width:21pt;height:12.75pt" o:ole="">
                  <v:imagedata r:id="rId3594" o:title=""/>
                </v:shape>
                <o:OLEObject Type="Embed" ProgID="Equation.DSMT4" ShapeID="_x0000_i2989" DrawAspect="Content" ObjectID="_1592693954" r:id="rId3595"/>
              </w:object>
            </w:r>
            <w:r w:rsidRPr="00130261">
              <w:rPr>
                <w:rFonts w:ascii=".VnTime" w:hAnsi=".VnTime" w:cs="Arial"/>
                <w:lang w:val="nl-NL"/>
              </w:rPr>
              <w:t>(1) cã nghiÖm b tho¶ m·n b</w:t>
            </w:r>
            <w:r w:rsidRPr="00130261">
              <w:rPr>
                <w:rFonts w:ascii=".VnTime" w:hAnsi=".VnTime" w:cs="Arial"/>
                <w:position w:val="-24"/>
                <w:lang w:val="nl-NL"/>
              </w:rPr>
              <w:object w:dxaOrig="520" w:dyaOrig="660">
                <v:shape id="_x0000_i2990" type="#_x0000_t75" style="width:26.25pt;height:33pt" o:ole="">
                  <v:imagedata r:id="rId3596" o:title=""/>
                </v:shape>
                <o:OLEObject Type="Embed" ProgID="Equation.DSMT4" ShapeID="_x0000_i2990" DrawAspect="Content" ObjectID="_1592693955" r:id="rId3597"/>
              </w:object>
            </w:r>
            <w:r w:rsidRPr="00130261">
              <w:rPr>
                <w:rFonts w:ascii=".VnTime" w:hAnsi=".VnTime" w:cs="Arial"/>
                <w:lang w:val="nl-NL"/>
              </w:rPr>
              <w:t xml:space="preserve"> th×                          b=</w:t>
            </w:r>
            <w:r w:rsidRPr="00130261">
              <w:rPr>
                <w:rFonts w:ascii=".VnTime" w:hAnsi=".VnTime" w:cs="Arial"/>
                <w:position w:val="-24"/>
                <w:lang w:val="nl-NL"/>
              </w:rPr>
              <w:object w:dxaOrig="1060" w:dyaOrig="660">
                <v:shape id="_x0000_i2991" type="#_x0000_t75" style="width:53.25pt;height:33pt" o:ole="">
                  <v:imagedata r:id="rId3598" o:title=""/>
                </v:shape>
                <o:OLEObject Type="Embed" ProgID="Equation.DSMT4" ShapeID="_x0000_i2991" DrawAspect="Content" ObjectID="_1592693956" r:id="rId3599"/>
              </w:object>
            </w:r>
            <w:r w:rsidRPr="00130261">
              <w:rPr>
                <w:rFonts w:ascii=".VnTime" w:hAnsi=".VnTime" w:cs="Arial"/>
                <w:position w:val="-10"/>
                <w:lang w:val="nl-NL"/>
              </w:rPr>
              <w:object w:dxaOrig="4220" w:dyaOrig="380">
                <v:shape id="_x0000_i2992" type="#_x0000_t75" style="width:210.75pt;height:18.75pt" o:ole="">
                  <v:imagedata r:id="rId3600" o:title=""/>
                </v:shape>
                <o:OLEObject Type="Embed" ProgID="Equation.DSMT4" ShapeID="_x0000_i2992" DrawAspect="Content" ObjectID="_1592693957" r:id="rId3601"/>
              </w:object>
            </w:r>
            <w:r w:rsidRPr="00130261">
              <w:rPr>
                <w:rFonts w:ascii=".VnTime" w:hAnsi=".VnTime" w:cs="Arial"/>
                <w:lang w:val="nl-NL"/>
              </w:rPr>
              <w:t xml:space="preserve">vµ </w:t>
            </w:r>
            <w:r w:rsidRPr="00130261">
              <w:rPr>
                <w:rFonts w:ascii=".VnTime" w:hAnsi=".VnTime" w:cs="Arial"/>
                <w:position w:val="-28"/>
                <w:lang w:val="nl-NL"/>
              </w:rPr>
              <w:object w:dxaOrig="7160" w:dyaOrig="660">
                <v:shape id="_x0000_i2993" type="#_x0000_t75" style="width:357.75pt;height:33pt" o:ole="">
                  <v:imagedata r:id="rId3602" o:title=""/>
                </v:shape>
                <o:OLEObject Type="Embed" ProgID="Equation.DSMT4" ShapeID="_x0000_i2993" DrawAspect="Content" ObjectID="_1592693958" r:id="rId3603"/>
              </w:object>
            </w:r>
          </w:p>
          <w:p w:rsidR="00BE079F" w:rsidRPr="00130261" w:rsidRDefault="00BE079F" w:rsidP="00BE079F">
            <w:pPr>
              <w:ind w:firstLine="1368"/>
              <w:rPr>
                <w:rFonts w:ascii=".VnTime" w:hAnsi=".VnTime" w:cs="Arial"/>
                <w:lang w:val="nl-NL"/>
              </w:rPr>
            </w:pPr>
            <w:r w:rsidRPr="00130261">
              <w:rPr>
                <w:rFonts w:ascii=".VnTime" w:hAnsi=".VnTime" w:cs="Arial"/>
                <w:lang w:val="nl-NL"/>
              </w:rPr>
              <w:t xml:space="preserve">VËy   a </w:t>
            </w:r>
            <w:r w:rsidRPr="00130261">
              <w:rPr>
                <w:rFonts w:ascii=".VnTime" w:hAnsi=".VnTime" w:cs="Arial"/>
                <w:position w:val="-8"/>
                <w:lang w:val="nl-NL"/>
              </w:rPr>
              <w:object w:dxaOrig="840" w:dyaOrig="360">
                <v:shape id="_x0000_i2994" type="#_x0000_t75" style="width:42pt;height:18pt" o:ole="">
                  <v:imagedata r:id="rId3604" o:title=""/>
                </v:shape>
                <o:OLEObject Type="Embed" ProgID="Equation.DSMT4" ShapeID="_x0000_i2994" DrawAspect="Content" ObjectID="_1592693959" r:id="rId3605"/>
              </w:object>
            </w:r>
            <w:r w:rsidRPr="00130261">
              <w:rPr>
                <w:rFonts w:ascii=".VnTime" w:hAnsi=".VnTime" w:cs="Arial"/>
                <w:lang w:val="nl-NL"/>
              </w:rPr>
              <w:t xml:space="preserve">   (**)</w:t>
            </w:r>
          </w:p>
          <w:p w:rsidR="00BE079F" w:rsidRPr="00130261" w:rsidRDefault="00BE079F" w:rsidP="00BE079F">
            <w:pPr>
              <w:rPr>
                <w:rFonts w:ascii=".VnTime" w:hAnsi=".VnTime" w:cs="Arial"/>
                <w:lang w:val="nl-NL"/>
              </w:rPr>
            </w:pPr>
            <w:r w:rsidRPr="00130261">
              <w:rPr>
                <w:rFonts w:ascii=".VnTime" w:hAnsi=".VnTime" w:cs="Arial"/>
                <w:lang w:val="nl-NL"/>
              </w:rPr>
              <w:t>Tõ (*)  vµ (**)  suy ra    a  = M    cã gi¸ trÞ nhá nhÊt   b»ng 2 khi x = y =1.</w:t>
            </w:r>
          </w:p>
          <w:p w:rsidR="00BE079F" w:rsidRDefault="00BE079F"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ĐỀ 1949</w:t>
            </w:r>
          </w:p>
          <w:p w:rsidR="00BE079F" w:rsidRPr="00130261" w:rsidRDefault="00BE079F" w:rsidP="00BE079F">
            <w:pPr>
              <w:widowControl w:val="0"/>
              <w:autoSpaceDE w:val="0"/>
              <w:autoSpaceDN w:val="0"/>
              <w:adjustRightInd w:val="0"/>
              <w:spacing w:before="29"/>
              <w:ind w:right="-58"/>
              <w:rPr>
                <w:b/>
                <w:bCs/>
                <w:lang w:val="nl-NL"/>
              </w:rPr>
            </w:pPr>
            <w:r w:rsidRPr="00130261">
              <w:rPr>
                <w:b/>
                <w:bCs/>
                <w:lang w:val="nl-NL"/>
              </w:rPr>
              <w:t>SỞ GIÁO DỤC</w:t>
            </w:r>
            <w:r w:rsidRPr="00130261">
              <w:rPr>
                <w:b/>
                <w:bCs/>
                <w:spacing w:val="1"/>
                <w:lang w:val="nl-NL"/>
              </w:rPr>
              <w:t xml:space="preserve"> </w:t>
            </w:r>
            <w:r w:rsidRPr="00130261">
              <w:rPr>
                <w:b/>
                <w:bCs/>
                <w:spacing w:val="-1"/>
                <w:lang w:val="nl-NL"/>
              </w:rPr>
              <w:t>V</w:t>
            </w:r>
            <w:r w:rsidRPr="00130261">
              <w:rPr>
                <w:b/>
                <w:bCs/>
                <w:lang w:val="nl-NL"/>
              </w:rPr>
              <w:t>À</w:t>
            </w:r>
            <w:r w:rsidRPr="00130261">
              <w:rPr>
                <w:b/>
                <w:bCs/>
                <w:spacing w:val="1"/>
                <w:lang w:val="nl-NL"/>
              </w:rPr>
              <w:t xml:space="preserve"> Đ</w:t>
            </w:r>
            <w:r w:rsidRPr="00130261">
              <w:rPr>
                <w:b/>
                <w:bCs/>
                <w:lang w:val="nl-NL"/>
              </w:rPr>
              <w:t>ÀO TẠO</w:t>
            </w:r>
            <w:r w:rsidRPr="00130261">
              <w:rPr>
                <w:b/>
                <w:bCs/>
                <w:lang w:val="nl-NL"/>
              </w:rPr>
              <w:tab/>
              <w:t xml:space="preserve"> </w:t>
            </w:r>
            <w:r w:rsidRPr="00130261">
              <w:rPr>
                <w:b/>
                <w:bCs/>
                <w:lang w:val="nl-NL"/>
              </w:rPr>
              <w:tab/>
            </w:r>
            <w:r w:rsidRPr="00130261">
              <w:rPr>
                <w:b/>
                <w:bCs/>
                <w:lang w:val="nl-NL"/>
              </w:rPr>
              <w:tab/>
              <w:t>ĐỀ THI TUYỂN SINH VÀO LỚP 10 THPT</w:t>
            </w:r>
          </w:p>
          <w:p w:rsidR="00BE079F" w:rsidRPr="00130261" w:rsidRDefault="00BE079F" w:rsidP="00BE079F">
            <w:pPr>
              <w:widowControl w:val="0"/>
              <w:autoSpaceDE w:val="0"/>
              <w:autoSpaceDN w:val="0"/>
              <w:adjustRightInd w:val="0"/>
              <w:ind w:right="381"/>
              <w:rPr>
                <w:b/>
                <w:bCs/>
                <w:lang w:val="nl-NL"/>
              </w:rPr>
            </w:pPr>
            <w:r w:rsidRPr="00130261">
              <w:rPr>
                <w:b/>
                <w:bCs/>
                <w:lang w:val="nl-NL"/>
              </w:rPr>
              <w:t xml:space="preserve">           QUẢNG TRỊ</w:t>
            </w:r>
            <w:r w:rsidRPr="00130261">
              <w:rPr>
                <w:b/>
                <w:bCs/>
                <w:lang w:val="nl-NL"/>
              </w:rPr>
              <w:tab/>
              <w:t xml:space="preserve"> </w:t>
            </w:r>
            <w:r w:rsidRPr="00130261">
              <w:rPr>
                <w:b/>
                <w:bCs/>
                <w:lang w:val="nl-NL"/>
              </w:rPr>
              <w:tab/>
            </w:r>
            <w:r w:rsidRPr="00130261">
              <w:rPr>
                <w:b/>
                <w:bCs/>
                <w:lang w:val="nl-NL"/>
              </w:rPr>
              <w:tab/>
            </w:r>
            <w:r w:rsidRPr="00130261">
              <w:rPr>
                <w:b/>
                <w:bCs/>
                <w:lang w:val="nl-NL"/>
              </w:rPr>
              <w:tab/>
            </w:r>
            <w:r w:rsidRPr="00130261">
              <w:rPr>
                <w:b/>
                <w:bCs/>
                <w:lang w:val="nl-NL"/>
              </w:rPr>
              <w:tab/>
              <w:t>Khóa ngày 27 tháng 6 năm 2011</w:t>
            </w:r>
          </w:p>
          <w:p w:rsidR="00BE079F" w:rsidRPr="00130261" w:rsidRDefault="00BE079F" w:rsidP="00BE079F">
            <w:pPr>
              <w:widowControl w:val="0"/>
              <w:autoSpaceDE w:val="0"/>
              <w:autoSpaceDN w:val="0"/>
              <w:adjustRightInd w:val="0"/>
              <w:ind w:left="4320" w:right="381" w:firstLine="720"/>
              <w:rPr>
                <w:b/>
                <w:bCs/>
                <w:spacing w:val="-1"/>
                <w:lang w:val="nl-NL"/>
              </w:rPr>
            </w:pPr>
            <w:r>
              <w:rPr>
                <w:noProof/>
                <w:spacing w:val="-1"/>
                <w:lang w:val="en-US"/>
              </w:rPr>
              <mc:AlternateContent>
                <mc:Choice Requires="wps">
                  <w:drawing>
                    <wp:anchor distT="0" distB="0" distL="114300" distR="114300" simplePos="0" relativeHeight="251879424" behindDoc="0" locked="0" layoutInCell="1" allowOverlap="1">
                      <wp:simplePos x="0" y="0"/>
                      <wp:positionH relativeFrom="column">
                        <wp:posOffset>152400</wp:posOffset>
                      </wp:positionH>
                      <wp:positionV relativeFrom="paragraph">
                        <wp:posOffset>44450</wp:posOffset>
                      </wp:positionV>
                      <wp:extent cx="1600200" cy="342900"/>
                      <wp:effectExtent l="9525" t="13970" r="9525" b="5080"/>
                      <wp:wrapNone/>
                      <wp:docPr id="1653" name="Text Box 1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BE079F" w:rsidRPr="00E96567" w:rsidRDefault="00BE079F" w:rsidP="00BE079F">
                                  <w:pPr>
                                    <w:jc w:val="center"/>
                                    <w:rPr>
                                      <w:b/>
                                    </w:rPr>
                                  </w:pPr>
                                  <w:r w:rsidRPr="009E75BD">
                                    <w:rPr>
                                      <w:b/>
                                      <w:spacing w:val="-1"/>
                                    </w:rPr>
                                    <w:t>Đ</w:t>
                                  </w:r>
                                  <w:r w:rsidRPr="009E75BD">
                                    <w:rPr>
                                      <w:b/>
                                    </w:rPr>
                                    <w:t>Ề CHÍNH</w:t>
                                  </w:r>
                                  <w:r w:rsidRPr="00E96567">
                                    <w:rPr>
                                      <w:b/>
                                    </w:rPr>
                                    <w:t xml:space="preserve"> TH</w:t>
                                  </w:r>
                                  <w:r w:rsidRPr="00E96567">
                                    <w:rPr>
                                      <w:b/>
                                      <w:spacing w:val="1"/>
                                    </w:rPr>
                                    <w:t>Ứ</w:t>
                                  </w:r>
                                  <w:r w:rsidRPr="00E96567">
                                    <w:rPr>
                                      <w:b/>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53" o:spid="_x0000_s1366" type="#_x0000_t202" style="position:absolute;left:0;text-align:left;margin-left:12pt;margin-top:3.5pt;width:126pt;height:27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">
                      <v:textbox>
                        <w:txbxContent>
                          <w:p w:rsidR="00BE079F" w:rsidRPr="00E96567" w:rsidRDefault="00BE079F" w:rsidP="00BE079F">
                            <w:pPr>
                              <w:jc w:val="center"/>
                              <w:rPr>
                                <w:b/>
                              </w:rPr>
                            </w:pPr>
                            <w:r w:rsidRPr="009E75BD">
                              <w:rPr>
                                <w:b/>
                                <w:spacing w:val="-1"/>
                              </w:rPr>
                              <w:t>Đ</w:t>
                            </w:r>
                            <w:r w:rsidRPr="009E75BD">
                              <w:rPr>
                                <w:b/>
                              </w:rPr>
                              <w:t>Ề CHÍNH</w:t>
                            </w:r>
                            <w:r w:rsidRPr="00E96567">
                              <w:rPr>
                                <w:b/>
                              </w:rPr>
                              <w:t xml:space="preserve"> TH</w:t>
                            </w:r>
                            <w:r w:rsidRPr="00E96567">
                              <w:rPr>
                                <w:b/>
                                <w:spacing w:val="1"/>
                              </w:rPr>
                              <w:t>Ứ</w:t>
                            </w:r>
                            <w:r w:rsidRPr="00E96567">
                              <w:rPr>
                                <w:b/>
                              </w:rPr>
                              <w:t>C</w:t>
                            </w:r>
                          </w:p>
                        </w:txbxContent>
                      </v:textbox>
                    </v:shape>
                  </w:pict>
                </mc:Fallback>
              </mc:AlternateContent>
            </w:r>
            <w:r w:rsidRPr="00130261">
              <w:rPr>
                <w:b/>
                <w:bCs/>
                <w:lang w:val="nl-NL"/>
              </w:rPr>
              <w:t xml:space="preserve">MÔN: </w:t>
            </w:r>
            <w:r w:rsidRPr="00130261">
              <w:rPr>
                <w:b/>
                <w:bCs/>
                <w:spacing w:val="-1"/>
                <w:lang w:val="nl-NL"/>
              </w:rPr>
              <w:t>T</w:t>
            </w:r>
            <w:r w:rsidRPr="00130261">
              <w:rPr>
                <w:b/>
                <w:bCs/>
                <w:spacing w:val="1"/>
                <w:lang w:val="nl-NL"/>
              </w:rPr>
              <w:t>O</w:t>
            </w:r>
            <w:r w:rsidRPr="00130261">
              <w:rPr>
                <w:b/>
                <w:bCs/>
                <w:spacing w:val="-1"/>
                <w:lang w:val="nl-NL"/>
              </w:rPr>
              <w:t>Á</w:t>
            </w:r>
            <w:r w:rsidRPr="00130261">
              <w:rPr>
                <w:b/>
                <w:bCs/>
                <w:lang w:val="nl-NL"/>
              </w:rPr>
              <w:t>N</w:t>
            </w:r>
            <w:r w:rsidRPr="00130261">
              <w:rPr>
                <w:b/>
                <w:bCs/>
                <w:spacing w:val="-1"/>
                <w:lang w:val="nl-NL"/>
              </w:rPr>
              <w:t xml:space="preserve"> </w:t>
            </w:r>
          </w:p>
          <w:p w:rsidR="00BE079F" w:rsidRPr="00130261" w:rsidRDefault="00BE079F" w:rsidP="00BE079F">
            <w:pPr>
              <w:widowControl w:val="0"/>
              <w:autoSpaceDE w:val="0"/>
              <w:autoSpaceDN w:val="0"/>
              <w:adjustRightInd w:val="0"/>
              <w:ind w:left="3600" w:right="381"/>
              <w:rPr>
                <w:lang w:val="nl-NL"/>
              </w:rPr>
            </w:pPr>
            <w:r w:rsidRPr="00130261">
              <w:rPr>
                <w:i/>
                <w:iCs/>
                <w:position w:val="-1"/>
                <w:lang w:val="nl-NL"/>
              </w:rPr>
              <w:t xml:space="preserve">         </w:t>
            </w:r>
            <w:r w:rsidRPr="00130261">
              <w:rPr>
                <w:i/>
                <w:iCs/>
                <w:position w:val="-1"/>
                <w:lang w:val="nl-NL"/>
              </w:rPr>
              <w:tab/>
            </w:r>
            <w:r w:rsidRPr="00130261">
              <w:rPr>
                <w:i/>
                <w:iCs/>
                <w:position w:val="-1"/>
                <w:lang w:val="nl-NL"/>
              </w:rPr>
              <w:tab/>
              <w:t xml:space="preserve">Thời gian: 120 phút (không </w:t>
            </w:r>
            <w:r w:rsidRPr="00130261">
              <w:rPr>
                <w:i/>
                <w:iCs/>
                <w:spacing w:val="-1"/>
                <w:position w:val="-1"/>
                <w:lang w:val="nl-NL"/>
              </w:rPr>
              <w:t>k</w:t>
            </w:r>
            <w:r w:rsidRPr="00130261">
              <w:rPr>
                <w:i/>
                <w:iCs/>
                <w:position w:val="-1"/>
                <w:lang w:val="nl-NL"/>
              </w:rPr>
              <w:t>ể thời gian giao</w:t>
            </w:r>
            <w:r w:rsidRPr="00130261">
              <w:rPr>
                <w:i/>
                <w:iCs/>
                <w:spacing w:val="-1"/>
                <w:position w:val="-1"/>
                <w:lang w:val="nl-NL"/>
              </w:rPr>
              <w:t xml:space="preserve"> </w:t>
            </w:r>
            <w:r w:rsidRPr="00130261">
              <w:rPr>
                <w:i/>
                <w:iCs/>
                <w:position w:val="-1"/>
                <w:lang w:val="nl-NL"/>
              </w:rPr>
              <w:t>đề)</w:t>
            </w:r>
          </w:p>
          <w:p w:rsidR="00BE079F" w:rsidRPr="00130261" w:rsidRDefault="00BE079F" w:rsidP="00BE079F">
            <w:pPr>
              <w:rPr>
                <w:lang w:val="nl-NL"/>
              </w:rPr>
            </w:pPr>
          </w:p>
          <w:p w:rsidR="00BE079F" w:rsidRPr="00130261" w:rsidRDefault="00BE079F" w:rsidP="00BE079F">
            <w:pPr>
              <w:rPr>
                <w:b/>
                <w:sz w:val="26"/>
                <w:lang w:val="nl-NL"/>
              </w:rPr>
            </w:pPr>
            <w:r w:rsidRPr="00130261">
              <w:rPr>
                <w:b/>
                <w:sz w:val="26"/>
                <w:lang w:val="nl-NL"/>
              </w:rPr>
              <w:t>Câu 1 (2,0 điểm)</w:t>
            </w:r>
          </w:p>
          <w:p w:rsidR="00BE079F" w:rsidRPr="00130261" w:rsidRDefault="00BE079F" w:rsidP="00BE079F">
            <w:pPr>
              <w:rPr>
                <w:sz w:val="26"/>
                <w:lang w:val="nl-NL"/>
              </w:rPr>
            </w:pPr>
            <w:r w:rsidRPr="00130261">
              <w:rPr>
                <w:b/>
                <w:sz w:val="26"/>
                <w:lang w:val="nl-NL"/>
              </w:rPr>
              <w:tab/>
            </w:r>
            <w:r w:rsidRPr="00130261">
              <w:rPr>
                <w:sz w:val="26"/>
                <w:lang w:val="nl-NL"/>
              </w:rPr>
              <w:t>Rút gọn các biểu thức (không sử dụng máy tính cầm tay):</w:t>
            </w:r>
          </w:p>
          <w:p w:rsidR="00BE079F" w:rsidRPr="00130261" w:rsidRDefault="00BE079F" w:rsidP="00BE079F">
            <w:pPr>
              <w:rPr>
                <w:sz w:val="26"/>
                <w:lang w:val="nl-NL"/>
              </w:rPr>
            </w:pPr>
            <w:r w:rsidRPr="00130261">
              <w:rPr>
                <w:sz w:val="26"/>
                <w:lang w:val="nl-NL"/>
              </w:rPr>
              <w:tab/>
              <w:t xml:space="preserve">a)   </w:t>
            </w:r>
            <w:r w:rsidRPr="00130261">
              <w:rPr>
                <w:position w:val="-8"/>
                <w:sz w:val="26"/>
                <w:lang w:val="nl-NL"/>
              </w:rPr>
              <w:object w:dxaOrig="2320" w:dyaOrig="360">
                <v:shape id="_x0000_i2995" type="#_x0000_t75" style="width:116.25pt;height:18pt" o:ole="">
                  <v:imagedata r:id="rId3606" o:title=""/>
                </v:shape>
                <o:OLEObject Type="Embed" ProgID="Equation.DSMT4" ShapeID="_x0000_i2995" DrawAspect="Content" ObjectID="_1592693960" r:id="rId3607"/>
              </w:object>
            </w:r>
            <w:r w:rsidRPr="00130261">
              <w:rPr>
                <w:sz w:val="26"/>
                <w:lang w:val="nl-NL"/>
              </w:rPr>
              <w:t>;</w:t>
            </w:r>
          </w:p>
          <w:p w:rsidR="00BE079F" w:rsidRPr="00130261" w:rsidRDefault="00BE079F" w:rsidP="00BE079F">
            <w:pPr>
              <w:rPr>
                <w:sz w:val="26"/>
                <w:lang w:val="nl-NL"/>
              </w:rPr>
            </w:pPr>
            <w:r w:rsidRPr="00130261">
              <w:rPr>
                <w:sz w:val="26"/>
                <w:lang w:val="nl-NL"/>
              </w:rPr>
              <w:tab/>
              <w:t xml:space="preserve">b)   </w:t>
            </w:r>
            <w:r w:rsidRPr="00130261">
              <w:rPr>
                <w:position w:val="-30"/>
                <w:sz w:val="26"/>
                <w:lang w:val="nl-NL"/>
              </w:rPr>
              <w:object w:dxaOrig="2960" w:dyaOrig="740">
                <v:shape id="_x0000_i2996" type="#_x0000_t75" style="width:147.75pt;height:36.75pt" o:ole="">
                  <v:imagedata r:id="rId3608" o:title=""/>
                </v:shape>
                <o:OLEObject Type="Embed" ProgID="Equation.DSMT4" ShapeID="_x0000_i2996" DrawAspect="Content" ObjectID="_1592693961" r:id="rId3609"/>
              </w:object>
            </w:r>
            <w:r w:rsidRPr="00130261">
              <w:rPr>
                <w:sz w:val="26"/>
                <w:lang w:val="nl-NL"/>
              </w:rPr>
              <w:t xml:space="preserve">, với a &gt; 0 và </w:t>
            </w:r>
            <w:r w:rsidRPr="00130261">
              <w:rPr>
                <w:position w:val="-6"/>
                <w:sz w:val="26"/>
                <w:lang w:val="nl-NL"/>
              </w:rPr>
              <w:object w:dxaOrig="560" w:dyaOrig="279">
                <v:shape id="_x0000_i2997" type="#_x0000_t75" style="width:27.75pt;height:14.25pt" o:ole="">
                  <v:imagedata r:id="rId3610" o:title=""/>
                </v:shape>
                <o:OLEObject Type="Embed" ProgID="Equation.DSMT4" ShapeID="_x0000_i2997" DrawAspect="Content" ObjectID="_1592693962" r:id="rId3611"/>
              </w:object>
            </w:r>
            <w:r w:rsidRPr="00130261">
              <w:rPr>
                <w:sz w:val="26"/>
                <w:lang w:val="nl-NL"/>
              </w:rPr>
              <w:t>.</w:t>
            </w:r>
          </w:p>
          <w:p w:rsidR="00BE079F" w:rsidRPr="00130261" w:rsidRDefault="00BE079F" w:rsidP="00BE079F">
            <w:pPr>
              <w:rPr>
                <w:b/>
                <w:sz w:val="26"/>
                <w:lang w:val="nl-NL"/>
              </w:rPr>
            </w:pPr>
            <w:r w:rsidRPr="00130261">
              <w:rPr>
                <w:b/>
                <w:sz w:val="26"/>
                <w:lang w:val="nl-NL"/>
              </w:rPr>
              <w:t>Câu 2 (1,5 điểm)</w:t>
            </w:r>
          </w:p>
          <w:p w:rsidR="00BE079F" w:rsidRPr="00130261" w:rsidRDefault="00BE079F" w:rsidP="00BE079F">
            <w:pPr>
              <w:rPr>
                <w:sz w:val="26"/>
                <w:lang w:val="nl-NL"/>
              </w:rPr>
            </w:pPr>
            <w:r w:rsidRPr="00130261">
              <w:rPr>
                <w:sz w:val="26"/>
                <w:lang w:val="nl-NL"/>
              </w:rPr>
              <w:tab/>
              <w:t>Giải các phương trình (không sử dụng máy tính cầm tay):</w:t>
            </w:r>
          </w:p>
          <w:p w:rsidR="00BE079F" w:rsidRPr="00130261" w:rsidRDefault="00BE079F" w:rsidP="00BE079F">
            <w:pPr>
              <w:rPr>
                <w:sz w:val="26"/>
                <w:lang w:val="nl-NL"/>
              </w:rPr>
            </w:pPr>
            <w:r w:rsidRPr="00130261">
              <w:rPr>
                <w:sz w:val="26"/>
                <w:lang w:val="nl-NL"/>
              </w:rPr>
              <w:tab/>
              <w:t xml:space="preserve">a)  </w:t>
            </w:r>
            <w:r w:rsidRPr="00130261">
              <w:rPr>
                <w:position w:val="-6"/>
                <w:sz w:val="26"/>
                <w:lang w:val="nl-NL"/>
              </w:rPr>
              <w:object w:dxaOrig="1440" w:dyaOrig="320">
                <v:shape id="_x0000_i2998" type="#_x0000_t75" style="width:1in;height:15.75pt" o:ole="">
                  <v:imagedata r:id="rId3612" o:title=""/>
                </v:shape>
                <o:OLEObject Type="Embed" ProgID="Equation.DSMT4" ShapeID="_x0000_i2998" DrawAspect="Content" ObjectID="_1592693963" r:id="rId3613"/>
              </w:object>
            </w:r>
            <w:r w:rsidRPr="00130261">
              <w:rPr>
                <w:sz w:val="26"/>
                <w:lang w:val="nl-NL"/>
              </w:rPr>
              <w:t>;</w:t>
            </w:r>
          </w:p>
          <w:p w:rsidR="00BE079F" w:rsidRPr="00130261" w:rsidRDefault="00BE079F" w:rsidP="00BE079F">
            <w:pPr>
              <w:rPr>
                <w:sz w:val="26"/>
                <w:lang w:val="nl-NL"/>
              </w:rPr>
            </w:pPr>
            <w:r w:rsidRPr="00130261">
              <w:rPr>
                <w:sz w:val="26"/>
                <w:lang w:val="nl-NL"/>
              </w:rPr>
              <w:tab/>
              <w:t xml:space="preserve">b)  </w:t>
            </w:r>
            <w:r w:rsidRPr="00130261">
              <w:rPr>
                <w:position w:val="-28"/>
                <w:sz w:val="26"/>
                <w:lang w:val="nl-NL"/>
              </w:rPr>
              <w:object w:dxaOrig="1140" w:dyaOrig="720">
                <v:shape id="_x0000_i2999" type="#_x0000_t75" style="width:57pt;height:36pt" o:ole="">
                  <v:imagedata r:id="rId3614" o:title=""/>
                </v:shape>
                <o:OLEObject Type="Embed" ProgID="Equation.DSMT4" ShapeID="_x0000_i2999" DrawAspect="Content" ObjectID="_1592693964" r:id="rId3615"/>
              </w:object>
            </w:r>
            <w:r w:rsidRPr="00130261">
              <w:rPr>
                <w:sz w:val="26"/>
                <w:lang w:val="nl-NL"/>
              </w:rPr>
              <w:t>.</w:t>
            </w:r>
          </w:p>
          <w:p w:rsidR="00BE079F" w:rsidRPr="00130261" w:rsidRDefault="00BE079F" w:rsidP="00BE079F">
            <w:pPr>
              <w:rPr>
                <w:b/>
                <w:sz w:val="26"/>
                <w:lang w:val="nl-NL"/>
              </w:rPr>
            </w:pPr>
            <w:r w:rsidRPr="00130261">
              <w:rPr>
                <w:b/>
                <w:sz w:val="26"/>
                <w:lang w:val="nl-NL"/>
              </w:rPr>
              <w:t>Câu 3 (1,0 điểm)</w:t>
            </w:r>
          </w:p>
          <w:p w:rsidR="00BE079F" w:rsidRPr="00130261" w:rsidRDefault="00BE079F" w:rsidP="001E40D0">
            <w:pPr>
              <w:numPr>
                <w:ilvl w:val="0"/>
                <w:numId w:val="98"/>
              </w:numPr>
              <w:rPr>
                <w:sz w:val="26"/>
                <w:lang w:val="nl-NL"/>
              </w:rPr>
            </w:pPr>
            <w:r w:rsidRPr="00130261">
              <w:rPr>
                <w:sz w:val="26"/>
                <w:lang w:val="nl-NL"/>
              </w:rPr>
              <w:t>Vẽ đồ thị (d) của hàm số y = -x + 3;</w:t>
            </w:r>
          </w:p>
          <w:p w:rsidR="00BE079F" w:rsidRPr="00130261" w:rsidRDefault="00BE079F" w:rsidP="001E40D0">
            <w:pPr>
              <w:numPr>
                <w:ilvl w:val="0"/>
                <w:numId w:val="98"/>
              </w:numPr>
              <w:rPr>
                <w:sz w:val="26"/>
                <w:lang w:val="nl-NL"/>
              </w:rPr>
            </w:pPr>
            <w:r w:rsidRPr="00130261">
              <w:rPr>
                <w:sz w:val="26"/>
                <w:lang w:val="nl-NL"/>
              </w:rPr>
              <w:t>Tìm trên (d) điểm có hoành độ và tung độ bằng nhau.</w:t>
            </w:r>
          </w:p>
          <w:p w:rsidR="00BE079F" w:rsidRPr="00130261" w:rsidRDefault="00BE079F" w:rsidP="00BE079F">
            <w:pPr>
              <w:rPr>
                <w:b/>
                <w:sz w:val="26"/>
                <w:lang w:val="nl-NL"/>
              </w:rPr>
            </w:pPr>
            <w:r w:rsidRPr="00130261">
              <w:rPr>
                <w:b/>
                <w:sz w:val="26"/>
                <w:lang w:val="nl-NL"/>
              </w:rPr>
              <w:t>Câu 4 (1,0 điểm)</w:t>
            </w:r>
          </w:p>
          <w:p w:rsidR="00BE079F" w:rsidRPr="00130261" w:rsidRDefault="00BE079F" w:rsidP="00BE079F">
            <w:pPr>
              <w:rPr>
                <w:sz w:val="26"/>
                <w:lang w:val="nl-NL"/>
              </w:rPr>
            </w:pPr>
            <w:r w:rsidRPr="00130261">
              <w:rPr>
                <w:sz w:val="26"/>
                <w:lang w:val="nl-NL"/>
              </w:rPr>
              <w:tab/>
              <w:t>Gọi x</w:t>
            </w:r>
            <w:r w:rsidRPr="00130261">
              <w:rPr>
                <w:sz w:val="26"/>
                <w:vertAlign w:val="subscript"/>
                <w:lang w:val="nl-NL"/>
              </w:rPr>
              <w:t>1</w:t>
            </w:r>
            <w:r w:rsidRPr="00130261">
              <w:rPr>
                <w:sz w:val="26"/>
                <w:lang w:val="nl-NL"/>
              </w:rPr>
              <w:t>, x</w:t>
            </w:r>
            <w:r w:rsidRPr="00130261">
              <w:rPr>
                <w:sz w:val="26"/>
                <w:vertAlign w:val="subscript"/>
                <w:lang w:val="nl-NL"/>
              </w:rPr>
              <w:t>2</w:t>
            </w:r>
            <w:r w:rsidRPr="00130261">
              <w:rPr>
                <w:sz w:val="26"/>
                <w:lang w:val="nl-NL"/>
              </w:rPr>
              <w:t xml:space="preserve"> là hai nghiệm của phương trình x</w:t>
            </w:r>
            <w:r w:rsidRPr="00130261">
              <w:rPr>
                <w:sz w:val="26"/>
                <w:vertAlign w:val="superscript"/>
                <w:lang w:val="nl-NL"/>
              </w:rPr>
              <w:t>2</w:t>
            </w:r>
            <w:r w:rsidRPr="00130261">
              <w:rPr>
                <w:sz w:val="26"/>
                <w:lang w:val="nl-NL"/>
              </w:rPr>
              <w:t xml:space="preserve"> + 3x -5 = 0. Tính giá trị của biểu thức </w:t>
            </w:r>
            <w:r w:rsidRPr="00130261">
              <w:rPr>
                <w:position w:val="-12"/>
                <w:sz w:val="26"/>
                <w:lang w:val="nl-NL"/>
              </w:rPr>
              <w:object w:dxaOrig="720" w:dyaOrig="380">
                <v:shape id="_x0000_i3000" type="#_x0000_t75" style="width:36pt;height:18.75pt" o:ole="">
                  <v:imagedata r:id="rId3616" o:title=""/>
                </v:shape>
                <o:OLEObject Type="Embed" ProgID="Equation.DSMT4" ShapeID="_x0000_i3000" DrawAspect="Content" ObjectID="_1592693965" r:id="rId3617"/>
              </w:object>
            </w:r>
            <w:r w:rsidRPr="00130261">
              <w:rPr>
                <w:sz w:val="26"/>
                <w:lang w:val="nl-NL"/>
              </w:rPr>
              <w:t>.</w:t>
            </w:r>
          </w:p>
          <w:p w:rsidR="00BE079F" w:rsidRPr="00130261" w:rsidRDefault="00BE079F" w:rsidP="00BE079F">
            <w:pPr>
              <w:rPr>
                <w:i/>
                <w:sz w:val="26"/>
                <w:lang w:val="nl-NL"/>
              </w:rPr>
            </w:pPr>
            <w:r w:rsidRPr="00130261">
              <w:rPr>
                <w:b/>
                <w:sz w:val="26"/>
                <w:lang w:val="nl-NL"/>
              </w:rPr>
              <w:t xml:space="preserve">Câu 5 (1,5 điểm) </w:t>
            </w:r>
            <w:r w:rsidRPr="00130261">
              <w:rPr>
                <w:i/>
                <w:sz w:val="26"/>
                <w:lang w:val="nl-NL"/>
              </w:rPr>
              <w:t>Giải bài toán bằng cách lập hệ phương trình:</w:t>
            </w:r>
          </w:p>
          <w:p w:rsidR="00BE079F" w:rsidRPr="00130261" w:rsidRDefault="00BE079F" w:rsidP="00BE079F">
            <w:pPr>
              <w:rPr>
                <w:sz w:val="26"/>
                <w:lang w:val="nl-NL"/>
              </w:rPr>
            </w:pPr>
            <w:r w:rsidRPr="00130261">
              <w:rPr>
                <w:b/>
                <w:sz w:val="26"/>
                <w:lang w:val="nl-NL"/>
              </w:rPr>
              <w:tab/>
            </w:r>
            <w:r w:rsidRPr="00130261">
              <w:rPr>
                <w:sz w:val="26"/>
                <w:lang w:val="nl-NL"/>
              </w:rPr>
              <w:t>Tính chu vi của một hình chữ nhật, biết rằng nếu tăng mỗi chiều của hình chữ nhật thêm 4m thì diện tích của hình chữ nhật tăng thêm 80m</w:t>
            </w:r>
            <w:r w:rsidRPr="00130261">
              <w:rPr>
                <w:sz w:val="26"/>
                <w:vertAlign w:val="superscript"/>
                <w:lang w:val="nl-NL"/>
              </w:rPr>
              <w:t>2</w:t>
            </w:r>
            <w:r w:rsidRPr="00130261">
              <w:rPr>
                <w:sz w:val="26"/>
                <w:lang w:val="nl-NL"/>
              </w:rPr>
              <w:t xml:space="preserve"> ; nếu giảm chiều rộng 2m và tăng</w:t>
            </w:r>
            <w:r w:rsidRPr="00130261">
              <w:rPr>
                <w:b/>
                <w:sz w:val="26"/>
                <w:lang w:val="nl-NL"/>
              </w:rPr>
              <w:t xml:space="preserve"> </w:t>
            </w:r>
            <w:r w:rsidRPr="00130261">
              <w:rPr>
                <w:sz w:val="26"/>
                <w:lang w:val="nl-NL"/>
              </w:rPr>
              <w:t>chiều dài 5m thì diện tích hình chữ nhật bằng diện tích ban đầu.</w:t>
            </w:r>
          </w:p>
          <w:p w:rsidR="00BE079F" w:rsidRPr="00130261" w:rsidRDefault="00BE079F" w:rsidP="00BE079F">
            <w:pPr>
              <w:rPr>
                <w:b/>
                <w:sz w:val="26"/>
                <w:lang w:val="nl-NL"/>
              </w:rPr>
            </w:pPr>
            <w:r w:rsidRPr="00130261">
              <w:rPr>
                <w:b/>
                <w:sz w:val="26"/>
                <w:lang w:val="nl-NL"/>
              </w:rPr>
              <w:t>Câu 6 (3,0 điểm)</w:t>
            </w:r>
          </w:p>
          <w:p w:rsidR="00BE079F" w:rsidRPr="00130261" w:rsidRDefault="00BE079F" w:rsidP="00BE079F">
            <w:pPr>
              <w:rPr>
                <w:sz w:val="26"/>
                <w:lang w:val="nl-NL"/>
              </w:rPr>
            </w:pPr>
            <w:r w:rsidRPr="00130261">
              <w:rPr>
                <w:b/>
                <w:sz w:val="26"/>
                <w:lang w:val="nl-NL"/>
              </w:rPr>
              <w:tab/>
            </w:r>
            <w:r w:rsidRPr="00130261">
              <w:rPr>
                <w:sz w:val="26"/>
                <w:lang w:val="nl-NL"/>
              </w:rPr>
              <w:t>Cho tứ giác ABCD nội tiếp nữa đường tròn (O) đường kính AD. Hai đường chéo AC và BD cắt nhau tại E. Kẻ È vuông góc với AD (F</w:t>
            </w:r>
            <w:r w:rsidRPr="00130261">
              <w:rPr>
                <w:position w:val="-4"/>
                <w:sz w:val="26"/>
                <w:lang w:val="nl-NL"/>
              </w:rPr>
              <w:object w:dxaOrig="200" w:dyaOrig="200">
                <v:shape id="_x0000_i3001" type="#_x0000_t75" style="width:9.75pt;height:9.75pt" o:ole="">
                  <v:imagedata r:id="rId3618" o:title=""/>
                </v:shape>
                <o:OLEObject Type="Embed" ProgID="Equation.DSMT4" ShapeID="_x0000_i3001" DrawAspect="Content" ObjectID="_1592693966" r:id="rId3619"/>
              </w:object>
            </w:r>
            <w:r w:rsidRPr="00130261">
              <w:rPr>
                <w:sz w:val="26"/>
                <w:lang w:val="nl-NL"/>
              </w:rPr>
              <w:t>AD; F</w:t>
            </w:r>
            <w:r w:rsidRPr="00130261">
              <w:rPr>
                <w:position w:val="-4"/>
                <w:sz w:val="26"/>
                <w:lang w:val="nl-NL"/>
              </w:rPr>
              <w:object w:dxaOrig="220" w:dyaOrig="220">
                <v:shape id="_x0000_i3002" type="#_x0000_t75" style="width:11.25pt;height:11.25pt" o:ole="">
                  <v:imagedata r:id="rId3620" o:title=""/>
                </v:shape>
                <o:OLEObject Type="Embed" ProgID="Equation.DSMT4" ShapeID="_x0000_i3002" DrawAspect="Content" ObjectID="_1592693967" r:id="rId3621"/>
              </w:object>
            </w:r>
            <w:r w:rsidRPr="00130261">
              <w:rPr>
                <w:sz w:val="26"/>
                <w:lang w:val="nl-NL"/>
              </w:rPr>
              <w:t>O).</w:t>
            </w:r>
          </w:p>
          <w:p w:rsidR="00BE079F" w:rsidRPr="00130261" w:rsidRDefault="00BE079F" w:rsidP="001E40D0">
            <w:pPr>
              <w:numPr>
                <w:ilvl w:val="0"/>
                <w:numId w:val="99"/>
              </w:numPr>
              <w:rPr>
                <w:sz w:val="26"/>
                <w:lang w:val="nl-NL"/>
              </w:rPr>
            </w:pPr>
            <w:r w:rsidRPr="00130261">
              <w:rPr>
                <w:sz w:val="26"/>
                <w:lang w:val="nl-NL"/>
              </w:rPr>
              <w:t>Chứng minh: Tứ giác ABEF nội tiếp được;</w:t>
            </w:r>
          </w:p>
          <w:p w:rsidR="00BE079F" w:rsidRPr="00130261" w:rsidRDefault="00BE079F" w:rsidP="001E40D0">
            <w:pPr>
              <w:numPr>
                <w:ilvl w:val="0"/>
                <w:numId w:val="99"/>
              </w:numPr>
              <w:rPr>
                <w:sz w:val="26"/>
                <w:lang w:val="nl-NL"/>
              </w:rPr>
            </w:pPr>
            <w:r w:rsidRPr="00130261">
              <w:rPr>
                <w:sz w:val="26"/>
                <w:lang w:val="nl-NL"/>
              </w:rPr>
              <w:t>Chứng minh: Tia CA là tia phân giác của góc BCF;</w:t>
            </w:r>
          </w:p>
          <w:p w:rsidR="00BE079F" w:rsidRPr="00130261" w:rsidRDefault="00BE079F" w:rsidP="001E40D0">
            <w:pPr>
              <w:numPr>
                <w:ilvl w:val="0"/>
                <w:numId w:val="99"/>
              </w:numPr>
              <w:rPr>
                <w:sz w:val="26"/>
                <w:lang w:val="nl-NL"/>
              </w:rPr>
            </w:pPr>
            <w:r w:rsidRPr="00130261">
              <w:rPr>
                <w:sz w:val="26"/>
                <w:lang w:val="nl-NL"/>
              </w:rPr>
              <w:t>Gọi M là trung điểm của DE. Chứng minh: CM.DB = DF.DO.</w:t>
            </w:r>
          </w:p>
          <w:p w:rsidR="00BE079F" w:rsidRPr="00130261" w:rsidRDefault="00BE079F" w:rsidP="00BE079F">
            <w:pPr>
              <w:jc w:val="center"/>
              <w:rPr>
                <w:sz w:val="26"/>
                <w:lang w:val="nl-NL"/>
              </w:rPr>
            </w:pPr>
            <w:r w:rsidRPr="00130261">
              <w:rPr>
                <w:sz w:val="26"/>
                <w:lang w:val="nl-NL"/>
              </w:rPr>
              <w:t>--------------------HẾT-------------------</w:t>
            </w:r>
          </w:p>
          <w:p w:rsidR="00BE079F" w:rsidRPr="00130261" w:rsidRDefault="00BE079F" w:rsidP="00BE079F">
            <w:pPr>
              <w:rPr>
                <w:rFonts w:ascii=".VnTime" w:hAnsi=".VnTime"/>
                <w:sz w:val="26"/>
                <w:lang w:val="nl-NL"/>
              </w:rPr>
            </w:pPr>
          </w:p>
          <w:p w:rsidR="00BE079F" w:rsidRPr="00130261" w:rsidRDefault="00BE079F" w:rsidP="00BE079F">
            <w:pPr>
              <w:jc w:val="center"/>
              <w:rPr>
                <w:b/>
                <w:sz w:val="32"/>
                <w:szCs w:val="32"/>
                <w:lang w:val="nl-NL"/>
              </w:rPr>
            </w:pPr>
            <w:r w:rsidRPr="00130261">
              <w:rPr>
                <w:b/>
                <w:sz w:val="32"/>
                <w:szCs w:val="32"/>
                <w:u w:val="single"/>
                <w:lang w:val="nl-NL"/>
              </w:rPr>
              <w:t>Đáp Án</w:t>
            </w:r>
            <w:r w:rsidRPr="00130261">
              <w:rPr>
                <w:b/>
                <w:sz w:val="32"/>
                <w:szCs w:val="32"/>
                <w:lang w:val="nl-NL"/>
              </w:rPr>
              <w:t xml:space="preserve"> :</w:t>
            </w:r>
          </w:p>
          <w:p w:rsidR="00BE079F" w:rsidRPr="00130261" w:rsidRDefault="00BE079F" w:rsidP="00BE079F">
            <w:pPr>
              <w:rPr>
                <w:b/>
                <w:sz w:val="26"/>
                <w:lang w:val="nl-NL"/>
              </w:rPr>
            </w:pPr>
            <w:r w:rsidRPr="00130261">
              <w:rPr>
                <w:b/>
                <w:sz w:val="26"/>
                <w:lang w:val="nl-NL"/>
              </w:rPr>
              <w:t>Câu 1 (2,0 điểm)</w:t>
            </w:r>
          </w:p>
          <w:p w:rsidR="00BE079F" w:rsidRPr="00130261" w:rsidRDefault="00BE079F" w:rsidP="00BE079F">
            <w:pPr>
              <w:rPr>
                <w:sz w:val="26"/>
                <w:lang w:val="nl-NL"/>
              </w:rPr>
            </w:pPr>
            <w:r w:rsidRPr="00130261">
              <w:rPr>
                <w:b/>
                <w:sz w:val="26"/>
                <w:lang w:val="nl-NL"/>
              </w:rPr>
              <w:tab/>
            </w:r>
            <w:r w:rsidRPr="00130261">
              <w:rPr>
                <w:sz w:val="26"/>
                <w:lang w:val="nl-NL"/>
              </w:rPr>
              <w:t>Rút gọn các biểu thức (không sử dụng máy tính cầm tay):</w:t>
            </w:r>
          </w:p>
          <w:p w:rsidR="00BE079F" w:rsidRPr="00130261" w:rsidRDefault="00BE079F" w:rsidP="00BE079F">
            <w:pPr>
              <w:rPr>
                <w:sz w:val="26"/>
                <w:lang w:val="nl-NL"/>
              </w:rPr>
            </w:pPr>
            <w:r w:rsidRPr="00130261">
              <w:rPr>
                <w:sz w:val="26"/>
                <w:lang w:val="nl-NL"/>
              </w:rPr>
              <w:tab/>
              <w:t xml:space="preserve">a)   </w:t>
            </w:r>
            <w:r w:rsidRPr="00130261">
              <w:rPr>
                <w:position w:val="-8"/>
                <w:sz w:val="26"/>
                <w:lang w:val="nl-NL"/>
              </w:rPr>
              <w:object w:dxaOrig="5040" w:dyaOrig="360">
                <v:shape id="_x0000_i3003" type="#_x0000_t75" style="width:252pt;height:18pt" o:ole="">
                  <v:imagedata r:id="rId3622" o:title=""/>
                </v:shape>
                <o:OLEObject Type="Embed" ProgID="Equation.DSMT4" ShapeID="_x0000_i3003" DrawAspect="Content" ObjectID="_1592693968" r:id="rId3623"/>
              </w:object>
            </w:r>
            <w:r w:rsidRPr="00130261">
              <w:rPr>
                <w:sz w:val="26"/>
                <w:lang w:val="nl-NL"/>
              </w:rPr>
              <w:t>;</w:t>
            </w:r>
          </w:p>
          <w:p w:rsidR="00BE079F" w:rsidRPr="00130261" w:rsidRDefault="00BE079F" w:rsidP="00BE079F">
            <w:pPr>
              <w:rPr>
                <w:sz w:val="26"/>
                <w:lang w:val="nl-NL"/>
              </w:rPr>
            </w:pPr>
            <w:r w:rsidRPr="00130261">
              <w:rPr>
                <w:sz w:val="26"/>
                <w:lang w:val="nl-NL"/>
              </w:rPr>
              <w:tab/>
              <w:t xml:space="preserve">b)   </w:t>
            </w:r>
            <w:r w:rsidRPr="00130261">
              <w:rPr>
                <w:position w:val="-34"/>
                <w:sz w:val="26"/>
                <w:lang w:val="nl-NL"/>
              </w:rPr>
              <w:object w:dxaOrig="7520" w:dyaOrig="800">
                <v:shape id="_x0000_i3004" type="#_x0000_t75" style="width:375.75pt;height:39.75pt" o:ole="">
                  <v:imagedata r:id="rId3624" o:title=""/>
                </v:shape>
                <o:OLEObject Type="Embed" ProgID="Equation.DSMT4" ShapeID="_x0000_i3004" DrawAspect="Content" ObjectID="_1592693969" r:id="rId3625"/>
              </w:object>
            </w:r>
          </w:p>
          <w:p w:rsidR="00BE079F" w:rsidRPr="00130261" w:rsidRDefault="00BE079F" w:rsidP="00BE079F">
            <w:pPr>
              <w:rPr>
                <w:b/>
                <w:sz w:val="26"/>
                <w:lang w:val="nl-NL"/>
              </w:rPr>
            </w:pPr>
            <w:r w:rsidRPr="00130261">
              <w:rPr>
                <w:b/>
                <w:sz w:val="26"/>
                <w:lang w:val="nl-NL"/>
              </w:rPr>
              <w:t>Câu 2 (1,5 điểm)</w:t>
            </w:r>
          </w:p>
          <w:p w:rsidR="00BE079F" w:rsidRPr="00130261" w:rsidRDefault="00BE079F" w:rsidP="00BE079F">
            <w:pPr>
              <w:rPr>
                <w:sz w:val="26"/>
                <w:lang w:val="nl-NL"/>
              </w:rPr>
            </w:pPr>
            <w:r w:rsidRPr="00130261">
              <w:rPr>
                <w:sz w:val="26"/>
                <w:lang w:val="nl-NL"/>
              </w:rPr>
              <w:tab/>
              <w:t>Giải các phương trình (không sử dụng máy tính cầm tay):</w:t>
            </w:r>
          </w:p>
          <w:p w:rsidR="00BE079F" w:rsidRPr="00130261" w:rsidRDefault="00BE079F" w:rsidP="00BE079F">
            <w:pPr>
              <w:rPr>
                <w:sz w:val="26"/>
                <w:lang w:val="nl-NL"/>
              </w:rPr>
            </w:pPr>
            <w:r w:rsidRPr="00130261">
              <w:rPr>
                <w:sz w:val="26"/>
                <w:lang w:val="nl-NL"/>
              </w:rPr>
              <w:tab/>
              <w:t xml:space="preserve">a)  </w:t>
            </w:r>
            <w:r w:rsidRPr="00130261">
              <w:rPr>
                <w:position w:val="-6"/>
                <w:sz w:val="26"/>
                <w:lang w:val="nl-NL"/>
              </w:rPr>
              <w:object w:dxaOrig="1440" w:dyaOrig="320">
                <v:shape id="_x0000_i3005" type="#_x0000_t75" style="width:1in;height:15.75pt" o:ole="">
                  <v:imagedata r:id="rId3612" o:title=""/>
                </v:shape>
                <o:OLEObject Type="Embed" ProgID="Equation.DSMT4" ShapeID="_x0000_i3005" DrawAspect="Content" ObjectID="_1592693970" r:id="rId3626"/>
              </w:object>
            </w:r>
          </w:p>
          <w:p w:rsidR="00BE079F" w:rsidRPr="00130261" w:rsidRDefault="00BE079F" w:rsidP="00BE079F">
            <w:pPr>
              <w:jc w:val="both"/>
              <w:rPr>
                <w:sz w:val="26"/>
                <w:lang w:val="nl-NL"/>
              </w:rPr>
            </w:pPr>
            <w:r w:rsidRPr="00130261">
              <w:rPr>
                <w:sz w:val="26"/>
                <w:lang w:val="nl-NL"/>
              </w:rPr>
              <w:tab/>
              <w:t xml:space="preserve">Ta có (a=1; b=-5; c=4) a+b+c = 0 nên phương trình </w:t>
            </w:r>
            <w:r w:rsidRPr="00130261">
              <w:rPr>
                <w:position w:val="-6"/>
                <w:sz w:val="26"/>
                <w:lang w:val="nl-NL"/>
              </w:rPr>
              <w:object w:dxaOrig="1440" w:dyaOrig="320">
                <v:shape id="_x0000_i3006" type="#_x0000_t75" style="width:1in;height:15.75pt" o:ole="">
                  <v:imagedata r:id="rId3612" o:title=""/>
                </v:shape>
                <o:OLEObject Type="Embed" ProgID="Equation.DSMT4" ShapeID="_x0000_i3006" DrawAspect="Content" ObjectID="_1592693971" r:id="rId3627"/>
              </w:object>
            </w:r>
            <w:r w:rsidRPr="00130261">
              <w:rPr>
                <w:sz w:val="26"/>
                <w:lang w:val="nl-NL"/>
              </w:rPr>
              <w:t>có hai nghiệm phân biệt x</w:t>
            </w:r>
            <w:r w:rsidRPr="00130261">
              <w:rPr>
                <w:sz w:val="26"/>
                <w:vertAlign w:val="subscript"/>
                <w:lang w:val="nl-NL"/>
              </w:rPr>
              <w:t xml:space="preserve">1 </w:t>
            </w:r>
            <w:r w:rsidRPr="00130261">
              <w:rPr>
                <w:sz w:val="26"/>
                <w:lang w:val="nl-NL"/>
              </w:rPr>
              <w:t>= 1 và x</w:t>
            </w:r>
            <w:r w:rsidRPr="00130261">
              <w:rPr>
                <w:sz w:val="26"/>
                <w:vertAlign w:val="subscript"/>
                <w:lang w:val="nl-NL"/>
              </w:rPr>
              <w:t>2</w:t>
            </w:r>
            <w:r w:rsidRPr="00130261">
              <w:rPr>
                <w:sz w:val="26"/>
                <w:lang w:val="nl-NL"/>
              </w:rPr>
              <w:t xml:space="preserve"> = 4.</w:t>
            </w:r>
          </w:p>
          <w:p w:rsidR="00BE079F" w:rsidRPr="00130261" w:rsidRDefault="00BE079F" w:rsidP="00BE079F">
            <w:pPr>
              <w:rPr>
                <w:sz w:val="26"/>
                <w:lang w:val="nl-NL"/>
              </w:rPr>
            </w:pPr>
            <w:r w:rsidRPr="00130261">
              <w:rPr>
                <w:sz w:val="26"/>
                <w:lang w:val="nl-NL"/>
              </w:rPr>
              <w:tab/>
              <w:t xml:space="preserve">b)  </w:t>
            </w:r>
            <w:r w:rsidRPr="00130261">
              <w:rPr>
                <w:position w:val="-28"/>
                <w:sz w:val="26"/>
                <w:lang w:val="nl-NL"/>
              </w:rPr>
              <w:object w:dxaOrig="1140" w:dyaOrig="720">
                <v:shape id="_x0000_i3007" type="#_x0000_t75" style="width:57pt;height:36pt" o:ole="">
                  <v:imagedata r:id="rId3614" o:title=""/>
                </v:shape>
                <o:OLEObject Type="Embed" ProgID="Equation.DSMT4" ShapeID="_x0000_i3007" DrawAspect="Content" ObjectID="_1592693972" r:id="rId3628"/>
              </w:object>
            </w:r>
            <w:r w:rsidRPr="00130261">
              <w:rPr>
                <w:sz w:val="26"/>
                <w:lang w:val="nl-NL"/>
              </w:rPr>
              <w:t>.</w:t>
            </w:r>
          </w:p>
          <w:p w:rsidR="00BE079F" w:rsidRPr="00130261" w:rsidRDefault="00BE079F" w:rsidP="00BE079F">
            <w:pPr>
              <w:rPr>
                <w:sz w:val="26"/>
                <w:lang w:val="nl-NL"/>
              </w:rPr>
            </w:pPr>
            <w:r w:rsidRPr="00130261">
              <w:rPr>
                <w:sz w:val="26"/>
                <w:lang w:val="nl-NL"/>
              </w:rPr>
              <w:tab/>
              <w:t xml:space="preserve">Điều kiện: </w:t>
            </w:r>
            <w:r w:rsidRPr="00130261">
              <w:rPr>
                <w:position w:val="-6"/>
                <w:sz w:val="26"/>
                <w:lang w:val="nl-NL"/>
              </w:rPr>
              <w:object w:dxaOrig="560" w:dyaOrig="279">
                <v:shape id="_x0000_i3008" type="#_x0000_t75" style="width:27.75pt;height:14.25pt" o:ole="">
                  <v:imagedata r:id="rId3629" o:title=""/>
                </v:shape>
                <o:OLEObject Type="Embed" ProgID="Equation.DSMT4" ShapeID="_x0000_i3008" DrawAspect="Content" ObjectID="_1592693973" r:id="rId3630"/>
              </w:object>
            </w:r>
            <w:r w:rsidRPr="00130261">
              <w:rPr>
                <w:sz w:val="26"/>
                <w:lang w:val="nl-NL"/>
              </w:rPr>
              <w:t xml:space="preserve">, ta có: </w:t>
            </w:r>
            <w:r w:rsidRPr="00130261">
              <w:rPr>
                <w:position w:val="-28"/>
                <w:sz w:val="26"/>
                <w:lang w:val="nl-NL"/>
              </w:rPr>
              <w:object w:dxaOrig="5040" w:dyaOrig="720">
                <v:shape id="_x0000_i3009" type="#_x0000_t75" style="width:252pt;height:36pt" o:ole="">
                  <v:imagedata r:id="rId3631" o:title=""/>
                </v:shape>
                <o:OLEObject Type="Embed" ProgID="Equation.DSMT4" ShapeID="_x0000_i3009" DrawAspect="Content" ObjectID="_1592693974" r:id="rId3632"/>
              </w:object>
            </w:r>
            <w:r w:rsidRPr="00130261">
              <w:rPr>
                <w:sz w:val="26"/>
                <w:lang w:val="nl-NL"/>
              </w:rPr>
              <w:t>.</w:t>
            </w:r>
          </w:p>
          <w:p w:rsidR="00BE079F" w:rsidRPr="00130261" w:rsidRDefault="00BE079F" w:rsidP="00BE079F">
            <w:pPr>
              <w:rPr>
                <w:b/>
                <w:sz w:val="26"/>
                <w:lang w:val="nl-NL"/>
              </w:rPr>
            </w:pPr>
            <w:r w:rsidRPr="00130261">
              <w:rPr>
                <w:b/>
                <w:sz w:val="26"/>
                <w:lang w:val="nl-NL"/>
              </w:rPr>
              <w:t>Câu 3 (1,0 điểm)</w:t>
            </w:r>
          </w:p>
          <w:p w:rsidR="00BE079F" w:rsidRPr="00130261" w:rsidRDefault="00BE079F" w:rsidP="001E40D0">
            <w:pPr>
              <w:numPr>
                <w:ilvl w:val="0"/>
                <w:numId w:val="100"/>
              </w:numPr>
              <w:rPr>
                <w:sz w:val="26"/>
                <w:lang w:val="nl-NL"/>
              </w:rPr>
            </w:pPr>
            <w:r w:rsidRPr="00130261">
              <w:rPr>
                <w:sz w:val="26"/>
                <w:lang w:val="nl-NL"/>
              </w:rPr>
              <w:t>Vẽ đồ thị (d) của hàm số y = -x + 3.</w:t>
            </w:r>
          </w:p>
          <w:p w:rsidR="00BE079F" w:rsidRPr="00130261" w:rsidRDefault="00BE079F" w:rsidP="00BE079F">
            <w:pPr>
              <w:ind w:left="720"/>
              <w:rPr>
                <w:sz w:val="26"/>
                <w:lang w:val="nl-NL"/>
              </w:rPr>
            </w:pPr>
            <w:r w:rsidRPr="00130261">
              <w:rPr>
                <w:sz w:val="26"/>
                <w:lang w:val="nl-NL"/>
              </w:rPr>
              <w:t>Đồ thị (d) là đường thẳng đi qua hai điểm A(0; 3) và B(3; 0).</w:t>
            </w:r>
          </w:p>
          <w:p w:rsidR="00BE079F" w:rsidRPr="00130261" w:rsidRDefault="00BE079F" w:rsidP="001E40D0">
            <w:pPr>
              <w:numPr>
                <w:ilvl w:val="0"/>
                <w:numId w:val="100"/>
              </w:numPr>
              <w:rPr>
                <w:sz w:val="26"/>
                <w:lang w:val="nl-NL"/>
              </w:rPr>
            </w:pPr>
            <w:r w:rsidRPr="00130261">
              <w:rPr>
                <w:sz w:val="26"/>
                <w:lang w:val="nl-NL"/>
              </w:rPr>
              <w:t>Tìm trên (d) điểm có hoành độ và tung độ bằng nhau.</w:t>
            </w:r>
          </w:p>
          <w:p w:rsidR="00BE079F" w:rsidRPr="00130261" w:rsidRDefault="00BE079F" w:rsidP="00BE079F">
            <w:pPr>
              <w:ind w:left="720"/>
              <w:rPr>
                <w:sz w:val="26"/>
                <w:lang w:val="nl-NL"/>
              </w:rPr>
            </w:pPr>
            <w:r w:rsidRPr="00130261">
              <w:rPr>
                <w:sz w:val="26"/>
                <w:lang w:val="nl-NL"/>
              </w:rPr>
              <w:t xml:space="preserve">Gọi M là điểm có hoành độ và tung độ bằng nhau, khi đó giả sử M(a; a) </w:t>
            </w:r>
            <w:r w:rsidRPr="00130261">
              <w:rPr>
                <w:position w:val="-4"/>
                <w:sz w:val="26"/>
                <w:lang w:val="nl-NL"/>
              </w:rPr>
              <w:object w:dxaOrig="200" w:dyaOrig="200">
                <v:shape id="_x0000_i3010" type="#_x0000_t75" style="width:9.75pt;height:9.75pt" o:ole="">
                  <v:imagedata r:id="rId3633" o:title=""/>
                </v:shape>
                <o:OLEObject Type="Embed" ProgID="Equation.DSMT4" ShapeID="_x0000_i3010" DrawAspect="Content" ObjectID="_1592693975" r:id="rId3634"/>
              </w:object>
            </w:r>
            <w:r w:rsidRPr="00130261">
              <w:rPr>
                <w:sz w:val="26"/>
                <w:lang w:val="nl-NL"/>
              </w:rPr>
              <w:t>(d) thì :</w:t>
            </w:r>
          </w:p>
          <w:p w:rsidR="00BE079F" w:rsidRPr="00130261" w:rsidRDefault="00BE079F" w:rsidP="00BE079F">
            <w:pPr>
              <w:ind w:left="720"/>
              <w:rPr>
                <w:sz w:val="26"/>
                <w:lang w:val="nl-NL"/>
              </w:rPr>
            </w:pPr>
            <w:r w:rsidRPr="00130261">
              <w:rPr>
                <w:sz w:val="26"/>
                <w:lang w:val="nl-NL"/>
              </w:rPr>
              <w:t xml:space="preserve">a = -a + 3 </w:t>
            </w:r>
            <w:r w:rsidRPr="00130261">
              <w:rPr>
                <w:position w:val="-6"/>
                <w:sz w:val="26"/>
                <w:lang w:val="nl-NL"/>
              </w:rPr>
              <w:object w:dxaOrig="340" w:dyaOrig="240">
                <v:shape id="_x0000_i3011" type="#_x0000_t75" style="width:17.25pt;height:12pt" o:ole="">
                  <v:imagedata r:id="rId3635" o:title=""/>
                </v:shape>
                <o:OLEObject Type="Embed" ProgID="Equation.DSMT4" ShapeID="_x0000_i3011" DrawAspect="Content" ObjectID="_1592693976" r:id="rId3636"/>
              </w:object>
            </w:r>
            <w:r w:rsidRPr="00130261">
              <w:rPr>
                <w:sz w:val="26"/>
                <w:lang w:val="nl-NL"/>
              </w:rPr>
              <w:t>2a = 3</w:t>
            </w:r>
            <w:r w:rsidRPr="00130261">
              <w:rPr>
                <w:position w:val="-24"/>
                <w:sz w:val="26"/>
                <w:lang w:val="nl-NL"/>
              </w:rPr>
              <w:object w:dxaOrig="920" w:dyaOrig="620">
                <v:shape id="_x0000_i3012" type="#_x0000_t75" style="width:45.75pt;height:30.75pt" o:ole="">
                  <v:imagedata r:id="rId3637" o:title=""/>
                </v:shape>
                <o:OLEObject Type="Embed" ProgID="Equation.DSMT4" ShapeID="_x0000_i3012" DrawAspect="Content" ObjectID="_1592693977" r:id="rId3638"/>
              </w:object>
            </w:r>
            <w:r w:rsidRPr="00130261">
              <w:rPr>
                <w:sz w:val="26"/>
                <w:lang w:val="nl-NL"/>
              </w:rPr>
              <w:t xml:space="preserve">. Vậy trên (d) điểm có hoành độ và tung độ bằng nhau là </w:t>
            </w:r>
            <w:r w:rsidRPr="00130261">
              <w:rPr>
                <w:position w:val="-28"/>
                <w:sz w:val="26"/>
                <w:lang w:val="nl-NL"/>
              </w:rPr>
              <w:object w:dxaOrig="1020" w:dyaOrig="680">
                <v:shape id="_x0000_i3013" type="#_x0000_t75" style="width:51pt;height:33.75pt" o:ole="">
                  <v:imagedata r:id="rId3639" o:title=""/>
                </v:shape>
                <o:OLEObject Type="Embed" ProgID="Equation.DSMT4" ShapeID="_x0000_i3013" DrawAspect="Content" ObjectID="_1592693978" r:id="rId3640"/>
              </w:object>
            </w:r>
            <w:r w:rsidRPr="00130261">
              <w:rPr>
                <w:sz w:val="26"/>
                <w:lang w:val="nl-NL"/>
              </w:rPr>
              <w:t>.</w:t>
            </w:r>
          </w:p>
          <w:p w:rsidR="00BE079F" w:rsidRPr="00130261" w:rsidRDefault="00BE079F" w:rsidP="00BE079F">
            <w:pPr>
              <w:rPr>
                <w:b/>
                <w:sz w:val="26"/>
                <w:lang w:val="nl-NL"/>
              </w:rPr>
            </w:pPr>
            <w:r w:rsidRPr="00130261">
              <w:rPr>
                <w:b/>
                <w:sz w:val="26"/>
                <w:lang w:val="nl-NL"/>
              </w:rPr>
              <w:t>Câu 4 (1,0 điểm)</w:t>
            </w:r>
          </w:p>
          <w:p w:rsidR="00BE079F" w:rsidRPr="00130261" w:rsidRDefault="00BE079F" w:rsidP="00BE079F">
            <w:pPr>
              <w:rPr>
                <w:sz w:val="26"/>
                <w:lang w:val="nl-NL"/>
              </w:rPr>
            </w:pPr>
            <w:r w:rsidRPr="00130261">
              <w:rPr>
                <w:sz w:val="26"/>
                <w:lang w:val="nl-NL"/>
              </w:rPr>
              <w:tab/>
              <w:t>Do x</w:t>
            </w:r>
            <w:r w:rsidRPr="00130261">
              <w:rPr>
                <w:sz w:val="26"/>
                <w:vertAlign w:val="subscript"/>
                <w:lang w:val="nl-NL"/>
              </w:rPr>
              <w:t>1</w:t>
            </w:r>
            <w:r w:rsidRPr="00130261">
              <w:rPr>
                <w:sz w:val="26"/>
                <w:lang w:val="nl-NL"/>
              </w:rPr>
              <w:t>, x</w:t>
            </w:r>
            <w:r w:rsidRPr="00130261">
              <w:rPr>
                <w:sz w:val="26"/>
                <w:vertAlign w:val="subscript"/>
                <w:lang w:val="nl-NL"/>
              </w:rPr>
              <w:t>2</w:t>
            </w:r>
            <w:r w:rsidRPr="00130261">
              <w:rPr>
                <w:sz w:val="26"/>
                <w:lang w:val="nl-NL"/>
              </w:rPr>
              <w:t xml:space="preserve"> là hai nghiệm của phương trình x</w:t>
            </w:r>
            <w:r w:rsidRPr="00130261">
              <w:rPr>
                <w:sz w:val="26"/>
                <w:vertAlign w:val="superscript"/>
                <w:lang w:val="nl-NL"/>
              </w:rPr>
              <w:t>2</w:t>
            </w:r>
            <w:r w:rsidRPr="00130261">
              <w:rPr>
                <w:sz w:val="26"/>
                <w:lang w:val="nl-NL"/>
              </w:rPr>
              <w:t xml:space="preserve"> + 3x -5 = 0. Nên theo vi-ét, ta có: </w:t>
            </w:r>
            <w:r w:rsidRPr="00130261">
              <w:rPr>
                <w:position w:val="-32"/>
                <w:sz w:val="26"/>
                <w:lang w:val="nl-NL"/>
              </w:rPr>
              <w:object w:dxaOrig="1300" w:dyaOrig="760">
                <v:shape id="_x0000_i3014" type="#_x0000_t75" style="width:65.25pt;height:38.25pt" o:ole="">
                  <v:imagedata r:id="rId3641" o:title=""/>
                </v:shape>
                <o:OLEObject Type="Embed" ProgID="Equation.DSMT4" ShapeID="_x0000_i3014" DrawAspect="Content" ObjectID="_1592693979" r:id="rId3642"/>
              </w:object>
            </w:r>
          </w:p>
          <w:p w:rsidR="00BE079F" w:rsidRPr="00130261" w:rsidRDefault="00BE079F" w:rsidP="00BE079F">
            <w:pPr>
              <w:rPr>
                <w:sz w:val="26"/>
                <w:lang w:val="nl-NL"/>
              </w:rPr>
            </w:pPr>
            <w:r w:rsidRPr="00130261">
              <w:rPr>
                <w:sz w:val="26"/>
                <w:lang w:val="nl-NL"/>
              </w:rPr>
              <w:tab/>
              <w:t xml:space="preserve">Vậy: </w:t>
            </w:r>
            <w:r w:rsidRPr="00130261">
              <w:rPr>
                <w:position w:val="-12"/>
                <w:sz w:val="26"/>
                <w:lang w:val="nl-NL"/>
              </w:rPr>
              <w:object w:dxaOrig="5420" w:dyaOrig="380">
                <v:shape id="_x0000_i3015" type="#_x0000_t75" style="width:270.75pt;height:18.75pt" o:ole="">
                  <v:imagedata r:id="rId3643" o:title=""/>
                </v:shape>
                <o:OLEObject Type="Embed" ProgID="Equation.DSMT4" ShapeID="_x0000_i3015" DrawAspect="Content" ObjectID="_1592693980" r:id="rId3644"/>
              </w:object>
            </w:r>
            <w:r w:rsidRPr="00130261">
              <w:rPr>
                <w:sz w:val="26"/>
                <w:lang w:val="nl-NL"/>
              </w:rPr>
              <w:t>.</w:t>
            </w:r>
          </w:p>
          <w:p w:rsidR="00BE079F" w:rsidRPr="00130261" w:rsidRDefault="00BE079F" w:rsidP="00BE079F">
            <w:pPr>
              <w:rPr>
                <w:i/>
                <w:sz w:val="26"/>
                <w:lang w:val="nl-NL"/>
              </w:rPr>
            </w:pPr>
            <w:r w:rsidRPr="00130261">
              <w:rPr>
                <w:b/>
                <w:sz w:val="26"/>
                <w:lang w:val="nl-NL"/>
              </w:rPr>
              <w:t xml:space="preserve">Câu 5 (1,5 điểm) </w:t>
            </w:r>
            <w:r w:rsidRPr="00130261">
              <w:rPr>
                <w:i/>
                <w:sz w:val="26"/>
                <w:lang w:val="nl-NL"/>
              </w:rPr>
              <w:t>Giải bài toán bằng cách lập hệ phương trình:</w:t>
            </w:r>
          </w:p>
          <w:p w:rsidR="00BE079F" w:rsidRPr="00130261" w:rsidRDefault="00BE079F" w:rsidP="00BE079F">
            <w:pPr>
              <w:rPr>
                <w:sz w:val="26"/>
                <w:lang w:val="nl-NL"/>
              </w:rPr>
            </w:pPr>
            <w:r w:rsidRPr="00130261">
              <w:rPr>
                <w:b/>
                <w:sz w:val="26"/>
                <w:lang w:val="nl-NL"/>
              </w:rPr>
              <w:tab/>
            </w:r>
            <w:r w:rsidRPr="00130261">
              <w:rPr>
                <w:sz w:val="26"/>
                <w:lang w:val="nl-NL"/>
              </w:rPr>
              <w:t>Gọi chiều dài và chiều rộng của hình chữ nhật lần lượt là a và b (a &gt; b &gt; 2m).</w:t>
            </w:r>
          </w:p>
          <w:p w:rsidR="00BE079F" w:rsidRPr="00130261" w:rsidRDefault="00BE079F" w:rsidP="00BE079F">
            <w:pPr>
              <w:ind w:firstLine="720"/>
              <w:rPr>
                <w:sz w:val="26"/>
                <w:lang w:val="nl-NL"/>
              </w:rPr>
            </w:pPr>
            <w:r w:rsidRPr="00130261">
              <w:rPr>
                <w:sz w:val="26"/>
                <w:lang w:val="nl-NL"/>
              </w:rPr>
              <w:t>Diện tích của hình chữ nhật sau khi tăng chiều dài và chiều rộng thêm 4m là 80m</w:t>
            </w:r>
            <w:r w:rsidRPr="00130261">
              <w:rPr>
                <w:sz w:val="26"/>
                <w:vertAlign w:val="superscript"/>
                <w:lang w:val="nl-NL"/>
              </w:rPr>
              <w:t>2</w:t>
            </w:r>
            <w:r w:rsidRPr="00130261">
              <w:rPr>
                <w:sz w:val="26"/>
                <w:lang w:val="nl-NL"/>
              </w:rPr>
              <w:t xml:space="preserve"> nên ta có phương trình: (a + 4)(b + 4) = 80 + ab</w:t>
            </w:r>
            <w:r w:rsidRPr="00130261">
              <w:rPr>
                <w:sz w:val="26"/>
                <w:lang w:val="nl-NL"/>
              </w:rPr>
              <w:tab/>
            </w:r>
            <w:r w:rsidRPr="00130261">
              <w:rPr>
                <w:sz w:val="26"/>
                <w:lang w:val="nl-NL"/>
              </w:rPr>
              <w:tab/>
            </w:r>
            <w:r w:rsidRPr="00130261">
              <w:rPr>
                <w:sz w:val="26"/>
                <w:lang w:val="nl-NL"/>
              </w:rPr>
              <w:tab/>
              <w:t>(1)</w:t>
            </w:r>
          </w:p>
          <w:p w:rsidR="00BE079F" w:rsidRPr="00130261" w:rsidRDefault="00BE079F" w:rsidP="00BE079F">
            <w:pPr>
              <w:ind w:firstLine="720"/>
              <w:rPr>
                <w:sz w:val="26"/>
                <w:lang w:val="nl-NL"/>
              </w:rPr>
            </w:pPr>
            <w:r w:rsidRPr="00130261">
              <w:rPr>
                <w:sz w:val="26"/>
                <w:lang w:val="nl-NL"/>
              </w:rPr>
              <w:t>Nhưng giảm chiều rộng 2m và tăng</w:t>
            </w:r>
            <w:r w:rsidRPr="00130261">
              <w:rPr>
                <w:b/>
                <w:sz w:val="26"/>
                <w:lang w:val="nl-NL"/>
              </w:rPr>
              <w:t xml:space="preserve"> </w:t>
            </w:r>
            <w:r w:rsidRPr="00130261">
              <w:rPr>
                <w:sz w:val="26"/>
                <w:lang w:val="nl-NL"/>
              </w:rPr>
              <w:t>chiều dài 5m thì diện tích hình chữ nhật bằng diện tích ban đầu nên ta có phương trình: ab = (a + 5)(b - 2)</w:t>
            </w:r>
            <w:r w:rsidRPr="00130261">
              <w:rPr>
                <w:sz w:val="26"/>
                <w:lang w:val="nl-NL"/>
              </w:rPr>
              <w:tab/>
            </w:r>
            <w:r w:rsidRPr="00130261">
              <w:rPr>
                <w:sz w:val="26"/>
                <w:lang w:val="nl-NL"/>
              </w:rPr>
              <w:tab/>
              <w:t>(2)</w:t>
            </w:r>
          </w:p>
          <w:p w:rsidR="00BE079F" w:rsidRPr="00130261" w:rsidRDefault="00BE079F" w:rsidP="00BE079F">
            <w:pPr>
              <w:ind w:firstLine="720"/>
              <w:rPr>
                <w:sz w:val="26"/>
                <w:lang w:val="nl-NL"/>
              </w:rPr>
            </w:pPr>
            <w:r w:rsidRPr="00130261">
              <w:rPr>
                <w:sz w:val="26"/>
                <w:lang w:val="nl-NL"/>
              </w:rPr>
              <w:t>Từ (1) và (2) ta có hệ phương trình:</w:t>
            </w:r>
          </w:p>
          <w:p w:rsidR="00BE079F" w:rsidRPr="00130261" w:rsidRDefault="00BE079F" w:rsidP="00BE079F">
            <w:pPr>
              <w:ind w:firstLine="720"/>
              <w:rPr>
                <w:sz w:val="26"/>
                <w:lang w:val="nl-NL"/>
              </w:rPr>
            </w:pPr>
            <w:r w:rsidRPr="00130261">
              <w:rPr>
                <w:sz w:val="26"/>
                <w:lang w:val="nl-NL"/>
              </w:rPr>
              <w:t xml:space="preserve">                                               </w:t>
            </w:r>
            <w:r w:rsidRPr="00130261">
              <w:rPr>
                <w:position w:val="-68"/>
                <w:sz w:val="26"/>
                <w:lang w:val="nl-NL"/>
              </w:rPr>
              <w:object w:dxaOrig="5380" w:dyaOrig="1480">
                <v:shape id="_x0000_i3016" type="#_x0000_t75" style="width:269.25pt;height:74.25pt" o:ole="">
                  <v:imagedata r:id="rId3645" o:title=""/>
                </v:shape>
                <o:OLEObject Type="Embed" ProgID="Equation.DSMT4" ShapeID="_x0000_i3016" DrawAspect="Content" ObjectID="_1592693981" r:id="rId3646"/>
              </w:object>
            </w:r>
          </w:p>
          <w:p w:rsidR="00BE079F" w:rsidRPr="00130261" w:rsidRDefault="00BE079F" w:rsidP="00BE079F">
            <w:pPr>
              <w:ind w:firstLine="720"/>
              <w:rPr>
                <w:sz w:val="26"/>
                <w:lang w:val="nl-NL"/>
              </w:rPr>
            </w:pPr>
            <w:r w:rsidRPr="00130261">
              <w:rPr>
                <w:sz w:val="26"/>
                <w:lang w:val="nl-NL"/>
              </w:rPr>
              <w:t>Vậy chu vi của hình chữ nhật là: 32m.</w:t>
            </w:r>
          </w:p>
          <w:p w:rsidR="00BE079F" w:rsidRPr="00130261" w:rsidRDefault="00BE079F" w:rsidP="00BE079F">
            <w:pPr>
              <w:rPr>
                <w:b/>
                <w:sz w:val="26"/>
                <w:lang w:val="nl-NL"/>
              </w:rPr>
            </w:pPr>
            <w:r w:rsidRPr="00130261">
              <w:rPr>
                <w:b/>
                <w:sz w:val="26"/>
                <w:lang w:val="nl-NL"/>
              </w:rPr>
              <w:t>Câu 6 (3,0 điểm)</w:t>
            </w:r>
          </w:p>
          <w:p w:rsidR="00BE079F" w:rsidRPr="00130261" w:rsidRDefault="00BE079F" w:rsidP="00BE079F">
            <w:pPr>
              <w:rPr>
                <w:sz w:val="26"/>
                <w:lang w:val="nl-NL"/>
              </w:rPr>
            </w:pPr>
            <w:r w:rsidRPr="00130261">
              <w:rPr>
                <w:b/>
                <w:sz w:val="26"/>
                <w:lang w:val="nl-NL"/>
              </w:rPr>
              <w:tab/>
            </w:r>
            <w:r w:rsidRPr="00130261">
              <w:rPr>
                <w:sz w:val="26"/>
                <w:lang w:val="nl-NL"/>
              </w:rPr>
              <w:t>Cho tứ giác ABCD nội tiếp nữa đường tròn (O) đường kính AD. Hai đường chéo AC và BD cắt nhau tại E. Kẻ EF vuông góc với AD (F</w:t>
            </w:r>
            <w:r w:rsidRPr="00130261">
              <w:rPr>
                <w:position w:val="-4"/>
                <w:sz w:val="26"/>
                <w:lang w:val="nl-NL"/>
              </w:rPr>
              <w:object w:dxaOrig="200" w:dyaOrig="200">
                <v:shape id="_x0000_i3017" type="#_x0000_t75" style="width:9.75pt;height:9.75pt" o:ole="">
                  <v:imagedata r:id="rId3618" o:title=""/>
                </v:shape>
                <o:OLEObject Type="Embed" ProgID="Equation.DSMT4" ShapeID="_x0000_i3017" DrawAspect="Content" ObjectID="_1592693982" r:id="rId3647"/>
              </w:object>
            </w:r>
            <w:r w:rsidRPr="00130261">
              <w:rPr>
                <w:sz w:val="26"/>
                <w:lang w:val="nl-NL"/>
              </w:rPr>
              <w:t>AD; F</w:t>
            </w:r>
            <w:r w:rsidRPr="00130261">
              <w:rPr>
                <w:position w:val="-4"/>
                <w:sz w:val="26"/>
                <w:lang w:val="nl-NL"/>
              </w:rPr>
              <w:object w:dxaOrig="220" w:dyaOrig="220">
                <v:shape id="_x0000_i3018" type="#_x0000_t75" style="width:11.25pt;height:11.25pt" o:ole="">
                  <v:imagedata r:id="rId3620" o:title=""/>
                </v:shape>
                <o:OLEObject Type="Embed" ProgID="Equation.DSMT4" ShapeID="_x0000_i3018" DrawAspect="Content" ObjectID="_1592693983" r:id="rId3648"/>
              </w:object>
            </w:r>
            <w:r w:rsidRPr="00130261">
              <w:rPr>
                <w:sz w:val="26"/>
                <w:lang w:val="nl-NL"/>
              </w:rPr>
              <w:t>O).</w:t>
            </w:r>
          </w:p>
          <w:p w:rsidR="00BE079F" w:rsidRPr="00130261" w:rsidRDefault="00BE079F" w:rsidP="001E40D0">
            <w:pPr>
              <w:numPr>
                <w:ilvl w:val="0"/>
                <w:numId w:val="101"/>
              </w:numPr>
              <w:rPr>
                <w:sz w:val="26"/>
                <w:lang w:val="nl-NL"/>
              </w:rPr>
            </w:pPr>
            <w:r w:rsidRPr="00130261">
              <w:rPr>
                <w:sz w:val="26"/>
                <w:lang w:val="nl-NL"/>
              </w:rPr>
              <w:t>Chứng minh: Tứ giác ABEF nội tiếp được;</w:t>
            </w:r>
          </w:p>
          <w:p w:rsidR="00BE079F" w:rsidRPr="00130261" w:rsidRDefault="00BE079F" w:rsidP="001E40D0">
            <w:pPr>
              <w:numPr>
                <w:ilvl w:val="0"/>
                <w:numId w:val="101"/>
              </w:numPr>
              <w:rPr>
                <w:sz w:val="26"/>
                <w:lang w:val="nl-NL"/>
              </w:rPr>
            </w:pPr>
            <w:r w:rsidRPr="00130261">
              <w:rPr>
                <w:sz w:val="26"/>
                <w:lang w:val="nl-NL"/>
              </w:rPr>
              <w:t>Chứng minh: Tia CA là tia phân giác của góc BCF;</w:t>
            </w:r>
          </w:p>
          <w:p w:rsidR="00BE079F" w:rsidRPr="00130261" w:rsidRDefault="00BE079F" w:rsidP="001E40D0">
            <w:pPr>
              <w:numPr>
                <w:ilvl w:val="0"/>
                <w:numId w:val="101"/>
              </w:numPr>
              <w:rPr>
                <w:sz w:val="26"/>
                <w:lang w:val="nl-NL"/>
              </w:rPr>
            </w:pPr>
            <w:r>
              <w:rPr>
                <w:noProof/>
                <w:lang w:val="en-US"/>
              </w:rPr>
              <w:drawing>
                <wp:anchor distT="0" distB="0" distL="114300" distR="114300" simplePos="0" relativeHeight="251880448" behindDoc="0" locked="0" layoutInCell="1" allowOverlap="1">
                  <wp:simplePos x="0" y="0"/>
                  <wp:positionH relativeFrom="column">
                    <wp:posOffset>4543425</wp:posOffset>
                  </wp:positionH>
                  <wp:positionV relativeFrom="paragraph">
                    <wp:posOffset>126365</wp:posOffset>
                  </wp:positionV>
                  <wp:extent cx="2340610" cy="1214755"/>
                  <wp:effectExtent l="0" t="0" r="0" b="4445"/>
                  <wp:wrapNone/>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649">
                            <a:extLst>
                              <a:ext uri="{28A0092B-C50C-407E-A947-70E740481C1C}">
                                <a14:useLocalDpi xmlns:a14="http://schemas.microsoft.com/office/drawing/2010/main" val="0"/>
                              </a:ext>
                            </a:extLst>
                          </a:blip>
                          <a:srcRect/>
                          <a:stretch>
                            <a:fillRect/>
                          </a:stretch>
                        </pic:blipFill>
                        <pic:spPr bwMode="auto">
                          <a:xfrm>
                            <a:off x="0" y="0"/>
                            <a:ext cx="2340610" cy="1214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sz w:val="26"/>
                <w:lang w:val="nl-NL"/>
              </w:rPr>
              <w:t>Gọi M là trung điểm của DE. Chứng minh: CM.DB = DF.DO.</w:t>
            </w:r>
          </w:p>
          <w:p w:rsidR="00BE079F" w:rsidRPr="00130261" w:rsidRDefault="00BE079F" w:rsidP="00BE079F">
            <w:pPr>
              <w:ind w:left="720"/>
              <w:jc w:val="center"/>
              <w:rPr>
                <w:sz w:val="26"/>
                <w:lang w:val="nl-NL"/>
              </w:rPr>
            </w:pPr>
            <w:r w:rsidRPr="00130261">
              <w:rPr>
                <w:b/>
                <w:i/>
                <w:sz w:val="26"/>
                <w:u w:val="single"/>
                <w:lang w:val="nl-NL"/>
              </w:rPr>
              <w:t>Giải:</w:t>
            </w:r>
          </w:p>
          <w:p w:rsidR="00BE079F" w:rsidRPr="00130261" w:rsidRDefault="00BE079F" w:rsidP="00BE079F">
            <w:pPr>
              <w:jc w:val="center"/>
              <w:rPr>
                <w:b/>
                <w:sz w:val="26"/>
                <w:lang w:val="nl-NL"/>
              </w:rPr>
            </w:pPr>
          </w:p>
          <w:p w:rsidR="00BE079F" w:rsidRPr="00130261" w:rsidRDefault="00BE079F" w:rsidP="00BE079F">
            <w:pPr>
              <w:rPr>
                <w:sz w:val="26"/>
                <w:lang w:val="nl-NL"/>
              </w:rPr>
            </w:pPr>
            <w:r w:rsidRPr="00130261">
              <w:rPr>
                <w:sz w:val="26"/>
                <w:lang w:val="nl-NL"/>
              </w:rPr>
              <w:t xml:space="preserve">a) Ta có: </w:t>
            </w:r>
            <w:r w:rsidRPr="00130261">
              <w:rPr>
                <w:position w:val="-6"/>
                <w:sz w:val="26"/>
                <w:lang w:val="nl-NL"/>
              </w:rPr>
              <w:object w:dxaOrig="999" w:dyaOrig="360">
                <v:shape id="_x0000_i3019" type="#_x0000_t75" style="width:50.25pt;height:18pt" o:ole="">
                  <v:imagedata r:id="rId3650" o:title=""/>
                </v:shape>
                <o:OLEObject Type="Embed" ProgID="Equation.DSMT4" ShapeID="_x0000_i3019" DrawAspect="Content" ObjectID="_1592693984" r:id="rId3651"/>
              </w:object>
            </w:r>
            <w:r w:rsidRPr="00130261">
              <w:rPr>
                <w:sz w:val="26"/>
                <w:lang w:val="nl-NL"/>
              </w:rPr>
              <w:t xml:space="preserve"> ( chắn nửa đường tròn đường kính AD ) </w:t>
            </w:r>
            <w:r w:rsidRPr="00130261">
              <w:rPr>
                <w:sz w:val="26"/>
                <w:lang w:val="nl-NL"/>
              </w:rPr>
              <w:tab/>
              <w:t>(1)</w:t>
            </w:r>
          </w:p>
          <w:p w:rsidR="00BE079F" w:rsidRPr="00130261" w:rsidRDefault="00BE079F" w:rsidP="00BE079F">
            <w:pPr>
              <w:rPr>
                <w:sz w:val="26"/>
                <w:lang w:val="nl-NL"/>
              </w:rPr>
            </w:pPr>
            <w:r w:rsidRPr="00130261">
              <w:rPr>
                <w:sz w:val="26"/>
                <w:lang w:val="nl-NL"/>
              </w:rPr>
              <w:tab/>
            </w:r>
            <w:r w:rsidRPr="00130261">
              <w:rPr>
                <w:sz w:val="26"/>
                <w:lang w:val="nl-NL"/>
              </w:rPr>
              <w:tab/>
              <w:t xml:space="preserve">     </w:t>
            </w:r>
            <w:r w:rsidRPr="00130261">
              <w:rPr>
                <w:position w:val="-6"/>
                <w:sz w:val="26"/>
                <w:lang w:val="nl-NL"/>
              </w:rPr>
              <w:object w:dxaOrig="960" w:dyaOrig="360">
                <v:shape id="_x0000_i3020" type="#_x0000_t75" style="width:48pt;height:18pt" o:ole="">
                  <v:imagedata r:id="rId3652" o:title=""/>
                </v:shape>
                <o:OLEObject Type="Embed" ProgID="Equation.DSMT4" ShapeID="_x0000_i3020" DrawAspect="Content" ObjectID="_1592693985" r:id="rId3653"/>
              </w:object>
            </w:r>
            <w:r w:rsidRPr="00130261">
              <w:rPr>
                <w:sz w:val="26"/>
                <w:lang w:val="nl-NL"/>
              </w:rPr>
              <w:t xml:space="preserve"> (Do</w:t>
            </w:r>
            <w:r w:rsidRPr="00130261">
              <w:rPr>
                <w:position w:val="-4"/>
                <w:sz w:val="26"/>
                <w:lang w:val="nl-NL"/>
              </w:rPr>
              <w:object w:dxaOrig="960" w:dyaOrig="260">
                <v:shape id="_x0000_i3021" type="#_x0000_t75" style="width:48pt;height:12.75pt" o:ole="">
                  <v:imagedata r:id="rId3654" o:title=""/>
                </v:shape>
                <o:OLEObject Type="Embed" ProgID="Equation.DSMT4" ShapeID="_x0000_i3021" DrawAspect="Content" ObjectID="_1592693986" r:id="rId3655"/>
              </w:object>
            </w:r>
            <w:r w:rsidRPr="00130261">
              <w:rPr>
                <w:sz w:val="26"/>
                <w:lang w:val="nl-NL"/>
              </w:rPr>
              <w:t xml:space="preserve"> )</w:t>
            </w:r>
            <w:r w:rsidRPr="00130261">
              <w:rPr>
                <w:sz w:val="26"/>
                <w:lang w:val="nl-NL"/>
              </w:rPr>
              <w:tab/>
            </w:r>
            <w:r w:rsidRPr="00130261">
              <w:rPr>
                <w:sz w:val="26"/>
                <w:lang w:val="nl-NL"/>
              </w:rPr>
              <w:tab/>
            </w:r>
            <w:r w:rsidRPr="00130261">
              <w:rPr>
                <w:sz w:val="26"/>
                <w:lang w:val="nl-NL"/>
              </w:rPr>
              <w:tab/>
            </w:r>
            <w:r w:rsidRPr="00130261">
              <w:rPr>
                <w:sz w:val="26"/>
                <w:lang w:val="nl-NL"/>
              </w:rPr>
              <w:tab/>
              <w:t>(2)</w:t>
            </w:r>
          </w:p>
          <w:p w:rsidR="00BE079F" w:rsidRPr="00130261" w:rsidRDefault="00BE079F" w:rsidP="00BE079F">
            <w:pPr>
              <w:rPr>
                <w:sz w:val="26"/>
                <w:lang w:val="nl-NL"/>
              </w:rPr>
            </w:pPr>
            <w:r w:rsidRPr="00130261">
              <w:rPr>
                <w:sz w:val="26"/>
                <w:lang w:val="nl-NL"/>
              </w:rPr>
              <w:tab/>
              <w:t xml:space="preserve">Từ (1)và (2) suy ra: </w:t>
            </w:r>
            <w:r w:rsidRPr="00130261">
              <w:rPr>
                <w:position w:val="-6"/>
                <w:sz w:val="26"/>
                <w:lang w:val="nl-NL"/>
              </w:rPr>
              <w:object w:dxaOrig="1740" w:dyaOrig="360">
                <v:shape id="_x0000_i3022" type="#_x0000_t75" style="width:87pt;height:18pt" o:ole="">
                  <v:imagedata r:id="rId3656" o:title=""/>
                </v:shape>
                <o:OLEObject Type="Embed" ProgID="Equation.DSMT4" ShapeID="_x0000_i3022" DrawAspect="Content" ObjectID="_1592693987" r:id="rId3657"/>
              </w:object>
            </w:r>
            <w:r w:rsidRPr="00130261">
              <w:rPr>
                <w:sz w:val="26"/>
                <w:lang w:val="nl-NL"/>
              </w:rPr>
              <w:t xml:space="preserve"> </w:t>
            </w:r>
          </w:p>
          <w:p w:rsidR="00BE079F" w:rsidRPr="00130261" w:rsidRDefault="00BE079F" w:rsidP="00BE079F">
            <w:pPr>
              <w:rPr>
                <w:sz w:val="26"/>
                <w:lang w:val="nl-NL"/>
              </w:rPr>
            </w:pPr>
            <w:r w:rsidRPr="00130261">
              <w:rPr>
                <w:position w:val="-6"/>
                <w:sz w:val="26"/>
                <w:lang w:val="nl-NL"/>
              </w:rPr>
              <w:object w:dxaOrig="300" w:dyaOrig="240">
                <v:shape id="_x0000_i3023" type="#_x0000_t75" style="width:15pt;height:12pt" o:ole="">
                  <v:imagedata r:id="rId3658" o:title=""/>
                </v:shape>
                <o:OLEObject Type="Embed" ProgID="Equation.DSMT4" ShapeID="_x0000_i3023" DrawAspect="Content" ObjectID="_1592693988" r:id="rId3659"/>
              </w:object>
            </w:r>
            <w:r w:rsidRPr="00130261">
              <w:rPr>
                <w:sz w:val="26"/>
                <w:lang w:val="nl-NL"/>
              </w:rPr>
              <w:t xml:space="preserve"> tứ giác ABEF nội tiếp đường tròn đương kính AE.</w:t>
            </w:r>
          </w:p>
          <w:p w:rsidR="00BE079F" w:rsidRPr="00130261" w:rsidRDefault="00BE079F" w:rsidP="00BE079F">
            <w:pPr>
              <w:rPr>
                <w:sz w:val="26"/>
                <w:lang w:val="nl-NL"/>
              </w:rPr>
            </w:pPr>
            <w:r w:rsidRPr="00130261">
              <w:rPr>
                <w:sz w:val="26"/>
                <w:lang w:val="nl-NL"/>
              </w:rPr>
              <w:t>b) Tương tự tứ giác DCEF nội tiếp đường tròn đương kính DE (Hsinh tự c/m)</w:t>
            </w:r>
          </w:p>
          <w:p w:rsidR="00BE079F" w:rsidRPr="00130261" w:rsidRDefault="00BE079F" w:rsidP="00BE079F">
            <w:pPr>
              <w:rPr>
                <w:sz w:val="26"/>
                <w:lang w:val="nl-NL"/>
              </w:rPr>
            </w:pPr>
            <w:r w:rsidRPr="00130261">
              <w:rPr>
                <w:sz w:val="26"/>
                <w:lang w:val="nl-NL"/>
              </w:rPr>
              <w:tab/>
            </w:r>
            <w:r w:rsidRPr="00130261">
              <w:rPr>
                <w:position w:val="-6"/>
                <w:sz w:val="26"/>
                <w:lang w:val="nl-NL"/>
              </w:rPr>
              <w:object w:dxaOrig="300" w:dyaOrig="240">
                <v:shape id="_x0000_i3024" type="#_x0000_t75" style="width:15pt;height:12pt" o:ole="">
                  <v:imagedata r:id="rId3660" o:title=""/>
                </v:shape>
                <o:OLEObject Type="Embed" ProgID="Equation.DSMT4" ShapeID="_x0000_i3024" DrawAspect="Content" ObjectID="_1592693989" r:id="rId3661"/>
              </w:object>
            </w:r>
            <w:r w:rsidRPr="00130261">
              <w:rPr>
                <w:position w:val="-6"/>
                <w:sz w:val="26"/>
                <w:lang w:val="nl-NL"/>
              </w:rPr>
              <w:object w:dxaOrig="1300" w:dyaOrig="360">
                <v:shape id="_x0000_i3025" type="#_x0000_t75" style="width:65.25pt;height:18pt" o:ole="">
                  <v:imagedata r:id="rId3662" o:title=""/>
                </v:shape>
                <o:OLEObject Type="Embed" ProgID="Equation.DSMT4" ShapeID="_x0000_i3025" DrawAspect="Content" ObjectID="_1592693990" r:id="rId3663"/>
              </w:object>
            </w:r>
            <w:r w:rsidRPr="00130261">
              <w:rPr>
                <w:sz w:val="26"/>
                <w:lang w:val="nl-NL"/>
              </w:rPr>
              <w:t xml:space="preserve"> (cùng chắn </w:t>
            </w:r>
            <w:r w:rsidRPr="00130261">
              <w:rPr>
                <w:position w:val="-4"/>
                <w:sz w:val="26"/>
                <w:lang w:val="nl-NL"/>
              </w:rPr>
              <w:object w:dxaOrig="360" w:dyaOrig="340">
                <v:shape id="_x0000_i3026" type="#_x0000_t75" style="width:18pt;height:17.25pt" o:ole="">
                  <v:imagedata r:id="rId3664" o:title=""/>
                </v:shape>
                <o:OLEObject Type="Embed" ProgID="Equation.DSMT4" ShapeID="_x0000_i3026" DrawAspect="Content" ObjectID="_1592693991" r:id="rId3665"/>
              </w:object>
            </w:r>
            <w:r w:rsidRPr="00130261">
              <w:rPr>
                <w:sz w:val="26"/>
                <w:lang w:val="nl-NL"/>
              </w:rPr>
              <w:t>)</w:t>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t>(3)</w:t>
            </w:r>
          </w:p>
          <w:p w:rsidR="00BE079F" w:rsidRPr="00130261" w:rsidRDefault="00BE079F" w:rsidP="00BE079F">
            <w:pPr>
              <w:rPr>
                <w:sz w:val="26"/>
                <w:lang w:val="nl-NL"/>
              </w:rPr>
            </w:pPr>
            <w:r w:rsidRPr="00130261">
              <w:rPr>
                <w:sz w:val="26"/>
                <w:lang w:val="nl-NL"/>
              </w:rPr>
              <w:tab/>
              <w:t xml:space="preserve">Mặt khác trong (O) ta củng có </w:t>
            </w:r>
            <w:r w:rsidRPr="00130261">
              <w:rPr>
                <w:position w:val="-6"/>
                <w:sz w:val="26"/>
                <w:lang w:val="nl-NL"/>
              </w:rPr>
              <w:object w:dxaOrig="1280" w:dyaOrig="360">
                <v:shape id="_x0000_i3027" type="#_x0000_t75" style="width:63.75pt;height:18pt" o:ole="">
                  <v:imagedata r:id="rId3666" o:title=""/>
                </v:shape>
                <o:OLEObject Type="Embed" ProgID="Equation.DSMT4" ShapeID="_x0000_i3027" DrawAspect="Content" ObjectID="_1592693992" r:id="rId3667"/>
              </w:object>
            </w:r>
            <w:r w:rsidRPr="00130261">
              <w:rPr>
                <w:sz w:val="26"/>
                <w:lang w:val="nl-NL"/>
              </w:rPr>
              <w:t xml:space="preserve"> (cùng chắn </w:t>
            </w:r>
            <w:r w:rsidRPr="00130261">
              <w:rPr>
                <w:position w:val="-4"/>
                <w:sz w:val="26"/>
                <w:lang w:val="nl-NL"/>
              </w:rPr>
              <w:object w:dxaOrig="400" w:dyaOrig="340">
                <v:shape id="_x0000_i3028" type="#_x0000_t75" style="width:20.25pt;height:17.25pt" o:ole="">
                  <v:imagedata r:id="rId3668" o:title=""/>
                </v:shape>
                <o:OLEObject Type="Embed" ProgID="Equation.DSMT4" ShapeID="_x0000_i3028" DrawAspect="Content" ObjectID="_1592693993" r:id="rId3669"/>
              </w:object>
            </w:r>
            <w:r w:rsidRPr="00130261">
              <w:rPr>
                <w:sz w:val="26"/>
                <w:lang w:val="nl-NL"/>
              </w:rPr>
              <w:t>)</w:t>
            </w:r>
            <w:r w:rsidRPr="00130261">
              <w:rPr>
                <w:sz w:val="26"/>
                <w:lang w:val="nl-NL"/>
              </w:rPr>
              <w:tab/>
            </w:r>
            <w:r w:rsidRPr="00130261">
              <w:rPr>
                <w:sz w:val="26"/>
                <w:lang w:val="nl-NL"/>
              </w:rPr>
              <w:tab/>
            </w:r>
            <w:r w:rsidRPr="00130261">
              <w:rPr>
                <w:sz w:val="26"/>
                <w:lang w:val="nl-NL"/>
              </w:rPr>
              <w:tab/>
              <w:t>(4)</w:t>
            </w:r>
          </w:p>
          <w:p w:rsidR="00BE079F" w:rsidRPr="00130261" w:rsidRDefault="00BE079F" w:rsidP="00BE079F">
            <w:pPr>
              <w:rPr>
                <w:sz w:val="26"/>
                <w:lang w:val="nl-NL"/>
              </w:rPr>
            </w:pPr>
            <w:r w:rsidRPr="00130261">
              <w:rPr>
                <w:sz w:val="26"/>
                <w:lang w:val="nl-NL"/>
              </w:rPr>
              <w:tab/>
              <w:t xml:space="preserve">Từ (3) và (4) suy ra: </w:t>
            </w:r>
            <w:r w:rsidRPr="00130261">
              <w:rPr>
                <w:position w:val="-6"/>
                <w:sz w:val="26"/>
                <w:lang w:val="nl-NL"/>
              </w:rPr>
              <w:object w:dxaOrig="1300" w:dyaOrig="360">
                <v:shape id="_x0000_i3029" type="#_x0000_t75" style="width:65.25pt;height:18pt" o:ole="">
                  <v:imagedata r:id="rId3670" o:title=""/>
                </v:shape>
                <o:OLEObject Type="Embed" ProgID="Equation.DSMT4" ShapeID="_x0000_i3029" DrawAspect="Content" ObjectID="_1592693994" r:id="rId3671"/>
              </w:object>
            </w:r>
            <w:r w:rsidRPr="00130261">
              <w:rPr>
                <w:sz w:val="26"/>
                <w:lang w:val="nl-NL"/>
              </w:rPr>
              <w:t>.</w:t>
            </w:r>
          </w:p>
          <w:p w:rsidR="00BE079F" w:rsidRPr="00130261" w:rsidRDefault="00BE079F" w:rsidP="00BE079F">
            <w:pPr>
              <w:rPr>
                <w:sz w:val="26"/>
                <w:lang w:val="nl-NL"/>
              </w:rPr>
            </w:pPr>
            <w:r w:rsidRPr="00130261">
              <w:rPr>
                <w:sz w:val="26"/>
                <w:lang w:val="nl-NL"/>
              </w:rPr>
              <w:tab/>
              <w:t>Vậy tia CA là tia phân giác của góc BCF.  (đpcm)</w:t>
            </w:r>
          </w:p>
          <w:p w:rsidR="00BE079F" w:rsidRPr="00130261" w:rsidRDefault="00BE079F" w:rsidP="00BE079F">
            <w:pPr>
              <w:rPr>
                <w:sz w:val="26"/>
                <w:lang w:val="nl-NL"/>
              </w:rPr>
            </w:pPr>
            <w:r w:rsidRPr="00130261">
              <w:rPr>
                <w:sz w:val="26"/>
                <w:lang w:val="nl-NL"/>
              </w:rPr>
              <w:t>c) Chứng minh: CM.DB = DF.DO.</w:t>
            </w:r>
          </w:p>
          <w:p w:rsidR="00BE079F" w:rsidRPr="00130261" w:rsidRDefault="00BE079F" w:rsidP="00BE079F">
            <w:pPr>
              <w:rPr>
                <w:sz w:val="26"/>
                <w:lang w:val="nl-NL"/>
              </w:rPr>
            </w:pPr>
            <w:r w:rsidRPr="00130261">
              <w:rPr>
                <w:sz w:val="26"/>
                <w:lang w:val="nl-NL"/>
              </w:rPr>
              <w:tab/>
              <w:t>Do M là trung điểm của DE nên M là tâm đường tròn ngoại tiếp tứ giác DCEF.</w:t>
            </w:r>
          </w:p>
          <w:p w:rsidR="00BE079F" w:rsidRPr="00130261" w:rsidRDefault="00BE079F" w:rsidP="00BE079F">
            <w:pPr>
              <w:ind w:left="720"/>
              <w:rPr>
                <w:sz w:val="26"/>
                <w:lang w:val="nl-NL"/>
              </w:rPr>
            </w:pPr>
            <w:r w:rsidRPr="00130261">
              <w:rPr>
                <w:position w:val="-6"/>
                <w:sz w:val="26"/>
                <w:lang w:val="nl-NL"/>
              </w:rPr>
              <w:object w:dxaOrig="300" w:dyaOrig="240">
                <v:shape id="_x0000_i3030" type="#_x0000_t75" style="width:15pt;height:12pt" o:ole="">
                  <v:imagedata r:id="rId3660" o:title=""/>
                </v:shape>
                <o:OLEObject Type="Embed" ProgID="Equation.DSMT4" ShapeID="_x0000_i3030" DrawAspect="Content" ObjectID="_1592693995" r:id="rId3672"/>
              </w:object>
            </w:r>
            <w:r w:rsidRPr="00130261">
              <w:rPr>
                <w:position w:val="-6"/>
                <w:sz w:val="26"/>
                <w:lang w:val="nl-NL"/>
              </w:rPr>
              <w:object w:dxaOrig="760" w:dyaOrig="279">
                <v:shape id="_x0000_i3031" type="#_x0000_t75" style="width:38.25pt;height:14.25pt" o:ole="">
                  <v:imagedata r:id="rId3673" o:title=""/>
                </v:shape>
                <o:OLEObject Type="Embed" ProgID="Equation.DSMT4" ShapeID="_x0000_i3031" DrawAspect="Content" ObjectID="_1592693996" r:id="rId3674"/>
              </w:object>
            </w:r>
            <w:r w:rsidRPr="00130261">
              <w:rPr>
                <w:sz w:val="26"/>
                <w:lang w:val="nl-NL"/>
              </w:rPr>
              <w:t xml:space="preserve"> cân tại M, hay MD = CM.</w:t>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t>(5)</w:t>
            </w:r>
          </w:p>
          <w:p w:rsidR="00BE079F" w:rsidRPr="00130261" w:rsidRDefault="00BE079F" w:rsidP="00BE079F">
            <w:pPr>
              <w:ind w:left="720"/>
              <w:rPr>
                <w:sz w:val="26"/>
                <w:lang w:val="nl-NL"/>
              </w:rPr>
            </w:pPr>
            <w:r w:rsidRPr="00130261">
              <w:rPr>
                <w:sz w:val="26"/>
                <w:lang w:val="nl-NL"/>
              </w:rPr>
              <w:t>Mặt khác hai tam giác cân MDF và ODB đồng dạng với nhau nên</w:t>
            </w:r>
          </w:p>
          <w:p w:rsidR="00BE079F" w:rsidRPr="00130261" w:rsidRDefault="00BE079F" w:rsidP="00BE079F">
            <w:pPr>
              <w:ind w:left="720"/>
              <w:rPr>
                <w:sz w:val="26"/>
                <w:lang w:val="nl-NL"/>
              </w:rPr>
            </w:pPr>
            <w:r w:rsidRPr="00130261">
              <w:rPr>
                <w:position w:val="-24"/>
                <w:sz w:val="26"/>
                <w:lang w:val="nl-NL"/>
              </w:rPr>
              <w:object w:dxaOrig="3320" w:dyaOrig="620">
                <v:shape id="_x0000_i3032" type="#_x0000_t75" style="width:165.75pt;height:30.75pt" o:ole="">
                  <v:imagedata r:id="rId3675" o:title=""/>
                </v:shape>
                <o:OLEObject Type="Embed" ProgID="Equation.DSMT4" ShapeID="_x0000_i3032" DrawAspect="Content" ObjectID="_1592693997" r:id="rId3676"/>
              </w:object>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r>
            <w:r w:rsidRPr="00130261">
              <w:rPr>
                <w:sz w:val="26"/>
                <w:lang w:val="nl-NL"/>
              </w:rPr>
              <w:tab/>
              <w:t>(6)</w:t>
            </w:r>
          </w:p>
          <w:p w:rsidR="00BE079F" w:rsidRPr="00130261" w:rsidRDefault="00BE079F" w:rsidP="00BE079F">
            <w:pPr>
              <w:ind w:left="720"/>
              <w:rPr>
                <w:sz w:val="26"/>
                <w:lang w:val="nl-NL"/>
              </w:rPr>
            </w:pPr>
            <w:r w:rsidRPr="00130261">
              <w:rPr>
                <w:sz w:val="26"/>
                <w:lang w:val="nl-NL"/>
              </w:rPr>
              <w:t>Từ (5) và (6) suy ra: CM.DB = DF.DO     (đpcm)</w:t>
            </w:r>
          </w:p>
          <w:p w:rsidR="00BE079F" w:rsidRPr="00130261" w:rsidRDefault="00BE079F" w:rsidP="00BE079F">
            <w:pPr>
              <w:ind w:left="720"/>
              <w:rPr>
                <w:sz w:val="26"/>
                <w:lang w:val="nl-NL"/>
              </w:rPr>
            </w:pPr>
          </w:p>
          <w:p w:rsidR="00BE079F" w:rsidRPr="00130261" w:rsidRDefault="00BE079F" w:rsidP="00BE079F">
            <w:pPr>
              <w:ind w:left="720"/>
              <w:rPr>
                <w:sz w:val="26"/>
                <w:lang w:val="nl-NL"/>
              </w:rPr>
            </w:pPr>
            <w:r w:rsidRPr="00130261">
              <w:rPr>
                <w:b/>
                <w:sz w:val="26"/>
                <w:lang w:val="nl-NL"/>
              </w:rPr>
              <w:t>Lưu ý:</w:t>
            </w:r>
            <w:r w:rsidRPr="00130261">
              <w:rPr>
                <w:sz w:val="26"/>
                <w:lang w:val="nl-NL"/>
              </w:rPr>
              <w:t xml:space="preserve"> </w:t>
            </w:r>
            <w:r w:rsidRPr="00130261">
              <w:rPr>
                <w:b/>
                <w:i/>
                <w:sz w:val="26"/>
                <w:lang w:val="nl-NL"/>
              </w:rPr>
              <w:t>Đáp án trên còn có nhiều cách giải khác.</w:t>
            </w:r>
            <w:r w:rsidRPr="00130261">
              <w:rPr>
                <w:sz w:val="26"/>
                <w:lang w:val="nl-NL"/>
              </w:rPr>
              <w:t xml:space="preserve"> </w:t>
            </w:r>
          </w:p>
          <w:p w:rsidR="00BE079F" w:rsidRPr="00130261" w:rsidRDefault="00BE079F" w:rsidP="00BE079F">
            <w:pPr>
              <w:rPr>
                <w:lang w:val="nl-NL"/>
              </w:rPr>
            </w:pPr>
          </w:p>
          <w:p w:rsidR="00BE079F" w:rsidRDefault="00BE079F" w:rsidP="00215511">
            <w:pPr>
              <w:jc w:val="center"/>
              <w:rPr>
                <w:rFonts w:ascii="Times New Roman" w:hAnsi="Times New Roman" w:cs="Times New Roman"/>
                <w:b/>
                <w:color w:val="FF0000"/>
                <w:sz w:val="28"/>
                <w:lang w:val="pt-BR"/>
              </w:rPr>
            </w:pPr>
          </w:p>
          <w:p w:rsidR="00215511" w:rsidRDefault="00215511" w:rsidP="00215511">
            <w:pPr>
              <w:jc w:val="center"/>
              <w:rPr>
                <w:rFonts w:ascii="Times New Roman" w:hAnsi="Times New Roman" w:cs="Times New Roman"/>
                <w:b/>
                <w:color w:val="FF0000"/>
                <w:sz w:val="28"/>
                <w:lang w:val="pt-BR"/>
              </w:rPr>
            </w:pPr>
            <w:r>
              <w:rPr>
                <w:rFonts w:ascii="Times New Roman" w:hAnsi="Times New Roman" w:cs="Times New Roman"/>
                <w:b/>
                <w:color w:val="FF0000"/>
                <w:sz w:val="28"/>
                <w:lang w:val="pt-BR"/>
              </w:rPr>
              <w:t xml:space="preserve">ĐỀ 1950 </w:t>
            </w:r>
          </w:p>
          <w:tbl>
            <w:tblPr>
              <w:tblW w:w="10800" w:type="dxa"/>
              <w:tblInd w:w="108" w:type="dxa"/>
              <w:tblLook w:val="04A0" w:firstRow="1" w:lastRow="0" w:firstColumn="1" w:lastColumn="0" w:noHBand="0" w:noVBand="1"/>
            </w:tblPr>
            <w:tblGrid>
              <w:gridCol w:w="3828"/>
              <w:gridCol w:w="6972"/>
            </w:tblGrid>
            <w:tr w:rsidR="00BE079F" w:rsidRPr="00130261" w:rsidTr="00BE079F">
              <w:tc>
                <w:tcPr>
                  <w:tcW w:w="3828" w:type="dxa"/>
                  <w:shd w:val="clear" w:color="auto" w:fill="auto"/>
                </w:tcPr>
                <w:p w:rsidR="00BE079F" w:rsidRPr="00130261" w:rsidRDefault="00BE079F" w:rsidP="00BE079F">
                  <w:pPr>
                    <w:jc w:val="center"/>
                    <w:rPr>
                      <w:b/>
                      <w:sz w:val="26"/>
                      <w:szCs w:val="26"/>
                      <w:lang w:val="nl-NL"/>
                    </w:rPr>
                  </w:pPr>
                  <w:r w:rsidRPr="00130261">
                    <w:rPr>
                      <w:bCs/>
                      <w:sz w:val="26"/>
                      <w:szCs w:val="26"/>
                      <w:lang w:val="nl-NL"/>
                    </w:rPr>
                    <w:t xml:space="preserve">  </w:t>
                  </w:r>
                  <w:r w:rsidRPr="00130261">
                    <w:rPr>
                      <w:b/>
                      <w:sz w:val="26"/>
                      <w:szCs w:val="26"/>
                      <w:lang w:val="nl-NL"/>
                    </w:rPr>
                    <w:t>SỞ GIÁO DỤC VÀ ĐÀO TẠO</w:t>
                  </w:r>
                </w:p>
                <w:p w:rsidR="00BE079F" w:rsidRPr="00130261" w:rsidRDefault="00BE079F" w:rsidP="00BE079F">
                  <w:pPr>
                    <w:jc w:val="center"/>
                    <w:rPr>
                      <w:b/>
                      <w:sz w:val="26"/>
                      <w:szCs w:val="26"/>
                      <w:lang w:val="nl-NL"/>
                    </w:rPr>
                  </w:pPr>
                  <w:r w:rsidRPr="00130261">
                    <w:rPr>
                      <w:b/>
                      <w:sz w:val="26"/>
                      <w:szCs w:val="26"/>
                      <w:lang w:val="nl-NL"/>
                    </w:rPr>
                    <w:t>KIÊN GIANG</w:t>
                  </w:r>
                </w:p>
                <w:p w:rsidR="00BE079F" w:rsidRPr="00130261" w:rsidRDefault="00BE079F" w:rsidP="00BE079F">
                  <w:pPr>
                    <w:jc w:val="center"/>
                    <w:rPr>
                      <w:b/>
                      <w:sz w:val="26"/>
                      <w:szCs w:val="26"/>
                      <w:lang w:val="nl-NL"/>
                    </w:rPr>
                  </w:pPr>
                  <w:r w:rsidRPr="00130261">
                    <w:rPr>
                      <w:b/>
                      <w:sz w:val="26"/>
                      <w:szCs w:val="26"/>
                      <w:lang w:val="nl-NL"/>
                    </w:rPr>
                    <w:t>-----</w:t>
                  </w:r>
                </w:p>
                <w:p w:rsidR="00BE079F" w:rsidRPr="00130261" w:rsidRDefault="00BE079F" w:rsidP="00BE079F">
                  <w:pPr>
                    <w:jc w:val="center"/>
                    <w:rPr>
                      <w:b/>
                      <w:sz w:val="26"/>
                      <w:szCs w:val="26"/>
                      <w:lang w:val="nl-NL"/>
                    </w:rPr>
                  </w:pPr>
                  <w:r w:rsidRPr="00130261">
                    <w:rPr>
                      <w:b/>
                      <w:sz w:val="26"/>
                      <w:szCs w:val="26"/>
                      <w:lang w:val="nl-NL"/>
                    </w:rPr>
                    <w:t>ĐỀ CHÍNH THỨC</w:t>
                  </w:r>
                </w:p>
                <w:p w:rsidR="00BE079F" w:rsidRPr="00130261" w:rsidRDefault="00BE079F" w:rsidP="00BE079F">
                  <w:pPr>
                    <w:jc w:val="center"/>
                    <w:rPr>
                      <w:i/>
                      <w:lang w:val="nl-NL"/>
                    </w:rPr>
                  </w:pPr>
                  <w:r w:rsidRPr="00130261">
                    <w:rPr>
                      <w:i/>
                      <w:lang w:val="nl-NL"/>
                    </w:rPr>
                    <w:t>(Đề thi có 01 trang)</w:t>
                  </w:r>
                </w:p>
              </w:tc>
              <w:tc>
                <w:tcPr>
                  <w:tcW w:w="6972" w:type="dxa"/>
                  <w:shd w:val="clear" w:color="auto" w:fill="auto"/>
                </w:tcPr>
                <w:p w:rsidR="00BE079F" w:rsidRPr="00130261" w:rsidRDefault="00BE079F" w:rsidP="00BE079F">
                  <w:pPr>
                    <w:jc w:val="center"/>
                    <w:rPr>
                      <w:b/>
                      <w:sz w:val="26"/>
                      <w:szCs w:val="26"/>
                      <w:lang w:val="nl-NL"/>
                    </w:rPr>
                  </w:pPr>
                  <w:r w:rsidRPr="00130261">
                    <w:rPr>
                      <w:b/>
                      <w:sz w:val="26"/>
                      <w:szCs w:val="26"/>
                      <w:lang w:val="nl-NL"/>
                    </w:rPr>
                    <w:t>KỲ THI TUYỂN SINH VÀO LỚP 10 THPT</w:t>
                  </w:r>
                </w:p>
                <w:p w:rsidR="00BE079F" w:rsidRPr="00130261" w:rsidRDefault="00BE079F" w:rsidP="00BE079F">
                  <w:pPr>
                    <w:jc w:val="center"/>
                    <w:rPr>
                      <w:b/>
                      <w:sz w:val="26"/>
                      <w:szCs w:val="26"/>
                      <w:lang w:val="nl-NL"/>
                    </w:rPr>
                  </w:pPr>
                  <w:r w:rsidRPr="00130261">
                    <w:rPr>
                      <w:b/>
                      <w:sz w:val="26"/>
                      <w:szCs w:val="26"/>
                      <w:lang w:val="nl-NL"/>
                    </w:rPr>
                    <w:t>NĂM HỌC 2011-2012</w:t>
                  </w:r>
                </w:p>
                <w:p w:rsidR="00BE079F" w:rsidRPr="00130261" w:rsidRDefault="00BE079F" w:rsidP="00BE079F">
                  <w:pPr>
                    <w:jc w:val="center"/>
                    <w:rPr>
                      <w:b/>
                      <w:sz w:val="26"/>
                      <w:szCs w:val="26"/>
                      <w:lang w:val="nl-NL"/>
                    </w:rPr>
                  </w:pPr>
                  <w:r w:rsidRPr="00130261">
                    <w:rPr>
                      <w:b/>
                      <w:sz w:val="26"/>
                      <w:szCs w:val="26"/>
                      <w:lang w:val="nl-NL"/>
                    </w:rPr>
                    <w:t>-----</w:t>
                  </w:r>
                </w:p>
                <w:p w:rsidR="00BE079F" w:rsidRPr="00130261" w:rsidRDefault="00BE079F" w:rsidP="00BE079F">
                  <w:pPr>
                    <w:jc w:val="center"/>
                    <w:rPr>
                      <w:b/>
                      <w:sz w:val="26"/>
                      <w:szCs w:val="26"/>
                      <w:lang w:val="nl-NL"/>
                    </w:rPr>
                  </w:pPr>
                  <w:r w:rsidRPr="00130261">
                    <w:rPr>
                      <w:b/>
                      <w:sz w:val="26"/>
                      <w:szCs w:val="26"/>
                      <w:lang w:val="nl-NL"/>
                    </w:rPr>
                    <w:t>MÔN THI: TOÁN</w:t>
                  </w:r>
                </w:p>
                <w:p w:rsidR="00BE079F" w:rsidRPr="00130261" w:rsidRDefault="00BE079F" w:rsidP="00BE079F">
                  <w:pPr>
                    <w:jc w:val="center"/>
                    <w:rPr>
                      <w:lang w:val="nl-NL"/>
                    </w:rPr>
                  </w:pPr>
                  <w:r w:rsidRPr="00130261">
                    <w:rPr>
                      <w:lang w:val="nl-NL"/>
                    </w:rPr>
                    <w:t xml:space="preserve">Thời gian: </w:t>
                  </w:r>
                  <w:r w:rsidRPr="00130261">
                    <w:rPr>
                      <w:b/>
                      <w:lang w:val="nl-NL"/>
                    </w:rPr>
                    <w:t>120 phút</w:t>
                  </w:r>
                  <w:r w:rsidRPr="00130261">
                    <w:rPr>
                      <w:lang w:val="nl-NL"/>
                    </w:rPr>
                    <w:t xml:space="preserve"> (không kể thời gian giao đề)</w:t>
                  </w:r>
                </w:p>
                <w:p w:rsidR="00BE079F" w:rsidRPr="00130261" w:rsidRDefault="00BE079F" w:rsidP="00BE079F">
                  <w:pPr>
                    <w:jc w:val="center"/>
                    <w:rPr>
                      <w:sz w:val="26"/>
                      <w:szCs w:val="26"/>
                      <w:lang w:val="nl-NL"/>
                    </w:rPr>
                  </w:pPr>
                  <w:r w:rsidRPr="00130261">
                    <w:rPr>
                      <w:lang w:val="nl-NL"/>
                    </w:rPr>
                    <w:t>Ngày thi: 22/6/2011</w:t>
                  </w:r>
                </w:p>
              </w:tc>
            </w:tr>
          </w:tbl>
          <w:p w:rsidR="00BE079F" w:rsidRPr="00130261" w:rsidRDefault="00BE079F" w:rsidP="00BE079F">
            <w:pPr>
              <w:rPr>
                <w:lang w:val="nl-NL"/>
              </w:rPr>
            </w:pPr>
          </w:p>
          <w:p w:rsidR="00BE079F" w:rsidRPr="00130261" w:rsidRDefault="00BE079F" w:rsidP="00BE079F">
            <w:pPr>
              <w:jc w:val="both"/>
              <w:rPr>
                <w:b/>
                <w:sz w:val="26"/>
                <w:szCs w:val="26"/>
                <w:lang w:val="nl-NL"/>
              </w:rPr>
            </w:pPr>
            <w:r w:rsidRPr="00130261">
              <w:rPr>
                <w:b/>
                <w:sz w:val="26"/>
                <w:szCs w:val="26"/>
                <w:lang w:val="nl-NL"/>
              </w:rPr>
              <w:t>Câu 1. (1,5 điểm)</w:t>
            </w:r>
          </w:p>
          <w:p w:rsidR="00BE079F" w:rsidRPr="00130261" w:rsidRDefault="00BE079F" w:rsidP="00BE079F">
            <w:pPr>
              <w:tabs>
                <w:tab w:val="left" w:pos="2268"/>
              </w:tabs>
              <w:jc w:val="both"/>
              <w:rPr>
                <w:sz w:val="26"/>
                <w:szCs w:val="26"/>
                <w:lang w:val="nl-NL"/>
              </w:rPr>
            </w:pPr>
            <w:r w:rsidRPr="00130261">
              <w:rPr>
                <w:sz w:val="26"/>
                <w:szCs w:val="26"/>
                <w:lang w:val="nl-NL"/>
              </w:rPr>
              <w:t xml:space="preserve">           Tính: </w:t>
            </w:r>
            <w:r w:rsidRPr="00130261">
              <w:rPr>
                <w:sz w:val="26"/>
                <w:szCs w:val="26"/>
                <w:lang w:val="nl-NL"/>
              </w:rPr>
              <w:tab/>
              <w:t xml:space="preserve">a) </w:t>
            </w:r>
            <w:r w:rsidRPr="00130261">
              <w:rPr>
                <w:position w:val="-8"/>
                <w:sz w:val="26"/>
                <w:szCs w:val="26"/>
                <w:lang w:val="nl-NL"/>
              </w:rPr>
              <w:object w:dxaOrig="1719" w:dyaOrig="360">
                <v:shape id="_x0000_i3033" type="#_x0000_t75" style="width:86.25pt;height:18pt" o:ole="">
                  <v:imagedata r:id="rId3677" o:title=""/>
                </v:shape>
                <o:OLEObject Type="Embed" ProgID="Equation.DSMT4" ShapeID="_x0000_i3033" DrawAspect="Content" ObjectID="_1592693998" r:id="rId3678"/>
              </w:object>
            </w:r>
          </w:p>
          <w:p w:rsidR="00BE079F" w:rsidRPr="00130261" w:rsidRDefault="00BE079F" w:rsidP="00BE079F">
            <w:pPr>
              <w:tabs>
                <w:tab w:val="left" w:pos="2268"/>
              </w:tabs>
              <w:jc w:val="both"/>
              <w:rPr>
                <w:sz w:val="26"/>
                <w:szCs w:val="26"/>
                <w:lang w:val="nl-NL"/>
              </w:rPr>
            </w:pPr>
            <w:r w:rsidRPr="00130261">
              <w:rPr>
                <w:sz w:val="26"/>
                <w:szCs w:val="26"/>
                <w:lang w:val="nl-NL"/>
              </w:rPr>
              <w:tab/>
              <w:t xml:space="preserve">b) Tính giá trị biểu thức: A = </w:t>
            </w:r>
            <w:r w:rsidRPr="00130261">
              <w:rPr>
                <w:position w:val="-10"/>
                <w:sz w:val="26"/>
                <w:szCs w:val="26"/>
                <w:lang w:val="nl-NL"/>
              </w:rPr>
              <w:object w:dxaOrig="2220" w:dyaOrig="380">
                <v:shape id="_x0000_i3034" type="#_x0000_t75" style="width:111pt;height:18.75pt" o:ole="">
                  <v:imagedata r:id="rId3679" o:title=""/>
                </v:shape>
                <o:OLEObject Type="Embed" ProgID="Equation.DSMT4" ShapeID="_x0000_i3034" DrawAspect="Content" ObjectID="_1592693999" r:id="rId3680"/>
              </w:object>
            </w:r>
            <w:r w:rsidRPr="00130261">
              <w:rPr>
                <w:sz w:val="26"/>
                <w:szCs w:val="26"/>
                <w:lang w:val="nl-NL"/>
              </w:rPr>
              <w:t>.</w:t>
            </w:r>
          </w:p>
          <w:p w:rsidR="00BE079F" w:rsidRPr="00130261" w:rsidRDefault="00BE079F" w:rsidP="00BE079F">
            <w:pPr>
              <w:jc w:val="both"/>
              <w:rPr>
                <w:b/>
                <w:sz w:val="26"/>
                <w:szCs w:val="26"/>
                <w:lang w:val="nl-NL"/>
              </w:rPr>
            </w:pPr>
            <w:r w:rsidRPr="00130261">
              <w:rPr>
                <w:b/>
                <w:sz w:val="26"/>
                <w:szCs w:val="26"/>
                <w:lang w:val="nl-NL"/>
              </w:rPr>
              <w:t>Câu 2. (1,5 điểm)</w:t>
            </w:r>
            <w:bookmarkStart w:id="10" w:name="_GoBack"/>
            <w:bookmarkEnd w:id="10"/>
          </w:p>
          <w:p w:rsidR="00BE079F" w:rsidRPr="00130261" w:rsidRDefault="00BE079F" w:rsidP="00BE079F">
            <w:pPr>
              <w:jc w:val="both"/>
              <w:rPr>
                <w:sz w:val="26"/>
                <w:szCs w:val="26"/>
                <w:lang w:val="nl-NL"/>
              </w:rPr>
            </w:pPr>
            <w:r w:rsidRPr="00130261">
              <w:rPr>
                <w:sz w:val="26"/>
                <w:szCs w:val="26"/>
                <w:lang w:val="nl-NL"/>
              </w:rPr>
              <w:t xml:space="preserve">           Cho hàm số </w:t>
            </w:r>
            <w:r w:rsidRPr="00130261">
              <w:rPr>
                <w:position w:val="-10"/>
                <w:sz w:val="26"/>
                <w:szCs w:val="26"/>
                <w:lang w:val="nl-NL"/>
              </w:rPr>
              <w:object w:dxaOrig="1960" w:dyaOrig="320">
                <v:shape id="_x0000_i3035" type="#_x0000_t75" style="width:98.25pt;height:15.75pt" o:ole="">
                  <v:imagedata r:id="rId3681" o:title=""/>
                </v:shape>
                <o:OLEObject Type="Embed" ProgID="Equation.DSMT4" ShapeID="_x0000_i3035" DrawAspect="Content" ObjectID="_1592694000" r:id="rId3682"/>
              </w:object>
            </w:r>
            <w:r w:rsidRPr="00130261">
              <w:rPr>
                <w:sz w:val="26"/>
                <w:szCs w:val="26"/>
                <w:lang w:val="nl-NL"/>
              </w:rPr>
              <w:t xml:space="preserve">            (1)</w:t>
            </w:r>
          </w:p>
          <w:p w:rsidR="00BE079F" w:rsidRPr="00130261" w:rsidRDefault="00BE079F" w:rsidP="001E40D0">
            <w:pPr>
              <w:pStyle w:val="oncaDanhsch"/>
              <w:numPr>
                <w:ilvl w:val="0"/>
                <w:numId w:val="102"/>
              </w:numPr>
              <w:jc w:val="both"/>
              <w:rPr>
                <w:sz w:val="26"/>
                <w:szCs w:val="26"/>
                <w:lang w:val="nl-NL"/>
              </w:rPr>
            </w:pPr>
            <w:r w:rsidRPr="00130261">
              <w:rPr>
                <w:sz w:val="26"/>
                <w:szCs w:val="26"/>
                <w:lang w:val="nl-NL"/>
              </w:rPr>
              <w:t xml:space="preserve">Vẽ đồ thị (d) của hàm số khi </w:t>
            </w:r>
            <w:r w:rsidRPr="00130261">
              <w:rPr>
                <w:position w:val="-6"/>
                <w:sz w:val="26"/>
                <w:szCs w:val="26"/>
                <w:lang w:val="nl-NL"/>
              </w:rPr>
              <w:object w:dxaOrig="560" w:dyaOrig="279">
                <v:shape id="_x0000_i3036" type="#_x0000_t75" style="width:27.75pt;height:14.25pt" o:ole="">
                  <v:imagedata r:id="rId3683" o:title=""/>
                </v:shape>
                <o:OLEObject Type="Embed" ProgID="Equation.DSMT4" ShapeID="_x0000_i3036" DrawAspect="Content" ObjectID="_1592694001" r:id="rId3684"/>
              </w:object>
            </w:r>
          </w:p>
          <w:p w:rsidR="00BE079F" w:rsidRPr="00130261" w:rsidRDefault="00BE079F" w:rsidP="001E40D0">
            <w:pPr>
              <w:pStyle w:val="oncaDanhsch"/>
              <w:numPr>
                <w:ilvl w:val="0"/>
                <w:numId w:val="102"/>
              </w:numPr>
              <w:jc w:val="both"/>
              <w:rPr>
                <w:sz w:val="26"/>
                <w:szCs w:val="26"/>
                <w:lang w:val="nl-NL"/>
              </w:rPr>
            </w:pPr>
            <w:r w:rsidRPr="00130261">
              <w:rPr>
                <w:sz w:val="26"/>
                <w:szCs w:val="26"/>
                <w:lang w:val="nl-NL"/>
              </w:rPr>
              <w:t xml:space="preserve">Tìm giá trị của </w:t>
            </w:r>
            <w:r w:rsidRPr="00130261">
              <w:rPr>
                <w:position w:val="-6"/>
                <w:sz w:val="26"/>
                <w:szCs w:val="26"/>
                <w:lang w:val="nl-NL"/>
              </w:rPr>
              <w:object w:dxaOrig="260" w:dyaOrig="220">
                <v:shape id="_x0000_i3037" type="#_x0000_t75" style="width:12.75pt;height:11.25pt" o:ole="">
                  <v:imagedata r:id="rId3685" o:title=""/>
                </v:shape>
                <o:OLEObject Type="Embed" ProgID="Equation.DSMT4" ShapeID="_x0000_i3037" DrawAspect="Content" ObjectID="_1592694002" r:id="rId3686"/>
              </w:object>
            </w:r>
            <w:r w:rsidRPr="00130261">
              <w:rPr>
                <w:sz w:val="26"/>
                <w:szCs w:val="26"/>
                <w:lang w:val="nl-NL"/>
              </w:rPr>
              <w:t>để đồ thị hàm số (1) đồng biến.</w:t>
            </w:r>
          </w:p>
          <w:p w:rsidR="00BE079F" w:rsidRPr="00130261" w:rsidRDefault="00BE079F" w:rsidP="00BE079F">
            <w:pPr>
              <w:jc w:val="both"/>
              <w:rPr>
                <w:b/>
                <w:sz w:val="26"/>
                <w:szCs w:val="26"/>
                <w:lang w:val="nl-NL"/>
              </w:rPr>
            </w:pPr>
            <w:r w:rsidRPr="00130261">
              <w:rPr>
                <w:b/>
                <w:sz w:val="26"/>
                <w:szCs w:val="26"/>
                <w:lang w:val="nl-NL"/>
              </w:rPr>
              <w:t>Câu 3. (1 điểm)</w:t>
            </w:r>
          </w:p>
          <w:p w:rsidR="00BE079F" w:rsidRPr="00130261" w:rsidRDefault="00BE079F" w:rsidP="00BE079F">
            <w:pPr>
              <w:jc w:val="both"/>
              <w:rPr>
                <w:sz w:val="26"/>
                <w:szCs w:val="26"/>
                <w:lang w:val="nl-NL"/>
              </w:rPr>
            </w:pPr>
            <w:r w:rsidRPr="00130261">
              <w:rPr>
                <w:sz w:val="26"/>
                <w:szCs w:val="26"/>
                <w:lang w:val="nl-NL"/>
              </w:rPr>
              <w:t xml:space="preserve">           Giải hệ phương trình: </w:t>
            </w:r>
            <w:r w:rsidRPr="00130261">
              <w:rPr>
                <w:position w:val="-30"/>
                <w:sz w:val="26"/>
                <w:szCs w:val="26"/>
                <w:lang w:val="nl-NL"/>
              </w:rPr>
              <w:object w:dxaOrig="1140" w:dyaOrig="720">
                <v:shape id="_x0000_i3038" type="#_x0000_t75" style="width:57pt;height:36pt" o:ole="">
                  <v:imagedata r:id="rId3687" o:title=""/>
                </v:shape>
                <o:OLEObject Type="Embed" ProgID="Equation.DSMT4" ShapeID="_x0000_i3038" DrawAspect="Content" ObjectID="_1592694003" r:id="rId3688"/>
              </w:object>
            </w:r>
          </w:p>
          <w:p w:rsidR="00BE079F" w:rsidRPr="00130261" w:rsidRDefault="00BE079F" w:rsidP="00BE079F">
            <w:pPr>
              <w:jc w:val="both"/>
              <w:rPr>
                <w:b/>
                <w:sz w:val="26"/>
                <w:szCs w:val="26"/>
                <w:lang w:val="nl-NL"/>
              </w:rPr>
            </w:pPr>
            <w:r w:rsidRPr="00130261">
              <w:rPr>
                <w:b/>
                <w:sz w:val="26"/>
                <w:szCs w:val="26"/>
                <w:lang w:val="nl-NL"/>
              </w:rPr>
              <w:t>Câu 4. (2,5 điểm)</w:t>
            </w:r>
          </w:p>
          <w:p w:rsidR="00BE079F" w:rsidRPr="00130261" w:rsidRDefault="00BE079F" w:rsidP="00BE079F">
            <w:pPr>
              <w:jc w:val="both"/>
              <w:rPr>
                <w:sz w:val="26"/>
                <w:szCs w:val="26"/>
                <w:lang w:val="nl-NL"/>
              </w:rPr>
            </w:pPr>
            <w:r w:rsidRPr="00130261">
              <w:rPr>
                <w:sz w:val="26"/>
                <w:szCs w:val="26"/>
                <w:lang w:val="nl-NL"/>
              </w:rPr>
              <w:t xml:space="preserve">       a) Phương trình: </w:t>
            </w:r>
            <w:r w:rsidRPr="00130261">
              <w:rPr>
                <w:position w:val="-6"/>
                <w:lang w:val="nl-NL"/>
              </w:rPr>
              <w:object w:dxaOrig="1300" w:dyaOrig="320">
                <v:shape id="_x0000_i3039" type="#_x0000_t75" style="width:65.25pt;height:15.75pt" o:ole="">
                  <v:imagedata r:id="rId3689" o:title=""/>
                </v:shape>
                <o:OLEObject Type="Embed" ProgID="Equation.DSMT4" ShapeID="_x0000_i3039" DrawAspect="Content" ObjectID="_1592694004" r:id="rId3690"/>
              </w:object>
            </w:r>
            <w:r w:rsidRPr="00130261">
              <w:rPr>
                <w:sz w:val="26"/>
                <w:szCs w:val="26"/>
                <w:lang w:val="nl-NL"/>
              </w:rPr>
              <w:t xml:space="preserve"> có 2 nghiệm </w:t>
            </w:r>
            <w:r w:rsidRPr="00130261">
              <w:rPr>
                <w:position w:val="-12"/>
                <w:lang w:val="nl-NL"/>
              </w:rPr>
              <w:object w:dxaOrig="580" w:dyaOrig="360">
                <v:shape id="_x0000_i3040" type="#_x0000_t75" style="width:29.25pt;height:18pt" o:ole="">
                  <v:imagedata r:id="rId3691" o:title=""/>
                </v:shape>
                <o:OLEObject Type="Embed" ProgID="Equation.DSMT4" ShapeID="_x0000_i3040" DrawAspect="Content" ObjectID="_1592694005" r:id="rId3692"/>
              </w:object>
            </w:r>
            <w:r w:rsidRPr="00130261">
              <w:rPr>
                <w:sz w:val="26"/>
                <w:szCs w:val="26"/>
                <w:lang w:val="nl-NL"/>
              </w:rPr>
              <w:t xml:space="preserve">. Tính giá trị: X = </w:t>
            </w:r>
            <w:r w:rsidRPr="00130261">
              <w:rPr>
                <w:position w:val="-12"/>
                <w:lang w:val="nl-NL"/>
              </w:rPr>
              <w:object w:dxaOrig="1640" w:dyaOrig="380">
                <v:shape id="_x0000_i3041" type="#_x0000_t75" style="width:81.75pt;height:18.75pt" o:ole="">
                  <v:imagedata r:id="rId3693" o:title=""/>
                </v:shape>
                <o:OLEObject Type="Embed" ProgID="Equation.DSMT4" ShapeID="_x0000_i3041" DrawAspect="Content" ObjectID="_1592694006" r:id="rId3694"/>
              </w:object>
            </w:r>
          </w:p>
          <w:p w:rsidR="00BE079F" w:rsidRPr="00130261" w:rsidRDefault="00BE079F" w:rsidP="00BE079F">
            <w:pPr>
              <w:jc w:val="both"/>
              <w:rPr>
                <w:sz w:val="26"/>
                <w:szCs w:val="26"/>
                <w:lang w:val="nl-NL"/>
              </w:rPr>
            </w:pPr>
            <w:r w:rsidRPr="00130261">
              <w:rPr>
                <w:sz w:val="26"/>
                <w:szCs w:val="26"/>
                <w:lang w:val="nl-NL"/>
              </w:rPr>
              <w:t xml:space="preserve">       b) Một phòng họp dự định có 120 người dự họp, nhưng khi họp có 160 người tham dự nên phải kê thêm 2 dãy ghế và mỗi dãy phải kê thêm một ghế nữa thì vừa đủ. Tính số dãy ghế dự định lúc đầu. Biết rằng số dãy ghế lúc đầu trong phòng nhiều hơn 20 dãy ghế và số ghế trên mỗi dãy ghế là bằng nhau.</w:t>
            </w:r>
          </w:p>
          <w:p w:rsidR="00BE079F" w:rsidRPr="00130261" w:rsidRDefault="00BE079F" w:rsidP="00BE079F">
            <w:pPr>
              <w:jc w:val="both"/>
              <w:rPr>
                <w:b/>
                <w:sz w:val="26"/>
                <w:szCs w:val="26"/>
                <w:lang w:val="nl-NL"/>
              </w:rPr>
            </w:pPr>
            <w:r w:rsidRPr="00130261">
              <w:rPr>
                <w:b/>
                <w:sz w:val="26"/>
                <w:szCs w:val="26"/>
                <w:lang w:val="nl-NL"/>
              </w:rPr>
              <w:t>Câu 5. (1 điểm)</w:t>
            </w:r>
          </w:p>
          <w:p w:rsidR="00BE079F" w:rsidRPr="00130261" w:rsidRDefault="00BE079F" w:rsidP="00BE079F">
            <w:pPr>
              <w:jc w:val="both"/>
              <w:rPr>
                <w:sz w:val="26"/>
                <w:szCs w:val="26"/>
                <w:lang w:val="nl-NL"/>
              </w:rPr>
            </w:pPr>
            <w:r w:rsidRPr="00130261">
              <w:rPr>
                <w:sz w:val="26"/>
                <w:szCs w:val="26"/>
                <w:lang w:val="nl-NL"/>
              </w:rPr>
              <w:t xml:space="preserve">          Cho tam giác ABC vuông tại A, đường cao AH. Tính chu vi tam giác ABC biết:</w:t>
            </w:r>
          </w:p>
          <w:p w:rsidR="00BE079F" w:rsidRPr="00130261" w:rsidRDefault="00BE079F" w:rsidP="00BE079F">
            <w:pPr>
              <w:jc w:val="both"/>
              <w:rPr>
                <w:sz w:val="26"/>
                <w:szCs w:val="26"/>
                <w:lang w:val="nl-NL"/>
              </w:rPr>
            </w:pPr>
            <w:r w:rsidRPr="00130261">
              <w:rPr>
                <w:sz w:val="26"/>
                <w:szCs w:val="26"/>
                <w:lang w:val="nl-NL"/>
              </w:rPr>
              <w:t xml:space="preserve">AC = 5 cm, HC = </w:t>
            </w:r>
            <w:r w:rsidRPr="00130261">
              <w:rPr>
                <w:position w:val="-24"/>
                <w:sz w:val="26"/>
                <w:szCs w:val="26"/>
                <w:lang w:val="nl-NL"/>
              </w:rPr>
              <w:object w:dxaOrig="340" w:dyaOrig="620">
                <v:shape id="_x0000_i3042" type="#_x0000_t75" style="width:17.25pt;height:30.75pt" o:ole="">
                  <v:imagedata r:id="rId3695" o:title=""/>
                </v:shape>
                <o:OLEObject Type="Embed" ProgID="Equation.DSMT4" ShapeID="_x0000_i3042" DrawAspect="Content" ObjectID="_1592694007" r:id="rId3696"/>
              </w:object>
            </w:r>
            <w:r w:rsidRPr="00130261">
              <w:rPr>
                <w:sz w:val="26"/>
                <w:szCs w:val="26"/>
                <w:lang w:val="nl-NL"/>
              </w:rPr>
              <w:t xml:space="preserve"> cm.</w:t>
            </w:r>
          </w:p>
          <w:p w:rsidR="00BE079F" w:rsidRPr="00130261" w:rsidRDefault="00BE079F" w:rsidP="00BE079F">
            <w:pPr>
              <w:jc w:val="both"/>
              <w:rPr>
                <w:b/>
                <w:sz w:val="26"/>
                <w:szCs w:val="26"/>
                <w:lang w:val="nl-NL"/>
              </w:rPr>
            </w:pPr>
            <w:r w:rsidRPr="00130261">
              <w:rPr>
                <w:b/>
                <w:sz w:val="26"/>
                <w:szCs w:val="26"/>
                <w:lang w:val="nl-NL"/>
              </w:rPr>
              <w:t>Câu 6. (2,5 điểm)</w:t>
            </w:r>
          </w:p>
          <w:p w:rsidR="00BE079F" w:rsidRPr="00130261" w:rsidRDefault="00BE079F" w:rsidP="00BE079F">
            <w:pPr>
              <w:jc w:val="both"/>
              <w:rPr>
                <w:sz w:val="26"/>
                <w:szCs w:val="26"/>
                <w:lang w:val="nl-NL"/>
              </w:rPr>
            </w:pPr>
            <w:r w:rsidRPr="00130261">
              <w:rPr>
                <w:sz w:val="26"/>
                <w:szCs w:val="26"/>
                <w:lang w:val="nl-NL"/>
              </w:rPr>
              <w:t xml:space="preserve">          Cho nửa đường tròn tâm O đường kính AB; Vẽ tiếp tuyến Ax, By với đường tròn tâm O. Lấy E trên nửa đường tròn, qua E vẽ tiếp tuyến với đường tròn cắt Ax tại D cắt By tại C</w:t>
            </w:r>
          </w:p>
          <w:p w:rsidR="00BE079F" w:rsidRPr="00130261" w:rsidRDefault="00BE079F" w:rsidP="001E40D0">
            <w:pPr>
              <w:pStyle w:val="oncaDanhsch"/>
              <w:numPr>
                <w:ilvl w:val="0"/>
                <w:numId w:val="103"/>
              </w:numPr>
              <w:jc w:val="both"/>
              <w:rPr>
                <w:sz w:val="26"/>
                <w:szCs w:val="26"/>
                <w:lang w:val="nl-NL"/>
              </w:rPr>
            </w:pPr>
            <w:r w:rsidRPr="00130261">
              <w:rPr>
                <w:sz w:val="26"/>
                <w:szCs w:val="26"/>
                <w:lang w:val="nl-NL"/>
              </w:rPr>
              <w:t>Chứng minh: OADE nội tiếp được đường tròn</w:t>
            </w:r>
          </w:p>
          <w:p w:rsidR="00BE079F" w:rsidRPr="00130261" w:rsidRDefault="00BE079F" w:rsidP="001E40D0">
            <w:pPr>
              <w:pStyle w:val="oncaDanhsch"/>
              <w:numPr>
                <w:ilvl w:val="0"/>
                <w:numId w:val="103"/>
              </w:numPr>
              <w:jc w:val="both"/>
              <w:rPr>
                <w:sz w:val="26"/>
                <w:szCs w:val="26"/>
                <w:lang w:val="nl-NL"/>
              </w:rPr>
            </w:pPr>
            <w:r w:rsidRPr="00130261">
              <w:rPr>
                <w:sz w:val="26"/>
                <w:szCs w:val="26"/>
                <w:lang w:val="nl-NL"/>
              </w:rPr>
              <w:t xml:space="preserve">Nối AC cắt BD tại F. Chứng minh: EF song song với AD  </w:t>
            </w:r>
          </w:p>
          <w:p w:rsidR="00BE079F" w:rsidRPr="00130261" w:rsidRDefault="00BE079F" w:rsidP="00BE079F">
            <w:pPr>
              <w:pStyle w:val="oncaDanhsch"/>
              <w:ind w:left="1020"/>
              <w:rPr>
                <w:lang w:val="nl-NL"/>
              </w:rPr>
            </w:pPr>
          </w:p>
          <w:p w:rsidR="00BE079F" w:rsidRPr="00130261" w:rsidRDefault="00BE079F" w:rsidP="00BE079F">
            <w:pPr>
              <w:pStyle w:val="oncaDanhsch"/>
              <w:ind w:left="0"/>
              <w:jc w:val="center"/>
              <w:rPr>
                <w:sz w:val="26"/>
                <w:szCs w:val="26"/>
                <w:lang w:val="nl-NL"/>
              </w:rPr>
            </w:pPr>
            <w:r w:rsidRPr="00130261">
              <w:rPr>
                <w:sz w:val="26"/>
                <w:szCs w:val="26"/>
                <w:lang w:val="nl-NL"/>
              </w:rPr>
              <w:t>--------- HẾT--------</w:t>
            </w:r>
          </w:p>
          <w:p w:rsidR="00BE079F" w:rsidRPr="00130261" w:rsidRDefault="00BE079F" w:rsidP="00BE079F">
            <w:pPr>
              <w:jc w:val="center"/>
              <w:rPr>
                <w:rFonts w:ascii=".VnTime" w:hAnsi=".VnTime"/>
                <w:b/>
                <w:sz w:val="26"/>
                <w:szCs w:val="26"/>
                <w:lang w:val="nl-NL"/>
              </w:rPr>
            </w:pPr>
            <w:r w:rsidRPr="00130261">
              <w:rPr>
                <w:b/>
                <w:sz w:val="26"/>
                <w:szCs w:val="26"/>
                <w:lang w:val="nl-NL"/>
              </w:rPr>
              <w:t>Đ</w:t>
            </w:r>
            <w:r w:rsidRPr="00130261">
              <w:rPr>
                <w:rFonts w:ascii=".VnTime" w:hAnsi=".VnTime"/>
                <w:b/>
                <w:sz w:val="26"/>
                <w:szCs w:val="26"/>
                <w:lang w:val="nl-NL"/>
              </w:rPr>
              <w:t>A</w:t>
            </w:r>
            <w:r w:rsidRPr="00130261">
              <w:rPr>
                <w:b/>
                <w:sz w:val="26"/>
                <w:szCs w:val="26"/>
                <w:lang w:val="nl-NL"/>
              </w:rPr>
              <w:t>́</w:t>
            </w:r>
            <w:r w:rsidRPr="00130261">
              <w:rPr>
                <w:rFonts w:ascii=".VnTime" w:hAnsi=".VnTime"/>
                <w:b/>
                <w:sz w:val="26"/>
                <w:szCs w:val="26"/>
                <w:lang w:val="nl-NL"/>
              </w:rPr>
              <w:t>P A</w:t>
            </w:r>
            <w:r w:rsidRPr="00130261">
              <w:rPr>
                <w:b/>
                <w:sz w:val="26"/>
                <w:szCs w:val="26"/>
                <w:lang w:val="nl-NL"/>
              </w:rPr>
              <w:t>́</w:t>
            </w:r>
            <w:r w:rsidRPr="00130261">
              <w:rPr>
                <w:rFonts w:ascii=".VnTime" w:hAnsi=".VnTime"/>
                <w:b/>
                <w:sz w:val="26"/>
                <w:szCs w:val="26"/>
                <w:lang w:val="nl-NL"/>
              </w:rPr>
              <w:t>N</w:t>
            </w:r>
          </w:p>
          <w:p w:rsidR="00BE079F" w:rsidRPr="00130261" w:rsidRDefault="00BE079F" w:rsidP="00BE079F">
            <w:pPr>
              <w:jc w:val="center"/>
              <w:rPr>
                <w:rFonts w:ascii=".VnTime" w:hAnsi=".VnTime"/>
                <w:b/>
                <w:sz w:val="26"/>
                <w:szCs w:val="26"/>
                <w:lang w:val="nl-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8207"/>
              <w:gridCol w:w="1020"/>
            </w:tblGrid>
            <w:tr w:rsidR="00BE079F" w:rsidRPr="00130261" w:rsidTr="00BE079F">
              <w:tc>
                <w:tcPr>
                  <w:tcW w:w="780" w:type="dxa"/>
                  <w:shd w:val="clear" w:color="auto" w:fill="auto"/>
                </w:tcPr>
                <w:p w:rsidR="00BE079F" w:rsidRPr="00130261" w:rsidRDefault="00BE079F" w:rsidP="00BE079F">
                  <w:pPr>
                    <w:jc w:val="center"/>
                    <w:rPr>
                      <w:b/>
                      <w:sz w:val="26"/>
                      <w:szCs w:val="26"/>
                      <w:lang w:val="nl-NL"/>
                    </w:rPr>
                  </w:pPr>
                  <w:r w:rsidRPr="00130261">
                    <w:rPr>
                      <w:b/>
                      <w:sz w:val="26"/>
                      <w:szCs w:val="26"/>
                      <w:lang w:val="nl-NL"/>
                    </w:rPr>
                    <w:t>CÂU</w:t>
                  </w:r>
                </w:p>
              </w:tc>
              <w:tc>
                <w:tcPr>
                  <w:tcW w:w="8891" w:type="dxa"/>
                  <w:shd w:val="clear" w:color="auto" w:fill="auto"/>
                </w:tcPr>
                <w:p w:rsidR="00BE079F" w:rsidRPr="00130261" w:rsidRDefault="00BE079F" w:rsidP="00BE079F">
                  <w:pPr>
                    <w:jc w:val="center"/>
                    <w:rPr>
                      <w:b/>
                      <w:sz w:val="26"/>
                      <w:szCs w:val="26"/>
                      <w:lang w:val="nl-NL"/>
                    </w:rPr>
                  </w:pPr>
                  <w:r w:rsidRPr="00130261">
                    <w:rPr>
                      <w:b/>
                      <w:sz w:val="26"/>
                      <w:szCs w:val="26"/>
                      <w:lang w:val="nl-NL"/>
                    </w:rPr>
                    <w:t>ĐÁP ÁN</w:t>
                  </w:r>
                </w:p>
              </w:tc>
              <w:tc>
                <w:tcPr>
                  <w:tcW w:w="1129" w:type="dxa"/>
                  <w:shd w:val="clear" w:color="auto" w:fill="auto"/>
                </w:tcPr>
                <w:p w:rsidR="00BE079F" w:rsidRPr="00130261" w:rsidRDefault="00BE079F" w:rsidP="00BE079F">
                  <w:pPr>
                    <w:jc w:val="center"/>
                    <w:rPr>
                      <w:b/>
                      <w:sz w:val="26"/>
                      <w:szCs w:val="26"/>
                      <w:lang w:val="nl-NL"/>
                    </w:rPr>
                  </w:pPr>
                  <w:r w:rsidRPr="00130261">
                    <w:rPr>
                      <w:b/>
                      <w:sz w:val="26"/>
                      <w:szCs w:val="26"/>
                      <w:lang w:val="nl-NL"/>
                    </w:rPr>
                    <w:t>ĐIỂM</w:t>
                  </w:r>
                </w:p>
              </w:tc>
            </w:tr>
            <w:tr w:rsidR="00BE079F" w:rsidRPr="00130261" w:rsidTr="00BE079F">
              <w:tc>
                <w:tcPr>
                  <w:tcW w:w="780" w:type="dxa"/>
                  <w:shd w:val="clear" w:color="auto" w:fill="auto"/>
                  <w:vAlign w:val="center"/>
                </w:tcPr>
                <w:p w:rsidR="00BE079F" w:rsidRPr="00130261" w:rsidRDefault="00BE079F" w:rsidP="00BE079F">
                  <w:pPr>
                    <w:jc w:val="center"/>
                    <w:rPr>
                      <w:b/>
                      <w:sz w:val="26"/>
                      <w:szCs w:val="26"/>
                      <w:lang w:val="nl-NL"/>
                    </w:rPr>
                  </w:pPr>
                  <w:r w:rsidRPr="00130261">
                    <w:rPr>
                      <w:b/>
                      <w:sz w:val="26"/>
                      <w:szCs w:val="26"/>
                      <w:lang w:val="nl-NL"/>
                    </w:rPr>
                    <w:t>1</w:t>
                  </w: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r w:rsidRPr="00130261">
                    <w:rPr>
                      <w:b/>
                      <w:sz w:val="26"/>
                      <w:szCs w:val="26"/>
                      <w:lang w:val="nl-NL"/>
                    </w:rPr>
                    <w:t>2.</w:t>
                  </w: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r w:rsidRPr="00130261">
                    <w:rPr>
                      <w:b/>
                      <w:sz w:val="26"/>
                      <w:szCs w:val="26"/>
                      <w:lang w:val="nl-NL"/>
                    </w:rPr>
                    <w:t>3.</w:t>
                  </w: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r w:rsidRPr="00130261">
                    <w:rPr>
                      <w:b/>
                      <w:sz w:val="26"/>
                      <w:szCs w:val="26"/>
                      <w:lang w:val="nl-NL"/>
                    </w:rPr>
                    <w:t>4.</w:t>
                  </w: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r w:rsidRPr="00130261">
                    <w:rPr>
                      <w:b/>
                      <w:sz w:val="26"/>
                      <w:szCs w:val="26"/>
                      <w:lang w:val="nl-NL"/>
                    </w:rPr>
                    <w:t>5.</w:t>
                  </w: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r w:rsidRPr="00130261">
                    <w:rPr>
                      <w:b/>
                      <w:sz w:val="26"/>
                      <w:szCs w:val="26"/>
                      <w:lang w:val="nl-NL"/>
                    </w:rPr>
                    <w:t>6.</w:t>
                  </w:r>
                </w:p>
                <w:p w:rsidR="00BE079F" w:rsidRPr="00130261" w:rsidRDefault="00BE079F" w:rsidP="00BE079F">
                  <w:pPr>
                    <w:jc w:val="center"/>
                    <w:rPr>
                      <w:b/>
                      <w:sz w:val="26"/>
                      <w:szCs w:val="26"/>
                      <w:lang w:val="nl-NL"/>
                    </w:rPr>
                  </w:pPr>
                </w:p>
                <w:p w:rsidR="00BE079F" w:rsidRPr="00130261" w:rsidRDefault="00BE079F" w:rsidP="00BE079F">
                  <w:pPr>
                    <w:jc w:val="center"/>
                    <w:rPr>
                      <w:b/>
                      <w:sz w:val="26"/>
                      <w:szCs w:val="26"/>
                      <w:lang w:val="nl-NL"/>
                    </w:rPr>
                  </w:pPr>
                </w:p>
              </w:tc>
              <w:tc>
                <w:tcPr>
                  <w:tcW w:w="8891" w:type="dxa"/>
                  <w:shd w:val="clear" w:color="auto" w:fill="auto"/>
                </w:tcPr>
                <w:p w:rsidR="00BE079F" w:rsidRPr="00130261" w:rsidRDefault="00BE079F" w:rsidP="00BE079F">
                  <w:pPr>
                    <w:rPr>
                      <w:sz w:val="26"/>
                      <w:szCs w:val="26"/>
                      <w:lang w:val="nl-NL"/>
                    </w:rPr>
                  </w:pPr>
                  <w:r w:rsidRPr="00130261">
                    <w:rPr>
                      <w:sz w:val="26"/>
                      <w:szCs w:val="26"/>
                      <w:lang w:val="nl-NL"/>
                    </w:rPr>
                    <w:t>a)</w:t>
                  </w:r>
                  <w:r w:rsidRPr="00130261">
                    <w:rPr>
                      <w:position w:val="-32"/>
                      <w:sz w:val="26"/>
                      <w:szCs w:val="26"/>
                      <w:lang w:val="nl-NL"/>
                    </w:rPr>
                    <w:object w:dxaOrig="4020" w:dyaOrig="760">
                      <v:shape id="_x0000_i3043" type="#_x0000_t75" style="width:201pt;height:38.25pt" o:ole="">
                        <v:imagedata r:id="rId3697" o:title=""/>
                      </v:shape>
                      <o:OLEObject Type="Embed" ProgID="Equation.DSMT4" ShapeID="_x0000_i3043" DrawAspect="Content" ObjectID="_1592694008" r:id="rId3698"/>
                    </w:object>
                  </w:r>
                  <w:r w:rsidRPr="00130261">
                    <w:rPr>
                      <w:sz w:val="26"/>
                      <w:szCs w:val="26"/>
                      <w:lang w:val="nl-NL"/>
                    </w:rPr>
                    <w:t xml:space="preserve">  </w:t>
                  </w:r>
                </w:p>
                <w:p w:rsidR="00BE079F" w:rsidRPr="00130261" w:rsidRDefault="00BE079F" w:rsidP="00BE079F">
                  <w:pPr>
                    <w:rPr>
                      <w:sz w:val="26"/>
                      <w:szCs w:val="26"/>
                      <w:lang w:val="nl-NL"/>
                    </w:rPr>
                  </w:pPr>
                  <w:r w:rsidRPr="00130261">
                    <w:rPr>
                      <w:sz w:val="26"/>
                      <w:szCs w:val="26"/>
                      <w:lang w:val="nl-NL"/>
                    </w:rPr>
                    <w:t xml:space="preserve">b) A = </w:t>
                  </w:r>
                  <w:r w:rsidRPr="00130261">
                    <w:rPr>
                      <w:position w:val="-10"/>
                      <w:sz w:val="26"/>
                      <w:szCs w:val="26"/>
                      <w:lang w:val="nl-NL"/>
                    </w:rPr>
                    <w:object w:dxaOrig="2220" w:dyaOrig="380">
                      <v:shape id="_x0000_i3044" type="#_x0000_t75" style="width:111pt;height:18.75pt" o:ole="">
                        <v:imagedata r:id="rId3679" o:title=""/>
                      </v:shape>
                      <o:OLEObject Type="Embed" ProgID="Equation.DSMT4" ShapeID="_x0000_i3044" DrawAspect="Content" ObjectID="_1592694009" r:id="rId3699"/>
                    </w:object>
                  </w:r>
                  <w:r w:rsidRPr="00130261">
                    <w:rPr>
                      <w:sz w:val="26"/>
                      <w:szCs w:val="26"/>
                      <w:lang w:val="nl-NL"/>
                    </w:rPr>
                    <w:t xml:space="preserve"> = </w:t>
                  </w:r>
                  <w:r w:rsidRPr="00130261">
                    <w:rPr>
                      <w:position w:val="-10"/>
                      <w:sz w:val="26"/>
                      <w:szCs w:val="26"/>
                      <w:lang w:val="nl-NL"/>
                    </w:rPr>
                    <w:object w:dxaOrig="2680" w:dyaOrig="380">
                      <v:shape id="_x0000_i3045" type="#_x0000_t75" style="width:134.25pt;height:18.75pt" o:ole="">
                        <v:imagedata r:id="rId3700" o:title=""/>
                      </v:shape>
                      <o:OLEObject Type="Embed" ProgID="Equation.DSMT4" ShapeID="_x0000_i3045" DrawAspect="Content" ObjectID="_1592694010" r:id="rId3701"/>
                    </w:object>
                  </w:r>
                </w:p>
                <w:p w:rsidR="00BE079F" w:rsidRPr="00130261" w:rsidRDefault="00BE079F" w:rsidP="00BE079F">
                  <w:pPr>
                    <w:rPr>
                      <w:sz w:val="26"/>
                      <w:szCs w:val="26"/>
                      <w:lang w:val="nl-NL"/>
                    </w:rPr>
                  </w:pPr>
                </w:p>
                <w:p w:rsidR="00BE079F" w:rsidRPr="00130261" w:rsidRDefault="00BE079F" w:rsidP="00BE079F">
                  <w:pPr>
                    <w:rPr>
                      <w:sz w:val="26"/>
                      <w:szCs w:val="26"/>
                      <w:lang w:val="nl-NL"/>
                    </w:rPr>
                  </w:pPr>
                  <w:r w:rsidRPr="00130261">
                    <w:rPr>
                      <w:sz w:val="26"/>
                      <w:szCs w:val="26"/>
                      <w:lang w:val="nl-NL"/>
                    </w:rPr>
                    <w:t xml:space="preserve">a) Khi </w:t>
                  </w:r>
                  <w:r w:rsidRPr="00130261">
                    <w:rPr>
                      <w:position w:val="-6"/>
                      <w:sz w:val="26"/>
                      <w:szCs w:val="26"/>
                      <w:lang w:val="nl-NL"/>
                    </w:rPr>
                    <w:object w:dxaOrig="560" w:dyaOrig="279">
                      <v:shape id="_x0000_i3046" type="#_x0000_t75" style="width:27.75pt;height:14.25pt" o:ole="">
                        <v:imagedata r:id="rId3702" o:title=""/>
                      </v:shape>
                      <o:OLEObject Type="Embed" ProgID="Equation.DSMT4" ShapeID="_x0000_i3046" DrawAspect="Content" ObjectID="_1592694011" r:id="rId3703"/>
                    </w:object>
                  </w:r>
                  <w:r w:rsidRPr="00130261">
                    <w:rPr>
                      <w:sz w:val="26"/>
                      <w:szCs w:val="26"/>
                      <w:lang w:val="nl-NL"/>
                    </w:rPr>
                    <w:t xml:space="preserve"> thì hàm số (1) trở thành: </w:t>
                  </w:r>
                  <w:r w:rsidRPr="00130261">
                    <w:rPr>
                      <w:position w:val="-10"/>
                      <w:sz w:val="26"/>
                      <w:szCs w:val="26"/>
                      <w:lang w:val="nl-NL"/>
                    </w:rPr>
                    <w:object w:dxaOrig="920" w:dyaOrig="320">
                      <v:shape id="_x0000_i3047" type="#_x0000_t75" style="width:45.75pt;height:15.75pt" o:ole="">
                        <v:imagedata r:id="rId3704" o:title=""/>
                      </v:shape>
                      <o:OLEObject Type="Embed" ProgID="Equation.DSMT4" ShapeID="_x0000_i3047" DrawAspect="Content" ObjectID="_1592694012" r:id="rId3705"/>
                    </w:object>
                  </w:r>
                </w:p>
                <w:tbl>
                  <w:tblPr>
                    <w:tblpPr w:leftFromText="180" w:rightFromText="180" w:vertAnchor="text" w:horzAnchor="page" w:tblpX="4330" w:tblpY="-27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709"/>
                    <w:gridCol w:w="709"/>
                  </w:tblGrid>
                  <w:tr w:rsidR="00BE079F" w:rsidRPr="00130261" w:rsidTr="00BE079F">
                    <w:tc>
                      <w:tcPr>
                        <w:tcW w:w="596" w:type="dxa"/>
                        <w:shd w:val="clear" w:color="auto" w:fill="auto"/>
                      </w:tcPr>
                      <w:p w:rsidR="00BE079F" w:rsidRPr="00130261" w:rsidRDefault="00BE079F" w:rsidP="00BE079F">
                        <w:pPr>
                          <w:rPr>
                            <w:sz w:val="26"/>
                            <w:szCs w:val="26"/>
                            <w:lang w:val="nl-NL"/>
                          </w:rPr>
                        </w:pPr>
                        <w:r w:rsidRPr="00130261">
                          <w:rPr>
                            <w:position w:val="-6"/>
                            <w:sz w:val="26"/>
                            <w:szCs w:val="26"/>
                            <w:lang w:val="nl-NL"/>
                          </w:rPr>
                          <w:object w:dxaOrig="200" w:dyaOrig="220">
                            <v:shape id="_x0000_i3048" type="#_x0000_t75" style="width:9.75pt;height:11.25pt" o:ole="">
                              <v:imagedata r:id="rId3706" o:title=""/>
                            </v:shape>
                            <o:OLEObject Type="Embed" ProgID="Equation.DSMT4" ShapeID="_x0000_i3048" DrawAspect="Content" ObjectID="_1592694013" r:id="rId3707"/>
                          </w:object>
                        </w:r>
                      </w:p>
                    </w:tc>
                    <w:tc>
                      <w:tcPr>
                        <w:tcW w:w="709" w:type="dxa"/>
                        <w:shd w:val="clear" w:color="auto" w:fill="auto"/>
                      </w:tcPr>
                      <w:p w:rsidR="00BE079F" w:rsidRPr="00130261" w:rsidRDefault="00BE079F" w:rsidP="00BE079F">
                        <w:pPr>
                          <w:rPr>
                            <w:sz w:val="26"/>
                            <w:szCs w:val="26"/>
                            <w:lang w:val="nl-NL"/>
                          </w:rPr>
                        </w:pPr>
                        <w:r w:rsidRPr="00130261">
                          <w:rPr>
                            <w:sz w:val="26"/>
                            <w:szCs w:val="26"/>
                            <w:lang w:val="nl-NL"/>
                          </w:rPr>
                          <w:t>0</w:t>
                        </w:r>
                      </w:p>
                    </w:tc>
                    <w:tc>
                      <w:tcPr>
                        <w:tcW w:w="709" w:type="dxa"/>
                        <w:shd w:val="clear" w:color="auto" w:fill="auto"/>
                      </w:tcPr>
                      <w:p w:rsidR="00BE079F" w:rsidRPr="00130261" w:rsidRDefault="00BE079F" w:rsidP="00BE079F">
                        <w:pPr>
                          <w:rPr>
                            <w:sz w:val="26"/>
                            <w:szCs w:val="26"/>
                            <w:lang w:val="nl-NL"/>
                          </w:rPr>
                        </w:pPr>
                        <w:r w:rsidRPr="00130261">
                          <w:rPr>
                            <w:sz w:val="26"/>
                            <w:szCs w:val="26"/>
                            <w:lang w:val="nl-NL"/>
                          </w:rPr>
                          <w:t>-2</w:t>
                        </w:r>
                      </w:p>
                    </w:tc>
                  </w:tr>
                  <w:tr w:rsidR="00BE079F" w:rsidRPr="00130261" w:rsidTr="00BE079F">
                    <w:tc>
                      <w:tcPr>
                        <w:tcW w:w="596" w:type="dxa"/>
                        <w:shd w:val="clear" w:color="auto" w:fill="auto"/>
                      </w:tcPr>
                      <w:p w:rsidR="00BE079F" w:rsidRPr="00130261" w:rsidRDefault="00BE079F" w:rsidP="00BE079F">
                        <w:pPr>
                          <w:rPr>
                            <w:sz w:val="26"/>
                            <w:szCs w:val="26"/>
                            <w:lang w:val="nl-NL"/>
                          </w:rPr>
                        </w:pPr>
                        <w:r w:rsidRPr="00130261">
                          <w:rPr>
                            <w:position w:val="-10"/>
                            <w:sz w:val="26"/>
                            <w:szCs w:val="26"/>
                            <w:lang w:val="nl-NL"/>
                          </w:rPr>
                          <w:object w:dxaOrig="220" w:dyaOrig="260">
                            <v:shape id="_x0000_i3049" type="#_x0000_t75" style="width:11.25pt;height:12.75pt" o:ole="">
                              <v:imagedata r:id="rId3708" o:title=""/>
                            </v:shape>
                            <o:OLEObject Type="Embed" ProgID="Equation.DSMT4" ShapeID="_x0000_i3049" DrawAspect="Content" ObjectID="_1592694014" r:id="rId3709"/>
                          </w:object>
                        </w:r>
                      </w:p>
                    </w:tc>
                    <w:tc>
                      <w:tcPr>
                        <w:tcW w:w="709" w:type="dxa"/>
                        <w:shd w:val="clear" w:color="auto" w:fill="auto"/>
                      </w:tcPr>
                      <w:p w:rsidR="00BE079F" w:rsidRPr="00130261" w:rsidRDefault="00BE079F" w:rsidP="00BE079F">
                        <w:pPr>
                          <w:rPr>
                            <w:sz w:val="26"/>
                            <w:szCs w:val="26"/>
                            <w:lang w:val="nl-NL"/>
                          </w:rPr>
                        </w:pPr>
                        <w:r w:rsidRPr="00130261">
                          <w:rPr>
                            <w:sz w:val="26"/>
                            <w:szCs w:val="26"/>
                            <w:lang w:val="nl-NL"/>
                          </w:rPr>
                          <w:t>2</w:t>
                        </w:r>
                      </w:p>
                    </w:tc>
                    <w:tc>
                      <w:tcPr>
                        <w:tcW w:w="709" w:type="dxa"/>
                        <w:shd w:val="clear" w:color="auto" w:fill="auto"/>
                      </w:tcPr>
                      <w:p w:rsidR="00BE079F" w:rsidRPr="00130261" w:rsidRDefault="00BE079F" w:rsidP="00BE079F">
                        <w:pPr>
                          <w:rPr>
                            <w:sz w:val="26"/>
                            <w:szCs w:val="26"/>
                            <w:lang w:val="nl-NL"/>
                          </w:rPr>
                        </w:pPr>
                        <w:r w:rsidRPr="00130261">
                          <w:rPr>
                            <w:sz w:val="26"/>
                            <w:szCs w:val="26"/>
                            <w:lang w:val="nl-NL"/>
                          </w:rPr>
                          <w:t>0</w:t>
                        </w:r>
                      </w:p>
                    </w:tc>
                  </w:tr>
                </w:tbl>
                <w:p w:rsidR="00BE079F" w:rsidRPr="00130261" w:rsidRDefault="00BE079F" w:rsidP="00BE079F">
                  <w:pPr>
                    <w:rPr>
                      <w:sz w:val="26"/>
                      <w:szCs w:val="26"/>
                      <w:lang w:val="nl-NL"/>
                    </w:rPr>
                  </w:pPr>
                  <w:r w:rsidRPr="00130261">
                    <w:rPr>
                      <w:sz w:val="26"/>
                      <w:szCs w:val="26"/>
                      <w:lang w:val="nl-NL"/>
                    </w:rPr>
                    <w:t>Xét hàm số</w:t>
                  </w:r>
                  <w:r w:rsidRPr="00130261">
                    <w:rPr>
                      <w:position w:val="-10"/>
                      <w:sz w:val="26"/>
                      <w:szCs w:val="26"/>
                      <w:lang w:val="nl-NL"/>
                    </w:rPr>
                    <w:object w:dxaOrig="920" w:dyaOrig="320">
                      <v:shape id="_x0000_i3050" type="#_x0000_t75" style="width:45.75pt;height:15.75pt" o:ole="">
                        <v:imagedata r:id="rId3704" o:title=""/>
                      </v:shape>
                      <o:OLEObject Type="Embed" ProgID="Equation.DSMT4" ShapeID="_x0000_i3050" DrawAspect="Content" ObjectID="_1592694015" r:id="rId3710"/>
                    </w:object>
                  </w:r>
                  <w:r w:rsidRPr="00130261">
                    <w:rPr>
                      <w:sz w:val="26"/>
                      <w:szCs w:val="26"/>
                      <w:lang w:val="nl-NL"/>
                    </w:rPr>
                    <w:t xml:space="preserve"> ta có bảng giá trị:</w:t>
                  </w:r>
                </w:p>
                <w:p w:rsidR="00BE079F" w:rsidRPr="00130261" w:rsidRDefault="00BE079F" w:rsidP="00BE079F">
                  <w:pPr>
                    <w:rPr>
                      <w:sz w:val="26"/>
                      <w:szCs w:val="26"/>
                      <w:lang w:val="nl-NL"/>
                    </w:rPr>
                  </w:pPr>
                </w:p>
                <w:p w:rsidR="00BE079F" w:rsidRPr="00130261" w:rsidRDefault="00BE079F" w:rsidP="00BE079F">
                  <w:pPr>
                    <w:jc w:val="center"/>
                    <w:rPr>
                      <w:sz w:val="26"/>
                      <w:szCs w:val="26"/>
                      <w:lang w:val="nl-NL"/>
                    </w:rPr>
                  </w:pPr>
                  <w:r>
                    <w:rPr>
                      <w:noProof/>
                      <w:sz w:val="26"/>
                      <w:szCs w:val="26"/>
                      <w:lang w:val="en-US"/>
                    </w:rPr>
                    <w:drawing>
                      <wp:inline distT="0" distB="0" distL="0" distR="0">
                        <wp:extent cx="3333750" cy="2495550"/>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3711">
                                  <a:extLst>
                                    <a:ext uri="{28A0092B-C50C-407E-A947-70E740481C1C}">
                                      <a14:useLocalDpi xmlns:a14="http://schemas.microsoft.com/office/drawing/2010/main" val="0"/>
                                    </a:ext>
                                  </a:extLst>
                                </a:blip>
                                <a:srcRect/>
                                <a:stretch>
                                  <a:fillRect/>
                                </a:stretch>
                              </pic:blipFill>
                              <pic:spPr bwMode="auto">
                                <a:xfrm>
                                  <a:off x="0" y="0"/>
                                  <a:ext cx="3333750" cy="2495550"/>
                                </a:xfrm>
                                <a:prstGeom prst="rect">
                                  <a:avLst/>
                                </a:prstGeom>
                                <a:noFill/>
                                <a:ln>
                                  <a:noFill/>
                                </a:ln>
                              </pic:spPr>
                            </pic:pic>
                          </a:graphicData>
                        </a:graphic>
                      </wp:inline>
                    </w:drawing>
                  </w:r>
                </w:p>
                <w:p w:rsidR="00BE079F" w:rsidRPr="00130261" w:rsidRDefault="00BE079F" w:rsidP="00BE079F">
                  <w:pPr>
                    <w:rPr>
                      <w:sz w:val="26"/>
                      <w:szCs w:val="26"/>
                      <w:lang w:val="nl-NL"/>
                    </w:rPr>
                  </w:pPr>
                  <w:r w:rsidRPr="00130261">
                    <w:rPr>
                      <w:sz w:val="26"/>
                      <w:szCs w:val="26"/>
                      <w:lang w:val="nl-NL"/>
                    </w:rPr>
                    <w:t xml:space="preserve">b) </w:t>
                  </w:r>
                  <w:r w:rsidRPr="00130261">
                    <w:rPr>
                      <w:position w:val="-10"/>
                      <w:sz w:val="26"/>
                      <w:szCs w:val="26"/>
                      <w:lang w:val="nl-NL"/>
                    </w:rPr>
                    <w:object w:dxaOrig="1960" w:dyaOrig="320">
                      <v:shape id="_x0000_i3051" type="#_x0000_t75" style="width:98.25pt;height:15.75pt" o:ole="">
                        <v:imagedata r:id="rId3712" o:title=""/>
                      </v:shape>
                      <o:OLEObject Type="Embed" ProgID="Equation.DSMT4" ShapeID="_x0000_i3051" DrawAspect="Content" ObjectID="_1592694016" r:id="rId3713"/>
                    </w:object>
                  </w:r>
                  <w:r w:rsidRPr="00130261">
                    <w:rPr>
                      <w:sz w:val="26"/>
                      <w:szCs w:val="26"/>
                      <w:lang w:val="nl-NL"/>
                    </w:rPr>
                    <w:t xml:space="preserve"> (1)</w:t>
                  </w:r>
                </w:p>
                <w:p w:rsidR="00BE079F" w:rsidRPr="00130261" w:rsidRDefault="00BE079F" w:rsidP="00BE079F">
                  <w:pPr>
                    <w:rPr>
                      <w:sz w:val="26"/>
                      <w:szCs w:val="26"/>
                      <w:lang w:val="nl-NL"/>
                    </w:rPr>
                  </w:pPr>
                  <w:r w:rsidRPr="00130261">
                    <w:rPr>
                      <w:sz w:val="26"/>
                      <w:szCs w:val="26"/>
                      <w:lang w:val="nl-NL"/>
                    </w:rPr>
                    <w:t xml:space="preserve"> Để đồ thị của hàm số (1) đồng biến thì:   </w:t>
                  </w:r>
                  <w:r w:rsidRPr="00130261">
                    <w:rPr>
                      <w:position w:val="-6"/>
                      <w:sz w:val="26"/>
                      <w:szCs w:val="26"/>
                      <w:lang w:val="nl-NL"/>
                    </w:rPr>
                    <w:object w:dxaOrig="1840" w:dyaOrig="279">
                      <v:shape id="_x0000_i3052" type="#_x0000_t75" style="width:92.25pt;height:14.25pt" o:ole="">
                        <v:imagedata r:id="rId3714" o:title=""/>
                      </v:shape>
                      <o:OLEObject Type="Embed" ProgID="Equation.DSMT4" ShapeID="_x0000_i3052" DrawAspect="Content" ObjectID="_1592694017" r:id="rId3715"/>
                    </w:object>
                  </w:r>
                </w:p>
                <w:p w:rsidR="00BE079F" w:rsidRPr="00130261" w:rsidRDefault="00BE079F" w:rsidP="00BE079F">
                  <w:pPr>
                    <w:rPr>
                      <w:sz w:val="26"/>
                      <w:szCs w:val="26"/>
                      <w:lang w:val="nl-NL"/>
                    </w:rPr>
                  </w:pPr>
                </w:p>
                <w:p w:rsidR="00BE079F" w:rsidRPr="00130261" w:rsidRDefault="00BE079F" w:rsidP="00BE079F">
                  <w:pPr>
                    <w:rPr>
                      <w:sz w:val="26"/>
                      <w:szCs w:val="26"/>
                      <w:lang w:val="nl-NL"/>
                    </w:rPr>
                  </w:pPr>
                  <w:r w:rsidRPr="00130261">
                    <w:rPr>
                      <w:position w:val="-30"/>
                      <w:sz w:val="26"/>
                      <w:szCs w:val="26"/>
                      <w:lang w:val="nl-NL"/>
                    </w:rPr>
                    <w:object w:dxaOrig="6480" w:dyaOrig="720">
                      <v:shape id="_x0000_i3053" type="#_x0000_t75" style="width:324pt;height:36pt" o:ole="">
                        <v:imagedata r:id="rId3716" o:title=""/>
                      </v:shape>
                      <o:OLEObject Type="Embed" ProgID="Equation.DSMT4" ShapeID="_x0000_i3053" DrawAspect="Content" ObjectID="_1592694018" r:id="rId3717"/>
                    </w:object>
                  </w:r>
                </w:p>
                <w:p w:rsidR="00BE079F" w:rsidRPr="00130261" w:rsidRDefault="00BE079F" w:rsidP="00BE079F">
                  <w:pPr>
                    <w:rPr>
                      <w:sz w:val="26"/>
                      <w:szCs w:val="26"/>
                      <w:lang w:val="nl-NL"/>
                    </w:rPr>
                  </w:pPr>
                </w:p>
                <w:p w:rsidR="00BE079F" w:rsidRPr="00130261" w:rsidRDefault="00BE079F" w:rsidP="00BE079F">
                  <w:pPr>
                    <w:rPr>
                      <w:sz w:val="26"/>
                      <w:szCs w:val="26"/>
                      <w:lang w:val="nl-NL"/>
                    </w:rPr>
                  </w:pPr>
                  <w:r w:rsidRPr="00130261">
                    <w:rPr>
                      <w:sz w:val="26"/>
                      <w:szCs w:val="26"/>
                      <w:lang w:val="nl-NL"/>
                    </w:rPr>
                    <w:t xml:space="preserve">a) Phương trình: </w:t>
                  </w:r>
                  <w:r w:rsidRPr="00130261">
                    <w:rPr>
                      <w:position w:val="-6"/>
                      <w:lang w:val="nl-NL"/>
                    </w:rPr>
                    <w:object w:dxaOrig="1300" w:dyaOrig="320">
                      <v:shape id="_x0000_i3054" type="#_x0000_t75" style="width:65.25pt;height:15.75pt" o:ole="">
                        <v:imagedata r:id="rId3689" o:title=""/>
                      </v:shape>
                      <o:OLEObject Type="Embed" ProgID="Equation.DSMT4" ShapeID="_x0000_i3054" DrawAspect="Content" ObjectID="_1592694019" r:id="rId3718"/>
                    </w:object>
                  </w:r>
                  <w:r w:rsidRPr="00130261">
                    <w:rPr>
                      <w:sz w:val="26"/>
                      <w:szCs w:val="26"/>
                      <w:lang w:val="nl-NL"/>
                    </w:rPr>
                    <w:t xml:space="preserve">   (a = 1 ; b = -1 ; c = -3)</w:t>
                  </w:r>
                </w:p>
                <w:p w:rsidR="00BE079F" w:rsidRPr="00130261" w:rsidRDefault="00BE079F" w:rsidP="00BE079F">
                  <w:pPr>
                    <w:rPr>
                      <w:sz w:val="26"/>
                      <w:szCs w:val="26"/>
                      <w:lang w:val="nl-NL"/>
                    </w:rPr>
                  </w:pPr>
                  <w:r w:rsidRPr="00130261">
                    <w:rPr>
                      <w:sz w:val="26"/>
                      <w:szCs w:val="26"/>
                      <w:lang w:val="nl-NL"/>
                    </w:rPr>
                    <w:t xml:space="preserve">Ta có:    a.c = 1 . (-3) = -3 &lt; 0 </w:t>
                  </w:r>
                  <w:r w:rsidRPr="00130261">
                    <w:rPr>
                      <w:position w:val="-6"/>
                      <w:sz w:val="26"/>
                      <w:szCs w:val="26"/>
                      <w:lang w:val="nl-NL"/>
                    </w:rPr>
                    <w:object w:dxaOrig="300" w:dyaOrig="240">
                      <v:shape id="_x0000_i3055" type="#_x0000_t75" style="width:15pt;height:12pt" o:ole="">
                        <v:imagedata r:id="rId3719" o:title=""/>
                      </v:shape>
                      <o:OLEObject Type="Embed" ProgID="Equation.DSMT4" ShapeID="_x0000_i3055" DrawAspect="Content" ObjectID="_1592694020" r:id="rId3720"/>
                    </w:object>
                  </w:r>
                  <w:r w:rsidRPr="00130261">
                    <w:rPr>
                      <w:sz w:val="26"/>
                      <w:szCs w:val="26"/>
                      <w:lang w:val="nl-NL"/>
                    </w:rPr>
                    <w:t xml:space="preserve"> phương trình có 2 nghiệm </w:t>
                  </w:r>
                  <w:r w:rsidRPr="00130261">
                    <w:rPr>
                      <w:position w:val="-12"/>
                      <w:sz w:val="26"/>
                      <w:szCs w:val="26"/>
                      <w:lang w:val="nl-NL"/>
                    </w:rPr>
                    <w:object w:dxaOrig="580" w:dyaOrig="360">
                      <v:shape id="_x0000_i3056" type="#_x0000_t75" style="width:29.25pt;height:18pt" o:ole="">
                        <v:imagedata r:id="rId3721" o:title=""/>
                      </v:shape>
                      <o:OLEObject Type="Embed" ProgID="Equation.DSMT4" ShapeID="_x0000_i3056" DrawAspect="Content" ObjectID="_1592694021" r:id="rId3722"/>
                    </w:object>
                  </w:r>
                  <w:r w:rsidRPr="00130261">
                    <w:rPr>
                      <w:sz w:val="26"/>
                      <w:szCs w:val="26"/>
                      <w:lang w:val="nl-NL"/>
                    </w:rPr>
                    <w:t xml:space="preserve">. Theo định lí Vi-ét ta có :       </w:t>
                  </w:r>
                  <w:r w:rsidRPr="00130261">
                    <w:rPr>
                      <w:position w:val="-32"/>
                      <w:sz w:val="26"/>
                      <w:szCs w:val="26"/>
                      <w:lang w:val="nl-NL"/>
                    </w:rPr>
                    <w:object w:dxaOrig="1120" w:dyaOrig="760">
                      <v:shape id="_x0000_i3057" type="#_x0000_t75" style="width:56.25pt;height:38.25pt" o:ole="">
                        <v:imagedata r:id="rId3723" o:title=""/>
                      </v:shape>
                      <o:OLEObject Type="Embed" ProgID="Equation.DSMT4" ShapeID="_x0000_i3057" DrawAspect="Content" ObjectID="_1592694022" r:id="rId3724"/>
                    </w:object>
                  </w:r>
                  <w:r w:rsidRPr="00130261">
                    <w:rPr>
                      <w:sz w:val="26"/>
                      <w:szCs w:val="26"/>
                      <w:lang w:val="nl-NL"/>
                    </w:rPr>
                    <w:t xml:space="preserve">   (I)</w:t>
                  </w:r>
                </w:p>
                <w:p w:rsidR="00BE079F" w:rsidRPr="00130261" w:rsidRDefault="00BE079F" w:rsidP="00BE079F">
                  <w:pPr>
                    <w:rPr>
                      <w:sz w:val="26"/>
                      <w:szCs w:val="26"/>
                      <w:lang w:val="nl-NL"/>
                    </w:rPr>
                  </w:pPr>
                  <w:r w:rsidRPr="00130261">
                    <w:rPr>
                      <w:sz w:val="26"/>
                      <w:szCs w:val="26"/>
                      <w:lang w:val="nl-NL"/>
                    </w:rPr>
                    <w:t xml:space="preserve">Theo đề ta có:   X = </w:t>
                  </w:r>
                  <w:r w:rsidRPr="00130261">
                    <w:rPr>
                      <w:position w:val="-12"/>
                      <w:lang w:val="nl-NL"/>
                    </w:rPr>
                    <w:object w:dxaOrig="1640" w:dyaOrig="380">
                      <v:shape id="_x0000_i3058" type="#_x0000_t75" style="width:81.75pt;height:18.75pt" o:ole="">
                        <v:imagedata r:id="rId3693" o:title=""/>
                      </v:shape>
                      <o:OLEObject Type="Embed" ProgID="Equation.DSMT4" ShapeID="_x0000_i3058" DrawAspect="Content" ObjectID="_1592694023" r:id="rId3725"/>
                    </w:object>
                  </w:r>
                  <w:r w:rsidRPr="00130261">
                    <w:rPr>
                      <w:sz w:val="26"/>
                      <w:szCs w:val="26"/>
                      <w:lang w:val="nl-NL"/>
                    </w:rPr>
                    <w:t xml:space="preserve">= </w:t>
                  </w:r>
                  <w:r w:rsidRPr="00130261">
                    <w:rPr>
                      <w:position w:val="-12"/>
                      <w:sz w:val="26"/>
                      <w:szCs w:val="26"/>
                      <w:lang w:val="nl-NL"/>
                    </w:rPr>
                    <w:object w:dxaOrig="1840" w:dyaOrig="380">
                      <v:shape id="_x0000_i3059" type="#_x0000_t75" style="width:92.25pt;height:18.75pt" o:ole="">
                        <v:imagedata r:id="rId3726" o:title=""/>
                      </v:shape>
                      <o:OLEObject Type="Embed" ProgID="Equation.DSMT4" ShapeID="_x0000_i3059" DrawAspect="Content" ObjectID="_1592694024" r:id="rId3727"/>
                    </w:object>
                  </w:r>
                </w:p>
                <w:p w:rsidR="00BE079F" w:rsidRPr="00130261" w:rsidRDefault="00BE079F" w:rsidP="00BE079F">
                  <w:pPr>
                    <w:rPr>
                      <w:sz w:val="26"/>
                      <w:szCs w:val="26"/>
                      <w:lang w:val="nl-NL"/>
                    </w:rPr>
                  </w:pPr>
                  <w:r w:rsidRPr="00130261">
                    <w:rPr>
                      <w:sz w:val="26"/>
                      <w:szCs w:val="26"/>
                      <w:lang w:val="nl-NL"/>
                    </w:rPr>
                    <w:t xml:space="preserve">                              =  </w:t>
                  </w:r>
                  <w:r w:rsidRPr="00130261">
                    <w:rPr>
                      <w:position w:val="-16"/>
                      <w:sz w:val="26"/>
                      <w:szCs w:val="26"/>
                      <w:lang w:val="nl-NL"/>
                    </w:rPr>
                    <w:object w:dxaOrig="2740" w:dyaOrig="440">
                      <v:shape id="_x0000_i3060" type="#_x0000_t75" style="width:137.25pt;height:21.75pt" o:ole="">
                        <v:imagedata r:id="rId3728" o:title=""/>
                      </v:shape>
                      <o:OLEObject Type="Embed" ProgID="Equation.DSMT4" ShapeID="_x0000_i3060" DrawAspect="Content" ObjectID="_1592694025" r:id="rId3729"/>
                    </w:object>
                  </w:r>
                  <w:r w:rsidRPr="00130261">
                    <w:rPr>
                      <w:sz w:val="26"/>
                      <w:szCs w:val="26"/>
                      <w:lang w:val="nl-NL"/>
                    </w:rPr>
                    <w:t xml:space="preserve">                      </w:t>
                  </w:r>
                </w:p>
                <w:p w:rsidR="00BE079F" w:rsidRPr="00130261" w:rsidRDefault="00BE079F" w:rsidP="00BE079F">
                  <w:pPr>
                    <w:rPr>
                      <w:sz w:val="26"/>
                      <w:szCs w:val="26"/>
                      <w:lang w:val="nl-NL"/>
                    </w:rPr>
                  </w:pPr>
                  <w:r w:rsidRPr="00130261">
                    <w:rPr>
                      <w:sz w:val="26"/>
                      <w:szCs w:val="26"/>
                      <w:lang w:val="nl-NL"/>
                    </w:rPr>
                    <w:t>Thay hệ thức (I) vào biểu thức X ta được:</w:t>
                  </w:r>
                </w:p>
                <w:p w:rsidR="00BE079F" w:rsidRPr="00130261" w:rsidRDefault="00BE079F" w:rsidP="00BE079F">
                  <w:pPr>
                    <w:rPr>
                      <w:sz w:val="26"/>
                      <w:szCs w:val="26"/>
                      <w:lang w:val="nl-NL"/>
                    </w:rPr>
                  </w:pPr>
                  <w:r w:rsidRPr="00130261">
                    <w:rPr>
                      <w:sz w:val="26"/>
                      <w:szCs w:val="26"/>
                      <w:lang w:val="nl-NL"/>
                    </w:rPr>
                    <w:t xml:space="preserve">      X =-3 . [1</w:t>
                  </w:r>
                  <w:r w:rsidRPr="00130261">
                    <w:rPr>
                      <w:sz w:val="26"/>
                      <w:szCs w:val="26"/>
                      <w:vertAlign w:val="superscript"/>
                      <w:lang w:val="nl-NL"/>
                    </w:rPr>
                    <w:t>2</w:t>
                  </w:r>
                  <w:r w:rsidRPr="00130261">
                    <w:rPr>
                      <w:sz w:val="26"/>
                      <w:szCs w:val="26"/>
                      <w:lang w:val="nl-NL"/>
                    </w:rPr>
                    <w:t xml:space="preserve"> – 2 (-3)] + 21 = -21 + 21 = 0</w:t>
                  </w:r>
                </w:p>
                <w:p w:rsidR="00BE079F" w:rsidRPr="00130261" w:rsidRDefault="00BE079F" w:rsidP="00BE079F">
                  <w:pPr>
                    <w:rPr>
                      <w:sz w:val="26"/>
                      <w:szCs w:val="26"/>
                      <w:lang w:val="nl-NL"/>
                    </w:rPr>
                  </w:pPr>
                  <w:r w:rsidRPr="00130261">
                    <w:rPr>
                      <w:sz w:val="26"/>
                      <w:szCs w:val="26"/>
                      <w:lang w:val="nl-NL"/>
                    </w:rPr>
                    <w:t xml:space="preserve">b) Gọi </w:t>
                  </w:r>
                  <w:r w:rsidRPr="00130261">
                    <w:rPr>
                      <w:position w:val="-6"/>
                      <w:sz w:val="26"/>
                      <w:szCs w:val="26"/>
                      <w:lang w:val="nl-NL"/>
                    </w:rPr>
                    <w:object w:dxaOrig="200" w:dyaOrig="220">
                      <v:shape id="_x0000_i3061" type="#_x0000_t75" style="width:9.75pt;height:11.25pt" o:ole="">
                        <v:imagedata r:id="rId3730" o:title=""/>
                      </v:shape>
                      <o:OLEObject Type="Embed" ProgID="Equation.DSMT4" ShapeID="_x0000_i3061" DrawAspect="Content" ObjectID="_1592694026" r:id="rId3731"/>
                    </w:object>
                  </w:r>
                  <w:r w:rsidRPr="00130261">
                    <w:rPr>
                      <w:sz w:val="26"/>
                      <w:szCs w:val="26"/>
                      <w:lang w:val="nl-NL"/>
                    </w:rPr>
                    <w:t xml:space="preserve"> (dãy) là số dãy ghế dự đinh lúc đầu(</w:t>
                  </w:r>
                  <w:r w:rsidRPr="00130261">
                    <w:rPr>
                      <w:position w:val="-6"/>
                      <w:sz w:val="26"/>
                      <w:szCs w:val="26"/>
                      <w:lang w:val="nl-NL"/>
                    </w:rPr>
                    <w:object w:dxaOrig="740" w:dyaOrig="320">
                      <v:shape id="_x0000_i3062" type="#_x0000_t75" style="width:36.75pt;height:15.75pt" o:ole="">
                        <v:imagedata r:id="rId3732" o:title=""/>
                      </v:shape>
                      <o:OLEObject Type="Embed" ProgID="Equation.DSMT4" ShapeID="_x0000_i3062" DrawAspect="Content" ObjectID="_1592694027" r:id="rId3733"/>
                    </w:object>
                  </w:r>
                  <w:r w:rsidRPr="00130261">
                    <w:rPr>
                      <w:sz w:val="26"/>
                      <w:szCs w:val="26"/>
                      <w:lang w:val="nl-NL"/>
                    </w:rPr>
                    <w:t>và</w:t>
                  </w:r>
                  <w:r w:rsidRPr="00130261">
                    <w:rPr>
                      <w:position w:val="-6"/>
                      <w:sz w:val="26"/>
                      <w:szCs w:val="26"/>
                      <w:lang w:val="nl-NL"/>
                    </w:rPr>
                    <w:object w:dxaOrig="680" w:dyaOrig="279">
                      <v:shape id="_x0000_i3063" type="#_x0000_t75" style="width:33.75pt;height:14.25pt" o:ole="">
                        <v:imagedata r:id="rId3734" o:title=""/>
                      </v:shape>
                      <o:OLEObject Type="Embed" ProgID="Equation.DSMT4" ShapeID="_x0000_i3063" DrawAspect="Content" ObjectID="_1592694028" r:id="rId3735"/>
                    </w:object>
                  </w:r>
                  <w:r w:rsidRPr="00130261">
                    <w:rPr>
                      <w:sz w:val="26"/>
                      <w:szCs w:val="26"/>
                      <w:lang w:val="nl-NL"/>
                    </w:rPr>
                    <w:t>)</w:t>
                  </w:r>
                </w:p>
                <w:p w:rsidR="00BE079F" w:rsidRPr="00130261" w:rsidRDefault="00BE079F" w:rsidP="00BE079F">
                  <w:pPr>
                    <w:rPr>
                      <w:sz w:val="26"/>
                      <w:szCs w:val="26"/>
                      <w:lang w:val="nl-NL"/>
                    </w:rPr>
                  </w:pPr>
                  <w:r w:rsidRPr="00130261">
                    <w:rPr>
                      <w:sz w:val="26"/>
                      <w:szCs w:val="26"/>
                      <w:lang w:val="nl-NL"/>
                    </w:rPr>
                    <w:t xml:space="preserve">   Khi đó </w:t>
                  </w:r>
                  <w:r w:rsidRPr="00130261">
                    <w:rPr>
                      <w:position w:val="-6"/>
                      <w:sz w:val="26"/>
                      <w:szCs w:val="26"/>
                      <w:lang w:val="nl-NL"/>
                    </w:rPr>
                    <w:object w:dxaOrig="540" w:dyaOrig="279">
                      <v:shape id="_x0000_i3064" type="#_x0000_t75" style="width:27pt;height:14.25pt" o:ole="">
                        <v:imagedata r:id="rId3736" o:title=""/>
                      </v:shape>
                      <o:OLEObject Type="Embed" ProgID="Equation.DSMT4" ShapeID="_x0000_i3064" DrawAspect="Content" ObjectID="_1592694029" r:id="rId3737"/>
                    </w:object>
                  </w:r>
                  <w:r w:rsidRPr="00130261">
                    <w:rPr>
                      <w:sz w:val="26"/>
                      <w:szCs w:val="26"/>
                      <w:lang w:val="nl-NL"/>
                    </w:rPr>
                    <w:t xml:space="preserve"> (dãy) là số dãy ghế lúc sau</w:t>
                  </w:r>
                </w:p>
                <w:p w:rsidR="00BE079F" w:rsidRPr="00130261" w:rsidRDefault="00BE079F" w:rsidP="00BE079F">
                  <w:pPr>
                    <w:rPr>
                      <w:sz w:val="26"/>
                      <w:szCs w:val="26"/>
                      <w:lang w:val="nl-NL"/>
                    </w:rPr>
                  </w:pPr>
                  <w:r w:rsidRPr="00130261">
                    <w:rPr>
                      <w:sz w:val="26"/>
                      <w:szCs w:val="26"/>
                      <w:lang w:val="nl-NL"/>
                    </w:rPr>
                    <w:t xml:space="preserve">   Số ghế trong mỗi dãy lúc đầu: </w:t>
                  </w:r>
                  <w:r w:rsidRPr="00130261">
                    <w:rPr>
                      <w:position w:val="-24"/>
                      <w:sz w:val="26"/>
                      <w:szCs w:val="26"/>
                      <w:lang w:val="nl-NL"/>
                    </w:rPr>
                    <w:object w:dxaOrig="440" w:dyaOrig="620">
                      <v:shape id="_x0000_i3065" type="#_x0000_t75" style="width:21.75pt;height:30.75pt" o:ole="">
                        <v:imagedata r:id="rId3738" o:title=""/>
                      </v:shape>
                      <o:OLEObject Type="Embed" ProgID="Equation.DSMT4" ShapeID="_x0000_i3065" DrawAspect="Content" ObjectID="_1592694030" r:id="rId3739"/>
                    </w:object>
                  </w:r>
                  <w:r w:rsidRPr="00130261">
                    <w:rPr>
                      <w:sz w:val="26"/>
                      <w:szCs w:val="26"/>
                      <w:lang w:val="nl-NL"/>
                    </w:rPr>
                    <w:t xml:space="preserve">  (ghế)</w:t>
                  </w:r>
                </w:p>
                <w:p w:rsidR="00BE079F" w:rsidRPr="00130261" w:rsidRDefault="00BE079F" w:rsidP="00BE079F">
                  <w:pPr>
                    <w:rPr>
                      <w:sz w:val="26"/>
                      <w:szCs w:val="26"/>
                      <w:lang w:val="nl-NL"/>
                    </w:rPr>
                  </w:pPr>
                  <w:r w:rsidRPr="00130261">
                    <w:rPr>
                      <w:sz w:val="26"/>
                      <w:szCs w:val="26"/>
                      <w:lang w:val="nl-NL"/>
                    </w:rPr>
                    <w:t xml:space="preserve">  Số ghế trong mỗi dãy lúc sau:  </w:t>
                  </w:r>
                  <w:r w:rsidRPr="00130261">
                    <w:rPr>
                      <w:position w:val="-24"/>
                      <w:sz w:val="26"/>
                      <w:szCs w:val="26"/>
                      <w:lang w:val="nl-NL"/>
                    </w:rPr>
                    <w:object w:dxaOrig="560" w:dyaOrig="620">
                      <v:shape id="_x0000_i3066" type="#_x0000_t75" style="width:27.75pt;height:30.75pt" o:ole="">
                        <v:imagedata r:id="rId3740" o:title=""/>
                      </v:shape>
                      <o:OLEObject Type="Embed" ProgID="Equation.DSMT4" ShapeID="_x0000_i3066" DrawAspect="Content" ObjectID="_1592694031" r:id="rId3741"/>
                    </w:object>
                  </w:r>
                  <w:r w:rsidRPr="00130261">
                    <w:rPr>
                      <w:sz w:val="26"/>
                      <w:szCs w:val="26"/>
                      <w:lang w:val="nl-NL"/>
                    </w:rPr>
                    <w:t xml:space="preserve"> ghế</w:t>
                  </w:r>
                </w:p>
                <w:p w:rsidR="00BE079F" w:rsidRPr="00130261" w:rsidRDefault="00BE079F" w:rsidP="00BE079F">
                  <w:pPr>
                    <w:rPr>
                      <w:sz w:val="26"/>
                      <w:szCs w:val="26"/>
                      <w:lang w:val="nl-NL"/>
                    </w:rPr>
                  </w:pPr>
                  <w:r w:rsidRPr="00130261">
                    <w:rPr>
                      <w:sz w:val="26"/>
                      <w:szCs w:val="26"/>
                      <w:lang w:val="nl-NL"/>
                    </w:rPr>
                    <w:t xml:space="preserve">  Do phải kê thêm mỗi dãy một ghế nữa thì vừa đủ  </w:t>
                  </w:r>
                </w:p>
                <w:p w:rsidR="00BE079F" w:rsidRPr="00130261" w:rsidRDefault="00BE079F" w:rsidP="00BE079F">
                  <w:pPr>
                    <w:rPr>
                      <w:sz w:val="26"/>
                      <w:szCs w:val="26"/>
                      <w:lang w:val="nl-NL"/>
                    </w:rPr>
                  </w:pPr>
                  <w:r w:rsidRPr="00130261">
                    <w:rPr>
                      <w:sz w:val="26"/>
                      <w:szCs w:val="26"/>
                      <w:lang w:val="nl-NL"/>
                    </w:rPr>
                    <w:t xml:space="preserve"> nên ta có phương trình : </w:t>
                  </w:r>
                  <w:r w:rsidRPr="00130261">
                    <w:rPr>
                      <w:position w:val="-24"/>
                      <w:sz w:val="26"/>
                      <w:szCs w:val="26"/>
                      <w:lang w:val="nl-NL"/>
                    </w:rPr>
                    <w:object w:dxaOrig="1460" w:dyaOrig="620">
                      <v:shape id="_x0000_i3067" type="#_x0000_t75" style="width:72.75pt;height:30.75pt" o:ole="">
                        <v:imagedata r:id="rId3742" o:title=""/>
                      </v:shape>
                      <o:OLEObject Type="Embed" ProgID="Equation.DSMT4" ShapeID="_x0000_i3067" DrawAspect="Content" ObjectID="_1592694032" r:id="rId3743"/>
                    </w:object>
                  </w:r>
                  <w:r w:rsidRPr="00130261">
                    <w:rPr>
                      <w:sz w:val="26"/>
                      <w:szCs w:val="26"/>
                      <w:lang w:val="nl-NL"/>
                    </w:rPr>
                    <w:t xml:space="preserve"> </w:t>
                  </w:r>
                </w:p>
                <w:p w:rsidR="00BE079F" w:rsidRPr="00130261" w:rsidRDefault="00BE079F" w:rsidP="00BE079F">
                  <w:pPr>
                    <w:rPr>
                      <w:sz w:val="26"/>
                      <w:szCs w:val="26"/>
                      <w:lang w:val="nl-NL"/>
                    </w:rPr>
                  </w:pPr>
                  <w:r w:rsidRPr="00130261">
                    <w:rPr>
                      <w:sz w:val="26"/>
                      <w:szCs w:val="26"/>
                      <w:lang w:val="nl-NL"/>
                    </w:rPr>
                    <w:t xml:space="preserve">   </w:t>
                  </w:r>
                  <w:r w:rsidRPr="00130261">
                    <w:rPr>
                      <w:position w:val="-30"/>
                      <w:sz w:val="26"/>
                      <w:szCs w:val="26"/>
                      <w:lang w:val="nl-NL"/>
                    </w:rPr>
                    <w:object w:dxaOrig="6660" w:dyaOrig="720">
                      <v:shape id="_x0000_i3068" type="#_x0000_t75" style="width:333pt;height:36pt" o:ole="">
                        <v:imagedata r:id="rId3744" o:title=""/>
                      </v:shape>
                      <o:OLEObject Type="Embed" ProgID="Equation.DSMT4" ShapeID="_x0000_i3068" DrawAspect="Content" ObjectID="_1592694033" r:id="rId3745"/>
                    </w:object>
                  </w:r>
                </w:p>
                <w:p w:rsidR="00BE079F" w:rsidRPr="00130261" w:rsidRDefault="00BE079F" w:rsidP="00BE079F">
                  <w:pPr>
                    <w:rPr>
                      <w:sz w:val="26"/>
                      <w:szCs w:val="26"/>
                      <w:lang w:val="nl-NL"/>
                    </w:rPr>
                  </w:pPr>
                  <w:r w:rsidRPr="00130261">
                    <w:rPr>
                      <w:sz w:val="26"/>
                      <w:szCs w:val="26"/>
                      <w:lang w:val="nl-NL"/>
                    </w:rPr>
                    <w:t xml:space="preserve">     Vậy số dãy ghế dự định lúc đầu là 30 dãy</w:t>
                  </w:r>
                </w:p>
                <w:p w:rsidR="00BE079F" w:rsidRPr="00130261" w:rsidRDefault="00BE079F" w:rsidP="00BE079F">
                  <w:pPr>
                    <w:rPr>
                      <w:sz w:val="26"/>
                      <w:szCs w:val="26"/>
                      <w:lang w:val="nl-NL"/>
                    </w:rPr>
                  </w:pPr>
                  <w:r w:rsidRPr="00130261">
                    <w:rPr>
                      <w:sz w:val="26"/>
                      <w:szCs w:val="26"/>
                      <w:lang w:val="nl-NL"/>
                    </w:rPr>
                    <w:t>Áp dụng hệ thức về cạnh và đường cao trong ∆ABC (</w:t>
                  </w:r>
                  <w:r w:rsidRPr="00130261">
                    <w:rPr>
                      <w:position w:val="-6"/>
                      <w:sz w:val="26"/>
                      <w:szCs w:val="26"/>
                      <w:lang w:val="nl-NL"/>
                    </w:rPr>
                    <w:object w:dxaOrig="800" w:dyaOrig="400">
                      <v:shape id="_x0000_i3069" type="#_x0000_t75" style="width:39.75pt;height:20.25pt" o:ole="">
                        <v:imagedata r:id="rId3746" o:title=""/>
                      </v:shape>
                      <o:OLEObject Type="Embed" ProgID="Equation.DSMT4" ShapeID="_x0000_i3069" DrawAspect="Content" ObjectID="_1592694034" r:id="rId3747"/>
                    </w:object>
                  </w:r>
                  <w:r w:rsidRPr="00130261">
                    <w:rPr>
                      <w:sz w:val="26"/>
                      <w:szCs w:val="26"/>
                      <w:lang w:val="nl-NL"/>
                    </w:rPr>
                    <w:t>).</w:t>
                  </w:r>
                </w:p>
                <w:p w:rsidR="00BE079F" w:rsidRPr="00130261" w:rsidRDefault="00BE079F" w:rsidP="00BE079F">
                  <w:pPr>
                    <w:rPr>
                      <w:sz w:val="26"/>
                      <w:szCs w:val="26"/>
                      <w:lang w:val="nl-NL"/>
                    </w:rPr>
                  </w:pPr>
                  <w:r w:rsidRPr="00130261">
                    <w:rPr>
                      <w:sz w:val="26"/>
                      <w:szCs w:val="26"/>
                      <w:lang w:val="nl-NL"/>
                    </w:rPr>
                    <w:t>Ta có: AC</w:t>
                  </w:r>
                  <w:r w:rsidRPr="00130261">
                    <w:rPr>
                      <w:sz w:val="26"/>
                      <w:szCs w:val="26"/>
                      <w:vertAlign w:val="superscript"/>
                      <w:lang w:val="nl-NL"/>
                    </w:rPr>
                    <w:t>2</w:t>
                  </w:r>
                  <w:r w:rsidRPr="00130261">
                    <w:rPr>
                      <w:sz w:val="26"/>
                      <w:szCs w:val="26"/>
                      <w:lang w:val="nl-NL"/>
                    </w:rPr>
                    <w:t xml:space="preserve"> = BC. HC </w:t>
                  </w:r>
                  <w:r w:rsidRPr="00130261">
                    <w:rPr>
                      <w:position w:val="-54"/>
                      <w:sz w:val="26"/>
                      <w:szCs w:val="26"/>
                      <w:lang w:val="nl-NL"/>
                    </w:rPr>
                    <w:object w:dxaOrig="2940" w:dyaOrig="960">
                      <v:shape id="_x0000_i3070" type="#_x0000_t75" style="width:147pt;height:48pt" o:ole="">
                        <v:imagedata r:id="rId3748" o:title=""/>
                      </v:shape>
                      <o:OLEObject Type="Embed" ProgID="Equation.DSMT4" ShapeID="_x0000_i3070" DrawAspect="Content" ObjectID="_1592694035" r:id="rId3749"/>
                    </w:object>
                  </w:r>
                </w:p>
                <w:p w:rsidR="00BE079F" w:rsidRPr="00130261" w:rsidRDefault="00BE079F" w:rsidP="00BE079F">
                  <w:pPr>
                    <w:rPr>
                      <w:sz w:val="26"/>
                      <w:szCs w:val="26"/>
                      <w:lang w:val="nl-NL"/>
                    </w:rPr>
                  </w:pPr>
                  <w:r w:rsidRPr="00130261">
                    <w:rPr>
                      <w:sz w:val="26"/>
                      <w:szCs w:val="26"/>
                      <w:lang w:val="nl-NL"/>
                    </w:rPr>
                    <w:t>Áp dụng định lí Pytago trong ∆ABC (</w:t>
                  </w:r>
                  <w:r w:rsidRPr="00130261">
                    <w:rPr>
                      <w:position w:val="-6"/>
                      <w:sz w:val="26"/>
                      <w:szCs w:val="26"/>
                      <w:lang w:val="nl-NL"/>
                    </w:rPr>
                    <w:object w:dxaOrig="800" w:dyaOrig="400">
                      <v:shape id="_x0000_i3071" type="#_x0000_t75" style="width:39.75pt;height:20.25pt" o:ole="">
                        <v:imagedata r:id="rId3746" o:title=""/>
                      </v:shape>
                      <o:OLEObject Type="Embed" ProgID="Equation.DSMT4" ShapeID="_x0000_i3071" DrawAspect="Content" ObjectID="_1592694036" r:id="rId3750"/>
                    </w:object>
                  </w:r>
                  <w:r w:rsidRPr="00130261">
                    <w:rPr>
                      <w:sz w:val="26"/>
                      <w:szCs w:val="26"/>
                      <w:lang w:val="nl-NL"/>
                    </w:rPr>
                    <w:t>) ta có:</w:t>
                  </w:r>
                </w:p>
                <w:p w:rsidR="00BE079F" w:rsidRPr="00130261" w:rsidRDefault="00BE079F" w:rsidP="00BE079F">
                  <w:pPr>
                    <w:rPr>
                      <w:sz w:val="26"/>
                      <w:szCs w:val="26"/>
                      <w:lang w:val="nl-NL"/>
                    </w:rPr>
                  </w:pPr>
                  <w:r>
                    <w:rPr>
                      <w:noProof/>
                      <w:lang w:val="en-US"/>
                    </w:rPr>
                    <w:drawing>
                      <wp:anchor distT="0" distB="0" distL="114300" distR="114300" simplePos="0" relativeHeight="251884544" behindDoc="0" locked="0" layoutInCell="1" allowOverlap="1">
                        <wp:simplePos x="0" y="0"/>
                        <wp:positionH relativeFrom="column">
                          <wp:posOffset>3477895</wp:posOffset>
                        </wp:positionH>
                        <wp:positionV relativeFrom="paragraph">
                          <wp:posOffset>109855</wp:posOffset>
                        </wp:positionV>
                        <wp:extent cx="2085975" cy="2019300"/>
                        <wp:effectExtent l="0" t="0" r="0" b="0"/>
                        <wp:wrapNone/>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3751" cstate="print">
                                  <a:extLst>
                                    <a:ext uri="{28A0092B-C50C-407E-A947-70E740481C1C}">
                                      <a14:useLocalDpi xmlns:a14="http://schemas.microsoft.com/office/drawing/2010/main" val="0"/>
                                    </a:ext>
                                  </a:extLst>
                                </a:blip>
                                <a:srcRect/>
                                <a:stretch>
                                  <a:fillRect/>
                                </a:stretch>
                              </pic:blipFill>
                              <pic:spPr bwMode="auto">
                                <a:xfrm>
                                  <a:off x="0" y="0"/>
                                  <a:ext cx="2085975" cy="2019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sz w:val="26"/>
                      <w:szCs w:val="26"/>
                      <w:lang w:val="nl-NL"/>
                    </w:rPr>
                    <w:t xml:space="preserve">   BC</w:t>
                  </w:r>
                  <w:r w:rsidRPr="00130261">
                    <w:rPr>
                      <w:sz w:val="26"/>
                      <w:szCs w:val="26"/>
                      <w:vertAlign w:val="superscript"/>
                      <w:lang w:val="nl-NL"/>
                    </w:rPr>
                    <w:t>2</w:t>
                  </w:r>
                  <w:r w:rsidRPr="00130261">
                    <w:rPr>
                      <w:sz w:val="26"/>
                      <w:szCs w:val="26"/>
                      <w:lang w:val="nl-NL"/>
                    </w:rPr>
                    <w:t xml:space="preserve"> = AC</w:t>
                  </w:r>
                  <w:r w:rsidRPr="00130261">
                    <w:rPr>
                      <w:sz w:val="26"/>
                      <w:szCs w:val="26"/>
                      <w:vertAlign w:val="superscript"/>
                      <w:lang w:val="nl-NL"/>
                    </w:rPr>
                    <w:t>2</w:t>
                  </w:r>
                  <w:r w:rsidRPr="00130261">
                    <w:rPr>
                      <w:sz w:val="26"/>
                      <w:szCs w:val="26"/>
                      <w:lang w:val="nl-NL"/>
                    </w:rPr>
                    <w:t xml:space="preserve"> + AB</w:t>
                  </w:r>
                  <w:r w:rsidRPr="00130261">
                    <w:rPr>
                      <w:sz w:val="26"/>
                      <w:szCs w:val="26"/>
                      <w:vertAlign w:val="superscript"/>
                      <w:lang w:val="nl-NL"/>
                    </w:rPr>
                    <w:t>2</w:t>
                  </w:r>
                  <w:r w:rsidRPr="00130261">
                    <w:rPr>
                      <w:sz w:val="26"/>
                      <w:szCs w:val="26"/>
                      <w:lang w:val="nl-NL"/>
                    </w:rPr>
                    <w:t xml:space="preserve"> </w:t>
                  </w:r>
                  <w:r w:rsidRPr="00130261">
                    <w:rPr>
                      <w:position w:val="-6"/>
                      <w:sz w:val="26"/>
                      <w:szCs w:val="26"/>
                      <w:lang w:val="nl-NL"/>
                    </w:rPr>
                    <w:object w:dxaOrig="3800" w:dyaOrig="380">
                      <v:shape id="_x0000_i3072" type="#_x0000_t75" style="width:189.75pt;height:18.75pt" o:ole="">
                        <v:imagedata r:id="rId3752" o:title=""/>
                      </v:shape>
                      <o:OLEObject Type="Embed" ProgID="Equation.DSMT4" ShapeID="_x0000_i3072" DrawAspect="Content" ObjectID="_1592694037" r:id="rId3753"/>
                    </w:object>
                  </w:r>
                  <w:r w:rsidRPr="00130261">
                    <w:rPr>
                      <w:sz w:val="26"/>
                      <w:szCs w:val="26"/>
                      <w:lang w:val="nl-NL"/>
                    </w:rPr>
                    <w:t xml:space="preserve"> (cm)</w:t>
                  </w:r>
                </w:p>
                <w:p w:rsidR="00BE079F" w:rsidRPr="00130261" w:rsidRDefault="00BE079F" w:rsidP="00BE079F">
                  <w:pPr>
                    <w:rPr>
                      <w:sz w:val="26"/>
                      <w:szCs w:val="26"/>
                      <w:lang w:val="nl-NL"/>
                    </w:rPr>
                  </w:pPr>
                  <w:r w:rsidRPr="00130261">
                    <w:rPr>
                      <w:sz w:val="26"/>
                      <w:szCs w:val="26"/>
                      <w:lang w:val="nl-NL"/>
                    </w:rPr>
                    <w:t>Chu vi tam giác ABC là:</w:t>
                  </w:r>
                </w:p>
                <w:p w:rsidR="00BE079F" w:rsidRPr="00130261" w:rsidRDefault="00BE079F" w:rsidP="00BE079F">
                  <w:pPr>
                    <w:rPr>
                      <w:sz w:val="26"/>
                      <w:szCs w:val="26"/>
                      <w:lang w:val="nl-NL"/>
                    </w:rPr>
                  </w:pPr>
                  <w:r w:rsidRPr="00130261">
                    <w:rPr>
                      <w:sz w:val="26"/>
                      <w:szCs w:val="26"/>
                      <w:lang w:val="nl-NL"/>
                    </w:rPr>
                    <w:t xml:space="preserve"> AB + BC + AC = 12 + 13 + 5 = 30 (cm)</w:t>
                  </w:r>
                </w:p>
                <w:p w:rsidR="00BE079F" w:rsidRPr="00130261" w:rsidRDefault="00BE079F" w:rsidP="00BE079F">
                  <w:pPr>
                    <w:rPr>
                      <w:sz w:val="26"/>
                      <w:szCs w:val="26"/>
                      <w:lang w:val="nl-NL"/>
                    </w:rPr>
                  </w:pPr>
                  <w:r w:rsidRPr="00130261">
                    <w:rPr>
                      <w:sz w:val="26"/>
                      <w:szCs w:val="26"/>
                      <w:lang w:val="nl-NL"/>
                    </w:rPr>
                    <w:t xml:space="preserve">                                                                  </w:t>
                  </w:r>
                </w:p>
                <w:p w:rsidR="00BE079F" w:rsidRPr="00130261" w:rsidRDefault="00BE079F" w:rsidP="00BE079F">
                  <w:pPr>
                    <w:rPr>
                      <w:sz w:val="26"/>
                      <w:szCs w:val="26"/>
                      <w:lang w:val="nl-NL"/>
                    </w:rPr>
                  </w:pPr>
                  <w:r w:rsidRPr="00130261">
                    <w:rPr>
                      <w:sz w:val="26"/>
                      <w:szCs w:val="26"/>
                      <w:lang w:val="nl-NL"/>
                    </w:rPr>
                    <w:t>a) Chứng minh: AOED nội tiếp được đường tròn:</w:t>
                  </w:r>
                </w:p>
                <w:p w:rsidR="00BE079F" w:rsidRPr="00130261" w:rsidRDefault="00BE079F" w:rsidP="00BE079F">
                  <w:pPr>
                    <w:rPr>
                      <w:sz w:val="26"/>
                      <w:szCs w:val="26"/>
                      <w:lang w:val="nl-NL"/>
                    </w:rPr>
                  </w:pPr>
                  <w:r w:rsidRPr="00130261">
                    <w:rPr>
                      <w:sz w:val="26"/>
                      <w:szCs w:val="26"/>
                      <w:lang w:val="nl-NL"/>
                    </w:rPr>
                    <w:t>Xét tứ giác AOED có:</w:t>
                  </w:r>
                </w:p>
                <w:p w:rsidR="00BE079F" w:rsidRPr="00130261" w:rsidRDefault="00BE079F" w:rsidP="00BE079F">
                  <w:pPr>
                    <w:rPr>
                      <w:sz w:val="26"/>
                      <w:szCs w:val="26"/>
                      <w:lang w:val="nl-NL"/>
                    </w:rPr>
                  </w:pPr>
                  <w:r w:rsidRPr="00130261">
                    <w:rPr>
                      <w:sz w:val="26"/>
                      <w:szCs w:val="26"/>
                      <w:lang w:val="nl-NL"/>
                    </w:rPr>
                    <w:t xml:space="preserve"> </w:t>
                  </w:r>
                  <w:r w:rsidRPr="00130261">
                    <w:rPr>
                      <w:position w:val="-10"/>
                      <w:sz w:val="26"/>
                      <w:szCs w:val="26"/>
                      <w:lang w:val="nl-NL"/>
                    </w:rPr>
                    <w:object w:dxaOrig="4000" w:dyaOrig="460">
                      <v:shape id="_x0000_i3073" type="#_x0000_t75" style="width:200.25pt;height:23.25pt" o:ole="">
                        <v:imagedata r:id="rId3754" o:title=""/>
                      </v:shape>
                      <o:OLEObject Type="Embed" ProgID="Equation.DSMT4" ShapeID="_x0000_i3073" DrawAspect="Content" ObjectID="_1592694038" r:id="rId3755"/>
                    </w:object>
                  </w:r>
                </w:p>
                <w:p w:rsidR="00BE079F" w:rsidRPr="00130261" w:rsidRDefault="00BE079F" w:rsidP="00BE079F">
                  <w:pPr>
                    <w:rPr>
                      <w:sz w:val="26"/>
                      <w:szCs w:val="26"/>
                      <w:lang w:val="nl-NL"/>
                    </w:rPr>
                  </w:pPr>
                  <w:r w:rsidRPr="00130261">
                    <w:rPr>
                      <w:sz w:val="26"/>
                      <w:szCs w:val="26"/>
                      <w:lang w:val="nl-NL"/>
                    </w:rPr>
                    <w:t xml:space="preserve"> </w:t>
                  </w:r>
                  <w:r w:rsidRPr="00130261">
                    <w:rPr>
                      <w:position w:val="-10"/>
                      <w:sz w:val="26"/>
                      <w:szCs w:val="26"/>
                      <w:lang w:val="nl-NL"/>
                    </w:rPr>
                    <w:object w:dxaOrig="4520" w:dyaOrig="460">
                      <v:shape id="_x0000_i3074" type="#_x0000_t75" style="width:225.75pt;height:23.25pt" o:ole="">
                        <v:imagedata r:id="rId3756" o:title=""/>
                      </v:shape>
                      <o:OLEObject Type="Embed" ProgID="Equation.DSMT4" ShapeID="_x0000_i3074" DrawAspect="Content" ObjectID="_1592694039" r:id="rId3757"/>
                    </w:object>
                  </w:r>
                </w:p>
                <w:p w:rsidR="00BE079F" w:rsidRPr="00130261" w:rsidRDefault="00BE079F" w:rsidP="00BE079F">
                  <w:pPr>
                    <w:rPr>
                      <w:sz w:val="26"/>
                      <w:szCs w:val="26"/>
                      <w:lang w:val="nl-NL"/>
                    </w:rPr>
                  </w:pPr>
                  <w:r w:rsidRPr="00130261">
                    <w:rPr>
                      <w:position w:val="-6"/>
                      <w:sz w:val="26"/>
                      <w:szCs w:val="26"/>
                      <w:lang w:val="nl-NL"/>
                    </w:rPr>
                    <w:object w:dxaOrig="2240" w:dyaOrig="420">
                      <v:shape id="_x0000_i3075" type="#_x0000_t75" style="width:111.75pt;height:21pt" o:ole="">
                        <v:imagedata r:id="rId3758" o:title=""/>
                      </v:shape>
                      <o:OLEObject Type="Embed" ProgID="Equation.DSMT4" ShapeID="_x0000_i3075" DrawAspect="Content" ObjectID="_1592694040" r:id="rId3759"/>
                    </w:object>
                  </w:r>
                  <w:r w:rsidRPr="00130261">
                    <w:rPr>
                      <w:sz w:val="26"/>
                      <w:szCs w:val="26"/>
                      <w:lang w:val="nl-NL"/>
                    </w:rPr>
                    <w:t xml:space="preserve"> </w:t>
                  </w:r>
                  <w:r w:rsidRPr="00130261">
                    <w:rPr>
                      <w:position w:val="-10"/>
                      <w:sz w:val="26"/>
                      <w:szCs w:val="26"/>
                      <w:lang w:val="nl-NL"/>
                    </w:rPr>
                    <w:object w:dxaOrig="4459" w:dyaOrig="320">
                      <v:shape id="_x0000_i3076" type="#_x0000_t75" style="width:222.75pt;height:15.75pt" o:ole="">
                        <v:imagedata r:id="rId3760" o:title=""/>
                      </v:shape>
                      <o:OLEObject Type="Embed" ProgID="Equation.DSMT4" ShapeID="_x0000_i3076" DrawAspect="Content" ObjectID="_1592694041" r:id="rId3761"/>
                    </w:object>
                  </w:r>
                </w:p>
                <w:p w:rsidR="00BE079F" w:rsidRPr="00130261" w:rsidRDefault="00BE079F" w:rsidP="00BE079F">
                  <w:pPr>
                    <w:rPr>
                      <w:sz w:val="26"/>
                      <w:szCs w:val="26"/>
                      <w:lang w:val="nl-NL"/>
                    </w:rPr>
                  </w:pPr>
                  <w:r w:rsidRPr="00130261">
                    <w:rPr>
                      <w:sz w:val="26"/>
                      <w:szCs w:val="26"/>
                      <w:lang w:val="nl-NL"/>
                    </w:rPr>
                    <w:t>b) Chứng minh EF song song với AD</w:t>
                  </w:r>
                </w:p>
                <w:p w:rsidR="00BE079F" w:rsidRPr="00130261" w:rsidRDefault="00BE079F" w:rsidP="00BE079F">
                  <w:pPr>
                    <w:rPr>
                      <w:sz w:val="26"/>
                      <w:szCs w:val="26"/>
                      <w:lang w:val="nl-NL"/>
                    </w:rPr>
                  </w:pPr>
                  <w:r w:rsidRPr="00130261">
                    <w:rPr>
                      <w:sz w:val="26"/>
                      <w:szCs w:val="26"/>
                      <w:lang w:val="nl-NL"/>
                    </w:rPr>
                    <w:t xml:space="preserve">Ta có : </w:t>
                  </w:r>
                  <w:r w:rsidRPr="00130261">
                    <w:rPr>
                      <w:position w:val="-30"/>
                      <w:sz w:val="26"/>
                      <w:szCs w:val="26"/>
                      <w:lang w:val="nl-NL"/>
                    </w:rPr>
                    <w:object w:dxaOrig="2500" w:dyaOrig="720">
                      <v:shape id="_x0000_i3077" type="#_x0000_t75" style="width:125.25pt;height:36pt" o:ole="">
                        <v:imagedata r:id="rId3762" o:title=""/>
                      </v:shape>
                      <o:OLEObject Type="Embed" ProgID="Equation.DSMT4" ShapeID="_x0000_i3077" DrawAspect="Content" ObjectID="_1592694042" r:id="rId3763"/>
                    </w:object>
                  </w:r>
                </w:p>
                <w:p w:rsidR="00BE079F" w:rsidRPr="00130261" w:rsidRDefault="00BE079F" w:rsidP="00BE079F">
                  <w:pPr>
                    <w:rPr>
                      <w:sz w:val="26"/>
                      <w:szCs w:val="26"/>
                      <w:lang w:val="nl-NL"/>
                    </w:rPr>
                  </w:pPr>
                  <w:r w:rsidRPr="00130261">
                    <w:rPr>
                      <w:sz w:val="26"/>
                      <w:szCs w:val="26"/>
                      <w:lang w:val="nl-NL"/>
                    </w:rPr>
                    <w:t xml:space="preserve"> </w:t>
                  </w:r>
                  <w:r w:rsidRPr="00130261">
                    <w:rPr>
                      <w:position w:val="-42"/>
                      <w:sz w:val="26"/>
                      <w:szCs w:val="26"/>
                      <w:lang w:val="nl-NL"/>
                    </w:rPr>
                    <w:object w:dxaOrig="3000" w:dyaOrig="960">
                      <v:shape id="_x0000_i3078" type="#_x0000_t75" style="width:150pt;height:48pt" o:ole="">
                        <v:imagedata r:id="rId3764" o:title=""/>
                      </v:shape>
                      <o:OLEObject Type="Embed" ProgID="Equation.DSMT4" ShapeID="_x0000_i3078" DrawAspect="Content" ObjectID="_1592694043" r:id="rId3765"/>
                    </w:object>
                  </w:r>
                  <w:r w:rsidRPr="00130261">
                    <w:rPr>
                      <w:sz w:val="26"/>
                      <w:szCs w:val="26"/>
                      <w:lang w:val="nl-NL"/>
                    </w:rPr>
                    <w:t xml:space="preserve">  </w:t>
                  </w:r>
                  <w:r w:rsidRPr="00130261">
                    <w:rPr>
                      <w:position w:val="-24"/>
                      <w:sz w:val="26"/>
                      <w:szCs w:val="26"/>
                      <w:lang w:val="nl-NL"/>
                    </w:rPr>
                    <w:object w:dxaOrig="3940" w:dyaOrig="620">
                      <v:shape id="_x0000_i3079" type="#_x0000_t75" style="width:197.25pt;height:30.75pt" o:ole="">
                        <v:imagedata r:id="rId3766" o:title=""/>
                      </v:shape>
                      <o:OLEObject Type="Embed" ProgID="Equation.DSMT4" ShapeID="_x0000_i3079" DrawAspect="Content" ObjectID="_1592694044" r:id="rId3767"/>
                    </w:object>
                  </w:r>
                  <w:r w:rsidRPr="00130261">
                    <w:rPr>
                      <w:sz w:val="26"/>
                      <w:szCs w:val="26"/>
                      <w:lang w:val="nl-NL"/>
                    </w:rPr>
                    <w:t xml:space="preserve">        (1)</w:t>
                  </w:r>
                </w:p>
                <w:p w:rsidR="00BE079F" w:rsidRPr="00130261" w:rsidRDefault="00BE079F" w:rsidP="00BE079F">
                  <w:pPr>
                    <w:rPr>
                      <w:sz w:val="26"/>
                      <w:szCs w:val="26"/>
                      <w:lang w:val="nl-NL"/>
                    </w:rPr>
                  </w:pPr>
                  <w:r>
                    <w:rPr>
                      <w:noProof/>
                      <w:lang w:val="en-US"/>
                    </w:rPr>
                    <mc:AlternateContent>
                      <mc:Choice Requires="wps">
                        <w:drawing>
                          <wp:anchor distT="0" distB="0" distL="114300" distR="114300" simplePos="0" relativeHeight="251882496" behindDoc="0" locked="0" layoutInCell="1" allowOverlap="1">
                            <wp:simplePos x="0" y="0"/>
                            <wp:positionH relativeFrom="column">
                              <wp:posOffset>3241040</wp:posOffset>
                            </wp:positionH>
                            <wp:positionV relativeFrom="paragraph">
                              <wp:posOffset>33020</wp:posOffset>
                            </wp:positionV>
                            <wp:extent cx="75565" cy="358140"/>
                            <wp:effectExtent l="0" t="0" r="19685" b="22860"/>
                            <wp:wrapNone/>
                            <wp:docPr id="40" name="Right Brac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65" cy="358140"/>
                                    </a:xfrm>
                                    <a:prstGeom prst="rightBrace">
                                      <a:avLst/>
                                    </a:prstGeom>
                                    <a:noFill/>
                                    <a:ln w="9525" cap="flat" cmpd="sng" algn="ctr">
                                      <a:solidFill>
                                        <a:sysClr val="windowText" lastClr="000000">
                                          <a:shade val="95000"/>
                                          <a:satMod val="10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Brace 40" o:spid="_x0000_s1026" type="#_x0000_t88" style="position:absolute;margin-left:255.2pt;margin-top:2.6pt;width:5.95pt;height:28.2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" adj="380"/>
                        </w:pict>
                      </mc:Fallback>
                    </mc:AlternateContent>
                  </w:r>
                  <w:r>
                    <w:rPr>
                      <w:noProof/>
                      <w:lang w:val="en-US"/>
                    </w:rPr>
                    <mc:AlternateContent>
                      <mc:Choice Requires="wps">
                        <w:drawing>
                          <wp:anchor distT="0" distB="0" distL="114300" distR="114300" simplePos="0" relativeHeight="251883520" behindDoc="0" locked="0" layoutInCell="1" allowOverlap="1">
                            <wp:simplePos x="0" y="0"/>
                            <wp:positionH relativeFrom="column">
                              <wp:posOffset>4751070</wp:posOffset>
                            </wp:positionH>
                            <wp:positionV relativeFrom="paragraph">
                              <wp:posOffset>67310</wp:posOffset>
                            </wp:positionV>
                            <wp:extent cx="390525" cy="285750"/>
                            <wp:effectExtent l="0" t="0" r="0" b="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0525" cy="285750"/>
                                    </a:xfrm>
                                    <a:prstGeom prst="rect">
                                      <a:avLst/>
                                    </a:prstGeom>
                                    <a:noFill/>
                                    <a:ln w="6350">
                                      <a:noFill/>
                                    </a:ln>
                                    <a:effectLst/>
                                  </wps:spPr>
                                  <wps:txbx>
                                    <w:txbxContent>
                                      <w:p w:rsidR="00BE079F" w:rsidRDefault="00BE079F" w:rsidP="00BE079F">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367" type="#_x0000_t202" style="position:absolute;margin-left:374.1pt;margin-top:5.3pt;width:30.75pt;height:22.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" filled="f" stroked="f" strokeweight=".5pt">
                            <v:path arrowok="t"/>
                            <v:textbox>
                              <w:txbxContent>
                                <w:p w:rsidR="00BE079F" w:rsidRDefault="00BE079F" w:rsidP="00BE079F">
                                  <w:r>
                                    <w:t>(2)</w:t>
                                  </w:r>
                                </w:p>
                              </w:txbxContent>
                            </v:textbox>
                          </v:shape>
                        </w:pict>
                      </mc:Fallback>
                    </mc:AlternateContent>
                  </w:r>
                  <w:r w:rsidRPr="00130261">
                    <w:rPr>
                      <w:sz w:val="26"/>
                      <w:szCs w:val="26"/>
                      <w:lang w:val="nl-NL"/>
                    </w:rPr>
                    <w:t>Mà AD = DE (tính chất hai tiếp tuyến cắt nhau)</w:t>
                  </w:r>
                </w:p>
                <w:p w:rsidR="00BE079F" w:rsidRPr="00130261" w:rsidRDefault="00BE079F" w:rsidP="00BE079F">
                  <w:pPr>
                    <w:rPr>
                      <w:sz w:val="26"/>
                      <w:szCs w:val="26"/>
                      <w:lang w:val="nl-NL"/>
                    </w:rPr>
                  </w:pPr>
                  <w:r w:rsidRPr="00130261">
                    <w:rPr>
                      <w:sz w:val="26"/>
                      <w:szCs w:val="26"/>
                      <w:lang w:val="nl-NL"/>
                    </w:rPr>
                    <w:t xml:space="preserve">       BC = CE  (tính chất hai tiếp tuyến cắt nhau)</w:t>
                  </w:r>
                </w:p>
                <w:p w:rsidR="00BE079F" w:rsidRPr="00130261" w:rsidRDefault="00BE079F" w:rsidP="00BE079F">
                  <w:pPr>
                    <w:rPr>
                      <w:sz w:val="26"/>
                      <w:szCs w:val="26"/>
                      <w:lang w:val="nl-NL"/>
                    </w:rPr>
                  </w:pPr>
                  <w:r w:rsidRPr="00130261">
                    <w:rPr>
                      <w:sz w:val="26"/>
                      <w:szCs w:val="26"/>
                      <w:lang w:val="nl-NL"/>
                    </w:rPr>
                    <w:t xml:space="preserve">Từ (1) và (2) </w:t>
                  </w:r>
                  <w:r w:rsidRPr="00130261">
                    <w:rPr>
                      <w:position w:val="-24"/>
                      <w:sz w:val="26"/>
                      <w:szCs w:val="26"/>
                      <w:lang w:val="nl-NL"/>
                    </w:rPr>
                    <w:object w:dxaOrig="1420" w:dyaOrig="620">
                      <v:shape id="_x0000_i3080" type="#_x0000_t75" style="width:71.25pt;height:30.75pt" o:ole="">
                        <v:imagedata r:id="rId3768" o:title=""/>
                      </v:shape>
                      <o:OLEObject Type="Embed" ProgID="Equation.DSMT4" ShapeID="_x0000_i3080" DrawAspect="Content" ObjectID="_1592694045" r:id="rId3769"/>
                    </w:object>
                  </w:r>
                  <w:r w:rsidRPr="00130261">
                    <w:rPr>
                      <w:sz w:val="26"/>
                      <w:szCs w:val="26"/>
                      <w:lang w:val="nl-NL"/>
                    </w:rPr>
                    <w:t>. Theo định lí Talet đảo suy ra:  EF // AD</w:t>
                  </w:r>
                </w:p>
                <w:p w:rsidR="00BE079F" w:rsidRPr="00130261" w:rsidRDefault="00BE079F" w:rsidP="00BE079F">
                  <w:pPr>
                    <w:rPr>
                      <w:sz w:val="26"/>
                      <w:szCs w:val="26"/>
                      <w:lang w:val="nl-NL"/>
                    </w:rPr>
                  </w:pPr>
                </w:p>
                <w:p w:rsidR="00BE079F" w:rsidRPr="00130261" w:rsidRDefault="00BE079F" w:rsidP="00BE079F">
                  <w:pPr>
                    <w:rPr>
                      <w:sz w:val="26"/>
                      <w:szCs w:val="26"/>
                      <w:lang w:val="nl-NL"/>
                    </w:rPr>
                  </w:pPr>
                </w:p>
              </w:tc>
              <w:tc>
                <w:tcPr>
                  <w:tcW w:w="1129" w:type="dxa"/>
                  <w:shd w:val="clear" w:color="auto" w:fill="auto"/>
                </w:tcPr>
                <w:p w:rsidR="00BE079F" w:rsidRPr="00130261" w:rsidRDefault="00BE079F" w:rsidP="00BE079F">
                  <w:pPr>
                    <w:rPr>
                      <w:sz w:val="26"/>
                      <w:szCs w:val="26"/>
                      <w:lang w:val="nl-NL"/>
                    </w:rPr>
                  </w:pPr>
                </w:p>
              </w:tc>
            </w:tr>
          </w:tbl>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tbl>
            <w:tblPr>
              <w:tblW w:w="0" w:type="auto"/>
              <w:jc w:val="center"/>
              <w:tblLook w:val="01E0" w:firstRow="1" w:lastRow="1" w:firstColumn="1" w:lastColumn="1" w:noHBand="0" w:noVBand="0"/>
            </w:tblPr>
            <w:tblGrid>
              <w:gridCol w:w="4155"/>
              <w:gridCol w:w="5936"/>
            </w:tblGrid>
            <w:tr w:rsidR="00BE079F" w:rsidRPr="00C60ABF" w:rsidTr="00BE079F">
              <w:trPr>
                <w:jc w:val="center"/>
              </w:trPr>
              <w:tc>
                <w:tcPr>
                  <w:tcW w:w="4446" w:type="dxa"/>
                  <w:shd w:val="clear" w:color="auto" w:fill="auto"/>
                </w:tcPr>
                <w:p w:rsidR="00BE079F" w:rsidRPr="00C60ABF" w:rsidRDefault="00BE079F" w:rsidP="00BE079F">
                  <w:pPr>
                    <w:jc w:val="center"/>
                    <w:rPr>
                      <w:b/>
                      <w:lang w:val="nl-NL"/>
                    </w:rPr>
                  </w:pPr>
                  <w:r w:rsidRPr="00C60ABF">
                    <w:rPr>
                      <w:b/>
                      <w:lang w:val="nl-NL"/>
                    </w:rPr>
                    <w:t>SỞ GIÁO DỤC ĐÀO TẠO</w:t>
                  </w:r>
                </w:p>
                <w:p w:rsidR="00BE079F" w:rsidRPr="00C60ABF" w:rsidRDefault="00BE079F" w:rsidP="00BE079F">
                  <w:pPr>
                    <w:jc w:val="center"/>
                    <w:rPr>
                      <w:b/>
                      <w:u w:val="single"/>
                      <w:lang w:val="nl-NL"/>
                    </w:rPr>
                  </w:pPr>
                  <w:r w:rsidRPr="00C60ABF">
                    <w:rPr>
                      <w:b/>
                      <w:u w:val="single"/>
                      <w:lang w:val="nl-NL"/>
                    </w:rPr>
                    <w:t>NINH THUẬN</w:t>
                  </w:r>
                </w:p>
                <w:p w:rsidR="00BE079F" w:rsidRPr="00C60ABF" w:rsidRDefault="00BE079F" w:rsidP="00BE079F">
                  <w:pPr>
                    <w:jc w:val="center"/>
                    <w:rPr>
                      <w:lang w:val="nl-NL"/>
                    </w:rPr>
                  </w:pPr>
                </w:p>
              </w:tc>
              <w:tc>
                <w:tcPr>
                  <w:tcW w:w="6391" w:type="dxa"/>
                  <w:shd w:val="clear" w:color="auto" w:fill="auto"/>
                </w:tcPr>
                <w:p w:rsidR="00BE079F" w:rsidRPr="00C60ABF" w:rsidRDefault="00BE079F" w:rsidP="00BE079F">
                  <w:pPr>
                    <w:jc w:val="center"/>
                    <w:rPr>
                      <w:b/>
                      <w:lang w:val="nl-NL"/>
                    </w:rPr>
                  </w:pPr>
                  <w:r w:rsidRPr="00C60ABF">
                    <w:rPr>
                      <w:b/>
                      <w:lang w:val="nl-NL"/>
                    </w:rPr>
                    <w:t>KỲ THI TUYỂN SINH VÀO LỚP 10 THPT</w:t>
                  </w:r>
                </w:p>
                <w:p w:rsidR="00BE079F" w:rsidRPr="00C60ABF" w:rsidRDefault="00BE079F" w:rsidP="00BE079F">
                  <w:pPr>
                    <w:jc w:val="center"/>
                    <w:rPr>
                      <w:b/>
                      <w:lang w:val="nl-NL"/>
                    </w:rPr>
                  </w:pPr>
                  <w:r w:rsidRPr="00C60ABF">
                    <w:rPr>
                      <w:b/>
                      <w:lang w:val="nl-NL"/>
                    </w:rPr>
                    <w:t>NĂM HỌC 2011 – 2012</w:t>
                  </w:r>
                </w:p>
                <w:p w:rsidR="00BE079F" w:rsidRPr="00C60ABF" w:rsidRDefault="00BE079F" w:rsidP="00BE079F">
                  <w:pPr>
                    <w:jc w:val="center"/>
                    <w:rPr>
                      <w:lang w:val="nl-NL"/>
                    </w:rPr>
                  </w:pPr>
                  <w:r w:rsidRPr="00C60ABF">
                    <w:rPr>
                      <w:lang w:val="nl-NL"/>
                    </w:rPr>
                    <w:t xml:space="preserve">Khóa ngày: </w:t>
                  </w:r>
                  <w:r w:rsidRPr="00C60ABF">
                    <w:rPr>
                      <w:b/>
                      <w:lang w:val="nl-NL"/>
                    </w:rPr>
                    <w:t>26 – 6 – 2011</w:t>
                  </w:r>
                  <w:r w:rsidRPr="00C60ABF">
                    <w:rPr>
                      <w:lang w:val="nl-NL"/>
                    </w:rPr>
                    <w:t xml:space="preserve"> </w:t>
                  </w:r>
                </w:p>
                <w:p w:rsidR="00BE079F" w:rsidRPr="00C60ABF" w:rsidRDefault="00BE079F" w:rsidP="00BE079F">
                  <w:pPr>
                    <w:jc w:val="center"/>
                    <w:rPr>
                      <w:lang w:val="nl-NL"/>
                    </w:rPr>
                  </w:pPr>
                  <w:r w:rsidRPr="00C60ABF">
                    <w:rPr>
                      <w:lang w:val="nl-NL"/>
                    </w:rPr>
                    <w:t xml:space="preserve">Môn thi: </w:t>
                  </w:r>
                  <w:r w:rsidRPr="00C60ABF">
                    <w:rPr>
                      <w:b/>
                      <w:lang w:val="nl-NL"/>
                    </w:rPr>
                    <w:t xml:space="preserve">TOÁN - </w:t>
                  </w:r>
                  <w:r w:rsidRPr="00C60ABF">
                    <w:rPr>
                      <w:lang w:val="nl-NL"/>
                    </w:rPr>
                    <w:t>Thời gian làm bài: 120 phút</w:t>
                  </w:r>
                </w:p>
              </w:tc>
            </w:tr>
          </w:tbl>
          <w:p w:rsidR="00BE079F" w:rsidRPr="00130261" w:rsidRDefault="00BE079F" w:rsidP="00BE079F">
            <w:pPr>
              <w:rPr>
                <w:rFonts w:ascii=".VnTime" w:hAnsi=".VnTime"/>
                <w:lang w:val="nl-NL"/>
              </w:rPr>
            </w:pPr>
          </w:p>
          <w:p w:rsidR="00BE079F" w:rsidRPr="00130261" w:rsidRDefault="00BE079F" w:rsidP="00BE079F">
            <w:pPr>
              <w:rPr>
                <w:sz w:val="26"/>
                <w:szCs w:val="26"/>
                <w:lang w:val="nl-NL"/>
              </w:rPr>
            </w:pPr>
            <w:r w:rsidRPr="00130261">
              <w:rPr>
                <w:b/>
                <w:sz w:val="26"/>
                <w:szCs w:val="26"/>
                <w:lang w:val="nl-NL"/>
              </w:rPr>
              <w:t>Bài  1</w:t>
            </w:r>
            <w:r w:rsidRPr="00130261">
              <w:rPr>
                <w:sz w:val="26"/>
                <w:szCs w:val="26"/>
                <w:lang w:val="nl-NL"/>
              </w:rPr>
              <w:t xml:space="preserve">: </w:t>
            </w:r>
            <w:r w:rsidRPr="00130261">
              <w:rPr>
                <w:i/>
                <w:sz w:val="26"/>
                <w:szCs w:val="26"/>
                <w:lang w:val="nl-NL"/>
              </w:rPr>
              <w:t>(2,0 điểm)</w:t>
            </w:r>
          </w:p>
          <w:p w:rsidR="00BE079F" w:rsidRPr="00130261" w:rsidRDefault="00BE079F" w:rsidP="00BE079F">
            <w:pPr>
              <w:rPr>
                <w:sz w:val="26"/>
                <w:szCs w:val="26"/>
                <w:lang w:val="nl-NL"/>
              </w:rPr>
            </w:pPr>
            <w:r w:rsidRPr="00130261">
              <w:rPr>
                <w:sz w:val="26"/>
                <w:szCs w:val="26"/>
                <w:lang w:val="nl-NL"/>
              </w:rPr>
              <w:tab/>
              <w:t>Cho đường thẳng (d): y = -x + 2 và parabol (P):  y = x</w:t>
            </w:r>
            <w:r w:rsidRPr="00130261">
              <w:rPr>
                <w:sz w:val="26"/>
                <w:szCs w:val="26"/>
                <w:vertAlign w:val="superscript"/>
                <w:lang w:val="nl-NL"/>
              </w:rPr>
              <w:t>2</w:t>
            </w:r>
          </w:p>
          <w:p w:rsidR="00BE079F" w:rsidRPr="00130261" w:rsidRDefault="00BE079F" w:rsidP="001E40D0">
            <w:pPr>
              <w:numPr>
                <w:ilvl w:val="0"/>
                <w:numId w:val="36"/>
              </w:numPr>
              <w:rPr>
                <w:sz w:val="26"/>
                <w:szCs w:val="26"/>
                <w:lang w:val="nl-NL"/>
              </w:rPr>
            </w:pPr>
            <w:r w:rsidRPr="00130261">
              <w:rPr>
                <w:sz w:val="26"/>
                <w:szCs w:val="26"/>
                <w:lang w:val="nl-NL"/>
              </w:rPr>
              <w:t>Vẽ (d) và (P) trên cùng một hệ trục tọa độ.</w:t>
            </w:r>
          </w:p>
          <w:p w:rsidR="00BE079F" w:rsidRPr="00130261" w:rsidRDefault="00BE079F" w:rsidP="001E40D0">
            <w:pPr>
              <w:numPr>
                <w:ilvl w:val="0"/>
                <w:numId w:val="36"/>
              </w:numPr>
              <w:rPr>
                <w:sz w:val="26"/>
                <w:szCs w:val="26"/>
                <w:lang w:val="nl-NL"/>
              </w:rPr>
            </w:pPr>
            <w:r w:rsidRPr="00130261">
              <w:rPr>
                <w:sz w:val="26"/>
                <w:szCs w:val="26"/>
                <w:lang w:val="nl-NL"/>
              </w:rPr>
              <w:t>Bằng đồ thị hãy xác định tọa độ các giao điểm của (d) và (P).</w:t>
            </w:r>
          </w:p>
          <w:p w:rsidR="00BE079F" w:rsidRPr="00130261" w:rsidRDefault="00BE079F" w:rsidP="00BE079F">
            <w:pPr>
              <w:rPr>
                <w:sz w:val="26"/>
                <w:szCs w:val="26"/>
                <w:lang w:val="nl-NL"/>
              </w:rPr>
            </w:pPr>
            <w:r w:rsidRPr="00130261">
              <w:rPr>
                <w:b/>
                <w:sz w:val="26"/>
                <w:szCs w:val="26"/>
                <w:lang w:val="nl-NL"/>
              </w:rPr>
              <w:t>Bài  2</w:t>
            </w:r>
            <w:r w:rsidRPr="00130261">
              <w:rPr>
                <w:sz w:val="26"/>
                <w:szCs w:val="26"/>
                <w:lang w:val="nl-NL"/>
              </w:rPr>
              <w:t xml:space="preserve">: </w:t>
            </w:r>
            <w:r w:rsidRPr="00130261">
              <w:rPr>
                <w:i/>
                <w:sz w:val="26"/>
                <w:szCs w:val="26"/>
                <w:lang w:val="nl-NL"/>
              </w:rPr>
              <w:t>(2,0 điểm)</w:t>
            </w:r>
          </w:p>
          <w:p w:rsidR="00BE079F" w:rsidRPr="00130261" w:rsidRDefault="00BE079F" w:rsidP="001E40D0">
            <w:pPr>
              <w:numPr>
                <w:ilvl w:val="0"/>
                <w:numId w:val="37"/>
              </w:numPr>
              <w:rPr>
                <w:sz w:val="26"/>
                <w:szCs w:val="26"/>
                <w:lang w:val="nl-NL"/>
              </w:rPr>
            </w:pPr>
            <w:r w:rsidRPr="00130261">
              <w:rPr>
                <w:sz w:val="26"/>
                <w:szCs w:val="26"/>
                <w:lang w:val="nl-NL"/>
              </w:rPr>
              <w:t>Giải phương trình:  3x</w:t>
            </w:r>
            <w:r w:rsidRPr="00130261">
              <w:rPr>
                <w:sz w:val="26"/>
                <w:szCs w:val="26"/>
                <w:vertAlign w:val="superscript"/>
                <w:lang w:val="nl-NL"/>
              </w:rPr>
              <w:t>2</w:t>
            </w:r>
            <w:r w:rsidRPr="00130261">
              <w:rPr>
                <w:sz w:val="26"/>
                <w:szCs w:val="26"/>
                <w:lang w:val="nl-NL"/>
              </w:rPr>
              <w:t xml:space="preserve"> – 4x – 2 = 0.</w:t>
            </w:r>
          </w:p>
          <w:p w:rsidR="00BE079F" w:rsidRPr="00130261" w:rsidRDefault="00BE079F" w:rsidP="001E40D0">
            <w:pPr>
              <w:numPr>
                <w:ilvl w:val="0"/>
                <w:numId w:val="37"/>
              </w:numPr>
              <w:rPr>
                <w:sz w:val="26"/>
                <w:szCs w:val="26"/>
                <w:lang w:val="nl-NL"/>
              </w:rPr>
            </w:pPr>
            <w:r w:rsidRPr="00130261">
              <w:rPr>
                <w:sz w:val="26"/>
                <w:szCs w:val="26"/>
                <w:lang w:val="nl-NL"/>
              </w:rPr>
              <w:t xml:space="preserve">Giải hệ phương trình: </w:t>
            </w:r>
            <w:r w:rsidRPr="00130261">
              <w:rPr>
                <w:position w:val="-38"/>
                <w:sz w:val="26"/>
                <w:szCs w:val="26"/>
                <w:lang w:val="nl-NL"/>
              </w:rPr>
              <w:object w:dxaOrig="1760" w:dyaOrig="880">
                <v:shape id="_x0000_i3081" type="#_x0000_t75" style="width:87.75pt;height:44.25pt" o:ole="">
                  <v:imagedata r:id="rId3770" o:title=""/>
                </v:shape>
                <o:OLEObject Type="Embed" ProgID="Equation.3" ShapeID="_x0000_i3081" DrawAspect="Content" ObjectID="_1592694046" r:id="rId3771"/>
              </w:object>
            </w:r>
          </w:p>
          <w:p w:rsidR="00BE079F" w:rsidRPr="00130261" w:rsidRDefault="00BE079F" w:rsidP="00BE079F">
            <w:pPr>
              <w:rPr>
                <w:i/>
                <w:sz w:val="26"/>
                <w:szCs w:val="26"/>
                <w:lang w:val="nl-NL"/>
              </w:rPr>
            </w:pPr>
            <w:r w:rsidRPr="00130261">
              <w:rPr>
                <w:b/>
                <w:sz w:val="26"/>
                <w:szCs w:val="26"/>
                <w:lang w:val="nl-NL"/>
              </w:rPr>
              <w:t>Bài  3</w:t>
            </w:r>
            <w:r w:rsidRPr="00130261">
              <w:rPr>
                <w:sz w:val="26"/>
                <w:szCs w:val="26"/>
                <w:lang w:val="nl-NL"/>
              </w:rPr>
              <w:t xml:space="preserve">: </w:t>
            </w:r>
            <w:r w:rsidRPr="00130261">
              <w:rPr>
                <w:i/>
                <w:sz w:val="26"/>
                <w:szCs w:val="26"/>
                <w:lang w:val="nl-NL"/>
              </w:rPr>
              <w:t xml:space="preserve">(2,0 điểm). </w:t>
            </w:r>
            <w:r w:rsidRPr="00130261">
              <w:rPr>
                <w:sz w:val="26"/>
                <w:szCs w:val="26"/>
                <w:lang w:val="nl-NL"/>
              </w:rPr>
              <w:t xml:space="preserve">Cho biểu thức: P = </w:t>
            </w:r>
            <w:r w:rsidRPr="00130261">
              <w:rPr>
                <w:position w:val="-28"/>
                <w:sz w:val="26"/>
                <w:szCs w:val="26"/>
                <w:lang w:val="nl-NL"/>
              </w:rPr>
              <w:object w:dxaOrig="2360" w:dyaOrig="720">
                <v:shape id="_x0000_i3082" type="#_x0000_t75" style="width:117.75pt;height:36pt" o:ole="">
                  <v:imagedata r:id="rId3772" o:title=""/>
                </v:shape>
                <o:OLEObject Type="Embed" ProgID="Equation.3" ShapeID="_x0000_i3082" DrawAspect="Content" ObjectID="_1592694047" r:id="rId3773"/>
              </w:object>
            </w:r>
            <w:r w:rsidRPr="00130261">
              <w:rPr>
                <w:sz w:val="26"/>
                <w:szCs w:val="26"/>
                <w:lang w:val="nl-NL"/>
              </w:rPr>
              <w:t xml:space="preserve"> , với  x  </w:t>
            </w:r>
            <w:r w:rsidRPr="00130261">
              <w:rPr>
                <w:position w:val="-4"/>
                <w:sz w:val="26"/>
                <w:szCs w:val="26"/>
                <w:lang w:val="nl-NL"/>
              </w:rPr>
              <w:object w:dxaOrig="200" w:dyaOrig="240">
                <v:shape id="_x0000_i3083" type="#_x0000_t75" style="width:9.75pt;height:12pt" o:ole="">
                  <v:imagedata r:id="rId3774" o:title=""/>
                </v:shape>
                <o:OLEObject Type="Embed" ProgID="Equation.3" ShapeID="_x0000_i3083" DrawAspect="Content" ObjectID="_1592694048" r:id="rId3775"/>
              </w:object>
            </w:r>
            <w:r w:rsidRPr="00130261">
              <w:rPr>
                <w:sz w:val="26"/>
                <w:szCs w:val="26"/>
                <w:lang w:val="nl-NL"/>
              </w:rPr>
              <w:t xml:space="preserve"> 0</w:t>
            </w:r>
          </w:p>
          <w:p w:rsidR="00BE079F" w:rsidRPr="00130261" w:rsidRDefault="00BE079F" w:rsidP="00BE079F">
            <w:pPr>
              <w:ind w:firstLine="720"/>
              <w:rPr>
                <w:sz w:val="26"/>
                <w:szCs w:val="26"/>
                <w:lang w:val="nl-NL"/>
              </w:rPr>
            </w:pPr>
            <w:r w:rsidRPr="00130261">
              <w:rPr>
                <w:sz w:val="26"/>
                <w:szCs w:val="26"/>
                <w:lang w:val="nl-NL"/>
              </w:rPr>
              <w:t>a/ Rút gọn biểu thức P.</w:t>
            </w:r>
          </w:p>
          <w:p w:rsidR="00BE079F" w:rsidRPr="00130261" w:rsidRDefault="00BE079F" w:rsidP="00BE079F">
            <w:pPr>
              <w:ind w:firstLine="720"/>
              <w:rPr>
                <w:sz w:val="26"/>
                <w:szCs w:val="26"/>
                <w:lang w:val="nl-NL"/>
              </w:rPr>
            </w:pPr>
            <w:r w:rsidRPr="00130261">
              <w:rPr>
                <w:sz w:val="26"/>
                <w:szCs w:val="26"/>
                <w:lang w:val="nl-NL"/>
              </w:rPr>
              <w:t xml:space="preserve">b/ Tìm các giá trị nguyên dương của x để biểu thức Q = </w:t>
            </w:r>
            <w:r w:rsidRPr="00130261">
              <w:rPr>
                <w:position w:val="-24"/>
                <w:sz w:val="26"/>
                <w:szCs w:val="26"/>
                <w:lang w:val="nl-NL"/>
              </w:rPr>
              <w:object w:dxaOrig="580" w:dyaOrig="620">
                <v:shape id="_x0000_i3084" type="#_x0000_t75" style="width:29.25pt;height:30.75pt" o:ole="">
                  <v:imagedata r:id="rId3776" o:title=""/>
                </v:shape>
                <o:OLEObject Type="Embed" ProgID="Equation.3" ShapeID="_x0000_i3084" DrawAspect="Content" ObjectID="_1592694049" r:id="rId3777"/>
              </w:object>
            </w:r>
            <w:r w:rsidRPr="00130261">
              <w:rPr>
                <w:sz w:val="26"/>
                <w:szCs w:val="26"/>
                <w:lang w:val="nl-NL"/>
              </w:rPr>
              <w:t xml:space="preserve"> nhận giá trị nguyên.</w:t>
            </w:r>
          </w:p>
          <w:p w:rsidR="00BE079F" w:rsidRPr="00130261" w:rsidRDefault="00BE079F" w:rsidP="00BE079F">
            <w:pPr>
              <w:rPr>
                <w:sz w:val="26"/>
                <w:szCs w:val="26"/>
                <w:lang w:val="nl-NL"/>
              </w:rPr>
            </w:pPr>
            <w:r w:rsidRPr="00130261">
              <w:rPr>
                <w:b/>
                <w:sz w:val="26"/>
                <w:szCs w:val="26"/>
                <w:lang w:val="nl-NL"/>
              </w:rPr>
              <w:t>Bài  4</w:t>
            </w:r>
            <w:r w:rsidRPr="00130261">
              <w:rPr>
                <w:sz w:val="26"/>
                <w:szCs w:val="26"/>
                <w:lang w:val="nl-NL"/>
              </w:rPr>
              <w:t xml:space="preserve">: </w:t>
            </w:r>
            <w:r w:rsidRPr="00130261">
              <w:rPr>
                <w:i/>
                <w:sz w:val="26"/>
                <w:szCs w:val="26"/>
                <w:lang w:val="nl-NL"/>
              </w:rPr>
              <w:t>(3,0 điểm)</w:t>
            </w:r>
          </w:p>
          <w:p w:rsidR="00BE079F" w:rsidRPr="00130261" w:rsidRDefault="00BE079F" w:rsidP="00BE079F">
            <w:pPr>
              <w:rPr>
                <w:sz w:val="26"/>
                <w:szCs w:val="26"/>
                <w:lang w:val="nl-NL"/>
              </w:rPr>
            </w:pPr>
            <w:r w:rsidRPr="00130261">
              <w:rPr>
                <w:sz w:val="26"/>
                <w:szCs w:val="26"/>
                <w:lang w:val="nl-NL"/>
              </w:rPr>
              <w:tab/>
              <w:t>Cho tam giác ABC có góc BAC = 60</w:t>
            </w:r>
            <w:r w:rsidRPr="00130261">
              <w:rPr>
                <w:sz w:val="26"/>
                <w:szCs w:val="26"/>
                <w:vertAlign w:val="superscript"/>
                <w:lang w:val="nl-NL"/>
              </w:rPr>
              <w:t>0</w:t>
            </w:r>
            <w:r w:rsidRPr="00130261">
              <w:rPr>
                <w:sz w:val="26"/>
                <w:szCs w:val="26"/>
                <w:lang w:val="nl-NL"/>
              </w:rPr>
              <w:t>, đường phân giác trong của góc  ABC là BD và đường phân giác trong của góc  ACB là CE  cắt nhau tại I (D</w:t>
            </w:r>
            <w:r w:rsidRPr="00130261">
              <w:rPr>
                <w:position w:val="-4"/>
                <w:sz w:val="26"/>
                <w:szCs w:val="26"/>
                <w:lang w:val="nl-NL"/>
              </w:rPr>
              <w:object w:dxaOrig="200" w:dyaOrig="200">
                <v:shape id="_x0000_i3085" type="#_x0000_t75" style="width:9.75pt;height:9.75pt" o:ole="">
                  <v:imagedata r:id="rId3778" o:title=""/>
                </v:shape>
                <o:OLEObject Type="Embed" ProgID="Equation.3" ShapeID="_x0000_i3085" DrawAspect="Content" ObjectID="_1592694050" r:id="rId3779"/>
              </w:object>
            </w:r>
            <w:r w:rsidRPr="00130261">
              <w:rPr>
                <w:sz w:val="26"/>
                <w:szCs w:val="26"/>
                <w:lang w:val="nl-NL"/>
              </w:rPr>
              <w:t xml:space="preserve"> AC và </w:t>
            </w:r>
            <w:smartTag w:uri="urn:schemas-microsoft-com:office:smarttags" w:element="place">
              <w:smartTag w:uri="urn:schemas-microsoft-com:office:smarttags" w:element="City">
                <w:r w:rsidRPr="00130261">
                  <w:rPr>
                    <w:sz w:val="26"/>
                    <w:szCs w:val="26"/>
                    <w:lang w:val="nl-NL"/>
                  </w:rPr>
                  <w:t>E</w:t>
                </w:r>
              </w:smartTag>
              <w:r w:rsidRPr="00130261">
                <w:rPr>
                  <w:sz w:val="26"/>
                  <w:szCs w:val="26"/>
                  <w:lang w:val="nl-NL"/>
                </w:rPr>
                <w:t xml:space="preserve"> </w:t>
              </w:r>
              <w:r w:rsidRPr="00130261">
                <w:rPr>
                  <w:position w:val="-4"/>
                  <w:sz w:val="26"/>
                  <w:szCs w:val="26"/>
                  <w:lang w:val="nl-NL"/>
                </w:rPr>
                <w:object w:dxaOrig="200" w:dyaOrig="200">
                  <v:shape id="_x0000_i3086" type="#_x0000_t75" style="width:9.75pt;height:9.75pt" o:ole="">
                    <v:imagedata r:id="rId3780" o:title=""/>
                  </v:shape>
                  <o:OLEObject Type="Embed" ProgID="Equation.3" ShapeID="_x0000_i3086" DrawAspect="Content" ObjectID="_1592694051" r:id="rId3781"/>
                </w:object>
              </w:r>
              <w:r w:rsidRPr="00130261">
                <w:rPr>
                  <w:sz w:val="26"/>
                  <w:szCs w:val="26"/>
                  <w:lang w:val="nl-NL"/>
                </w:rPr>
                <w:t xml:space="preserve"> </w:t>
              </w:r>
              <w:smartTag w:uri="urn:schemas-microsoft-com:office:smarttags" w:element="State">
                <w:r w:rsidRPr="00130261">
                  <w:rPr>
                    <w:sz w:val="26"/>
                    <w:szCs w:val="26"/>
                    <w:lang w:val="nl-NL"/>
                  </w:rPr>
                  <w:t>AB</w:t>
                </w:r>
              </w:smartTag>
            </w:smartTag>
            <w:r w:rsidRPr="00130261">
              <w:rPr>
                <w:sz w:val="26"/>
                <w:szCs w:val="26"/>
                <w:lang w:val="nl-NL"/>
              </w:rPr>
              <w:t>)</w:t>
            </w:r>
          </w:p>
          <w:p w:rsidR="00BE079F" w:rsidRPr="00130261" w:rsidRDefault="00BE079F" w:rsidP="001E40D0">
            <w:pPr>
              <w:numPr>
                <w:ilvl w:val="0"/>
                <w:numId w:val="38"/>
              </w:numPr>
              <w:rPr>
                <w:sz w:val="26"/>
                <w:szCs w:val="26"/>
                <w:lang w:val="nl-NL"/>
              </w:rPr>
            </w:pPr>
            <w:r w:rsidRPr="00130261">
              <w:rPr>
                <w:sz w:val="26"/>
                <w:szCs w:val="26"/>
                <w:lang w:val="nl-NL"/>
              </w:rPr>
              <w:t>Chứng minh tứ giác AEID nội tiếp được  trong một đường tròn.</w:t>
            </w:r>
          </w:p>
          <w:p w:rsidR="00BE079F" w:rsidRPr="00130261" w:rsidRDefault="00BE079F" w:rsidP="001E40D0">
            <w:pPr>
              <w:numPr>
                <w:ilvl w:val="0"/>
                <w:numId w:val="38"/>
              </w:numPr>
              <w:rPr>
                <w:sz w:val="26"/>
                <w:szCs w:val="26"/>
                <w:lang w:val="nl-NL"/>
              </w:rPr>
            </w:pPr>
            <w:r w:rsidRPr="00130261">
              <w:rPr>
                <w:sz w:val="26"/>
                <w:szCs w:val="26"/>
                <w:lang w:val="nl-NL"/>
              </w:rPr>
              <w:t>Chứng minh rằng: ID = IE.</w:t>
            </w:r>
          </w:p>
          <w:p w:rsidR="00BE079F" w:rsidRPr="00130261" w:rsidRDefault="00BE079F" w:rsidP="001E40D0">
            <w:pPr>
              <w:numPr>
                <w:ilvl w:val="0"/>
                <w:numId w:val="38"/>
              </w:numPr>
              <w:rPr>
                <w:sz w:val="26"/>
                <w:szCs w:val="26"/>
                <w:lang w:val="nl-NL"/>
              </w:rPr>
            </w:pPr>
            <w:r w:rsidRPr="00130261">
              <w:rPr>
                <w:sz w:val="26"/>
                <w:szCs w:val="26"/>
                <w:lang w:val="nl-NL"/>
              </w:rPr>
              <w:t>Chứng minh rằng: BA.BE = BD. BI</w:t>
            </w:r>
          </w:p>
          <w:p w:rsidR="00BE079F" w:rsidRPr="00130261" w:rsidRDefault="00BE079F" w:rsidP="00BE079F">
            <w:pPr>
              <w:rPr>
                <w:sz w:val="26"/>
                <w:szCs w:val="26"/>
                <w:lang w:val="nl-NL"/>
              </w:rPr>
            </w:pPr>
            <w:r w:rsidRPr="00130261">
              <w:rPr>
                <w:b/>
                <w:sz w:val="26"/>
                <w:szCs w:val="26"/>
                <w:lang w:val="nl-NL"/>
              </w:rPr>
              <w:t>Bài  5</w:t>
            </w:r>
            <w:r w:rsidRPr="00130261">
              <w:rPr>
                <w:sz w:val="26"/>
                <w:szCs w:val="26"/>
                <w:lang w:val="nl-NL"/>
              </w:rPr>
              <w:t xml:space="preserve">: </w:t>
            </w:r>
            <w:r w:rsidRPr="00130261">
              <w:rPr>
                <w:i/>
                <w:sz w:val="26"/>
                <w:szCs w:val="26"/>
                <w:lang w:val="nl-NL"/>
              </w:rPr>
              <w:t>(1,0 điểm)</w:t>
            </w:r>
          </w:p>
          <w:p w:rsidR="00BE079F" w:rsidRPr="00130261" w:rsidRDefault="00BE079F" w:rsidP="00BE079F">
            <w:pPr>
              <w:rPr>
                <w:sz w:val="26"/>
                <w:szCs w:val="26"/>
                <w:lang w:val="nl-NL"/>
              </w:rPr>
            </w:pPr>
            <w:r w:rsidRPr="00130261">
              <w:rPr>
                <w:sz w:val="26"/>
                <w:szCs w:val="26"/>
                <w:lang w:val="nl-NL"/>
              </w:rPr>
              <w:tab/>
              <w:t xml:space="preserve">Cho hình vuông ABCD. Qua điểm A vẽ một đường thẳng cắt cạnh BC tại E và cắt đường thẳng CD tại F. Chứng minh rằng:  </w:t>
            </w:r>
            <w:r w:rsidRPr="00130261">
              <w:rPr>
                <w:position w:val="-24"/>
                <w:sz w:val="26"/>
                <w:szCs w:val="26"/>
                <w:lang w:val="nl-NL"/>
              </w:rPr>
              <w:object w:dxaOrig="2040" w:dyaOrig="620">
                <v:shape id="_x0000_i3087" type="#_x0000_t75" style="width:102pt;height:30.75pt" o:ole="">
                  <v:imagedata r:id="rId3782" o:title=""/>
                </v:shape>
                <o:OLEObject Type="Embed" ProgID="Equation.3" ShapeID="_x0000_i3087" DrawAspect="Content" ObjectID="_1592694052" r:id="rId3783"/>
              </w:object>
            </w:r>
          </w:p>
          <w:p w:rsidR="00BE079F" w:rsidRPr="00130261" w:rsidRDefault="00BE079F" w:rsidP="00BE079F">
            <w:pPr>
              <w:rPr>
                <w:lang w:val="nl-NL"/>
              </w:rPr>
            </w:pPr>
          </w:p>
          <w:p w:rsidR="00BE079F" w:rsidRPr="00130261" w:rsidRDefault="00BE079F" w:rsidP="00BE079F">
            <w:pPr>
              <w:jc w:val="center"/>
              <w:rPr>
                <w:b/>
                <w:sz w:val="26"/>
                <w:szCs w:val="26"/>
                <w:u w:val="single"/>
                <w:lang w:val="nl-NL"/>
              </w:rPr>
            </w:pPr>
            <w:r w:rsidRPr="00130261">
              <w:rPr>
                <w:b/>
                <w:sz w:val="26"/>
                <w:szCs w:val="26"/>
                <w:u w:val="single"/>
                <w:lang w:val="nl-NL"/>
              </w:rPr>
              <w:t>ĐÁP ÁN</w:t>
            </w:r>
          </w:p>
          <w:p w:rsidR="00BE079F" w:rsidRPr="00130261" w:rsidRDefault="00BE079F" w:rsidP="00BE079F">
            <w:pPr>
              <w:rPr>
                <w:b/>
                <w:sz w:val="26"/>
                <w:szCs w:val="26"/>
                <w:u w:val="single"/>
                <w:lang w:val="nl-NL"/>
              </w:rPr>
            </w:pPr>
          </w:p>
          <w:p w:rsidR="00BE079F" w:rsidRPr="00130261" w:rsidRDefault="00BE079F" w:rsidP="00BE079F">
            <w:pPr>
              <w:rPr>
                <w:sz w:val="26"/>
                <w:szCs w:val="26"/>
                <w:lang w:val="nl-NL"/>
              </w:rPr>
            </w:pPr>
            <w:r w:rsidRPr="00130261">
              <w:rPr>
                <w:b/>
                <w:sz w:val="26"/>
                <w:szCs w:val="26"/>
                <w:lang w:val="nl-NL"/>
              </w:rPr>
              <w:t>Bài  1</w:t>
            </w:r>
            <w:r w:rsidRPr="00130261">
              <w:rPr>
                <w:sz w:val="26"/>
                <w:szCs w:val="26"/>
                <w:lang w:val="nl-NL"/>
              </w:rPr>
              <w:t xml:space="preserve">: </w:t>
            </w:r>
            <w:r w:rsidRPr="00130261">
              <w:rPr>
                <w:i/>
                <w:sz w:val="26"/>
                <w:szCs w:val="26"/>
                <w:lang w:val="nl-NL"/>
              </w:rPr>
              <w:t>(2,0 điểm)</w:t>
            </w:r>
          </w:p>
          <w:p w:rsidR="00BE079F" w:rsidRPr="00130261" w:rsidRDefault="00BE079F" w:rsidP="00BE079F">
            <w:pPr>
              <w:rPr>
                <w:sz w:val="26"/>
                <w:szCs w:val="26"/>
                <w:lang w:val="nl-NL"/>
              </w:rPr>
            </w:pPr>
            <w:r w:rsidRPr="00130261">
              <w:rPr>
                <w:sz w:val="26"/>
                <w:szCs w:val="26"/>
                <w:lang w:val="nl-NL"/>
              </w:rPr>
              <w:t>a) Vẽ (d) và (P) trên cùng một hệ trục tọa độ.</w:t>
            </w:r>
          </w:p>
          <w:p w:rsidR="00BE079F" w:rsidRPr="00130261" w:rsidRDefault="00BE079F" w:rsidP="00BE079F">
            <w:pPr>
              <w:rPr>
                <w:sz w:val="26"/>
                <w:szCs w:val="26"/>
                <w:lang w:val="nl-NL"/>
              </w:rPr>
            </w:pPr>
            <w:r w:rsidRPr="00130261">
              <w:rPr>
                <w:sz w:val="26"/>
                <w:szCs w:val="26"/>
                <w:lang w:val="nl-NL"/>
              </w:rPr>
              <w:t>b) Bằng đồ thị hãy xác định tọa độ các giao điểm của (d) và (P).</w:t>
            </w:r>
          </w:p>
          <w:p w:rsidR="00BE079F" w:rsidRPr="00130261" w:rsidRDefault="00BE079F" w:rsidP="00BE079F">
            <w:pPr>
              <w:rPr>
                <w:sz w:val="26"/>
                <w:szCs w:val="26"/>
                <w:lang w:val="nl-NL"/>
              </w:rPr>
            </w:pPr>
            <w:r w:rsidRPr="00130261">
              <w:rPr>
                <w:sz w:val="26"/>
                <w:szCs w:val="26"/>
                <w:lang w:val="nl-NL"/>
              </w:rPr>
              <w:t>Tọa độ các giao điểm của (d) và (P). A ( 1 ; 1 )    và     B ( -2 ; 4 ) .</w:t>
            </w:r>
          </w:p>
          <w:p w:rsidR="00BE079F" w:rsidRPr="00130261" w:rsidRDefault="00BE079F" w:rsidP="00BE079F">
            <w:pPr>
              <w:rPr>
                <w:sz w:val="26"/>
                <w:szCs w:val="26"/>
                <w:lang w:val="nl-NL"/>
              </w:rPr>
            </w:pPr>
            <w:r w:rsidRPr="00130261">
              <w:rPr>
                <w:b/>
                <w:sz w:val="26"/>
                <w:szCs w:val="26"/>
                <w:lang w:val="nl-NL"/>
              </w:rPr>
              <w:t>Bài  2</w:t>
            </w:r>
            <w:r w:rsidRPr="00130261">
              <w:rPr>
                <w:sz w:val="26"/>
                <w:szCs w:val="26"/>
                <w:lang w:val="nl-NL"/>
              </w:rPr>
              <w:t xml:space="preserve">: </w:t>
            </w:r>
            <w:r w:rsidRPr="00130261">
              <w:rPr>
                <w:i/>
                <w:sz w:val="26"/>
                <w:szCs w:val="26"/>
                <w:lang w:val="nl-NL"/>
              </w:rPr>
              <w:t>(2,0 điểm)</w:t>
            </w:r>
          </w:p>
          <w:p w:rsidR="00BE079F" w:rsidRPr="00130261" w:rsidRDefault="00BE079F" w:rsidP="00BE079F">
            <w:pPr>
              <w:rPr>
                <w:sz w:val="26"/>
                <w:szCs w:val="26"/>
                <w:lang w:val="nl-NL"/>
              </w:rPr>
            </w:pPr>
            <w:r w:rsidRPr="00130261">
              <w:rPr>
                <w:sz w:val="26"/>
                <w:szCs w:val="26"/>
                <w:lang w:val="nl-NL"/>
              </w:rPr>
              <w:t>a)Giải phương trình:  3x</w:t>
            </w:r>
            <w:r w:rsidRPr="00130261">
              <w:rPr>
                <w:sz w:val="26"/>
                <w:szCs w:val="26"/>
                <w:vertAlign w:val="superscript"/>
                <w:lang w:val="nl-NL"/>
              </w:rPr>
              <w:t>2</w:t>
            </w:r>
            <w:r w:rsidRPr="00130261">
              <w:rPr>
                <w:sz w:val="26"/>
                <w:szCs w:val="26"/>
                <w:lang w:val="nl-NL"/>
              </w:rPr>
              <w:t xml:space="preserve"> – 4x – 2 = 0.</w:t>
            </w:r>
          </w:p>
          <w:p w:rsidR="00BE079F" w:rsidRPr="00130261" w:rsidRDefault="00BE079F" w:rsidP="00BE079F">
            <w:pPr>
              <w:rPr>
                <w:sz w:val="26"/>
                <w:szCs w:val="26"/>
                <w:lang w:val="nl-NL"/>
              </w:rPr>
            </w:pPr>
            <w:r w:rsidRPr="00130261">
              <w:rPr>
                <w:sz w:val="26"/>
                <w:szCs w:val="26"/>
                <w:lang w:val="nl-NL"/>
              </w:rPr>
              <w:t xml:space="preserve">                          </w:t>
            </w:r>
            <w:r w:rsidRPr="00130261">
              <w:rPr>
                <w:position w:val="-10"/>
                <w:sz w:val="26"/>
                <w:szCs w:val="26"/>
                <w:lang w:val="nl-NL"/>
              </w:rPr>
              <w:object w:dxaOrig="2340" w:dyaOrig="360">
                <v:shape id="_x0000_i3088" type="#_x0000_t75" style="width:117pt;height:18pt" o:ole="">
                  <v:imagedata r:id="rId3784" o:title=""/>
                </v:shape>
                <o:OLEObject Type="Embed" ProgID="Equation.3" ShapeID="_x0000_i3088" DrawAspect="Content" ObjectID="_1592694053" r:id="rId3785"/>
              </w:object>
            </w:r>
          </w:p>
          <w:p w:rsidR="00BE079F" w:rsidRPr="00130261" w:rsidRDefault="00BE079F" w:rsidP="00BE079F">
            <w:pPr>
              <w:rPr>
                <w:sz w:val="26"/>
                <w:szCs w:val="26"/>
                <w:lang w:val="nl-NL"/>
              </w:rPr>
            </w:pPr>
            <w:r w:rsidRPr="00130261">
              <w:rPr>
                <w:sz w:val="26"/>
                <w:szCs w:val="26"/>
                <w:lang w:val="nl-NL"/>
              </w:rPr>
              <w:t xml:space="preserve">                          </w:t>
            </w:r>
            <w:r w:rsidRPr="00130261">
              <w:rPr>
                <w:position w:val="-24"/>
                <w:sz w:val="26"/>
                <w:szCs w:val="26"/>
                <w:lang w:val="nl-NL"/>
              </w:rPr>
              <w:object w:dxaOrig="1320" w:dyaOrig="680">
                <v:shape id="_x0000_i3089" type="#_x0000_t75" style="width:66pt;height:33.75pt" o:ole="">
                  <v:imagedata r:id="rId3786" o:title=""/>
                </v:shape>
                <o:OLEObject Type="Embed" ProgID="Equation.3" ShapeID="_x0000_i3089" DrawAspect="Content" ObjectID="_1592694054" r:id="rId3787"/>
              </w:object>
            </w:r>
            <w:r w:rsidRPr="00130261">
              <w:rPr>
                <w:sz w:val="26"/>
                <w:szCs w:val="26"/>
                <w:lang w:val="nl-NL"/>
              </w:rPr>
              <w:t xml:space="preserve">;   </w:t>
            </w:r>
            <w:r w:rsidRPr="00130261">
              <w:rPr>
                <w:position w:val="-24"/>
                <w:sz w:val="26"/>
                <w:szCs w:val="26"/>
                <w:lang w:val="nl-NL"/>
              </w:rPr>
              <w:object w:dxaOrig="1320" w:dyaOrig="680">
                <v:shape id="_x0000_i3090" type="#_x0000_t75" style="width:66pt;height:33.75pt" o:ole="">
                  <v:imagedata r:id="rId3788" o:title=""/>
                </v:shape>
                <o:OLEObject Type="Embed" ProgID="Equation.3" ShapeID="_x0000_i3090" DrawAspect="Content" ObjectID="_1592694055" r:id="rId3789"/>
              </w:object>
            </w:r>
          </w:p>
          <w:p w:rsidR="00BE079F" w:rsidRPr="00130261" w:rsidRDefault="00BE079F" w:rsidP="00BE079F">
            <w:pPr>
              <w:rPr>
                <w:sz w:val="26"/>
                <w:szCs w:val="26"/>
                <w:lang w:val="nl-NL"/>
              </w:rPr>
            </w:pPr>
            <w:r w:rsidRPr="00130261">
              <w:rPr>
                <w:sz w:val="26"/>
                <w:szCs w:val="26"/>
                <w:lang w:val="nl-NL"/>
              </w:rPr>
              <w:t xml:space="preserve">b)Giải hệ phương trình :   </w:t>
            </w:r>
            <w:r w:rsidRPr="00130261">
              <w:rPr>
                <w:position w:val="-36"/>
                <w:sz w:val="26"/>
                <w:szCs w:val="26"/>
                <w:lang w:val="nl-NL"/>
              </w:rPr>
              <w:object w:dxaOrig="2740" w:dyaOrig="820">
                <v:shape id="_x0000_i3091" type="#_x0000_t75" style="width:137.25pt;height:41.25pt" o:ole="">
                  <v:imagedata r:id="rId3790" o:title=""/>
                </v:shape>
                <o:OLEObject Type="Embed" ProgID="Equation.DSMT4" ShapeID="_x0000_i3091" DrawAspect="Content" ObjectID="_1592694056" r:id="rId3791"/>
              </w:object>
            </w:r>
            <w:r w:rsidRPr="00130261">
              <w:rPr>
                <w:sz w:val="26"/>
                <w:szCs w:val="26"/>
                <w:lang w:val="nl-NL"/>
              </w:rPr>
              <w:t xml:space="preserve">  </w:t>
            </w:r>
            <w:r w:rsidRPr="00130261">
              <w:rPr>
                <w:position w:val="-36"/>
                <w:sz w:val="26"/>
                <w:szCs w:val="26"/>
                <w:lang w:val="nl-NL"/>
              </w:rPr>
              <w:object w:dxaOrig="3879" w:dyaOrig="820">
                <v:shape id="_x0000_i3092" type="#_x0000_t75" style="width:194.25pt;height:41.25pt" o:ole="">
                  <v:imagedata r:id="rId3792" o:title=""/>
                </v:shape>
                <o:OLEObject Type="Embed" ProgID="Equation.DSMT4" ShapeID="_x0000_i3092" DrawAspect="Content" ObjectID="_1592694057" r:id="rId3793"/>
              </w:object>
            </w:r>
          </w:p>
          <w:p w:rsidR="00BE079F" w:rsidRPr="00130261" w:rsidRDefault="00BE079F" w:rsidP="00BE079F">
            <w:pPr>
              <w:rPr>
                <w:i/>
                <w:sz w:val="26"/>
                <w:szCs w:val="26"/>
                <w:lang w:val="nl-NL"/>
              </w:rPr>
            </w:pPr>
            <w:r w:rsidRPr="00130261">
              <w:rPr>
                <w:b/>
                <w:sz w:val="26"/>
                <w:szCs w:val="26"/>
                <w:lang w:val="nl-NL"/>
              </w:rPr>
              <w:t>Bài  3</w:t>
            </w:r>
            <w:r w:rsidRPr="00130261">
              <w:rPr>
                <w:sz w:val="26"/>
                <w:szCs w:val="26"/>
                <w:lang w:val="nl-NL"/>
              </w:rPr>
              <w:t xml:space="preserve">: </w:t>
            </w:r>
            <w:r w:rsidRPr="00130261">
              <w:rPr>
                <w:i/>
                <w:sz w:val="26"/>
                <w:szCs w:val="26"/>
                <w:lang w:val="nl-NL"/>
              </w:rPr>
              <w:t>(2,0 điểm)</w:t>
            </w:r>
          </w:p>
          <w:p w:rsidR="00BE079F" w:rsidRPr="00130261" w:rsidRDefault="00BE079F" w:rsidP="00BE079F">
            <w:pPr>
              <w:rPr>
                <w:sz w:val="26"/>
                <w:szCs w:val="26"/>
                <w:lang w:val="nl-NL"/>
              </w:rPr>
            </w:pPr>
            <w:r w:rsidRPr="00130261">
              <w:rPr>
                <w:sz w:val="26"/>
                <w:szCs w:val="26"/>
                <w:lang w:val="nl-NL"/>
              </w:rPr>
              <w:t>a)Rút gọn biểu thức P.</w:t>
            </w:r>
          </w:p>
          <w:p w:rsidR="00BE079F" w:rsidRPr="00130261" w:rsidRDefault="00BE079F" w:rsidP="00BE079F">
            <w:pPr>
              <w:rPr>
                <w:sz w:val="26"/>
                <w:szCs w:val="26"/>
                <w:lang w:val="nl-NL"/>
              </w:rPr>
            </w:pPr>
            <w:r w:rsidRPr="00130261">
              <w:rPr>
                <w:sz w:val="26"/>
                <w:szCs w:val="26"/>
                <w:lang w:val="nl-NL"/>
              </w:rPr>
              <w:t xml:space="preserve">P = </w:t>
            </w:r>
            <w:r w:rsidRPr="00130261">
              <w:rPr>
                <w:position w:val="-28"/>
                <w:sz w:val="26"/>
                <w:szCs w:val="26"/>
                <w:lang w:val="nl-NL"/>
              </w:rPr>
              <w:object w:dxaOrig="2360" w:dyaOrig="720">
                <v:shape id="_x0000_i3093" type="#_x0000_t75" style="width:117.75pt;height:36pt" o:ole="">
                  <v:imagedata r:id="rId3772" o:title=""/>
                </v:shape>
                <o:OLEObject Type="Embed" ProgID="Equation.3" ShapeID="_x0000_i3093" DrawAspect="Content" ObjectID="_1592694058" r:id="rId3794"/>
              </w:object>
            </w:r>
            <w:r w:rsidRPr="00130261">
              <w:rPr>
                <w:sz w:val="26"/>
                <w:szCs w:val="26"/>
                <w:lang w:val="nl-NL"/>
              </w:rPr>
              <w:t xml:space="preserve"> , với  x  </w:t>
            </w:r>
            <w:r w:rsidRPr="00130261">
              <w:rPr>
                <w:position w:val="-4"/>
                <w:sz w:val="26"/>
                <w:szCs w:val="26"/>
                <w:lang w:val="nl-NL"/>
              </w:rPr>
              <w:object w:dxaOrig="200" w:dyaOrig="240">
                <v:shape id="_x0000_i3094" type="#_x0000_t75" style="width:9.75pt;height:12pt" o:ole="">
                  <v:imagedata r:id="rId3774" o:title=""/>
                </v:shape>
                <o:OLEObject Type="Embed" ProgID="Equation.3" ShapeID="_x0000_i3094" DrawAspect="Content" ObjectID="_1592694059" r:id="rId3795"/>
              </w:object>
            </w:r>
            <w:r w:rsidRPr="00130261">
              <w:rPr>
                <w:sz w:val="26"/>
                <w:szCs w:val="26"/>
                <w:lang w:val="nl-NL"/>
              </w:rPr>
              <w:t xml:space="preserve"> 0</w:t>
            </w:r>
          </w:p>
          <w:p w:rsidR="00BE079F" w:rsidRPr="00130261" w:rsidRDefault="00BE079F" w:rsidP="00BE079F">
            <w:pPr>
              <w:rPr>
                <w:sz w:val="26"/>
                <w:szCs w:val="26"/>
                <w:lang w:val="nl-NL"/>
              </w:rPr>
            </w:pPr>
            <w:r w:rsidRPr="00130261">
              <w:rPr>
                <w:sz w:val="26"/>
                <w:szCs w:val="26"/>
                <w:lang w:val="nl-NL"/>
              </w:rPr>
              <w:t xml:space="preserve">   = </w:t>
            </w:r>
            <w:r w:rsidRPr="00130261">
              <w:rPr>
                <w:position w:val="-8"/>
                <w:sz w:val="26"/>
                <w:szCs w:val="26"/>
                <w:lang w:val="nl-NL"/>
              </w:rPr>
              <w:object w:dxaOrig="2680" w:dyaOrig="360">
                <v:shape id="_x0000_i3095" type="#_x0000_t75" style="width:134.25pt;height:18pt" o:ole="">
                  <v:imagedata r:id="rId3796" o:title=""/>
                </v:shape>
                <o:OLEObject Type="Embed" ProgID="Equation.3" ShapeID="_x0000_i3095" DrawAspect="Content" ObjectID="_1592694060" r:id="rId3797"/>
              </w:object>
            </w:r>
          </w:p>
          <w:p w:rsidR="00BE079F" w:rsidRPr="00130261" w:rsidRDefault="00BE079F" w:rsidP="00BE079F">
            <w:pPr>
              <w:rPr>
                <w:sz w:val="26"/>
                <w:szCs w:val="26"/>
                <w:lang w:val="nl-NL"/>
              </w:rPr>
            </w:pPr>
            <w:r w:rsidRPr="00130261">
              <w:rPr>
                <w:sz w:val="26"/>
                <w:szCs w:val="26"/>
                <w:lang w:val="nl-NL"/>
              </w:rPr>
              <w:t xml:space="preserve">b)Tìm các giá trị nguyên dương của x để biểu thức Q  = </w:t>
            </w:r>
            <w:r w:rsidRPr="00130261">
              <w:rPr>
                <w:position w:val="-24"/>
                <w:sz w:val="26"/>
                <w:szCs w:val="26"/>
                <w:lang w:val="nl-NL"/>
              </w:rPr>
              <w:object w:dxaOrig="580" w:dyaOrig="620">
                <v:shape id="_x0000_i3096" type="#_x0000_t75" style="width:29.25pt;height:30.75pt" o:ole="">
                  <v:imagedata r:id="rId3776" o:title=""/>
                </v:shape>
                <o:OLEObject Type="Embed" ProgID="Equation.3" ShapeID="_x0000_i3096" DrawAspect="Content" ObjectID="_1592694061" r:id="rId3798"/>
              </w:object>
            </w:r>
            <w:r w:rsidRPr="00130261">
              <w:rPr>
                <w:sz w:val="26"/>
                <w:szCs w:val="26"/>
                <w:lang w:val="nl-NL"/>
              </w:rPr>
              <w:t xml:space="preserve"> nhận giá trị nguyên.</w:t>
            </w:r>
          </w:p>
          <w:p w:rsidR="00BE079F" w:rsidRPr="00130261" w:rsidRDefault="00BE079F" w:rsidP="00BE079F">
            <w:pPr>
              <w:rPr>
                <w:sz w:val="26"/>
                <w:szCs w:val="26"/>
                <w:lang w:val="nl-NL"/>
              </w:rPr>
            </w:pPr>
            <w:r w:rsidRPr="00130261">
              <w:rPr>
                <w:sz w:val="26"/>
                <w:szCs w:val="26"/>
                <w:lang w:val="nl-NL"/>
              </w:rPr>
              <w:t xml:space="preserve">Q  = </w:t>
            </w:r>
            <w:r w:rsidRPr="00130261">
              <w:rPr>
                <w:position w:val="-24"/>
                <w:sz w:val="26"/>
                <w:szCs w:val="26"/>
                <w:lang w:val="nl-NL"/>
              </w:rPr>
              <w:object w:dxaOrig="580" w:dyaOrig="620">
                <v:shape id="_x0000_i3097" type="#_x0000_t75" style="width:29.25pt;height:30.75pt" o:ole="">
                  <v:imagedata r:id="rId3776" o:title=""/>
                </v:shape>
                <o:OLEObject Type="Embed" ProgID="Equation.3" ShapeID="_x0000_i3097" DrawAspect="Content" ObjectID="_1592694062" r:id="rId3799"/>
              </w:object>
            </w:r>
            <w:r w:rsidRPr="00130261">
              <w:rPr>
                <w:sz w:val="26"/>
                <w:szCs w:val="26"/>
                <w:lang w:val="nl-NL"/>
              </w:rPr>
              <w:t xml:space="preserve"> = </w:t>
            </w:r>
            <w:r w:rsidRPr="00130261">
              <w:rPr>
                <w:position w:val="-32"/>
                <w:sz w:val="26"/>
                <w:szCs w:val="26"/>
                <w:lang w:val="nl-NL"/>
              </w:rPr>
              <w:object w:dxaOrig="3280" w:dyaOrig="760">
                <v:shape id="_x0000_i3098" type="#_x0000_t75" style="width:164.25pt;height:38.25pt" o:ole="">
                  <v:imagedata r:id="rId3800" o:title=""/>
                </v:shape>
                <o:OLEObject Type="Embed" ProgID="Equation.3" ShapeID="_x0000_i3098" DrawAspect="Content" ObjectID="_1592694063" r:id="rId3801"/>
              </w:object>
            </w:r>
          </w:p>
          <w:p w:rsidR="00BE079F" w:rsidRPr="00130261" w:rsidRDefault="00BE079F" w:rsidP="00BE079F">
            <w:pPr>
              <w:rPr>
                <w:sz w:val="26"/>
                <w:szCs w:val="26"/>
                <w:lang w:val="nl-NL"/>
              </w:rPr>
            </w:pPr>
            <w:r w:rsidRPr="00130261">
              <w:rPr>
                <w:sz w:val="26"/>
                <w:szCs w:val="26"/>
                <w:lang w:val="nl-NL"/>
              </w:rPr>
              <w:t>Q</w:t>
            </w:r>
            <w:r w:rsidRPr="00130261">
              <w:rPr>
                <w:position w:val="-28"/>
                <w:sz w:val="26"/>
                <w:szCs w:val="26"/>
                <w:lang w:val="nl-NL"/>
              </w:rPr>
              <w:object w:dxaOrig="2360" w:dyaOrig="660">
                <v:shape id="_x0000_i3099" type="#_x0000_t75" style="width:117.75pt;height:33pt" o:ole="">
                  <v:imagedata r:id="rId3802" o:title=""/>
                </v:shape>
                <o:OLEObject Type="Embed" ProgID="Equation.3" ShapeID="_x0000_i3099" DrawAspect="Content" ObjectID="_1592694064" r:id="rId3803"/>
              </w:object>
            </w:r>
          </w:p>
          <w:p w:rsidR="00BE079F" w:rsidRPr="00130261" w:rsidRDefault="00BE079F" w:rsidP="00BE079F">
            <w:pPr>
              <w:rPr>
                <w:sz w:val="26"/>
                <w:szCs w:val="26"/>
                <w:lang w:val="nl-NL"/>
              </w:rPr>
            </w:pPr>
            <w:r w:rsidRPr="00130261">
              <w:rPr>
                <w:b/>
                <w:sz w:val="26"/>
                <w:szCs w:val="26"/>
                <w:lang w:val="nl-NL"/>
              </w:rPr>
              <w:t>Bài  4</w:t>
            </w:r>
            <w:r w:rsidRPr="00130261">
              <w:rPr>
                <w:sz w:val="26"/>
                <w:szCs w:val="26"/>
                <w:lang w:val="nl-NL"/>
              </w:rPr>
              <w:t xml:space="preserve">: </w:t>
            </w:r>
            <w:r w:rsidRPr="00130261">
              <w:rPr>
                <w:i/>
                <w:sz w:val="26"/>
                <w:szCs w:val="26"/>
                <w:lang w:val="nl-NL"/>
              </w:rPr>
              <w:t>(3,0 điểm)</w:t>
            </w:r>
          </w:p>
          <w:p w:rsidR="00BE079F" w:rsidRPr="00130261" w:rsidRDefault="00BE079F" w:rsidP="001E40D0">
            <w:pPr>
              <w:numPr>
                <w:ilvl w:val="0"/>
                <w:numId w:val="104"/>
              </w:numPr>
              <w:rPr>
                <w:sz w:val="26"/>
                <w:szCs w:val="26"/>
                <w:lang w:val="nl-NL"/>
              </w:rPr>
            </w:pPr>
            <w:r w:rsidRPr="00130261">
              <w:rPr>
                <w:sz w:val="26"/>
                <w:szCs w:val="26"/>
                <w:u w:val="single"/>
                <w:lang w:val="nl-NL"/>
              </w:rPr>
              <w:t>Chứng minh tứ giác AEID nội tiếp được  trong một đường tròn</w:t>
            </w:r>
            <w:r w:rsidRPr="00130261">
              <w:rPr>
                <w:sz w:val="26"/>
                <w:szCs w:val="26"/>
                <w:lang w:val="nl-NL"/>
              </w:rPr>
              <w:t>.</w:t>
            </w:r>
          </w:p>
          <w:p w:rsidR="00BE079F" w:rsidRPr="00130261" w:rsidRDefault="00BE079F" w:rsidP="00BE079F">
            <w:pPr>
              <w:rPr>
                <w:sz w:val="26"/>
                <w:szCs w:val="26"/>
                <w:lang w:val="nl-NL"/>
              </w:rPr>
            </w:pPr>
          </w:p>
          <w:p w:rsidR="00BE079F" w:rsidRPr="00130261" w:rsidRDefault="00BE079F" w:rsidP="00BE079F">
            <w:pPr>
              <w:rPr>
                <w:sz w:val="26"/>
                <w:szCs w:val="26"/>
                <w:lang w:val="nl-NL"/>
              </w:rPr>
            </w:pPr>
            <w:r>
              <w:rPr>
                <w:noProof/>
                <w:lang w:val="en-US"/>
              </w:rPr>
              <w:drawing>
                <wp:anchor distT="0" distB="0" distL="114300" distR="114300" simplePos="0" relativeHeight="251885568" behindDoc="0" locked="0" layoutInCell="1" allowOverlap="1">
                  <wp:simplePos x="0" y="0"/>
                  <wp:positionH relativeFrom="column">
                    <wp:posOffset>3810</wp:posOffset>
                  </wp:positionH>
                  <wp:positionV relativeFrom="paragraph">
                    <wp:posOffset>-3810</wp:posOffset>
                  </wp:positionV>
                  <wp:extent cx="2205990" cy="2003425"/>
                  <wp:effectExtent l="0" t="0" r="0" b="0"/>
                  <wp:wrapSquare wrapText="bothSides"/>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804">
                            <a:extLst>
                              <a:ext uri="{28A0092B-C50C-407E-A947-70E740481C1C}">
                                <a14:useLocalDpi xmlns:a14="http://schemas.microsoft.com/office/drawing/2010/main" val="0"/>
                              </a:ext>
                            </a:extLst>
                          </a:blip>
                          <a:srcRect/>
                          <a:stretch>
                            <a:fillRect/>
                          </a:stretch>
                        </pic:blipFill>
                        <pic:spPr bwMode="auto">
                          <a:xfrm>
                            <a:off x="0" y="0"/>
                            <a:ext cx="2205990" cy="2003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sz w:val="26"/>
                <w:szCs w:val="26"/>
                <w:lang w:val="nl-NL"/>
              </w:rPr>
              <w:t xml:space="preserve">Ta có: </w:t>
            </w:r>
            <w:r w:rsidRPr="00130261">
              <w:rPr>
                <w:position w:val="-4"/>
                <w:sz w:val="26"/>
                <w:szCs w:val="26"/>
                <w:lang w:val="nl-NL"/>
              </w:rPr>
              <w:object w:dxaOrig="260" w:dyaOrig="240">
                <v:shape id="_x0000_i3100" type="#_x0000_t75" style="width:12.75pt;height:12pt" o:ole="">
                  <v:imagedata r:id="rId3805" o:title=""/>
                </v:shape>
                <o:OLEObject Type="Embed" ProgID="Equation.3" ShapeID="_x0000_i3100" DrawAspect="Content" ObjectID="_1592694065" r:id="rId3806"/>
              </w:object>
            </w:r>
            <w:r w:rsidRPr="00130261">
              <w:rPr>
                <w:sz w:val="26"/>
                <w:szCs w:val="26"/>
                <w:lang w:val="nl-NL"/>
              </w:rPr>
              <w:t>A = 60</w:t>
            </w:r>
            <w:r w:rsidRPr="00130261">
              <w:rPr>
                <w:sz w:val="26"/>
                <w:szCs w:val="26"/>
                <w:vertAlign w:val="superscript"/>
                <w:lang w:val="nl-NL"/>
              </w:rPr>
              <w:t>0</w:t>
            </w:r>
            <w:r w:rsidRPr="00130261">
              <w:rPr>
                <w:sz w:val="26"/>
                <w:szCs w:val="26"/>
                <w:lang w:val="nl-NL"/>
              </w:rPr>
              <w:t xml:space="preserve"> </w:t>
            </w:r>
            <w:r w:rsidRPr="00130261">
              <w:rPr>
                <w:position w:val="-6"/>
                <w:sz w:val="26"/>
                <w:szCs w:val="26"/>
                <w:lang w:val="nl-NL"/>
              </w:rPr>
              <w:object w:dxaOrig="300" w:dyaOrig="240">
                <v:shape id="_x0000_i3101" type="#_x0000_t75" style="width:15pt;height:12pt" o:ole="">
                  <v:imagedata r:id="rId3807" o:title=""/>
                </v:shape>
                <o:OLEObject Type="Embed" ProgID="Equation.3" ShapeID="_x0000_i3101" DrawAspect="Content" ObjectID="_1592694066" r:id="rId3808"/>
              </w:object>
            </w:r>
            <w:r w:rsidRPr="00130261">
              <w:rPr>
                <w:sz w:val="26"/>
                <w:szCs w:val="26"/>
                <w:lang w:val="nl-NL"/>
              </w:rPr>
              <w:t xml:space="preserve"> </w:t>
            </w:r>
            <w:r w:rsidRPr="00130261">
              <w:rPr>
                <w:position w:val="-4"/>
                <w:sz w:val="26"/>
                <w:szCs w:val="26"/>
                <w:lang w:val="nl-NL"/>
              </w:rPr>
              <w:object w:dxaOrig="260" w:dyaOrig="240">
                <v:shape id="_x0000_i3102" type="#_x0000_t75" style="width:12.75pt;height:12pt" o:ole="">
                  <v:imagedata r:id="rId3809" o:title=""/>
                </v:shape>
                <o:OLEObject Type="Embed" ProgID="Equation.3" ShapeID="_x0000_i3102" DrawAspect="Content" ObjectID="_1592694067" r:id="rId3810"/>
              </w:object>
            </w:r>
            <w:r w:rsidRPr="00130261">
              <w:rPr>
                <w:sz w:val="26"/>
                <w:szCs w:val="26"/>
                <w:lang w:val="nl-NL"/>
              </w:rPr>
              <w:t xml:space="preserve">B + </w:t>
            </w:r>
            <w:r w:rsidRPr="00130261">
              <w:rPr>
                <w:position w:val="-4"/>
                <w:sz w:val="26"/>
                <w:szCs w:val="26"/>
                <w:lang w:val="nl-NL"/>
              </w:rPr>
              <w:object w:dxaOrig="260" w:dyaOrig="240">
                <v:shape id="_x0000_i3103" type="#_x0000_t75" style="width:12.75pt;height:12pt" o:ole="">
                  <v:imagedata r:id="rId3809" o:title=""/>
                </v:shape>
                <o:OLEObject Type="Embed" ProgID="Equation.3" ShapeID="_x0000_i3103" DrawAspect="Content" ObjectID="_1592694068" r:id="rId3811"/>
              </w:object>
            </w:r>
            <w:r w:rsidRPr="00130261">
              <w:rPr>
                <w:sz w:val="26"/>
                <w:szCs w:val="26"/>
                <w:lang w:val="nl-NL"/>
              </w:rPr>
              <w:t>C = 120</w:t>
            </w:r>
            <w:r w:rsidRPr="00130261">
              <w:rPr>
                <w:sz w:val="26"/>
                <w:szCs w:val="26"/>
                <w:vertAlign w:val="superscript"/>
                <w:lang w:val="nl-NL"/>
              </w:rPr>
              <w:t>0</w:t>
            </w:r>
          </w:p>
          <w:p w:rsidR="00BE079F" w:rsidRPr="00130261" w:rsidRDefault="00BE079F" w:rsidP="00BE079F">
            <w:pPr>
              <w:rPr>
                <w:sz w:val="26"/>
                <w:szCs w:val="26"/>
                <w:lang w:val="nl-NL"/>
              </w:rPr>
            </w:pPr>
            <w:r w:rsidRPr="00130261">
              <w:rPr>
                <w:position w:val="-6"/>
                <w:sz w:val="26"/>
                <w:szCs w:val="26"/>
                <w:lang w:val="nl-NL"/>
              </w:rPr>
              <w:object w:dxaOrig="300" w:dyaOrig="240">
                <v:shape id="_x0000_i3104" type="#_x0000_t75" style="width:15pt;height:12pt" o:ole="">
                  <v:imagedata r:id="rId3807" o:title=""/>
                </v:shape>
                <o:OLEObject Type="Embed" ProgID="Equation.3" ShapeID="_x0000_i3104" DrawAspect="Content" ObjectID="_1592694069" r:id="rId3812"/>
              </w:object>
            </w:r>
            <w:r w:rsidRPr="00130261">
              <w:rPr>
                <w:sz w:val="26"/>
                <w:szCs w:val="26"/>
                <w:lang w:val="nl-NL"/>
              </w:rPr>
              <w:t xml:space="preserve"> </w:t>
            </w:r>
            <w:r w:rsidRPr="00130261">
              <w:rPr>
                <w:position w:val="-4"/>
                <w:sz w:val="26"/>
                <w:szCs w:val="26"/>
                <w:lang w:val="nl-NL"/>
              </w:rPr>
              <w:object w:dxaOrig="260" w:dyaOrig="240">
                <v:shape id="_x0000_i3105" type="#_x0000_t75" style="width:12.75pt;height:12pt" o:ole="">
                  <v:imagedata r:id="rId3813" o:title=""/>
                </v:shape>
                <o:OLEObject Type="Embed" ProgID="Equation.3" ShapeID="_x0000_i3105" DrawAspect="Content" ObjectID="_1592694070" r:id="rId3814"/>
              </w:object>
            </w:r>
            <w:r w:rsidRPr="00130261">
              <w:rPr>
                <w:sz w:val="26"/>
                <w:szCs w:val="26"/>
                <w:lang w:val="nl-NL"/>
              </w:rPr>
              <w:t>IBC + ICB = 60</w:t>
            </w:r>
            <w:r w:rsidRPr="00130261">
              <w:rPr>
                <w:sz w:val="26"/>
                <w:szCs w:val="26"/>
                <w:vertAlign w:val="superscript"/>
                <w:lang w:val="nl-NL"/>
              </w:rPr>
              <w:t>0</w:t>
            </w:r>
            <w:r w:rsidRPr="00130261">
              <w:rPr>
                <w:sz w:val="26"/>
                <w:szCs w:val="26"/>
                <w:lang w:val="nl-NL"/>
              </w:rPr>
              <w:t xml:space="preserve"> ( vì BI , CI là phân giác)</w:t>
            </w:r>
          </w:p>
          <w:p w:rsidR="00BE079F" w:rsidRPr="00130261" w:rsidRDefault="00BE079F" w:rsidP="00BE079F">
            <w:pPr>
              <w:rPr>
                <w:sz w:val="26"/>
                <w:szCs w:val="26"/>
                <w:lang w:val="nl-NL"/>
              </w:rPr>
            </w:pPr>
            <w:r w:rsidRPr="00130261">
              <w:rPr>
                <w:position w:val="-6"/>
                <w:sz w:val="26"/>
                <w:szCs w:val="26"/>
                <w:lang w:val="nl-NL"/>
              </w:rPr>
              <w:object w:dxaOrig="300" w:dyaOrig="240">
                <v:shape id="_x0000_i3106" type="#_x0000_t75" style="width:15pt;height:12pt" o:ole="">
                  <v:imagedata r:id="rId3807" o:title=""/>
                </v:shape>
                <o:OLEObject Type="Embed" ProgID="Equation.3" ShapeID="_x0000_i3106" DrawAspect="Content" ObjectID="_1592694071" r:id="rId3815"/>
              </w:object>
            </w:r>
            <w:r w:rsidRPr="00130261">
              <w:rPr>
                <w:position w:val="-4"/>
                <w:sz w:val="26"/>
                <w:szCs w:val="26"/>
                <w:lang w:val="nl-NL"/>
              </w:rPr>
              <w:object w:dxaOrig="260" w:dyaOrig="240">
                <v:shape id="_x0000_i3107" type="#_x0000_t75" style="width:12.75pt;height:12pt" o:ole="">
                  <v:imagedata r:id="rId3813" o:title=""/>
                </v:shape>
                <o:OLEObject Type="Embed" ProgID="Equation.3" ShapeID="_x0000_i3107" DrawAspect="Content" ObjectID="_1592694072" r:id="rId3816"/>
              </w:object>
            </w:r>
            <w:r w:rsidRPr="00130261">
              <w:rPr>
                <w:sz w:val="26"/>
                <w:szCs w:val="26"/>
                <w:lang w:val="nl-NL"/>
              </w:rPr>
              <w:t>BIC = 120</w:t>
            </w:r>
            <w:r w:rsidRPr="00130261">
              <w:rPr>
                <w:sz w:val="26"/>
                <w:szCs w:val="26"/>
                <w:vertAlign w:val="superscript"/>
                <w:lang w:val="nl-NL"/>
              </w:rPr>
              <w:t>0</w:t>
            </w:r>
            <w:r w:rsidRPr="00130261">
              <w:rPr>
                <w:sz w:val="26"/>
                <w:szCs w:val="26"/>
                <w:lang w:val="nl-NL"/>
              </w:rPr>
              <w:t xml:space="preserve"> </w:t>
            </w:r>
            <w:r w:rsidRPr="00130261">
              <w:rPr>
                <w:position w:val="-6"/>
                <w:sz w:val="26"/>
                <w:szCs w:val="26"/>
                <w:lang w:val="nl-NL"/>
              </w:rPr>
              <w:object w:dxaOrig="300" w:dyaOrig="240">
                <v:shape id="_x0000_i3108" type="#_x0000_t75" style="width:15pt;height:12pt" o:ole="">
                  <v:imagedata r:id="rId3807" o:title=""/>
                </v:shape>
                <o:OLEObject Type="Embed" ProgID="Equation.3" ShapeID="_x0000_i3108" DrawAspect="Content" ObjectID="_1592694073" r:id="rId3817"/>
              </w:object>
            </w:r>
            <w:r w:rsidRPr="00130261">
              <w:rPr>
                <w:sz w:val="26"/>
                <w:szCs w:val="26"/>
                <w:lang w:val="nl-NL"/>
              </w:rPr>
              <w:t xml:space="preserve"> </w:t>
            </w:r>
            <w:r w:rsidRPr="00130261">
              <w:rPr>
                <w:position w:val="-4"/>
                <w:sz w:val="26"/>
                <w:szCs w:val="26"/>
                <w:lang w:val="nl-NL"/>
              </w:rPr>
              <w:object w:dxaOrig="260" w:dyaOrig="240">
                <v:shape id="_x0000_i3109" type="#_x0000_t75" style="width:12.75pt;height:12pt" o:ole="">
                  <v:imagedata r:id="rId3813" o:title=""/>
                </v:shape>
                <o:OLEObject Type="Embed" ProgID="Equation.3" ShapeID="_x0000_i3109" DrawAspect="Content" ObjectID="_1592694074" r:id="rId3818"/>
              </w:object>
            </w:r>
            <w:r w:rsidRPr="00130261">
              <w:rPr>
                <w:sz w:val="26"/>
                <w:szCs w:val="26"/>
                <w:lang w:val="nl-NL"/>
              </w:rPr>
              <w:t>EID = 120</w:t>
            </w:r>
            <w:r w:rsidRPr="00130261">
              <w:rPr>
                <w:sz w:val="26"/>
                <w:szCs w:val="26"/>
                <w:vertAlign w:val="superscript"/>
                <w:lang w:val="nl-NL"/>
              </w:rPr>
              <w:t>0</w:t>
            </w:r>
            <w:r w:rsidRPr="00130261">
              <w:rPr>
                <w:sz w:val="26"/>
                <w:szCs w:val="26"/>
                <w:lang w:val="nl-NL"/>
              </w:rPr>
              <w:t xml:space="preserve">  </w:t>
            </w:r>
          </w:p>
          <w:p w:rsidR="00BE079F" w:rsidRPr="00130261" w:rsidRDefault="00BE079F" w:rsidP="00BE079F">
            <w:pPr>
              <w:rPr>
                <w:sz w:val="26"/>
                <w:szCs w:val="26"/>
                <w:lang w:val="nl-NL"/>
              </w:rPr>
            </w:pPr>
            <w:r w:rsidRPr="00130261">
              <w:rPr>
                <w:sz w:val="26"/>
                <w:szCs w:val="26"/>
                <w:lang w:val="nl-NL"/>
              </w:rPr>
              <w:t xml:space="preserve">Tứ giác AEID có :   </w:t>
            </w:r>
            <w:r w:rsidRPr="00130261">
              <w:rPr>
                <w:position w:val="-4"/>
                <w:sz w:val="26"/>
                <w:szCs w:val="26"/>
                <w:lang w:val="nl-NL"/>
              </w:rPr>
              <w:object w:dxaOrig="260" w:dyaOrig="240">
                <v:shape id="_x0000_i3110" type="#_x0000_t75" style="width:12.75pt;height:12pt" o:ole="">
                  <v:imagedata r:id="rId3813" o:title=""/>
                </v:shape>
                <o:OLEObject Type="Embed" ProgID="Equation.3" ShapeID="_x0000_i3110" DrawAspect="Content" ObjectID="_1592694075" r:id="rId3819"/>
              </w:object>
            </w:r>
            <w:r w:rsidRPr="00130261">
              <w:rPr>
                <w:sz w:val="26"/>
                <w:szCs w:val="26"/>
                <w:lang w:val="nl-NL"/>
              </w:rPr>
              <w:t xml:space="preserve">EID + </w:t>
            </w:r>
            <w:r w:rsidRPr="00130261">
              <w:rPr>
                <w:position w:val="-4"/>
                <w:sz w:val="26"/>
                <w:szCs w:val="26"/>
                <w:lang w:val="nl-NL"/>
              </w:rPr>
              <w:object w:dxaOrig="260" w:dyaOrig="240">
                <v:shape id="_x0000_i3111" type="#_x0000_t75" style="width:12.75pt;height:12pt" o:ole="">
                  <v:imagedata r:id="rId3820" o:title=""/>
                </v:shape>
                <o:OLEObject Type="Embed" ProgID="Equation.3" ShapeID="_x0000_i3111" DrawAspect="Content" ObjectID="_1592694076" r:id="rId3821"/>
              </w:object>
            </w:r>
            <w:r w:rsidRPr="00130261">
              <w:rPr>
                <w:sz w:val="26"/>
                <w:szCs w:val="26"/>
                <w:lang w:val="nl-NL"/>
              </w:rPr>
              <w:t>A = 120</w:t>
            </w:r>
            <w:r w:rsidRPr="00130261">
              <w:rPr>
                <w:sz w:val="26"/>
                <w:szCs w:val="26"/>
                <w:vertAlign w:val="superscript"/>
                <w:lang w:val="nl-NL"/>
              </w:rPr>
              <w:t>0</w:t>
            </w:r>
            <w:r w:rsidRPr="00130261">
              <w:rPr>
                <w:sz w:val="26"/>
                <w:szCs w:val="26"/>
                <w:lang w:val="nl-NL"/>
              </w:rPr>
              <w:t xml:space="preserve"> + 60</w:t>
            </w:r>
            <w:r w:rsidRPr="00130261">
              <w:rPr>
                <w:sz w:val="26"/>
                <w:szCs w:val="26"/>
                <w:vertAlign w:val="superscript"/>
                <w:lang w:val="nl-NL"/>
              </w:rPr>
              <w:t>0</w:t>
            </w:r>
            <w:r w:rsidRPr="00130261">
              <w:rPr>
                <w:sz w:val="26"/>
                <w:szCs w:val="26"/>
                <w:lang w:val="nl-NL"/>
              </w:rPr>
              <w:t xml:space="preserve"> = 180</w:t>
            </w:r>
            <w:r w:rsidRPr="00130261">
              <w:rPr>
                <w:sz w:val="26"/>
                <w:szCs w:val="26"/>
                <w:vertAlign w:val="superscript"/>
                <w:lang w:val="nl-NL"/>
              </w:rPr>
              <w:t>0</w:t>
            </w:r>
            <w:r w:rsidRPr="00130261">
              <w:rPr>
                <w:sz w:val="26"/>
                <w:szCs w:val="26"/>
                <w:lang w:val="nl-NL"/>
              </w:rPr>
              <w:t xml:space="preserve"> </w:t>
            </w:r>
          </w:p>
          <w:p w:rsidR="00BE079F" w:rsidRPr="00130261" w:rsidRDefault="00BE079F" w:rsidP="00BE079F">
            <w:pPr>
              <w:rPr>
                <w:sz w:val="26"/>
                <w:szCs w:val="26"/>
                <w:lang w:val="nl-NL"/>
              </w:rPr>
            </w:pPr>
            <w:r w:rsidRPr="00130261">
              <w:rPr>
                <w:sz w:val="26"/>
                <w:szCs w:val="26"/>
                <w:lang w:val="nl-NL"/>
              </w:rPr>
              <w:t>Nên: tứ giác AEID nội tiếp được  trong một đường tròn</w:t>
            </w:r>
          </w:p>
          <w:p w:rsidR="00BE079F" w:rsidRPr="00130261" w:rsidRDefault="00BE079F" w:rsidP="00BE079F">
            <w:pPr>
              <w:rPr>
                <w:sz w:val="26"/>
                <w:szCs w:val="26"/>
                <w:u w:val="single"/>
                <w:lang w:val="nl-NL"/>
              </w:rPr>
            </w:pPr>
            <w:r w:rsidRPr="00130261">
              <w:rPr>
                <w:sz w:val="26"/>
                <w:szCs w:val="26"/>
                <w:lang w:val="nl-NL"/>
              </w:rPr>
              <w:t xml:space="preserve">b) </w:t>
            </w:r>
            <w:r w:rsidRPr="00130261">
              <w:rPr>
                <w:sz w:val="26"/>
                <w:szCs w:val="26"/>
                <w:u w:val="single"/>
                <w:lang w:val="nl-NL"/>
              </w:rPr>
              <w:t>Chứng minh rằng: ID = IE</w:t>
            </w:r>
          </w:p>
          <w:p w:rsidR="00BE079F" w:rsidRPr="00130261" w:rsidRDefault="00BE079F" w:rsidP="00BE079F">
            <w:pPr>
              <w:jc w:val="both"/>
              <w:rPr>
                <w:sz w:val="26"/>
                <w:szCs w:val="26"/>
                <w:lang w:val="nl-NL"/>
              </w:rPr>
            </w:pPr>
            <w:r w:rsidRPr="00130261">
              <w:rPr>
                <w:sz w:val="26"/>
                <w:szCs w:val="26"/>
                <w:lang w:val="nl-NL"/>
              </w:rPr>
              <w:t>Tam giác ABC có BI và CI  là hai đường phân giác, nên CI là phân giác thứ ba</w:t>
            </w:r>
          </w:p>
          <w:p w:rsidR="00BE079F" w:rsidRPr="00130261" w:rsidRDefault="00BE079F" w:rsidP="00BE079F">
            <w:pPr>
              <w:rPr>
                <w:sz w:val="26"/>
                <w:szCs w:val="26"/>
                <w:lang w:val="nl-NL"/>
              </w:rPr>
            </w:pPr>
            <w:r w:rsidRPr="00130261">
              <w:rPr>
                <w:position w:val="-6"/>
                <w:sz w:val="26"/>
                <w:szCs w:val="26"/>
                <w:lang w:val="nl-NL"/>
              </w:rPr>
              <w:object w:dxaOrig="300" w:dyaOrig="240">
                <v:shape id="_x0000_i3112" type="#_x0000_t75" style="width:15pt;height:12pt" o:ole="">
                  <v:imagedata r:id="rId3807" o:title=""/>
                </v:shape>
                <o:OLEObject Type="Embed" ProgID="Equation.3" ShapeID="_x0000_i3112" DrawAspect="Content" ObjectID="_1592694077" r:id="rId3822"/>
              </w:object>
            </w:r>
            <w:r w:rsidRPr="00130261">
              <w:rPr>
                <w:position w:val="-4"/>
                <w:sz w:val="26"/>
                <w:szCs w:val="26"/>
                <w:lang w:val="nl-NL"/>
              </w:rPr>
              <w:object w:dxaOrig="260" w:dyaOrig="240">
                <v:shape id="_x0000_i3113" type="#_x0000_t75" style="width:12.75pt;height:12pt" o:ole="">
                  <v:imagedata r:id="rId3813" o:title=""/>
                </v:shape>
                <o:OLEObject Type="Embed" ProgID="Equation.3" ShapeID="_x0000_i3113" DrawAspect="Content" ObjectID="_1592694078" r:id="rId3823"/>
              </w:object>
            </w:r>
            <w:r w:rsidRPr="00130261">
              <w:rPr>
                <w:sz w:val="26"/>
                <w:szCs w:val="26"/>
                <w:lang w:val="nl-NL"/>
              </w:rPr>
              <w:t xml:space="preserve">EAI = </w:t>
            </w:r>
            <w:r w:rsidRPr="00130261">
              <w:rPr>
                <w:position w:val="-4"/>
                <w:sz w:val="26"/>
                <w:szCs w:val="26"/>
                <w:lang w:val="nl-NL"/>
              </w:rPr>
              <w:object w:dxaOrig="260" w:dyaOrig="240">
                <v:shape id="_x0000_i3114" type="#_x0000_t75" style="width:12.75pt;height:12pt" o:ole="">
                  <v:imagedata r:id="rId3813" o:title=""/>
                </v:shape>
                <o:OLEObject Type="Embed" ProgID="Equation.3" ShapeID="_x0000_i3114" DrawAspect="Content" ObjectID="_1592694079" r:id="rId3824"/>
              </w:object>
            </w:r>
            <w:r w:rsidRPr="00130261">
              <w:rPr>
                <w:sz w:val="26"/>
                <w:szCs w:val="26"/>
                <w:lang w:val="nl-NL"/>
              </w:rPr>
              <w:t xml:space="preserve">AID </w:t>
            </w:r>
          </w:p>
          <w:p w:rsidR="00BE079F" w:rsidRPr="00130261" w:rsidRDefault="00BE079F" w:rsidP="00BE079F">
            <w:pPr>
              <w:rPr>
                <w:sz w:val="26"/>
                <w:szCs w:val="26"/>
                <w:lang w:val="nl-NL"/>
              </w:rPr>
            </w:pPr>
            <w:r w:rsidRPr="00130261">
              <w:rPr>
                <w:position w:val="-6"/>
                <w:sz w:val="26"/>
                <w:szCs w:val="26"/>
                <w:lang w:val="nl-NL"/>
              </w:rPr>
              <w:object w:dxaOrig="300" w:dyaOrig="240">
                <v:shape id="_x0000_i3115" type="#_x0000_t75" style="width:15pt;height:12pt" o:ole="">
                  <v:imagedata r:id="rId3807" o:title=""/>
                </v:shape>
                <o:OLEObject Type="Embed" ProgID="Equation.3" ShapeID="_x0000_i3115" DrawAspect="Content" ObjectID="_1592694080" r:id="rId3825"/>
              </w:object>
            </w:r>
            <w:r w:rsidRPr="00130261">
              <w:rPr>
                <w:sz w:val="26"/>
                <w:szCs w:val="26"/>
                <w:lang w:val="nl-NL"/>
              </w:rPr>
              <w:t xml:space="preserve"> cung EI = cung ID  . Vậy: EI = ID</w:t>
            </w:r>
          </w:p>
          <w:p w:rsidR="00BE079F" w:rsidRPr="00130261" w:rsidRDefault="00BE079F" w:rsidP="00BE079F">
            <w:pPr>
              <w:rPr>
                <w:sz w:val="26"/>
                <w:szCs w:val="26"/>
                <w:lang w:val="nl-NL"/>
              </w:rPr>
            </w:pPr>
          </w:p>
          <w:p w:rsidR="00BE079F" w:rsidRPr="00130261" w:rsidRDefault="00BE079F" w:rsidP="00BE079F">
            <w:pPr>
              <w:rPr>
                <w:sz w:val="26"/>
                <w:szCs w:val="26"/>
                <w:lang w:val="nl-NL"/>
              </w:rPr>
            </w:pPr>
            <w:r w:rsidRPr="00130261">
              <w:rPr>
                <w:sz w:val="26"/>
                <w:szCs w:val="26"/>
                <w:lang w:val="nl-NL"/>
              </w:rPr>
              <w:t>c) Chứng minh rằng: BA.BE = BD. BI</w:t>
            </w:r>
          </w:p>
          <w:p w:rsidR="00BE079F" w:rsidRPr="00130261" w:rsidRDefault="00BE079F" w:rsidP="00BE079F">
            <w:pPr>
              <w:rPr>
                <w:sz w:val="26"/>
                <w:szCs w:val="26"/>
                <w:lang w:val="nl-NL"/>
              </w:rPr>
            </w:pPr>
            <w:r w:rsidRPr="00130261">
              <w:rPr>
                <w:position w:val="-4"/>
                <w:sz w:val="26"/>
                <w:szCs w:val="26"/>
                <w:lang w:val="nl-NL"/>
              </w:rPr>
              <w:object w:dxaOrig="260" w:dyaOrig="240">
                <v:shape id="_x0000_i3116" type="#_x0000_t75" style="width:12.75pt;height:12pt" o:ole="">
                  <v:imagedata r:id="rId3813" o:title=""/>
                </v:shape>
                <o:OLEObject Type="Embed" ProgID="Equation.3" ShapeID="_x0000_i3116" DrawAspect="Content" ObjectID="_1592694081" r:id="rId3826"/>
              </w:object>
            </w:r>
            <w:r w:rsidRPr="00130261">
              <w:rPr>
                <w:sz w:val="26"/>
                <w:szCs w:val="26"/>
                <w:lang w:val="nl-NL"/>
              </w:rPr>
              <w:t xml:space="preserve">EAI = </w:t>
            </w:r>
            <w:r w:rsidRPr="00130261">
              <w:rPr>
                <w:position w:val="-4"/>
                <w:sz w:val="26"/>
                <w:szCs w:val="26"/>
                <w:lang w:val="nl-NL"/>
              </w:rPr>
              <w:object w:dxaOrig="260" w:dyaOrig="240">
                <v:shape id="_x0000_i3117" type="#_x0000_t75" style="width:12.75pt;height:12pt" o:ole="">
                  <v:imagedata r:id="rId3813" o:title=""/>
                </v:shape>
                <o:OLEObject Type="Embed" ProgID="Equation.3" ShapeID="_x0000_i3117" DrawAspect="Content" ObjectID="_1592694082" r:id="rId3827"/>
              </w:object>
            </w:r>
            <w:r w:rsidRPr="00130261">
              <w:rPr>
                <w:sz w:val="26"/>
                <w:szCs w:val="26"/>
                <w:lang w:val="nl-NL"/>
              </w:rPr>
              <w:t xml:space="preserve">EDI   ;  </w:t>
            </w:r>
            <w:r w:rsidRPr="00130261">
              <w:rPr>
                <w:position w:val="-4"/>
                <w:sz w:val="26"/>
                <w:szCs w:val="26"/>
                <w:lang w:val="nl-NL"/>
              </w:rPr>
              <w:object w:dxaOrig="260" w:dyaOrig="240">
                <v:shape id="_x0000_i3118" type="#_x0000_t75" style="width:12.75pt;height:12pt" o:ole="">
                  <v:imagedata r:id="rId3813" o:title=""/>
                </v:shape>
                <o:OLEObject Type="Embed" ProgID="Equation.3" ShapeID="_x0000_i3118" DrawAspect="Content" ObjectID="_1592694083" r:id="rId3828"/>
              </w:object>
            </w:r>
            <w:r w:rsidRPr="00130261">
              <w:rPr>
                <w:sz w:val="26"/>
                <w:szCs w:val="26"/>
                <w:lang w:val="nl-NL"/>
              </w:rPr>
              <w:t>ABD chung</w:t>
            </w:r>
          </w:p>
          <w:p w:rsidR="00BE079F" w:rsidRPr="00130261" w:rsidRDefault="00BE079F" w:rsidP="00BE079F">
            <w:pPr>
              <w:rPr>
                <w:sz w:val="26"/>
                <w:szCs w:val="26"/>
                <w:lang w:val="nl-NL"/>
              </w:rPr>
            </w:pPr>
            <w:r w:rsidRPr="00130261">
              <w:rPr>
                <w:position w:val="-6"/>
                <w:sz w:val="26"/>
                <w:szCs w:val="26"/>
                <w:lang w:val="nl-NL"/>
              </w:rPr>
              <w:object w:dxaOrig="300" w:dyaOrig="240">
                <v:shape id="_x0000_i3119" type="#_x0000_t75" style="width:15pt;height:12pt" o:ole="">
                  <v:imagedata r:id="rId3807" o:title=""/>
                </v:shape>
                <o:OLEObject Type="Embed" ProgID="Equation.3" ShapeID="_x0000_i3119" DrawAspect="Content" ObjectID="_1592694084" r:id="rId3829"/>
              </w:object>
            </w:r>
            <w:r w:rsidRPr="00130261">
              <w:rPr>
                <w:sz w:val="26"/>
                <w:szCs w:val="26"/>
                <w:lang w:val="nl-NL"/>
              </w:rPr>
              <w:t xml:space="preserve"> </w:t>
            </w:r>
            <w:r w:rsidRPr="00130261">
              <w:rPr>
                <w:position w:val="-4"/>
                <w:sz w:val="26"/>
                <w:szCs w:val="26"/>
                <w:lang w:val="nl-NL"/>
              </w:rPr>
              <w:object w:dxaOrig="220" w:dyaOrig="260">
                <v:shape id="_x0000_i3120" type="#_x0000_t75" style="width:11.25pt;height:12.75pt" o:ole="">
                  <v:imagedata r:id="rId3830" o:title=""/>
                </v:shape>
                <o:OLEObject Type="Embed" ProgID="Equation.3" ShapeID="_x0000_i3120" DrawAspect="Content" ObjectID="_1592694085" r:id="rId3831"/>
              </w:object>
            </w:r>
            <w:r w:rsidRPr="00130261">
              <w:rPr>
                <w:sz w:val="26"/>
                <w:szCs w:val="26"/>
                <w:lang w:val="nl-NL"/>
              </w:rPr>
              <w:t xml:space="preserve">BAI </w:t>
            </w:r>
            <w:r w:rsidRPr="00130261">
              <w:rPr>
                <w:sz w:val="26"/>
                <w:szCs w:val="26"/>
                <w:lang w:val="nl-NL"/>
              </w:rPr>
              <w:sym w:font="Symbol" w:char="F07E"/>
            </w:r>
            <w:r w:rsidRPr="00130261">
              <w:rPr>
                <w:position w:val="-4"/>
                <w:sz w:val="26"/>
                <w:szCs w:val="26"/>
                <w:lang w:val="nl-NL"/>
              </w:rPr>
              <w:object w:dxaOrig="220" w:dyaOrig="260">
                <v:shape id="_x0000_i3121" type="#_x0000_t75" style="width:11.25pt;height:12.75pt" o:ole="">
                  <v:imagedata r:id="rId3832" o:title=""/>
                </v:shape>
                <o:OLEObject Type="Embed" ProgID="Equation.3" ShapeID="_x0000_i3121" DrawAspect="Content" ObjectID="_1592694086" r:id="rId3833"/>
              </w:object>
            </w:r>
            <w:r w:rsidRPr="00130261">
              <w:rPr>
                <w:sz w:val="26"/>
                <w:szCs w:val="26"/>
                <w:lang w:val="nl-NL"/>
              </w:rPr>
              <w:t xml:space="preserve">BDE    </w:t>
            </w:r>
            <w:r w:rsidRPr="00130261">
              <w:rPr>
                <w:position w:val="-6"/>
                <w:sz w:val="26"/>
                <w:szCs w:val="26"/>
                <w:lang w:val="nl-NL"/>
              </w:rPr>
              <w:object w:dxaOrig="300" w:dyaOrig="240">
                <v:shape id="_x0000_i3122" type="#_x0000_t75" style="width:15pt;height:12pt" o:ole="">
                  <v:imagedata r:id="rId3807" o:title=""/>
                </v:shape>
                <o:OLEObject Type="Embed" ProgID="Equation.3" ShapeID="_x0000_i3122" DrawAspect="Content" ObjectID="_1592694087" r:id="rId3834"/>
              </w:object>
            </w:r>
            <w:r w:rsidRPr="00130261">
              <w:rPr>
                <w:sz w:val="26"/>
                <w:szCs w:val="26"/>
                <w:lang w:val="nl-NL"/>
              </w:rPr>
              <w:t xml:space="preserve"> </w:t>
            </w:r>
            <w:r w:rsidRPr="00130261">
              <w:rPr>
                <w:position w:val="-24"/>
                <w:sz w:val="26"/>
                <w:szCs w:val="26"/>
                <w:lang w:val="nl-NL"/>
              </w:rPr>
              <w:object w:dxaOrig="1060" w:dyaOrig="620">
                <v:shape id="_x0000_i3123" type="#_x0000_t75" style="width:53.25pt;height:30.75pt" o:ole="">
                  <v:imagedata r:id="rId3835" o:title=""/>
                </v:shape>
                <o:OLEObject Type="Embed" ProgID="Equation.3" ShapeID="_x0000_i3123" DrawAspect="Content" ObjectID="_1592694088" r:id="rId3836"/>
              </w:object>
            </w:r>
            <w:r w:rsidRPr="00130261">
              <w:rPr>
                <w:sz w:val="26"/>
                <w:szCs w:val="26"/>
                <w:lang w:val="nl-NL"/>
              </w:rPr>
              <w:t xml:space="preserve">   </w:t>
            </w:r>
            <w:r w:rsidRPr="00130261">
              <w:rPr>
                <w:position w:val="-6"/>
                <w:sz w:val="26"/>
                <w:szCs w:val="26"/>
                <w:lang w:val="nl-NL"/>
              </w:rPr>
              <w:object w:dxaOrig="300" w:dyaOrig="240">
                <v:shape id="_x0000_i3124" type="#_x0000_t75" style="width:15pt;height:12pt" o:ole="">
                  <v:imagedata r:id="rId3807" o:title=""/>
                </v:shape>
                <o:OLEObject Type="Embed" ProgID="Equation.3" ShapeID="_x0000_i3124" DrawAspect="Content" ObjectID="_1592694089" r:id="rId3837"/>
              </w:object>
            </w:r>
            <w:r w:rsidRPr="00130261">
              <w:rPr>
                <w:sz w:val="26"/>
                <w:szCs w:val="26"/>
                <w:lang w:val="nl-NL"/>
              </w:rPr>
              <w:t xml:space="preserve"> BA.BE = BD. BI</w:t>
            </w:r>
          </w:p>
          <w:p w:rsidR="00BE079F" w:rsidRPr="00130261" w:rsidRDefault="00BE079F" w:rsidP="00BE079F">
            <w:pPr>
              <w:rPr>
                <w:sz w:val="26"/>
                <w:szCs w:val="26"/>
                <w:lang w:val="nl-NL"/>
              </w:rPr>
            </w:pPr>
            <w:r w:rsidRPr="00130261">
              <w:rPr>
                <w:b/>
                <w:sz w:val="26"/>
                <w:szCs w:val="26"/>
                <w:lang w:val="nl-NL"/>
              </w:rPr>
              <w:t>Bài  5</w:t>
            </w:r>
            <w:r w:rsidRPr="00130261">
              <w:rPr>
                <w:sz w:val="26"/>
                <w:szCs w:val="26"/>
                <w:lang w:val="nl-NL"/>
              </w:rPr>
              <w:t xml:space="preserve">: </w:t>
            </w:r>
            <w:r w:rsidRPr="00130261">
              <w:rPr>
                <w:i/>
                <w:sz w:val="26"/>
                <w:szCs w:val="26"/>
                <w:lang w:val="nl-NL"/>
              </w:rPr>
              <w:t xml:space="preserve">(1,0 điểm)  </w:t>
            </w:r>
            <w:r w:rsidRPr="00130261">
              <w:rPr>
                <w:sz w:val="26"/>
                <w:szCs w:val="26"/>
                <w:lang w:val="nl-NL"/>
              </w:rPr>
              <w:t xml:space="preserve"> Chứng minh : </w:t>
            </w:r>
            <w:r w:rsidRPr="00130261">
              <w:rPr>
                <w:position w:val="-24"/>
                <w:sz w:val="26"/>
                <w:szCs w:val="26"/>
                <w:lang w:val="nl-NL"/>
              </w:rPr>
              <w:object w:dxaOrig="2040" w:dyaOrig="620">
                <v:shape id="_x0000_i3125" type="#_x0000_t75" style="width:102pt;height:30.75pt" o:ole="">
                  <v:imagedata r:id="rId3782" o:title=""/>
                </v:shape>
                <o:OLEObject Type="Embed" ProgID="Equation.3" ShapeID="_x0000_i3125" DrawAspect="Content" ObjectID="_1592694090" r:id="rId3838"/>
              </w:object>
            </w:r>
          </w:p>
          <w:p w:rsidR="00BE079F" w:rsidRPr="00130261" w:rsidRDefault="00BE079F" w:rsidP="00BE079F">
            <w:pPr>
              <w:rPr>
                <w:sz w:val="26"/>
                <w:szCs w:val="26"/>
                <w:lang w:val="nl-NL"/>
              </w:rPr>
            </w:pPr>
            <w:r>
              <w:rPr>
                <w:noProof/>
                <w:lang w:val="en-US"/>
              </w:rPr>
              <w:drawing>
                <wp:anchor distT="0" distB="0" distL="114300" distR="114300" simplePos="0" relativeHeight="251886592" behindDoc="0" locked="0" layoutInCell="1" allowOverlap="1">
                  <wp:simplePos x="0" y="0"/>
                  <wp:positionH relativeFrom="column">
                    <wp:posOffset>4251325</wp:posOffset>
                  </wp:positionH>
                  <wp:positionV relativeFrom="paragraph">
                    <wp:posOffset>177800</wp:posOffset>
                  </wp:positionV>
                  <wp:extent cx="2533650" cy="1885950"/>
                  <wp:effectExtent l="0" t="0" r="0" b="0"/>
                  <wp:wrapSquare wrapText="bothSides"/>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839">
                            <a:extLst>
                              <a:ext uri="{28A0092B-C50C-407E-A947-70E740481C1C}">
                                <a14:useLocalDpi xmlns:a14="http://schemas.microsoft.com/office/drawing/2010/main" val="0"/>
                              </a:ext>
                            </a:extLst>
                          </a:blip>
                          <a:srcRect/>
                          <a:stretch>
                            <a:fillRect/>
                          </a:stretch>
                        </pic:blipFill>
                        <pic:spPr bwMode="auto">
                          <a:xfrm>
                            <a:off x="0" y="0"/>
                            <a:ext cx="253365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0261">
              <w:rPr>
                <w:sz w:val="26"/>
                <w:szCs w:val="26"/>
                <w:lang w:val="nl-NL"/>
              </w:rPr>
              <w:t xml:space="preserve"> </w:t>
            </w:r>
          </w:p>
          <w:p w:rsidR="00BE079F" w:rsidRPr="00130261" w:rsidRDefault="00BE079F" w:rsidP="00BE079F">
            <w:pPr>
              <w:ind w:firstLine="720"/>
              <w:rPr>
                <w:sz w:val="26"/>
                <w:szCs w:val="26"/>
                <w:lang w:val="nl-NL"/>
              </w:rPr>
            </w:pPr>
            <w:r w:rsidRPr="00130261">
              <w:rPr>
                <w:sz w:val="26"/>
                <w:szCs w:val="26"/>
                <w:lang w:val="nl-NL"/>
              </w:rPr>
              <w:t>Qua A, dựng đường thẳng vuông góc với AF, đường thẳng này cắt đường thẳng CD tại M</w:t>
            </w:r>
          </w:p>
          <w:p w:rsidR="00BE079F" w:rsidRPr="00130261" w:rsidRDefault="00BE079F" w:rsidP="00BE079F">
            <w:pPr>
              <w:rPr>
                <w:sz w:val="26"/>
                <w:szCs w:val="26"/>
                <w:lang w:val="nl-NL"/>
              </w:rPr>
            </w:pPr>
            <w:r w:rsidRPr="00130261">
              <w:rPr>
                <w:sz w:val="26"/>
                <w:szCs w:val="26"/>
                <w:lang w:val="nl-NL"/>
              </w:rPr>
              <w:t xml:space="preserve">Ta có: Tứ giác AECM nội tiếp ( vì </w:t>
            </w:r>
            <w:r w:rsidRPr="00130261">
              <w:rPr>
                <w:position w:val="-4"/>
                <w:sz w:val="26"/>
                <w:szCs w:val="26"/>
                <w:lang w:val="nl-NL"/>
              </w:rPr>
              <w:object w:dxaOrig="260" w:dyaOrig="240">
                <v:shape id="_x0000_i3126" type="#_x0000_t75" style="width:12.75pt;height:12pt" o:ole="">
                  <v:imagedata r:id="rId3813" o:title=""/>
                </v:shape>
                <o:OLEObject Type="Embed" ProgID="Equation.3" ShapeID="_x0000_i3126" DrawAspect="Content" ObjectID="_1592694091" r:id="rId3840"/>
              </w:object>
            </w:r>
            <w:r w:rsidRPr="00130261">
              <w:rPr>
                <w:sz w:val="26"/>
                <w:szCs w:val="26"/>
                <w:lang w:val="nl-NL"/>
              </w:rPr>
              <w:t xml:space="preserve">EAM = </w:t>
            </w:r>
            <w:r w:rsidRPr="00130261">
              <w:rPr>
                <w:position w:val="-4"/>
                <w:sz w:val="26"/>
                <w:szCs w:val="26"/>
                <w:lang w:val="nl-NL"/>
              </w:rPr>
              <w:object w:dxaOrig="260" w:dyaOrig="240">
                <v:shape id="_x0000_i3127" type="#_x0000_t75" style="width:12.75pt;height:12pt" o:ole="">
                  <v:imagedata r:id="rId3813" o:title=""/>
                </v:shape>
                <o:OLEObject Type="Embed" ProgID="Equation.3" ShapeID="_x0000_i3127" DrawAspect="Content" ObjectID="_1592694092" r:id="rId3841"/>
              </w:object>
            </w:r>
            <w:r w:rsidRPr="00130261">
              <w:rPr>
                <w:sz w:val="26"/>
                <w:szCs w:val="26"/>
                <w:lang w:val="nl-NL"/>
              </w:rPr>
              <w:t>ECM = 90</w:t>
            </w:r>
            <w:r w:rsidRPr="00130261">
              <w:rPr>
                <w:sz w:val="26"/>
                <w:szCs w:val="26"/>
                <w:vertAlign w:val="superscript"/>
                <w:lang w:val="nl-NL"/>
              </w:rPr>
              <w:t>0</w:t>
            </w:r>
            <w:r w:rsidRPr="00130261">
              <w:rPr>
                <w:sz w:val="26"/>
                <w:szCs w:val="26"/>
                <w:lang w:val="nl-NL"/>
              </w:rPr>
              <w:t>)</w:t>
            </w:r>
          </w:p>
          <w:p w:rsidR="00BE079F" w:rsidRPr="00130261" w:rsidRDefault="00BE079F" w:rsidP="00BE079F">
            <w:pPr>
              <w:rPr>
                <w:sz w:val="26"/>
                <w:szCs w:val="26"/>
                <w:lang w:val="nl-NL"/>
              </w:rPr>
            </w:pPr>
            <w:r w:rsidRPr="00130261">
              <w:rPr>
                <w:position w:val="-6"/>
                <w:sz w:val="26"/>
                <w:szCs w:val="26"/>
                <w:lang w:val="nl-NL"/>
              </w:rPr>
              <w:object w:dxaOrig="300" w:dyaOrig="240">
                <v:shape id="_x0000_i3128" type="#_x0000_t75" style="width:15pt;height:12pt" o:ole="">
                  <v:imagedata r:id="rId3807" o:title=""/>
                </v:shape>
                <o:OLEObject Type="Embed" ProgID="Equation.3" ShapeID="_x0000_i3128" DrawAspect="Content" ObjectID="_1592694093" r:id="rId3842"/>
              </w:object>
            </w:r>
            <w:r w:rsidRPr="00130261">
              <w:rPr>
                <w:position w:val="-4"/>
                <w:sz w:val="26"/>
                <w:szCs w:val="26"/>
                <w:lang w:val="nl-NL"/>
              </w:rPr>
              <w:object w:dxaOrig="260" w:dyaOrig="240">
                <v:shape id="_x0000_i3129" type="#_x0000_t75" style="width:12.75pt;height:12pt" o:ole="">
                  <v:imagedata r:id="rId3813" o:title=""/>
                </v:shape>
                <o:OLEObject Type="Embed" ProgID="Equation.3" ShapeID="_x0000_i3129" DrawAspect="Content" ObjectID="_1592694094" r:id="rId3843"/>
              </w:object>
            </w:r>
            <w:r w:rsidRPr="00130261">
              <w:rPr>
                <w:sz w:val="26"/>
                <w:szCs w:val="26"/>
                <w:lang w:val="nl-NL"/>
              </w:rPr>
              <w:t xml:space="preserve">AME = </w:t>
            </w:r>
            <w:r w:rsidRPr="00130261">
              <w:rPr>
                <w:position w:val="-4"/>
                <w:sz w:val="26"/>
                <w:szCs w:val="26"/>
                <w:lang w:val="nl-NL"/>
              </w:rPr>
              <w:object w:dxaOrig="260" w:dyaOrig="240">
                <v:shape id="_x0000_i3130" type="#_x0000_t75" style="width:12.75pt;height:12pt" o:ole="">
                  <v:imagedata r:id="rId3813" o:title=""/>
                </v:shape>
                <o:OLEObject Type="Embed" ProgID="Equation.3" ShapeID="_x0000_i3130" DrawAspect="Content" ObjectID="_1592694095" r:id="rId3844"/>
              </w:object>
            </w:r>
            <w:r w:rsidRPr="00130261">
              <w:rPr>
                <w:sz w:val="26"/>
                <w:szCs w:val="26"/>
                <w:lang w:val="nl-NL"/>
              </w:rPr>
              <w:t>ACE = 45</w:t>
            </w:r>
            <w:r w:rsidRPr="00130261">
              <w:rPr>
                <w:sz w:val="26"/>
                <w:szCs w:val="26"/>
                <w:vertAlign w:val="superscript"/>
                <w:lang w:val="nl-NL"/>
              </w:rPr>
              <w:t>0</w:t>
            </w:r>
            <w:r w:rsidRPr="00130261">
              <w:rPr>
                <w:sz w:val="26"/>
                <w:szCs w:val="26"/>
                <w:lang w:val="nl-NL"/>
              </w:rPr>
              <w:t xml:space="preserve"> </w:t>
            </w:r>
          </w:p>
          <w:p w:rsidR="00BE079F" w:rsidRPr="00130261" w:rsidRDefault="00BE079F" w:rsidP="00BE079F">
            <w:pPr>
              <w:rPr>
                <w:sz w:val="26"/>
                <w:szCs w:val="26"/>
                <w:lang w:val="nl-NL"/>
              </w:rPr>
            </w:pPr>
            <w:r w:rsidRPr="00130261">
              <w:rPr>
                <w:position w:val="-6"/>
                <w:sz w:val="26"/>
                <w:szCs w:val="26"/>
                <w:lang w:val="nl-NL"/>
              </w:rPr>
              <w:object w:dxaOrig="300" w:dyaOrig="240">
                <v:shape id="_x0000_i3131" type="#_x0000_t75" style="width:15pt;height:12pt" o:ole="">
                  <v:imagedata r:id="rId3807" o:title=""/>
                </v:shape>
                <o:OLEObject Type="Embed" ProgID="Equation.3" ShapeID="_x0000_i3131" DrawAspect="Content" ObjectID="_1592694096" r:id="rId3845"/>
              </w:object>
            </w:r>
            <w:r w:rsidRPr="00130261">
              <w:rPr>
                <w:sz w:val="26"/>
                <w:szCs w:val="26"/>
                <w:lang w:val="nl-NL"/>
              </w:rPr>
              <w:t xml:space="preserve"> Tam giác AME vuông cân tại A   </w:t>
            </w:r>
            <w:r w:rsidRPr="00130261">
              <w:rPr>
                <w:position w:val="-6"/>
                <w:sz w:val="26"/>
                <w:szCs w:val="26"/>
                <w:lang w:val="nl-NL"/>
              </w:rPr>
              <w:object w:dxaOrig="300" w:dyaOrig="240">
                <v:shape id="_x0000_i3132" type="#_x0000_t75" style="width:15pt;height:12pt" o:ole="">
                  <v:imagedata r:id="rId3807" o:title=""/>
                </v:shape>
                <o:OLEObject Type="Embed" ProgID="Equation.3" ShapeID="_x0000_i3132" DrawAspect="Content" ObjectID="_1592694097" r:id="rId3846"/>
              </w:object>
            </w:r>
            <w:r w:rsidRPr="00130261">
              <w:rPr>
                <w:sz w:val="26"/>
                <w:szCs w:val="26"/>
                <w:lang w:val="nl-NL"/>
              </w:rPr>
              <w:t xml:space="preserve"> AE = AM </w:t>
            </w:r>
          </w:p>
          <w:p w:rsidR="00BE079F" w:rsidRPr="00130261" w:rsidRDefault="00BE079F" w:rsidP="00BE079F">
            <w:pPr>
              <w:rPr>
                <w:sz w:val="26"/>
                <w:szCs w:val="26"/>
                <w:lang w:val="nl-NL"/>
              </w:rPr>
            </w:pPr>
            <w:r w:rsidRPr="00130261">
              <w:rPr>
                <w:sz w:val="26"/>
                <w:szCs w:val="26"/>
                <w:lang w:val="nl-NL"/>
              </w:rPr>
              <w:tab/>
            </w:r>
            <w:r w:rsidRPr="00130261">
              <w:rPr>
                <w:position w:val="-4"/>
                <w:sz w:val="26"/>
                <w:szCs w:val="26"/>
                <w:lang w:val="nl-NL"/>
              </w:rPr>
              <w:object w:dxaOrig="220" w:dyaOrig="260">
                <v:shape id="_x0000_i3133" type="#_x0000_t75" style="width:11.25pt;height:12.75pt" o:ole="">
                  <v:imagedata r:id="rId3847" o:title=""/>
                </v:shape>
                <o:OLEObject Type="Embed" ProgID="Equation.3" ShapeID="_x0000_i3133" DrawAspect="Content" ObjectID="_1592694098" r:id="rId3848"/>
              </w:object>
            </w:r>
            <w:r w:rsidRPr="00130261">
              <w:rPr>
                <w:sz w:val="26"/>
                <w:szCs w:val="26"/>
                <w:lang w:val="nl-NL"/>
              </w:rPr>
              <w:t xml:space="preserve">AMF vuông tại A có AD là đường cao, nên : </w:t>
            </w:r>
            <w:r w:rsidRPr="00130261">
              <w:rPr>
                <w:position w:val="-24"/>
                <w:sz w:val="26"/>
                <w:szCs w:val="26"/>
                <w:lang w:val="nl-NL"/>
              </w:rPr>
              <w:object w:dxaOrig="2140" w:dyaOrig="620">
                <v:shape id="_x0000_i3134" type="#_x0000_t75" style="width:107.25pt;height:30.75pt" o:ole="">
                  <v:imagedata r:id="rId3849" o:title=""/>
                </v:shape>
                <o:OLEObject Type="Embed" ProgID="Equation.3" ShapeID="_x0000_i3134" DrawAspect="Content" ObjectID="_1592694099" r:id="rId3850"/>
              </w:object>
            </w:r>
          </w:p>
          <w:p w:rsidR="00BE079F" w:rsidRPr="00130261" w:rsidRDefault="00BE079F" w:rsidP="00BE079F">
            <w:pPr>
              <w:rPr>
                <w:sz w:val="26"/>
                <w:szCs w:val="26"/>
                <w:lang w:val="nl-NL"/>
              </w:rPr>
            </w:pPr>
            <w:r w:rsidRPr="00130261">
              <w:rPr>
                <w:sz w:val="26"/>
                <w:szCs w:val="26"/>
                <w:lang w:val="nl-NL"/>
              </w:rPr>
              <w:t>Vì : AD = AB (cạnh hình vuông) ; AM = AE (cmt)</w:t>
            </w:r>
          </w:p>
          <w:p w:rsidR="00BE079F" w:rsidRPr="00130261" w:rsidRDefault="00BE079F" w:rsidP="00BE079F">
            <w:pPr>
              <w:rPr>
                <w:b/>
                <w:lang w:val="nl-NL"/>
              </w:rPr>
            </w:pPr>
            <w:r w:rsidRPr="00130261">
              <w:rPr>
                <w:sz w:val="26"/>
                <w:szCs w:val="26"/>
                <w:lang w:val="nl-NL"/>
              </w:rPr>
              <w:t xml:space="preserve">                       Vậy: </w:t>
            </w:r>
            <w:r w:rsidRPr="00130261">
              <w:rPr>
                <w:position w:val="-24"/>
                <w:sz w:val="26"/>
                <w:szCs w:val="26"/>
                <w:lang w:val="nl-NL"/>
              </w:rPr>
              <w:object w:dxaOrig="2040" w:dyaOrig="620">
                <v:shape id="_x0000_i3135" type="#_x0000_t75" style="width:102pt;height:30.75pt" o:ole="">
                  <v:imagedata r:id="rId3782" o:title=""/>
                </v:shape>
                <o:OLEObject Type="Embed" ProgID="Equation.3" ShapeID="_x0000_i3135" DrawAspect="Content" ObjectID="_1592694100" r:id="rId3851"/>
              </w:object>
            </w: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spacing w:line="276" w:lineRule="auto"/>
              <w:ind w:left="-748" w:firstLine="748"/>
              <w:rPr>
                <w:b/>
                <w:bCs/>
                <w:lang w:val="nl-NL"/>
              </w:rPr>
            </w:pPr>
            <w:r w:rsidRPr="00130261">
              <w:rPr>
                <w:b/>
                <w:bCs/>
                <w:lang w:val="nl-NL"/>
              </w:rPr>
              <w:t>SỞ GD&amp;ĐT NGHỆ AN</w:t>
            </w:r>
            <w:r w:rsidRPr="00130261">
              <w:rPr>
                <w:b/>
                <w:bCs/>
                <w:lang w:val="nl-NL"/>
              </w:rPr>
              <w:tab/>
            </w:r>
            <w:r w:rsidRPr="00130261">
              <w:rPr>
                <w:b/>
                <w:bCs/>
                <w:lang w:val="nl-NL"/>
              </w:rPr>
              <w:tab/>
              <w:t xml:space="preserve">     </w:t>
            </w:r>
            <w:r w:rsidRPr="00130261">
              <w:rPr>
                <w:b/>
                <w:bCs/>
                <w:lang w:val="nl-NL"/>
              </w:rPr>
              <w:tab/>
            </w:r>
            <w:r w:rsidRPr="00130261">
              <w:rPr>
                <w:b/>
                <w:bCs/>
                <w:lang w:val="nl-NL"/>
              </w:rPr>
              <w:tab/>
            </w:r>
            <w:r w:rsidRPr="00130261">
              <w:rPr>
                <w:b/>
                <w:bCs/>
                <w:lang w:val="nl-NL"/>
              </w:rPr>
              <w:tab/>
              <w:t>KỲ THI TUYỂN SINH VÀO LỚP 10 THPT</w:t>
            </w:r>
          </w:p>
          <w:p w:rsidR="00BE079F" w:rsidRPr="00130261" w:rsidRDefault="00BE079F" w:rsidP="00BE079F">
            <w:pPr>
              <w:spacing w:line="276" w:lineRule="auto"/>
              <w:ind w:left="5040" w:firstLine="720"/>
              <w:rPr>
                <w:b/>
                <w:bCs/>
                <w:lang w:val="nl-NL"/>
              </w:rPr>
            </w:pPr>
            <w:r>
              <w:rPr>
                <w:noProof/>
                <w:lang w:val="en-US"/>
              </w:rPr>
              <mc:AlternateContent>
                <mc:Choice Requires="wps">
                  <w:drawing>
                    <wp:anchor distT="0" distB="0" distL="114300" distR="114300" simplePos="0" relativeHeight="251887616" behindDoc="0" locked="0" layoutInCell="1" allowOverlap="1">
                      <wp:simplePos x="0" y="0"/>
                      <wp:positionH relativeFrom="column">
                        <wp:posOffset>177800</wp:posOffset>
                      </wp:positionH>
                      <wp:positionV relativeFrom="paragraph">
                        <wp:posOffset>107950</wp:posOffset>
                      </wp:positionV>
                      <wp:extent cx="1807210" cy="342900"/>
                      <wp:effectExtent l="6350" t="13970" r="5715" b="5080"/>
                      <wp:wrapNone/>
                      <wp:docPr id="1675" name="Text Box 1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7210" cy="342900"/>
                              </a:xfrm>
                              <a:prstGeom prst="rect">
                                <a:avLst/>
                              </a:prstGeom>
                              <a:solidFill>
                                <a:srgbClr val="FFFFFF"/>
                              </a:solidFill>
                              <a:ln w="9525">
                                <a:solidFill>
                                  <a:srgbClr val="000000"/>
                                </a:solidFill>
                                <a:miter lim="800000"/>
                                <a:headEnd/>
                                <a:tailEnd/>
                              </a:ln>
                            </wps:spPr>
                            <wps:txbx>
                              <w:txbxContent>
                                <w:p w:rsidR="00BE079F" w:rsidRDefault="00BE079F" w:rsidP="00BE079F">
                                  <w:pPr>
                                    <w:ind w:right="-129"/>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75" o:spid="_x0000_s1368" type="#_x0000_t202" style="position:absolute;left:0;text-align:left;margin-left:14pt;margin-top:8.5pt;width:142.3pt;height:27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">
                      <v:textbox>
                        <w:txbxContent>
                          <w:p w:rsidR="00BE079F" w:rsidRDefault="00BE079F" w:rsidP="00BE079F">
                            <w:pPr>
                              <w:ind w:right="-129"/>
                              <w:rPr>
                                <w:b/>
                              </w:rPr>
                            </w:pPr>
                            <w:r>
                              <w:rPr>
                                <w:b/>
                              </w:rPr>
                              <w:t>ĐỀ CHÍNH THỨC.</w:t>
                            </w:r>
                          </w:p>
                        </w:txbxContent>
                      </v:textbox>
                    </v:shape>
                  </w:pict>
                </mc:Fallback>
              </mc:AlternateContent>
            </w:r>
            <w:r w:rsidRPr="00130261">
              <w:rPr>
                <w:b/>
                <w:bCs/>
                <w:lang w:val="nl-NL"/>
              </w:rPr>
              <w:t>NĂM HỌC 2011 – 2012</w:t>
            </w:r>
          </w:p>
          <w:p w:rsidR="00BE079F" w:rsidRPr="00130261" w:rsidRDefault="00BE079F" w:rsidP="00BE079F">
            <w:pPr>
              <w:spacing w:line="276" w:lineRule="auto"/>
              <w:ind w:left="5040" w:firstLine="720"/>
              <w:rPr>
                <w:b/>
                <w:bCs/>
                <w:u w:val="single"/>
                <w:lang w:val="nl-NL"/>
              </w:rPr>
            </w:pPr>
            <w:r w:rsidRPr="00130261">
              <w:rPr>
                <w:b/>
                <w:bCs/>
                <w:lang w:val="nl-NL"/>
              </w:rPr>
              <w:t>Môn thi: TOÁN.</w:t>
            </w:r>
          </w:p>
          <w:p w:rsidR="00BE079F" w:rsidRPr="00130261" w:rsidRDefault="00BE079F" w:rsidP="00BE079F">
            <w:pPr>
              <w:jc w:val="center"/>
              <w:rPr>
                <w:bCs/>
                <w:i/>
                <w:szCs w:val="32"/>
                <w:lang w:val="nl-NL"/>
              </w:rPr>
            </w:pPr>
            <w:r w:rsidRPr="00130261">
              <w:rPr>
                <w:bCs/>
                <w:i/>
                <w:szCs w:val="32"/>
                <w:lang w:val="nl-NL"/>
              </w:rPr>
              <w:t xml:space="preserve">                                            Thời gian làm bài: 120 phút, không kể thời gian giao đề.</w:t>
            </w:r>
          </w:p>
          <w:p w:rsidR="00BE079F" w:rsidRPr="00130261" w:rsidRDefault="00BE079F" w:rsidP="00BE079F">
            <w:pPr>
              <w:jc w:val="center"/>
              <w:rPr>
                <w:bCs/>
                <w:i/>
                <w:szCs w:val="32"/>
                <w:lang w:val="nl-NL"/>
              </w:rPr>
            </w:pPr>
            <w:r w:rsidRPr="00130261">
              <w:rPr>
                <w:bCs/>
                <w:i/>
                <w:szCs w:val="32"/>
                <w:lang w:val="nl-NL"/>
              </w:rPr>
              <w:t>------------------------------------------------------------------------------------------------------------------------</w:t>
            </w:r>
          </w:p>
          <w:p w:rsidR="00BE079F" w:rsidRPr="00130261" w:rsidRDefault="00BE079F" w:rsidP="00BE079F">
            <w:pPr>
              <w:rPr>
                <w:b/>
                <w:bCs/>
                <w:lang w:val="nl-NL"/>
              </w:rPr>
            </w:pPr>
          </w:p>
          <w:p w:rsidR="00BE079F" w:rsidRPr="00130261" w:rsidRDefault="00BE079F" w:rsidP="00BE079F">
            <w:pPr>
              <w:rPr>
                <w:bCs/>
                <w:sz w:val="26"/>
                <w:szCs w:val="26"/>
                <w:lang w:val="nl-NL"/>
              </w:rPr>
            </w:pPr>
            <w:r w:rsidRPr="00130261">
              <w:rPr>
                <w:b/>
                <w:bCs/>
                <w:sz w:val="26"/>
                <w:szCs w:val="26"/>
                <w:lang w:val="nl-NL"/>
              </w:rPr>
              <w:t>Câu I</w:t>
            </w:r>
            <w:r w:rsidRPr="00130261">
              <w:rPr>
                <w:bCs/>
                <w:sz w:val="26"/>
                <w:szCs w:val="26"/>
                <w:lang w:val="nl-NL"/>
              </w:rPr>
              <w:t xml:space="preserve"> </w:t>
            </w:r>
            <w:r w:rsidRPr="00130261">
              <w:rPr>
                <w:bCs/>
                <w:i/>
                <w:sz w:val="26"/>
                <w:szCs w:val="26"/>
                <w:lang w:val="nl-NL"/>
              </w:rPr>
              <w:t>(3,0 điểm)</w:t>
            </w:r>
            <w:r w:rsidRPr="00130261">
              <w:rPr>
                <w:bCs/>
                <w:sz w:val="26"/>
                <w:szCs w:val="26"/>
                <w:lang w:val="nl-NL"/>
              </w:rPr>
              <w:t xml:space="preserve"> </w:t>
            </w:r>
          </w:p>
          <w:p w:rsidR="00BE079F" w:rsidRPr="00130261" w:rsidRDefault="00BE079F" w:rsidP="00BE079F">
            <w:pPr>
              <w:ind w:firstLine="280"/>
              <w:rPr>
                <w:bCs/>
                <w:sz w:val="26"/>
                <w:szCs w:val="26"/>
                <w:lang w:val="nl-NL"/>
              </w:rPr>
            </w:pPr>
            <w:r w:rsidRPr="00130261">
              <w:rPr>
                <w:bCs/>
                <w:sz w:val="26"/>
                <w:szCs w:val="26"/>
                <w:lang w:val="nl-NL"/>
              </w:rPr>
              <w:t xml:space="preserve">Cho biểu thức A = </w:t>
            </w:r>
            <w:r w:rsidRPr="00130261">
              <w:rPr>
                <w:bCs/>
                <w:position w:val="-46"/>
                <w:sz w:val="26"/>
                <w:szCs w:val="26"/>
                <w:lang w:val="nl-NL"/>
              </w:rPr>
              <w:object w:dxaOrig="2880" w:dyaOrig="900">
                <v:shape id="_x0000_i3136" type="#_x0000_t75" style="width:2in;height:45pt" o:ole="">
                  <v:imagedata r:id="rId3852" o:title=""/>
                </v:shape>
                <o:OLEObject Type="Embed" ProgID="Equation.DSMT4" ShapeID="_x0000_i3136" DrawAspect="Content" ObjectID="_1592694101" r:id="rId3853"/>
              </w:object>
            </w:r>
          </w:p>
          <w:p w:rsidR="00BE079F" w:rsidRPr="00130261" w:rsidRDefault="00BE079F" w:rsidP="001E40D0">
            <w:pPr>
              <w:numPr>
                <w:ilvl w:val="0"/>
                <w:numId w:val="105"/>
              </w:numPr>
              <w:rPr>
                <w:bCs/>
                <w:sz w:val="26"/>
                <w:szCs w:val="26"/>
                <w:lang w:val="nl-NL"/>
              </w:rPr>
            </w:pPr>
            <w:r w:rsidRPr="00130261">
              <w:rPr>
                <w:bCs/>
                <w:sz w:val="26"/>
                <w:szCs w:val="26"/>
                <w:lang w:val="nl-NL"/>
              </w:rPr>
              <w:t>Nêu ĐKXĐ và rút gọn A</w:t>
            </w:r>
          </w:p>
          <w:p w:rsidR="00BE079F" w:rsidRPr="00130261" w:rsidRDefault="00BE079F" w:rsidP="001E40D0">
            <w:pPr>
              <w:numPr>
                <w:ilvl w:val="0"/>
                <w:numId w:val="105"/>
              </w:numPr>
              <w:rPr>
                <w:bCs/>
                <w:sz w:val="26"/>
                <w:szCs w:val="26"/>
                <w:lang w:val="nl-NL"/>
              </w:rPr>
            </w:pPr>
            <w:r w:rsidRPr="00130261">
              <w:rPr>
                <w:bCs/>
                <w:sz w:val="26"/>
                <w:szCs w:val="26"/>
                <w:lang w:val="nl-NL"/>
              </w:rPr>
              <w:t xml:space="preserve">Tìm giá trị của </w:t>
            </w:r>
            <w:r w:rsidRPr="00130261">
              <w:rPr>
                <w:bCs/>
                <w:i/>
                <w:sz w:val="26"/>
                <w:szCs w:val="26"/>
                <w:lang w:val="nl-NL"/>
              </w:rPr>
              <w:t>x</w:t>
            </w:r>
            <w:r w:rsidRPr="00130261">
              <w:rPr>
                <w:bCs/>
                <w:sz w:val="26"/>
                <w:szCs w:val="26"/>
                <w:lang w:val="nl-NL"/>
              </w:rPr>
              <w:t xml:space="preserve"> để A = </w:t>
            </w:r>
            <w:r w:rsidRPr="00130261">
              <w:rPr>
                <w:bCs/>
                <w:position w:val="-24"/>
                <w:sz w:val="26"/>
                <w:szCs w:val="26"/>
                <w:lang w:val="nl-NL"/>
              </w:rPr>
              <w:object w:dxaOrig="220" w:dyaOrig="620">
                <v:shape id="_x0000_i3137" type="#_x0000_t75" style="width:11.25pt;height:30.75pt" o:ole="">
                  <v:imagedata r:id="rId3854" o:title=""/>
                </v:shape>
                <o:OLEObject Type="Embed" ProgID="Equation.DSMT4" ShapeID="_x0000_i3137" DrawAspect="Content" ObjectID="_1592694102" r:id="rId3855"/>
              </w:object>
            </w:r>
          </w:p>
          <w:p w:rsidR="00BE079F" w:rsidRPr="00130261" w:rsidRDefault="00BE079F" w:rsidP="001E40D0">
            <w:pPr>
              <w:numPr>
                <w:ilvl w:val="0"/>
                <w:numId w:val="105"/>
              </w:numPr>
              <w:rPr>
                <w:bCs/>
                <w:sz w:val="26"/>
                <w:szCs w:val="26"/>
                <w:lang w:val="nl-NL"/>
              </w:rPr>
            </w:pPr>
            <w:r w:rsidRPr="00130261">
              <w:rPr>
                <w:bCs/>
                <w:sz w:val="26"/>
                <w:szCs w:val="26"/>
                <w:lang w:val="nl-NL"/>
              </w:rPr>
              <w:t>Tìm giá trị lớn nhất của biểu thức P = A - 9</w:t>
            </w:r>
            <w:r w:rsidRPr="00130261">
              <w:rPr>
                <w:bCs/>
                <w:position w:val="-8"/>
                <w:sz w:val="26"/>
                <w:szCs w:val="26"/>
                <w:lang w:val="nl-NL"/>
              </w:rPr>
              <w:object w:dxaOrig="380" w:dyaOrig="360">
                <v:shape id="_x0000_i3138" type="#_x0000_t75" style="width:18.75pt;height:18pt" o:ole="">
                  <v:imagedata r:id="rId3856" o:title=""/>
                </v:shape>
                <o:OLEObject Type="Embed" ProgID="Equation.DSMT4" ShapeID="_x0000_i3138" DrawAspect="Content" ObjectID="_1592694103" r:id="rId3857"/>
              </w:object>
            </w:r>
          </w:p>
          <w:p w:rsidR="00BE079F" w:rsidRPr="00130261" w:rsidRDefault="00BE079F" w:rsidP="00BE079F">
            <w:pPr>
              <w:rPr>
                <w:bCs/>
                <w:sz w:val="26"/>
                <w:szCs w:val="26"/>
                <w:lang w:val="nl-NL"/>
              </w:rPr>
            </w:pPr>
            <w:r w:rsidRPr="00130261">
              <w:rPr>
                <w:b/>
                <w:bCs/>
                <w:sz w:val="26"/>
                <w:szCs w:val="26"/>
                <w:lang w:val="nl-NL"/>
              </w:rPr>
              <w:t>Câu 2</w:t>
            </w:r>
            <w:r w:rsidRPr="00130261">
              <w:rPr>
                <w:bCs/>
                <w:sz w:val="26"/>
                <w:szCs w:val="26"/>
                <w:lang w:val="nl-NL"/>
              </w:rPr>
              <w:t xml:space="preserve">. </w:t>
            </w:r>
            <w:r w:rsidRPr="00130261">
              <w:rPr>
                <w:bCs/>
                <w:i/>
                <w:sz w:val="26"/>
                <w:szCs w:val="26"/>
                <w:lang w:val="nl-NL"/>
              </w:rPr>
              <w:t>(2,0 điểm)</w:t>
            </w:r>
          </w:p>
          <w:p w:rsidR="00BE079F" w:rsidRPr="00130261" w:rsidRDefault="00BE079F" w:rsidP="00BE079F">
            <w:pPr>
              <w:ind w:firstLine="360"/>
              <w:rPr>
                <w:bCs/>
                <w:sz w:val="26"/>
                <w:szCs w:val="26"/>
                <w:lang w:val="nl-NL"/>
              </w:rPr>
            </w:pPr>
            <w:r w:rsidRPr="00130261">
              <w:rPr>
                <w:bCs/>
                <w:sz w:val="26"/>
                <w:szCs w:val="26"/>
                <w:lang w:val="nl-NL"/>
              </w:rPr>
              <w:t>Cho phương trình bậc hai: x</w:t>
            </w:r>
            <w:r w:rsidRPr="00130261">
              <w:rPr>
                <w:bCs/>
                <w:sz w:val="26"/>
                <w:szCs w:val="26"/>
                <w:vertAlign w:val="superscript"/>
                <w:lang w:val="nl-NL"/>
              </w:rPr>
              <w:t>2</w:t>
            </w:r>
            <w:r w:rsidRPr="00130261">
              <w:rPr>
                <w:bCs/>
                <w:sz w:val="26"/>
                <w:szCs w:val="26"/>
                <w:lang w:val="nl-NL"/>
              </w:rPr>
              <w:t xml:space="preserve"> – 2(m + 2)x + m</w:t>
            </w:r>
            <w:r w:rsidRPr="00130261">
              <w:rPr>
                <w:bCs/>
                <w:sz w:val="26"/>
                <w:szCs w:val="26"/>
                <w:vertAlign w:val="superscript"/>
                <w:lang w:val="nl-NL"/>
              </w:rPr>
              <w:t>2</w:t>
            </w:r>
            <w:r w:rsidRPr="00130261">
              <w:rPr>
                <w:bCs/>
                <w:sz w:val="26"/>
                <w:szCs w:val="26"/>
                <w:lang w:val="nl-NL"/>
              </w:rPr>
              <w:t xml:space="preserve"> + 7 = 0  (1), (m là tham số)</w:t>
            </w:r>
          </w:p>
          <w:p w:rsidR="00BE079F" w:rsidRPr="00130261" w:rsidRDefault="00BE079F" w:rsidP="001E40D0">
            <w:pPr>
              <w:numPr>
                <w:ilvl w:val="0"/>
                <w:numId w:val="106"/>
              </w:numPr>
              <w:rPr>
                <w:bCs/>
                <w:sz w:val="26"/>
                <w:szCs w:val="26"/>
                <w:lang w:val="nl-NL"/>
              </w:rPr>
            </w:pPr>
            <w:r w:rsidRPr="00130261">
              <w:rPr>
                <w:bCs/>
                <w:sz w:val="26"/>
                <w:szCs w:val="26"/>
                <w:lang w:val="nl-NL"/>
              </w:rPr>
              <w:t>Giải phương trình (1) khi m = 1</w:t>
            </w:r>
          </w:p>
          <w:p w:rsidR="00BE079F" w:rsidRPr="00130261" w:rsidRDefault="00BE079F" w:rsidP="001E40D0">
            <w:pPr>
              <w:numPr>
                <w:ilvl w:val="0"/>
                <w:numId w:val="106"/>
              </w:numPr>
              <w:rPr>
                <w:bCs/>
                <w:sz w:val="26"/>
                <w:szCs w:val="26"/>
                <w:lang w:val="nl-NL"/>
              </w:rPr>
            </w:pPr>
            <w:r w:rsidRPr="00130261">
              <w:rPr>
                <w:bCs/>
                <w:sz w:val="26"/>
                <w:szCs w:val="26"/>
                <w:lang w:val="nl-NL"/>
              </w:rPr>
              <w:t>Tìm m để phương trình (1) có hai nghiệm x</w:t>
            </w:r>
            <w:r w:rsidRPr="00130261">
              <w:rPr>
                <w:bCs/>
                <w:sz w:val="26"/>
                <w:szCs w:val="26"/>
                <w:vertAlign w:val="subscript"/>
                <w:lang w:val="nl-NL"/>
              </w:rPr>
              <w:t>1</w:t>
            </w:r>
            <w:r w:rsidRPr="00130261">
              <w:rPr>
                <w:bCs/>
                <w:sz w:val="26"/>
                <w:szCs w:val="26"/>
                <w:lang w:val="nl-NL"/>
              </w:rPr>
              <w:t>, x</w:t>
            </w:r>
            <w:r w:rsidRPr="00130261">
              <w:rPr>
                <w:bCs/>
                <w:sz w:val="26"/>
                <w:szCs w:val="26"/>
                <w:vertAlign w:val="subscript"/>
                <w:lang w:val="nl-NL"/>
              </w:rPr>
              <w:t xml:space="preserve">2 </w:t>
            </w:r>
            <w:r w:rsidRPr="00130261">
              <w:rPr>
                <w:bCs/>
                <w:sz w:val="26"/>
                <w:szCs w:val="26"/>
                <w:lang w:val="nl-NL"/>
              </w:rPr>
              <w:t>thỏa mãn: x</w:t>
            </w:r>
            <w:r w:rsidRPr="00130261">
              <w:rPr>
                <w:bCs/>
                <w:sz w:val="26"/>
                <w:szCs w:val="26"/>
                <w:vertAlign w:val="subscript"/>
                <w:lang w:val="nl-NL"/>
              </w:rPr>
              <w:t>1</w:t>
            </w:r>
            <w:r w:rsidRPr="00130261">
              <w:rPr>
                <w:bCs/>
                <w:sz w:val="26"/>
                <w:szCs w:val="26"/>
                <w:lang w:val="nl-NL"/>
              </w:rPr>
              <w:t>x</w:t>
            </w:r>
            <w:r w:rsidRPr="00130261">
              <w:rPr>
                <w:bCs/>
                <w:sz w:val="26"/>
                <w:szCs w:val="26"/>
                <w:vertAlign w:val="subscript"/>
                <w:lang w:val="nl-NL"/>
              </w:rPr>
              <w:t>2</w:t>
            </w:r>
            <w:r w:rsidRPr="00130261">
              <w:rPr>
                <w:bCs/>
                <w:sz w:val="26"/>
                <w:szCs w:val="26"/>
                <w:lang w:val="nl-NL"/>
              </w:rPr>
              <w:t xml:space="preserve"> – 2(x</w:t>
            </w:r>
            <w:r w:rsidRPr="00130261">
              <w:rPr>
                <w:bCs/>
                <w:sz w:val="26"/>
                <w:szCs w:val="26"/>
                <w:vertAlign w:val="subscript"/>
                <w:lang w:val="nl-NL"/>
              </w:rPr>
              <w:t>1</w:t>
            </w:r>
            <w:r w:rsidRPr="00130261">
              <w:rPr>
                <w:bCs/>
                <w:sz w:val="26"/>
                <w:szCs w:val="26"/>
                <w:lang w:val="nl-NL"/>
              </w:rPr>
              <w:t xml:space="preserve"> + x</w:t>
            </w:r>
            <w:r w:rsidRPr="00130261">
              <w:rPr>
                <w:bCs/>
                <w:sz w:val="26"/>
                <w:szCs w:val="26"/>
                <w:vertAlign w:val="subscript"/>
                <w:lang w:val="nl-NL"/>
              </w:rPr>
              <w:t>2</w:t>
            </w:r>
            <w:r w:rsidRPr="00130261">
              <w:rPr>
                <w:bCs/>
                <w:sz w:val="26"/>
                <w:szCs w:val="26"/>
                <w:lang w:val="nl-NL"/>
              </w:rPr>
              <w:t>) = 4</w:t>
            </w:r>
          </w:p>
          <w:p w:rsidR="00BE079F" w:rsidRPr="00130261" w:rsidRDefault="00BE079F" w:rsidP="00BE079F">
            <w:pPr>
              <w:rPr>
                <w:bCs/>
                <w:sz w:val="26"/>
                <w:szCs w:val="26"/>
                <w:lang w:val="nl-NL"/>
              </w:rPr>
            </w:pPr>
            <w:r w:rsidRPr="00130261">
              <w:rPr>
                <w:b/>
                <w:bCs/>
                <w:sz w:val="26"/>
                <w:szCs w:val="26"/>
                <w:lang w:val="nl-NL"/>
              </w:rPr>
              <w:t>Câu 3</w:t>
            </w:r>
            <w:r w:rsidRPr="00130261">
              <w:rPr>
                <w:bCs/>
                <w:i/>
                <w:sz w:val="26"/>
                <w:szCs w:val="26"/>
                <w:lang w:val="nl-NL"/>
              </w:rPr>
              <w:t>(1,5 điểm)</w:t>
            </w:r>
          </w:p>
          <w:p w:rsidR="00BE079F" w:rsidRPr="00130261" w:rsidRDefault="00BE079F" w:rsidP="00BE079F">
            <w:pPr>
              <w:ind w:firstLine="280"/>
              <w:rPr>
                <w:bCs/>
                <w:sz w:val="26"/>
                <w:szCs w:val="26"/>
                <w:lang w:val="nl-NL"/>
              </w:rPr>
            </w:pPr>
            <w:r w:rsidRPr="00130261">
              <w:rPr>
                <w:bCs/>
                <w:sz w:val="26"/>
                <w:szCs w:val="26"/>
                <w:lang w:val="nl-NL"/>
              </w:rPr>
              <w:t>Quãng đường AB dài 120 km. Hai xe máy khởi hành cùng một lúc đi từ A đến B. Vận tốc của xe thứ nhất lớn hơn vận tốc của xe thứ hai là 10 km/h nên xe máy thứ nhất đến B trước xe thứ hai 1 giờ. Tính vận tốc của mỗi xe.</w:t>
            </w:r>
          </w:p>
          <w:p w:rsidR="00BE079F" w:rsidRPr="00130261" w:rsidRDefault="00BE079F" w:rsidP="00BE079F">
            <w:pPr>
              <w:rPr>
                <w:bCs/>
                <w:sz w:val="26"/>
                <w:szCs w:val="26"/>
                <w:lang w:val="nl-NL"/>
              </w:rPr>
            </w:pPr>
            <w:r w:rsidRPr="00130261">
              <w:rPr>
                <w:b/>
                <w:bCs/>
                <w:sz w:val="26"/>
                <w:szCs w:val="26"/>
                <w:lang w:val="nl-NL"/>
              </w:rPr>
              <w:t>Câu 4</w:t>
            </w:r>
            <w:r w:rsidRPr="00130261">
              <w:rPr>
                <w:bCs/>
                <w:sz w:val="26"/>
                <w:szCs w:val="26"/>
                <w:lang w:val="nl-NL"/>
              </w:rPr>
              <w:t xml:space="preserve">. </w:t>
            </w:r>
            <w:r w:rsidRPr="00130261">
              <w:rPr>
                <w:bCs/>
                <w:i/>
                <w:sz w:val="26"/>
                <w:szCs w:val="26"/>
                <w:lang w:val="nl-NL"/>
              </w:rPr>
              <w:t>(3,5 điểm)</w:t>
            </w:r>
          </w:p>
          <w:p w:rsidR="00BE079F" w:rsidRPr="00130261" w:rsidRDefault="00BE079F" w:rsidP="00BE079F">
            <w:pPr>
              <w:ind w:firstLine="360"/>
              <w:rPr>
                <w:bCs/>
                <w:sz w:val="26"/>
                <w:szCs w:val="26"/>
                <w:lang w:val="nl-NL"/>
              </w:rPr>
            </w:pPr>
            <w:r w:rsidRPr="00130261">
              <w:rPr>
                <w:bCs/>
                <w:sz w:val="26"/>
                <w:szCs w:val="26"/>
                <w:lang w:val="nl-NL"/>
              </w:rPr>
              <w:t>Cho điểm A nằm ngoài đường tròn (O). Từ A kẻ hai tiếp tuyến AB, AC và cát tuyến ADE tới đường tròn đó (B, C là hai tiếp điểm; D nằm giữa A và E). Gọi H là giao điểm của AO và BC.</w:t>
            </w:r>
          </w:p>
          <w:p w:rsidR="00BE079F" w:rsidRPr="00130261" w:rsidRDefault="00BE079F" w:rsidP="001E40D0">
            <w:pPr>
              <w:numPr>
                <w:ilvl w:val="0"/>
                <w:numId w:val="107"/>
              </w:numPr>
              <w:rPr>
                <w:bCs/>
                <w:sz w:val="26"/>
                <w:szCs w:val="26"/>
                <w:lang w:val="nl-NL"/>
              </w:rPr>
            </w:pPr>
            <w:r w:rsidRPr="00130261">
              <w:rPr>
                <w:bCs/>
                <w:sz w:val="26"/>
                <w:szCs w:val="26"/>
                <w:lang w:val="nl-NL"/>
              </w:rPr>
              <w:t>Chứng minh rằng ABOC là tứ giác nội tiếp.</w:t>
            </w:r>
          </w:p>
          <w:p w:rsidR="00BE079F" w:rsidRPr="00130261" w:rsidRDefault="00BE079F" w:rsidP="001E40D0">
            <w:pPr>
              <w:numPr>
                <w:ilvl w:val="0"/>
                <w:numId w:val="107"/>
              </w:numPr>
              <w:rPr>
                <w:bCs/>
                <w:sz w:val="26"/>
                <w:szCs w:val="26"/>
                <w:lang w:val="nl-NL"/>
              </w:rPr>
            </w:pPr>
            <w:r w:rsidRPr="00130261">
              <w:rPr>
                <w:bCs/>
                <w:sz w:val="26"/>
                <w:szCs w:val="26"/>
                <w:lang w:val="nl-NL"/>
              </w:rPr>
              <w:t>Chứng minh rằng: AH. AO = AD. AE</w:t>
            </w:r>
          </w:p>
          <w:p w:rsidR="00BE079F" w:rsidRPr="00130261" w:rsidRDefault="00BE079F" w:rsidP="001E40D0">
            <w:pPr>
              <w:numPr>
                <w:ilvl w:val="0"/>
                <w:numId w:val="107"/>
              </w:numPr>
              <w:rPr>
                <w:bCs/>
                <w:sz w:val="26"/>
                <w:szCs w:val="26"/>
                <w:lang w:val="nl-NL"/>
              </w:rPr>
            </w:pPr>
            <w:r w:rsidRPr="00130261">
              <w:rPr>
                <w:bCs/>
                <w:sz w:val="26"/>
                <w:szCs w:val="26"/>
                <w:lang w:val="nl-NL"/>
              </w:rPr>
              <w:t xml:space="preserve">Tiếp tuyến tại D của đường tròn (O) cắt AB, AC theo thứ tự tại I và K. Qua điểm O kẻ đường thẳng vuông góc với OA cắt AB tại P và cắt AC tại Q. </w:t>
            </w:r>
          </w:p>
          <w:p w:rsidR="00BE079F" w:rsidRPr="00130261" w:rsidRDefault="00BE079F" w:rsidP="00BE079F">
            <w:pPr>
              <w:ind w:left="720"/>
              <w:rPr>
                <w:bCs/>
                <w:sz w:val="26"/>
                <w:szCs w:val="26"/>
                <w:lang w:val="nl-NL"/>
              </w:rPr>
            </w:pPr>
            <w:r w:rsidRPr="00130261">
              <w:rPr>
                <w:bCs/>
                <w:sz w:val="26"/>
                <w:szCs w:val="26"/>
                <w:lang w:val="nl-NL"/>
              </w:rPr>
              <w:t xml:space="preserve">Chứng minh rằng: IP + </w:t>
            </w:r>
            <w:smartTag w:uri="urn:schemas-microsoft-com:office:smarttags" w:element="place">
              <w:smartTag w:uri="urn:schemas-microsoft-com:office:smarttags" w:element="City">
                <w:r w:rsidRPr="00130261">
                  <w:rPr>
                    <w:bCs/>
                    <w:sz w:val="26"/>
                    <w:szCs w:val="26"/>
                    <w:lang w:val="nl-NL"/>
                  </w:rPr>
                  <w:t>KQ</w:t>
                </w:r>
              </w:smartTag>
              <w:r w:rsidRPr="00130261">
                <w:rPr>
                  <w:bCs/>
                  <w:sz w:val="26"/>
                  <w:szCs w:val="26"/>
                  <w:lang w:val="nl-NL"/>
                </w:rPr>
                <w:t xml:space="preserve"> </w:t>
              </w:r>
              <w:r w:rsidRPr="00130261">
                <w:rPr>
                  <w:bCs/>
                  <w:position w:val="-4"/>
                  <w:sz w:val="26"/>
                  <w:szCs w:val="26"/>
                  <w:lang w:val="nl-NL"/>
                </w:rPr>
                <w:object w:dxaOrig="200" w:dyaOrig="240">
                  <v:shape id="_x0000_i3139" type="#_x0000_t75" style="width:9.75pt;height:12pt" o:ole="">
                    <v:imagedata r:id="rId3858" o:title=""/>
                  </v:shape>
                  <o:OLEObject Type="Embed" ProgID="Equation.DSMT4" ShapeID="_x0000_i3139" DrawAspect="Content" ObjectID="_1592694104" r:id="rId3859"/>
                </w:object>
              </w:r>
              <w:r w:rsidRPr="00130261">
                <w:rPr>
                  <w:bCs/>
                  <w:sz w:val="26"/>
                  <w:szCs w:val="26"/>
                  <w:lang w:val="nl-NL"/>
                </w:rPr>
                <w:t xml:space="preserve"> </w:t>
              </w:r>
              <w:smartTag w:uri="urn:schemas-microsoft-com:office:smarttags" w:element="State">
                <w:r w:rsidRPr="00130261">
                  <w:rPr>
                    <w:bCs/>
                    <w:sz w:val="26"/>
                    <w:szCs w:val="26"/>
                    <w:lang w:val="nl-NL"/>
                  </w:rPr>
                  <w:t>PQ</w:t>
                </w:r>
              </w:smartTag>
            </w:smartTag>
          </w:p>
          <w:p w:rsidR="00BE079F" w:rsidRPr="00130261" w:rsidRDefault="00BE079F" w:rsidP="00BE079F">
            <w:pPr>
              <w:ind w:left="720"/>
              <w:rPr>
                <w:bCs/>
                <w:sz w:val="26"/>
                <w:szCs w:val="26"/>
                <w:lang w:val="nl-NL"/>
              </w:rPr>
            </w:pPr>
          </w:p>
          <w:p w:rsidR="00BE079F" w:rsidRPr="00130261" w:rsidRDefault="00BE079F" w:rsidP="00BE079F">
            <w:pPr>
              <w:ind w:left="720"/>
              <w:jc w:val="center"/>
              <w:rPr>
                <w:bCs/>
                <w:sz w:val="26"/>
                <w:szCs w:val="26"/>
                <w:lang w:val="nl-NL"/>
              </w:rPr>
            </w:pPr>
            <w:r w:rsidRPr="00130261">
              <w:rPr>
                <w:bCs/>
                <w:sz w:val="26"/>
                <w:szCs w:val="26"/>
                <w:lang w:val="nl-NL"/>
              </w:rPr>
              <w:t>---------------- HẾT------------</w:t>
            </w:r>
          </w:p>
          <w:p w:rsidR="00BE079F" w:rsidRPr="00130261" w:rsidRDefault="00BE079F" w:rsidP="00BE079F">
            <w:pPr>
              <w:rPr>
                <w:b/>
                <w:bCs/>
                <w:lang w:val="nl-NL"/>
              </w:rPr>
            </w:pPr>
          </w:p>
          <w:p w:rsidR="00BE079F" w:rsidRPr="00130261" w:rsidRDefault="00BE079F" w:rsidP="00BE079F">
            <w:pPr>
              <w:jc w:val="center"/>
              <w:rPr>
                <w:b/>
                <w:bCs/>
                <w:lang w:val="nl-NL"/>
              </w:rPr>
            </w:pPr>
            <w:r w:rsidRPr="00130261">
              <w:rPr>
                <w:b/>
                <w:bCs/>
                <w:u w:val="single"/>
                <w:lang w:val="nl-NL"/>
              </w:rPr>
              <w:t>ĐÁP ÁN</w:t>
            </w:r>
            <w:r w:rsidRPr="00130261">
              <w:rPr>
                <w:b/>
                <w:bCs/>
                <w:lang w:val="nl-NL"/>
              </w:rPr>
              <w:t xml:space="preserve"> :</w:t>
            </w:r>
          </w:p>
          <w:p w:rsidR="00BE079F" w:rsidRPr="00130261" w:rsidRDefault="00BE079F" w:rsidP="00BE079F">
            <w:pPr>
              <w:rPr>
                <w:b/>
                <w:bCs/>
                <w:lang w:val="nl-NL"/>
              </w:rPr>
            </w:pPr>
            <w:r w:rsidRPr="00130261">
              <w:rPr>
                <w:b/>
                <w:bCs/>
                <w:lang w:val="nl-NL"/>
              </w:rPr>
              <w:t xml:space="preserve">Câu 1: </w:t>
            </w:r>
          </w:p>
          <w:p w:rsidR="00BE079F" w:rsidRPr="00130261" w:rsidRDefault="00BE079F" w:rsidP="001E40D0">
            <w:pPr>
              <w:numPr>
                <w:ilvl w:val="0"/>
                <w:numId w:val="108"/>
              </w:numPr>
              <w:ind w:left="0" w:firstLine="280"/>
              <w:rPr>
                <w:bCs/>
                <w:lang w:val="nl-NL"/>
              </w:rPr>
            </w:pPr>
            <w:r w:rsidRPr="00130261">
              <w:rPr>
                <w:bCs/>
                <w:lang w:val="nl-NL"/>
              </w:rPr>
              <w:t xml:space="preserve">ĐKXĐ: x &gt; 0, x </w:t>
            </w:r>
            <w:r w:rsidRPr="00130261">
              <w:rPr>
                <w:bCs/>
                <w:position w:val="-4"/>
                <w:lang w:val="nl-NL"/>
              </w:rPr>
              <w:object w:dxaOrig="220" w:dyaOrig="220">
                <v:shape id="_x0000_i3140" type="#_x0000_t75" style="width:11.25pt;height:11.25pt" o:ole="">
                  <v:imagedata r:id="rId3860" o:title=""/>
                </v:shape>
                <o:OLEObject Type="Embed" ProgID="Equation.DSMT4" ShapeID="_x0000_i3140" DrawAspect="Content" ObjectID="_1592694105" r:id="rId3861"/>
              </w:object>
            </w:r>
            <w:r w:rsidRPr="00130261">
              <w:rPr>
                <w:bCs/>
                <w:lang w:val="nl-NL"/>
              </w:rPr>
              <w:t xml:space="preserve"> 1   .  Rút gọn: A = </w:t>
            </w:r>
            <w:r w:rsidRPr="00130261">
              <w:rPr>
                <w:bCs/>
                <w:position w:val="-28"/>
                <w:lang w:val="nl-NL"/>
              </w:rPr>
              <w:object w:dxaOrig="700" w:dyaOrig="720">
                <v:shape id="_x0000_i3141" type="#_x0000_t75" style="width:35.25pt;height:36pt" o:ole="">
                  <v:imagedata r:id="rId3862" o:title=""/>
                </v:shape>
                <o:OLEObject Type="Embed" ProgID="Equation.DSMT4" ShapeID="_x0000_i3141" DrawAspect="Content" ObjectID="_1592694106" r:id="rId3863"/>
              </w:object>
            </w:r>
          </w:p>
          <w:p w:rsidR="00BE079F" w:rsidRPr="00130261" w:rsidRDefault="00BE079F" w:rsidP="001E40D0">
            <w:pPr>
              <w:numPr>
                <w:ilvl w:val="0"/>
                <w:numId w:val="108"/>
              </w:numPr>
              <w:ind w:left="0" w:firstLine="280"/>
              <w:rPr>
                <w:bCs/>
                <w:lang w:val="nl-NL"/>
              </w:rPr>
            </w:pPr>
            <w:r w:rsidRPr="00130261">
              <w:rPr>
                <w:bCs/>
                <w:lang w:val="nl-NL"/>
              </w:rPr>
              <w:t xml:space="preserve">A = </w:t>
            </w:r>
            <w:r w:rsidRPr="00130261">
              <w:rPr>
                <w:bCs/>
                <w:position w:val="-24"/>
                <w:lang w:val="nl-NL"/>
              </w:rPr>
              <w:object w:dxaOrig="220" w:dyaOrig="620">
                <v:shape id="_x0000_i3142" type="#_x0000_t75" style="width:11.25pt;height:30.75pt" o:ole="">
                  <v:imagedata r:id="rId3854" o:title=""/>
                </v:shape>
                <o:OLEObject Type="Embed" ProgID="Equation.DSMT4" ShapeID="_x0000_i3142" DrawAspect="Content" ObjectID="_1592694107" r:id="rId3864"/>
              </w:object>
            </w:r>
            <w:r w:rsidRPr="00130261">
              <w:rPr>
                <w:bCs/>
                <w:lang w:val="nl-NL"/>
              </w:rPr>
              <w:t xml:space="preserve"> &lt;=&gt; </w:t>
            </w:r>
            <w:r w:rsidRPr="00130261">
              <w:rPr>
                <w:bCs/>
                <w:position w:val="-28"/>
                <w:lang w:val="nl-NL"/>
              </w:rPr>
              <w:object w:dxaOrig="3780" w:dyaOrig="720">
                <v:shape id="_x0000_i3143" type="#_x0000_t75" style="width:189pt;height:36pt" o:ole="">
                  <v:imagedata r:id="rId3865" o:title=""/>
                </v:shape>
                <o:OLEObject Type="Embed" ProgID="Equation.DSMT4" ShapeID="_x0000_i3143" DrawAspect="Content" ObjectID="_1592694108" r:id="rId3866"/>
              </w:object>
            </w:r>
            <w:r w:rsidRPr="00130261">
              <w:rPr>
                <w:bCs/>
                <w:lang w:val="nl-NL"/>
              </w:rPr>
              <w:t>(thỏa mãn)</w:t>
            </w:r>
          </w:p>
          <w:p w:rsidR="00BE079F" w:rsidRPr="00130261" w:rsidRDefault="00BE079F" w:rsidP="001E40D0">
            <w:pPr>
              <w:numPr>
                <w:ilvl w:val="0"/>
                <w:numId w:val="108"/>
              </w:numPr>
              <w:ind w:left="0" w:firstLine="280"/>
              <w:rPr>
                <w:bCs/>
                <w:lang w:val="nl-NL"/>
              </w:rPr>
            </w:pPr>
            <w:r w:rsidRPr="00130261">
              <w:rPr>
                <w:bCs/>
                <w:lang w:val="nl-NL"/>
              </w:rPr>
              <w:t>P = A - 9</w:t>
            </w:r>
            <w:r w:rsidRPr="00130261">
              <w:rPr>
                <w:bCs/>
                <w:position w:val="-8"/>
                <w:lang w:val="nl-NL"/>
              </w:rPr>
              <w:object w:dxaOrig="380" w:dyaOrig="360">
                <v:shape id="_x0000_i3144" type="#_x0000_t75" style="width:18.75pt;height:18pt" o:ole="">
                  <v:imagedata r:id="rId3856" o:title=""/>
                </v:shape>
                <o:OLEObject Type="Embed" ProgID="Equation.DSMT4" ShapeID="_x0000_i3144" DrawAspect="Content" ObjectID="_1592694109" r:id="rId3867"/>
              </w:object>
            </w:r>
            <w:r w:rsidRPr="00130261">
              <w:rPr>
                <w:bCs/>
                <w:lang w:val="nl-NL"/>
              </w:rPr>
              <w:t xml:space="preserve">= </w:t>
            </w:r>
            <w:r w:rsidRPr="00130261">
              <w:rPr>
                <w:bCs/>
                <w:position w:val="-28"/>
                <w:lang w:val="nl-NL"/>
              </w:rPr>
              <w:object w:dxaOrig="700" w:dyaOrig="720">
                <v:shape id="_x0000_i3145" type="#_x0000_t75" style="width:35.25pt;height:36pt" o:ole="">
                  <v:imagedata r:id="rId3862" o:title=""/>
                </v:shape>
                <o:OLEObject Type="Embed" ProgID="Equation.DSMT4" ShapeID="_x0000_i3145" DrawAspect="Content" ObjectID="_1592694110" r:id="rId3868"/>
              </w:object>
            </w:r>
            <w:r w:rsidRPr="00130261">
              <w:rPr>
                <w:bCs/>
                <w:lang w:val="nl-NL"/>
              </w:rPr>
              <w:t>- 9</w:t>
            </w:r>
            <w:r w:rsidRPr="00130261">
              <w:rPr>
                <w:bCs/>
                <w:position w:val="-8"/>
                <w:lang w:val="nl-NL"/>
              </w:rPr>
              <w:object w:dxaOrig="380" w:dyaOrig="360">
                <v:shape id="_x0000_i3146" type="#_x0000_t75" style="width:18.75pt;height:18pt" o:ole="">
                  <v:imagedata r:id="rId3856" o:title=""/>
                </v:shape>
                <o:OLEObject Type="Embed" ProgID="Equation.DSMT4" ShapeID="_x0000_i3146" DrawAspect="Content" ObjectID="_1592694111" r:id="rId3869"/>
              </w:object>
            </w:r>
            <w:r w:rsidRPr="00130261">
              <w:rPr>
                <w:bCs/>
                <w:lang w:val="nl-NL"/>
              </w:rPr>
              <w:t xml:space="preserve">= 1 – </w:t>
            </w:r>
            <w:r w:rsidRPr="00130261">
              <w:rPr>
                <w:bCs/>
                <w:position w:val="-30"/>
                <w:lang w:val="nl-NL"/>
              </w:rPr>
              <w:object w:dxaOrig="1300" w:dyaOrig="720">
                <v:shape id="_x0000_i3147" type="#_x0000_t75" style="width:65.25pt;height:36pt" o:ole="">
                  <v:imagedata r:id="rId3870" o:title=""/>
                </v:shape>
                <o:OLEObject Type="Embed" ProgID="Equation.DSMT4" ShapeID="_x0000_i3147" DrawAspect="Content" ObjectID="_1592694112" r:id="rId3871"/>
              </w:object>
            </w:r>
          </w:p>
          <w:p w:rsidR="00BE079F" w:rsidRPr="00130261" w:rsidRDefault="00BE079F" w:rsidP="00BE079F">
            <w:pPr>
              <w:rPr>
                <w:bCs/>
                <w:lang w:val="nl-NL"/>
              </w:rPr>
            </w:pPr>
            <w:r w:rsidRPr="00130261">
              <w:rPr>
                <w:bCs/>
                <w:lang w:val="nl-NL"/>
              </w:rPr>
              <w:t xml:space="preserve">       Áp dụng BĐT Côsi : </w:t>
            </w:r>
            <w:r w:rsidRPr="00130261">
              <w:rPr>
                <w:bCs/>
                <w:position w:val="-28"/>
                <w:lang w:val="nl-NL"/>
              </w:rPr>
              <w:object w:dxaOrig="1939" w:dyaOrig="660">
                <v:shape id="_x0000_i3148" type="#_x0000_t75" style="width:96.75pt;height:33pt" o:ole="">
                  <v:imagedata r:id="rId3872" o:title=""/>
                </v:shape>
                <o:OLEObject Type="Embed" ProgID="Equation.DSMT4" ShapeID="_x0000_i3148" DrawAspect="Content" ObjectID="_1592694113" r:id="rId3873"/>
              </w:object>
            </w:r>
          </w:p>
          <w:p w:rsidR="00BE079F" w:rsidRPr="00130261" w:rsidRDefault="00BE079F" w:rsidP="00BE079F">
            <w:pPr>
              <w:rPr>
                <w:bCs/>
                <w:lang w:val="nl-NL"/>
              </w:rPr>
            </w:pPr>
            <w:r w:rsidRPr="00130261">
              <w:rPr>
                <w:bCs/>
                <w:lang w:val="nl-NL"/>
              </w:rPr>
              <w:t xml:space="preserve">         =&gt; P </w:t>
            </w:r>
            <w:r w:rsidRPr="00130261">
              <w:rPr>
                <w:bCs/>
                <w:position w:val="-4"/>
                <w:lang w:val="nl-NL"/>
              </w:rPr>
              <w:object w:dxaOrig="200" w:dyaOrig="240">
                <v:shape id="_x0000_i3149" type="#_x0000_t75" style="width:9.75pt;height:12pt" o:ole="">
                  <v:imagedata r:id="rId3874" o:title=""/>
                </v:shape>
                <o:OLEObject Type="Embed" ProgID="Equation.DSMT4" ShapeID="_x0000_i3149" DrawAspect="Content" ObjectID="_1592694114" r:id="rId3875"/>
              </w:object>
            </w:r>
            <w:r w:rsidRPr="00130261">
              <w:rPr>
                <w:bCs/>
                <w:lang w:val="nl-NL"/>
              </w:rPr>
              <w:t xml:space="preserve"> -5.  Vậy MaxP = -5 khi x = </w:t>
            </w:r>
            <w:r w:rsidRPr="00130261">
              <w:rPr>
                <w:bCs/>
                <w:position w:val="-24"/>
                <w:lang w:val="nl-NL"/>
              </w:rPr>
              <w:object w:dxaOrig="220" w:dyaOrig="620">
                <v:shape id="_x0000_i3150" type="#_x0000_t75" style="width:11.25pt;height:30.75pt" o:ole="">
                  <v:imagedata r:id="rId3876" o:title=""/>
                </v:shape>
                <o:OLEObject Type="Embed" ProgID="Equation.DSMT4" ShapeID="_x0000_i3150" DrawAspect="Content" ObjectID="_1592694115" r:id="rId3877"/>
              </w:object>
            </w:r>
          </w:p>
          <w:p w:rsidR="00BE079F" w:rsidRPr="00130261" w:rsidRDefault="00BE079F" w:rsidP="00BE079F">
            <w:pPr>
              <w:rPr>
                <w:b/>
                <w:bCs/>
                <w:lang w:val="nl-NL"/>
              </w:rPr>
            </w:pPr>
            <w:r w:rsidRPr="00130261">
              <w:rPr>
                <w:b/>
                <w:bCs/>
                <w:lang w:val="nl-NL"/>
              </w:rPr>
              <w:t xml:space="preserve">Câu 2: </w:t>
            </w:r>
          </w:p>
          <w:p w:rsidR="00BE079F" w:rsidRPr="00130261" w:rsidRDefault="00BE079F" w:rsidP="001E40D0">
            <w:pPr>
              <w:numPr>
                <w:ilvl w:val="0"/>
                <w:numId w:val="109"/>
              </w:numPr>
              <w:ind w:left="0" w:firstLine="420"/>
              <w:rPr>
                <w:bCs/>
                <w:lang w:val="nl-NL"/>
              </w:rPr>
            </w:pPr>
            <w:r w:rsidRPr="00130261">
              <w:rPr>
                <w:bCs/>
                <w:lang w:val="nl-NL"/>
              </w:rPr>
              <w:t>với m = 1, ta có Pt: x</w:t>
            </w:r>
            <w:r w:rsidRPr="00130261">
              <w:rPr>
                <w:bCs/>
                <w:vertAlign w:val="superscript"/>
                <w:lang w:val="nl-NL"/>
              </w:rPr>
              <w:t xml:space="preserve">2 </w:t>
            </w:r>
            <w:r w:rsidRPr="00130261">
              <w:rPr>
                <w:bCs/>
                <w:lang w:val="nl-NL"/>
              </w:rPr>
              <w:t>– 6x + 8 = 0 =&gt; x</w:t>
            </w:r>
            <w:r w:rsidRPr="00130261">
              <w:rPr>
                <w:bCs/>
                <w:vertAlign w:val="subscript"/>
                <w:lang w:val="nl-NL"/>
              </w:rPr>
              <w:t>1</w:t>
            </w:r>
            <w:r w:rsidRPr="00130261">
              <w:rPr>
                <w:bCs/>
                <w:lang w:val="nl-NL"/>
              </w:rPr>
              <w:t xml:space="preserve"> = 2, x</w:t>
            </w:r>
            <w:r w:rsidRPr="00130261">
              <w:rPr>
                <w:bCs/>
                <w:vertAlign w:val="subscript"/>
                <w:lang w:val="nl-NL"/>
              </w:rPr>
              <w:t>2</w:t>
            </w:r>
            <w:r w:rsidRPr="00130261">
              <w:rPr>
                <w:bCs/>
                <w:lang w:val="nl-NL"/>
              </w:rPr>
              <w:t xml:space="preserve"> = 4</w:t>
            </w:r>
          </w:p>
          <w:p w:rsidR="00BE079F" w:rsidRPr="00130261" w:rsidRDefault="00BE079F" w:rsidP="001E40D0">
            <w:pPr>
              <w:numPr>
                <w:ilvl w:val="0"/>
                <w:numId w:val="109"/>
              </w:numPr>
              <w:ind w:left="420" w:firstLine="0"/>
              <w:rPr>
                <w:bCs/>
                <w:lang w:val="nl-NL"/>
              </w:rPr>
            </w:pPr>
            <w:r w:rsidRPr="00130261">
              <w:rPr>
                <w:bCs/>
                <w:lang w:val="nl-NL"/>
              </w:rPr>
              <w:t xml:space="preserve">xét pt (1) ta có: </w:t>
            </w:r>
            <w:r w:rsidRPr="00130261">
              <w:rPr>
                <w:bCs/>
                <w:position w:val="-4"/>
                <w:lang w:val="nl-NL"/>
              </w:rPr>
              <w:object w:dxaOrig="300" w:dyaOrig="260">
                <v:shape id="_x0000_i3151" type="#_x0000_t75" style="width:15pt;height:12.75pt" o:ole="">
                  <v:imagedata r:id="rId3878" o:title=""/>
                </v:shape>
                <o:OLEObject Type="Embed" ProgID="Equation.DSMT4" ShapeID="_x0000_i3151" DrawAspect="Content" ObjectID="_1592694116" r:id="rId3879"/>
              </w:object>
            </w:r>
            <w:r w:rsidRPr="00130261">
              <w:rPr>
                <w:bCs/>
                <w:lang w:val="nl-NL"/>
              </w:rPr>
              <w:t xml:space="preserve"> = (m + 2)</w:t>
            </w:r>
            <w:r w:rsidRPr="00130261">
              <w:rPr>
                <w:bCs/>
                <w:vertAlign w:val="superscript"/>
                <w:lang w:val="nl-NL"/>
              </w:rPr>
              <w:t>2</w:t>
            </w:r>
            <w:r w:rsidRPr="00130261">
              <w:rPr>
                <w:bCs/>
                <w:lang w:val="nl-NL"/>
              </w:rPr>
              <w:t xml:space="preserve"> – (m</w:t>
            </w:r>
            <w:r w:rsidRPr="00130261">
              <w:rPr>
                <w:bCs/>
                <w:vertAlign w:val="superscript"/>
                <w:lang w:val="nl-NL"/>
              </w:rPr>
              <w:t>2</w:t>
            </w:r>
            <w:r w:rsidRPr="00130261">
              <w:rPr>
                <w:bCs/>
                <w:lang w:val="nl-NL"/>
              </w:rPr>
              <w:t xml:space="preserve"> + 7) = 4m – 3</w:t>
            </w:r>
          </w:p>
          <w:p w:rsidR="00BE079F" w:rsidRPr="00130261" w:rsidRDefault="00BE079F" w:rsidP="00BE079F">
            <w:pPr>
              <w:rPr>
                <w:bCs/>
                <w:lang w:val="nl-NL"/>
              </w:rPr>
            </w:pPr>
            <w:r w:rsidRPr="00130261">
              <w:rPr>
                <w:bCs/>
                <w:lang w:val="nl-NL"/>
              </w:rPr>
              <w:t xml:space="preserve">   phương trình (1) có hai nghiệm x</w:t>
            </w:r>
            <w:r w:rsidRPr="00130261">
              <w:rPr>
                <w:bCs/>
                <w:vertAlign w:val="subscript"/>
                <w:lang w:val="nl-NL"/>
              </w:rPr>
              <w:t>1</w:t>
            </w:r>
            <w:r w:rsidRPr="00130261">
              <w:rPr>
                <w:bCs/>
                <w:lang w:val="nl-NL"/>
              </w:rPr>
              <w:t>, x</w:t>
            </w:r>
            <w:r w:rsidRPr="00130261">
              <w:rPr>
                <w:bCs/>
                <w:vertAlign w:val="subscript"/>
                <w:lang w:val="nl-NL"/>
              </w:rPr>
              <w:t>2</w:t>
            </w:r>
            <w:r w:rsidRPr="00130261">
              <w:rPr>
                <w:bCs/>
                <w:lang w:val="nl-NL"/>
              </w:rPr>
              <w:t xml:space="preserve"> </w:t>
            </w:r>
            <w:r w:rsidRPr="00130261">
              <w:rPr>
                <w:bCs/>
                <w:lang w:val="nl-NL"/>
              </w:rPr>
              <w:sym w:font="Wingdings" w:char="00F3"/>
            </w:r>
            <w:r w:rsidRPr="00130261">
              <w:rPr>
                <w:bCs/>
                <w:lang w:val="nl-NL"/>
              </w:rPr>
              <w:t xml:space="preserve"> m </w:t>
            </w:r>
            <w:r w:rsidRPr="00130261">
              <w:rPr>
                <w:bCs/>
                <w:position w:val="-24"/>
                <w:lang w:val="nl-NL"/>
              </w:rPr>
              <w:object w:dxaOrig="420" w:dyaOrig="619">
                <v:shape id="_x0000_i3152" type="#_x0000_t75" style="width:21pt;height:30.75pt" o:ole="">
                  <v:imagedata r:id="rId3880" o:title=""/>
                </v:shape>
                <o:OLEObject Type="Embed" ProgID="Equation.DSMT4" ShapeID="_x0000_i3152" DrawAspect="Content" ObjectID="_1592694117" r:id="rId3881"/>
              </w:object>
            </w:r>
          </w:p>
          <w:p w:rsidR="00BE079F" w:rsidRPr="00130261" w:rsidRDefault="00BE079F" w:rsidP="00BE079F">
            <w:pPr>
              <w:rPr>
                <w:bCs/>
                <w:lang w:val="nl-NL"/>
              </w:rPr>
            </w:pPr>
            <w:r w:rsidRPr="00130261">
              <w:rPr>
                <w:bCs/>
                <w:lang w:val="nl-NL"/>
              </w:rPr>
              <w:t xml:space="preserve">Theo hệ thức Vi-et: </w:t>
            </w:r>
            <w:r w:rsidRPr="00130261">
              <w:rPr>
                <w:bCs/>
                <w:position w:val="-34"/>
                <w:lang w:val="nl-NL"/>
              </w:rPr>
              <w:object w:dxaOrig="1860" w:dyaOrig="800">
                <v:shape id="_x0000_i3153" type="#_x0000_t75" style="width:93pt;height:39.75pt" o:ole="">
                  <v:imagedata r:id="rId3882" o:title=""/>
                </v:shape>
                <o:OLEObject Type="Embed" ProgID="Equation.DSMT4" ShapeID="_x0000_i3153" DrawAspect="Content" ObjectID="_1592694118" r:id="rId3883"/>
              </w:object>
            </w:r>
          </w:p>
          <w:p w:rsidR="00BE079F" w:rsidRPr="00130261" w:rsidRDefault="00BE079F" w:rsidP="00BE079F">
            <w:pPr>
              <w:rPr>
                <w:bCs/>
                <w:lang w:val="nl-NL"/>
              </w:rPr>
            </w:pPr>
            <w:r w:rsidRPr="00130261">
              <w:rPr>
                <w:bCs/>
                <w:lang w:val="nl-NL"/>
              </w:rPr>
              <w:t xml:space="preserve">Theo giả thiết: </w:t>
            </w:r>
            <w:r w:rsidRPr="00130261">
              <w:rPr>
                <w:bCs/>
                <w:i/>
                <w:lang w:val="nl-NL"/>
              </w:rPr>
              <w:t>x</w:t>
            </w:r>
            <w:r w:rsidRPr="00130261">
              <w:rPr>
                <w:bCs/>
                <w:vertAlign w:val="subscript"/>
                <w:lang w:val="nl-NL"/>
              </w:rPr>
              <w:t>1</w:t>
            </w:r>
            <w:r w:rsidRPr="00130261">
              <w:rPr>
                <w:bCs/>
                <w:i/>
                <w:lang w:val="nl-NL"/>
              </w:rPr>
              <w:t>x</w:t>
            </w:r>
            <w:r w:rsidRPr="00130261">
              <w:rPr>
                <w:bCs/>
                <w:vertAlign w:val="subscript"/>
                <w:lang w:val="nl-NL"/>
              </w:rPr>
              <w:t>2</w:t>
            </w:r>
            <w:r w:rsidRPr="00130261">
              <w:rPr>
                <w:bCs/>
                <w:lang w:val="nl-NL"/>
              </w:rPr>
              <w:t xml:space="preserve"> – 2(</w:t>
            </w:r>
            <w:r w:rsidRPr="00130261">
              <w:rPr>
                <w:bCs/>
                <w:i/>
                <w:lang w:val="nl-NL"/>
              </w:rPr>
              <w:t>x</w:t>
            </w:r>
            <w:r w:rsidRPr="00130261">
              <w:rPr>
                <w:bCs/>
                <w:vertAlign w:val="subscript"/>
                <w:lang w:val="nl-NL"/>
              </w:rPr>
              <w:t>1</w:t>
            </w:r>
            <w:r w:rsidRPr="00130261">
              <w:rPr>
                <w:bCs/>
                <w:lang w:val="nl-NL"/>
              </w:rPr>
              <w:t xml:space="preserve"> + </w:t>
            </w:r>
            <w:r w:rsidRPr="00130261">
              <w:rPr>
                <w:bCs/>
                <w:i/>
                <w:lang w:val="nl-NL"/>
              </w:rPr>
              <w:t>x</w:t>
            </w:r>
            <w:r w:rsidRPr="00130261">
              <w:rPr>
                <w:bCs/>
                <w:vertAlign w:val="subscript"/>
                <w:lang w:val="nl-NL"/>
              </w:rPr>
              <w:t>2</w:t>
            </w:r>
            <w:r w:rsidRPr="00130261">
              <w:rPr>
                <w:bCs/>
                <w:lang w:val="nl-NL"/>
              </w:rPr>
              <w:t>) = 4</w:t>
            </w:r>
          </w:p>
          <w:p w:rsidR="00BE079F" w:rsidRPr="00130261" w:rsidRDefault="00BE079F" w:rsidP="001E40D0">
            <w:pPr>
              <w:numPr>
                <w:ilvl w:val="0"/>
                <w:numId w:val="110"/>
              </w:numPr>
              <w:ind w:left="0" w:firstLine="0"/>
              <w:rPr>
                <w:bCs/>
                <w:lang w:val="nl-NL"/>
              </w:rPr>
            </w:pPr>
            <w:r w:rsidRPr="00130261">
              <w:rPr>
                <w:bCs/>
                <w:lang w:val="nl-NL"/>
              </w:rPr>
              <w:t>m</w:t>
            </w:r>
            <w:r w:rsidRPr="00130261">
              <w:rPr>
                <w:bCs/>
                <w:vertAlign w:val="superscript"/>
                <w:lang w:val="nl-NL"/>
              </w:rPr>
              <w:t>2</w:t>
            </w:r>
            <w:r w:rsidRPr="00130261">
              <w:rPr>
                <w:bCs/>
                <w:lang w:val="nl-NL"/>
              </w:rPr>
              <w:t xml:space="preserve"> + 7 – 4(m +2) = 4 </w:t>
            </w:r>
          </w:p>
          <w:p w:rsidR="00BE079F" w:rsidRPr="00130261" w:rsidRDefault="00BE079F" w:rsidP="00BE079F">
            <w:pPr>
              <w:rPr>
                <w:bCs/>
                <w:lang w:val="nl-NL"/>
              </w:rPr>
            </w:pPr>
            <w:r w:rsidRPr="00130261">
              <w:rPr>
                <w:bCs/>
                <w:lang w:val="nl-NL"/>
              </w:rPr>
              <w:sym w:font="Wingdings" w:char="00F3"/>
            </w:r>
            <w:r w:rsidRPr="00130261">
              <w:rPr>
                <w:bCs/>
                <w:lang w:val="nl-NL"/>
              </w:rPr>
              <w:t xml:space="preserve"> m </w:t>
            </w:r>
            <w:r w:rsidRPr="00130261">
              <w:rPr>
                <w:bCs/>
                <w:vertAlign w:val="superscript"/>
                <w:lang w:val="nl-NL"/>
              </w:rPr>
              <w:t>2</w:t>
            </w:r>
            <w:r w:rsidRPr="00130261">
              <w:rPr>
                <w:bCs/>
                <w:lang w:val="nl-NL"/>
              </w:rPr>
              <w:t xml:space="preserve"> – 4m – 5 = 0 =&gt; m</w:t>
            </w:r>
            <w:r w:rsidRPr="00130261">
              <w:rPr>
                <w:bCs/>
                <w:vertAlign w:val="subscript"/>
                <w:lang w:val="nl-NL"/>
              </w:rPr>
              <w:t xml:space="preserve">1 </w:t>
            </w:r>
            <w:r w:rsidRPr="00130261">
              <w:rPr>
                <w:bCs/>
                <w:lang w:val="nl-NL"/>
              </w:rPr>
              <w:t>= - 1(loại)  ;        m</w:t>
            </w:r>
            <w:r w:rsidRPr="00130261">
              <w:rPr>
                <w:bCs/>
                <w:vertAlign w:val="subscript"/>
                <w:lang w:val="nl-NL"/>
              </w:rPr>
              <w:t>2</w:t>
            </w:r>
            <w:r w:rsidRPr="00130261">
              <w:rPr>
                <w:bCs/>
                <w:lang w:val="nl-NL"/>
              </w:rPr>
              <w:t xml:space="preserve"> = 5 (thỏa mãn)</w:t>
            </w:r>
          </w:p>
          <w:p w:rsidR="00BE079F" w:rsidRPr="00130261" w:rsidRDefault="00BE079F" w:rsidP="00BE079F">
            <w:pPr>
              <w:rPr>
                <w:bCs/>
                <w:lang w:val="nl-NL"/>
              </w:rPr>
            </w:pPr>
            <w:r w:rsidRPr="00130261">
              <w:rPr>
                <w:bCs/>
                <w:lang w:val="nl-NL"/>
              </w:rPr>
              <w:t>Vậy m = 5</w:t>
            </w:r>
          </w:p>
          <w:p w:rsidR="00BE079F" w:rsidRPr="00130261" w:rsidRDefault="00BE079F" w:rsidP="00BE079F">
            <w:pPr>
              <w:rPr>
                <w:bCs/>
                <w:lang w:val="nl-NL"/>
              </w:rPr>
            </w:pPr>
            <w:r w:rsidRPr="00130261">
              <w:rPr>
                <w:b/>
                <w:bCs/>
                <w:lang w:val="nl-NL"/>
              </w:rPr>
              <w:t xml:space="preserve">Câu 3: </w:t>
            </w:r>
            <w:r w:rsidRPr="00130261">
              <w:rPr>
                <w:bCs/>
                <w:lang w:val="nl-NL"/>
              </w:rPr>
              <w:t>Gọi vận tốc của xe thứ hai là x (km/h), ĐK: x &gt; 0</w:t>
            </w:r>
          </w:p>
          <w:p w:rsidR="00BE079F" w:rsidRPr="00130261" w:rsidRDefault="00BE079F" w:rsidP="00BE079F">
            <w:pPr>
              <w:rPr>
                <w:bCs/>
                <w:lang w:val="nl-NL"/>
              </w:rPr>
            </w:pPr>
            <w:r w:rsidRPr="00130261">
              <w:rPr>
                <w:bCs/>
                <w:lang w:val="nl-NL"/>
              </w:rPr>
              <w:tab/>
              <w:t>vận tốc của xe thứ nhất là x + 10 (km/h)</w:t>
            </w:r>
          </w:p>
          <w:p w:rsidR="00BE079F" w:rsidRPr="00130261" w:rsidRDefault="00BE079F" w:rsidP="00BE079F">
            <w:pPr>
              <w:rPr>
                <w:bCs/>
                <w:lang w:val="nl-NL"/>
              </w:rPr>
            </w:pPr>
            <w:r w:rsidRPr="00130261">
              <w:rPr>
                <w:bCs/>
                <w:lang w:val="nl-NL"/>
              </w:rPr>
              <w:t xml:space="preserve">Theo bài ra ta có pt: </w:t>
            </w:r>
            <w:r w:rsidRPr="00130261">
              <w:rPr>
                <w:bCs/>
                <w:position w:val="-24"/>
                <w:lang w:val="nl-NL"/>
              </w:rPr>
              <w:object w:dxaOrig="1559" w:dyaOrig="620">
                <v:shape id="_x0000_i3154" type="#_x0000_t75" style="width:78pt;height:30.75pt" o:ole="">
                  <v:imagedata r:id="rId3884" o:title=""/>
                </v:shape>
                <o:OLEObject Type="Embed" ProgID="Equation.DSMT4" ShapeID="_x0000_i3154" DrawAspect="Content" ObjectID="_1592694119" r:id="rId3885"/>
              </w:object>
            </w:r>
            <w:r w:rsidRPr="00130261">
              <w:rPr>
                <w:bCs/>
                <w:lang w:val="nl-NL"/>
              </w:rPr>
              <w:t xml:space="preserve"> </w:t>
            </w:r>
            <w:r w:rsidRPr="00130261">
              <w:rPr>
                <w:bCs/>
                <w:lang w:val="nl-NL"/>
              </w:rPr>
              <w:sym w:font="Wingdings" w:char="00F3"/>
            </w:r>
            <w:r w:rsidRPr="00130261">
              <w:rPr>
                <w:bCs/>
                <w:lang w:val="nl-NL"/>
              </w:rPr>
              <w:t xml:space="preserve"> x</w:t>
            </w:r>
            <w:r w:rsidRPr="00130261">
              <w:rPr>
                <w:bCs/>
                <w:vertAlign w:val="superscript"/>
                <w:lang w:val="nl-NL"/>
              </w:rPr>
              <w:t>2</w:t>
            </w:r>
            <w:r w:rsidRPr="00130261">
              <w:rPr>
                <w:bCs/>
                <w:lang w:val="nl-NL"/>
              </w:rPr>
              <w:t xml:space="preserve"> + 10x – 1200 = 0</w:t>
            </w:r>
          </w:p>
          <w:p w:rsidR="00BE079F" w:rsidRPr="00130261" w:rsidRDefault="00BE079F" w:rsidP="00BE079F">
            <w:pPr>
              <w:rPr>
                <w:bCs/>
                <w:lang w:val="nl-NL"/>
              </w:rPr>
            </w:pPr>
            <w:r w:rsidRPr="00130261">
              <w:rPr>
                <w:bCs/>
                <w:lang w:val="nl-NL"/>
              </w:rPr>
              <w:t>=&gt; x</w:t>
            </w:r>
            <w:r w:rsidRPr="00130261">
              <w:rPr>
                <w:bCs/>
                <w:vertAlign w:val="subscript"/>
                <w:lang w:val="nl-NL"/>
              </w:rPr>
              <w:t>1</w:t>
            </w:r>
            <w:r w:rsidRPr="00130261">
              <w:rPr>
                <w:bCs/>
                <w:lang w:val="nl-NL"/>
              </w:rPr>
              <w:t xml:space="preserve"> = 30 (t/m) x</w:t>
            </w:r>
            <w:r w:rsidRPr="00130261">
              <w:rPr>
                <w:bCs/>
                <w:vertAlign w:val="subscript"/>
                <w:lang w:val="nl-NL"/>
              </w:rPr>
              <w:t>2</w:t>
            </w:r>
            <w:r w:rsidRPr="00130261">
              <w:rPr>
                <w:bCs/>
                <w:lang w:val="nl-NL"/>
              </w:rPr>
              <w:t xml:space="preserve"> = - 40 (loại)</w:t>
            </w:r>
          </w:p>
          <w:p w:rsidR="00BE079F" w:rsidRPr="00130261" w:rsidRDefault="00BE079F" w:rsidP="00BE079F">
            <w:pPr>
              <w:rPr>
                <w:bCs/>
                <w:lang w:val="nl-NL"/>
              </w:rPr>
            </w:pPr>
            <w:r>
              <w:rPr>
                <w:noProof/>
                <w:lang w:val="en-US"/>
              </w:rPr>
              <w:drawing>
                <wp:anchor distT="0" distB="0" distL="114300" distR="114300" simplePos="0" relativeHeight="251888640" behindDoc="0" locked="0" layoutInCell="1" allowOverlap="1">
                  <wp:simplePos x="0" y="0"/>
                  <wp:positionH relativeFrom="column">
                    <wp:posOffset>3657600</wp:posOffset>
                  </wp:positionH>
                  <wp:positionV relativeFrom="paragraph">
                    <wp:posOffset>47625</wp:posOffset>
                  </wp:positionV>
                  <wp:extent cx="2905125" cy="2438400"/>
                  <wp:effectExtent l="0" t="0" r="0" b="0"/>
                  <wp:wrapNone/>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886">
                            <a:extLst>
                              <a:ext uri="{28A0092B-C50C-407E-A947-70E740481C1C}">
                                <a14:useLocalDpi xmlns:a14="http://schemas.microsoft.com/office/drawing/2010/main" val="0"/>
                              </a:ext>
                            </a:extLst>
                          </a:blip>
                          <a:srcRect/>
                          <a:stretch>
                            <a:fillRect/>
                          </a:stretch>
                        </pic:blipFill>
                        <pic:spPr bwMode="auto">
                          <a:xfrm>
                            <a:off x="0" y="0"/>
                            <a:ext cx="2905125" cy="2438400"/>
                          </a:xfrm>
                          <a:prstGeom prst="rect">
                            <a:avLst/>
                          </a:prstGeom>
                          <a:noFill/>
                        </pic:spPr>
                      </pic:pic>
                    </a:graphicData>
                  </a:graphic>
                  <wp14:sizeRelH relativeFrom="page">
                    <wp14:pctWidth>0</wp14:pctWidth>
                  </wp14:sizeRelH>
                  <wp14:sizeRelV relativeFrom="page">
                    <wp14:pctHeight>0</wp14:pctHeight>
                  </wp14:sizeRelV>
                </wp:anchor>
              </w:drawing>
            </w:r>
            <w:r w:rsidRPr="00130261">
              <w:rPr>
                <w:bCs/>
                <w:lang w:val="nl-NL"/>
              </w:rPr>
              <w:t>vậy vận tốc của xe thứ nhất là 40km/h, của xe thứ hai là 30km/h</w:t>
            </w:r>
          </w:p>
          <w:p w:rsidR="00BE079F" w:rsidRPr="00130261" w:rsidRDefault="00BE079F" w:rsidP="00BE079F">
            <w:pPr>
              <w:rPr>
                <w:b/>
                <w:bCs/>
                <w:lang w:val="nl-NL"/>
              </w:rPr>
            </w:pPr>
            <w:r w:rsidRPr="00130261">
              <w:rPr>
                <w:b/>
                <w:bCs/>
                <w:lang w:val="nl-NL"/>
              </w:rPr>
              <w:t xml:space="preserve">Câu 4: </w:t>
            </w:r>
          </w:p>
          <w:p w:rsidR="00BE079F" w:rsidRPr="00130261" w:rsidRDefault="00BE079F" w:rsidP="00BE079F">
            <w:pPr>
              <w:rPr>
                <w:bCs/>
                <w:lang w:val="nl-NL"/>
              </w:rPr>
            </w:pPr>
            <w:r w:rsidRPr="00130261">
              <w:rPr>
                <w:bCs/>
                <w:lang w:val="nl-NL"/>
              </w:rPr>
              <w:t xml:space="preserve">a) </w:t>
            </w:r>
            <w:r w:rsidRPr="00130261">
              <w:rPr>
                <w:bCs/>
                <w:position w:val="-6"/>
                <w:lang w:val="nl-NL"/>
              </w:rPr>
              <w:object w:dxaOrig="2060" w:dyaOrig="360">
                <v:shape id="_x0000_i3155" type="#_x0000_t75" style="width:102.75pt;height:18pt" o:ole="">
                  <v:imagedata r:id="rId3887" o:title=""/>
                </v:shape>
                <o:OLEObject Type="Embed" ProgID="Equation.DSMT4" ShapeID="_x0000_i3155" DrawAspect="Content" ObjectID="_1592694120" r:id="rId3888"/>
              </w:object>
            </w:r>
            <w:r w:rsidRPr="00130261">
              <w:rPr>
                <w:bCs/>
                <w:lang w:val="nl-NL"/>
              </w:rPr>
              <w:t xml:space="preserve"> =&gt; tứ giác ABOC nội tiếp</w:t>
            </w:r>
          </w:p>
          <w:p w:rsidR="00BE079F" w:rsidRPr="00130261" w:rsidRDefault="00BE079F" w:rsidP="00BE079F">
            <w:pPr>
              <w:rPr>
                <w:bCs/>
                <w:lang w:val="nl-NL"/>
              </w:rPr>
            </w:pPr>
            <w:r w:rsidRPr="00130261">
              <w:rPr>
                <w:bCs/>
                <w:lang w:val="nl-NL"/>
              </w:rPr>
              <w:t xml:space="preserve">b) </w:t>
            </w:r>
            <w:r w:rsidRPr="00130261">
              <w:rPr>
                <w:bCs/>
                <w:position w:val="-4"/>
                <w:lang w:val="nl-NL"/>
              </w:rPr>
              <w:object w:dxaOrig="220" w:dyaOrig="260">
                <v:shape id="_x0000_i3156" type="#_x0000_t75" style="width:11.25pt;height:12.75pt" o:ole="">
                  <v:imagedata r:id="rId3889" o:title=""/>
                </v:shape>
                <o:OLEObject Type="Embed" ProgID="Equation.DSMT4" ShapeID="_x0000_i3156" DrawAspect="Content" ObjectID="_1592694121" r:id="rId3890"/>
              </w:object>
            </w:r>
            <w:r w:rsidRPr="00130261">
              <w:rPr>
                <w:bCs/>
                <w:lang w:val="nl-NL"/>
              </w:rPr>
              <w:t xml:space="preserve">ABD </w:t>
            </w:r>
            <w:r w:rsidRPr="00130261">
              <w:rPr>
                <w:bCs/>
                <w:position w:val="-4"/>
                <w:lang w:val="nl-NL"/>
              </w:rPr>
              <w:object w:dxaOrig="220" w:dyaOrig="160">
                <v:shape id="_x0000_i3157" type="#_x0000_t75" style="width:11.25pt;height:8.25pt" o:ole="">
                  <v:imagedata r:id="rId3891" o:title=""/>
                </v:shape>
                <o:OLEObject Type="Embed" ProgID="Equation.DSMT4" ShapeID="_x0000_i3157" DrawAspect="Content" ObjectID="_1592694122" r:id="rId3892"/>
              </w:object>
            </w:r>
            <w:r w:rsidRPr="00130261">
              <w:rPr>
                <w:bCs/>
                <w:lang w:val="nl-NL"/>
              </w:rPr>
              <w:t xml:space="preserve"> </w:t>
            </w:r>
            <w:r w:rsidRPr="00130261">
              <w:rPr>
                <w:bCs/>
                <w:position w:val="-4"/>
                <w:lang w:val="nl-NL"/>
              </w:rPr>
              <w:object w:dxaOrig="220" w:dyaOrig="260">
                <v:shape id="_x0000_i3158" type="#_x0000_t75" style="width:11.25pt;height:12.75pt" o:ole="">
                  <v:imagedata r:id="rId3889" o:title=""/>
                </v:shape>
                <o:OLEObject Type="Embed" ProgID="Equation.DSMT4" ShapeID="_x0000_i3158" DrawAspect="Content" ObjectID="_1592694123" r:id="rId3893"/>
              </w:object>
            </w:r>
            <w:r w:rsidRPr="00130261">
              <w:rPr>
                <w:bCs/>
                <w:lang w:val="nl-NL"/>
              </w:rPr>
              <w:t>AEB (g.g)          =&gt; AD.AE = AB</w:t>
            </w:r>
            <w:r w:rsidRPr="00130261">
              <w:rPr>
                <w:bCs/>
                <w:vertAlign w:val="superscript"/>
                <w:lang w:val="nl-NL"/>
              </w:rPr>
              <w:t>2</w:t>
            </w:r>
            <w:r w:rsidRPr="00130261">
              <w:rPr>
                <w:bCs/>
                <w:lang w:val="nl-NL"/>
              </w:rPr>
              <w:t xml:space="preserve">   (1)</w:t>
            </w:r>
          </w:p>
          <w:p w:rsidR="00BE079F" w:rsidRPr="00130261" w:rsidRDefault="00BE079F" w:rsidP="00BE079F">
            <w:pPr>
              <w:rPr>
                <w:bCs/>
                <w:lang w:val="nl-NL"/>
              </w:rPr>
            </w:pPr>
            <w:r w:rsidRPr="00130261">
              <w:rPr>
                <w:bCs/>
                <w:position w:val="-4"/>
                <w:lang w:val="nl-NL"/>
              </w:rPr>
              <w:object w:dxaOrig="220" w:dyaOrig="260">
                <v:shape id="_x0000_i3159" type="#_x0000_t75" style="width:11.25pt;height:12.75pt" o:ole="">
                  <v:imagedata r:id="rId3889" o:title=""/>
                </v:shape>
                <o:OLEObject Type="Embed" ProgID="Equation.DSMT4" ShapeID="_x0000_i3159" DrawAspect="Content" ObjectID="_1592694124" r:id="rId3894"/>
              </w:object>
            </w:r>
            <w:r w:rsidRPr="00130261">
              <w:rPr>
                <w:bCs/>
                <w:lang w:val="nl-NL"/>
              </w:rPr>
              <w:t xml:space="preserve">ABO vuông tại B, BH </w:t>
            </w:r>
            <w:r w:rsidRPr="00130261">
              <w:rPr>
                <w:bCs/>
                <w:position w:val="-4"/>
                <w:lang w:val="nl-NL"/>
              </w:rPr>
              <w:object w:dxaOrig="240" w:dyaOrig="260">
                <v:shape id="_x0000_i3160" type="#_x0000_t75" style="width:12pt;height:12.75pt" o:ole="">
                  <v:imagedata r:id="rId3895" o:title=""/>
                </v:shape>
                <o:OLEObject Type="Embed" ProgID="Equation.DSMT4" ShapeID="_x0000_i3160" DrawAspect="Content" ObjectID="_1592694125" r:id="rId3896"/>
              </w:object>
            </w:r>
            <w:r w:rsidRPr="00130261">
              <w:rPr>
                <w:bCs/>
                <w:lang w:val="nl-NL"/>
              </w:rPr>
              <w:t xml:space="preserve"> AO =&gt; AH.AO = AB</w:t>
            </w:r>
            <w:r w:rsidRPr="00130261">
              <w:rPr>
                <w:bCs/>
                <w:vertAlign w:val="superscript"/>
                <w:lang w:val="nl-NL"/>
              </w:rPr>
              <w:t>2</w:t>
            </w:r>
            <w:r w:rsidRPr="00130261">
              <w:rPr>
                <w:bCs/>
                <w:lang w:val="nl-NL"/>
              </w:rPr>
              <w:t xml:space="preserve">   (2) </w:t>
            </w:r>
          </w:p>
          <w:p w:rsidR="00BE079F" w:rsidRPr="00130261" w:rsidRDefault="00BE079F" w:rsidP="00BE079F">
            <w:pPr>
              <w:rPr>
                <w:bCs/>
                <w:lang w:val="nl-NL"/>
              </w:rPr>
            </w:pPr>
            <w:r w:rsidRPr="00130261">
              <w:rPr>
                <w:bCs/>
                <w:lang w:val="nl-NL"/>
              </w:rPr>
              <w:t xml:space="preserve">=&gt; AH. AO = AD. AE </w:t>
            </w:r>
          </w:p>
          <w:p w:rsidR="00BE079F" w:rsidRPr="00130261" w:rsidRDefault="00BE079F" w:rsidP="00BE079F">
            <w:pPr>
              <w:rPr>
                <w:bCs/>
                <w:lang w:val="nl-NL"/>
              </w:rPr>
            </w:pPr>
            <w:r w:rsidRPr="00130261">
              <w:rPr>
                <w:bCs/>
                <w:lang w:val="nl-NL"/>
              </w:rPr>
              <w:t xml:space="preserve">c) Áp dung BĐT Côsi: IP + KQ </w:t>
            </w:r>
            <w:r w:rsidRPr="00130261">
              <w:rPr>
                <w:bCs/>
                <w:position w:val="-4"/>
                <w:lang w:val="nl-NL"/>
              </w:rPr>
              <w:object w:dxaOrig="200" w:dyaOrig="240">
                <v:shape id="_x0000_i3161" type="#_x0000_t75" style="width:9.75pt;height:12pt" o:ole="">
                  <v:imagedata r:id="rId3858" o:title=""/>
                </v:shape>
                <o:OLEObject Type="Embed" ProgID="Equation.DSMT4" ShapeID="_x0000_i3161" DrawAspect="Content" ObjectID="_1592694126" r:id="rId3897"/>
              </w:object>
            </w:r>
            <w:r w:rsidRPr="00130261">
              <w:rPr>
                <w:bCs/>
                <w:lang w:val="nl-NL"/>
              </w:rPr>
              <w:t xml:space="preserve"> 2</w:t>
            </w:r>
            <w:r w:rsidRPr="00130261">
              <w:rPr>
                <w:bCs/>
                <w:position w:val="-12"/>
                <w:lang w:val="nl-NL"/>
              </w:rPr>
              <w:object w:dxaOrig="880" w:dyaOrig="400">
                <v:shape id="_x0000_i3162" type="#_x0000_t75" style="width:44.25pt;height:20.25pt" o:ole="">
                  <v:imagedata r:id="rId3898" o:title=""/>
                </v:shape>
                <o:OLEObject Type="Embed" ProgID="Equation.DSMT4" ShapeID="_x0000_i3162" DrawAspect="Content" ObjectID="_1592694127" r:id="rId3899"/>
              </w:object>
            </w:r>
          </w:p>
          <w:p w:rsidR="00BE079F" w:rsidRPr="00130261" w:rsidRDefault="00BE079F" w:rsidP="00BE079F">
            <w:pPr>
              <w:rPr>
                <w:bCs/>
                <w:lang w:val="nl-NL"/>
              </w:rPr>
            </w:pPr>
            <w:r w:rsidRPr="00130261">
              <w:rPr>
                <w:bCs/>
                <w:lang w:val="nl-NL"/>
              </w:rPr>
              <w:t>Ta có:</w:t>
            </w:r>
            <w:r w:rsidRPr="00130261">
              <w:rPr>
                <w:bCs/>
                <w:position w:val="-4"/>
                <w:lang w:val="nl-NL"/>
              </w:rPr>
              <w:object w:dxaOrig="220" w:dyaOrig="260">
                <v:shape id="_x0000_i3163" type="#_x0000_t75" style="width:11.25pt;height:12.75pt" o:ole="">
                  <v:imagedata r:id="rId3889" o:title=""/>
                </v:shape>
                <o:OLEObject Type="Embed" ProgID="Equation.DSMT4" ShapeID="_x0000_i3163" DrawAspect="Content" ObjectID="_1592694128" r:id="rId3900"/>
              </w:object>
            </w:r>
            <w:r w:rsidRPr="00130261">
              <w:rPr>
                <w:bCs/>
                <w:lang w:val="nl-NL"/>
              </w:rPr>
              <w:t>APQ cân tại A=&gt;OP = OQ =&gt; PQ = 2OP</w:t>
            </w:r>
          </w:p>
          <w:p w:rsidR="00BE079F" w:rsidRPr="00130261" w:rsidRDefault="00BE079F" w:rsidP="00BE079F">
            <w:pPr>
              <w:rPr>
                <w:bCs/>
                <w:lang w:val="nl-NL"/>
              </w:rPr>
            </w:pPr>
            <w:r w:rsidRPr="00130261">
              <w:rPr>
                <w:bCs/>
                <w:lang w:val="nl-NL"/>
              </w:rPr>
              <w:t xml:space="preserve">Để C/m IP + KQ </w:t>
            </w:r>
            <w:r w:rsidRPr="00130261">
              <w:rPr>
                <w:bCs/>
                <w:position w:val="-4"/>
                <w:lang w:val="nl-NL"/>
              </w:rPr>
              <w:object w:dxaOrig="200" w:dyaOrig="240">
                <v:shape id="_x0000_i3164" type="#_x0000_t75" style="width:9.75pt;height:12pt" o:ole="">
                  <v:imagedata r:id="rId3858" o:title=""/>
                </v:shape>
                <o:OLEObject Type="Embed" ProgID="Equation.DSMT4" ShapeID="_x0000_i3164" DrawAspect="Content" ObjectID="_1592694129" r:id="rId3901"/>
              </w:object>
            </w:r>
            <w:r w:rsidRPr="00130261">
              <w:rPr>
                <w:bCs/>
                <w:lang w:val="nl-NL"/>
              </w:rPr>
              <w:t xml:space="preserve"> PQ ,Ta C/m: IP.KQ = OP</w:t>
            </w:r>
            <w:r w:rsidRPr="00130261">
              <w:rPr>
                <w:bCs/>
                <w:vertAlign w:val="superscript"/>
                <w:lang w:val="nl-NL"/>
              </w:rPr>
              <w:t>2</w:t>
            </w:r>
          </w:p>
          <w:p w:rsidR="00BE079F" w:rsidRPr="00130261" w:rsidRDefault="00BE079F" w:rsidP="00BE079F">
            <w:pPr>
              <w:rPr>
                <w:bCs/>
                <w:lang w:val="nl-NL"/>
              </w:rPr>
            </w:pPr>
            <w:r w:rsidRPr="00130261">
              <w:rPr>
                <w:bCs/>
                <w:lang w:val="nl-NL"/>
              </w:rPr>
              <w:t xml:space="preserve">Thật vậy: </w:t>
            </w:r>
            <w:r w:rsidRPr="00130261">
              <w:rPr>
                <w:bCs/>
                <w:position w:val="-4"/>
                <w:lang w:val="nl-NL"/>
              </w:rPr>
              <w:object w:dxaOrig="220" w:dyaOrig="260">
                <v:shape id="_x0000_i3165" type="#_x0000_t75" style="width:11.25pt;height:12.75pt" o:ole="">
                  <v:imagedata r:id="rId3889" o:title=""/>
                </v:shape>
                <o:OLEObject Type="Embed" ProgID="Equation.DSMT4" ShapeID="_x0000_i3165" DrawAspect="Content" ObjectID="_1592694130" r:id="rId3902"/>
              </w:object>
            </w:r>
            <w:r w:rsidRPr="00130261">
              <w:rPr>
                <w:bCs/>
                <w:lang w:val="nl-NL"/>
              </w:rPr>
              <w:t xml:space="preserve">BOP = </w:t>
            </w:r>
            <w:r w:rsidRPr="00130261">
              <w:rPr>
                <w:bCs/>
                <w:position w:val="-4"/>
                <w:lang w:val="nl-NL"/>
              </w:rPr>
              <w:object w:dxaOrig="220" w:dyaOrig="260">
                <v:shape id="_x0000_i3166" type="#_x0000_t75" style="width:11.25pt;height:12.75pt" o:ole="">
                  <v:imagedata r:id="rId3889" o:title=""/>
                </v:shape>
                <o:OLEObject Type="Embed" ProgID="Equation.DSMT4" ShapeID="_x0000_i3166" DrawAspect="Content" ObjectID="_1592694131" r:id="rId3903"/>
              </w:object>
            </w:r>
            <w:r w:rsidRPr="00130261">
              <w:rPr>
                <w:bCs/>
                <w:lang w:val="nl-NL"/>
              </w:rPr>
              <w:t xml:space="preserve">COQ (c.h-g.n) =&gt; </w:t>
            </w:r>
            <w:r w:rsidRPr="00130261">
              <w:rPr>
                <w:bCs/>
                <w:position w:val="-10"/>
                <w:lang w:val="nl-NL"/>
              </w:rPr>
              <w:object w:dxaOrig="1440" w:dyaOrig="400">
                <v:shape id="_x0000_i3167" type="#_x0000_t75" style="width:1in;height:20.25pt" o:ole="">
                  <v:imagedata r:id="rId3904" o:title=""/>
                </v:shape>
                <o:OLEObject Type="Embed" ProgID="Equation.DSMT4" ShapeID="_x0000_i3167" DrawAspect="Content" ObjectID="_1592694132" r:id="rId3905"/>
              </w:object>
            </w:r>
          </w:p>
          <w:p w:rsidR="00BE079F" w:rsidRPr="00130261" w:rsidRDefault="00BE079F" w:rsidP="00BE079F">
            <w:pPr>
              <w:rPr>
                <w:bCs/>
                <w:lang w:val="nl-NL"/>
              </w:rPr>
            </w:pPr>
            <w:r w:rsidRPr="00130261">
              <w:rPr>
                <w:bCs/>
                <w:lang w:val="nl-NL"/>
              </w:rPr>
              <w:t xml:space="preserve">Theo T/c 2 tiếp tuyến cắt nhau: </w:t>
            </w:r>
            <w:r w:rsidRPr="00130261">
              <w:rPr>
                <w:bCs/>
                <w:position w:val="-6"/>
                <w:lang w:val="nl-NL"/>
              </w:rPr>
              <w:object w:dxaOrig="1320" w:dyaOrig="360">
                <v:shape id="_x0000_i3168" type="#_x0000_t75" style="width:66pt;height:18pt" o:ole="">
                  <v:imagedata r:id="rId3906" o:title=""/>
                </v:shape>
                <o:OLEObject Type="Embed" ProgID="Equation.DSMT4" ShapeID="_x0000_i3168" DrawAspect="Content" ObjectID="_1592694133" r:id="rId3907"/>
              </w:object>
            </w:r>
            <w:r w:rsidRPr="00130261">
              <w:rPr>
                <w:bCs/>
                <w:lang w:val="nl-NL"/>
              </w:rPr>
              <w:t xml:space="preserve">  , </w:t>
            </w:r>
            <w:r w:rsidRPr="00130261">
              <w:rPr>
                <w:bCs/>
                <w:position w:val="-6"/>
                <w:lang w:val="nl-NL"/>
              </w:rPr>
              <w:object w:dxaOrig="1520" w:dyaOrig="360">
                <v:shape id="_x0000_i3169" type="#_x0000_t75" style="width:75.75pt;height:18pt" o:ole="">
                  <v:imagedata r:id="rId3908" o:title=""/>
                </v:shape>
                <o:OLEObject Type="Embed" ProgID="Equation.DSMT4" ShapeID="_x0000_i3169" DrawAspect="Content" ObjectID="_1592694134" r:id="rId3909"/>
              </w:object>
            </w:r>
          </w:p>
          <w:p w:rsidR="00BE079F" w:rsidRPr="00130261" w:rsidRDefault="00BE079F" w:rsidP="00BE079F">
            <w:pPr>
              <w:rPr>
                <w:bCs/>
                <w:lang w:val="nl-NL"/>
              </w:rPr>
            </w:pPr>
            <w:r w:rsidRPr="00130261">
              <w:rPr>
                <w:bCs/>
                <w:lang w:val="nl-NL"/>
              </w:rPr>
              <w:t xml:space="preserve">=&gt; </w:t>
            </w:r>
            <w:r w:rsidRPr="00130261">
              <w:rPr>
                <w:bCs/>
                <w:position w:val="-10"/>
                <w:lang w:val="nl-NL"/>
              </w:rPr>
              <w:object w:dxaOrig="5520" w:dyaOrig="400">
                <v:shape id="_x0000_i3170" type="#_x0000_t75" style="width:276pt;height:20.25pt" o:ole="">
                  <v:imagedata r:id="rId3910" o:title=""/>
                </v:shape>
                <o:OLEObject Type="Embed" ProgID="Equation.DSMT4" ShapeID="_x0000_i3170" DrawAspect="Content" ObjectID="_1592694135" r:id="rId3911"/>
              </w:object>
            </w:r>
            <w:r w:rsidRPr="00130261">
              <w:rPr>
                <w:bCs/>
                <w:lang w:val="nl-NL"/>
              </w:rPr>
              <w:t xml:space="preserve"> =&gt; </w:t>
            </w:r>
            <w:r w:rsidRPr="00130261">
              <w:rPr>
                <w:bCs/>
                <w:position w:val="-6"/>
                <w:lang w:val="nl-NL"/>
              </w:rPr>
              <w:object w:dxaOrig="2060" w:dyaOrig="360">
                <v:shape id="_x0000_i3171" type="#_x0000_t75" style="width:102.75pt;height:18pt" o:ole="">
                  <v:imagedata r:id="rId3912" o:title=""/>
                </v:shape>
                <o:OLEObject Type="Embed" ProgID="Equation.DSMT4" ShapeID="_x0000_i3171" DrawAspect="Content" ObjectID="_1592694136" r:id="rId3913"/>
              </w:object>
            </w:r>
          </w:p>
          <w:p w:rsidR="00BE079F" w:rsidRPr="00130261" w:rsidRDefault="00BE079F" w:rsidP="00BE079F">
            <w:pPr>
              <w:rPr>
                <w:bCs/>
                <w:lang w:val="nl-NL"/>
              </w:rPr>
            </w:pPr>
            <w:r w:rsidRPr="00130261">
              <w:rPr>
                <w:bCs/>
                <w:lang w:val="nl-NL"/>
              </w:rPr>
              <w:t xml:space="preserve">Mà </w:t>
            </w:r>
            <w:r w:rsidRPr="00130261">
              <w:rPr>
                <w:bCs/>
                <w:position w:val="-10"/>
                <w:lang w:val="nl-NL"/>
              </w:rPr>
              <w:object w:dxaOrig="2180" w:dyaOrig="400">
                <v:shape id="_x0000_i3172" type="#_x0000_t75" style="width:108.75pt;height:20.25pt" o:ole="">
                  <v:imagedata r:id="rId3914" o:title=""/>
                </v:shape>
                <o:OLEObject Type="Embed" ProgID="Equation.DSMT4" ShapeID="_x0000_i3172" DrawAspect="Content" ObjectID="_1592694137" r:id="rId3915"/>
              </w:object>
            </w:r>
            <w:r w:rsidRPr="00130261">
              <w:rPr>
                <w:bCs/>
                <w:lang w:val="nl-NL"/>
              </w:rPr>
              <w:t xml:space="preserve"> </w:t>
            </w:r>
          </w:p>
          <w:p w:rsidR="00BE079F" w:rsidRPr="00130261" w:rsidRDefault="00BE079F" w:rsidP="00BE079F">
            <w:pPr>
              <w:rPr>
                <w:bCs/>
                <w:lang w:val="nl-NL"/>
              </w:rPr>
            </w:pPr>
            <w:r w:rsidRPr="00130261">
              <w:rPr>
                <w:bCs/>
                <w:lang w:val="nl-NL"/>
              </w:rPr>
              <w:t xml:space="preserve">Suy ra: </w:t>
            </w:r>
            <w:r w:rsidRPr="00130261">
              <w:rPr>
                <w:bCs/>
                <w:position w:val="-10"/>
                <w:lang w:val="nl-NL"/>
              </w:rPr>
              <w:object w:dxaOrig="1379" w:dyaOrig="400">
                <v:shape id="_x0000_i3173" type="#_x0000_t75" style="width:69pt;height:20.25pt" o:ole="">
                  <v:imagedata r:id="rId3916" o:title=""/>
                </v:shape>
                <o:OLEObject Type="Embed" ProgID="Equation.DSMT4" ShapeID="_x0000_i3173" DrawAspect="Content" ObjectID="_1592694138" r:id="rId3917"/>
              </w:object>
            </w:r>
            <w:r w:rsidRPr="00130261">
              <w:rPr>
                <w:bCs/>
                <w:lang w:val="nl-NL"/>
              </w:rPr>
              <w:t xml:space="preserve"> Do đó: </w:t>
            </w:r>
            <w:r w:rsidRPr="00130261">
              <w:rPr>
                <w:bCs/>
                <w:position w:val="-4"/>
                <w:lang w:val="nl-NL"/>
              </w:rPr>
              <w:object w:dxaOrig="220" w:dyaOrig="260">
                <v:shape id="_x0000_i3174" type="#_x0000_t75" style="width:11.25pt;height:12.75pt" o:ole="">
                  <v:imagedata r:id="rId3889" o:title=""/>
                </v:shape>
                <o:OLEObject Type="Embed" ProgID="Equation.DSMT4" ShapeID="_x0000_i3174" DrawAspect="Content" ObjectID="_1592694139" r:id="rId3918"/>
              </w:object>
            </w:r>
            <w:r w:rsidRPr="00130261">
              <w:rPr>
                <w:bCs/>
                <w:lang w:val="nl-NL"/>
              </w:rPr>
              <w:t xml:space="preserve">POI </w:t>
            </w:r>
            <w:r w:rsidRPr="00130261">
              <w:rPr>
                <w:bCs/>
                <w:position w:val="-4"/>
                <w:lang w:val="nl-NL"/>
              </w:rPr>
              <w:object w:dxaOrig="220" w:dyaOrig="160">
                <v:shape id="_x0000_i3175" type="#_x0000_t75" style="width:11.25pt;height:8.25pt" o:ole="">
                  <v:imagedata r:id="rId3919" o:title=""/>
                </v:shape>
                <o:OLEObject Type="Embed" ProgID="Equation.DSMT4" ShapeID="_x0000_i3175" DrawAspect="Content" ObjectID="_1592694140" r:id="rId3920"/>
              </w:object>
            </w:r>
            <w:r w:rsidRPr="00130261">
              <w:rPr>
                <w:bCs/>
                <w:position w:val="-4"/>
                <w:lang w:val="nl-NL"/>
              </w:rPr>
              <w:object w:dxaOrig="220" w:dyaOrig="260">
                <v:shape id="_x0000_i3176" type="#_x0000_t75" style="width:11.25pt;height:12.75pt" o:ole="">
                  <v:imagedata r:id="rId3889" o:title=""/>
                </v:shape>
                <o:OLEObject Type="Embed" ProgID="Equation.DSMT4" ShapeID="_x0000_i3176" DrawAspect="Content" ObjectID="_1592694141" r:id="rId3921"/>
              </w:object>
            </w:r>
            <w:r w:rsidRPr="00130261">
              <w:rPr>
                <w:bCs/>
                <w:lang w:val="nl-NL"/>
              </w:rPr>
              <w:t>QKO (g.g)</w:t>
            </w:r>
          </w:p>
          <w:p w:rsidR="00BE079F" w:rsidRPr="00130261" w:rsidRDefault="00BE079F" w:rsidP="001E40D0">
            <w:pPr>
              <w:numPr>
                <w:ilvl w:val="0"/>
                <w:numId w:val="110"/>
              </w:numPr>
              <w:rPr>
                <w:bCs/>
                <w:lang w:val="nl-NL"/>
              </w:rPr>
            </w:pPr>
            <w:r w:rsidRPr="00130261">
              <w:rPr>
                <w:bCs/>
                <w:lang w:val="nl-NL"/>
              </w:rPr>
              <w:t>IP.KQ = OP.OQ = OP</w:t>
            </w:r>
            <w:r w:rsidRPr="00130261">
              <w:rPr>
                <w:bCs/>
                <w:vertAlign w:val="superscript"/>
                <w:lang w:val="nl-NL"/>
              </w:rPr>
              <w:t>2</w:t>
            </w:r>
            <w:r w:rsidRPr="00130261">
              <w:rPr>
                <w:bCs/>
                <w:lang w:val="nl-NL"/>
              </w:rPr>
              <w:t xml:space="preserve">  </w:t>
            </w: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p w:rsidR="00BE079F" w:rsidRPr="00130261" w:rsidRDefault="00BE079F" w:rsidP="00BE079F">
            <w:pPr>
              <w:rPr>
                <w:lang w:val="nl-NL"/>
              </w:rPr>
            </w:pPr>
          </w:p>
          <w:tbl>
            <w:tblPr>
              <w:tblW w:w="10800" w:type="dxa"/>
              <w:tblInd w:w="108" w:type="dxa"/>
              <w:tblLook w:val="01E0" w:firstRow="1" w:lastRow="1" w:firstColumn="1" w:lastColumn="1" w:noHBand="0" w:noVBand="0"/>
            </w:tblPr>
            <w:tblGrid>
              <w:gridCol w:w="3840"/>
              <w:gridCol w:w="6960"/>
            </w:tblGrid>
            <w:tr w:rsidR="00BE079F" w:rsidRPr="00C60ABF" w:rsidTr="00BE079F">
              <w:tc>
                <w:tcPr>
                  <w:tcW w:w="3840" w:type="dxa"/>
                  <w:shd w:val="clear" w:color="auto" w:fill="auto"/>
                </w:tcPr>
                <w:p w:rsidR="00BE079F" w:rsidRPr="00C60ABF" w:rsidRDefault="00BE079F" w:rsidP="00BE079F">
                  <w:pPr>
                    <w:spacing w:before="60"/>
                    <w:jc w:val="center"/>
                    <w:rPr>
                      <w:b/>
                      <w:sz w:val="26"/>
                      <w:lang w:val="nl-NL"/>
                    </w:rPr>
                  </w:pPr>
                  <w:r w:rsidRPr="00C60ABF">
                    <w:rPr>
                      <w:b/>
                      <w:sz w:val="26"/>
                      <w:lang w:val="nl-NL"/>
                    </w:rPr>
                    <w:t>SỞ GIÁO DỤC VÀ ĐÀO TẠO</w:t>
                  </w:r>
                </w:p>
              </w:tc>
              <w:tc>
                <w:tcPr>
                  <w:tcW w:w="6960" w:type="dxa"/>
                  <w:shd w:val="clear" w:color="auto" w:fill="auto"/>
                </w:tcPr>
                <w:p w:rsidR="00BE079F" w:rsidRPr="00C60ABF" w:rsidRDefault="00BE079F" w:rsidP="00BE079F">
                  <w:pPr>
                    <w:spacing w:before="60"/>
                    <w:jc w:val="center"/>
                    <w:rPr>
                      <w:b/>
                      <w:lang w:val="nl-NL"/>
                    </w:rPr>
                  </w:pPr>
                  <w:r w:rsidRPr="00C60ABF">
                    <w:rPr>
                      <w:b/>
                      <w:lang w:val="nl-NL"/>
                    </w:rPr>
                    <w:t>KỲ THI TUYỂN SINH VÀO LỚP 10 THPT</w:t>
                  </w:r>
                </w:p>
              </w:tc>
            </w:tr>
            <w:tr w:rsidR="00BE079F" w:rsidRPr="00C60ABF" w:rsidTr="00BE079F">
              <w:tc>
                <w:tcPr>
                  <w:tcW w:w="3840" w:type="dxa"/>
                  <w:shd w:val="clear" w:color="auto" w:fill="auto"/>
                </w:tcPr>
                <w:p w:rsidR="00BE079F" w:rsidRPr="00C60ABF" w:rsidRDefault="00BE079F" w:rsidP="00BE079F">
                  <w:pPr>
                    <w:spacing w:before="60"/>
                    <w:jc w:val="center"/>
                    <w:rPr>
                      <w:b/>
                      <w:sz w:val="26"/>
                      <w:lang w:val="nl-NL"/>
                    </w:rPr>
                  </w:pPr>
                  <w:r w:rsidRPr="00C60ABF">
                    <w:rPr>
                      <w:b/>
                      <w:sz w:val="26"/>
                      <w:lang w:val="nl-NL"/>
                    </w:rPr>
                    <w:t>ĐÀ NẴNG</w:t>
                  </w:r>
                </w:p>
              </w:tc>
              <w:tc>
                <w:tcPr>
                  <w:tcW w:w="6960" w:type="dxa"/>
                  <w:shd w:val="clear" w:color="auto" w:fill="auto"/>
                </w:tcPr>
                <w:p w:rsidR="00BE079F" w:rsidRPr="00C60ABF" w:rsidRDefault="00BE079F" w:rsidP="00BE079F">
                  <w:pPr>
                    <w:spacing w:before="60"/>
                    <w:jc w:val="center"/>
                    <w:rPr>
                      <w:b/>
                      <w:lang w:val="nl-NL"/>
                    </w:rPr>
                  </w:pPr>
                  <w:r w:rsidRPr="00C60ABF">
                    <w:rPr>
                      <w:b/>
                      <w:lang w:val="nl-NL"/>
                    </w:rPr>
                    <w:t>NĂM HỌC 2011 - 2012</w:t>
                  </w:r>
                </w:p>
              </w:tc>
            </w:tr>
            <w:tr w:rsidR="00BE079F" w:rsidRPr="00C60ABF" w:rsidTr="00BE079F">
              <w:tc>
                <w:tcPr>
                  <w:tcW w:w="3840" w:type="dxa"/>
                  <w:shd w:val="clear" w:color="auto" w:fill="auto"/>
                </w:tcPr>
                <w:p w:rsidR="00BE079F" w:rsidRPr="00C60ABF" w:rsidRDefault="00BE079F" w:rsidP="00BE079F">
                  <w:pPr>
                    <w:rPr>
                      <w:sz w:val="26"/>
                      <w:lang w:val="nl-NL"/>
                    </w:rPr>
                  </w:pPr>
                </w:p>
              </w:tc>
              <w:tc>
                <w:tcPr>
                  <w:tcW w:w="6960" w:type="dxa"/>
                  <w:shd w:val="clear" w:color="auto" w:fill="auto"/>
                </w:tcPr>
                <w:p w:rsidR="00BE079F" w:rsidRPr="00C60ABF" w:rsidRDefault="00BE079F" w:rsidP="00BE079F">
                  <w:pPr>
                    <w:rPr>
                      <w:sz w:val="26"/>
                      <w:lang w:val="nl-NL"/>
                    </w:rPr>
                  </w:pPr>
                  <w:r w:rsidRPr="00C60ABF">
                    <w:rPr>
                      <w:sz w:val="26"/>
                      <w:lang w:val="nl-NL"/>
                    </w:rPr>
                    <w:t xml:space="preserve">                         Môn thi: </w:t>
                  </w:r>
                  <w:r w:rsidRPr="00C60ABF">
                    <w:rPr>
                      <w:b/>
                      <w:sz w:val="26"/>
                      <w:lang w:val="nl-NL"/>
                    </w:rPr>
                    <w:t>TOÁN</w:t>
                  </w:r>
                </w:p>
              </w:tc>
            </w:tr>
            <w:tr w:rsidR="00BE079F" w:rsidRPr="00C60ABF" w:rsidTr="00BE079F">
              <w:trPr>
                <w:trHeight w:val="722"/>
              </w:trPr>
              <w:tc>
                <w:tcPr>
                  <w:tcW w:w="3840" w:type="dxa"/>
                  <w:shd w:val="clear" w:color="auto" w:fill="auto"/>
                </w:tcPr>
                <w:p w:rsidR="00BE079F" w:rsidRPr="00C60ABF" w:rsidRDefault="00BE079F" w:rsidP="00BE079F">
                  <w:pPr>
                    <w:jc w:val="center"/>
                    <w:rPr>
                      <w:sz w:val="26"/>
                      <w:lang w:val="nl-NL"/>
                    </w:rPr>
                  </w:pPr>
                  <w:r w:rsidRPr="00C60ABF">
                    <w:rPr>
                      <w:sz w:val="26"/>
                      <w:lang w:val="nl-NL"/>
                    </w:rPr>
                    <w:t>Ngày thi : 22/06/2011</w:t>
                  </w:r>
                </w:p>
              </w:tc>
              <w:tc>
                <w:tcPr>
                  <w:tcW w:w="6960" w:type="dxa"/>
                  <w:shd w:val="clear" w:color="auto" w:fill="auto"/>
                </w:tcPr>
                <w:p w:rsidR="00BE079F" w:rsidRPr="00C60ABF" w:rsidRDefault="00BE079F" w:rsidP="00BE079F">
                  <w:pPr>
                    <w:rPr>
                      <w:sz w:val="26"/>
                      <w:lang w:val="nl-NL"/>
                    </w:rPr>
                  </w:pPr>
                  <w:r w:rsidRPr="00C60ABF">
                    <w:rPr>
                      <w:sz w:val="26"/>
                      <w:lang w:val="nl-NL"/>
                    </w:rPr>
                    <w:t xml:space="preserve">                        Thời gian làm bài: </w:t>
                  </w:r>
                  <w:r w:rsidRPr="00C60ABF">
                    <w:rPr>
                      <w:b/>
                      <w:sz w:val="26"/>
                      <w:lang w:val="nl-NL"/>
                    </w:rPr>
                    <w:t>120 phút</w:t>
                  </w:r>
                </w:p>
              </w:tc>
            </w:tr>
          </w:tbl>
          <w:p w:rsidR="00BE079F" w:rsidRPr="00130261" w:rsidRDefault="00BE079F" w:rsidP="00BE079F">
            <w:pPr>
              <w:rPr>
                <w:lang w:val="nl-NL"/>
              </w:rPr>
            </w:pPr>
          </w:p>
          <w:p w:rsidR="00BE079F" w:rsidRPr="00130261" w:rsidRDefault="00BE079F" w:rsidP="00BE079F">
            <w:pPr>
              <w:pStyle w:val="NoSpacing"/>
              <w:rPr>
                <w:rFonts w:ascii="Times New Roman" w:hAnsi="Times New Roman"/>
                <w:i/>
                <w:sz w:val="26"/>
                <w:szCs w:val="26"/>
                <w:lang w:val="nl-NL"/>
              </w:rPr>
            </w:pPr>
            <w:r w:rsidRPr="00130261">
              <w:rPr>
                <w:rFonts w:ascii="Times New Roman" w:hAnsi="Times New Roman"/>
                <w:b/>
                <w:sz w:val="26"/>
                <w:szCs w:val="26"/>
                <w:lang w:val="nl-NL"/>
              </w:rPr>
              <w:t xml:space="preserve">Bài 1: </w:t>
            </w:r>
            <w:r w:rsidRPr="00130261">
              <w:rPr>
                <w:rFonts w:ascii="Times New Roman" w:hAnsi="Times New Roman"/>
                <w:i/>
                <w:sz w:val="26"/>
                <w:szCs w:val="26"/>
                <w:lang w:val="nl-NL"/>
              </w:rPr>
              <w:t>(2,0 điểm)</w:t>
            </w:r>
          </w:p>
          <w:p w:rsidR="00BE079F" w:rsidRPr="00130261" w:rsidRDefault="00BE079F" w:rsidP="001E40D0">
            <w:pPr>
              <w:pStyle w:val="NoSpacing"/>
              <w:numPr>
                <w:ilvl w:val="0"/>
                <w:numId w:val="1"/>
              </w:numPr>
              <w:rPr>
                <w:rFonts w:ascii="Times New Roman" w:hAnsi="Times New Roman"/>
                <w:sz w:val="26"/>
                <w:szCs w:val="26"/>
                <w:lang w:val="nl-NL"/>
              </w:rPr>
            </w:pPr>
            <w:r w:rsidRPr="00130261">
              <w:rPr>
                <w:rFonts w:ascii="Times New Roman" w:hAnsi="Times New Roman"/>
                <w:sz w:val="26"/>
                <w:szCs w:val="26"/>
                <w:lang w:val="nl-NL"/>
              </w:rPr>
              <w:t>Giải phương trình:</w:t>
            </w:r>
            <w:r w:rsidRPr="00130261">
              <w:rPr>
                <w:rFonts w:ascii="Times New Roman" w:hAnsi="Times New Roman"/>
                <w:sz w:val="26"/>
                <w:szCs w:val="26"/>
                <w:lang w:val="nl-NL"/>
              </w:rPr>
              <w:tab/>
              <w:t>(2x + 1)(3-x) + 4 = 0</w:t>
            </w:r>
          </w:p>
          <w:p w:rsidR="00BE079F" w:rsidRPr="00130261" w:rsidRDefault="00BE079F" w:rsidP="001E40D0">
            <w:pPr>
              <w:pStyle w:val="NoSpacing"/>
              <w:numPr>
                <w:ilvl w:val="0"/>
                <w:numId w:val="1"/>
              </w:numPr>
              <w:rPr>
                <w:rFonts w:ascii="Times New Roman" w:hAnsi="Times New Roman"/>
                <w:sz w:val="26"/>
                <w:szCs w:val="26"/>
                <w:lang w:val="nl-NL"/>
              </w:rPr>
            </w:pPr>
            <w:r w:rsidRPr="00130261">
              <w:rPr>
                <w:rFonts w:ascii="Times New Roman" w:hAnsi="Times New Roman"/>
                <w:sz w:val="26"/>
                <w:szCs w:val="26"/>
                <w:lang w:val="nl-NL"/>
              </w:rPr>
              <w:t xml:space="preserve">Giải hệ phương trình: </w:t>
            </w:r>
            <w:r w:rsidRPr="00130261">
              <w:rPr>
                <w:rFonts w:ascii="Times New Roman" w:hAnsi="Times New Roman"/>
                <w:position w:val="-30"/>
                <w:sz w:val="26"/>
                <w:szCs w:val="26"/>
                <w:lang w:val="nl-NL"/>
              </w:rPr>
              <w:object w:dxaOrig="1340" w:dyaOrig="720">
                <v:shape id="_x0000_i3177" type="#_x0000_t75" style="width:66.75pt;height:36pt" o:ole="">
                  <v:imagedata r:id="rId3922" o:title=""/>
                </v:shape>
                <o:OLEObject Type="Embed" ProgID="Equation.DSMT4" ShapeID="_x0000_i3177" DrawAspect="Content" ObjectID="_1592694142" r:id="rId3923"/>
              </w:object>
            </w:r>
          </w:p>
          <w:p w:rsidR="00BE079F" w:rsidRPr="00130261" w:rsidRDefault="00BE079F" w:rsidP="00BE079F">
            <w:pPr>
              <w:pStyle w:val="NoSpacing"/>
              <w:rPr>
                <w:rFonts w:ascii="Times New Roman" w:hAnsi="Times New Roman"/>
                <w:sz w:val="26"/>
                <w:szCs w:val="26"/>
                <w:lang w:val="nl-NL"/>
              </w:rPr>
            </w:pPr>
            <w:r w:rsidRPr="00130261">
              <w:rPr>
                <w:rFonts w:ascii="Times New Roman" w:hAnsi="Times New Roman"/>
                <w:b/>
                <w:sz w:val="26"/>
                <w:szCs w:val="26"/>
                <w:lang w:val="nl-NL"/>
              </w:rPr>
              <w:t xml:space="preserve">Bài 2: </w:t>
            </w:r>
            <w:r w:rsidRPr="00130261">
              <w:rPr>
                <w:rFonts w:ascii="Times New Roman" w:hAnsi="Times New Roman"/>
                <w:i/>
                <w:sz w:val="26"/>
                <w:szCs w:val="26"/>
                <w:lang w:val="nl-NL"/>
              </w:rPr>
              <w:t>(1,0 điểm)</w:t>
            </w:r>
          </w:p>
          <w:p w:rsidR="00BE079F" w:rsidRPr="00130261" w:rsidRDefault="00BE079F" w:rsidP="00BE079F">
            <w:pPr>
              <w:pStyle w:val="NoSpacing"/>
              <w:rPr>
                <w:rFonts w:ascii="Times New Roman" w:hAnsi="Times New Roman"/>
                <w:sz w:val="26"/>
                <w:szCs w:val="26"/>
                <w:lang w:val="nl-NL"/>
              </w:rPr>
            </w:pPr>
            <w:r w:rsidRPr="00130261">
              <w:rPr>
                <w:rFonts w:ascii="Times New Roman" w:hAnsi="Times New Roman"/>
                <w:sz w:val="26"/>
                <w:szCs w:val="26"/>
                <w:lang w:val="nl-NL"/>
              </w:rPr>
              <w:tab/>
              <w:t xml:space="preserve">Rút gọn biểu thức </w:t>
            </w:r>
            <w:r w:rsidRPr="00130261">
              <w:rPr>
                <w:rFonts w:ascii="Times New Roman" w:hAnsi="Times New Roman"/>
                <w:position w:val="-28"/>
                <w:sz w:val="26"/>
                <w:szCs w:val="26"/>
                <w:lang w:val="nl-NL"/>
              </w:rPr>
              <w:object w:dxaOrig="3360" w:dyaOrig="720">
                <v:shape id="_x0000_i3178" type="#_x0000_t75" style="width:168pt;height:36pt" o:ole="">
                  <v:imagedata r:id="rId3924" o:title=""/>
                </v:shape>
                <o:OLEObject Type="Embed" ProgID="Equation.DSMT4" ShapeID="_x0000_i3178" DrawAspect="Content" ObjectID="_1592694143" r:id="rId3925"/>
              </w:object>
            </w:r>
          </w:p>
          <w:p w:rsidR="00BE079F" w:rsidRPr="00130261" w:rsidRDefault="00BE079F" w:rsidP="00BE079F">
            <w:pPr>
              <w:pStyle w:val="NoSpacing"/>
              <w:rPr>
                <w:rFonts w:ascii="Times New Roman" w:hAnsi="Times New Roman"/>
                <w:sz w:val="26"/>
                <w:szCs w:val="26"/>
                <w:lang w:val="nl-NL"/>
              </w:rPr>
            </w:pPr>
            <w:r w:rsidRPr="00130261">
              <w:rPr>
                <w:rFonts w:ascii="Times New Roman" w:hAnsi="Times New Roman"/>
                <w:b/>
                <w:sz w:val="26"/>
                <w:szCs w:val="26"/>
                <w:lang w:val="nl-NL"/>
              </w:rPr>
              <w:t xml:space="preserve">Bài 3: </w:t>
            </w:r>
            <w:r w:rsidRPr="00130261">
              <w:rPr>
                <w:rFonts w:ascii="Times New Roman" w:hAnsi="Times New Roman"/>
                <w:i/>
                <w:sz w:val="26"/>
                <w:szCs w:val="26"/>
                <w:lang w:val="nl-NL"/>
              </w:rPr>
              <w:t>(2,0 điểm)</w:t>
            </w:r>
          </w:p>
          <w:p w:rsidR="00BE079F" w:rsidRPr="00130261" w:rsidRDefault="00BE079F" w:rsidP="00BE079F">
            <w:pPr>
              <w:pStyle w:val="NoSpacing"/>
              <w:rPr>
                <w:rFonts w:ascii="Times New Roman" w:hAnsi="Times New Roman"/>
                <w:sz w:val="26"/>
                <w:szCs w:val="26"/>
                <w:lang w:val="nl-NL"/>
              </w:rPr>
            </w:pPr>
            <w:r w:rsidRPr="00130261">
              <w:rPr>
                <w:rFonts w:ascii="Times New Roman" w:hAnsi="Times New Roman"/>
                <w:sz w:val="26"/>
                <w:szCs w:val="26"/>
                <w:lang w:val="nl-NL"/>
              </w:rPr>
              <w:tab/>
              <w:t>Cho phương trình x</w:t>
            </w:r>
            <w:r w:rsidRPr="00130261">
              <w:rPr>
                <w:rFonts w:ascii="Times New Roman" w:hAnsi="Times New Roman"/>
                <w:sz w:val="26"/>
                <w:szCs w:val="26"/>
                <w:vertAlign w:val="superscript"/>
                <w:lang w:val="nl-NL"/>
              </w:rPr>
              <w:t>2</w:t>
            </w:r>
            <w:r w:rsidRPr="00130261">
              <w:rPr>
                <w:rFonts w:ascii="Times New Roman" w:hAnsi="Times New Roman"/>
                <w:sz w:val="26"/>
                <w:szCs w:val="26"/>
                <w:lang w:val="nl-NL"/>
              </w:rPr>
              <w:t xml:space="preserve"> – 2x – 2m</w:t>
            </w:r>
            <w:r w:rsidRPr="00130261">
              <w:rPr>
                <w:rFonts w:ascii="Times New Roman" w:hAnsi="Times New Roman"/>
                <w:sz w:val="26"/>
                <w:szCs w:val="26"/>
                <w:vertAlign w:val="superscript"/>
                <w:lang w:val="nl-NL"/>
              </w:rPr>
              <w:t>2</w:t>
            </w:r>
            <w:r w:rsidRPr="00130261">
              <w:rPr>
                <w:rFonts w:ascii="Times New Roman" w:hAnsi="Times New Roman"/>
                <w:sz w:val="26"/>
                <w:szCs w:val="26"/>
                <w:lang w:val="nl-NL"/>
              </w:rPr>
              <w:t xml:space="preserve"> = 0 (m là tham số).</w:t>
            </w:r>
          </w:p>
          <w:p w:rsidR="00BE079F" w:rsidRPr="00130261" w:rsidRDefault="00BE079F" w:rsidP="001E40D0">
            <w:pPr>
              <w:pStyle w:val="NoSpacing"/>
              <w:numPr>
                <w:ilvl w:val="0"/>
                <w:numId w:val="111"/>
              </w:numPr>
              <w:rPr>
                <w:rFonts w:ascii="Times New Roman" w:hAnsi="Times New Roman"/>
                <w:sz w:val="26"/>
                <w:szCs w:val="26"/>
                <w:lang w:val="nl-NL"/>
              </w:rPr>
            </w:pPr>
            <w:r w:rsidRPr="00130261">
              <w:rPr>
                <w:rFonts w:ascii="Times New Roman" w:hAnsi="Times New Roman"/>
                <w:sz w:val="26"/>
                <w:szCs w:val="26"/>
                <w:lang w:val="nl-NL"/>
              </w:rPr>
              <w:t>Giải phương trình khi m = 0</w:t>
            </w:r>
          </w:p>
          <w:p w:rsidR="00BE079F" w:rsidRPr="00130261" w:rsidRDefault="00BE079F" w:rsidP="001E40D0">
            <w:pPr>
              <w:pStyle w:val="NoSpacing"/>
              <w:numPr>
                <w:ilvl w:val="0"/>
                <w:numId w:val="111"/>
              </w:numPr>
              <w:rPr>
                <w:rFonts w:ascii="Times New Roman" w:hAnsi="Times New Roman"/>
                <w:sz w:val="26"/>
                <w:szCs w:val="26"/>
                <w:lang w:val="nl-NL"/>
              </w:rPr>
            </w:pPr>
            <w:r w:rsidRPr="00130261">
              <w:rPr>
                <w:rFonts w:ascii="Times New Roman" w:hAnsi="Times New Roman"/>
                <w:sz w:val="26"/>
                <w:szCs w:val="26"/>
                <w:lang w:val="nl-NL"/>
              </w:rPr>
              <w:t>Tìm m để phương trình có hai nghiệm x</w:t>
            </w:r>
            <w:r w:rsidRPr="00130261">
              <w:rPr>
                <w:rFonts w:ascii="Times New Roman" w:hAnsi="Times New Roman"/>
                <w:sz w:val="26"/>
                <w:szCs w:val="26"/>
                <w:vertAlign w:val="subscript"/>
                <w:lang w:val="nl-NL"/>
              </w:rPr>
              <w:t xml:space="preserve">1, </w:t>
            </w:r>
            <w:r w:rsidRPr="00130261">
              <w:rPr>
                <w:rFonts w:ascii="Times New Roman" w:hAnsi="Times New Roman"/>
                <w:sz w:val="26"/>
                <w:szCs w:val="26"/>
                <w:lang w:val="nl-NL"/>
              </w:rPr>
              <w:t>x</w:t>
            </w:r>
            <w:r w:rsidRPr="00130261">
              <w:rPr>
                <w:rFonts w:ascii="Times New Roman" w:hAnsi="Times New Roman"/>
                <w:sz w:val="26"/>
                <w:szCs w:val="26"/>
                <w:vertAlign w:val="subscript"/>
                <w:lang w:val="nl-NL"/>
              </w:rPr>
              <w:t xml:space="preserve">2 </w:t>
            </w:r>
            <w:r w:rsidRPr="00130261">
              <w:rPr>
                <w:rFonts w:ascii="Times New Roman" w:hAnsi="Times New Roman"/>
                <w:sz w:val="26"/>
                <w:szCs w:val="26"/>
                <w:lang w:val="nl-NL"/>
              </w:rPr>
              <w:t xml:space="preserve">khác 0 và thỏa điều kiện </w:t>
            </w:r>
            <w:r w:rsidRPr="00130261">
              <w:rPr>
                <w:rFonts w:ascii="Times New Roman" w:hAnsi="Times New Roman"/>
                <w:position w:val="-12"/>
                <w:sz w:val="26"/>
                <w:szCs w:val="26"/>
                <w:lang w:val="nl-NL"/>
              </w:rPr>
              <w:object w:dxaOrig="859" w:dyaOrig="380">
                <v:shape id="_x0000_i3179" type="#_x0000_t75" style="width:42.75pt;height:18.75pt" o:ole="">
                  <v:imagedata r:id="rId3926" o:title=""/>
                </v:shape>
                <o:OLEObject Type="Embed" ProgID="Equation.DSMT4" ShapeID="_x0000_i3179" DrawAspect="Content" ObjectID="_1592694144" r:id="rId3927"/>
              </w:object>
            </w:r>
            <w:r w:rsidRPr="00130261">
              <w:rPr>
                <w:rFonts w:ascii="Times New Roman" w:hAnsi="Times New Roman"/>
                <w:sz w:val="26"/>
                <w:szCs w:val="26"/>
                <w:lang w:val="nl-NL"/>
              </w:rPr>
              <w:t>.</w:t>
            </w:r>
          </w:p>
          <w:p w:rsidR="00BE079F" w:rsidRPr="00130261" w:rsidRDefault="00BE079F" w:rsidP="00BE079F">
            <w:pPr>
              <w:pStyle w:val="NoSpacing"/>
              <w:rPr>
                <w:rFonts w:ascii="Times New Roman" w:hAnsi="Times New Roman"/>
                <w:i/>
                <w:sz w:val="26"/>
                <w:szCs w:val="26"/>
                <w:lang w:val="nl-NL"/>
              </w:rPr>
            </w:pPr>
            <w:r w:rsidRPr="00130261">
              <w:rPr>
                <w:rFonts w:ascii="Times New Roman" w:hAnsi="Times New Roman"/>
                <w:b/>
                <w:sz w:val="26"/>
                <w:szCs w:val="26"/>
                <w:lang w:val="nl-NL"/>
              </w:rPr>
              <w:t xml:space="preserve">Bài 4: </w:t>
            </w:r>
            <w:r w:rsidRPr="00130261">
              <w:rPr>
                <w:rFonts w:ascii="Times New Roman" w:hAnsi="Times New Roman"/>
                <w:i/>
                <w:sz w:val="26"/>
                <w:szCs w:val="26"/>
                <w:lang w:val="nl-NL"/>
              </w:rPr>
              <w:t>(1,5 điểm)</w:t>
            </w:r>
          </w:p>
          <w:p w:rsidR="00BE079F" w:rsidRPr="00130261" w:rsidRDefault="00BE079F" w:rsidP="00BE079F">
            <w:pPr>
              <w:pStyle w:val="NoSpacing"/>
              <w:rPr>
                <w:rFonts w:ascii="Times New Roman" w:hAnsi="Times New Roman"/>
                <w:sz w:val="26"/>
                <w:szCs w:val="26"/>
                <w:lang w:val="nl-NL"/>
              </w:rPr>
            </w:pPr>
            <w:r w:rsidRPr="00130261">
              <w:rPr>
                <w:rFonts w:ascii="Times New Roman" w:hAnsi="Times New Roman"/>
                <w:sz w:val="26"/>
                <w:szCs w:val="26"/>
                <w:lang w:val="nl-NL"/>
              </w:rPr>
              <w:tab/>
              <w:t>Một hình chữ nhật có chu vi bằng 28 cm và mỗi đường chéo của nó có độ dài 10 cm. Tìm độ dài các cạnh của hình chữ nhật đó.</w:t>
            </w:r>
          </w:p>
          <w:p w:rsidR="00BE079F" w:rsidRPr="00130261" w:rsidRDefault="00BE079F" w:rsidP="00BE079F">
            <w:pPr>
              <w:pStyle w:val="NoSpacing"/>
              <w:rPr>
                <w:rFonts w:ascii="Times New Roman" w:hAnsi="Times New Roman"/>
                <w:i/>
                <w:sz w:val="26"/>
                <w:szCs w:val="26"/>
                <w:lang w:val="nl-NL"/>
              </w:rPr>
            </w:pPr>
            <w:r w:rsidRPr="00130261">
              <w:rPr>
                <w:rFonts w:ascii="Times New Roman" w:hAnsi="Times New Roman"/>
                <w:b/>
                <w:sz w:val="26"/>
                <w:szCs w:val="26"/>
                <w:lang w:val="nl-NL"/>
              </w:rPr>
              <w:t xml:space="preserve">Bài 5: </w:t>
            </w:r>
            <w:r w:rsidRPr="00130261">
              <w:rPr>
                <w:rFonts w:ascii="Times New Roman" w:hAnsi="Times New Roman"/>
                <w:i/>
                <w:sz w:val="26"/>
                <w:szCs w:val="26"/>
                <w:lang w:val="nl-NL"/>
              </w:rPr>
              <w:t>(3,5 điểm)</w:t>
            </w:r>
          </w:p>
          <w:p w:rsidR="00BE079F" w:rsidRPr="00130261" w:rsidRDefault="00BE079F" w:rsidP="00BE079F">
            <w:pPr>
              <w:pStyle w:val="NoSpacing"/>
              <w:rPr>
                <w:rFonts w:ascii="Times New Roman" w:hAnsi="Times New Roman"/>
                <w:sz w:val="26"/>
                <w:szCs w:val="26"/>
                <w:lang w:val="nl-NL"/>
              </w:rPr>
            </w:pPr>
            <w:r w:rsidRPr="00130261">
              <w:rPr>
                <w:rFonts w:ascii="Times New Roman" w:hAnsi="Times New Roman"/>
                <w:sz w:val="26"/>
                <w:szCs w:val="26"/>
                <w:lang w:val="nl-NL"/>
              </w:rPr>
              <w:tab/>
              <w:t>Cho tam giác đều ABC nội tiếp đường tròn đường kính AD. Gọi M là một điểm di động trên cung nhỏ AB ( M không trùng với các điểm A và B).</w:t>
            </w:r>
          </w:p>
          <w:p w:rsidR="00BE079F" w:rsidRPr="00130261" w:rsidRDefault="00BE079F" w:rsidP="001E40D0">
            <w:pPr>
              <w:pStyle w:val="NoSpacing"/>
              <w:numPr>
                <w:ilvl w:val="0"/>
                <w:numId w:val="112"/>
              </w:numPr>
              <w:rPr>
                <w:rFonts w:ascii="Times New Roman" w:hAnsi="Times New Roman"/>
                <w:sz w:val="26"/>
                <w:szCs w:val="26"/>
                <w:lang w:val="nl-NL"/>
              </w:rPr>
            </w:pPr>
            <w:r w:rsidRPr="00130261">
              <w:rPr>
                <w:rFonts w:ascii="Times New Roman" w:hAnsi="Times New Roman"/>
                <w:sz w:val="26"/>
                <w:szCs w:val="26"/>
                <w:lang w:val="nl-NL"/>
              </w:rPr>
              <w:t>Chứng minh rằng MD là đường phân giác của góc BMC.</w:t>
            </w:r>
          </w:p>
          <w:p w:rsidR="00BE079F" w:rsidRPr="00130261" w:rsidRDefault="00BE079F" w:rsidP="001E40D0">
            <w:pPr>
              <w:pStyle w:val="NoSpacing"/>
              <w:numPr>
                <w:ilvl w:val="0"/>
                <w:numId w:val="112"/>
              </w:numPr>
              <w:rPr>
                <w:rFonts w:ascii="Times New Roman" w:hAnsi="Times New Roman"/>
                <w:sz w:val="26"/>
                <w:szCs w:val="26"/>
                <w:lang w:val="nl-NL"/>
              </w:rPr>
            </w:pPr>
            <w:r w:rsidRPr="00130261">
              <w:rPr>
                <w:rFonts w:ascii="Times New Roman" w:hAnsi="Times New Roman"/>
                <w:sz w:val="26"/>
                <w:szCs w:val="26"/>
                <w:lang w:val="nl-NL"/>
              </w:rPr>
              <w:t>Cho AD = 2R. Tính diện tích của tứ giác ABDC theo R</w:t>
            </w:r>
          </w:p>
          <w:p w:rsidR="00BE079F" w:rsidRPr="00130261" w:rsidRDefault="00BE079F" w:rsidP="001E40D0">
            <w:pPr>
              <w:pStyle w:val="NoSpacing"/>
              <w:numPr>
                <w:ilvl w:val="0"/>
                <w:numId w:val="112"/>
              </w:numPr>
              <w:rPr>
                <w:rFonts w:ascii="Times New Roman" w:hAnsi="Times New Roman"/>
                <w:sz w:val="26"/>
                <w:szCs w:val="26"/>
                <w:lang w:val="nl-NL"/>
              </w:rPr>
            </w:pPr>
            <w:r w:rsidRPr="00130261">
              <w:rPr>
                <w:rFonts w:ascii="Times New Roman" w:hAnsi="Times New Roman"/>
                <w:sz w:val="26"/>
                <w:szCs w:val="26"/>
                <w:lang w:val="nl-NL"/>
              </w:rPr>
              <w:t>Gọi K là giao điểm của AB và MD, H là giao điểm của AD và MC. Chứng minh rằng ba đường thẳng AM, BD, HK đồng quy.</w:t>
            </w:r>
          </w:p>
          <w:p w:rsidR="00BE079F" w:rsidRPr="00130261" w:rsidRDefault="00BE079F" w:rsidP="00BE079F">
            <w:pPr>
              <w:pStyle w:val="NoSpacing"/>
              <w:ind w:left="720"/>
              <w:jc w:val="center"/>
              <w:rPr>
                <w:rFonts w:ascii="Times New Roman" w:hAnsi="Times New Roman"/>
                <w:sz w:val="26"/>
                <w:szCs w:val="26"/>
                <w:lang w:val="nl-NL"/>
              </w:rPr>
            </w:pPr>
          </w:p>
          <w:p w:rsidR="00BE079F" w:rsidRPr="00130261" w:rsidRDefault="00BE079F" w:rsidP="00BE079F">
            <w:pPr>
              <w:pStyle w:val="NoSpacing"/>
              <w:ind w:left="720"/>
              <w:jc w:val="center"/>
              <w:rPr>
                <w:rFonts w:ascii="Times New Roman" w:hAnsi="Times New Roman"/>
                <w:sz w:val="26"/>
                <w:szCs w:val="26"/>
                <w:lang w:val="nl-NL"/>
              </w:rPr>
            </w:pPr>
            <w:r w:rsidRPr="00130261">
              <w:rPr>
                <w:rFonts w:ascii="Times New Roman" w:hAnsi="Times New Roman"/>
                <w:sz w:val="26"/>
                <w:szCs w:val="26"/>
                <w:lang w:val="nl-NL"/>
              </w:rPr>
              <w:t>----------------------- Hết ------------------</w:t>
            </w:r>
          </w:p>
          <w:p w:rsidR="00BE079F" w:rsidRPr="00130261" w:rsidRDefault="00BE079F" w:rsidP="00BE079F">
            <w:pPr>
              <w:jc w:val="center"/>
              <w:rPr>
                <w:sz w:val="26"/>
                <w:szCs w:val="26"/>
                <w:lang w:val="nl-NL"/>
              </w:rPr>
            </w:pPr>
          </w:p>
          <w:p w:rsidR="00BE079F" w:rsidRPr="00130261" w:rsidRDefault="00BE079F" w:rsidP="00BE079F">
            <w:pPr>
              <w:jc w:val="center"/>
              <w:rPr>
                <w:b/>
                <w:lang w:val="nl-NL"/>
              </w:rPr>
            </w:pPr>
            <w:r w:rsidRPr="00130261">
              <w:rPr>
                <w:b/>
                <w:lang w:val="nl-NL"/>
              </w:rPr>
              <w:t>BÀI GIẢI :</w:t>
            </w:r>
          </w:p>
          <w:p w:rsidR="00BE079F" w:rsidRPr="00130261" w:rsidRDefault="00BE079F" w:rsidP="00BE079F">
            <w:pPr>
              <w:jc w:val="center"/>
              <w:rPr>
                <w:b/>
                <w:lang w:val="nl-NL"/>
              </w:rPr>
            </w:pPr>
          </w:p>
          <w:p w:rsidR="00BE079F" w:rsidRPr="00130261" w:rsidRDefault="00BE079F" w:rsidP="00BE079F">
            <w:pPr>
              <w:pStyle w:val="NoSpacing"/>
              <w:rPr>
                <w:rFonts w:ascii="Times New Roman" w:hAnsi="Times New Roman"/>
                <w:b/>
                <w:lang w:val="nl-NL"/>
              </w:rPr>
            </w:pPr>
            <w:r w:rsidRPr="00130261">
              <w:rPr>
                <w:rFonts w:ascii="Times New Roman" w:hAnsi="Times New Roman"/>
                <w:b/>
                <w:lang w:val="nl-NL"/>
              </w:rPr>
              <w:t>Bài 1:</w:t>
            </w:r>
          </w:p>
          <w:p w:rsidR="00BE079F" w:rsidRPr="00130261" w:rsidRDefault="00BE079F" w:rsidP="001E40D0">
            <w:pPr>
              <w:pStyle w:val="NoSpacing"/>
              <w:numPr>
                <w:ilvl w:val="0"/>
                <w:numId w:val="113"/>
              </w:numPr>
              <w:ind w:left="360"/>
              <w:rPr>
                <w:rFonts w:ascii="Times New Roman" w:hAnsi="Times New Roman"/>
                <w:lang w:val="nl-NL"/>
              </w:rPr>
            </w:pPr>
            <w:r w:rsidRPr="00130261">
              <w:rPr>
                <w:rFonts w:ascii="Times New Roman" w:hAnsi="Times New Roman"/>
                <w:lang w:val="nl-NL"/>
              </w:rPr>
              <w:t xml:space="preserve">(2x + 1)(3-x) + 4 = 0 (1) </w:t>
            </w:r>
            <w:r w:rsidRPr="00130261">
              <w:rPr>
                <w:rFonts w:ascii="Times New Roman" w:hAnsi="Times New Roman"/>
                <w:lang w:val="nl-NL"/>
              </w:rPr>
              <w:sym w:font="Symbol" w:char="F0DB"/>
            </w:r>
            <w:r w:rsidRPr="00130261">
              <w:rPr>
                <w:rFonts w:ascii="Times New Roman" w:hAnsi="Times New Roman"/>
                <w:lang w:val="nl-NL"/>
              </w:rPr>
              <w:t xml:space="preserve"> -2x</w:t>
            </w:r>
            <w:r w:rsidRPr="00130261">
              <w:rPr>
                <w:rFonts w:ascii="Times New Roman" w:hAnsi="Times New Roman"/>
                <w:vertAlign w:val="superscript"/>
                <w:lang w:val="nl-NL"/>
              </w:rPr>
              <w:t xml:space="preserve">2 </w:t>
            </w:r>
            <w:r w:rsidRPr="00130261">
              <w:rPr>
                <w:rFonts w:ascii="Times New Roman" w:hAnsi="Times New Roman"/>
                <w:lang w:val="nl-NL"/>
              </w:rPr>
              <w:t xml:space="preserve">+ 5x + 3 +4 = 0 </w:t>
            </w:r>
            <w:r w:rsidRPr="00130261">
              <w:rPr>
                <w:rFonts w:ascii="Times New Roman" w:hAnsi="Times New Roman"/>
                <w:lang w:val="nl-NL"/>
              </w:rPr>
              <w:sym w:font="Symbol" w:char="F0DB"/>
            </w:r>
            <w:r w:rsidRPr="00130261">
              <w:rPr>
                <w:rFonts w:ascii="Times New Roman" w:hAnsi="Times New Roman"/>
                <w:lang w:val="nl-NL"/>
              </w:rPr>
              <w:t xml:space="preserve"> 2x</w:t>
            </w:r>
            <w:r w:rsidRPr="00130261">
              <w:rPr>
                <w:rFonts w:ascii="Times New Roman" w:hAnsi="Times New Roman"/>
                <w:vertAlign w:val="superscript"/>
                <w:lang w:val="nl-NL"/>
              </w:rPr>
              <w:t>2</w:t>
            </w:r>
            <w:r w:rsidRPr="00130261">
              <w:rPr>
                <w:rFonts w:ascii="Times New Roman" w:hAnsi="Times New Roman"/>
                <w:lang w:val="nl-NL"/>
              </w:rPr>
              <w:t xml:space="preserve"> – 5x – 7 = 0 (2)</w:t>
            </w:r>
          </w:p>
          <w:p w:rsidR="00BE079F" w:rsidRPr="00130261" w:rsidRDefault="00BE079F" w:rsidP="00BE079F">
            <w:pPr>
              <w:pStyle w:val="NoSpacing"/>
              <w:ind w:left="360"/>
              <w:rPr>
                <w:rFonts w:ascii="Times New Roman" w:hAnsi="Times New Roman"/>
                <w:lang w:val="nl-NL"/>
              </w:rPr>
            </w:pPr>
            <w:r w:rsidRPr="00130261">
              <w:rPr>
                <w:rFonts w:ascii="Times New Roman" w:hAnsi="Times New Roman"/>
                <w:lang w:val="nl-NL"/>
              </w:rPr>
              <w:t>Phương trình (2) có a – b + c =0 nên phương trình (1) có 2 nghiệm là :  x</w:t>
            </w:r>
            <w:r w:rsidRPr="00130261">
              <w:rPr>
                <w:rFonts w:ascii="Times New Roman" w:hAnsi="Times New Roman"/>
                <w:vertAlign w:val="subscript"/>
                <w:lang w:val="nl-NL"/>
              </w:rPr>
              <w:t>1</w:t>
            </w:r>
            <w:r w:rsidRPr="00130261">
              <w:rPr>
                <w:rFonts w:ascii="Times New Roman" w:hAnsi="Times New Roman"/>
                <w:lang w:val="nl-NL"/>
              </w:rPr>
              <w:t xml:space="preserve"> = -1 và x</w:t>
            </w:r>
            <w:r w:rsidRPr="00130261">
              <w:rPr>
                <w:rFonts w:ascii="Times New Roman" w:hAnsi="Times New Roman"/>
                <w:vertAlign w:val="subscript"/>
                <w:lang w:val="nl-NL"/>
              </w:rPr>
              <w:t xml:space="preserve">2 </w:t>
            </w:r>
            <w:r w:rsidRPr="00130261">
              <w:rPr>
                <w:rFonts w:ascii="Times New Roman" w:hAnsi="Times New Roman"/>
                <w:lang w:val="nl-NL"/>
              </w:rPr>
              <w:t xml:space="preserve">= </w:t>
            </w:r>
            <w:r w:rsidRPr="00130261">
              <w:rPr>
                <w:rFonts w:ascii="Times New Roman" w:hAnsi="Times New Roman"/>
                <w:position w:val="-24"/>
                <w:lang w:val="nl-NL"/>
              </w:rPr>
              <w:object w:dxaOrig="240" w:dyaOrig="620">
                <v:shape id="_x0000_i3180" type="#_x0000_t75" style="width:12pt;height:30.75pt" o:ole="">
                  <v:imagedata r:id="rId3928" o:title=""/>
                </v:shape>
                <o:OLEObject Type="Embed" ProgID="Equation.DSMT4" ShapeID="_x0000_i3180" DrawAspect="Content" ObjectID="_1592694145" r:id="rId3929"/>
              </w:object>
            </w:r>
          </w:p>
          <w:p w:rsidR="00BE079F" w:rsidRPr="00130261" w:rsidRDefault="00BE079F" w:rsidP="00BE079F">
            <w:pPr>
              <w:pStyle w:val="NoSpacing"/>
              <w:rPr>
                <w:rFonts w:ascii="Times New Roman" w:hAnsi="Times New Roman"/>
                <w:lang w:val="nl-NL"/>
              </w:rPr>
            </w:pPr>
            <w:r w:rsidRPr="00130261">
              <w:rPr>
                <w:rFonts w:ascii="Times New Roman" w:hAnsi="Times New Roman"/>
                <w:lang w:val="nl-NL"/>
              </w:rPr>
              <w:t>b)</w:t>
            </w:r>
            <w:r w:rsidRPr="00130261">
              <w:rPr>
                <w:rFonts w:ascii="Times New Roman" w:hAnsi="Times New Roman"/>
                <w:lang w:val="nl-NL"/>
              </w:rPr>
              <w:tab/>
            </w:r>
            <w:r w:rsidRPr="00130261">
              <w:rPr>
                <w:rFonts w:ascii="Times New Roman" w:hAnsi="Times New Roman"/>
                <w:position w:val="-30"/>
                <w:lang w:val="nl-NL"/>
              </w:rPr>
              <w:object w:dxaOrig="1340" w:dyaOrig="720">
                <v:shape id="_x0000_i3181" type="#_x0000_t75" style="width:66.75pt;height:36pt" o:ole="">
                  <v:imagedata r:id="rId3922" o:title=""/>
                </v:shape>
                <o:OLEObject Type="Embed" ProgID="Equation.DSMT4" ShapeID="_x0000_i3181" DrawAspect="Content" ObjectID="_1592694146" r:id="rId3930"/>
              </w:object>
            </w:r>
            <w:r w:rsidRPr="00130261">
              <w:rPr>
                <w:rFonts w:ascii="Times New Roman" w:hAnsi="Times New Roman"/>
                <w:lang w:val="nl-NL"/>
              </w:rPr>
              <w:sym w:font="Symbol" w:char="F0DB"/>
            </w:r>
            <w:r w:rsidRPr="00130261">
              <w:rPr>
                <w:rFonts w:ascii="Times New Roman" w:hAnsi="Times New Roman"/>
                <w:lang w:val="nl-NL"/>
              </w:rPr>
              <w:t xml:space="preserve"> </w:t>
            </w:r>
            <w:r w:rsidRPr="00130261">
              <w:rPr>
                <w:rFonts w:ascii="Times New Roman" w:hAnsi="Times New Roman"/>
                <w:position w:val="-30"/>
                <w:lang w:val="nl-NL"/>
              </w:rPr>
              <w:object w:dxaOrig="3780" w:dyaOrig="720">
                <v:shape id="_x0000_i3182" type="#_x0000_t75" style="width:189pt;height:36pt" o:ole="">
                  <v:imagedata r:id="rId3931" o:title=""/>
                </v:shape>
                <o:OLEObject Type="Embed" ProgID="Equation.DSMT4" ShapeID="_x0000_i3182" DrawAspect="Content" ObjectID="_1592694147" r:id="rId3932"/>
              </w:object>
            </w:r>
            <w:r w:rsidRPr="00130261">
              <w:rPr>
                <w:rFonts w:ascii="Times New Roman" w:hAnsi="Times New Roman"/>
                <w:lang w:val="nl-NL"/>
              </w:rPr>
              <w:t xml:space="preserve">  </w:t>
            </w:r>
            <w:r w:rsidRPr="00130261">
              <w:rPr>
                <w:rFonts w:ascii="Times New Roman" w:hAnsi="Times New Roman"/>
                <w:lang w:val="nl-NL"/>
              </w:rPr>
              <w:sym w:font="Symbol" w:char="F0DB"/>
            </w:r>
            <w:r w:rsidRPr="00130261">
              <w:rPr>
                <w:rFonts w:ascii="Times New Roman" w:hAnsi="Times New Roman"/>
                <w:position w:val="-30"/>
                <w:lang w:val="nl-NL"/>
              </w:rPr>
              <w:object w:dxaOrig="3780" w:dyaOrig="720">
                <v:shape id="_x0000_i3183" type="#_x0000_t75" style="width:189pt;height:36pt" o:ole="">
                  <v:imagedata r:id="rId3933" o:title=""/>
                </v:shape>
                <o:OLEObject Type="Embed" ProgID="Equation.DSMT4" ShapeID="_x0000_i3183" DrawAspect="Content" ObjectID="_1592694148" r:id="rId3934"/>
              </w:object>
            </w:r>
          </w:p>
          <w:p w:rsidR="00BE079F" w:rsidRPr="00130261" w:rsidRDefault="00BE079F" w:rsidP="00BE079F">
            <w:pPr>
              <w:pStyle w:val="NoSpacing"/>
              <w:rPr>
                <w:rFonts w:ascii="Times New Roman" w:hAnsi="Times New Roman"/>
                <w:lang w:val="nl-NL"/>
              </w:rPr>
            </w:pPr>
            <w:r w:rsidRPr="00130261">
              <w:rPr>
                <w:rFonts w:ascii="Times New Roman" w:hAnsi="Times New Roman"/>
                <w:lang w:val="nl-NL"/>
              </w:rPr>
              <w:tab/>
            </w:r>
            <w:r w:rsidRPr="00130261">
              <w:rPr>
                <w:rFonts w:ascii="Times New Roman" w:hAnsi="Times New Roman"/>
                <w:lang w:val="nl-NL"/>
              </w:rPr>
              <w:tab/>
              <w:t xml:space="preserve">           </w:t>
            </w:r>
            <w:r w:rsidRPr="00130261">
              <w:rPr>
                <w:rFonts w:ascii="Times New Roman" w:hAnsi="Times New Roman"/>
                <w:lang w:val="nl-NL"/>
              </w:rPr>
              <w:sym w:font="Symbol" w:char="F0DB"/>
            </w:r>
            <w:r w:rsidRPr="00130261">
              <w:rPr>
                <w:rFonts w:ascii="Times New Roman" w:hAnsi="Times New Roman"/>
                <w:position w:val="-30"/>
                <w:lang w:val="nl-NL"/>
              </w:rPr>
              <w:object w:dxaOrig="2400" w:dyaOrig="720">
                <v:shape id="_x0000_i3184" type="#_x0000_t75" style="width:120pt;height:36pt" o:ole="">
                  <v:imagedata r:id="rId3935" o:title=""/>
                </v:shape>
                <o:OLEObject Type="Embed" ProgID="Equation.DSMT4" ShapeID="_x0000_i3184" DrawAspect="Content" ObjectID="_1592694149" r:id="rId3936"/>
              </w:object>
            </w:r>
            <w:r w:rsidRPr="00130261">
              <w:rPr>
                <w:rFonts w:ascii="Times New Roman" w:hAnsi="Times New Roman"/>
                <w:lang w:val="nl-NL"/>
              </w:rPr>
              <w:t xml:space="preserve">           </w:t>
            </w:r>
            <w:r w:rsidRPr="00130261">
              <w:rPr>
                <w:rFonts w:ascii="Times New Roman" w:hAnsi="Times New Roman"/>
                <w:lang w:val="nl-NL"/>
              </w:rPr>
              <w:sym w:font="Symbol" w:char="F0DB"/>
            </w:r>
            <w:r w:rsidRPr="00130261">
              <w:rPr>
                <w:rFonts w:ascii="Times New Roman" w:hAnsi="Times New Roman"/>
                <w:position w:val="-30"/>
                <w:lang w:val="nl-NL"/>
              </w:rPr>
              <w:object w:dxaOrig="700" w:dyaOrig="720">
                <v:shape id="_x0000_i3185" type="#_x0000_t75" style="width:35.25pt;height:36pt" o:ole="">
                  <v:imagedata r:id="rId3937" o:title=""/>
                </v:shape>
                <o:OLEObject Type="Embed" ProgID="Equation.DSMT4" ShapeID="_x0000_i3185" DrawAspect="Content" ObjectID="_1592694150" r:id="rId3938"/>
              </w:object>
            </w:r>
          </w:p>
          <w:p w:rsidR="00BE079F" w:rsidRPr="00130261" w:rsidRDefault="00BE079F" w:rsidP="00BE079F">
            <w:pPr>
              <w:pStyle w:val="NoSpacing"/>
              <w:rPr>
                <w:rFonts w:ascii="Times New Roman" w:hAnsi="Times New Roman"/>
                <w:lang w:val="nl-NL"/>
              </w:rPr>
            </w:pPr>
            <w:r w:rsidRPr="00130261">
              <w:rPr>
                <w:rFonts w:ascii="Times New Roman" w:hAnsi="Times New Roman"/>
                <w:b/>
                <w:lang w:val="nl-NL"/>
              </w:rPr>
              <w:t xml:space="preserve">Bài 2: Q = </w:t>
            </w:r>
            <w:r w:rsidRPr="00130261">
              <w:rPr>
                <w:rFonts w:ascii="Times New Roman" w:hAnsi="Times New Roman"/>
                <w:position w:val="-28"/>
                <w:lang w:val="nl-NL"/>
              </w:rPr>
              <w:object w:dxaOrig="3540" w:dyaOrig="720">
                <v:shape id="_x0000_i3186" type="#_x0000_t75" style="width:177pt;height:36pt" o:ole="">
                  <v:imagedata r:id="rId3939" o:title=""/>
                </v:shape>
                <o:OLEObject Type="Embed" ProgID="Equation.DSMT4" ShapeID="_x0000_i3186" DrawAspect="Content" ObjectID="_1592694151" r:id="rId3940"/>
              </w:object>
            </w:r>
            <w:r w:rsidRPr="00130261">
              <w:rPr>
                <w:rFonts w:ascii="Times New Roman" w:hAnsi="Times New Roman"/>
                <w:lang w:val="nl-NL"/>
              </w:rPr>
              <w:t xml:space="preserve">= </w:t>
            </w:r>
            <w:r w:rsidRPr="00130261">
              <w:rPr>
                <w:rFonts w:ascii="Times New Roman" w:hAnsi="Times New Roman"/>
                <w:position w:val="-28"/>
                <w:lang w:val="nl-NL"/>
              </w:rPr>
              <w:object w:dxaOrig="1960" w:dyaOrig="660">
                <v:shape id="_x0000_i3187" type="#_x0000_t75" style="width:98.25pt;height:33pt" o:ole="">
                  <v:imagedata r:id="rId3941" o:title=""/>
                </v:shape>
                <o:OLEObject Type="Embed" ProgID="Equation.DSMT4" ShapeID="_x0000_i3187" DrawAspect="Content" ObjectID="_1592694152" r:id="rId3942"/>
              </w:object>
            </w:r>
            <w:r w:rsidRPr="00130261">
              <w:rPr>
                <w:rFonts w:ascii="Times New Roman" w:hAnsi="Times New Roman"/>
                <w:lang w:val="nl-NL"/>
              </w:rPr>
              <w:t xml:space="preserve">  = </w:t>
            </w:r>
            <w:r w:rsidRPr="00130261">
              <w:rPr>
                <w:rFonts w:ascii="Times New Roman" w:hAnsi="Times New Roman"/>
                <w:position w:val="-24"/>
                <w:lang w:val="nl-NL"/>
              </w:rPr>
              <w:object w:dxaOrig="2020" w:dyaOrig="680">
                <v:shape id="_x0000_i3188" type="#_x0000_t75" style="width:101.25pt;height:33.75pt" o:ole="">
                  <v:imagedata r:id="rId3943" o:title=""/>
                </v:shape>
                <o:OLEObject Type="Embed" ProgID="Equation.DSMT4" ShapeID="_x0000_i3188" DrawAspect="Content" ObjectID="_1592694153" r:id="rId3944"/>
              </w:object>
            </w:r>
            <w:r w:rsidRPr="00130261">
              <w:rPr>
                <w:rFonts w:ascii="Times New Roman" w:hAnsi="Times New Roman"/>
                <w:lang w:val="nl-NL"/>
              </w:rPr>
              <w:t>= 1</w:t>
            </w:r>
          </w:p>
          <w:p w:rsidR="00BE079F" w:rsidRPr="00130261" w:rsidRDefault="00BE079F" w:rsidP="00BE079F">
            <w:pPr>
              <w:pStyle w:val="NoSpacing"/>
              <w:rPr>
                <w:rFonts w:ascii="Times New Roman" w:hAnsi="Times New Roman"/>
                <w:b/>
                <w:lang w:val="nl-NL"/>
              </w:rPr>
            </w:pPr>
            <w:r w:rsidRPr="00130261">
              <w:rPr>
                <w:rFonts w:ascii="Times New Roman" w:hAnsi="Times New Roman"/>
                <w:b/>
                <w:lang w:val="nl-NL"/>
              </w:rPr>
              <w:t xml:space="preserve">Bài 3: </w:t>
            </w:r>
          </w:p>
          <w:p w:rsidR="00BE079F" w:rsidRPr="00130261" w:rsidRDefault="00BE079F" w:rsidP="00BE079F">
            <w:pPr>
              <w:pStyle w:val="NoSpacing"/>
              <w:ind w:left="360"/>
              <w:rPr>
                <w:rFonts w:ascii="Times New Roman" w:hAnsi="Times New Roman"/>
                <w:lang w:val="nl-NL"/>
              </w:rPr>
            </w:pPr>
            <w:r w:rsidRPr="00130261">
              <w:rPr>
                <w:rFonts w:ascii="Times New Roman" w:hAnsi="Times New Roman"/>
                <w:lang w:val="nl-NL"/>
              </w:rPr>
              <w:t>a)   x</w:t>
            </w:r>
            <w:r w:rsidRPr="00130261">
              <w:rPr>
                <w:rFonts w:ascii="Times New Roman" w:hAnsi="Times New Roman"/>
                <w:vertAlign w:val="superscript"/>
                <w:lang w:val="nl-NL"/>
              </w:rPr>
              <w:t>2</w:t>
            </w:r>
            <w:r w:rsidRPr="00130261">
              <w:rPr>
                <w:rFonts w:ascii="Times New Roman" w:hAnsi="Times New Roman"/>
                <w:lang w:val="nl-NL"/>
              </w:rPr>
              <w:t xml:space="preserve"> – 2x – 2m</w:t>
            </w:r>
            <w:r w:rsidRPr="00130261">
              <w:rPr>
                <w:rFonts w:ascii="Times New Roman" w:hAnsi="Times New Roman"/>
                <w:vertAlign w:val="superscript"/>
                <w:lang w:val="nl-NL"/>
              </w:rPr>
              <w:t>2</w:t>
            </w:r>
            <w:r w:rsidRPr="00130261">
              <w:rPr>
                <w:rFonts w:ascii="Times New Roman" w:hAnsi="Times New Roman"/>
                <w:lang w:val="nl-NL"/>
              </w:rPr>
              <w:t xml:space="preserve"> = 0 (1)</w:t>
            </w:r>
          </w:p>
          <w:p w:rsidR="00BE079F" w:rsidRPr="00130261" w:rsidRDefault="00BE079F" w:rsidP="00BE079F">
            <w:pPr>
              <w:pStyle w:val="NoSpacing"/>
              <w:ind w:left="630" w:firstLine="90"/>
              <w:rPr>
                <w:rFonts w:ascii="Times New Roman" w:hAnsi="Times New Roman"/>
                <w:lang w:val="nl-NL"/>
              </w:rPr>
            </w:pPr>
            <w:r w:rsidRPr="00130261">
              <w:rPr>
                <w:rFonts w:ascii="Times New Roman" w:hAnsi="Times New Roman"/>
                <w:lang w:val="nl-NL"/>
              </w:rPr>
              <w:t xml:space="preserve">m=0, (1) </w:t>
            </w:r>
            <w:r w:rsidRPr="00130261">
              <w:rPr>
                <w:rFonts w:ascii="Times New Roman" w:hAnsi="Times New Roman"/>
                <w:lang w:val="nl-NL"/>
              </w:rPr>
              <w:sym w:font="Symbol" w:char="F0DB"/>
            </w:r>
            <w:r w:rsidRPr="00130261">
              <w:rPr>
                <w:rFonts w:ascii="Times New Roman" w:hAnsi="Times New Roman"/>
                <w:lang w:val="nl-NL"/>
              </w:rPr>
              <w:t xml:space="preserve"> x</w:t>
            </w:r>
            <w:r w:rsidRPr="00130261">
              <w:rPr>
                <w:rFonts w:ascii="Times New Roman" w:hAnsi="Times New Roman"/>
                <w:vertAlign w:val="superscript"/>
                <w:lang w:val="nl-NL"/>
              </w:rPr>
              <w:t>2</w:t>
            </w:r>
            <w:r w:rsidRPr="00130261">
              <w:rPr>
                <w:rFonts w:ascii="Times New Roman" w:hAnsi="Times New Roman"/>
                <w:lang w:val="nl-NL"/>
              </w:rPr>
              <w:t xml:space="preserve"> – 2x = 0 </w:t>
            </w:r>
            <w:r w:rsidRPr="00130261">
              <w:rPr>
                <w:rFonts w:ascii="Times New Roman" w:hAnsi="Times New Roman"/>
                <w:lang w:val="nl-NL"/>
              </w:rPr>
              <w:sym w:font="Symbol" w:char="F0DB"/>
            </w:r>
            <w:r w:rsidRPr="00130261">
              <w:rPr>
                <w:rFonts w:ascii="Times New Roman" w:hAnsi="Times New Roman"/>
                <w:lang w:val="nl-NL"/>
              </w:rPr>
              <w:t xml:space="preserve"> x(x – 2) = 0 </w:t>
            </w:r>
            <w:r w:rsidRPr="00130261">
              <w:rPr>
                <w:rFonts w:ascii="Times New Roman" w:hAnsi="Times New Roman"/>
                <w:lang w:val="nl-NL"/>
              </w:rPr>
              <w:sym w:font="Symbol" w:char="F0DB"/>
            </w:r>
            <w:r w:rsidRPr="00130261">
              <w:rPr>
                <w:rFonts w:ascii="Times New Roman" w:hAnsi="Times New Roman"/>
                <w:lang w:val="nl-NL"/>
              </w:rPr>
              <w:t xml:space="preserve"> x= 0 hay x = 2</w:t>
            </w:r>
          </w:p>
          <w:p w:rsidR="00BE079F" w:rsidRPr="00130261" w:rsidRDefault="00BE079F" w:rsidP="00BE079F">
            <w:pPr>
              <w:pStyle w:val="NoSpacing"/>
              <w:ind w:left="360"/>
              <w:rPr>
                <w:rFonts w:ascii="Times New Roman" w:hAnsi="Times New Roman"/>
                <w:lang w:val="nl-NL"/>
              </w:rPr>
            </w:pPr>
            <w:r w:rsidRPr="00130261">
              <w:rPr>
                <w:rFonts w:ascii="Times New Roman" w:hAnsi="Times New Roman"/>
                <w:lang w:val="nl-NL"/>
              </w:rPr>
              <w:t>b)   ∆’ = 1 + 2m</w:t>
            </w:r>
            <w:r w:rsidRPr="00130261">
              <w:rPr>
                <w:rFonts w:ascii="Times New Roman" w:hAnsi="Times New Roman"/>
                <w:vertAlign w:val="superscript"/>
                <w:lang w:val="nl-NL"/>
              </w:rPr>
              <w:t>2</w:t>
            </w:r>
            <w:r w:rsidRPr="00130261">
              <w:rPr>
                <w:rFonts w:ascii="Times New Roman" w:hAnsi="Times New Roman"/>
                <w:lang w:val="nl-NL"/>
              </w:rPr>
              <w:t xml:space="preserve"> &gt; 0 với mọi m =&gt; phương trình (1) có nghiệm với mọi m</w:t>
            </w:r>
          </w:p>
          <w:p w:rsidR="00BE079F" w:rsidRPr="00130261" w:rsidRDefault="00BE079F" w:rsidP="00BE079F">
            <w:pPr>
              <w:pStyle w:val="NoSpacing"/>
              <w:ind w:left="720"/>
              <w:rPr>
                <w:rFonts w:ascii="Times New Roman" w:hAnsi="Times New Roman"/>
                <w:vertAlign w:val="subscript"/>
                <w:lang w:val="nl-NL"/>
              </w:rPr>
            </w:pPr>
            <w:r w:rsidRPr="00130261">
              <w:rPr>
                <w:rFonts w:ascii="Times New Roman" w:hAnsi="Times New Roman"/>
                <w:lang w:val="nl-NL"/>
              </w:rPr>
              <w:t>Theo Viet, ta có: x</w:t>
            </w:r>
            <w:r w:rsidRPr="00130261">
              <w:rPr>
                <w:rFonts w:ascii="Times New Roman" w:hAnsi="Times New Roman"/>
                <w:vertAlign w:val="subscript"/>
                <w:lang w:val="nl-NL"/>
              </w:rPr>
              <w:t>1</w:t>
            </w:r>
            <w:r w:rsidRPr="00130261">
              <w:rPr>
                <w:rFonts w:ascii="Times New Roman" w:hAnsi="Times New Roman"/>
                <w:lang w:val="nl-NL"/>
              </w:rPr>
              <w:t xml:space="preserve"> + x</w:t>
            </w:r>
            <w:r w:rsidRPr="00130261">
              <w:rPr>
                <w:rFonts w:ascii="Times New Roman" w:hAnsi="Times New Roman"/>
                <w:vertAlign w:val="subscript"/>
                <w:lang w:val="nl-NL"/>
              </w:rPr>
              <w:t>2</w:t>
            </w:r>
            <w:r w:rsidRPr="00130261">
              <w:rPr>
                <w:rFonts w:ascii="Times New Roman" w:hAnsi="Times New Roman"/>
                <w:lang w:val="nl-NL"/>
              </w:rPr>
              <w:t xml:space="preserve"> = 2 =&gt; x</w:t>
            </w:r>
            <w:r w:rsidRPr="00130261">
              <w:rPr>
                <w:rFonts w:ascii="Times New Roman" w:hAnsi="Times New Roman"/>
                <w:vertAlign w:val="subscript"/>
                <w:lang w:val="nl-NL"/>
              </w:rPr>
              <w:t xml:space="preserve">1 </w:t>
            </w:r>
            <w:r w:rsidRPr="00130261">
              <w:rPr>
                <w:rFonts w:ascii="Times New Roman" w:hAnsi="Times New Roman"/>
                <w:lang w:val="nl-NL"/>
              </w:rPr>
              <w:t>= 2 – x</w:t>
            </w:r>
            <w:r w:rsidRPr="00130261">
              <w:rPr>
                <w:rFonts w:ascii="Times New Roman" w:hAnsi="Times New Roman"/>
                <w:vertAlign w:val="subscript"/>
                <w:lang w:val="nl-NL"/>
              </w:rPr>
              <w:t xml:space="preserve">2 </w:t>
            </w:r>
          </w:p>
          <w:p w:rsidR="00BE079F" w:rsidRPr="00130261" w:rsidRDefault="00BE079F" w:rsidP="00BE079F">
            <w:pPr>
              <w:pStyle w:val="NoSpacing"/>
              <w:ind w:left="720"/>
              <w:rPr>
                <w:rFonts w:ascii="Times New Roman" w:hAnsi="Times New Roman"/>
                <w:lang w:val="nl-NL"/>
              </w:rPr>
            </w:pPr>
            <w:r w:rsidRPr="00130261">
              <w:rPr>
                <w:rFonts w:ascii="Times New Roman" w:hAnsi="Times New Roman"/>
                <w:lang w:val="nl-NL"/>
              </w:rPr>
              <w:t xml:space="preserve">Ta có: </w:t>
            </w:r>
            <w:r w:rsidRPr="00130261">
              <w:rPr>
                <w:rFonts w:ascii="Times New Roman" w:hAnsi="Times New Roman"/>
                <w:position w:val="-12"/>
                <w:lang w:val="nl-NL"/>
              </w:rPr>
              <w:object w:dxaOrig="859" w:dyaOrig="380">
                <v:shape id="_x0000_i3189" type="#_x0000_t75" style="width:42.75pt;height:18.75pt" o:ole="">
                  <v:imagedata r:id="rId3926" o:title=""/>
                </v:shape>
                <o:OLEObject Type="Embed" ProgID="Equation.DSMT4" ShapeID="_x0000_i3189" DrawAspect="Content" ObjectID="_1592694154" r:id="rId3945"/>
              </w:object>
            </w:r>
            <w:r w:rsidRPr="00130261">
              <w:rPr>
                <w:rFonts w:ascii="Times New Roman" w:hAnsi="Times New Roman"/>
                <w:lang w:val="nl-NL"/>
              </w:rPr>
              <w:t xml:space="preserve"> =&gt; (2 – x</w:t>
            </w:r>
            <w:r w:rsidRPr="00130261">
              <w:rPr>
                <w:rFonts w:ascii="Times New Roman" w:hAnsi="Times New Roman"/>
                <w:vertAlign w:val="subscript"/>
                <w:lang w:val="nl-NL"/>
              </w:rPr>
              <w:t>2</w:t>
            </w:r>
            <w:r w:rsidRPr="00130261">
              <w:rPr>
                <w:rFonts w:ascii="Times New Roman" w:hAnsi="Times New Roman"/>
                <w:lang w:val="nl-NL"/>
              </w:rPr>
              <w:t>)</w:t>
            </w:r>
            <w:r w:rsidRPr="00130261">
              <w:rPr>
                <w:rFonts w:ascii="Times New Roman" w:hAnsi="Times New Roman"/>
                <w:vertAlign w:val="superscript"/>
                <w:lang w:val="nl-NL"/>
              </w:rPr>
              <w:t>2</w:t>
            </w:r>
            <w:r w:rsidRPr="00130261">
              <w:rPr>
                <w:rFonts w:ascii="Times New Roman" w:hAnsi="Times New Roman"/>
                <w:lang w:val="nl-NL"/>
              </w:rPr>
              <w:t xml:space="preserve"> =</w:t>
            </w:r>
            <w:r w:rsidRPr="00130261">
              <w:rPr>
                <w:rFonts w:ascii="Times New Roman" w:hAnsi="Times New Roman"/>
                <w:position w:val="-12"/>
                <w:lang w:val="nl-NL"/>
              </w:rPr>
              <w:object w:dxaOrig="400" w:dyaOrig="380">
                <v:shape id="_x0000_i3190" type="#_x0000_t75" style="width:20.25pt;height:18.75pt" o:ole="">
                  <v:imagedata r:id="rId3946" o:title=""/>
                </v:shape>
                <o:OLEObject Type="Embed" ProgID="Equation.DSMT4" ShapeID="_x0000_i3190" DrawAspect="Content" ObjectID="_1592694155" r:id="rId3947"/>
              </w:object>
            </w:r>
            <w:r w:rsidRPr="00130261">
              <w:rPr>
                <w:rFonts w:ascii="Times New Roman" w:hAnsi="Times New Roman"/>
                <w:lang w:val="nl-NL"/>
              </w:rPr>
              <w:t xml:space="preserve"> </w:t>
            </w:r>
            <w:r w:rsidRPr="00130261">
              <w:rPr>
                <w:rFonts w:ascii="Times New Roman" w:hAnsi="Times New Roman"/>
                <w:lang w:val="nl-NL"/>
              </w:rPr>
              <w:sym w:font="Symbol" w:char="F0DB"/>
            </w:r>
            <w:r w:rsidRPr="00130261">
              <w:rPr>
                <w:rFonts w:ascii="Times New Roman" w:hAnsi="Times New Roman"/>
                <w:lang w:val="nl-NL"/>
              </w:rPr>
              <w:t xml:space="preserve"> 2 – x</w:t>
            </w:r>
            <w:r w:rsidRPr="00130261">
              <w:rPr>
                <w:rFonts w:ascii="Times New Roman" w:hAnsi="Times New Roman"/>
                <w:vertAlign w:val="subscript"/>
                <w:lang w:val="nl-NL"/>
              </w:rPr>
              <w:t>2</w:t>
            </w:r>
            <w:r w:rsidRPr="00130261">
              <w:rPr>
                <w:rFonts w:ascii="Times New Roman" w:hAnsi="Times New Roman"/>
                <w:lang w:val="nl-NL"/>
              </w:rPr>
              <w:t xml:space="preserve"> =</w:t>
            </w:r>
            <w:r w:rsidRPr="00130261">
              <w:rPr>
                <w:rFonts w:ascii="Times New Roman" w:hAnsi="Times New Roman"/>
                <w:position w:val="-12"/>
                <w:lang w:val="nl-NL"/>
              </w:rPr>
              <w:object w:dxaOrig="400" w:dyaOrig="380">
                <v:shape id="_x0000_i3191" type="#_x0000_t75" style="width:20.25pt;height:18.75pt" o:ole="">
                  <v:imagedata r:id="rId3948" o:title=""/>
                </v:shape>
                <o:OLEObject Type="Embed" ProgID="Equation.DSMT4" ShapeID="_x0000_i3191" DrawAspect="Content" ObjectID="_1592694156" r:id="rId3949"/>
              </w:object>
            </w:r>
            <w:r w:rsidRPr="00130261">
              <w:rPr>
                <w:rFonts w:ascii="Times New Roman" w:hAnsi="Times New Roman"/>
                <w:lang w:val="nl-NL"/>
              </w:rPr>
              <w:t xml:space="preserve"> hay 2 – x</w:t>
            </w:r>
            <w:r w:rsidRPr="00130261">
              <w:rPr>
                <w:rFonts w:ascii="Times New Roman" w:hAnsi="Times New Roman"/>
                <w:vertAlign w:val="subscript"/>
                <w:lang w:val="nl-NL"/>
              </w:rPr>
              <w:t>2</w:t>
            </w:r>
            <w:r w:rsidRPr="00130261">
              <w:rPr>
                <w:rFonts w:ascii="Times New Roman" w:hAnsi="Times New Roman"/>
                <w:lang w:val="nl-NL"/>
              </w:rPr>
              <w:t xml:space="preserve"> = -</w:t>
            </w:r>
            <w:r w:rsidRPr="00130261">
              <w:rPr>
                <w:rFonts w:ascii="Times New Roman" w:hAnsi="Times New Roman"/>
                <w:position w:val="-12"/>
                <w:lang w:val="nl-NL"/>
              </w:rPr>
              <w:object w:dxaOrig="400" w:dyaOrig="380">
                <v:shape id="_x0000_i3192" type="#_x0000_t75" style="width:20.25pt;height:18.75pt" o:ole="">
                  <v:imagedata r:id="rId3948" o:title=""/>
                </v:shape>
                <o:OLEObject Type="Embed" ProgID="Equation.DSMT4" ShapeID="_x0000_i3192" DrawAspect="Content" ObjectID="_1592694157" r:id="rId3950"/>
              </w:object>
            </w:r>
          </w:p>
          <w:p w:rsidR="00BE079F" w:rsidRPr="00130261" w:rsidRDefault="00BE079F" w:rsidP="00BE079F">
            <w:pPr>
              <w:pStyle w:val="NoSpacing"/>
              <w:ind w:left="720"/>
              <w:rPr>
                <w:rFonts w:ascii="Times New Roman" w:hAnsi="Times New Roman"/>
                <w:lang w:val="nl-NL"/>
              </w:rPr>
            </w:pPr>
            <w:r w:rsidRPr="00130261">
              <w:rPr>
                <w:rFonts w:ascii="Times New Roman" w:hAnsi="Times New Roman"/>
                <w:lang w:val="nl-NL"/>
              </w:rPr>
              <w:sym w:font="Symbol" w:char="F0DB"/>
            </w:r>
            <w:r w:rsidRPr="00130261">
              <w:rPr>
                <w:rFonts w:ascii="Times New Roman" w:hAnsi="Times New Roman"/>
                <w:lang w:val="nl-NL"/>
              </w:rPr>
              <w:t xml:space="preserve"> x</w:t>
            </w:r>
            <w:r w:rsidRPr="00130261">
              <w:rPr>
                <w:rFonts w:ascii="Times New Roman" w:hAnsi="Times New Roman"/>
                <w:vertAlign w:val="subscript"/>
                <w:lang w:val="nl-NL"/>
              </w:rPr>
              <w:t>2</w:t>
            </w:r>
            <w:r w:rsidRPr="00130261">
              <w:rPr>
                <w:rFonts w:ascii="Times New Roman" w:hAnsi="Times New Roman"/>
                <w:lang w:val="nl-NL"/>
              </w:rPr>
              <w:t xml:space="preserve"> = 2/3 hay x</w:t>
            </w:r>
            <w:r w:rsidRPr="00130261">
              <w:rPr>
                <w:rFonts w:ascii="Times New Roman" w:hAnsi="Times New Roman"/>
                <w:vertAlign w:val="subscript"/>
                <w:lang w:val="nl-NL"/>
              </w:rPr>
              <w:t>2</w:t>
            </w:r>
            <w:r w:rsidRPr="00130261">
              <w:rPr>
                <w:rFonts w:ascii="Times New Roman" w:hAnsi="Times New Roman"/>
                <w:lang w:val="nl-NL"/>
              </w:rPr>
              <w:t xml:space="preserve"> = -2.</w:t>
            </w:r>
          </w:p>
          <w:p w:rsidR="00BE079F" w:rsidRPr="00130261" w:rsidRDefault="00BE079F" w:rsidP="00BE079F">
            <w:pPr>
              <w:pStyle w:val="NoSpacing"/>
              <w:ind w:left="720"/>
              <w:rPr>
                <w:rFonts w:ascii="Times New Roman" w:hAnsi="Times New Roman"/>
                <w:lang w:val="nl-NL"/>
              </w:rPr>
            </w:pPr>
            <w:r w:rsidRPr="00130261">
              <w:rPr>
                <w:rFonts w:ascii="Times New Roman" w:hAnsi="Times New Roman"/>
                <w:lang w:val="nl-NL"/>
              </w:rPr>
              <w:t>Với x</w:t>
            </w:r>
            <w:r w:rsidRPr="00130261">
              <w:rPr>
                <w:rFonts w:ascii="Times New Roman" w:hAnsi="Times New Roman"/>
                <w:vertAlign w:val="subscript"/>
                <w:lang w:val="nl-NL"/>
              </w:rPr>
              <w:t>2</w:t>
            </w:r>
            <w:r w:rsidRPr="00130261">
              <w:rPr>
                <w:rFonts w:ascii="Times New Roman" w:hAnsi="Times New Roman"/>
                <w:lang w:val="nl-NL"/>
              </w:rPr>
              <w:t xml:space="preserve"> = 2/3 thì x</w:t>
            </w:r>
            <w:r w:rsidRPr="00130261">
              <w:rPr>
                <w:rFonts w:ascii="Times New Roman" w:hAnsi="Times New Roman"/>
                <w:vertAlign w:val="subscript"/>
                <w:lang w:val="nl-NL"/>
              </w:rPr>
              <w:t>1</w:t>
            </w:r>
            <w:r w:rsidRPr="00130261">
              <w:rPr>
                <w:rFonts w:ascii="Times New Roman" w:hAnsi="Times New Roman"/>
                <w:lang w:val="nl-NL"/>
              </w:rPr>
              <w:t xml:space="preserve"> = 4/3, với x</w:t>
            </w:r>
            <w:r w:rsidRPr="00130261">
              <w:rPr>
                <w:rFonts w:ascii="Times New Roman" w:hAnsi="Times New Roman"/>
                <w:vertAlign w:val="subscript"/>
                <w:lang w:val="nl-NL"/>
              </w:rPr>
              <w:t>2</w:t>
            </w:r>
            <w:r w:rsidRPr="00130261">
              <w:rPr>
                <w:rFonts w:ascii="Times New Roman" w:hAnsi="Times New Roman"/>
                <w:lang w:val="nl-NL"/>
              </w:rPr>
              <w:t xml:space="preserve"> = -2 thì x</w:t>
            </w:r>
            <w:r w:rsidRPr="00130261">
              <w:rPr>
                <w:rFonts w:ascii="Times New Roman" w:hAnsi="Times New Roman"/>
                <w:vertAlign w:val="subscript"/>
                <w:lang w:val="nl-NL"/>
              </w:rPr>
              <w:t>1</w:t>
            </w:r>
            <w:r w:rsidRPr="00130261">
              <w:rPr>
                <w:rFonts w:ascii="Times New Roman" w:hAnsi="Times New Roman"/>
                <w:lang w:val="nl-NL"/>
              </w:rPr>
              <w:t xml:space="preserve"> = 4</w:t>
            </w:r>
          </w:p>
          <w:p w:rsidR="00BE079F" w:rsidRPr="00130261" w:rsidRDefault="00BE079F" w:rsidP="00BE079F">
            <w:pPr>
              <w:pStyle w:val="NoSpacing"/>
              <w:ind w:left="720"/>
              <w:rPr>
                <w:rFonts w:ascii="Times New Roman" w:hAnsi="Times New Roman"/>
                <w:lang w:val="nl-NL"/>
              </w:rPr>
            </w:pPr>
            <w:r w:rsidRPr="00130261">
              <w:rPr>
                <w:rFonts w:ascii="Times New Roman" w:hAnsi="Times New Roman"/>
                <w:lang w:val="nl-NL"/>
              </w:rPr>
              <w:sym w:font="Symbol" w:char="F0DE"/>
            </w:r>
            <w:r w:rsidRPr="00130261">
              <w:rPr>
                <w:rFonts w:ascii="Times New Roman" w:hAnsi="Times New Roman"/>
                <w:lang w:val="nl-NL"/>
              </w:rPr>
              <w:t xml:space="preserve"> -2m</w:t>
            </w:r>
            <w:r w:rsidRPr="00130261">
              <w:rPr>
                <w:rFonts w:ascii="Times New Roman" w:hAnsi="Times New Roman"/>
                <w:vertAlign w:val="superscript"/>
                <w:lang w:val="nl-NL"/>
              </w:rPr>
              <w:t>2</w:t>
            </w:r>
            <w:r w:rsidRPr="00130261">
              <w:rPr>
                <w:rFonts w:ascii="Times New Roman" w:hAnsi="Times New Roman"/>
                <w:lang w:val="nl-NL"/>
              </w:rPr>
              <w:t xml:space="preserve"> = x</w:t>
            </w:r>
            <w:r w:rsidRPr="00130261">
              <w:rPr>
                <w:rFonts w:ascii="Times New Roman" w:hAnsi="Times New Roman"/>
                <w:vertAlign w:val="subscript"/>
                <w:lang w:val="nl-NL"/>
              </w:rPr>
              <w:t>1</w:t>
            </w:r>
            <w:r w:rsidRPr="00130261">
              <w:rPr>
                <w:rFonts w:ascii="Times New Roman" w:hAnsi="Times New Roman"/>
                <w:lang w:val="nl-NL"/>
              </w:rPr>
              <w:t>.x</w:t>
            </w:r>
            <w:r w:rsidRPr="00130261">
              <w:rPr>
                <w:rFonts w:ascii="Times New Roman" w:hAnsi="Times New Roman"/>
                <w:vertAlign w:val="subscript"/>
                <w:lang w:val="nl-NL"/>
              </w:rPr>
              <w:t>2</w:t>
            </w:r>
            <w:r w:rsidRPr="00130261">
              <w:rPr>
                <w:rFonts w:ascii="Times New Roman" w:hAnsi="Times New Roman"/>
                <w:lang w:val="nl-NL"/>
              </w:rPr>
              <w:t xml:space="preserve"> = 8/9 (loại) hay -2m</w:t>
            </w:r>
            <w:r w:rsidRPr="00130261">
              <w:rPr>
                <w:rFonts w:ascii="Times New Roman" w:hAnsi="Times New Roman"/>
                <w:vertAlign w:val="superscript"/>
                <w:lang w:val="nl-NL"/>
              </w:rPr>
              <w:t>2</w:t>
            </w:r>
            <w:r w:rsidRPr="00130261">
              <w:rPr>
                <w:rFonts w:ascii="Times New Roman" w:hAnsi="Times New Roman"/>
                <w:lang w:val="nl-NL"/>
              </w:rPr>
              <w:t xml:space="preserve"> = x</w:t>
            </w:r>
            <w:r w:rsidRPr="00130261">
              <w:rPr>
                <w:rFonts w:ascii="Times New Roman" w:hAnsi="Times New Roman"/>
                <w:vertAlign w:val="subscript"/>
                <w:lang w:val="nl-NL"/>
              </w:rPr>
              <w:t>1</w:t>
            </w:r>
            <w:r w:rsidRPr="00130261">
              <w:rPr>
                <w:rFonts w:ascii="Times New Roman" w:hAnsi="Times New Roman"/>
                <w:lang w:val="nl-NL"/>
              </w:rPr>
              <w:t>.x</w:t>
            </w:r>
            <w:r w:rsidRPr="00130261">
              <w:rPr>
                <w:rFonts w:ascii="Times New Roman" w:hAnsi="Times New Roman"/>
                <w:vertAlign w:val="subscript"/>
                <w:lang w:val="nl-NL"/>
              </w:rPr>
              <w:t>2</w:t>
            </w:r>
            <w:r w:rsidRPr="00130261">
              <w:rPr>
                <w:rFonts w:ascii="Times New Roman" w:hAnsi="Times New Roman"/>
                <w:lang w:val="nl-NL"/>
              </w:rPr>
              <w:t xml:space="preserve"> = -8 </w:t>
            </w:r>
            <w:r w:rsidRPr="00130261">
              <w:rPr>
                <w:rFonts w:ascii="Times New Roman" w:hAnsi="Times New Roman"/>
                <w:lang w:val="nl-NL"/>
              </w:rPr>
              <w:sym w:font="Symbol" w:char="F0DB"/>
            </w:r>
            <w:r w:rsidRPr="00130261">
              <w:rPr>
                <w:rFonts w:ascii="Times New Roman" w:hAnsi="Times New Roman"/>
                <w:lang w:val="nl-NL"/>
              </w:rPr>
              <w:t xml:space="preserve"> m = </w:t>
            </w:r>
            <w:r w:rsidRPr="00130261">
              <w:rPr>
                <w:rFonts w:ascii="Times New Roman" w:hAnsi="Times New Roman"/>
                <w:lang w:val="nl-NL"/>
              </w:rPr>
              <w:sym w:font="Symbol" w:char="F0B1"/>
            </w:r>
            <w:r w:rsidRPr="00130261">
              <w:rPr>
                <w:rFonts w:ascii="Times New Roman" w:hAnsi="Times New Roman"/>
                <w:lang w:val="nl-NL"/>
              </w:rPr>
              <w:t>2</w:t>
            </w:r>
          </w:p>
          <w:p w:rsidR="00BE079F" w:rsidRPr="00130261" w:rsidRDefault="00BE079F" w:rsidP="00BE079F">
            <w:pPr>
              <w:pStyle w:val="NoSpacing"/>
              <w:rPr>
                <w:rFonts w:ascii="Times New Roman" w:hAnsi="Times New Roman"/>
                <w:b/>
                <w:lang w:val="nl-NL"/>
              </w:rPr>
            </w:pPr>
          </w:p>
          <w:p w:rsidR="00BE079F" w:rsidRPr="00130261" w:rsidRDefault="00BE079F" w:rsidP="00BE079F">
            <w:pPr>
              <w:pStyle w:val="NoSpacing"/>
              <w:rPr>
                <w:rFonts w:ascii="Times New Roman" w:hAnsi="Times New Roman"/>
                <w:lang w:val="nl-NL"/>
              </w:rPr>
            </w:pPr>
            <w:r w:rsidRPr="00130261">
              <w:rPr>
                <w:rFonts w:ascii="Times New Roman" w:hAnsi="Times New Roman"/>
                <w:b/>
                <w:lang w:val="nl-NL"/>
              </w:rPr>
              <w:t>Bài 4:</w:t>
            </w:r>
            <w:r w:rsidRPr="00130261">
              <w:rPr>
                <w:rFonts w:ascii="Times New Roman" w:hAnsi="Times New Roman"/>
                <w:lang w:val="nl-NL"/>
              </w:rPr>
              <w:tab/>
              <w:t>Gọi a, b là độ dài của 2 cạnh hình chữ nhật.</w:t>
            </w:r>
          </w:p>
          <w:p w:rsidR="00BE079F" w:rsidRPr="00130261" w:rsidRDefault="00BE079F" w:rsidP="00BE079F">
            <w:pPr>
              <w:pStyle w:val="NoSpacing"/>
              <w:rPr>
                <w:rFonts w:ascii="Times New Roman" w:hAnsi="Times New Roman"/>
                <w:lang w:val="nl-NL"/>
              </w:rPr>
            </w:pPr>
            <w:r w:rsidRPr="00130261">
              <w:rPr>
                <w:rFonts w:ascii="Times New Roman" w:hAnsi="Times New Roman"/>
                <w:lang w:val="nl-NL"/>
              </w:rPr>
              <w:tab/>
              <w:t>Theo giả thiết ta có : a + b = 14 (1)  và a</w:t>
            </w:r>
            <w:r w:rsidRPr="00130261">
              <w:rPr>
                <w:rFonts w:ascii="Times New Roman" w:hAnsi="Times New Roman"/>
                <w:vertAlign w:val="superscript"/>
                <w:lang w:val="nl-NL"/>
              </w:rPr>
              <w:t>2</w:t>
            </w:r>
            <w:r w:rsidRPr="00130261">
              <w:rPr>
                <w:rFonts w:ascii="Times New Roman" w:hAnsi="Times New Roman"/>
                <w:lang w:val="nl-NL"/>
              </w:rPr>
              <w:t xml:space="preserve"> + b</w:t>
            </w:r>
            <w:r w:rsidRPr="00130261">
              <w:rPr>
                <w:rFonts w:ascii="Times New Roman" w:hAnsi="Times New Roman"/>
                <w:vertAlign w:val="superscript"/>
                <w:lang w:val="nl-NL"/>
              </w:rPr>
              <w:t>2</w:t>
            </w:r>
            <w:r w:rsidRPr="00130261">
              <w:rPr>
                <w:rFonts w:ascii="Times New Roman" w:hAnsi="Times New Roman"/>
                <w:lang w:val="nl-NL"/>
              </w:rPr>
              <w:t xml:space="preserve"> = 10</w:t>
            </w:r>
            <w:r w:rsidRPr="00130261">
              <w:rPr>
                <w:rFonts w:ascii="Times New Roman" w:hAnsi="Times New Roman"/>
                <w:vertAlign w:val="superscript"/>
                <w:lang w:val="nl-NL"/>
              </w:rPr>
              <w:t>2</w:t>
            </w:r>
            <w:r w:rsidRPr="00130261">
              <w:rPr>
                <w:rFonts w:ascii="Times New Roman" w:hAnsi="Times New Roman"/>
                <w:lang w:val="nl-NL"/>
              </w:rPr>
              <w:t xml:space="preserve"> = 100  (2)</w:t>
            </w:r>
          </w:p>
          <w:p w:rsidR="00BE079F" w:rsidRPr="00130261" w:rsidRDefault="00BE079F" w:rsidP="00BE079F">
            <w:pPr>
              <w:pStyle w:val="NoSpacing"/>
              <w:rPr>
                <w:rFonts w:ascii="Times New Roman" w:hAnsi="Times New Roman"/>
                <w:lang w:val="nl-NL"/>
              </w:rPr>
            </w:pPr>
            <w:r w:rsidRPr="00130261">
              <w:rPr>
                <w:rFonts w:ascii="Times New Roman" w:hAnsi="Times New Roman"/>
                <w:lang w:val="nl-NL"/>
              </w:rPr>
              <w:tab/>
              <w:t xml:space="preserve">Từ (2) </w:t>
            </w:r>
            <w:r w:rsidRPr="00130261">
              <w:rPr>
                <w:rFonts w:ascii="Times New Roman" w:hAnsi="Times New Roman"/>
                <w:lang w:val="nl-NL"/>
              </w:rPr>
              <w:sym w:font="Symbol" w:char="F0DE"/>
            </w:r>
            <w:r w:rsidRPr="00130261">
              <w:rPr>
                <w:rFonts w:ascii="Times New Roman" w:hAnsi="Times New Roman"/>
                <w:lang w:val="nl-NL"/>
              </w:rPr>
              <w:t xml:space="preserve"> (a + b)</w:t>
            </w:r>
            <w:r w:rsidRPr="00130261">
              <w:rPr>
                <w:rFonts w:ascii="Times New Roman" w:hAnsi="Times New Roman"/>
                <w:vertAlign w:val="superscript"/>
                <w:lang w:val="nl-NL"/>
              </w:rPr>
              <w:t>2</w:t>
            </w:r>
            <w:r w:rsidRPr="00130261">
              <w:rPr>
                <w:rFonts w:ascii="Times New Roman" w:hAnsi="Times New Roman"/>
                <w:lang w:val="nl-NL"/>
              </w:rPr>
              <w:t xml:space="preserve"> – 2ab = 100 (3). Thế (1) vào (3) </w:t>
            </w:r>
            <w:r w:rsidRPr="00130261">
              <w:rPr>
                <w:rFonts w:ascii="Times New Roman" w:hAnsi="Times New Roman"/>
                <w:lang w:val="nl-NL"/>
              </w:rPr>
              <w:sym w:font="Symbol" w:char="F0DE"/>
            </w:r>
            <w:r w:rsidRPr="00130261">
              <w:rPr>
                <w:rFonts w:ascii="Times New Roman" w:hAnsi="Times New Roman"/>
                <w:lang w:val="nl-NL"/>
              </w:rPr>
              <w:t xml:space="preserve"> ab = 48 (4)</w:t>
            </w:r>
          </w:p>
          <w:p w:rsidR="00BE079F" w:rsidRPr="00130261" w:rsidRDefault="00BE079F" w:rsidP="00BE079F">
            <w:pPr>
              <w:pStyle w:val="NoSpacing"/>
              <w:rPr>
                <w:rFonts w:ascii="Times New Roman" w:hAnsi="Times New Roman"/>
                <w:lang w:val="nl-NL"/>
              </w:rPr>
            </w:pPr>
            <w:r w:rsidRPr="00130261">
              <w:rPr>
                <w:rFonts w:ascii="Times New Roman" w:hAnsi="Times New Roman"/>
                <w:lang w:val="nl-NL"/>
              </w:rPr>
              <w:tab/>
              <w:t>Từ (1) và (4) ta có a, b là nghiệm của phương trình : X</w:t>
            </w:r>
            <w:r w:rsidRPr="00130261">
              <w:rPr>
                <w:rFonts w:ascii="Times New Roman" w:hAnsi="Times New Roman"/>
                <w:vertAlign w:val="superscript"/>
                <w:lang w:val="nl-NL"/>
              </w:rPr>
              <w:t>2</w:t>
            </w:r>
            <w:r w:rsidRPr="00130261">
              <w:rPr>
                <w:rFonts w:ascii="Times New Roman" w:hAnsi="Times New Roman"/>
                <w:lang w:val="nl-NL"/>
              </w:rPr>
              <w:t xml:space="preserve"> – 14X + 48 = 0 </w:t>
            </w:r>
          </w:p>
          <w:p w:rsidR="00BE079F" w:rsidRPr="00130261" w:rsidRDefault="00BE079F" w:rsidP="00BE079F">
            <w:pPr>
              <w:pStyle w:val="NoSpacing"/>
              <w:ind w:firstLine="720"/>
              <w:rPr>
                <w:rFonts w:ascii="Times New Roman" w:hAnsi="Times New Roman"/>
                <w:lang w:val="nl-NL"/>
              </w:rPr>
            </w:pPr>
            <w:r w:rsidRPr="00130261">
              <w:rPr>
                <w:rFonts w:ascii="Times New Roman" w:hAnsi="Times New Roman"/>
                <w:lang w:val="nl-NL"/>
              </w:rPr>
              <w:sym w:font="Symbol" w:char="F0DE"/>
            </w:r>
            <w:r w:rsidRPr="00130261">
              <w:rPr>
                <w:rFonts w:ascii="Times New Roman" w:hAnsi="Times New Roman"/>
                <w:lang w:val="nl-NL"/>
              </w:rPr>
              <w:t xml:space="preserve"> a = 8 cm và b = 6 cm</w:t>
            </w:r>
          </w:p>
          <w:p w:rsidR="00BE079F" w:rsidRPr="00130261" w:rsidRDefault="00BE079F" w:rsidP="00BE079F">
            <w:pPr>
              <w:pStyle w:val="NoSpacing"/>
              <w:rPr>
                <w:rFonts w:ascii="Times New Roman" w:hAnsi="Times New Roman"/>
                <w:b/>
                <w:lang w:val="nl-NL"/>
              </w:rPr>
            </w:pPr>
            <w:r w:rsidRPr="00130261">
              <w:rPr>
                <w:rFonts w:ascii="Times New Roman" w:hAnsi="Times New Roman"/>
                <w:b/>
                <w:lang w:val="nl-NL"/>
              </w:rPr>
              <w:t>Bài 5:</w:t>
            </w:r>
          </w:p>
          <w:p w:rsidR="00BE079F" w:rsidRPr="00130261" w:rsidRDefault="00BE079F" w:rsidP="00BE079F">
            <w:pPr>
              <w:tabs>
                <w:tab w:val="left" w:pos="4320"/>
              </w:tabs>
              <w:ind w:left="4680" w:hanging="4860"/>
              <w:jc w:val="both"/>
              <w:rPr>
                <w:lang w:val="nl-NL"/>
              </w:rPr>
            </w:pPr>
            <w:r>
              <w:rPr>
                <w:noProof/>
                <w:lang w:val="en-US"/>
              </w:rPr>
              <mc:AlternateContent>
                <mc:Choice Requires="wpg">
                  <w:drawing>
                    <wp:anchor distT="0" distB="0" distL="114300" distR="114300" simplePos="0" relativeHeight="251889664" behindDoc="0" locked="0" layoutInCell="1" allowOverlap="1">
                      <wp:simplePos x="0" y="0"/>
                      <wp:positionH relativeFrom="column">
                        <wp:posOffset>457200</wp:posOffset>
                      </wp:positionH>
                      <wp:positionV relativeFrom="paragraph">
                        <wp:posOffset>114300</wp:posOffset>
                      </wp:positionV>
                      <wp:extent cx="2044700" cy="2628900"/>
                      <wp:effectExtent l="0" t="2540" r="3175" b="0"/>
                      <wp:wrapNone/>
                      <wp:docPr id="1655" name="Group 16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4700" cy="2628900"/>
                                <a:chOff x="2840" y="1620"/>
                                <a:chExt cx="3220" cy="4140"/>
                              </a:xfrm>
                            </wpg:grpSpPr>
                            <wps:wsp>
                              <wps:cNvPr id="1656" name="Oval 365"/>
                              <wps:cNvSpPr>
                                <a:spLocks noChangeArrowheads="1"/>
                              </wps:cNvSpPr>
                              <wps:spPr bwMode="auto">
                                <a:xfrm>
                                  <a:off x="3240" y="1830"/>
                                  <a:ext cx="2340" cy="234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57" name="Line 366"/>
                              <wps:cNvCnPr/>
                              <wps:spPr bwMode="auto">
                                <a:xfrm>
                                  <a:off x="3240" y="3010"/>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58" name="Freeform 367"/>
                              <wps:cNvSpPr>
                                <a:spLocks/>
                              </wps:cNvSpPr>
                              <wps:spPr bwMode="auto">
                                <a:xfrm>
                                  <a:off x="3250" y="1940"/>
                                  <a:ext cx="1660" cy="1070"/>
                                </a:xfrm>
                                <a:custGeom>
                                  <a:avLst/>
                                  <a:gdLst>
                                    <a:gd name="T0" fmla="*/ 0 w 1660"/>
                                    <a:gd name="T1" fmla="*/ 1070 h 1070"/>
                                    <a:gd name="T2" fmla="*/ 1660 w 1660"/>
                                    <a:gd name="T3" fmla="*/ 0 h 1070"/>
                                  </a:gdLst>
                                  <a:ahLst/>
                                  <a:cxnLst>
                                    <a:cxn ang="0">
                                      <a:pos x="T0" y="T1"/>
                                    </a:cxn>
                                    <a:cxn ang="0">
                                      <a:pos x="T2" y="T3"/>
                                    </a:cxn>
                                  </a:cxnLst>
                                  <a:rect l="0" t="0" r="r" b="b"/>
                                  <a:pathLst>
                                    <a:path w="1660" h="1070">
                                      <a:moveTo>
                                        <a:pt x="0" y="1070"/>
                                      </a:moveTo>
                                      <a:lnTo>
                                        <a:pt x="166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9" name="Freeform 368"/>
                              <wps:cNvSpPr>
                                <a:spLocks/>
                              </wps:cNvSpPr>
                              <wps:spPr bwMode="auto">
                                <a:xfrm>
                                  <a:off x="3260" y="1960"/>
                                  <a:ext cx="1720" cy="2060"/>
                                </a:xfrm>
                                <a:custGeom>
                                  <a:avLst/>
                                  <a:gdLst>
                                    <a:gd name="T0" fmla="*/ 1650 w 1720"/>
                                    <a:gd name="T1" fmla="*/ 0 h 2060"/>
                                    <a:gd name="T2" fmla="*/ 1720 w 1720"/>
                                    <a:gd name="T3" fmla="*/ 2060 h 2060"/>
                                    <a:gd name="T4" fmla="*/ 0 w 1720"/>
                                    <a:gd name="T5" fmla="*/ 1050 h 2060"/>
                                  </a:gdLst>
                                  <a:ahLst/>
                                  <a:cxnLst>
                                    <a:cxn ang="0">
                                      <a:pos x="T0" y="T1"/>
                                    </a:cxn>
                                    <a:cxn ang="0">
                                      <a:pos x="T2" y="T3"/>
                                    </a:cxn>
                                    <a:cxn ang="0">
                                      <a:pos x="T4" y="T5"/>
                                    </a:cxn>
                                  </a:cxnLst>
                                  <a:rect l="0" t="0" r="r" b="b"/>
                                  <a:pathLst>
                                    <a:path w="1720" h="2060">
                                      <a:moveTo>
                                        <a:pt x="1650" y="0"/>
                                      </a:moveTo>
                                      <a:lnTo>
                                        <a:pt x="1720" y="2060"/>
                                      </a:lnTo>
                                      <a:lnTo>
                                        <a:pt x="0" y="105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0" name="Freeform 369"/>
                              <wps:cNvSpPr>
                                <a:spLocks/>
                              </wps:cNvSpPr>
                              <wps:spPr bwMode="auto">
                                <a:xfrm>
                                  <a:off x="3420" y="1950"/>
                                  <a:ext cx="1480" cy="1650"/>
                                </a:xfrm>
                                <a:custGeom>
                                  <a:avLst/>
                                  <a:gdLst>
                                    <a:gd name="T0" fmla="*/ 0 w 1480"/>
                                    <a:gd name="T1" fmla="*/ 1650 h 1650"/>
                                    <a:gd name="T2" fmla="*/ 1480 w 1480"/>
                                    <a:gd name="T3" fmla="*/ 0 h 1650"/>
                                  </a:gdLst>
                                  <a:ahLst/>
                                  <a:cxnLst>
                                    <a:cxn ang="0">
                                      <a:pos x="T0" y="T1"/>
                                    </a:cxn>
                                    <a:cxn ang="0">
                                      <a:pos x="T2" y="T3"/>
                                    </a:cxn>
                                  </a:cxnLst>
                                  <a:rect l="0" t="0" r="r" b="b"/>
                                  <a:pathLst>
                                    <a:path w="1480" h="1650">
                                      <a:moveTo>
                                        <a:pt x="0" y="1650"/>
                                      </a:moveTo>
                                      <a:lnTo>
                                        <a:pt x="148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1" name="Freeform 370"/>
                              <wps:cNvSpPr>
                                <a:spLocks/>
                              </wps:cNvSpPr>
                              <wps:spPr bwMode="auto">
                                <a:xfrm>
                                  <a:off x="3420" y="3020"/>
                                  <a:ext cx="2140" cy="580"/>
                                </a:xfrm>
                                <a:custGeom>
                                  <a:avLst/>
                                  <a:gdLst>
                                    <a:gd name="T0" fmla="*/ 0 w 2140"/>
                                    <a:gd name="T1" fmla="*/ 580 h 580"/>
                                    <a:gd name="T2" fmla="*/ 2140 w 2140"/>
                                    <a:gd name="T3" fmla="*/ 0 h 580"/>
                                  </a:gdLst>
                                  <a:ahLst/>
                                  <a:cxnLst>
                                    <a:cxn ang="0">
                                      <a:pos x="T0" y="T1"/>
                                    </a:cxn>
                                    <a:cxn ang="0">
                                      <a:pos x="T2" y="T3"/>
                                    </a:cxn>
                                  </a:cxnLst>
                                  <a:rect l="0" t="0" r="r" b="b"/>
                                  <a:pathLst>
                                    <a:path w="2140" h="580">
                                      <a:moveTo>
                                        <a:pt x="0" y="580"/>
                                      </a:moveTo>
                                      <a:lnTo>
                                        <a:pt x="21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2" name="Freeform 371"/>
                              <wps:cNvSpPr>
                                <a:spLocks/>
                              </wps:cNvSpPr>
                              <wps:spPr bwMode="auto">
                                <a:xfrm>
                                  <a:off x="3260" y="3000"/>
                                  <a:ext cx="720" cy="2600"/>
                                </a:xfrm>
                                <a:custGeom>
                                  <a:avLst/>
                                  <a:gdLst>
                                    <a:gd name="T0" fmla="*/ 0 w 720"/>
                                    <a:gd name="T1" fmla="*/ 0 h 2600"/>
                                    <a:gd name="T2" fmla="*/ 720 w 720"/>
                                    <a:gd name="T3" fmla="*/ 2600 h 2600"/>
                                  </a:gdLst>
                                  <a:ahLst/>
                                  <a:cxnLst>
                                    <a:cxn ang="0">
                                      <a:pos x="T0" y="T1"/>
                                    </a:cxn>
                                    <a:cxn ang="0">
                                      <a:pos x="T2" y="T3"/>
                                    </a:cxn>
                                  </a:cxnLst>
                                  <a:rect l="0" t="0" r="r" b="b"/>
                                  <a:pathLst>
                                    <a:path w="720" h="2600">
                                      <a:moveTo>
                                        <a:pt x="0" y="0"/>
                                      </a:moveTo>
                                      <a:lnTo>
                                        <a:pt x="720" y="26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3" name="Freeform 372"/>
                              <wps:cNvSpPr>
                                <a:spLocks/>
                              </wps:cNvSpPr>
                              <wps:spPr bwMode="auto">
                                <a:xfrm>
                                  <a:off x="3420" y="3600"/>
                                  <a:ext cx="1550" cy="430"/>
                                </a:xfrm>
                                <a:custGeom>
                                  <a:avLst/>
                                  <a:gdLst>
                                    <a:gd name="T0" fmla="*/ 0 w 1550"/>
                                    <a:gd name="T1" fmla="*/ 0 h 430"/>
                                    <a:gd name="T2" fmla="*/ 1550 w 1550"/>
                                    <a:gd name="T3" fmla="*/ 430 h 430"/>
                                  </a:gdLst>
                                  <a:ahLst/>
                                  <a:cxnLst>
                                    <a:cxn ang="0">
                                      <a:pos x="T0" y="T1"/>
                                    </a:cxn>
                                    <a:cxn ang="0">
                                      <a:pos x="T2" y="T3"/>
                                    </a:cxn>
                                  </a:cxnLst>
                                  <a:rect l="0" t="0" r="r" b="b"/>
                                  <a:pathLst>
                                    <a:path w="1550" h="430">
                                      <a:moveTo>
                                        <a:pt x="0" y="0"/>
                                      </a:moveTo>
                                      <a:lnTo>
                                        <a:pt x="1550" y="4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4" name="Text Box 373"/>
                              <wps:cNvSpPr txBox="1">
                                <a:spLocks noChangeArrowheads="1"/>
                              </wps:cNvSpPr>
                              <wps:spPr bwMode="auto">
                                <a:xfrm>
                                  <a:off x="4680" y="162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22370C" w:rsidRDefault="00BE079F" w:rsidP="00BE079F">
                                    <w:pPr>
                                      <w:rPr>
                                        <w:sz w:val="20"/>
                                        <w:szCs w:val="20"/>
                                      </w:rPr>
                                    </w:pPr>
                                    <w:r>
                                      <w:rPr>
                                        <w:sz w:val="20"/>
                                        <w:szCs w:val="20"/>
                                      </w:rPr>
                                      <w:t>C</w:t>
                                    </w:r>
                                  </w:p>
                                </w:txbxContent>
                              </wps:txbx>
                              <wps:bodyPr rot="0" vert="horz" wrap="square" lIns="91440" tIns="45720" rIns="91440" bIns="45720" anchor="t" anchorCtr="0" upright="1">
                                <a:noAutofit/>
                              </wps:bodyPr>
                            </wps:wsp>
                            <wps:wsp>
                              <wps:cNvPr id="1665" name="Text Box 374"/>
                              <wps:cNvSpPr txBox="1">
                                <a:spLocks noChangeArrowheads="1"/>
                              </wps:cNvSpPr>
                              <wps:spPr bwMode="auto">
                                <a:xfrm>
                                  <a:off x="2840" y="284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22370C" w:rsidRDefault="00BE079F" w:rsidP="00BE079F">
                                    <w:pPr>
                                      <w:rPr>
                                        <w:sz w:val="20"/>
                                        <w:szCs w:val="20"/>
                                      </w:rPr>
                                    </w:pPr>
                                    <w:r>
                                      <w:rPr>
                                        <w:sz w:val="20"/>
                                        <w:szCs w:val="20"/>
                                      </w:rPr>
                                      <w:t>A</w:t>
                                    </w:r>
                                  </w:p>
                                </w:txbxContent>
                              </wps:txbx>
                              <wps:bodyPr rot="0" vert="horz" wrap="square" lIns="91440" tIns="45720" rIns="91440" bIns="45720" anchor="t" anchorCtr="0" upright="1">
                                <a:noAutofit/>
                              </wps:bodyPr>
                            </wps:wsp>
                            <wps:wsp>
                              <wps:cNvPr id="1666" name="Text Box 375"/>
                              <wps:cNvSpPr txBox="1">
                                <a:spLocks noChangeArrowheads="1"/>
                              </wps:cNvSpPr>
                              <wps:spPr bwMode="auto">
                                <a:xfrm>
                                  <a:off x="5520" y="28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22370C" w:rsidRDefault="00BE079F" w:rsidP="00BE079F">
                                    <w:pPr>
                                      <w:rPr>
                                        <w:sz w:val="20"/>
                                        <w:szCs w:val="20"/>
                                      </w:rPr>
                                    </w:pPr>
                                    <w:r>
                                      <w:rPr>
                                        <w:sz w:val="20"/>
                                        <w:szCs w:val="20"/>
                                      </w:rPr>
                                      <w:t>D</w:t>
                                    </w:r>
                                  </w:p>
                                </w:txbxContent>
                              </wps:txbx>
                              <wps:bodyPr rot="0" vert="horz" wrap="square" lIns="91440" tIns="45720" rIns="91440" bIns="45720" anchor="t" anchorCtr="0" upright="1">
                                <a:noAutofit/>
                              </wps:bodyPr>
                            </wps:wsp>
                            <wps:wsp>
                              <wps:cNvPr id="1667" name="Text Box 376"/>
                              <wps:cNvSpPr txBox="1">
                                <a:spLocks noChangeArrowheads="1"/>
                              </wps:cNvSpPr>
                              <wps:spPr bwMode="auto">
                                <a:xfrm>
                                  <a:off x="4940" y="391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22370C" w:rsidRDefault="00BE079F" w:rsidP="00BE079F">
                                    <w:pPr>
                                      <w:rPr>
                                        <w:sz w:val="20"/>
                                        <w:szCs w:val="20"/>
                                      </w:rPr>
                                    </w:pPr>
                                    <w:r>
                                      <w:rPr>
                                        <w:sz w:val="20"/>
                                        <w:szCs w:val="20"/>
                                      </w:rPr>
                                      <w:t>B</w:t>
                                    </w:r>
                                  </w:p>
                                </w:txbxContent>
                              </wps:txbx>
                              <wps:bodyPr rot="0" vert="horz" wrap="square" lIns="91440" tIns="45720" rIns="91440" bIns="45720" anchor="t" anchorCtr="0" upright="1">
                                <a:noAutofit/>
                              </wps:bodyPr>
                            </wps:wsp>
                            <wps:wsp>
                              <wps:cNvPr id="1668" name="Text Box 377"/>
                              <wps:cNvSpPr txBox="1">
                                <a:spLocks noChangeArrowheads="1"/>
                              </wps:cNvSpPr>
                              <wps:spPr bwMode="auto">
                                <a:xfrm>
                                  <a:off x="3040" y="349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22370C" w:rsidRDefault="00BE079F" w:rsidP="00BE079F">
                                    <w:pPr>
                                      <w:rPr>
                                        <w:sz w:val="20"/>
                                        <w:szCs w:val="20"/>
                                      </w:rPr>
                                    </w:pPr>
                                    <w:r>
                                      <w:rPr>
                                        <w:sz w:val="20"/>
                                        <w:szCs w:val="20"/>
                                      </w:rPr>
                                      <w:t>M</w:t>
                                    </w:r>
                                  </w:p>
                                </w:txbxContent>
                              </wps:txbx>
                              <wps:bodyPr rot="0" vert="horz" wrap="square" lIns="91440" tIns="45720" rIns="91440" bIns="45720" anchor="t" anchorCtr="0" upright="1">
                                <a:noAutofit/>
                              </wps:bodyPr>
                            </wps:wsp>
                            <wps:wsp>
                              <wps:cNvPr id="1669" name="Text Box 378"/>
                              <wps:cNvSpPr txBox="1">
                                <a:spLocks noChangeArrowheads="1"/>
                              </wps:cNvSpPr>
                              <wps:spPr bwMode="auto">
                                <a:xfrm>
                                  <a:off x="3690" y="273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22370C" w:rsidRDefault="00BE079F" w:rsidP="00BE079F">
                                    <w:pPr>
                                      <w:rPr>
                                        <w:sz w:val="20"/>
                                        <w:szCs w:val="20"/>
                                      </w:rPr>
                                    </w:pPr>
                                    <w:r>
                                      <w:rPr>
                                        <w:sz w:val="20"/>
                                        <w:szCs w:val="20"/>
                                      </w:rPr>
                                      <w:t>H</w:t>
                                    </w:r>
                                  </w:p>
                                </w:txbxContent>
                              </wps:txbx>
                              <wps:bodyPr rot="0" vert="horz" wrap="square" lIns="91440" tIns="45720" rIns="91440" bIns="45720" anchor="t" anchorCtr="0" upright="1">
                                <a:noAutofit/>
                              </wps:bodyPr>
                            </wps:wsp>
                            <wps:wsp>
                              <wps:cNvPr id="1670" name="Text Box 379"/>
                              <wps:cNvSpPr txBox="1">
                                <a:spLocks noChangeArrowheads="1"/>
                              </wps:cNvSpPr>
                              <wps:spPr bwMode="auto">
                                <a:xfrm>
                                  <a:off x="3850" y="315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22370C" w:rsidRDefault="00BE079F" w:rsidP="00BE079F">
                                    <w:pPr>
                                      <w:rPr>
                                        <w:sz w:val="20"/>
                                        <w:szCs w:val="20"/>
                                      </w:rPr>
                                    </w:pPr>
                                    <w:r>
                                      <w:rPr>
                                        <w:sz w:val="20"/>
                                        <w:szCs w:val="20"/>
                                      </w:rPr>
                                      <w:t>K</w:t>
                                    </w:r>
                                  </w:p>
                                </w:txbxContent>
                              </wps:txbx>
                              <wps:bodyPr rot="0" vert="horz" wrap="square" lIns="91440" tIns="45720" rIns="91440" bIns="45720" anchor="t" anchorCtr="0" upright="1">
                                <a:noAutofit/>
                              </wps:bodyPr>
                            </wps:wsp>
                            <wps:wsp>
                              <wps:cNvPr id="1671" name="Freeform 380"/>
                              <wps:cNvSpPr>
                                <a:spLocks/>
                              </wps:cNvSpPr>
                              <wps:spPr bwMode="auto">
                                <a:xfrm>
                                  <a:off x="3970" y="3030"/>
                                  <a:ext cx="1610" cy="2610"/>
                                </a:xfrm>
                                <a:custGeom>
                                  <a:avLst/>
                                  <a:gdLst>
                                    <a:gd name="T0" fmla="*/ 1610 w 1610"/>
                                    <a:gd name="T1" fmla="*/ 0 h 2610"/>
                                    <a:gd name="T2" fmla="*/ 0 w 1610"/>
                                    <a:gd name="T3" fmla="*/ 2610 h 2610"/>
                                  </a:gdLst>
                                  <a:ahLst/>
                                  <a:cxnLst>
                                    <a:cxn ang="0">
                                      <a:pos x="T0" y="T1"/>
                                    </a:cxn>
                                    <a:cxn ang="0">
                                      <a:pos x="T2" y="T3"/>
                                    </a:cxn>
                                  </a:cxnLst>
                                  <a:rect l="0" t="0" r="r" b="b"/>
                                  <a:pathLst>
                                    <a:path w="1610" h="2610">
                                      <a:moveTo>
                                        <a:pt x="1610" y="0"/>
                                      </a:moveTo>
                                      <a:lnTo>
                                        <a:pt x="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2" name="Text Box 381"/>
                              <wps:cNvSpPr txBox="1">
                                <a:spLocks noChangeArrowheads="1"/>
                              </wps:cNvSpPr>
                              <wps:spPr bwMode="auto">
                                <a:xfrm>
                                  <a:off x="3960" y="540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079F" w:rsidRPr="0022370C" w:rsidRDefault="00BE079F" w:rsidP="00BE079F">
                                    <w:pPr>
                                      <w:rPr>
                                        <w:sz w:val="20"/>
                                        <w:szCs w:val="20"/>
                                      </w:rPr>
                                    </w:pPr>
                                    <w:r>
                                      <w:rPr>
                                        <w:sz w:val="20"/>
                                        <w:szCs w:val="20"/>
                                      </w:rPr>
                                      <w:t>I</w:t>
                                    </w:r>
                                  </w:p>
                                </w:txbxContent>
                              </wps:txbx>
                              <wps:bodyPr rot="0" vert="horz" wrap="square" lIns="91440" tIns="45720" rIns="91440" bIns="45720" anchor="t" anchorCtr="0" upright="1">
                                <a:noAutofit/>
                              </wps:bodyPr>
                            </wps:wsp>
                            <wps:wsp>
                              <wps:cNvPr id="1673" name="Freeform 382"/>
                              <wps:cNvSpPr>
                                <a:spLocks/>
                              </wps:cNvSpPr>
                              <wps:spPr bwMode="auto">
                                <a:xfrm>
                                  <a:off x="3960" y="3010"/>
                                  <a:ext cx="30" cy="2610"/>
                                </a:xfrm>
                                <a:custGeom>
                                  <a:avLst/>
                                  <a:gdLst>
                                    <a:gd name="T0" fmla="*/ 0 w 30"/>
                                    <a:gd name="T1" fmla="*/ 0 h 2610"/>
                                    <a:gd name="T2" fmla="*/ 30 w 30"/>
                                    <a:gd name="T3" fmla="*/ 2610 h 2610"/>
                                  </a:gdLst>
                                  <a:ahLst/>
                                  <a:cxnLst>
                                    <a:cxn ang="0">
                                      <a:pos x="T0" y="T1"/>
                                    </a:cxn>
                                    <a:cxn ang="0">
                                      <a:pos x="T2" y="T3"/>
                                    </a:cxn>
                                  </a:cxnLst>
                                  <a:rect l="0" t="0" r="r" b="b"/>
                                  <a:pathLst>
                                    <a:path w="30" h="2610">
                                      <a:moveTo>
                                        <a:pt x="0" y="0"/>
                                      </a:moveTo>
                                      <a:lnTo>
                                        <a:pt x="30" y="2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55" o:spid="_x0000_s1369" style="position:absolute;left:0;text-align:left;margin-left:36pt;margin-top:9pt;width:161pt;height:207pt;z-index:251889664;mso-position-horizontal-relative:text;mso-position-vertical-relative:text" coordorigin="2840,1620" coordsize="322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">
                      <v:oval id="Oval 365" o:spid="_x0000_s1370" style="position:absolute;left:3240;top:1830;width:2340;height:2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4IX8MA&#10;AADdAAAADwAAAGRycy9kb3ducmV2LnhtbERPTUvDQBC9F/wPywjemk0NCRK7LcUitIcejHofstMk&#10;NDsbsmMa/71bKHibx/uc9XZ2vZpoDJ1nA6skBUVce9txY+Dr8335AioIssXeMxn4pQDbzcNijaX1&#10;V/6gqZJGxRAOJRpoRYZS61C35DAkfiCO3NmPDiXCsdF2xGsMd71+TtNCO+w4NrQ40FtL9aX6cQb2&#10;za4qJp1Jnp33B8kv36djtjLm6XHevYISmuVffHcfbJxf5AXcvokn6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4IX8MAAADdAAAADwAAAAAAAAAAAAAAAACYAgAAZHJzL2Rv&#10;d25yZXYueG1sUEsFBgAAAAAEAAQA9QAAAIgDAAAAAA==&#10;"/>
                      <v:line id="Line 366" o:spid="_x0000_s1371" style="position:absolute;visibility:visible;mso-wrap-style:square" from="3240,3010" to="5580,3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8CsUAAADdAAAADwAAAGRycy9kb3ducmV2LnhtbERPTWvCQBC9C/6HZYTedNMW05K6irQU&#10;tAdRW2iPY3aaRLOzYXdN0n/vCkJv83ifM1v0phYtOV9ZVnA/SUAQ51ZXXCj4+nwfP4PwAVljbZkU&#10;/JGHxXw4mGGmbcc7avehEDGEfYYKyhCaTEqfl2TQT2xDHLlf6wyGCF0htcMuhptaPiRJKg1WHBtK&#10;bOi1pPy0PxsFm8dt2i7XH6v+e50e8rfd4efYOaXuRv3yBUSgPvyLb+6VjvPT6R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b/8CsUAAADdAAAADwAAAAAAAAAA&#10;AAAAAAChAgAAZHJzL2Rvd25yZXYueG1sUEsFBgAAAAAEAAQA+QAAAJMDAAAAAA==&#10;"/>
                      <v:shape id="Freeform 367" o:spid="_x0000_s1372" style="position:absolute;left:3250;top:1940;width:1660;height:1070;visibility:visible;mso-wrap-style:square;v-text-anchor:top" coordsize="1660,1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X/GccA&#10;AADdAAAADwAAAGRycy9kb3ducmV2LnhtbESPQUsDMRCF74L/IYzQm81WsMratEhFLL0UW1GPw2a6&#10;G7qZLEncbvvrO4eCtxnem/e+mS0G36qeYnKBDUzGBSjiKljHtYGv3fv9M6iUkS22gcnAiRIs5rc3&#10;MyxtOPIn9dtcKwnhVKKBJueu1DpVDXlM49ARi7YP0WOWNdbaRjxKuG/1Q1FMtUfH0tBgR8uGqsP2&#10;zxvYnb/3QW/Cm/tY55+n+Osm/WFpzOhueH0BlWnI/+br9coK/vRRcOUbGUH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V/xnHAAAA3QAAAA8AAAAAAAAAAAAAAAAAmAIAAGRy&#10;cy9kb3ducmV2LnhtbFBLBQYAAAAABAAEAPUAAACMAwAAAAA=&#10;" path="m,1070l1660,e" filled="f">
                        <v:path arrowok="t" o:connecttype="custom" o:connectlocs="0,1070;1660,0" o:connectangles="0,0"/>
                      </v:shape>
                      <v:shape id="Freeform 368" o:spid="_x0000_s1373" style="position:absolute;left:3260;top:1960;width:1720;height:2060;visibility:visible;mso-wrap-style:square;v-text-anchor:top" coordsize="1720,2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XSK8YA&#10;AADdAAAADwAAAGRycy9kb3ducmV2LnhtbESPS2vDMBCE74X+B7GF3Gq5IXVaN0oIKYH0ljiF5LhY&#10;6we1VsZS/fj3VSGQ2y4zO/PtajOaRvTUudqygpcoBkGcW11zqeD7vH9+A+E8ssbGMimYyMFm/fiw&#10;wlTbgU/UZ74UIYRdigoq79tUSpdXZNBFtiUOWmE7gz6sXSl1h0MIN42cx3EiDdYcGipsaVdR/pP9&#10;GgWny/LzqxmOi2lwrQtofXGdS6VmT+P2A4Sn0d/Nt+uDDvjJ6zv8fxNG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XSK8YAAADdAAAADwAAAAAAAAAAAAAAAACYAgAAZHJz&#10;L2Rvd25yZXYueG1sUEsFBgAAAAAEAAQA9QAAAIsDAAAAAA==&#10;" path="m1650,r70,2060l,1050e" filled="f">
                        <v:path arrowok="t" o:connecttype="custom" o:connectlocs="1650,0;1720,2060;0,1050" o:connectangles="0,0,0"/>
                      </v:shape>
                      <v:shape id="Freeform 369" o:spid="_x0000_s1374" style="position:absolute;left:3420;top:1950;width:1480;height:1650;visibility:visible;mso-wrap-style:square;v-text-anchor:top" coordsize="1480,1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WdvMcA&#10;AADdAAAADwAAAGRycy9kb3ducmV2LnhtbESPQWvCQBCF74X+h2UKvdVNhIY2uootSAvFgqmIxyE7&#10;JsHsbMyuJv33zqHQ2wzvzXvfzJeja9WV+tB4NpBOElDEpbcNVwZ2P+unF1AhIltsPZOBXwqwXNzf&#10;zTG3fuAtXYtYKQnhkKOBOsYu1zqUNTkME98Ri3b0vcMoa19p2+Mg4a7V0yTJtMOGpaHGjt5rKk/F&#10;xRnYpM/p+uu12H+8fY/D8VJm6cGejXl8GFczUJHG+G/+u/60gp9lwi/fyAh6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lnbzHAAAA3QAAAA8AAAAAAAAAAAAAAAAAmAIAAGRy&#10;cy9kb3ducmV2LnhtbFBLBQYAAAAABAAEAPUAAACMAwAAAAA=&#10;" path="m,1650l1480,e" filled="f">
                        <v:path arrowok="t" o:connecttype="custom" o:connectlocs="0,1650;1480,0" o:connectangles="0,0"/>
                      </v:shape>
                      <v:shape id="Freeform 370" o:spid="_x0000_s1375" style="position:absolute;left:3420;top:3020;width:2140;height:580;visibility:visible;mso-wrap-style:square;v-text-anchor:top" coordsize="2140,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DCrMIA&#10;AADdAAAADwAAAGRycy9kb3ducmV2LnhtbERPS4vCMBC+L/gfwgh7WTR1kSLVKD4Q97ZUPXgckrEt&#10;NpPSxLb++83Cwt7m43vOajPYWnTU+sqxgtk0AUGsnam4UHC9HCcLED4gG6wdk4IXedisR28rzIzr&#10;OafuHAoRQ9hnqKAMocmk9Loki37qGuLI3V1rMUTYFtK02MdwW8vPJEmlxYpjQ4kN7UvSj/PTKjh1&#10;ufYf8/2u13SY54/b3YT8W6n38bBdggg0hH/xn/vLxPlpOoPfb+IJ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MKswgAAAN0AAAAPAAAAAAAAAAAAAAAAAJgCAABkcnMvZG93&#10;bnJldi54bWxQSwUGAAAAAAQABAD1AAAAhwMAAAAA&#10;" path="m,580l2140,e" filled="f">
                        <v:path arrowok="t" o:connecttype="custom" o:connectlocs="0,580;2140,0" o:connectangles="0,0"/>
                      </v:shape>
                      <v:shape id="Freeform 371" o:spid="_x0000_s1376" style="position:absolute;left:3260;top:3000;width:720;height:2600;visibility:visible;mso-wrap-style:square;v-text-anchor:top" coordsize="720,2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rO1sMA&#10;AADdAAAADwAAAGRycy9kb3ducmV2LnhtbERPTWvCQBC9C/0PywjedKNgkNRVQrHoRaFRCr1Ns9Mk&#10;bXZ2ya4a/71bELzN433Oct2bVlyo841lBdNJAoK4tLrhSsHp+D5egPABWWNrmRTcyMN69TJYYqbt&#10;lT/oUoRKxBD2GSqoQ3CZlL6syaCfWEccuR/bGQwRdpXUHV5juGnlLElSabDh2FCjo7eayr/ibBTs&#10;OM9//WGx+XSy+OLNdt5+751So2Gfv4II1Ien+OHe6Tg/TWfw/008Qa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rO1sMAAADdAAAADwAAAAAAAAAAAAAAAACYAgAAZHJzL2Rv&#10;d25yZXYueG1sUEsFBgAAAAAEAAQA9QAAAIgDAAAAAA==&#10;" path="m,l720,2600e" filled="f">
                        <v:path arrowok="t" o:connecttype="custom" o:connectlocs="0,0;720,2600" o:connectangles="0,0"/>
                      </v:shape>
                      <v:shape id="Freeform 372" o:spid="_x0000_s1377" style="position:absolute;left:3420;top:3600;width:1550;height:430;visibility:visible;mso-wrap-style:square;v-text-anchor:top" coordsize="1550,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95scMA&#10;AADdAAAADwAAAGRycy9kb3ducmV2LnhtbERP204CMRB9N/EfmiHxxUAXMQtZKASNRn3i+gHDdthu&#10;3E43bVmWv7cmJr7NybnOYtXbRnTkQ+1YwXiUgSAuna65UnA8vA9nIEJE1tg4JgU3CrBa3t8tsNDu&#10;yjvq9rESKYRDgQpMjG0hZSgNWQwj1xIn7uy8xZigr6T2eE3htpFPWZZLizWnBoMtvRoqv/cXq+A0&#10;3dLz48XIt6/cSP/RbbKX00aph0G/noOI1Md/8Z/7U6f5eT6B32/S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95scMAAADdAAAADwAAAAAAAAAAAAAAAACYAgAAZHJzL2Rv&#10;d25yZXYueG1sUEsFBgAAAAAEAAQA9QAAAIgDAAAAAA==&#10;" path="m,l1550,430e" filled="f">
                        <v:path arrowok="t" o:connecttype="custom" o:connectlocs="0,0;1550,430" o:connectangles="0,0"/>
                      </v:shape>
                      <v:shape id="Text Box 373" o:spid="_x0000_s1378" type="#_x0000_t202" style="position:absolute;left:4680;top:162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ZGcMIA&#10;AADdAAAADwAAAGRycy9kb3ducmV2LnhtbERPS4vCMBC+L/gfwgje1kTR4naNIorgyWV9LOxtaMa2&#10;2ExKE23992Zhwdt8fM+ZLztbiTs1vnSsYTRUIIgzZ0rONZyO2/cZCB+QDVaOScODPCwXvbc5psa1&#10;/E33Q8hFDGGfooYihDqV0mcFWfRDVxNH7uIaiyHCJpemwTaG20qOlUqkxZJjQ4E1rQvKroeb1XDe&#10;X35/Juor39hp3bpOSbYfUutBv1t9ggjUhZf4370zcX6STODvm3iC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hkZwwgAAAN0AAAAPAAAAAAAAAAAAAAAAAJgCAABkcnMvZG93&#10;bnJldi54bWxQSwUGAAAAAAQABAD1AAAAhwMAAAAA&#10;" filled="f" stroked="f">
                        <v:textbox>
                          <w:txbxContent>
                            <w:p w:rsidR="00BE079F" w:rsidRPr="0022370C" w:rsidRDefault="00BE079F" w:rsidP="00BE079F">
                              <w:pPr>
                                <w:rPr>
                                  <w:sz w:val="20"/>
                                  <w:szCs w:val="20"/>
                                </w:rPr>
                              </w:pPr>
                              <w:r>
                                <w:rPr>
                                  <w:sz w:val="20"/>
                                  <w:szCs w:val="20"/>
                                </w:rPr>
                                <w:t>C</w:t>
                              </w:r>
                            </w:p>
                          </w:txbxContent>
                        </v:textbox>
                      </v:shape>
                      <v:shape id="Text Box 374" o:spid="_x0000_s1379" type="#_x0000_t202" style="position:absolute;left:2840;top:284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rj68IA&#10;AADdAAAADwAAAGRycy9kb3ducmV2LnhtbERPS4vCMBC+C/6HMII3m6xo2e0aRZQFT4ruA/Y2NGNb&#10;tpmUJmvrvzeC4G0+vucsVr2txYVaXznW8JIoEMS5MxUXGr4+PyavIHxANlg7Jg1X8rBaDgcLzIzr&#10;+EiXUyhEDGGfoYYyhCaT0uclWfSJa4gjd3atxRBhW0jTYhfDbS2nSqXSYsWxocSGNiXlf6d/q+F7&#10;f/79malDsbXzpnO9kmzfpNbjUb9+BxGoD0/xw70zcX6azuH+TTxB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yuPrwgAAAN0AAAAPAAAAAAAAAAAAAAAAAJgCAABkcnMvZG93&#10;bnJldi54bWxQSwUGAAAAAAQABAD1AAAAhwMAAAAA&#10;" filled="f" stroked="f">
                        <v:textbox>
                          <w:txbxContent>
                            <w:p w:rsidR="00BE079F" w:rsidRPr="0022370C" w:rsidRDefault="00BE079F" w:rsidP="00BE079F">
                              <w:pPr>
                                <w:rPr>
                                  <w:sz w:val="20"/>
                                  <w:szCs w:val="20"/>
                                </w:rPr>
                              </w:pPr>
                              <w:r>
                                <w:rPr>
                                  <w:sz w:val="20"/>
                                  <w:szCs w:val="20"/>
                                </w:rPr>
                                <w:t>A</w:t>
                              </w:r>
                            </w:p>
                          </w:txbxContent>
                        </v:textbox>
                      </v:shape>
                      <v:shape id="Text Box 375" o:spid="_x0000_s1380" type="#_x0000_t202" style="position:absolute;left:5520;top:28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h9nMMA&#10;AADdAAAADwAAAGRycy9kb3ducmV2LnhtbERPS2vCQBC+F/wPywi9NbsWGzS6irQIPbU0PsDbkB2T&#10;YHY2ZLdJ+u+7hYK3+fies96OthE9db52rGGWKBDEhTM1lxqOh/3TAoQPyAYbx6ThhzxsN5OHNWbG&#10;DfxFfR5KEUPYZ6ihCqHNpPRFRRZ94lriyF1dZzFE2JXSdDjEcNvIZ6VSabHm2FBhS68VFbf822o4&#10;fVwv57n6LN/sSzu4UUm2S6n143TcrUAEGsNd/O9+N3F+mqbw9008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h9nMMAAADdAAAADwAAAAAAAAAAAAAAAACYAgAAZHJzL2Rv&#10;d25yZXYueG1sUEsFBgAAAAAEAAQA9QAAAIgDAAAAAA==&#10;" filled="f" stroked="f">
                        <v:textbox>
                          <w:txbxContent>
                            <w:p w:rsidR="00BE079F" w:rsidRPr="0022370C" w:rsidRDefault="00BE079F" w:rsidP="00BE079F">
                              <w:pPr>
                                <w:rPr>
                                  <w:sz w:val="20"/>
                                  <w:szCs w:val="20"/>
                                </w:rPr>
                              </w:pPr>
                              <w:r>
                                <w:rPr>
                                  <w:sz w:val="20"/>
                                  <w:szCs w:val="20"/>
                                </w:rPr>
                                <w:t>D</w:t>
                              </w:r>
                            </w:p>
                          </w:txbxContent>
                        </v:textbox>
                      </v:shape>
                      <v:shape id="Text Box 376" o:spid="_x0000_s1381" type="#_x0000_t202" style="position:absolute;left:4940;top:391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BE079F" w:rsidRPr="0022370C" w:rsidRDefault="00BE079F" w:rsidP="00BE079F">
                              <w:pPr>
                                <w:rPr>
                                  <w:sz w:val="20"/>
                                  <w:szCs w:val="20"/>
                                </w:rPr>
                              </w:pPr>
                              <w:r>
                                <w:rPr>
                                  <w:sz w:val="20"/>
                                  <w:szCs w:val="20"/>
                                </w:rPr>
                                <w:t>B</w:t>
                              </w:r>
                            </w:p>
                          </w:txbxContent>
                        </v:textbox>
                      </v:shape>
                      <v:shape id="Text Box 377" o:spid="_x0000_s1382" type="#_x0000_t202" style="position:absolute;left:3040;top:349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MdcUA&#10;AADdAAAADwAAAGRycy9kb3ducmV2LnhtbESPQWvCQBCF74L/YRmhN9211NCmriIthZ6Uait4G7Jj&#10;EpqdDdmtif/eOQi9zfDevPfNcj34Rl2oi3VgC/OZAUVcBFdzaeH78DF9BhUTssMmMFm4UoT1ajxa&#10;Yu5Cz1902adSSQjHHC1UKbW51rGoyGOchZZYtHPoPCZZu1K7DnsJ941+NCbTHmuWhgpbequo+N3/&#10;eQs/2/Pp+GR25btftH0YjGb/oq19mAybV1CJhvRvvl9/OsHPMsGVb2QEv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y0x1xQAAAN0AAAAPAAAAAAAAAAAAAAAAAJgCAABkcnMv&#10;ZG93bnJldi54bWxQSwUGAAAAAAQABAD1AAAAigMAAAAA&#10;" filled="f" stroked="f">
                        <v:textbox>
                          <w:txbxContent>
                            <w:p w:rsidR="00BE079F" w:rsidRPr="0022370C" w:rsidRDefault="00BE079F" w:rsidP="00BE079F">
                              <w:pPr>
                                <w:rPr>
                                  <w:sz w:val="20"/>
                                  <w:szCs w:val="20"/>
                                </w:rPr>
                              </w:pPr>
                              <w:r>
                                <w:rPr>
                                  <w:sz w:val="20"/>
                                  <w:szCs w:val="20"/>
                                </w:rPr>
                                <w:t>M</w:t>
                              </w:r>
                            </w:p>
                          </w:txbxContent>
                        </v:textbox>
                      </v:shape>
                      <v:shape id="Text Box 378" o:spid="_x0000_s1383" type="#_x0000_t202" style="position:absolute;left:3690;top:273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BE079F" w:rsidRPr="0022370C" w:rsidRDefault="00BE079F" w:rsidP="00BE079F">
                              <w:pPr>
                                <w:rPr>
                                  <w:sz w:val="20"/>
                                  <w:szCs w:val="20"/>
                                </w:rPr>
                              </w:pPr>
                              <w:r>
                                <w:rPr>
                                  <w:sz w:val="20"/>
                                  <w:szCs w:val="20"/>
                                </w:rPr>
                                <w:t>H</w:t>
                              </w:r>
                            </w:p>
                          </w:txbxContent>
                        </v:textbox>
                      </v:shape>
                      <v:shape id="Text Box 379" o:spid="_x0000_s1384" type="#_x0000_t202" style="position:absolute;left:3850;top:315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TWrsUA&#10;AADdAAAADwAAAGRycy9kb3ducmV2LnhtbESPQWvCQBCF74L/YRnBm+4q1tboKtJS6KlS2wrehuyY&#10;BLOzIbs16b/vHAreZnhv3vtms+t9rW7UxiqwhdnUgCLOg6u4sPD1+Tp5AhUTssM6MFn4pQi77XCw&#10;wcyFjj/odkyFkhCOGVooU2oyrWNeksc4DQ2xaJfQekyytoV2LXYS7ms9N2apPVYsDSU29FxSfj3+&#10;eAvf75fzaWEOxYt/aLrQG81+pa0dj/r9GlSiPt3N/9dvTvCXj8Iv38gI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ZNauxQAAAN0AAAAPAAAAAAAAAAAAAAAAAJgCAABkcnMv&#10;ZG93bnJldi54bWxQSwUGAAAAAAQABAD1AAAAigMAAAAA&#10;" filled="f" stroked="f">
                        <v:textbox>
                          <w:txbxContent>
                            <w:p w:rsidR="00BE079F" w:rsidRPr="0022370C" w:rsidRDefault="00BE079F" w:rsidP="00BE079F">
                              <w:pPr>
                                <w:rPr>
                                  <w:sz w:val="20"/>
                                  <w:szCs w:val="20"/>
                                </w:rPr>
                              </w:pPr>
                              <w:r>
                                <w:rPr>
                                  <w:sz w:val="20"/>
                                  <w:szCs w:val="20"/>
                                </w:rPr>
                                <w:t>K</w:t>
                              </w:r>
                            </w:p>
                          </w:txbxContent>
                        </v:textbox>
                      </v:shape>
                      <v:shape id="Freeform 380" o:spid="_x0000_s1385" style="position:absolute;left:3970;top:3030;width:1610;height:2610;visibility:visible;mso-wrap-style:square;v-text-anchor:top" coordsize="161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mpPcIA&#10;AADdAAAADwAAAGRycy9kb3ducmV2LnhtbERPTYvCMBC9C/6HMMJeRFP3oKUaRYSFvYldd8Xb0Ixt&#10;sZnUJmr892ZB8DaP9zmLVTCNuFHnassKJuMEBHFhdc2lgv3P1ygF4TyyxsYyKXiQg9Wy31tgpu2d&#10;d3TLfSliCLsMFVTet5mUrqjIoBvbljhyJ9sZ9BF2pdQd3mO4aeRnkkylwZpjQ4UtbSoqzvnVKBji&#10;waXHi/tLTtt9HvA3zNJip9THIKznIDwF/xa/3N86zp/OJvD/TTx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qak9wgAAAN0AAAAPAAAAAAAAAAAAAAAAAJgCAABkcnMvZG93&#10;bnJldi54bWxQSwUGAAAAAAQABAD1AAAAhwMAAAAA&#10;" path="m1610,l,2610e" filled="f">
                        <v:path arrowok="t" o:connecttype="custom" o:connectlocs="1610,0;0,2610" o:connectangles="0,0"/>
                      </v:shape>
                      <v:shape id="Text Box 381" o:spid="_x0000_s1386" type="#_x0000_t202" style="position:absolute;left:3960;top:5400;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rtQsIA&#10;AADdAAAADwAAAGRycy9kb3ducmV2LnhtbERPS4vCMBC+L/gfwgh700RxXa1GEUXwtLK+wNvQjG2x&#10;mZQma7v/fiMIe5uP7znzZWtL8aDaF441DPoKBHHqTMGZhtNx25uA8AHZYOmYNPySh+Wi8zbHxLiG&#10;v+lxCJmIIewT1JCHUCVS+jQni77vKuLI3VxtMURYZ9LU2MRwW8qhUmNpseDYkGNF65zS++HHajh/&#10;3a6XkdpnG/tRNa5Vku1Uav3ebVczEIHa8C9+uXcmzh9/Du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u1CwgAAAN0AAAAPAAAAAAAAAAAAAAAAAJgCAABkcnMvZG93&#10;bnJldi54bWxQSwUGAAAAAAQABAD1AAAAhwMAAAAA&#10;" filled="f" stroked="f">
                        <v:textbox>
                          <w:txbxContent>
                            <w:p w:rsidR="00BE079F" w:rsidRPr="0022370C" w:rsidRDefault="00BE079F" w:rsidP="00BE079F">
                              <w:pPr>
                                <w:rPr>
                                  <w:sz w:val="20"/>
                                  <w:szCs w:val="20"/>
                                </w:rPr>
                              </w:pPr>
                              <w:r>
                                <w:rPr>
                                  <w:sz w:val="20"/>
                                  <w:szCs w:val="20"/>
                                </w:rPr>
                                <w:t>I</w:t>
                              </w:r>
                            </w:p>
                          </w:txbxContent>
                        </v:textbox>
                      </v:shape>
                      <v:shape id="Freeform 382" o:spid="_x0000_s1387" style="position:absolute;left:3960;top:3010;width:30;height:2610;visibility:visible;mso-wrap-style:square;v-text-anchor:top" coordsize="30,2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XKUsQA&#10;AADdAAAADwAAAGRycy9kb3ducmV2LnhtbERPTWvCQBC9C/0Pywi96SYWrURXKQVLwXow9eJtyI5J&#10;MDu7ZLcm+uu7guBtHu9zluveNOJCra8tK0jHCQjiwuqaSwWH381oDsIHZI2NZVJwJQ/r1ctgiZm2&#10;He/pkodSxBD2GSqoQnCZlL6oyKAfW0ccuZNtDYYI21LqFrsYbho5SZKZNFhzbKjQ0WdFxTn/Mwp2&#10;k+lxa68/U05vm7w7f7kyTZ1Sr8P+YwEiUB+e4of7W8f5s/c3uH8TT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VylLEAAAA3QAAAA8AAAAAAAAAAAAAAAAAmAIAAGRycy9k&#10;b3ducmV2LnhtbFBLBQYAAAAABAAEAPUAAACJAwAAAAA=&#10;" path="m,l30,2610e" filled="f">
                        <v:path arrowok="t" o:connecttype="custom" o:connectlocs="0,0;30,2610" o:connectangles="0,0"/>
                      </v:shape>
                    </v:group>
                  </w:pict>
                </mc:Fallback>
              </mc:AlternateContent>
            </w:r>
            <w:r w:rsidRPr="00130261">
              <w:rPr>
                <w:lang w:val="nl-NL"/>
              </w:rPr>
              <w:tab/>
              <w:t>a)</w:t>
            </w:r>
            <w:r w:rsidRPr="00130261">
              <w:rPr>
                <w:lang w:val="nl-NL"/>
              </w:rPr>
              <w:tab/>
              <w:t>Ta có: cung DC = cung DB chắn 60</w:t>
            </w:r>
            <w:r w:rsidRPr="00130261">
              <w:rPr>
                <w:vertAlign w:val="superscript"/>
                <w:lang w:val="nl-NL"/>
              </w:rPr>
              <w:t>0</w:t>
            </w:r>
            <w:r w:rsidRPr="00130261">
              <w:rPr>
                <w:lang w:val="nl-NL"/>
              </w:rPr>
              <w:t xml:space="preserve"> nên góc CMD = góc DMB= 30</w:t>
            </w:r>
            <w:r w:rsidRPr="00130261">
              <w:rPr>
                <w:vertAlign w:val="superscript"/>
                <w:lang w:val="nl-NL"/>
              </w:rPr>
              <w:t>0</w:t>
            </w:r>
          </w:p>
          <w:p w:rsidR="00BE079F" w:rsidRPr="00130261" w:rsidRDefault="00BE079F" w:rsidP="00BE079F">
            <w:pPr>
              <w:tabs>
                <w:tab w:val="left" w:pos="4320"/>
              </w:tabs>
              <w:ind w:left="4680" w:hanging="4860"/>
              <w:jc w:val="both"/>
              <w:rPr>
                <w:lang w:val="nl-NL"/>
              </w:rPr>
            </w:pPr>
            <w:r w:rsidRPr="00130261">
              <w:rPr>
                <w:lang w:val="nl-NL"/>
              </w:rPr>
              <w:tab/>
            </w:r>
            <w:r w:rsidRPr="00130261">
              <w:rPr>
                <w:lang w:val="nl-NL"/>
              </w:rPr>
              <w:tab/>
            </w:r>
            <w:r w:rsidRPr="00130261">
              <w:rPr>
                <w:lang w:val="nl-NL"/>
              </w:rPr>
              <w:sym w:font="Symbol" w:char="F0DE"/>
            </w:r>
            <w:r w:rsidRPr="00130261">
              <w:rPr>
                <w:lang w:val="nl-NL"/>
              </w:rPr>
              <w:t xml:space="preserve"> MD là phân giác của góc BMC</w:t>
            </w:r>
          </w:p>
          <w:p w:rsidR="00BE079F" w:rsidRPr="00130261" w:rsidRDefault="00BE079F" w:rsidP="00BE079F">
            <w:pPr>
              <w:tabs>
                <w:tab w:val="left" w:pos="4320"/>
              </w:tabs>
              <w:ind w:left="4680" w:hanging="4860"/>
              <w:jc w:val="both"/>
              <w:rPr>
                <w:lang w:val="nl-NL"/>
              </w:rPr>
            </w:pPr>
            <w:r w:rsidRPr="00130261">
              <w:rPr>
                <w:lang w:val="nl-NL"/>
              </w:rPr>
              <w:tab/>
            </w:r>
          </w:p>
          <w:p w:rsidR="00BE079F" w:rsidRPr="00130261" w:rsidRDefault="00BE079F" w:rsidP="00BE079F">
            <w:pPr>
              <w:tabs>
                <w:tab w:val="left" w:pos="4320"/>
              </w:tabs>
              <w:ind w:left="4680" w:hanging="4860"/>
              <w:jc w:val="both"/>
              <w:rPr>
                <w:lang w:val="nl-NL"/>
              </w:rPr>
            </w:pPr>
            <w:r w:rsidRPr="00130261">
              <w:rPr>
                <w:lang w:val="nl-NL"/>
              </w:rPr>
              <w:tab/>
              <w:t>b)</w:t>
            </w:r>
            <w:r w:rsidRPr="00130261">
              <w:rPr>
                <w:lang w:val="nl-NL"/>
              </w:rPr>
              <w:tab/>
              <w:t>Xét tứ giác ABCD có 2 đường chéo AD và BC vuông góc nhau nên :</w:t>
            </w:r>
          </w:p>
          <w:p w:rsidR="00BE079F" w:rsidRPr="00130261" w:rsidRDefault="00BE079F" w:rsidP="00BE079F">
            <w:pPr>
              <w:tabs>
                <w:tab w:val="left" w:pos="4320"/>
              </w:tabs>
              <w:ind w:left="4680" w:hanging="4860"/>
              <w:jc w:val="both"/>
              <w:rPr>
                <w:lang w:val="nl-NL"/>
              </w:rPr>
            </w:pPr>
            <w:r w:rsidRPr="00130261">
              <w:rPr>
                <w:lang w:val="nl-NL"/>
              </w:rPr>
              <w:tab/>
            </w:r>
            <w:r w:rsidRPr="00130261">
              <w:rPr>
                <w:lang w:val="nl-NL"/>
              </w:rPr>
              <w:tab/>
              <w:t>S</w:t>
            </w:r>
            <w:r w:rsidRPr="00130261">
              <w:rPr>
                <w:vertAlign w:val="subscript"/>
                <w:lang w:val="nl-NL"/>
              </w:rPr>
              <w:t>ABCD</w:t>
            </w:r>
            <w:r w:rsidRPr="00130261">
              <w:rPr>
                <w:lang w:val="nl-NL"/>
              </w:rPr>
              <w:t>=</w:t>
            </w:r>
            <w:r w:rsidRPr="00130261">
              <w:rPr>
                <w:position w:val="-24"/>
                <w:lang w:val="nl-NL"/>
              </w:rPr>
              <w:object w:dxaOrig="240" w:dyaOrig="620">
                <v:shape id="_x0000_i3193" type="#_x0000_t75" style="width:12pt;height:30.75pt" o:ole="">
                  <v:imagedata r:id="rId3951" o:title=""/>
                </v:shape>
                <o:OLEObject Type="Embed" ProgID="Equation.DSMT4" ShapeID="_x0000_i3193" DrawAspect="Content" ObjectID="_1592694158" r:id="rId3952"/>
              </w:object>
            </w:r>
            <w:r w:rsidRPr="00130261">
              <w:rPr>
                <w:lang w:val="nl-NL"/>
              </w:rPr>
              <w:t xml:space="preserve">AD.BC = </w:t>
            </w:r>
            <w:r w:rsidRPr="00130261">
              <w:rPr>
                <w:position w:val="-24"/>
                <w:lang w:val="nl-NL"/>
              </w:rPr>
              <w:object w:dxaOrig="1840" w:dyaOrig="620">
                <v:shape id="_x0000_i3194" type="#_x0000_t75" style="width:92.25pt;height:30.75pt" o:ole="">
                  <v:imagedata r:id="rId3953" o:title=""/>
                </v:shape>
                <o:OLEObject Type="Embed" ProgID="Equation.DSMT4" ShapeID="_x0000_i3194" DrawAspect="Content" ObjectID="_1592694159" r:id="rId3954"/>
              </w:object>
            </w:r>
          </w:p>
          <w:p w:rsidR="00BE079F" w:rsidRPr="00130261" w:rsidRDefault="00BE079F" w:rsidP="00BE079F">
            <w:pPr>
              <w:tabs>
                <w:tab w:val="left" w:pos="4320"/>
              </w:tabs>
              <w:ind w:left="4680" w:hanging="4860"/>
              <w:jc w:val="both"/>
              <w:rPr>
                <w:lang w:val="nl-NL"/>
              </w:rPr>
            </w:pPr>
            <w:r w:rsidRPr="00130261">
              <w:rPr>
                <w:lang w:val="nl-NL"/>
              </w:rPr>
              <w:tab/>
            </w:r>
          </w:p>
          <w:p w:rsidR="00BE079F" w:rsidRPr="00130261" w:rsidRDefault="00BE079F" w:rsidP="00BE079F">
            <w:pPr>
              <w:tabs>
                <w:tab w:val="left" w:pos="4320"/>
              </w:tabs>
              <w:ind w:left="4680" w:hanging="4860"/>
              <w:jc w:val="both"/>
              <w:rPr>
                <w:lang w:val="nl-NL"/>
              </w:rPr>
            </w:pPr>
            <w:r w:rsidRPr="00130261">
              <w:rPr>
                <w:lang w:val="nl-NL"/>
              </w:rPr>
              <w:tab/>
              <w:t>c)</w:t>
            </w:r>
            <w:r w:rsidRPr="00130261">
              <w:rPr>
                <w:lang w:val="nl-NL"/>
              </w:rPr>
              <w:tab/>
              <w:t>Ta có góc AMD = 90</w:t>
            </w:r>
            <w:r w:rsidRPr="00130261">
              <w:rPr>
                <w:vertAlign w:val="superscript"/>
                <w:lang w:val="nl-NL"/>
              </w:rPr>
              <w:t>0</w:t>
            </w:r>
            <w:r w:rsidRPr="00130261">
              <w:rPr>
                <w:lang w:val="nl-NL"/>
              </w:rPr>
              <w:t xml:space="preserve"> (chắn ½ đường tròn) </w:t>
            </w:r>
          </w:p>
          <w:p w:rsidR="00BE079F" w:rsidRPr="00130261" w:rsidRDefault="00BE079F" w:rsidP="00BE079F">
            <w:pPr>
              <w:tabs>
                <w:tab w:val="left" w:pos="4320"/>
              </w:tabs>
              <w:ind w:left="4680" w:hanging="4860"/>
              <w:jc w:val="both"/>
              <w:rPr>
                <w:lang w:val="nl-NL"/>
              </w:rPr>
            </w:pPr>
            <w:r w:rsidRPr="00130261">
              <w:rPr>
                <w:lang w:val="nl-NL"/>
              </w:rPr>
              <w:tab/>
            </w:r>
            <w:r w:rsidRPr="00130261">
              <w:rPr>
                <w:lang w:val="nl-NL"/>
              </w:rPr>
              <w:tab/>
              <w:t xml:space="preserve">Tương tự: </w:t>
            </w:r>
            <w:smartTag w:uri="urn:schemas-microsoft-com:office:smarttags" w:element="place">
              <w:smartTag w:uri="urn:schemas-microsoft-com:office:smarttags" w:element="City">
                <w:r w:rsidRPr="00130261">
                  <w:rPr>
                    <w:lang w:val="nl-NL"/>
                  </w:rPr>
                  <w:t>DB</w:t>
                </w:r>
              </w:smartTag>
              <w:r w:rsidRPr="00130261">
                <w:rPr>
                  <w:lang w:val="nl-NL"/>
                </w:rPr>
                <w:t xml:space="preserve"> </w:t>
              </w:r>
              <w:r w:rsidRPr="00130261">
                <w:rPr>
                  <w:lang w:val="nl-NL"/>
                </w:rPr>
                <w:sym w:font="Symbol" w:char="F05E"/>
              </w:r>
              <w:r w:rsidRPr="00130261">
                <w:rPr>
                  <w:lang w:val="nl-NL"/>
                </w:rPr>
                <w:t xml:space="preserve"> </w:t>
              </w:r>
              <w:smartTag w:uri="urn:schemas-microsoft-com:office:smarttags" w:element="State">
                <w:r w:rsidRPr="00130261">
                  <w:rPr>
                    <w:lang w:val="nl-NL"/>
                  </w:rPr>
                  <w:t>AB</w:t>
                </w:r>
              </w:smartTag>
            </w:smartTag>
            <w:r w:rsidRPr="00130261">
              <w:rPr>
                <w:lang w:val="nl-NL"/>
              </w:rPr>
              <w:t xml:space="preserve">,vậy K chính là trực tâm của </w:t>
            </w:r>
            <w:r w:rsidRPr="00130261">
              <w:rPr>
                <w:lang w:val="nl-NL"/>
              </w:rPr>
              <w:sym w:font="Symbol" w:char="F044"/>
            </w:r>
            <w:r w:rsidRPr="00130261">
              <w:rPr>
                <w:lang w:val="nl-NL"/>
              </w:rPr>
              <w:t>IAD (I là giao điểm của AM và DB)</w:t>
            </w:r>
          </w:p>
          <w:p w:rsidR="00BE079F" w:rsidRPr="00130261" w:rsidRDefault="00BE079F" w:rsidP="00BE079F">
            <w:pPr>
              <w:tabs>
                <w:tab w:val="left" w:pos="4320"/>
              </w:tabs>
              <w:ind w:left="4680" w:hanging="4860"/>
              <w:jc w:val="both"/>
              <w:rPr>
                <w:lang w:val="nl-NL"/>
              </w:rPr>
            </w:pPr>
            <w:r w:rsidRPr="00130261">
              <w:rPr>
                <w:lang w:val="nl-NL"/>
              </w:rPr>
              <w:tab/>
            </w:r>
            <w:r w:rsidRPr="00130261">
              <w:rPr>
                <w:lang w:val="nl-NL"/>
              </w:rPr>
              <w:tab/>
              <w:t>Xét tứ giác AHKM, ta có:</w:t>
            </w:r>
          </w:p>
          <w:p w:rsidR="00BE079F" w:rsidRPr="00130261" w:rsidRDefault="00BE079F" w:rsidP="00BE079F">
            <w:pPr>
              <w:tabs>
                <w:tab w:val="left" w:pos="4320"/>
              </w:tabs>
              <w:ind w:left="4680" w:hanging="4860"/>
              <w:jc w:val="both"/>
              <w:rPr>
                <w:lang w:val="nl-NL"/>
              </w:rPr>
            </w:pPr>
            <w:r w:rsidRPr="00130261">
              <w:rPr>
                <w:lang w:val="nl-NL"/>
              </w:rPr>
              <w:tab/>
            </w:r>
            <w:r w:rsidRPr="00130261">
              <w:rPr>
                <w:lang w:val="nl-NL"/>
              </w:rPr>
              <w:tab/>
              <w:t>góc HAK = góc HMK = 30</w:t>
            </w:r>
            <w:r w:rsidRPr="00130261">
              <w:rPr>
                <w:vertAlign w:val="superscript"/>
                <w:lang w:val="nl-NL"/>
              </w:rPr>
              <w:t>0</w:t>
            </w:r>
            <w:r w:rsidRPr="00130261">
              <w:rPr>
                <w:lang w:val="nl-NL"/>
              </w:rPr>
              <w:t xml:space="preserve">, nên dễ dàng </w:t>
            </w:r>
            <w:r w:rsidRPr="00130261">
              <w:rPr>
                <w:lang w:val="nl-NL"/>
              </w:rPr>
              <w:sym w:font="Symbol" w:char="F0DE"/>
            </w:r>
            <w:r w:rsidRPr="00130261">
              <w:rPr>
                <w:lang w:val="nl-NL"/>
              </w:rPr>
              <w:t xml:space="preserve"> tứ giác này nội tiếp. </w:t>
            </w:r>
          </w:p>
          <w:p w:rsidR="00BE079F" w:rsidRPr="00130261" w:rsidRDefault="00BE079F" w:rsidP="00BE079F">
            <w:pPr>
              <w:tabs>
                <w:tab w:val="left" w:pos="4320"/>
              </w:tabs>
              <w:ind w:left="4680" w:hanging="4860"/>
              <w:jc w:val="both"/>
              <w:rPr>
                <w:lang w:val="nl-NL"/>
              </w:rPr>
            </w:pPr>
            <w:r w:rsidRPr="00130261">
              <w:rPr>
                <w:lang w:val="nl-NL"/>
              </w:rPr>
              <w:tab/>
            </w:r>
            <w:r w:rsidRPr="00130261">
              <w:rPr>
                <w:lang w:val="nl-NL"/>
              </w:rPr>
              <w:tab/>
              <w:t>Vậy góc AHK = góc AMK = 90</w:t>
            </w:r>
            <w:r w:rsidRPr="00130261">
              <w:rPr>
                <w:vertAlign w:val="superscript"/>
                <w:lang w:val="nl-NL"/>
              </w:rPr>
              <w:t>0</w:t>
            </w:r>
          </w:p>
          <w:p w:rsidR="00BE079F" w:rsidRPr="00130261" w:rsidRDefault="00BE079F" w:rsidP="00BE079F">
            <w:pPr>
              <w:tabs>
                <w:tab w:val="left" w:pos="4320"/>
              </w:tabs>
              <w:ind w:left="4680" w:hanging="4860"/>
              <w:jc w:val="both"/>
              <w:rPr>
                <w:lang w:val="nl-NL"/>
              </w:rPr>
            </w:pPr>
            <w:r w:rsidRPr="00130261">
              <w:rPr>
                <w:lang w:val="nl-NL"/>
              </w:rPr>
              <w:tab/>
            </w:r>
            <w:r w:rsidRPr="00130261">
              <w:rPr>
                <w:lang w:val="nl-NL"/>
              </w:rPr>
              <w:tab/>
              <w:t>Nên KH vuông góc với AD</w:t>
            </w:r>
          </w:p>
          <w:p w:rsidR="00BE079F" w:rsidRPr="00130261" w:rsidRDefault="00BE079F" w:rsidP="00BE079F">
            <w:pPr>
              <w:tabs>
                <w:tab w:val="left" w:pos="3780"/>
              </w:tabs>
              <w:ind w:left="4140" w:hanging="4860"/>
              <w:jc w:val="both"/>
              <w:rPr>
                <w:lang w:val="nl-NL"/>
              </w:rPr>
            </w:pPr>
            <w:r w:rsidRPr="00130261">
              <w:rPr>
                <w:lang w:val="nl-NL"/>
              </w:rPr>
              <w:tab/>
            </w:r>
            <w:r w:rsidRPr="00130261">
              <w:rPr>
                <w:lang w:val="nl-NL"/>
              </w:rPr>
              <w:tab/>
            </w:r>
            <w:r w:rsidRPr="00130261">
              <w:rPr>
                <w:lang w:val="nl-NL"/>
              </w:rPr>
              <w:tab/>
              <w:t xml:space="preserve">Vậy HK chính là đường cao phát xuất từ I của </w:t>
            </w:r>
            <w:r w:rsidRPr="00130261">
              <w:rPr>
                <w:lang w:val="nl-NL"/>
              </w:rPr>
              <w:sym w:font="Symbol" w:char="F044"/>
            </w:r>
            <w:r w:rsidRPr="00130261">
              <w:rPr>
                <w:lang w:val="nl-NL"/>
              </w:rPr>
              <w:t>IAD</w:t>
            </w:r>
          </w:p>
          <w:p w:rsidR="00BE079F" w:rsidRPr="00130261" w:rsidRDefault="00BE079F" w:rsidP="00BE079F">
            <w:pPr>
              <w:tabs>
                <w:tab w:val="left" w:pos="3780"/>
              </w:tabs>
              <w:ind w:left="4140" w:hanging="4860"/>
              <w:jc w:val="both"/>
              <w:rPr>
                <w:lang w:val="nl-NL"/>
              </w:rPr>
            </w:pPr>
            <w:r w:rsidRPr="00130261">
              <w:rPr>
                <w:lang w:val="nl-NL"/>
              </w:rPr>
              <w:tab/>
            </w:r>
            <w:r w:rsidRPr="00130261">
              <w:rPr>
                <w:lang w:val="nl-NL"/>
              </w:rPr>
              <w:tab/>
            </w:r>
            <w:r w:rsidRPr="00130261">
              <w:rPr>
                <w:lang w:val="nl-NL"/>
              </w:rPr>
              <w:tab/>
              <w:t>Vậy ta có AM, BD, HK đồng quy tại I.</w:t>
            </w:r>
          </w:p>
          <w:p w:rsidR="00BE079F" w:rsidRPr="00130261" w:rsidRDefault="00BE079F" w:rsidP="00BE079F">
            <w:pPr>
              <w:rPr>
                <w:lang w:val="nl-NL"/>
              </w:rPr>
            </w:pPr>
          </w:p>
          <w:p w:rsidR="00BE079F" w:rsidRPr="00215511" w:rsidRDefault="00BE079F" w:rsidP="00215511">
            <w:pPr>
              <w:jc w:val="center"/>
              <w:rPr>
                <w:rFonts w:ascii="Times New Roman" w:hAnsi="Times New Roman" w:cs="Times New Roman"/>
                <w:b/>
                <w:color w:val="FF0000"/>
                <w:sz w:val="28"/>
                <w:lang w:val="pt-BR"/>
              </w:rPr>
            </w:pPr>
          </w:p>
          <w:p w:rsidR="00215511" w:rsidRPr="00077B9C" w:rsidRDefault="00215511" w:rsidP="00215511">
            <w:pPr>
              <w:jc w:val="center"/>
              <w:rPr>
                <w:rFonts w:ascii="Times New Roman" w:eastAsia="Times New Roman" w:hAnsi="Times New Roman" w:cs="Times New Roman"/>
                <w:b/>
                <w:color w:val="FF0000"/>
                <w:sz w:val="28"/>
                <w:szCs w:val="24"/>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365C0D" w:rsidRPr="00077B9C" w:rsidRDefault="00365C0D" w:rsidP="00077B9C">
            <w:pPr>
              <w:jc w:val="center"/>
              <w:rPr>
                <w:rFonts w:ascii="Times New Roman" w:eastAsia="Times New Roman" w:hAnsi="Times New Roman" w:cs="Times New Roman"/>
                <w:b/>
                <w:color w:val="FF0000"/>
                <w:sz w:val="28"/>
                <w:szCs w:val="24"/>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365C0D" w:rsidRPr="00365C0D" w:rsidRDefault="00365C0D" w:rsidP="00077B9C">
            <w:pPr>
              <w:jc w:val="center"/>
              <w:rPr>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365C0D" w:rsidRPr="00077B9C" w:rsidRDefault="00365C0D"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365C0D" w:rsidRPr="00077B9C" w:rsidRDefault="00365C0D"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BC36D2" w:rsidRPr="00077B9C" w:rsidRDefault="00BC36D2"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BC36D2" w:rsidRPr="00077B9C" w:rsidRDefault="00BC36D2"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BC36D2" w:rsidRPr="00077B9C" w:rsidRDefault="00BC36D2"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D7141E" w:rsidRPr="00077B9C" w:rsidRDefault="00D7141E"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D7141E" w:rsidRPr="00077B9C" w:rsidRDefault="00D7141E"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D7141E" w:rsidRPr="00077B9C" w:rsidRDefault="00D7141E" w:rsidP="00B44FFE">
            <w:pPr>
              <w:spacing w:before="120" w:after="120"/>
              <w:rPr>
                <w:b/>
                <w:sz w:val="28"/>
                <w:szCs w:val="24"/>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B44FFE" w:rsidRPr="00077B9C" w:rsidRDefault="00B44FFE"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4E3F13" w:rsidRPr="00077B9C" w:rsidRDefault="004E3F13" w:rsidP="00A61723">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A61723" w:rsidRPr="00077B9C" w:rsidRDefault="00A61723"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CB48F2" w:rsidRPr="00077B9C" w:rsidRDefault="00CB48F2"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CB48F2" w:rsidRPr="00077B9C" w:rsidRDefault="00CB48F2"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CB48F2" w:rsidRPr="00077B9C" w:rsidRDefault="00CB48F2"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CB48F2" w:rsidRPr="00077B9C" w:rsidRDefault="00CB48F2"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C514A6" w:rsidRPr="00077B9C" w:rsidRDefault="00C514A6" w:rsidP="00077B9C">
            <w:pPr>
              <w:jc w:val="center"/>
              <w:rPr>
                <w:rFonts w:ascii="Times New Roman" w:eastAsia="Times New Roman" w:hAnsi="Times New Roman" w:cs="Times New Roman"/>
                <w:b/>
                <w:color w:val="FF0000"/>
                <w:sz w:val="28"/>
                <w:szCs w:val="28"/>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C514A6" w:rsidRPr="00077B9C" w:rsidRDefault="00C514A6" w:rsidP="00077B9C">
            <w:pPr>
              <w:jc w:val="center"/>
              <w:rPr>
                <w:rFonts w:ascii="Times New Roman" w:eastAsia="Times New Roman" w:hAnsi="Times New Roman" w:cs="Times New Roman"/>
                <w:b/>
                <w:color w:val="FF0000"/>
                <w:sz w:val="28"/>
                <w:szCs w:val="24"/>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C514A6" w:rsidRPr="00077B9C" w:rsidRDefault="00C514A6" w:rsidP="00077B9C">
            <w:pPr>
              <w:jc w:val="center"/>
              <w:rPr>
                <w:rFonts w:ascii="Times New Roman" w:eastAsia="Times New Roman" w:hAnsi="Times New Roman" w:cs="Times New Roman"/>
                <w:b/>
                <w:color w:val="FF0000"/>
                <w:sz w:val="28"/>
                <w:szCs w:val="24"/>
                <w:lang w:val="en-US"/>
              </w:rPr>
            </w:pPr>
          </w:p>
        </w:tc>
      </w:tr>
      <w:tr w:rsidR="00077B9C" w:rsidRPr="00077B9C" w:rsidTr="00B940DD">
        <w:trPr>
          <w:trHeight w:val="315"/>
        </w:trPr>
        <w:tc>
          <w:tcPr>
            <w:tcW w:w="10307" w:type="dxa"/>
            <w:tcBorders>
              <w:top w:val="nil"/>
              <w:left w:val="nil"/>
              <w:bottom w:val="nil"/>
              <w:right w:val="nil"/>
            </w:tcBorders>
            <w:shd w:val="clear" w:color="auto" w:fill="auto"/>
            <w:noWrap/>
            <w:vAlign w:val="bottom"/>
          </w:tcPr>
          <w:p w:rsidR="00C514A6" w:rsidRPr="00077B9C" w:rsidRDefault="00C514A6" w:rsidP="00077B9C">
            <w:pPr>
              <w:jc w:val="center"/>
              <w:rPr>
                <w:rFonts w:ascii="Times New Roman" w:eastAsia="Times New Roman" w:hAnsi="Times New Roman" w:cs="Times New Roman"/>
                <w:b/>
                <w:color w:val="FF0000"/>
                <w:sz w:val="28"/>
                <w:szCs w:val="24"/>
                <w:lang w:val="en-US"/>
              </w:rPr>
            </w:pPr>
          </w:p>
        </w:tc>
      </w:tr>
    </w:tbl>
    <w:p w:rsidR="000D00FF" w:rsidRPr="009A56A6" w:rsidRDefault="000D00FF" w:rsidP="009A56A6">
      <w:pPr>
        <w:jc w:val="center"/>
        <w:rPr>
          <w:rFonts w:asciiTheme="majorHAnsi" w:hAnsiTheme="majorHAnsi"/>
          <w:b/>
          <w:i/>
          <w:color w:val="FF9900"/>
          <w:sz w:val="28"/>
          <w:lang w:val="en-US"/>
        </w:rPr>
      </w:pPr>
    </w:p>
    <w:sectPr w:rsidR="000D00FF" w:rsidRPr="009A56A6" w:rsidSect="000D00FF">
      <w:headerReference w:type="default" r:id="rId3955"/>
      <w:footerReference w:type="default" r:id="rId3956"/>
      <w:pgSz w:w="12240" w:h="15840"/>
      <w:pgMar w:top="426" w:right="616"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40D0" w:rsidRDefault="001E40D0" w:rsidP="00C66F90">
      <w:r>
        <w:separator/>
      </w:r>
    </w:p>
  </w:endnote>
  <w:endnote w:type="continuationSeparator" w:id="0">
    <w:p w:rsidR="001E40D0" w:rsidRDefault="001E40D0"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VnTimeH">
    <w:panose1 w:val="020B7200000000000000"/>
    <w:charset w:val="00"/>
    <w:family w:val="swiss"/>
    <w:pitch w:val="variable"/>
    <w:sig w:usb0="00000007" w:usb1="00000000" w:usb2="00000000" w:usb3="00000000" w:csb0="00000013" w:csb1="00000000"/>
  </w:font>
  <w:font w:name="Adobe Heiti Std R">
    <w:altName w:val="MS Mincho"/>
    <w:panose1 w:val="00000000000000000000"/>
    <w:charset w:val="80"/>
    <w:family w:val="swiss"/>
    <w:notTrueType/>
    <w:pitch w:val="variable"/>
    <w:sig w:usb0="00000000" w:usb1="080F0000" w:usb2="00000010" w:usb3="00000000" w:csb0="00060007" w:csb1="00000000"/>
  </w:font>
  <w:font w:name="Cambria Math">
    <w:panose1 w:val="02040503050406030204"/>
    <w:charset w:val="00"/>
    <w:family w:val="roman"/>
    <w:pitch w:val="variable"/>
    <w:sig w:usb0="E00002FF" w:usb1="420024FF" w:usb2="00000000" w:usb3="00000000" w:csb0="0000019F"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VNI-Times">
    <w:panose1 w:val="00000000000000000000"/>
    <w:charset w:val="00"/>
    <w:family w:val="auto"/>
    <w:pitch w:val="variable"/>
    <w:sig w:usb0="00000007" w:usb1="00000000" w:usb2="00000000" w:usb3="00000000" w:csb0="00000013" w:csb1="00000000"/>
  </w:font>
  <w:font w:name="MS Song">
    <w:panose1 w:val="02010609030101010101"/>
    <w:charset w:val="86"/>
    <w:family w:val="modern"/>
    <w:pitch w:val="fixed"/>
    <w:sig w:usb0="00000001" w:usb1="080E0000" w:usb2="00000010" w:usb3="00000000" w:csb0="00040000" w:csb1="00000000"/>
  </w:font>
  <w:font w:name="MySB">
    <w:altName w:val="Symbol"/>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Euclid Symbol">
    <w:panose1 w:val="05050102010706020507"/>
    <w:charset w:val="02"/>
    <w:family w:val="roman"/>
    <w:pitch w:val="variable"/>
    <w:sig w:usb0="80000000" w:usb1="10000000" w:usb2="00000000" w:usb3="00000000" w:csb0="80000000" w:csb1="00000000"/>
  </w:font>
  <w:font w:name=".VnArial Narrow">
    <w:panose1 w:val="020B7200000000000000"/>
    <w:charset w:val="00"/>
    <w:family w:val="swiss"/>
    <w:pitch w:val="variable"/>
    <w:sig w:usb0="00000007" w:usb1="00000000" w:usb2="00000000" w:usb3="00000000" w:csb0="00000003" w:csb1="00000000"/>
  </w:font>
  <w:font w:name=".VnArial">
    <w:panose1 w:val="020B7200000000000000"/>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079F" w:rsidRDefault="00BE079F"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I-II-III     Gmail: </w:t>
    </w:r>
    <w:hyperlink r:id="rId1" w:history="1">
      <w:r w:rsidRPr="006D301C">
        <w:rPr>
          <w:rStyle w:val="Hyperlink"/>
          <w:rFonts w:asciiTheme="majorHAnsi" w:hAnsiTheme="majorHAnsi"/>
          <w:b/>
          <w:i/>
          <w:lang w:val="en-US"/>
        </w:rPr>
        <w:t>hokhacvuqnam@gmail.com</w:t>
      </w:r>
    </w:hyperlink>
    <w:r>
      <w:rPr>
        <w:rFonts w:asciiTheme="majorHAnsi" w:hAnsiTheme="majorHAnsi"/>
        <w:b/>
        <w:i/>
        <w:lang w:val="en-US"/>
      </w:rPr>
      <w:t xml:space="preserve"> </w:t>
    </w:r>
  </w:p>
  <w:p w:rsidR="00BE079F" w:rsidRDefault="00BE079F"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BE079F" w:rsidRPr="0013059F" w:rsidRDefault="00BE079F"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BE079F" w:rsidRDefault="00BE079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40D0" w:rsidRDefault="001E40D0" w:rsidP="00C66F90">
      <w:r>
        <w:separator/>
      </w:r>
    </w:p>
  </w:footnote>
  <w:footnote w:type="continuationSeparator" w:id="0">
    <w:p w:rsidR="001E40D0" w:rsidRDefault="001E40D0"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BE079F" w:rsidRDefault="00BE079F"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 xml:space="preserve">2000 ĐỀ TUYỂN SINH MÔN TOÁN CÓ ĐÁP ÁN TỪ NĂM 2000   </w:t>
        </w:r>
      </w:p>
      <w:p w:rsidR="00BE079F" w:rsidRPr="00C66F90" w:rsidRDefault="00BE079F" w:rsidP="00C66F90">
        <w:pPr>
          <w:pStyle w:val="Header"/>
          <w:rPr>
            <w:rFonts w:asciiTheme="majorHAnsi" w:hAnsiTheme="majorHAnsi"/>
            <w:b/>
            <w:i/>
            <w:lang w:val="en-US"/>
          </w:rPr>
        </w:pPr>
        <w:r>
          <w:rPr>
            <w:rFonts w:asciiTheme="majorHAnsi" w:hAnsiTheme="majorHAnsi"/>
            <w:b/>
            <w:i/>
            <w:lang w:val="en-US"/>
          </w:rPr>
          <w:t>TẬP 39 (1901-1950)</w:t>
        </w:r>
      </w:p>
      <w:p w:rsidR="00BE079F" w:rsidRDefault="00BE079F"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BE079F" w:rsidRDefault="00BE079F"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phone: 0167.858.8250 facebook: </w:t>
        </w:r>
        <w:hyperlink r:id="rId1" w:history="1">
          <w:r w:rsidRPr="000D00FF">
            <w:rPr>
              <w:rStyle w:val="Hyperlink"/>
              <w:rFonts w:asciiTheme="majorHAnsi" w:hAnsiTheme="majorHAnsi"/>
              <w:b/>
              <w:i/>
              <w:szCs w:val="18"/>
              <w:lang w:val="en-US"/>
            </w:rPr>
            <w:t>https://www.facebook.com/hokhacvuqnam2906</w:t>
          </w:r>
        </w:hyperlink>
        <w:r w:rsidRPr="000D00FF">
          <w:rPr>
            <w:rFonts w:asciiTheme="majorHAnsi" w:hAnsiTheme="majorHAnsi"/>
            <w:b/>
            <w:i/>
            <w:color w:val="0D0D0D" w:themeColor="text1" w:themeTint="F2"/>
            <w:szCs w:val="18"/>
            <w:lang w:val="en-US"/>
          </w:rPr>
          <w:t xml:space="preserve"> (Hồ K. Vũ)</w:t>
        </w:r>
        <w:r>
          <w:rPr>
            <w:rFonts w:asciiTheme="majorHAnsi" w:hAnsiTheme="majorHAnsi"/>
            <w:b/>
            <w:i/>
            <w:color w:val="0D0D0D" w:themeColor="text1" w:themeTint="F2"/>
            <w:sz w:val="28"/>
            <w:szCs w:val="18"/>
            <w:lang w:val="en-US"/>
          </w:rPr>
          <w:tab/>
        </w:r>
      </w:p>
      <w:p w:rsidR="00BE079F" w:rsidRPr="000D00FF" w:rsidRDefault="00BE079F" w:rsidP="000D00FF">
        <w:pPr>
          <w:pStyle w:val="Header"/>
          <w:jc w:val="center"/>
        </w:pPr>
        <w:r>
          <w:fldChar w:fldCharType="begin"/>
        </w:r>
        <w:r>
          <w:instrText xml:space="preserve"> PAGE   \* MERGEFORMAT </w:instrText>
        </w:r>
        <w:r>
          <w:fldChar w:fldCharType="separate"/>
        </w:r>
        <w:r w:rsidR="001E40D0">
          <w:rPr>
            <w:noProof/>
          </w:rPr>
          <w:t>1</w:t>
        </w:r>
        <w:r>
          <w:rPr>
            <w:noProof/>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lvl w:ilvl="0">
      <w:start w:val="1"/>
      <w:numFmt w:val="lowerLetter"/>
      <w:lvlText w:val="%1)"/>
      <w:lvlJc w:val="left"/>
      <w:pPr>
        <w:tabs>
          <w:tab w:val="num" w:pos="720"/>
        </w:tabs>
        <w:ind w:left="720" w:hanging="360"/>
      </w:pPr>
    </w:lvl>
  </w:abstractNum>
  <w:abstractNum w:abstractNumId="1">
    <w:nsid w:val="00000002"/>
    <w:multiLevelType w:val="singleLevel"/>
    <w:tmpl w:val="00000002"/>
    <w:lvl w:ilvl="0">
      <w:start w:val="1"/>
      <w:numFmt w:val="lowerLetter"/>
      <w:lvlText w:val="%1)"/>
      <w:lvlJc w:val="left"/>
      <w:pPr>
        <w:tabs>
          <w:tab w:val="num" w:pos="720"/>
        </w:tabs>
        <w:ind w:left="720" w:hanging="360"/>
      </w:pPr>
    </w:lvl>
  </w:abstractNum>
  <w:abstractNum w:abstractNumId="2">
    <w:nsid w:val="00000003"/>
    <w:multiLevelType w:val="singleLevel"/>
    <w:tmpl w:val="00000003"/>
    <w:lvl w:ilvl="0">
      <w:start w:val="1"/>
      <w:numFmt w:val="lowerLetter"/>
      <w:lvlText w:val="%1)"/>
      <w:lvlJc w:val="left"/>
      <w:pPr>
        <w:tabs>
          <w:tab w:val="num" w:pos="720"/>
        </w:tabs>
        <w:ind w:left="720" w:hanging="360"/>
      </w:pPr>
    </w:lvl>
  </w:abstractNum>
  <w:abstractNum w:abstractNumId="3">
    <w:nsid w:val="00000004"/>
    <w:multiLevelType w:val="singleLevel"/>
    <w:tmpl w:val="00000004"/>
    <w:lvl w:ilvl="0">
      <w:start w:val="1"/>
      <w:numFmt w:val="lowerLetter"/>
      <w:lvlText w:val="%1)"/>
      <w:lvlJc w:val="left"/>
      <w:pPr>
        <w:tabs>
          <w:tab w:val="num" w:pos="720"/>
        </w:tabs>
        <w:ind w:left="720" w:hanging="360"/>
      </w:pPr>
    </w:lvl>
  </w:abstractNum>
  <w:abstractNum w:abstractNumId="4">
    <w:nsid w:val="02DC5458"/>
    <w:multiLevelType w:val="hybridMultilevel"/>
    <w:tmpl w:val="80666E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9B50B6B"/>
    <w:multiLevelType w:val="hybridMultilevel"/>
    <w:tmpl w:val="224AFA2E"/>
    <w:lvl w:ilvl="0" w:tplc="BFE4378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nsid w:val="0A2F6799"/>
    <w:multiLevelType w:val="hybridMultilevel"/>
    <w:tmpl w:val="8BFA706A"/>
    <w:lvl w:ilvl="0" w:tplc="C7EC5050">
      <w:start w:val="1"/>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DA93A16"/>
    <w:multiLevelType w:val="hybridMultilevel"/>
    <w:tmpl w:val="FA3E9E2C"/>
    <w:lvl w:ilvl="0" w:tplc="C0EE1EE8">
      <w:start w:val="1"/>
      <w:numFmt w:val="lowerLetter"/>
      <w:lvlText w:val="%1)"/>
      <w:lvlJc w:val="left"/>
      <w:pPr>
        <w:ind w:left="960" w:hanging="360"/>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8">
    <w:nsid w:val="0EF20951"/>
    <w:multiLevelType w:val="hybridMultilevel"/>
    <w:tmpl w:val="5FDE339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FC52CCF"/>
    <w:multiLevelType w:val="hybridMultilevel"/>
    <w:tmpl w:val="31DAF730"/>
    <w:lvl w:ilvl="0" w:tplc="58E85068">
      <w:start w:val="1"/>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13845FDB"/>
    <w:multiLevelType w:val="hybridMultilevel"/>
    <w:tmpl w:val="8A403FFE"/>
    <w:lvl w:ilvl="0" w:tplc="4640978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15213B45"/>
    <w:multiLevelType w:val="hybridMultilevel"/>
    <w:tmpl w:val="2132E7E2"/>
    <w:lvl w:ilvl="0" w:tplc="FA32117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2">
    <w:nsid w:val="156E45A8"/>
    <w:multiLevelType w:val="hybridMultilevel"/>
    <w:tmpl w:val="74B2378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58C59A2"/>
    <w:multiLevelType w:val="hybridMultilevel"/>
    <w:tmpl w:val="72B2B592"/>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920"/>
        </w:tabs>
        <w:ind w:left="1920" w:hanging="360"/>
      </w:pPr>
    </w:lvl>
    <w:lvl w:ilvl="2" w:tplc="0409001B" w:tentative="1">
      <w:start w:val="1"/>
      <w:numFmt w:val="lowerRoman"/>
      <w:lvlText w:val="%3."/>
      <w:lvlJc w:val="right"/>
      <w:pPr>
        <w:tabs>
          <w:tab w:val="num" w:pos="2640"/>
        </w:tabs>
        <w:ind w:left="2640" w:hanging="180"/>
      </w:pPr>
    </w:lvl>
    <w:lvl w:ilvl="3" w:tplc="0409000F" w:tentative="1">
      <w:start w:val="1"/>
      <w:numFmt w:val="decimal"/>
      <w:lvlText w:val="%4."/>
      <w:lvlJc w:val="left"/>
      <w:pPr>
        <w:tabs>
          <w:tab w:val="num" w:pos="3360"/>
        </w:tabs>
        <w:ind w:left="3360" w:hanging="360"/>
      </w:pPr>
    </w:lvl>
    <w:lvl w:ilvl="4" w:tplc="04090019" w:tentative="1">
      <w:start w:val="1"/>
      <w:numFmt w:val="lowerLetter"/>
      <w:lvlText w:val="%5."/>
      <w:lvlJc w:val="left"/>
      <w:pPr>
        <w:tabs>
          <w:tab w:val="num" w:pos="4080"/>
        </w:tabs>
        <w:ind w:left="4080" w:hanging="360"/>
      </w:pPr>
    </w:lvl>
    <w:lvl w:ilvl="5" w:tplc="0409001B" w:tentative="1">
      <w:start w:val="1"/>
      <w:numFmt w:val="lowerRoman"/>
      <w:lvlText w:val="%6."/>
      <w:lvlJc w:val="right"/>
      <w:pPr>
        <w:tabs>
          <w:tab w:val="num" w:pos="4800"/>
        </w:tabs>
        <w:ind w:left="4800" w:hanging="180"/>
      </w:pPr>
    </w:lvl>
    <w:lvl w:ilvl="6" w:tplc="0409000F" w:tentative="1">
      <w:start w:val="1"/>
      <w:numFmt w:val="decimal"/>
      <w:lvlText w:val="%7."/>
      <w:lvlJc w:val="left"/>
      <w:pPr>
        <w:tabs>
          <w:tab w:val="num" w:pos="5520"/>
        </w:tabs>
        <w:ind w:left="5520" w:hanging="360"/>
      </w:pPr>
    </w:lvl>
    <w:lvl w:ilvl="7" w:tplc="04090019" w:tentative="1">
      <w:start w:val="1"/>
      <w:numFmt w:val="lowerLetter"/>
      <w:lvlText w:val="%8."/>
      <w:lvlJc w:val="left"/>
      <w:pPr>
        <w:tabs>
          <w:tab w:val="num" w:pos="6240"/>
        </w:tabs>
        <w:ind w:left="6240" w:hanging="360"/>
      </w:pPr>
    </w:lvl>
    <w:lvl w:ilvl="8" w:tplc="0409001B" w:tentative="1">
      <w:start w:val="1"/>
      <w:numFmt w:val="lowerRoman"/>
      <w:lvlText w:val="%9."/>
      <w:lvlJc w:val="right"/>
      <w:pPr>
        <w:tabs>
          <w:tab w:val="num" w:pos="6960"/>
        </w:tabs>
        <w:ind w:left="6960" w:hanging="180"/>
      </w:pPr>
    </w:lvl>
  </w:abstractNum>
  <w:abstractNum w:abstractNumId="14">
    <w:nsid w:val="1756060B"/>
    <w:multiLevelType w:val="hybridMultilevel"/>
    <w:tmpl w:val="705A8B7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195B76AB"/>
    <w:multiLevelType w:val="hybridMultilevel"/>
    <w:tmpl w:val="FD4AB6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99D6470"/>
    <w:multiLevelType w:val="hybridMultilevel"/>
    <w:tmpl w:val="BE36D3E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BB354DC"/>
    <w:multiLevelType w:val="hybridMultilevel"/>
    <w:tmpl w:val="9252C5A8"/>
    <w:lvl w:ilvl="0" w:tplc="4A2CD7E8">
      <w:start w:val="1"/>
      <w:numFmt w:val="lowerLetter"/>
      <w:lvlText w:val="%1)"/>
      <w:lvlJc w:val="left"/>
      <w:pPr>
        <w:ind w:left="1020" w:hanging="360"/>
      </w:pPr>
      <w:rPr>
        <w:rFonts w:hint="default"/>
      </w:rPr>
    </w:lvl>
    <w:lvl w:ilvl="1" w:tplc="04090019" w:tentative="1">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8">
    <w:nsid w:val="1F1118B9"/>
    <w:multiLevelType w:val="hybridMultilevel"/>
    <w:tmpl w:val="8EC6CC18"/>
    <w:lvl w:ilvl="0" w:tplc="5ACC9A6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21D76DF4"/>
    <w:multiLevelType w:val="hybridMultilevel"/>
    <w:tmpl w:val="2672710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22C3884"/>
    <w:multiLevelType w:val="hybridMultilevel"/>
    <w:tmpl w:val="51664424"/>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239E217C"/>
    <w:multiLevelType w:val="hybridMultilevel"/>
    <w:tmpl w:val="08EEFF9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53A5D9E"/>
    <w:multiLevelType w:val="hybridMultilevel"/>
    <w:tmpl w:val="0598EA7E"/>
    <w:lvl w:ilvl="0" w:tplc="9686352A">
      <w:start w:val="1"/>
      <w:numFmt w:val="lowerLetter"/>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25A439DE"/>
    <w:multiLevelType w:val="hybridMultilevel"/>
    <w:tmpl w:val="2E2CAB8C"/>
    <w:lvl w:ilvl="0" w:tplc="04090011">
      <w:start w:val="1"/>
      <w:numFmt w:val="decimal"/>
      <w:lvlText w:val="%1)"/>
      <w:lvlJc w:val="left"/>
      <w:pPr>
        <w:tabs>
          <w:tab w:val="num" w:pos="1080"/>
        </w:tabs>
        <w:ind w:left="1080" w:hanging="360"/>
      </w:pPr>
      <w:rPr>
        <w:rFonts w:hint="default"/>
      </w:rPr>
    </w:lvl>
    <w:lvl w:ilvl="1" w:tplc="B486EFDA">
      <w:start w:val="1"/>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nsid w:val="263D1FA8"/>
    <w:multiLevelType w:val="hybridMultilevel"/>
    <w:tmpl w:val="60FE5B1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26B66087"/>
    <w:multiLevelType w:val="hybridMultilevel"/>
    <w:tmpl w:val="317CBAEE"/>
    <w:lvl w:ilvl="0" w:tplc="C8028F0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27330854"/>
    <w:multiLevelType w:val="hybridMultilevel"/>
    <w:tmpl w:val="91A4D5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7F17AC4"/>
    <w:multiLevelType w:val="hybridMultilevel"/>
    <w:tmpl w:val="917A6A3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28631C54"/>
    <w:multiLevelType w:val="hybridMultilevel"/>
    <w:tmpl w:val="0E96D34E"/>
    <w:lvl w:ilvl="0" w:tplc="AABA4C6A">
      <w:start w:val="3"/>
      <w:numFmt w:val="bullet"/>
      <w:lvlText w:val=""/>
      <w:lvlJc w:val="left"/>
      <w:pPr>
        <w:tabs>
          <w:tab w:val="num" w:pos="765"/>
        </w:tabs>
        <w:ind w:left="765" w:hanging="40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29BD6424"/>
    <w:multiLevelType w:val="hybridMultilevel"/>
    <w:tmpl w:val="E54058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9FA1934"/>
    <w:multiLevelType w:val="hybridMultilevel"/>
    <w:tmpl w:val="97F65C02"/>
    <w:lvl w:ilvl="0" w:tplc="1A5CAC46">
      <w:start w:val="1"/>
      <w:numFmt w:val="decimal"/>
      <w:lvlText w:val="%1)"/>
      <w:lvlJc w:val="left"/>
      <w:pPr>
        <w:tabs>
          <w:tab w:val="num" w:pos="1080"/>
        </w:tabs>
        <w:ind w:left="1080" w:hanging="360"/>
      </w:pPr>
      <w:rPr>
        <w:rFonts w:ascii="Times New Roman" w:eastAsia="Times New Roman" w:hAnsi="Times New Roman" w:cs="Times New Roman"/>
        <w:b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1">
    <w:nsid w:val="2F5A4921"/>
    <w:multiLevelType w:val="hybridMultilevel"/>
    <w:tmpl w:val="A0D8E63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2F620E40"/>
    <w:multiLevelType w:val="hybridMultilevel"/>
    <w:tmpl w:val="A53C6A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301B3777"/>
    <w:multiLevelType w:val="hybridMultilevel"/>
    <w:tmpl w:val="1BEA40AC"/>
    <w:lvl w:ilvl="0" w:tplc="39D89A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30E57BCC"/>
    <w:multiLevelType w:val="hybridMultilevel"/>
    <w:tmpl w:val="A2B20C5A"/>
    <w:lvl w:ilvl="0" w:tplc="04326AD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5">
    <w:nsid w:val="314B49B4"/>
    <w:multiLevelType w:val="hybridMultilevel"/>
    <w:tmpl w:val="B316DB6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325A5833"/>
    <w:multiLevelType w:val="hybridMultilevel"/>
    <w:tmpl w:val="105CFF8A"/>
    <w:lvl w:ilvl="0" w:tplc="04090017">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7">
    <w:nsid w:val="343A6459"/>
    <w:multiLevelType w:val="hybridMultilevel"/>
    <w:tmpl w:val="2690BD4A"/>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860"/>
        </w:tabs>
        <w:ind w:left="1860" w:hanging="360"/>
      </w:p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38">
    <w:nsid w:val="352C05FE"/>
    <w:multiLevelType w:val="hybridMultilevel"/>
    <w:tmpl w:val="966ADF4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nsid w:val="36AF1FCC"/>
    <w:multiLevelType w:val="hybridMultilevel"/>
    <w:tmpl w:val="DF4A9B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9A53BF7"/>
    <w:multiLevelType w:val="hybridMultilevel"/>
    <w:tmpl w:val="61F0A9CE"/>
    <w:lvl w:ilvl="0" w:tplc="3E2A1D5A">
      <w:start w:val="1"/>
      <w:numFmt w:val="bullet"/>
      <w:lvlText w:val=""/>
      <w:lvlJc w:val="left"/>
      <w:pPr>
        <w:ind w:left="720" w:hanging="360"/>
      </w:pPr>
      <w:rPr>
        <w:rFonts w:ascii="Wingdings" w:eastAsia="Calibri" w:hAnsi="Wingdings"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9E1284B"/>
    <w:multiLevelType w:val="hybridMultilevel"/>
    <w:tmpl w:val="FFC4921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3ADB1130"/>
    <w:multiLevelType w:val="hybridMultilevel"/>
    <w:tmpl w:val="D0141A9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3B197990"/>
    <w:multiLevelType w:val="hybridMultilevel"/>
    <w:tmpl w:val="A7F4AA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C9734DF"/>
    <w:multiLevelType w:val="hybridMultilevel"/>
    <w:tmpl w:val="71F67D02"/>
    <w:lvl w:ilvl="0" w:tplc="F20E8D5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5">
    <w:nsid w:val="3CF25354"/>
    <w:multiLevelType w:val="hybridMultilevel"/>
    <w:tmpl w:val="2182F986"/>
    <w:lvl w:ilvl="0" w:tplc="E8DE0DC8">
      <w:start w:val="2"/>
      <w:numFmt w:val="bullet"/>
      <w:lvlText w:val=""/>
      <w:lvlJc w:val="left"/>
      <w:pPr>
        <w:tabs>
          <w:tab w:val="num" w:pos="750"/>
        </w:tabs>
        <w:ind w:left="750" w:hanging="39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3F5556A6"/>
    <w:multiLevelType w:val="hybridMultilevel"/>
    <w:tmpl w:val="48D0AEC4"/>
    <w:lvl w:ilvl="0" w:tplc="04090011">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402756C9"/>
    <w:multiLevelType w:val="hybridMultilevel"/>
    <w:tmpl w:val="8C806F2C"/>
    <w:lvl w:ilvl="0" w:tplc="752C9E96">
      <w:start w:val="1"/>
      <w:numFmt w:val="lowerLetter"/>
      <w:lvlText w:val="%1)"/>
      <w:lvlJc w:val="left"/>
      <w:pPr>
        <w:tabs>
          <w:tab w:val="num" w:pos="780"/>
        </w:tabs>
        <w:ind w:left="7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8">
    <w:nsid w:val="408C0D47"/>
    <w:multiLevelType w:val="hybridMultilevel"/>
    <w:tmpl w:val="3814B40C"/>
    <w:lvl w:ilvl="0" w:tplc="C0BEC7BE">
      <w:start w:val="2"/>
      <w:numFmt w:val="lowerLetter"/>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49">
    <w:nsid w:val="41FD3D98"/>
    <w:multiLevelType w:val="hybridMultilevel"/>
    <w:tmpl w:val="0722209E"/>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0">
    <w:nsid w:val="42184196"/>
    <w:multiLevelType w:val="hybridMultilevel"/>
    <w:tmpl w:val="5A26F18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424A45A8"/>
    <w:multiLevelType w:val="hybridMultilevel"/>
    <w:tmpl w:val="3E5CCAE4"/>
    <w:lvl w:ilvl="0" w:tplc="0EBE021C">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429A5D50"/>
    <w:multiLevelType w:val="hybridMultilevel"/>
    <w:tmpl w:val="C81A3404"/>
    <w:lvl w:ilvl="0" w:tplc="1FEADFCA">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3C8097B"/>
    <w:multiLevelType w:val="hybridMultilevel"/>
    <w:tmpl w:val="C5887AB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447461C5"/>
    <w:multiLevelType w:val="hybridMultilevel"/>
    <w:tmpl w:val="119CFB4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5">
    <w:nsid w:val="448E4F37"/>
    <w:multiLevelType w:val="hybridMultilevel"/>
    <w:tmpl w:val="23B676C6"/>
    <w:lvl w:ilvl="0" w:tplc="CF1C0124">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6">
    <w:nsid w:val="4691693A"/>
    <w:multiLevelType w:val="hybridMultilevel"/>
    <w:tmpl w:val="B7BAFB9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476C4C44"/>
    <w:multiLevelType w:val="hybridMultilevel"/>
    <w:tmpl w:val="A4A24592"/>
    <w:lvl w:ilvl="0" w:tplc="5F2E0140">
      <w:start w:val="1"/>
      <w:numFmt w:val="lowerLetter"/>
      <w:lvlText w:val="%1)"/>
      <w:lvlJc w:val="left"/>
      <w:pPr>
        <w:tabs>
          <w:tab w:val="num" w:pos="1080"/>
        </w:tabs>
        <w:ind w:left="1080" w:hanging="360"/>
      </w:pPr>
      <w:rPr>
        <w:rFonts w:ascii="Times New Roman" w:eastAsia="Times New Roman" w:hAnsi="Times New Roman" w:cs="Times New Roman"/>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8">
    <w:nsid w:val="486511A7"/>
    <w:multiLevelType w:val="hybridMultilevel"/>
    <w:tmpl w:val="326CE9A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49DE1078"/>
    <w:multiLevelType w:val="hybridMultilevel"/>
    <w:tmpl w:val="E6829252"/>
    <w:lvl w:ilvl="0" w:tplc="0409000F">
      <w:start w:val="1"/>
      <w:numFmt w:val="decimal"/>
      <w:lvlText w:val="%1."/>
      <w:lvlJc w:val="left"/>
      <w:pPr>
        <w:tabs>
          <w:tab w:val="num" w:pos="720"/>
        </w:tabs>
        <w:ind w:left="720" w:hanging="360"/>
      </w:pPr>
    </w:lvl>
    <w:lvl w:ilvl="1" w:tplc="954E7F60">
      <w:start w:val="1"/>
      <w:numFmt w:val="bullet"/>
      <w:lvlText w:val="-"/>
      <w:lvlJc w:val="left"/>
      <w:pPr>
        <w:tabs>
          <w:tab w:val="num" w:pos="1440"/>
        </w:tabs>
        <w:ind w:left="1440" w:hanging="360"/>
      </w:pPr>
      <w:rPr>
        <w:rFonts w:ascii="Times New Roman" w:eastAsia="Times New Roman" w:hAnsi="Times New Roman" w:cs="Times New Roman" w:hint="default"/>
      </w:rPr>
    </w:lvl>
    <w:lvl w:ilvl="2" w:tplc="F0E41ADA">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4B400CED"/>
    <w:multiLevelType w:val="hybridMultilevel"/>
    <w:tmpl w:val="E35848D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4BE5499D"/>
    <w:multiLevelType w:val="hybridMultilevel"/>
    <w:tmpl w:val="F552EE46"/>
    <w:lvl w:ilvl="0" w:tplc="B7E68A60">
      <w:start w:val="1"/>
      <w:numFmt w:val="decimal"/>
      <w:lvlText w:val="%1."/>
      <w:lvlJc w:val="left"/>
      <w:pPr>
        <w:tabs>
          <w:tab w:val="num" w:pos="600"/>
        </w:tabs>
        <w:ind w:left="600" w:hanging="360"/>
      </w:pPr>
      <w:rPr>
        <w:rFonts w:hint="default"/>
      </w:rPr>
    </w:lvl>
    <w:lvl w:ilvl="1" w:tplc="04090019" w:tentative="1">
      <w:start w:val="1"/>
      <w:numFmt w:val="lowerLetter"/>
      <w:lvlText w:val="%2."/>
      <w:lvlJc w:val="left"/>
      <w:pPr>
        <w:tabs>
          <w:tab w:val="num" w:pos="1320"/>
        </w:tabs>
        <w:ind w:left="1320" w:hanging="360"/>
      </w:pPr>
    </w:lvl>
    <w:lvl w:ilvl="2" w:tplc="0409001B" w:tentative="1">
      <w:start w:val="1"/>
      <w:numFmt w:val="lowerRoman"/>
      <w:lvlText w:val="%3."/>
      <w:lvlJc w:val="right"/>
      <w:pPr>
        <w:tabs>
          <w:tab w:val="num" w:pos="2040"/>
        </w:tabs>
        <w:ind w:left="2040" w:hanging="180"/>
      </w:pPr>
    </w:lvl>
    <w:lvl w:ilvl="3" w:tplc="0409000F" w:tentative="1">
      <w:start w:val="1"/>
      <w:numFmt w:val="decimal"/>
      <w:lvlText w:val="%4."/>
      <w:lvlJc w:val="left"/>
      <w:pPr>
        <w:tabs>
          <w:tab w:val="num" w:pos="2760"/>
        </w:tabs>
        <w:ind w:left="2760" w:hanging="360"/>
      </w:pPr>
    </w:lvl>
    <w:lvl w:ilvl="4" w:tplc="04090019" w:tentative="1">
      <w:start w:val="1"/>
      <w:numFmt w:val="lowerLetter"/>
      <w:lvlText w:val="%5."/>
      <w:lvlJc w:val="left"/>
      <w:pPr>
        <w:tabs>
          <w:tab w:val="num" w:pos="3480"/>
        </w:tabs>
        <w:ind w:left="3480" w:hanging="360"/>
      </w:pPr>
    </w:lvl>
    <w:lvl w:ilvl="5" w:tplc="0409001B" w:tentative="1">
      <w:start w:val="1"/>
      <w:numFmt w:val="lowerRoman"/>
      <w:lvlText w:val="%6."/>
      <w:lvlJc w:val="right"/>
      <w:pPr>
        <w:tabs>
          <w:tab w:val="num" w:pos="4200"/>
        </w:tabs>
        <w:ind w:left="4200" w:hanging="180"/>
      </w:pPr>
    </w:lvl>
    <w:lvl w:ilvl="6" w:tplc="0409000F" w:tentative="1">
      <w:start w:val="1"/>
      <w:numFmt w:val="decimal"/>
      <w:lvlText w:val="%7."/>
      <w:lvlJc w:val="left"/>
      <w:pPr>
        <w:tabs>
          <w:tab w:val="num" w:pos="4920"/>
        </w:tabs>
        <w:ind w:left="4920" w:hanging="360"/>
      </w:pPr>
    </w:lvl>
    <w:lvl w:ilvl="7" w:tplc="04090019" w:tentative="1">
      <w:start w:val="1"/>
      <w:numFmt w:val="lowerLetter"/>
      <w:lvlText w:val="%8."/>
      <w:lvlJc w:val="left"/>
      <w:pPr>
        <w:tabs>
          <w:tab w:val="num" w:pos="5640"/>
        </w:tabs>
        <w:ind w:left="5640" w:hanging="360"/>
      </w:pPr>
    </w:lvl>
    <w:lvl w:ilvl="8" w:tplc="0409001B" w:tentative="1">
      <w:start w:val="1"/>
      <w:numFmt w:val="lowerRoman"/>
      <w:lvlText w:val="%9."/>
      <w:lvlJc w:val="right"/>
      <w:pPr>
        <w:tabs>
          <w:tab w:val="num" w:pos="6360"/>
        </w:tabs>
        <w:ind w:left="6360" w:hanging="180"/>
      </w:pPr>
    </w:lvl>
  </w:abstractNum>
  <w:abstractNum w:abstractNumId="62">
    <w:nsid w:val="4CBC08C7"/>
    <w:multiLevelType w:val="hybridMultilevel"/>
    <w:tmpl w:val="C81C89BA"/>
    <w:lvl w:ilvl="0" w:tplc="D81411C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3">
    <w:nsid w:val="4D451F0D"/>
    <w:multiLevelType w:val="hybridMultilevel"/>
    <w:tmpl w:val="C3D07986"/>
    <w:lvl w:ilvl="0" w:tplc="F1CA5B3E">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4EC6571A"/>
    <w:multiLevelType w:val="hybridMultilevel"/>
    <w:tmpl w:val="983CDFF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4F077E45"/>
    <w:multiLevelType w:val="hybridMultilevel"/>
    <w:tmpl w:val="0C22F43C"/>
    <w:lvl w:ilvl="0" w:tplc="04090011">
      <w:start w:val="1"/>
      <w:numFmt w:val="decimal"/>
      <w:lvlText w:val="%1)"/>
      <w:lvlJc w:val="left"/>
      <w:pPr>
        <w:tabs>
          <w:tab w:val="num" w:pos="720"/>
        </w:tabs>
        <w:ind w:left="720" w:hanging="360"/>
      </w:pPr>
      <w:rPr>
        <w:rFonts w:hint="default"/>
      </w:rPr>
    </w:lvl>
    <w:lvl w:ilvl="1" w:tplc="42A8731C">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4FED7D29"/>
    <w:multiLevelType w:val="hybridMultilevel"/>
    <w:tmpl w:val="EFE24EEE"/>
    <w:lvl w:ilvl="0" w:tplc="9D14944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nsid w:val="53470DD7"/>
    <w:multiLevelType w:val="hybridMultilevel"/>
    <w:tmpl w:val="1B24B4B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534B38AD"/>
    <w:multiLevelType w:val="hybridMultilevel"/>
    <w:tmpl w:val="5582C264"/>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9">
    <w:nsid w:val="54D0659D"/>
    <w:multiLevelType w:val="hybridMultilevel"/>
    <w:tmpl w:val="B606B9C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nsid w:val="55D041CA"/>
    <w:multiLevelType w:val="hybridMultilevel"/>
    <w:tmpl w:val="FB70C192"/>
    <w:lvl w:ilvl="0" w:tplc="04090019">
      <w:start w:val="1"/>
      <w:numFmt w:val="lowerLetter"/>
      <w:lvlText w:val="%1."/>
      <w:lvlJc w:val="left"/>
      <w:pPr>
        <w:tabs>
          <w:tab w:val="num" w:pos="1340"/>
        </w:tabs>
        <w:ind w:left="13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56664171"/>
    <w:multiLevelType w:val="hybridMultilevel"/>
    <w:tmpl w:val="EFC856B0"/>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2">
    <w:nsid w:val="58156153"/>
    <w:multiLevelType w:val="hybridMultilevel"/>
    <w:tmpl w:val="E2EABB9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58DC4AC9"/>
    <w:multiLevelType w:val="hybridMultilevel"/>
    <w:tmpl w:val="88E06664"/>
    <w:lvl w:ilvl="0" w:tplc="66E4D30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4">
    <w:nsid w:val="5A6E7870"/>
    <w:multiLevelType w:val="hybridMultilevel"/>
    <w:tmpl w:val="0264FF36"/>
    <w:lvl w:ilvl="0" w:tplc="543CF98C">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5">
    <w:nsid w:val="5CCE16B2"/>
    <w:multiLevelType w:val="hybridMultilevel"/>
    <w:tmpl w:val="FF2288A8"/>
    <w:lvl w:ilvl="0" w:tplc="7A129502">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6">
    <w:nsid w:val="5D460266"/>
    <w:multiLevelType w:val="hybridMultilevel"/>
    <w:tmpl w:val="C16AA642"/>
    <w:lvl w:ilvl="0" w:tplc="73B2E730">
      <w:start w:val="1"/>
      <w:numFmt w:val="lowerLetter"/>
      <w:lvlText w:val="%1)"/>
      <w:lvlJc w:val="left"/>
      <w:pPr>
        <w:tabs>
          <w:tab w:val="num" w:pos="435"/>
        </w:tabs>
        <w:ind w:left="435" w:hanging="360"/>
      </w:pPr>
      <w:rPr>
        <w:rFonts w:hint="default"/>
      </w:rPr>
    </w:lvl>
    <w:lvl w:ilvl="1" w:tplc="04090019" w:tentative="1">
      <w:start w:val="1"/>
      <w:numFmt w:val="lowerLetter"/>
      <w:lvlText w:val="%2."/>
      <w:lvlJc w:val="left"/>
      <w:pPr>
        <w:tabs>
          <w:tab w:val="num" w:pos="1155"/>
        </w:tabs>
        <w:ind w:left="1155" w:hanging="360"/>
      </w:pPr>
    </w:lvl>
    <w:lvl w:ilvl="2" w:tplc="0409001B" w:tentative="1">
      <w:start w:val="1"/>
      <w:numFmt w:val="lowerRoman"/>
      <w:lvlText w:val="%3."/>
      <w:lvlJc w:val="right"/>
      <w:pPr>
        <w:tabs>
          <w:tab w:val="num" w:pos="1875"/>
        </w:tabs>
        <w:ind w:left="1875" w:hanging="180"/>
      </w:pPr>
    </w:lvl>
    <w:lvl w:ilvl="3" w:tplc="0409000F" w:tentative="1">
      <w:start w:val="1"/>
      <w:numFmt w:val="decimal"/>
      <w:lvlText w:val="%4."/>
      <w:lvlJc w:val="left"/>
      <w:pPr>
        <w:tabs>
          <w:tab w:val="num" w:pos="2595"/>
        </w:tabs>
        <w:ind w:left="2595" w:hanging="360"/>
      </w:pPr>
    </w:lvl>
    <w:lvl w:ilvl="4" w:tplc="04090019" w:tentative="1">
      <w:start w:val="1"/>
      <w:numFmt w:val="lowerLetter"/>
      <w:lvlText w:val="%5."/>
      <w:lvlJc w:val="left"/>
      <w:pPr>
        <w:tabs>
          <w:tab w:val="num" w:pos="3315"/>
        </w:tabs>
        <w:ind w:left="3315" w:hanging="360"/>
      </w:pPr>
    </w:lvl>
    <w:lvl w:ilvl="5" w:tplc="0409001B" w:tentative="1">
      <w:start w:val="1"/>
      <w:numFmt w:val="lowerRoman"/>
      <w:lvlText w:val="%6."/>
      <w:lvlJc w:val="right"/>
      <w:pPr>
        <w:tabs>
          <w:tab w:val="num" w:pos="4035"/>
        </w:tabs>
        <w:ind w:left="4035" w:hanging="180"/>
      </w:pPr>
    </w:lvl>
    <w:lvl w:ilvl="6" w:tplc="0409000F" w:tentative="1">
      <w:start w:val="1"/>
      <w:numFmt w:val="decimal"/>
      <w:lvlText w:val="%7."/>
      <w:lvlJc w:val="left"/>
      <w:pPr>
        <w:tabs>
          <w:tab w:val="num" w:pos="4755"/>
        </w:tabs>
        <w:ind w:left="4755" w:hanging="360"/>
      </w:pPr>
    </w:lvl>
    <w:lvl w:ilvl="7" w:tplc="04090019" w:tentative="1">
      <w:start w:val="1"/>
      <w:numFmt w:val="lowerLetter"/>
      <w:lvlText w:val="%8."/>
      <w:lvlJc w:val="left"/>
      <w:pPr>
        <w:tabs>
          <w:tab w:val="num" w:pos="5475"/>
        </w:tabs>
        <w:ind w:left="5475" w:hanging="360"/>
      </w:pPr>
    </w:lvl>
    <w:lvl w:ilvl="8" w:tplc="0409001B" w:tentative="1">
      <w:start w:val="1"/>
      <w:numFmt w:val="lowerRoman"/>
      <w:lvlText w:val="%9."/>
      <w:lvlJc w:val="right"/>
      <w:pPr>
        <w:tabs>
          <w:tab w:val="num" w:pos="6195"/>
        </w:tabs>
        <w:ind w:left="6195" w:hanging="180"/>
      </w:pPr>
    </w:lvl>
  </w:abstractNum>
  <w:abstractNum w:abstractNumId="77">
    <w:nsid w:val="5DC21C48"/>
    <w:multiLevelType w:val="hybridMultilevel"/>
    <w:tmpl w:val="93442CC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8">
    <w:nsid w:val="5E06690A"/>
    <w:multiLevelType w:val="hybridMultilevel"/>
    <w:tmpl w:val="B336A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170626F"/>
    <w:multiLevelType w:val="hybridMultilevel"/>
    <w:tmpl w:val="A81A82D8"/>
    <w:lvl w:ilvl="0" w:tplc="88A6BE1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0">
    <w:nsid w:val="617D33C1"/>
    <w:multiLevelType w:val="hybridMultilevel"/>
    <w:tmpl w:val="5F0E10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nsid w:val="61F65BF6"/>
    <w:multiLevelType w:val="hybridMultilevel"/>
    <w:tmpl w:val="B292F8AE"/>
    <w:lvl w:ilvl="0" w:tplc="5A526D6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2">
    <w:nsid w:val="643332BB"/>
    <w:multiLevelType w:val="hybridMultilevel"/>
    <w:tmpl w:val="2C18F77E"/>
    <w:lvl w:ilvl="0" w:tplc="654200B2">
      <w:numFmt w:val="bullet"/>
      <w:lvlText w:val=""/>
      <w:lvlJc w:val="left"/>
      <w:pPr>
        <w:tabs>
          <w:tab w:val="num" w:pos="735"/>
        </w:tabs>
        <w:ind w:left="735" w:hanging="375"/>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nsid w:val="664B1CAD"/>
    <w:multiLevelType w:val="hybridMultilevel"/>
    <w:tmpl w:val="F2EE3726"/>
    <w:lvl w:ilvl="0" w:tplc="599665F6">
      <w:start w:val="2"/>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4">
    <w:nsid w:val="66F474E8"/>
    <w:multiLevelType w:val="hybridMultilevel"/>
    <w:tmpl w:val="48B6CD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677422A7"/>
    <w:multiLevelType w:val="hybridMultilevel"/>
    <w:tmpl w:val="00E824B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nsid w:val="69081537"/>
    <w:multiLevelType w:val="hybridMultilevel"/>
    <w:tmpl w:val="7534B232"/>
    <w:lvl w:ilvl="0" w:tplc="4F8E5886">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87">
    <w:nsid w:val="69227F70"/>
    <w:multiLevelType w:val="hybridMultilevel"/>
    <w:tmpl w:val="145A439E"/>
    <w:lvl w:ilvl="0" w:tplc="4F46C6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69D00EB8"/>
    <w:multiLevelType w:val="hybridMultilevel"/>
    <w:tmpl w:val="1B282A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6BF13BA9"/>
    <w:multiLevelType w:val="hybridMultilevel"/>
    <w:tmpl w:val="2A623738"/>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780"/>
        </w:tabs>
        <w:ind w:left="1780" w:hanging="360"/>
      </w:pPr>
    </w:lvl>
    <w:lvl w:ilvl="2" w:tplc="0409001B" w:tentative="1">
      <w:start w:val="1"/>
      <w:numFmt w:val="lowerRoman"/>
      <w:lvlText w:val="%3."/>
      <w:lvlJc w:val="right"/>
      <w:pPr>
        <w:tabs>
          <w:tab w:val="num" w:pos="2500"/>
        </w:tabs>
        <w:ind w:left="2500" w:hanging="180"/>
      </w:pPr>
    </w:lvl>
    <w:lvl w:ilvl="3" w:tplc="0409000F" w:tentative="1">
      <w:start w:val="1"/>
      <w:numFmt w:val="decimal"/>
      <w:lvlText w:val="%4."/>
      <w:lvlJc w:val="left"/>
      <w:pPr>
        <w:tabs>
          <w:tab w:val="num" w:pos="3220"/>
        </w:tabs>
        <w:ind w:left="3220" w:hanging="360"/>
      </w:pPr>
    </w:lvl>
    <w:lvl w:ilvl="4" w:tplc="04090019" w:tentative="1">
      <w:start w:val="1"/>
      <w:numFmt w:val="lowerLetter"/>
      <w:lvlText w:val="%5."/>
      <w:lvlJc w:val="left"/>
      <w:pPr>
        <w:tabs>
          <w:tab w:val="num" w:pos="3940"/>
        </w:tabs>
        <w:ind w:left="3940" w:hanging="360"/>
      </w:pPr>
    </w:lvl>
    <w:lvl w:ilvl="5" w:tplc="0409001B" w:tentative="1">
      <w:start w:val="1"/>
      <w:numFmt w:val="lowerRoman"/>
      <w:lvlText w:val="%6."/>
      <w:lvlJc w:val="right"/>
      <w:pPr>
        <w:tabs>
          <w:tab w:val="num" w:pos="4660"/>
        </w:tabs>
        <w:ind w:left="4660" w:hanging="180"/>
      </w:pPr>
    </w:lvl>
    <w:lvl w:ilvl="6" w:tplc="0409000F" w:tentative="1">
      <w:start w:val="1"/>
      <w:numFmt w:val="decimal"/>
      <w:lvlText w:val="%7."/>
      <w:lvlJc w:val="left"/>
      <w:pPr>
        <w:tabs>
          <w:tab w:val="num" w:pos="5380"/>
        </w:tabs>
        <w:ind w:left="5380" w:hanging="360"/>
      </w:pPr>
    </w:lvl>
    <w:lvl w:ilvl="7" w:tplc="04090019" w:tentative="1">
      <w:start w:val="1"/>
      <w:numFmt w:val="lowerLetter"/>
      <w:lvlText w:val="%8."/>
      <w:lvlJc w:val="left"/>
      <w:pPr>
        <w:tabs>
          <w:tab w:val="num" w:pos="6100"/>
        </w:tabs>
        <w:ind w:left="6100" w:hanging="360"/>
      </w:pPr>
    </w:lvl>
    <w:lvl w:ilvl="8" w:tplc="0409001B" w:tentative="1">
      <w:start w:val="1"/>
      <w:numFmt w:val="lowerRoman"/>
      <w:lvlText w:val="%9."/>
      <w:lvlJc w:val="right"/>
      <w:pPr>
        <w:tabs>
          <w:tab w:val="num" w:pos="6820"/>
        </w:tabs>
        <w:ind w:left="6820" w:hanging="180"/>
      </w:pPr>
    </w:lvl>
  </w:abstractNum>
  <w:abstractNum w:abstractNumId="90">
    <w:nsid w:val="6D483C02"/>
    <w:multiLevelType w:val="hybridMultilevel"/>
    <w:tmpl w:val="467A3AAE"/>
    <w:lvl w:ilvl="0" w:tplc="3AA2AAE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1">
    <w:nsid w:val="6E8E7B0E"/>
    <w:multiLevelType w:val="hybridMultilevel"/>
    <w:tmpl w:val="AC7817B4"/>
    <w:lvl w:ilvl="0" w:tplc="9ED82C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nsid w:val="6EA91E90"/>
    <w:multiLevelType w:val="hybridMultilevel"/>
    <w:tmpl w:val="43A45F8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6FA30C4C"/>
    <w:multiLevelType w:val="hybridMultilevel"/>
    <w:tmpl w:val="ACD0503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7068054E"/>
    <w:multiLevelType w:val="hybridMultilevel"/>
    <w:tmpl w:val="2E6428C6"/>
    <w:lvl w:ilvl="0" w:tplc="34865B12">
      <w:start w:val="1"/>
      <w:numFmt w:val="bullet"/>
      <w:lvlText w:val=""/>
      <w:lvlJc w:val="left"/>
      <w:pPr>
        <w:tabs>
          <w:tab w:val="num" w:pos="1125"/>
        </w:tabs>
        <w:ind w:left="1125" w:hanging="405"/>
      </w:pPr>
      <w:rPr>
        <w:rFonts w:ascii="Wingdings" w:eastAsia="Times New Roman" w:hAnsi="Wingdings" w:cs="Times New Roman"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5">
    <w:nsid w:val="71481A88"/>
    <w:multiLevelType w:val="hybridMultilevel"/>
    <w:tmpl w:val="7E6A254E"/>
    <w:lvl w:ilvl="0" w:tplc="04090017">
      <w:start w:val="1"/>
      <w:numFmt w:val="lowerLetter"/>
      <w:lvlText w:val="%1)"/>
      <w:lvlJc w:val="left"/>
      <w:pPr>
        <w:tabs>
          <w:tab w:val="num" w:pos="1620"/>
        </w:tabs>
        <w:ind w:left="1620" w:hanging="360"/>
      </w:pPr>
      <w:rPr>
        <w:rFonts w:hint="default"/>
      </w:r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96">
    <w:nsid w:val="71F04F9B"/>
    <w:multiLevelType w:val="hybridMultilevel"/>
    <w:tmpl w:val="B3D45AE0"/>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7">
    <w:nsid w:val="729B0645"/>
    <w:multiLevelType w:val="hybridMultilevel"/>
    <w:tmpl w:val="35E2A63A"/>
    <w:lvl w:ilvl="0" w:tplc="9EE8A1D6">
      <w:start w:val="2"/>
      <w:numFmt w:val="bullet"/>
      <w:lvlText w:val=""/>
      <w:lvlJc w:val="left"/>
      <w:pPr>
        <w:tabs>
          <w:tab w:val="num" w:pos="810"/>
        </w:tabs>
        <w:ind w:left="810" w:hanging="45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nsid w:val="72A738D3"/>
    <w:multiLevelType w:val="hybridMultilevel"/>
    <w:tmpl w:val="4D5E9416"/>
    <w:lvl w:ilvl="0" w:tplc="D0D888C4">
      <w:start w:val="1"/>
      <w:numFmt w:val="decimal"/>
      <w:lvlText w:val="%1)"/>
      <w:lvlJc w:val="left"/>
      <w:pPr>
        <w:tabs>
          <w:tab w:val="num" w:pos="780"/>
        </w:tabs>
        <w:ind w:left="780" w:hanging="360"/>
      </w:pPr>
      <w:rPr>
        <w:rFonts w:cs="Times New Roman" w:hint="default"/>
      </w:rPr>
    </w:lvl>
    <w:lvl w:ilvl="1" w:tplc="84704E34">
      <w:start w:val="1"/>
      <w:numFmt w:val="lowerLetter"/>
      <w:lvlText w:val="%2)"/>
      <w:lvlJc w:val="left"/>
      <w:pPr>
        <w:tabs>
          <w:tab w:val="num" w:pos="1500"/>
        </w:tabs>
        <w:ind w:left="1500" w:hanging="360"/>
      </w:pPr>
      <w:rPr>
        <w:rFonts w:cs="Times New Roman" w:hint="default"/>
      </w:rPr>
    </w:lvl>
    <w:lvl w:ilvl="2" w:tplc="0409001B" w:tentative="1">
      <w:start w:val="1"/>
      <w:numFmt w:val="lowerRoman"/>
      <w:lvlText w:val="%3."/>
      <w:lvlJc w:val="right"/>
      <w:pPr>
        <w:tabs>
          <w:tab w:val="num" w:pos="2220"/>
        </w:tabs>
        <w:ind w:left="2220" w:hanging="180"/>
      </w:pPr>
      <w:rPr>
        <w:rFonts w:cs="Times New Roman"/>
      </w:rPr>
    </w:lvl>
    <w:lvl w:ilvl="3" w:tplc="0409000F" w:tentative="1">
      <w:start w:val="1"/>
      <w:numFmt w:val="decimal"/>
      <w:lvlText w:val="%4."/>
      <w:lvlJc w:val="left"/>
      <w:pPr>
        <w:tabs>
          <w:tab w:val="num" w:pos="2940"/>
        </w:tabs>
        <w:ind w:left="2940" w:hanging="360"/>
      </w:pPr>
      <w:rPr>
        <w:rFonts w:cs="Times New Roman"/>
      </w:rPr>
    </w:lvl>
    <w:lvl w:ilvl="4" w:tplc="04090019" w:tentative="1">
      <w:start w:val="1"/>
      <w:numFmt w:val="lowerLetter"/>
      <w:lvlText w:val="%5."/>
      <w:lvlJc w:val="left"/>
      <w:pPr>
        <w:tabs>
          <w:tab w:val="num" w:pos="3660"/>
        </w:tabs>
        <w:ind w:left="3660" w:hanging="360"/>
      </w:pPr>
      <w:rPr>
        <w:rFonts w:cs="Times New Roman"/>
      </w:rPr>
    </w:lvl>
    <w:lvl w:ilvl="5" w:tplc="0409001B" w:tentative="1">
      <w:start w:val="1"/>
      <w:numFmt w:val="lowerRoman"/>
      <w:lvlText w:val="%6."/>
      <w:lvlJc w:val="right"/>
      <w:pPr>
        <w:tabs>
          <w:tab w:val="num" w:pos="4380"/>
        </w:tabs>
        <w:ind w:left="4380" w:hanging="180"/>
      </w:pPr>
      <w:rPr>
        <w:rFonts w:cs="Times New Roman"/>
      </w:rPr>
    </w:lvl>
    <w:lvl w:ilvl="6" w:tplc="0409000F" w:tentative="1">
      <w:start w:val="1"/>
      <w:numFmt w:val="decimal"/>
      <w:lvlText w:val="%7."/>
      <w:lvlJc w:val="left"/>
      <w:pPr>
        <w:tabs>
          <w:tab w:val="num" w:pos="5100"/>
        </w:tabs>
        <w:ind w:left="5100" w:hanging="360"/>
      </w:pPr>
      <w:rPr>
        <w:rFonts w:cs="Times New Roman"/>
      </w:rPr>
    </w:lvl>
    <w:lvl w:ilvl="7" w:tplc="04090019" w:tentative="1">
      <w:start w:val="1"/>
      <w:numFmt w:val="lowerLetter"/>
      <w:lvlText w:val="%8."/>
      <w:lvlJc w:val="left"/>
      <w:pPr>
        <w:tabs>
          <w:tab w:val="num" w:pos="5820"/>
        </w:tabs>
        <w:ind w:left="5820" w:hanging="360"/>
      </w:pPr>
      <w:rPr>
        <w:rFonts w:cs="Times New Roman"/>
      </w:rPr>
    </w:lvl>
    <w:lvl w:ilvl="8" w:tplc="0409001B" w:tentative="1">
      <w:start w:val="1"/>
      <w:numFmt w:val="lowerRoman"/>
      <w:lvlText w:val="%9."/>
      <w:lvlJc w:val="right"/>
      <w:pPr>
        <w:tabs>
          <w:tab w:val="num" w:pos="6540"/>
        </w:tabs>
        <w:ind w:left="6540" w:hanging="180"/>
      </w:pPr>
      <w:rPr>
        <w:rFonts w:cs="Times New Roman"/>
      </w:rPr>
    </w:lvl>
  </w:abstractNum>
  <w:abstractNum w:abstractNumId="99">
    <w:nsid w:val="7480183D"/>
    <w:multiLevelType w:val="hybridMultilevel"/>
    <w:tmpl w:val="A82E5FD2"/>
    <w:lvl w:ilvl="0" w:tplc="4A2A9D8C">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00">
    <w:nsid w:val="755E6062"/>
    <w:multiLevelType w:val="hybridMultilevel"/>
    <w:tmpl w:val="5CDCD94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nsid w:val="773C0C44"/>
    <w:multiLevelType w:val="hybridMultilevel"/>
    <w:tmpl w:val="A3D25A5C"/>
    <w:lvl w:ilvl="0" w:tplc="6180EE68">
      <w:start w:val="1"/>
      <w:numFmt w:val="lowerLetter"/>
      <w:lvlText w:val="%1."/>
      <w:lvlJc w:val="left"/>
      <w:pPr>
        <w:tabs>
          <w:tab w:val="num" w:pos="1060"/>
        </w:tabs>
        <w:ind w:left="1060" w:hanging="360"/>
      </w:pPr>
      <w:rPr>
        <w:rFonts w:hint="default"/>
      </w:rPr>
    </w:lvl>
    <w:lvl w:ilvl="1" w:tplc="04090019">
      <w:start w:val="1"/>
      <w:numFmt w:val="lowerLetter"/>
      <w:lvlText w:val="%2."/>
      <w:lvlJc w:val="left"/>
      <w:pPr>
        <w:tabs>
          <w:tab w:val="num" w:pos="1780"/>
        </w:tabs>
        <w:ind w:left="1780" w:hanging="360"/>
      </w:pPr>
    </w:lvl>
    <w:lvl w:ilvl="2" w:tplc="0409001B" w:tentative="1">
      <w:start w:val="1"/>
      <w:numFmt w:val="lowerRoman"/>
      <w:lvlText w:val="%3."/>
      <w:lvlJc w:val="right"/>
      <w:pPr>
        <w:tabs>
          <w:tab w:val="num" w:pos="2500"/>
        </w:tabs>
        <w:ind w:left="2500" w:hanging="180"/>
      </w:pPr>
    </w:lvl>
    <w:lvl w:ilvl="3" w:tplc="0409000F" w:tentative="1">
      <w:start w:val="1"/>
      <w:numFmt w:val="decimal"/>
      <w:lvlText w:val="%4."/>
      <w:lvlJc w:val="left"/>
      <w:pPr>
        <w:tabs>
          <w:tab w:val="num" w:pos="3220"/>
        </w:tabs>
        <w:ind w:left="3220" w:hanging="360"/>
      </w:pPr>
    </w:lvl>
    <w:lvl w:ilvl="4" w:tplc="04090019" w:tentative="1">
      <w:start w:val="1"/>
      <w:numFmt w:val="lowerLetter"/>
      <w:lvlText w:val="%5."/>
      <w:lvlJc w:val="left"/>
      <w:pPr>
        <w:tabs>
          <w:tab w:val="num" w:pos="3940"/>
        </w:tabs>
        <w:ind w:left="3940" w:hanging="360"/>
      </w:pPr>
    </w:lvl>
    <w:lvl w:ilvl="5" w:tplc="0409001B" w:tentative="1">
      <w:start w:val="1"/>
      <w:numFmt w:val="lowerRoman"/>
      <w:lvlText w:val="%6."/>
      <w:lvlJc w:val="right"/>
      <w:pPr>
        <w:tabs>
          <w:tab w:val="num" w:pos="4660"/>
        </w:tabs>
        <w:ind w:left="4660" w:hanging="180"/>
      </w:pPr>
    </w:lvl>
    <w:lvl w:ilvl="6" w:tplc="0409000F" w:tentative="1">
      <w:start w:val="1"/>
      <w:numFmt w:val="decimal"/>
      <w:lvlText w:val="%7."/>
      <w:lvlJc w:val="left"/>
      <w:pPr>
        <w:tabs>
          <w:tab w:val="num" w:pos="5380"/>
        </w:tabs>
        <w:ind w:left="5380" w:hanging="360"/>
      </w:pPr>
    </w:lvl>
    <w:lvl w:ilvl="7" w:tplc="04090019" w:tentative="1">
      <w:start w:val="1"/>
      <w:numFmt w:val="lowerLetter"/>
      <w:lvlText w:val="%8."/>
      <w:lvlJc w:val="left"/>
      <w:pPr>
        <w:tabs>
          <w:tab w:val="num" w:pos="6100"/>
        </w:tabs>
        <w:ind w:left="6100" w:hanging="360"/>
      </w:pPr>
    </w:lvl>
    <w:lvl w:ilvl="8" w:tplc="0409001B" w:tentative="1">
      <w:start w:val="1"/>
      <w:numFmt w:val="lowerRoman"/>
      <w:lvlText w:val="%9."/>
      <w:lvlJc w:val="right"/>
      <w:pPr>
        <w:tabs>
          <w:tab w:val="num" w:pos="6820"/>
        </w:tabs>
        <w:ind w:left="6820" w:hanging="180"/>
      </w:pPr>
    </w:lvl>
  </w:abstractNum>
  <w:abstractNum w:abstractNumId="102">
    <w:nsid w:val="78257C3D"/>
    <w:multiLevelType w:val="hybridMultilevel"/>
    <w:tmpl w:val="3E4EC2C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78DD11F4"/>
    <w:multiLevelType w:val="hybridMultilevel"/>
    <w:tmpl w:val="C5F85BBC"/>
    <w:lvl w:ilvl="0" w:tplc="11E6E5BA">
      <w:start w:val="1"/>
      <w:numFmt w:val="bullet"/>
      <w:lvlText w:val=""/>
      <w:lvlJc w:val="left"/>
      <w:pPr>
        <w:tabs>
          <w:tab w:val="num" w:pos="825"/>
        </w:tabs>
        <w:ind w:left="825" w:hanging="46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nsid w:val="78E23754"/>
    <w:multiLevelType w:val="hybridMultilevel"/>
    <w:tmpl w:val="CE94B0B4"/>
    <w:lvl w:ilvl="0" w:tplc="4BBA8B20">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nsid w:val="794A5A9C"/>
    <w:multiLevelType w:val="hybridMultilevel"/>
    <w:tmpl w:val="7A129E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7A4C1049"/>
    <w:multiLevelType w:val="hybridMultilevel"/>
    <w:tmpl w:val="8DE632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7C841E50"/>
    <w:multiLevelType w:val="hybridMultilevel"/>
    <w:tmpl w:val="E670D7DE"/>
    <w:lvl w:ilvl="0" w:tplc="04090011">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nsid w:val="7D4358CB"/>
    <w:multiLevelType w:val="hybridMultilevel"/>
    <w:tmpl w:val="853A99F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1"/>
  </w:num>
  <w:num w:numId="2">
    <w:abstractNumId w:val="5"/>
  </w:num>
  <w:num w:numId="3">
    <w:abstractNumId w:val="33"/>
  </w:num>
  <w:num w:numId="4">
    <w:abstractNumId w:val="74"/>
  </w:num>
  <w:num w:numId="5">
    <w:abstractNumId w:val="89"/>
  </w:num>
  <w:num w:numId="6">
    <w:abstractNumId w:val="95"/>
  </w:num>
  <w:num w:numId="7">
    <w:abstractNumId w:val="13"/>
  </w:num>
  <w:num w:numId="8">
    <w:abstractNumId w:val="37"/>
  </w:num>
  <w:num w:numId="9">
    <w:abstractNumId w:val="98"/>
  </w:num>
  <w:num w:numId="10">
    <w:abstractNumId w:val="93"/>
  </w:num>
  <w:num w:numId="11">
    <w:abstractNumId w:val="57"/>
  </w:num>
  <w:num w:numId="12">
    <w:abstractNumId w:val="9"/>
  </w:num>
  <w:num w:numId="13">
    <w:abstractNumId w:val="12"/>
  </w:num>
  <w:num w:numId="14">
    <w:abstractNumId w:val="59"/>
  </w:num>
  <w:num w:numId="15">
    <w:abstractNumId w:val="92"/>
  </w:num>
  <w:num w:numId="16">
    <w:abstractNumId w:val="80"/>
  </w:num>
  <w:num w:numId="17">
    <w:abstractNumId w:val="65"/>
  </w:num>
  <w:num w:numId="18">
    <w:abstractNumId w:val="31"/>
  </w:num>
  <w:num w:numId="19">
    <w:abstractNumId w:val="35"/>
  </w:num>
  <w:num w:numId="20">
    <w:abstractNumId w:val="100"/>
  </w:num>
  <w:num w:numId="21">
    <w:abstractNumId w:val="41"/>
  </w:num>
  <w:num w:numId="22">
    <w:abstractNumId w:val="72"/>
  </w:num>
  <w:num w:numId="23">
    <w:abstractNumId w:val="69"/>
  </w:num>
  <w:num w:numId="24">
    <w:abstractNumId w:val="8"/>
  </w:num>
  <w:num w:numId="25">
    <w:abstractNumId w:val="83"/>
  </w:num>
  <w:num w:numId="26">
    <w:abstractNumId w:val="0"/>
  </w:num>
  <w:num w:numId="27">
    <w:abstractNumId w:val="1"/>
  </w:num>
  <w:num w:numId="28">
    <w:abstractNumId w:val="2"/>
  </w:num>
  <w:num w:numId="29">
    <w:abstractNumId w:val="3"/>
  </w:num>
  <w:num w:numId="30">
    <w:abstractNumId w:val="30"/>
  </w:num>
  <w:num w:numId="31">
    <w:abstractNumId w:val="107"/>
  </w:num>
  <w:num w:numId="32">
    <w:abstractNumId w:val="108"/>
  </w:num>
  <w:num w:numId="33">
    <w:abstractNumId w:val="19"/>
  </w:num>
  <w:num w:numId="34">
    <w:abstractNumId w:val="56"/>
  </w:num>
  <w:num w:numId="35">
    <w:abstractNumId w:val="86"/>
  </w:num>
  <w:num w:numId="36">
    <w:abstractNumId w:val="99"/>
  </w:num>
  <w:num w:numId="37">
    <w:abstractNumId w:val="55"/>
  </w:num>
  <w:num w:numId="38">
    <w:abstractNumId w:val="34"/>
  </w:num>
  <w:num w:numId="39">
    <w:abstractNumId w:val="42"/>
  </w:num>
  <w:num w:numId="40">
    <w:abstractNumId w:val="44"/>
  </w:num>
  <w:num w:numId="41">
    <w:abstractNumId w:val="78"/>
  </w:num>
  <w:num w:numId="42">
    <w:abstractNumId w:val="52"/>
  </w:num>
  <w:num w:numId="43">
    <w:abstractNumId w:val="29"/>
  </w:num>
  <w:num w:numId="44">
    <w:abstractNumId w:val="84"/>
  </w:num>
  <w:num w:numId="45">
    <w:abstractNumId w:val="88"/>
  </w:num>
  <w:num w:numId="46">
    <w:abstractNumId w:val="63"/>
  </w:num>
  <w:num w:numId="47">
    <w:abstractNumId w:val="105"/>
  </w:num>
  <w:num w:numId="48">
    <w:abstractNumId w:val="82"/>
  </w:num>
  <w:num w:numId="49">
    <w:abstractNumId w:val="90"/>
  </w:num>
  <w:num w:numId="50">
    <w:abstractNumId w:val="81"/>
  </w:num>
  <w:num w:numId="51">
    <w:abstractNumId w:val="24"/>
  </w:num>
  <w:num w:numId="52">
    <w:abstractNumId w:val="106"/>
  </w:num>
  <w:num w:numId="53">
    <w:abstractNumId w:val="15"/>
  </w:num>
  <w:num w:numId="54">
    <w:abstractNumId w:val="26"/>
  </w:num>
  <w:num w:numId="55">
    <w:abstractNumId w:val="43"/>
  </w:num>
  <w:num w:numId="56">
    <w:abstractNumId w:val="39"/>
  </w:num>
  <w:num w:numId="57">
    <w:abstractNumId w:val="87"/>
  </w:num>
  <w:num w:numId="58">
    <w:abstractNumId w:val="64"/>
  </w:num>
  <w:num w:numId="59">
    <w:abstractNumId w:val="28"/>
  </w:num>
  <w:num w:numId="60">
    <w:abstractNumId w:val="4"/>
  </w:num>
  <w:num w:numId="61">
    <w:abstractNumId w:val="16"/>
  </w:num>
  <w:num w:numId="62">
    <w:abstractNumId w:val="21"/>
  </w:num>
  <w:num w:numId="63">
    <w:abstractNumId w:val="66"/>
  </w:num>
  <w:num w:numId="64">
    <w:abstractNumId w:val="40"/>
  </w:num>
  <w:num w:numId="6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6"/>
  </w:num>
  <w:num w:numId="70">
    <w:abstractNumId w:val="97"/>
  </w:num>
  <w:num w:numId="71">
    <w:abstractNumId w:val="46"/>
  </w:num>
  <w:num w:numId="72">
    <w:abstractNumId w:val="58"/>
  </w:num>
  <w:num w:numId="73">
    <w:abstractNumId w:val="6"/>
  </w:num>
  <w:num w:numId="74">
    <w:abstractNumId w:val="50"/>
  </w:num>
  <w:num w:numId="75">
    <w:abstractNumId w:val="11"/>
  </w:num>
  <w:num w:numId="76">
    <w:abstractNumId w:val="48"/>
  </w:num>
  <w:num w:numId="77">
    <w:abstractNumId w:val="23"/>
  </w:num>
  <w:num w:numId="78">
    <w:abstractNumId w:val="25"/>
  </w:num>
  <w:num w:numId="79">
    <w:abstractNumId w:val="62"/>
  </w:num>
  <w:num w:numId="80">
    <w:abstractNumId w:val="53"/>
  </w:num>
  <w:num w:numId="81">
    <w:abstractNumId w:val="14"/>
  </w:num>
  <w:num w:numId="8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70"/>
  </w:num>
  <w:num w:numId="87">
    <w:abstractNumId w:val="85"/>
  </w:num>
  <w:num w:numId="88">
    <w:abstractNumId w:val="67"/>
  </w:num>
  <w:num w:numId="89">
    <w:abstractNumId w:val="101"/>
  </w:num>
  <w:num w:numId="90">
    <w:abstractNumId w:val="20"/>
  </w:num>
  <w:num w:numId="91">
    <w:abstractNumId w:val="104"/>
  </w:num>
  <w:num w:numId="92">
    <w:abstractNumId w:val="45"/>
  </w:num>
  <w:num w:numId="93">
    <w:abstractNumId w:val="27"/>
  </w:num>
  <w:num w:numId="94">
    <w:abstractNumId w:val="60"/>
  </w:num>
  <w:num w:numId="95">
    <w:abstractNumId w:val="61"/>
  </w:num>
  <w:num w:numId="96">
    <w:abstractNumId w:val="102"/>
  </w:num>
  <w:num w:numId="97">
    <w:abstractNumId w:val="103"/>
  </w:num>
  <w:num w:numId="98">
    <w:abstractNumId w:val="79"/>
  </w:num>
  <w:num w:numId="99">
    <w:abstractNumId w:val="18"/>
  </w:num>
  <w:num w:numId="100">
    <w:abstractNumId w:val="73"/>
  </w:num>
  <w:num w:numId="101">
    <w:abstractNumId w:val="10"/>
  </w:num>
  <w:num w:numId="102">
    <w:abstractNumId w:val="17"/>
  </w:num>
  <w:num w:numId="103">
    <w:abstractNumId w:val="7"/>
  </w:num>
  <w:num w:numId="104">
    <w:abstractNumId w:val="32"/>
  </w:num>
  <w:num w:numId="10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94"/>
    <w:lvlOverride w:ilvl="0"/>
    <w:lvlOverride w:ilvl="1"/>
    <w:lvlOverride w:ilvl="2"/>
    <w:lvlOverride w:ilvl="3"/>
    <w:lvlOverride w:ilvl="4"/>
    <w:lvlOverride w:ilvl="5"/>
    <w:lvlOverride w:ilvl="6"/>
    <w:lvlOverride w:ilvl="7">
      <w:startOverride w:val="1"/>
    </w:lvlOverride>
    <w:lvlOverride w:ilvl="8">
      <w:startOverride w:val="1"/>
    </w:lvlOverride>
  </w:num>
  <w:num w:numId="111">
    <w:abstractNumId w:val="91"/>
  </w:num>
  <w:num w:numId="112">
    <w:abstractNumId w:val="75"/>
  </w:num>
  <w:num w:numId="113">
    <w:abstractNumId w:val="36"/>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77B9C"/>
    <w:rsid w:val="000C78E0"/>
    <w:rsid w:val="000D00FF"/>
    <w:rsid w:val="00156747"/>
    <w:rsid w:val="00185639"/>
    <w:rsid w:val="001E40D0"/>
    <w:rsid w:val="002064AF"/>
    <w:rsid w:val="00215511"/>
    <w:rsid w:val="002205B3"/>
    <w:rsid w:val="0025472E"/>
    <w:rsid w:val="00365C0D"/>
    <w:rsid w:val="003677F4"/>
    <w:rsid w:val="00383697"/>
    <w:rsid w:val="003F7B7C"/>
    <w:rsid w:val="00406D13"/>
    <w:rsid w:val="00456FFA"/>
    <w:rsid w:val="004762D4"/>
    <w:rsid w:val="004E3F13"/>
    <w:rsid w:val="005476A7"/>
    <w:rsid w:val="006338FD"/>
    <w:rsid w:val="00640B46"/>
    <w:rsid w:val="0065525F"/>
    <w:rsid w:val="0066453E"/>
    <w:rsid w:val="006A38B0"/>
    <w:rsid w:val="00704A95"/>
    <w:rsid w:val="007534D3"/>
    <w:rsid w:val="00781D7B"/>
    <w:rsid w:val="00791CA1"/>
    <w:rsid w:val="0088705F"/>
    <w:rsid w:val="009139D6"/>
    <w:rsid w:val="0094087E"/>
    <w:rsid w:val="009912CF"/>
    <w:rsid w:val="009A2FED"/>
    <w:rsid w:val="009A56A6"/>
    <w:rsid w:val="009C3AFE"/>
    <w:rsid w:val="009F0E9F"/>
    <w:rsid w:val="00A61723"/>
    <w:rsid w:val="00A948D0"/>
    <w:rsid w:val="00AA072D"/>
    <w:rsid w:val="00AC61BE"/>
    <w:rsid w:val="00B437F8"/>
    <w:rsid w:val="00B44FFE"/>
    <w:rsid w:val="00B8218B"/>
    <w:rsid w:val="00B940DD"/>
    <w:rsid w:val="00BC36D2"/>
    <w:rsid w:val="00BE079F"/>
    <w:rsid w:val="00BF29C7"/>
    <w:rsid w:val="00C514A6"/>
    <w:rsid w:val="00C57E6D"/>
    <w:rsid w:val="00C66F90"/>
    <w:rsid w:val="00CB48F2"/>
    <w:rsid w:val="00CC6B4C"/>
    <w:rsid w:val="00CD0FF9"/>
    <w:rsid w:val="00D65A52"/>
    <w:rsid w:val="00D7141E"/>
    <w:rsid w:val="00DE79AF"/>
    <w:rsid w:val="00EF784B"/>
    <w:rsid w:val="00F274C3"/>
    <w:rsid w:val="00FB0E81"/>
    <w:rsid w:val="00FD35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State"/>
  <w:shapeDefaults>
    <o:shapedefaults v:ext="edit" spidmax="12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66453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406D13"/>
    <w:pPr>
      <w:keepNext/>
      <w:spacing w:before="240" w:after="60"/>
      <w:outlineLvl w:val="1"/>
    </w:pPr>
    <w:rPr>
      <w:rFonts w:ascii="Arial" w:eastAsia="Times New Roman" w:hAnsi="Arial" w:cs="Arial"/>
      <w:b/>
      <w:bCs/>
      <w:i/>
      <w:iCs/>
      <w:sz w:val="28"/>
      <w:szCs w:val="28"/>
      <w:lang w:val="en-US"/>
    </w:rPr>
  </w:style>
  <w:style w:type="paragraph" w:styleId="Heading3">
    <w:name w:val="heading 3"/>
    <w:basedOn w:val="Normal"/>
    <w:link w:val="Heading3Char"/>
    <w:qFormat/>
    <w:rsid w:val="0066453E"/>
    <w:pPr>
      <w:spacing w:before="100" w:beforeAutospacing="1" w:after="100" w:afterAutospacing="1"/>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uiPriority w:val="9"/>
    <w:rsid w:val="0066453E"/>
    <w:rPr>
      <w:rFonts w:asciiTheme="majorHAnsi" w:eastAsiaTheme="majorEastAsia" w:hAnsiTheme="majorHAnsi" w:cstheme="majorBidi"/>
      <w:b/>
      <w:bCs/>
      <w:color w:val="365F91" w:themeColor="accent1" w:themeShade="BF"/>
      <w:sz w:val="28"/>
      <w:szCs w:val="28"/>
      <w:lang w:val="vi-VN"/>
    </w:rPr>
  </w:style>
  <w:style w:type="character" w:customStyle="1" w:styleId="Heading2Char">
    <w:name w:val="Heading 2 Char"/>
    <w:basedOn w:val="DefaultParagraphFont"/>
    <w:link w:val="Heading2"/>
    <w:rsid w:val="00406D13"/>
    <w:rPr>
      <w:rFonts w:ascii="Arial" w:eastAsia="Times New Roman" w:hAnsi="Arial" w:cs="Arial"/>
      <w:b/>
      <w:bCs/>
      <w:i/>
      <w:iCs/>
      <w:sz w:val="28"/>
      <w:szCs w:val="28"/>
    </w:rPr>
  </w:style>
  <w:style w:type="character" w:customStyle="1" w:styleId="Heading3Char">
    <w:name w:val="Heading 3 Char"/>
    <w:basedOn w:val="DefaultParagraphFont"/>
    <w:link w:val="Heading3"/>
    <w:rsid w:val="0066453E"/>
    <w:rPr>
      <w:rFonts w:ascii="Times New Roman" w:eastAsia="Times New Roman" w:hAnsi="Times New Roman" w:cs="Times New Roman"/>
      <w:b/>
      <w:bCs/>
      <w:sz w:val="27"/>
      <w:szCs w:val="27"/>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DefaultParagraphFontParaCharCharCharCharChar">
    <w:name w:val="Default Paragraph Font Para Char Char Char Char Char"/>
    <w:autoRedefine/>
    <w:rsid w:val="00365C0D"/>
    <w:pPr>
      <w:tabs>
        <w:tab w:val="left" w:pos="1152"/>
      </w:tabs>
      <w:spacing w:before="120" w:after="120" w:line="312" w:lineRule="auto"/>
    </w:pPr>
    <w:rPr>
      <w:rFonts w:ascii="Arial" w:eastAsia="Times New Roman" w:hAnsi="Arial" w:cs="Arial"/>
      <w:sz w:val="26"/>
      <w:szCs w:val="26"/>
    </w:rPr>
  </w:style>
  <w:style w:type="paragraph" w:customStyle="1" w:styleId="MTDisplayEquation">
    <w:name w:val="MTDisplayEquation"/>
    <w:basedOn w:val="Normal"/>
    <w:next w:val="Normal"/>
    <w:link w:val="MTDisplayEquationChar"/>
    <w:rsid w:val="00D7141E"/>
    <w:pPr>
      <w:tabs>
        <w:tab w:val="center" w:pos="4320"/>
        <w:tab w:val="right" w:pos="8640"/>
      </w:tabs>
    </w:pPr>
    <w:rPr>
      <w:rFonts w:ascii=".VnTime" w:eastAsia="Times New Roman" w:hAnsi=".VnTime" w:cs="Times New Roman"/>
      <w:sz w:val="28"/>
      <w:szCs w:val="28"/>
      <w:lang w:val="en-US"/>
    </w:rPr>
  </w:style>
  <w:style w:type="character" w:customStyle="1" w:styleId="MTDisplayEquationChar">
    <w:name w:val="MTDisplayEquation Char"/>
    <w:link w:val="MTDisplayEquation"/>
    <w:rsid w:val="00CB48F2"/>
    <w:rPr>
      <w:rFonts w:ascii=".VnTime" w:eastAsia="Times New Roman" w:hAnsi=".VnTime" w:cs="Times New Roman"/>
      <w:sz w:val="28"/>
      <w:szCs w:val="28"/>
    </w:rPr>
  </w:style>
  <w:style w:type="paragraph" w:styleId="NoSpacing">
    <w:name w:val="No Spacing"/>
    <w:qFormat/>
    <w:rsid w:val="004E3F13"/>
    <w:pPr>
      <w:spacing w:after="0" w:line="240" w:lineRule="auto"/>
    </w:pPr>
    <w:rPr>
      <w:rFonts w:ascii="Calibri" w:eastAsia="Calibri" w:hAnsi="Calibri" w:cs="Times New Roman"/>
    </w:rPr>
  </w:style>
  <w:style w:type="table" w:styleId="TableGrid">
    <w:name w:val="Table Grid"/>
    <w:basedOn w:val="TableNormal"/>
    <w:rsid w:val="004E3F1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C514A6"/>
    <w:pPr>
      <w:spacing w:after="160" w:line="240" w:lineRule="exact"/>
    </w:pPr>
    <w:rPr>
      <w:rFonts w:ascii="Arial" w:eastAsia="Times New Roman" w:hAnsi="Arial" w:cs="Arial"/>
      <w:sz w:val="24"/>
      <w:szCs w:val="28"/>
      <w:lang w:val="en-US"/>
    </w:rPr>
  </w:style>
  <w:style w:type="paragraph" w:styleId="ListParagraph">
    <w:name w:val="List Paragraph"/>
    <w:basedOn w:val="Normal"/>
    <w:qFormat/>
    <w:rsid w:val="00C514A6"/>
    <w:pPr>
      <w:ind w:left="720"/>
      <w:contextualSpacing/>
    </w:pPr>
    <w:rPr>
      <w:rFonts w:ascii="Times New Roman" w:eastAsia="Times New Roman" w:hAnsi="Times New Roman" w:cs="Times New Roman"/>
      <w:sz w:val="24"/>
      <w:szCs w:val="24"/>
      <w:lang w:val="en-US"/>
    </w:rPr>
  </w:style>
  <w:style w:type="paragraph" w:customStyle="1" w:styleId="1">
    <w:name w:val="1"/>
    <w:basedOn w:val="Normal"/>
    <w:autoRedefine/>
    <w:rsid w:val="00C514A6"/>
    <w:pPr>
      <w:spacing w:after="160" w:line="240" w:lineRule="exact"/>
      <w:ind w:firstLine="567"/>
    </w:pPr>
    <w:rPr>
      <w:rFonts w:ascii="Verdana" w:eastAsia="Times New Roman" w:hAnsi="Verdana" w:cs="Verdana"/>
      <w:sz w:val="20"/>
      <w:szCs w:val="20"/>
      <w:lang w:val="en-US"/>
    </w:rPr>
  </w:style>
  <w:style w:type="paragraph" w:styleId="BodyTextIndent">
    <w:name w:val="Body Text Indent"/>
    <w:basedOn w:val="Normal"/>
    <w:link w:val="BodyTextIndentChar"/>
    <w:rsid w:val="0066453E"/>
    <w:pPr>
      <w:spacing w:before="240"/>
      <w:ind w:left="545"/>
    </w:pPr>
    <w:rPr>
      <w:rFonts w:ascii=".VnTime" w:eastAsia="Times New Roman" w:hAnsi=".VnTime" w:cs="Times New Roman"/>
      <w:sz w:val="28"/>
      <w:szCs w:val="24"/>
      <w:lang w:val="en-US"/>
    </w:rPr>
  </w:style>
  <w:style w:type="character" w:customStyle="1" w:styleId="BodyTextIndentChar">
    <w:name w:val="Body Text Indent Char"/>
    <w:basedOn w:val="DefaultParagraphFont"/>
    <w:link w:val="BodyTextIndent"/>
    <w:rsid w:val="0066453E"/>
    <w:rPr>
      <w:rFonts w:ascii=".VnTime" w:eastAsia="Times New Roman" w:hAnsi=".VnTime" w:cs="Times New Roman"/>
      <w:sz w:val="28"/>
      <w:szCs w:val="24"/>
    </w:rPr>
  </w:style>
  <w:style w:type="paragraph" w:styleId="NormalWeb">
    <w:name w:val="Normal (Web)"/>
    <w:basedOn w:val="Normal"/>
    <w:rsid w:val="0066453E"/>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basedOn w:val="DefaultParagraphFont"/>
    <w:qFormat/>
    <w:rsid w:val="0066453E"/>
    <w:rPr>
      <w:b/>
      <w:bCs/>
    </w:rPr>
  </w:style>
  <w:style w:type="character" w:customStyle="1" w:styleId="apple-converted-space">
    <w:name w:val="apple-converted-space"/>
    <w:basedOn w:val="DefaultParagraphFont"/>
    <w:rsid w:val="0066453E"/>
  </w:style>
  <w:style w:type="paragraph" w:customStyle="1" w:styleId="Normal0">
    <w:name w:val="[Normal]"/>
    <w:rsid w:val="009139D6"/>
    <w:pPr>
      <w:widowControl w:val="0"/>
      <w:spacing w:after="0" w:line="240" w:lineRule="auto"/>
    </w:pPr>
    <w:rPr>
      <w:rFonts w:ascii="Arial" w:eastAsia="Arial" w:hAnsi="Arial" w:cs="Arial"/>
      <w:sz w:val="24"/>
      <w:szCs w:val="20"/>
    </w:rPr>
  </w:style>
  <w:style w:type="paragraph" w:styleId="BodyText">
    <w:name w:val="Body Text"/>
    <w:basedOn w:val="Normal"/>
    <w:link w:val="BodyTextChar"/>
    <w:uiPriority w:val="99"/>
    <w:semiHidden/>
    <w:unhideWhenUsed/>
    <w:rsid w:val="009A2FED"/>
    <w:pPr>
      <w:spacing w:after="120"/>
    </w:pPr>
  </w:style>
  <w:style w:type="character" w:customStyle="1" w:styleId="BodyTextChar">
    <w:name w:val="Body Text Char"/>
    <w:basedOn w:val="DefaultParagraphFont"/>
    <w:link w:val="BodyText"/>
    <w:uiPriority w:val="99"/>
    <w:semiHidden/>
    <w:rsid w:val="009A2FED"/>
    <w:rPr>
      <w:lang w:val="vi-VN"/>
    </w:rPr>
  </w:style>
  <w:style w:type="paragraph" w:customStyle="1" w:styleId="oncaDanhsch">
    <w:name w:val="Đoạn của Danh sách"/>
    <w:basedOn w:val="Normal"/>
    <w:qFormat/>
    <w:rsid w:val="00BE079F"/>
    <w:pPr>
      <w:ind w:left="720"/>
      <w:contextualSpacing/>
    </w:pPr>
    <w:rPr>
      <w:rFonts w:ascii="Times New Roman" w:eastAsia="Calibri" w:hAnsi="Times New Roman" w:cs="Times New Roman"/>
      <w:sz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66453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406D13"/>
    <w:pPr>
      <w:keepNext/>
      <w:spacing w:before="240" w:after="60"/>
      <w:outlineLvl w:val="1"/>
    </w:pPr>
    <w:rPr>
      <w:rFonts w:ascii="Arial" w:eastAsia="Times New Roman" w:hAnsi="Arial" w:cs="Arial"/>
      <w:b/>
      <w:bCs/>
      <w:i/>
      <w:iCs/>
      <w:sz w:val="28"/>
      <w:szCs w:val="28"/>
      <w:lang w:val="en-US"/>
    </w:rPr>
  </w:style>
  <w:style w:type="paragraph" w:styleId="Heading3">
    <w:name w:val="heading 3"/>
    <w:basedOn w:val="Normal"/>
    <w:link w:val="Heading3Char"/>
    <w:qFormat/>
    <w:rsid w:val="0066453E"/>
    <w:pPr>
      <w:spacing w:before="100" w:beforeAutospacing="1" w:after="100" w:afterAutospacing="1"/>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uiPriority w:val="9"/>
    <w:rsid w:val="0066453E"/>
    <w:rPr>
      <w:rFonts w:asciiTheme="majorHAnsi" w:eastAsiaTheme="majorEastAsia" w:hAnsiTheme="majorHAnsi" w:cstheme="majorBidi"/>
      <w:b/>
      <w:bCs/>
      <w:color w:val="365F91" w:themeColor="accent1" w:themeShade="BF"/>
      <w:sz w:val="28"/>
      <w:szCs w:val="28"/>
      <w:lang w:val="vi-VN"/>
    </w:rPr>
  </w:style>
  <w:style w:type="character" w:customStyle="1" w:styleId="Heading2Char">
    <w:name w:val="Heading 2 Char"/>
    <w:basedOn w:val="DefaultParagraphFont"/>
    <w:link w:val="Heading2"/>
    <w:rsid w:val="00406D13"/>
    <w:rPr>
      <w:rFonts w:ascii="Arial" w:eastAsia="Times New Roman" w:hAnsi="Arial" w:cs="Arial"/>
      <w:b/>
      <w:bCs/>
      <w:i/>
      <w:iCs/>
      <w:sz w:val="28"/>
      <w:szCs w:val="28"/>
    </w:rPr>
  </w:style>
  <w:style w:type="character" w:customStyle="1" w:styleId="Heading3Char">
    <w:name w:val="Heading 3 Char"/>
    <w:basedOn w:val="DefaultParagraphFont"/>
    <w:link w:val="Heading3"/>
    <w:rsid w:val="0066453E"/>
    <w:rPr>
      <w:rFonts w:ascii="Times New Roman" w:eastAsia="Times New Roman" w:hAnsi="Times New Roman" w:cs="Times New Roman"/>
      <w:b/>
      <w:bCs/>
      <w:sz w:val="27"/>
      <w:szCs w:val="27"/>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DefaultParagraphFontParaCharCharCharCharChar">
    <w:name w:val="Default Paragraph Font Para Char Char Char Char Char"/>
    <w:autoRedefine/>
    <w:rsid w:val="00365C0D"/>
    <w:pPr>
      <w:tabs>
        <w:tab w:val="left" w:pos="1152"/>
      </w:tabs>
      <w:spacing w:before="120" w:after="120" w:line="312" w:lineRule="auto"/>
    </w:pPr>
    <w:rPr>
      <w:rFonts w:ascii="Arial" w:eastAsia="Times New Roman" w:hAnsi="Arial" w:cs="Arial"/>
      <w:sz w:val="26"/>
      <w:szCs w:val="26"/>
    </w:rPr>
  </w:style>
  <w:style w:type="paragraph" w:customStyle="1" w:styleId="MTDisplayEquation">
    <w:name w:val="MTDisplayEquation"/>
    <w:basedOn w:val="Normal"/>
    <w:next w:val="Normal"/>
    <w:link w:val="MTDisplayEquationChar"/>
    <w:rsid w:val="00D7141E"/>
    <w:pPr>
      <w:tabs>
        <w:tab w:val="center" w:pos="4320"/>
        <w:tab w:val="right" w:pos="8640"/>
      </w:tabs>
    </w:pPr>
    <w:rPr>
      <w:rFonts w:ascii=".VnTime" w:eastAsia="Times New Roman" w:hAnsi=".VnTime" w:cs="Times New Roman"/>
      <w:sz w:val="28"/>
      <w:szCs w:val="28"/>
      <w:lang w:val="en-US"/>
    </w:rPr>
  </w:style>
  <w:style w:type="character" w:customStyle="1" w:styleId="MTDisplayEquationChar">
    <w:name w:val="MTDisplayEquation Char"/>
    <w:link w:val="MTDisplayEquation"/>
    <w:rsid w:val="00CB48F2"/>
    <w:rPr>
      <w:rFonts w:ascii=".VnTime" w:eastAsia="Times New Roman" w:hAnsi=".VnTime" w:cs="Times New Roman"/>
      <w:sz w:val="28"/>
      <w:szCs w:val="28"/>
    </w:rPr>
  </w:style>
  <w:style w:type="paragraph" w:styleId="NoSpacing">
    <w:name w:val="No Spacing"/>
    <w:qFormat/>
    <w:rsid w:val="004E3F13"/>
    <w:pPr>
      <w:spacing w:after="0" w:line="240" w:lineRule="auto"/>
    </w:pPr>
    <w:rPr>
      <w:rFonts w:ascii="Calibri" w:eastAsia="Calibri" w:hAnsi="Calibri" w:cs="Times New Roman"/>
    </w:rPr>
  </w:style>
  <w:style w:type="table" w:styleId="TableGrid">
    <w:name w:val="Table Grid"/>
    <w:basedOn w:val="TableNormal"/>
    <w:rsid w:val="004E3F1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C514A6"/>
    <w:pPr>
      <w:spacing w:after="160" w:line="240" w:lineRule="exact"/>
    </w:pPr>
    <w:rPr>
      <w:rFonts w:ascii="Arial" w:eastAsia="Times New Roman" w:hAnsi="Arial" w:cs="Arial"/>
      <w:sz w:val="24"/>
      <w:szCs w:val="28"/>
      <w:lang w:val="en-US"/>
    </w:rPr>
  </w:style>
  <w:style w:type="paragraph" w:styleId="ListParagraph">
    <w:name w:val="List Paragraph"/>
    <w:basedOn w:val="Normal"/>
    <w:qFormat/>
    <w:rsid w:val="00C514A6"/>
    <w:pPr>
      <w:ind w:left="720"/>
      <w:contextualSpacing/>
    </w:pPr>
    <w:rPr>
      <w:rFonts w:ascii="Times New Roman" w:eastAsia="Times New Roman" w:hAnsi="Times New Roman" w:cs="Times New Roman"/>
      <w:sz w:val="24"/>
      <w:szCs w:val="24"/>
      <w:lang w:val="en-US"/>
    </w:rPr>
  </w:style>
  <w:style w:type="paragraph" w:customStyle="1" w:styleId="1">
    <w:name w:val="1"/>
    <w:basedOn w:val="Normal"/>
    <w:autoRedefine/>
    <w:rsid w:val="00C514A6"/>
    <w:pPr>
      <w:spacing w:after="160" w:line="240" w:lineRule="exact"/>
      <w:ind w:firstLine="567"/>
    </w:pPr>
    <w:rPr>
      <w:rFonts w:ascii="Verdana" w:eastAsia="Times New Roman" w:hAnsi="Verdana" w:cs="Verdana"/>
      <w:sz w:val="20"/>
      <w:szCs w:val="20"/>
      <w:lang w:val="en-US"/>
    </w:rPr>
  </w:style>
  <w:style w:type="paragraph" w:styleId="BodyTextIndent">
    <w:name w:val="Body Text Indent"/>
    <w:basedOn w:val="Normal"/>
    <w:link w:val="BodyTextIndentChar"/>
    <w:rsid w:val="0066453E"/>
    <w:pPr>
      <w:spacing w:before="240"/>
      <w:ind w:left="545"/>
    </w:pPr>
    <w:rPr>
      <w:rFonts w:ascii=".VnTime" w:eastAsia="Times New Roman" w:hAnsi=".VnTime" w:cs="Times New Roman"/>
      <w:sz w:val="28"/>
      <w:szCs w:val="24"/>
      <w:lang w:val="en-US"/>
    </w:rPr>
  </w:style>
  <w:style w:type="character" w:customStyle="1" w:styleId="BodyTextIndentChar">
    <w:name w:val="Body Text Indent Char"/>
    <w:basedOn w:val="DefaultParagraphFont"/>
    <w:link w:val="BodyTextIndent"/>
    <w:rsid w:val="0066453E"/>
    <w:rPr>
      <w:rFonts w:ascii=".VnTime" w:eastAsia="Times New Roman" w:hAnsi=".VnTime" w:cs="Times New Roman"/>
      <w:sz w:val="28"/>
      <w:szCs w:val="24"/>
    </w:rPr>
  </w:style>
  <w:style w:type="paragraph" w:styleId="NormalWeb">
    <w:name w:val="Normal (Web)"/>
    <w:basedOn w:val="Normal"/>
    <w:rsid w:val="0066453E"/>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basedOn w:val="DefaultParagraphFont"/>
    <w:qFormat/>
    <w:rsid w:val="0066453E"/>
    <w:rPr>
      <w:b/>
      <w:bCs/>
    </w:rPr>
  </w:style>
  <w:style w:type="character" w:customStyle="1" w:styleId="apple-converted-space">
    <w:name w:val="apple-converted-space"/>
    <w:basedOn w:val="DefaultParagraphFont"/>
    <w:rsid w:val="0066453E"/>
  </w:style>
  <w:style w:type="paragraph" w:customStyle="1" w:styleId="Normal0">
    <w:name w:val="[Normal]"/>
    <w:rsid w:val="009139D6"/>
    <w:pPr>
      <w:widowControl w:val="0"/>
      <w:spacing w:after="0" w:line="240" w:lineRule="auto"/>
    </w:pPr>
    <w:rPr>
      <w:rFonts w:ascii="Arial" w:eastAsia="Arial" w:hAnsi="Arial" w:cs="Arial"/>
      <w:sz w:val="24"/>
      <w:szCs w:val="20"/>
    </w:rPr>
  </w:style>
  <w:style w:type="paragraph" w:styleId="BodyText">
    <w:name w:val="Body Text"/>
    <w:basedOn w:val="Normal"/>
    <w:link w:val="BodyTextChar"/>
    <w:uiPriority w:val="99"/>
    <w:semiHidden/>
    <w:unhideWhenUsed/>
    <w:rsid w:val="009A2FED"/>
    <w:pPr>
      <w:spacing w:after="120"/>
    </w:pPr>
  </w:style>
  <w:style w:type="character" w:customStyle="1" w:styleId="BodyTextChar">
    <w:name w:val="Body Text Char"/>
    <w:basedOn w:val="DefaultParagraphFont"/>
    <w:link w:val="BodyText"/>
    <w:uiPriority w:val="99"/>
    <w:semiHidden/>
    <w:rsid w:val="009A2FED"/>
    <w:rPr>
      <w:lang w:val="vi-VN"/>
    </w:rPr>
  </w:style>
  <w:style w:type="paragraph" w:customStyle="1" w:styleId="oncaDanhsch">
    <w:name w:val="Đoạn của Danh sách"/>
    <w:basedOn w:val="Normal"/>
    <w:qFormat/>
    <w:rsid w:val="00BE079F"/>
    <w:pPr>
      <w:ind w:left="720"/>
      <w:contextualSpacing/>
    </w:pPr>
    <w:rPr>
      <w:rFonts w:ascii="Times New Roman" w:eastAsia="Calibri" w:hAnsi="Times New Roman" w:cs="Times New Roman"/>
      <w:sz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5660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07.bin"/><Relationship Id="rId3182" Type="http://schemas.openxmlformats.org/officeDocument/2006/relationships/oleObject" Target="embeddings/oleObject1731.bin"/><Relationship Id="rId3042" Type="http://schemas.openxmlformats.org/officeDocument/2006/relationships/image" Target="media/image1379.wmf"/><Relationship Id="rId170" Type="http://schemas.openxmlformats.org/officeDocument/2006/relationships/oleObject" Target="embeddings/oleObject66.bin"/><Relationship Id="rId3859" Type="http://schemas.openxmlformats.org/officeDocument/2006/relationships/oleObject" Target="embeddings/oleObject2129.bin"/><Relationship Id="rId987" Type="http://schemas.openxmlformats.org/officeDocument/2006/relationships/image" Target="media/image468.wmf"/><Relationship Id="rId2668" Type="http://schemas.openxmlformats.org/officeDocument/2006/relationships/oleObject" Target="embeddings/oleObject1459.bin"/><Relationship Id="rId2875" Type="http://schemas.openxmlformats.org/officeDocument/2006/relationships/oleObject" Target="embeddings/oleObject1568.bin"/><Relationship Id="rId3719" Type="http://schemas.openxmlformats.org/officeDocument/2006/relationships/image" Target="media/image1668.wmf"/><Relationship Id="rId3926" Type="http://schemas.openxmlformats.org/officeDocument/2006/relationships/image" Target="media/image1751.wmf"/><Relationship Id="rId847" Type="http://schemas.openxmlformats.org/officeDocument/2006/relationships/oleObject" Target="embeddings/oleObject440.bin"/><Relationship Id="rId1477" Type="http://schemas.openxmlformats.org/officeDocument/2006/relationships/oleObject" Target="embeddings/oleObject801.bin"/><Relationship Id="rId1684" Type="http://schemas.openxmlformats.org/officeDocument/2006/relationships/oleObject" Target="embeddings/oleObject919.bin"/><Relationship Id="rId1891" Type="http://schemas.openxmlformats.org/officeDocument/2006/relationships/image" Target="media/image836.wmf"/><Relationship Id="rId2528" Type="http://schemas.openxmlformats.org/officeDocument/2006/relationships/oleObject" Target="embeddings/oleObject1384.bin"/><Relationship Id="rId2735" Type="http://schemas.openxmlformats.org/officeDocument/2006/relationships/image" Target="media/image1235.emf"/><Relationship Id="rId2942" Type="http://schemas.openxmlformats.org/officeDocument/2006/relationships/oleObject" Target="embeddings/oleObject1606.bin"/><Relationship Id="rId707" Type="http://schemas.openxmlformats.org/officeDocument/2006/relationships/image" Target="media/image346.wmf"/><Relationship Id="rId914" Type="http://schemas.openxmlformats.org/officeDocument/2006/relationships/oleObject" Target="embeddings/oleObject476.bin"/><Relationship Id="rId1337" Type="http://schemas.openxmlformats.org/officeDocument/2006/relationships/image" Target="media/image605.wmf"/><Relationship Id="rId1544" Type="http://schemas.openxmlformats.org/officeDocument/2006/relationships/image" Target="media/image701.wmf"/><Relationship Id="rId1751" Type="http://schemas.openxmlformats.org/officeDocument/2006/relationships/oleObject" Target="embeddings/oleObject957.bin"/><Relationship Id="rId2802" Type="http://schemas.openxmlformats.org/officeDocument/2006/relationships/image" Target="media/image1269.wmf"/><Relationship Id="rId43" Type="http://schemas.openxmlformats.org/officeDocument/2006/relationships/oleObject" Target="embeddings/oleObject1.bin"/><Relationship Id="rId1404" Type="http://schemas.openxmlformats.org/officeDocument/2006/relationships/image" Target="media/image634.wmf"/><Relationship Id="rId1611" Type="http://schemas.openxmlformats.org/officeDocument/2006/relationships/image" Target="media/image727.wmf"/><Relationship Id="rId3369" Type="http://schemas.openxmlformats.org/officeDocument/2006/relationships/oleObject" Target="embeddings/oleObject1826.bin"/><Relationship Id="rId3576" Type="http://schemas.openxmlformats.org/officeDocument/2006/relationships/image" Target="media/image1600.wmf"/><Relationship Id="rId497" Type="http://schemas.openxmlformats.org/officeDocument/2006/relationships/oleObject" Target="embeddings/oleObject229.bin"/><Relationship Id="rId2178" Type="http://schemas.openxmlformats.org/officeDocument/2006/relationships/image" Target="media/image969.wmf"/><Relationship Id="rId2385" Type="http://schemas.openxmlformats.org/officeDocument/2006/relationships/image" Target="media/image1062.wmf"/><Relationship Id="rId3229" Type="http://schemas.openxmlformats.org/officeDocument/2006/relationships/image" Target="media/image1468.wmf"/><Relationship Id="rId3783" Type="http://schemas.openxmlformats.org/officeDocument/2006/relationships/oleObject" Target="embeddings/oleObject2077.bin"/><Relationship Id="rId357" Type="http://schemas.openxmlformats.org/officeDocument/2006/relationships/oleObject" Target="embeddings/oleObject158.bin"/><Relationship Id="rId1194" Type="http://schemas.openxmlformats.org/officeDocument/2006/relationships/oleObject" Target="embeddings/oleObject627.bin"/><Relationship Id="rId2038" Type="http://schemas.openxmlformats.org/officeDocument/2006/relationships/image" Target="media/image903.wmf"/><Relationship Id="rId2592" Type="http://schemas.openxmlformats.org/officeDocument/2006/relationships/image" Target="media/image1168.wmf"/><Relationship Id="rId3436" Type="http://schemas.openxmlformats.org/officeDocument/2006/relationships/oleObject" Target="embeddings/oleObject1869.bin"/><Relationship Id="rId3643" Type="http://schemas.openxmlformats.org/officeDocument/2006/relationships/image" Target="media/image1632.wmf"/><Relationship Id="rId3850" Type="http://schemas.openxmlformats.org/officeDocument/2006/relationships/oleObject" Target="embeddings/oleObject2124.bin"/><Relationship Id="rId217" Type="http://schemas.openxmlformats.org/officeDocument/2006/relationships/image" Target="media/image121.wmf"/><Relationship Id="rId564" Type="http://schemas.openxmlformats.org/officeDocument/2006/relationships/image" Target="media/image288.wmf"/><Relationship Id="rId771" Type="http://schemas.openxmlformats.org/officeDocument/2006/relationships/image" Target="media/image372.emf"/><Relationship Id="rId2245" Type="http://schemas.openxmlformats.org/officeDocument/2006/relationships/image" Target="media/image999.wmf"/><Relationship Id="rId2452" Type="http://schemas.openxmlformats.org/officeDocument/2006/relationships/oleObject" Target="embeddings/oleObject1351.bin"/><Relationship Id="rId3503" Type="http://schemas.openxmlformats.org/officeDocument/2006/relationships/image" Target="media/image1565.wmf"/><Relationship Id="rId3710" Type="http://schemas.openxmlformats.org/officeDocument/2006/relationships/oleObject" Target="embeddings/oleObject2040.bin"/><Relationship Id="rId424" Type="http://schemas.openxmlformats.org/officeDocument/2006/relationships/oleObject" Target="embeddings/oleObject192.bin"/><Relationship Id="rId631" Type="http://schemas.openxmlformats.org/officeDocument/2006/relationships/oleObject" Target="embeddings/oleObject306.bin"/><Relationship Id="rId1054" Type="http://schemas.openxmlformats.org/officeDocument/2006/relationships/image" Target="media/image499.wmf"/><Relationship Id="rId1261" Type="http://schemas.openxmlformats.org/officeDocument/2006/relationships/oleObject" Target="embeddings/oleObject678.bin"/><Relationship Id="rId2105" Type="http://schemas.openxmlformats.org/officeDocument/2006/relationships/oleObject" Target="embeddings/oleObject1163.bin"/><Relationship Id="rId2312" Type="http://schemas.openxmlformats.org/officeDocument/2006/relationships/image" Target="media/image1032.wmf"/><Relationship Id="rId1121" Type="http://schemas.openxmlformats.org/officeDocument/2006/relationships/oleObject" Target="embeddings/oleObject591.bin"/><Relationship Id="rId3086" Type="http://schemas.openxmlformats.org/officeDocument/2006/relationships/oleObject" Target="embeddings/oleObject1681.bin"/><Relationship Id="rId3293" Type="http://schemas.openxmlformats.org/officeDocument/2006/relationships/oleObject" Target="embeddings/oleObject1787.bin"/><Relationship Id="rId1938" Type="http://schemas.openxmlformats.org/officeDocument/2006/relationships/oleObject" Target="embeddings/oleObject1076.bin"/><Relationship Id="rId3153" Type="http://schemas.openxmlformats.org/officeDocument/2006/relationships/image" Target="media/image1430.wmf"/><Relationship Id="rId3360" Type="http://schemas.openxmlformats.org/officeDocument/2006/relationships/image" Target="media/image1532.wmf"/><Relationship Id="rId281" Type="http://schemas.openxmlformats.org/officeDocument/2006/relationships/image" Target="media/image155.wmf"/><Relationship Id="rId3013" Type="http://schemas.openxmlformats.org/officeDocument/2006/relationships/oleObject" Target="embeddings/oleObject1642.bin"/><Relationship Id="rId141" Type="http://schemas.openxmlformats.org/officeDocument/2006/relationships/image" Target="media/image84.wmf"/><Relationship Id="rId3220" Type="http://schemas.openxmlformats.org/officeDocument/2006/relationships/image" Target="media/image1463.wmf"/><Relationship Id="rId7" Type="http://schemas.openxmlformats.org/officeDocument/2006/relationships/endnotes" Target="endnotes.xml"/><Relationship Id="rId2779" Type="http://schemas.openxmlformats.org/officeDocument/2006/relationships/oleObject" Target="embeddings/oleObject1515.bin"/><Relationship Id="rId2986" Type="http://schemas.openxmlformats.org/officeDocument/2006/relationships/image" Target="media/image1351.wmf"/><Relationship Id="rId958" Type="http://schemas.openxmlformats.org/officeDocument/2006/relationships/image" Target="media/image454.wmf"/><Relationship Id="rId1588" Type="http://schemas.openxmlformats.org/officeDocument/2006/relationships/oleObject" Target="embeddings/oleObject862.bin"/><Relationship Id="rId1795" Type="http://schemas.openxmlformats.org/officeDocument/2006/relationships/oleObject" Target="embeddings/oleObject986.bin"/><Relationship Id="rId2639" Type="http://schemas.openxmlformats.org/officeDocument/2006/relationships/image" Target="media/image1188.wmf"/><Relationship Id="rId2846" Type="http://schemas.openxmlformats.org/officeDocument/2006/relationships/image" Target="media/image1289.wmf"/><Relationship Id="rId87" Type="http://schemas.openxmlformats.org/officeDocument/2006/relationships/oleObject" Target="embeddings/oleObject22.bin"/><Relationship Id="rId818" Type="http://schemas.openxmlformats.org/officeDocument/2006/relationships/image" Target="media/image389.wmf"/><Relationship Id="rId1448" Type="http://schemas.openxmlformats.org/officeDocument/2006/relationships/image" Target="media/image654.wmf"/><Relationship Id="rId1655" Type="http://schemas.openxmlformats.org/officeDocument/2006/relationships/oleObject" Target="embeddings/oleObject902.bin"/><Relationship Id="rId2706" Type="http://schemas.openxmlformats.org/officeDocument/2006/relationships/oleObject" Target="embeddings/oleObject1479.bin"/><Relationship Id="rId1308" Type="http://schemas.openxmlformats.org/officeDocument/2006/relationships/image" Target="media/image591.wmf"/><Relationship Id="rId1862" Type="http://schemas.openxmlformats.org/officeDocument/2006/relationships/oleObject" Target="embeddings/oleObject1033.bin"/><Relationship Id="rId2913" Type="http://schemas.openxmlformats.org/officeDocument/2006/relationships/oleObject" Target="embeddings/oleObject1591.bin"/><Relationship Id="rId1515" Type="http://schemas.openxmlformats.org/officeDocument/2006/relationships/oleObject" Target="embeddings/oleObject822.bin"/><Relationship Id="rId1722" Type="http://schemas.openxmlformats.org/officeDocument/2006/relationships/oleObject" Target="embeddings/oleObject941.bin"/><Relationship Id="rId14" Type="http://schemas.openxmlformats.org/officeDocument/2006/relationships/image" Target="media/image7.wmf"/><Relationship Id="rId3687" Type="http://schemas.openxmlformats.org/officeDocument/2006/relationships/image" Target="media/image1653.wmf"/><Relationship Id="rId3894" Type="http://schemas.openxmlformats.org/officeDocument/2006/relationships/oleObject" Target="embeddings/oleObject2149.bin"/><Relationship Id="rId2289" Type="http://schemas.openxmlformats.org/officeDocument/2006/relationships/oleObject" Target="embeddings/oleObject1262.bin"/><Relationship Id="rId2496" Type="http://schemas.openxmlformats.org/officeDocument/2006/relationships/oleObject" Target="embeddings/oleObject1368.bin"/><Relationship Id="rId3547" Type="http://schemas.openxmlformats.org/officeDocument/2006/relationships/oleObject" Target="embeddings/oleObject1954.bin"/><Relationship Id="rId3754" Type="http://schemas.openxmlformats.org/officeDocument/2006/relationships/image" Target="media/image1685.wmf"/><Relationship Id="rId468" Type="http://schemas.openxmlformats.org/officeDocument/2006/relationships/oleObject" Target="embeddings/oleObject214.bin"/><Relationship Id="rId675" Type="http://schemas.openxmlformats.org/officeDocument/2006/relationships/image" Target="media/image340.wmf"/><Relationship Id="rId882" Type="http://schemas.openxmlformats.org/officeDocument/2006/relationships/oleObject" Target="embeddings/oleObject459.bin"/><Relationship Id="rId1098" Type="http://schemas.openxmlformats.org/officeDocument/2006/relationships/image" Target="media/image518.wmf"/><Relationship Id="rId2149" Type="http://schemas.openxmlformats.org/officeDocument/2006/relationships/oleObject" Target="embeddings/oleObject1187.bin"/><Relationship Id="rId2356" Type="http://schemas.openxmlformats.org/officeDocument/2006/relationships/oleObject" Target="embeddings/oleObject1298.bin"/><Relationship Id="rId2563" Type="http://schemas.openxmlformats.org/officeDocument/2006/relationships/oleObject" Target="embeddings/oleObject1401.bin"/><Relationship Id="rId2770" Type="http://schemas.openxmlformats.org/officeDocument/2006/relationships/image" Target="media/image1253.wmf"/><Relationship Id="rId3407" Type="http://schemas.openxmlformats.org/officeDocument/2006/relationships/oleObject" Target="embeddings/oleObject1849.bin"/><Relationship Id="rId3614" Type="http://schemas.openxmlformats.org/officeDocument/2006/relationships/image" Target="media/image1619.wmf"/><Relationship Id="rId3821" Type="http://schemas.openxmlformats.org/officeDocument/2006/relationships/oleObject" Target="embeddings/oleObject2101.bin"/><Relationship Id="rId328" Type="http://schemas.openxmlformats.org/officeDocument/2006/relationships/image" Target="media/image178.wmf"/><Relationship Id="rId535" Type="http://schemas.openxmlformats.org/officeDocument/2006/relationships/oleObject" Target="embeddings/oleObject254.bin"/><Relationship Id="rId742" Type="http://schemas.openxmlformats.org/officeDocument/2006/relationships/oleObject" Target="embeddings/oleObject375.bin"/><Relationship Id="rId1165" Type="http://schemas.openxmlformats.org/officeDocument/2006/relationships/image" Target="media/image546.wmf"/><Relationship Id="rId1372" Type="http://schemas.openxmlformats.org/officeDocument/2006/relationships/oleObject" Target="embeddings/oleObject746.bin"/><Relationship Id="rId2009" Type="http://schemas.openxmlformats.org/officeDocument/2006/relationships/image" Target="media/image889.wmf"/><Relationship Id="rId2216" Type="http://schemas.openxmlformats.org/officeDocument/2006/relationships/image" Target="media/image986.wmf"/><Relationship Id="rId2423" Type="http://schemas.openxmlformats.org/officeDocument/2006/relationships/oleObject" Target="embeddings/oleObject1336.bin"/><Relationship Id="rId2630" Type="http://schemas.openxmlformats.org/officeDocument/2006/relationships/oleObject" Target="embeddings/oleObject1439.bin"/><Relationship Id="rId602" Type="http://schemas.openxmlformats.org/officeDocument/2006/relationships/oleObject" Target="embeddings/oleObject291.bin"/><Relationship Id="rId1025" Type="http://schemas.openxmlformats.org/officeDocument/2006/relationships/image" Target="media/image486.wmf"/><Relationship Id="rId1232" Type="http://schemas.openxmlformats.org/officeDocument/2006/relationships/oleObject" Target="embeddings/oleObject656.bin"/><Relationship Id="rId3197" Type="http://schemas.openxmlformats.org/officeDocument/2006/relationships/image" Target="media/image1452.wmf"/><Relationship Id="rId3057" Type="http://schemas.openxmlformats.org/officeDocument/2006/relationships/oleObject" Target="embeddings/oleObject1665.bin"/><Relationship Id="rId185" Type="http://schemas.openxmlformats.org/officeDocument/2006/relationships/oleObject" Target="embeddings/oleObject74.bin"/><Relationship Id="rId1909" Type="http://schemas.openxmlformats.org/officeDocument/2006/relationships/oleObject" Target="embeddings/oleObject1060.bin"/><Relationship Id="rId3264" Type="http://schemas.openxmlformats.org/officeDocument/2006/relationships/oleObject" Target="embeddings/oleObject1772.bin"/><Relationship Id="rId3471" Type="http://schemas.openxmlformats.org/officeDocument/2006/relationships/oleObject" Target="embeddings/oleObject1900.bin"/><Relationship Id="rId392" Type="http://schemas.openxmlformats.org/officeDocument/2006/relationships/oleObject" Target="embeddings/oleObject176.bin"/><Relationship Id="rId2073" Type="http://schemas.openxmlformats.org/officeDocument/2006/relationships/oleObject" Target="embeddings/oleObject1146.bin"/><Relationship Id="rId2280" Type="http://schemas.openxmlformats.org/officeDocument/2006/relationships/oleObject" Target="embeddings/oleObject1258.bin"/><Relationship Id="rId3124" Type="http://schemas.openxmlformats.org/officeDocument/2006/relationships/image" Target="media/image1416.wmf"/><Relationship Id="rId3331" Type="http://schemas.openxmlformats.org/officeDocument/2006/relationships/oleObject" Target="embeddings/oleObject1806.bin"/><Relationship Id="rId252" Type="http://schemas.openxmlformats.org/officeDocument/2006/relationships/oleObject" Target="embeddings/oleObject105.bin"/><Relationship Id="rId2140" Type="http://schemas.openxmlformats.org/officeDocument/2006/relationships/image" Target="media/image952.wmf"/><Relationship Id="rId112" Type="http://schemas.openxmlformats.org/officeDocument/2006/relationships/oleObject" Target="embeddings/oleObject35.bin"/><Relationship Id="rId1699" Type="http://schemas.openxmlformats.org/officeDocument/2006/relationships/image" Target="media/image765.wmf"/><Relationship Id="rId2000" Type="http://schemas.openxmlformats.org/officeDocument/2006/relationships/oleObject" Target="embeddings/oleObject1109.bin"/><Relationship Id="rId2957" Type="http://schemas.openxmlformats.org/officeDocument/2006/relationships/oleObject" Target="embeddings/oleObject1614.bin"/><Relationship Id="rId929" Type="http://schemas.openxmlformats.org/officeDocument/2006/relationships/image" Target="media/image439.wmf"/><Relationship Id="rId1559" Type="http://schemas.openxmlformats.org/officeDocument/2006/relationships/image" Target="media/image706.wmf"/><Relationship Id="rId1766" Type="http://schemas.openxmlformats.org/officeDocument/2006/relationships/oleObject" Target="embeddings/oleObject967.bin"/><Relationship Id="rId1973" Type="http://schemas.openxmlformats.org/officeDocument/2006/relationships/oleObject" Target="embeddings/oleObject1096.bin"/><Relationship Id="rId2817" Type="http://schemas.openxmlformats.org/officeDocument/2006/relationships/oleObject" Target="embeddings/oleObject1534.bin"/><Relationship Id="rId58" Type="http://schemas.openxmlformats.org/officeDocument/2006/relationships/oleObject" Target="embeddings/oleObject8.bin"/><Relationship Id="rId1419" Type="http://schemas.openxmlformats.org/officeDocument/2006/relationships/oleObject" Target="embeddings/oleObject772.bin"/><Relationship Id="rId1626" Type="http://schemas.openxmlformats.org/officeDocument/2006/relationships/image" Target="media/image733.wmf"/><Relationship Id="rId1833" Type="http://schemas.openxmlformats.org/officeDocument/2006/relationships/oleObject" Target="embeddings/oleObject1013.bin"/><Relationship Id="rId1900" Type="http://schemas.openxmlformats.org/officeDocument/2006/relationships/image" Target="media/image839.wmf"/><Relationship Id="rId3798" Type="http://schemas.openxmlformats.org/officeDocument/2006/relationships/oleObject" Target="embeddings/oleObject2086.bin"/><Relationship Id="rId3658" Type="http://schemas.openxmlformats.org/officeDocument/2006/relationships/image" Target="media/image1639.wmf"/><Relationship Id="rId3865" Type="http://schemas.openxmlformats.org/officeDocument/2006/relationships/image" Target="media/image1726.wmf"/><Relationship Id="rId579" Type="http://schemas.openxmlformats.org/officeDocument/2006/relationships/oleObject" Target="embeddings/oleObject278.bin"/><Relationship Id="rId786" Type="http://schemas.openxmlformats.org/officeDocument/2006/relationships/oleObject" Target="embeddings/oleObject402.bin"/><Relationship Id="rId993" Type="http://schemas.openxmlformats.org/officeDocument/2006/relationships/image" Target="media/image471.wmf"/><Relationship Id="rId2467" Type="http://schemas.openxmlformats.org/officeDocument/2006/relationships/image" Target="media/image1101.png"/><Relationship Id="rId2674" Type="http://schemas.openxmlformats.org/officeDocument/2006/relationships/oleObject" Target="embeddings/oleObject1462.bin"/><Relationship Id="rId3518" Type="http://schemas.openxmlformats.org/officeDocument/2006/relationships/oleObject" Target="embeddings/oleObject1939.bin"/><Relationship Id="rId439" Type="http://schemas.openxmlformats.org/officeDocument/2006/relationships/image" Target="media/image233.wmf"/><Relationship Id="rId646" Type="http://schemas.openxmlformats.org/officeDocument/2006/relationships/image" Target="media/image326.wmf"/><Relationship Id="rId1069" Type="http://schemas.openxmlformats.org/officeDocument/2006/relationships/image" Target="media/image507.wmf"/><Relationship Id="rId1276" Type="http://schemas.openxmlformats.org/officeDocument/2006/relationships/image" Target="media/image577.wmf"/><Relationship Id="rId1483" Type="http://schemas.openxmlformats.org/officeDocument/2006/relationships/oleObject" Target="embeddings/oleObject806.bin"/><Relationship Id="rId2327" Type="http://schemas.openxmlformats.org/officeDocument/2006/relationships/oleObject" Target="embeddings/oleObject1282.bin"/><Relationship Id="rId2881" Type="http://schemas.openxmlformats.org/officeDocument/2006/relationships/oleObject" Target="embeddings/oleObject1571.bin"/><Relationship Id="rId3725" Type="http://schemas.openxmlformats.org/officeDocument/2006/relationships/oleObject" Target="embeddings/oleObject2048.bin"/><Relationship Id="rId3932" Type="http://schemas.openxmlformats.org/officeDocument/2006/relationships/oleObject" Target="embeddings/oleObject2172.bin"/><Relationship Id="rId506" Type="http://schemas.openxmlformats.org/officeDocument/2006/relationships/oleObject" Target="embeddings/oleObject235.bin"/><Relationship Id="rId853" Type="http://schemas.openxmlformats.org/officeDocument/2006/relationships/oleObject" Target="embeddings/oleObject443.bin"/><Relationship Id="rId1136" Type="http://schemas.openxmlformats.org/officeDocument/2006/relationships/image" Target="media/image529.wmf"/><Relationship Id="rId1690" Type="http://schemas.openxmlformats.org/officeDocument/2006/relationships/oleObject" Target="embeddings/oleObject922.bin"/><Relationship Id="rId2534" Type="http://schemas.openxmlformats.org/officeDocument/2006/relationships/oleObject" Target="embeddings/oleObject1387.bin"/><Relationship Id="rId2741" Type="http://schemas.openxmlformats.org/officeDocument/2006/relationships/oleObject" Target="embeddings/oleObject1496.bin"/><Relationship Id="rId713" Type="http://schemas.openxmlformats.org/officeDocument/2006/relationships/oleObject" Target="embeddings/oleObject359.bin"/><Relationship Id="rId920" Type="http://schemas.openxmlformats.org/officeDocument/2006/relationships/oleObject" Target="embeddings/oleObject479.bin"/><Relationship Id="rId1343" Type="http://schemas.openxmlformats.org/officeDocument/2006/relationships/image" Target="media/image608.wmf"/><Relationship Id="rId1550" Type="http://schemas.openxmlformats.org/officeDocument/2006/relationships/oleObject" Target="embeddings/oleObject841.bin"/><Relationship Id="rId2601" Type="http://schemas.openxmlformats.org/officeDocument/2006/relationships/oleObject" Target="embeddings/oleObject1422.bin"/><Relationship Id="rId1203" Type="http://schemas.openxmlformats.org/officeDocument/2006/relationships/oleObject" Target="embeddings/oleObject634.bin"/><Relationship Id="rId1410" Type="http://schemas.openxmlformats.org/officeDocument/2006/relationships/image" Target="media/image636.wmf"/><Relationship Id="rId3168" Type="http://schemas.openxmlformats.org/officeDocument/2006/relationships/oleObject" Target="embeddings/oleObject1724.bin"/><Relationship Id="rId3375" Type="http://schemas.openxmlformats.org/officeDocument/2006/relationships/image" Target="media/image1539.wmf"/><Relationship Id="rId3582" Type="http://schemas.openxmlformats.org/officeDocument/2006/relationships/image" Target="media/image1603.wmf"/><Relationship Id="rId296" Type="http://schemas.openxmlformats.org/officeDocument/2006/relationships/oleObject" Target="embeddings/oleObject127.bin"/><Relationship Id="rId2184" Type="http://schemas.openxmlformats.org/officeDocument/2006/relationships/oleObject" Target="embeddings/oleObject1206.bin"/><Relationship Id="rId2391" Type="http://schemas.openxmlformats.org/officeDocument/2006/relationships/image" Target="media/image1065.wmf"/><Relationship Id="rId3028" Type="http://schemas.openxmlformats.org/officeDocument/2006/relationships/image" Target="media/image1372.wmf"/><Relationship Id="rId3235" Type="http://schemas.openxmlformats.org/officeDocument/2006/relationships/image" Target="media/image1471.wmf"/><Relationship Id="rId3442" Type="http://schemas.openxmlformats.org/officeDocument/2006/relationships/oleObject" Target="embeddings/oleObject1873.bin"/><Relationship Id="rId156" Type="http://schemas.openxmlformats.org/officeDocument/2006/relationships/oleObject" Target="embeddings/oleObject58.bin"/><Relationship Id="rId363" Type="http://schemas.openxmlformats.org/officeDocument/2006/relationships/oleObject" Target="embeddings/oleObject161.bin"/><Relationship Id="rId570" Type="http://schemas.openxmlformats.org/officeDocument/2006/relationships/image" Target="media/image290.wmf"/><Relationship Id="rId2044" Type="http://schemas.openxmlformats.org/officeDocument/2006/relationships/image" Target="media/image906.wmf"/><Relationship Id="rId2251" Type="http://schemas.openxmlformats.org/officeDocument/2006/relationships/oleObject" Target="embeddings/oleObject1243.bin"/><Relationship Id="rId3302" Type="http://schemas.openxmlformats.org/officeDocument/2006/relationships/image" Target="media/image1504.wmf"/><Relationship Id="rId223" Type="http://schemas.openxmlformats.org/officeDocument/2006/relationships/oleObject" Target="embeddings/oleObject93.bin"/><Relationship Id="rId430" Type="http://schemas.openxmlformats.org/officeDocument/2006/relationships/oleObject" Target="embeddings/oleObject195.bin"/><Relationship Id="rId1060" Type="http://schemas.openxmlformats.org/officeDocument/2006/relationships/image" Target="media/image502.wmf"/><Relationship Id="rId2111" Type="http://schemas.openxmlformats.org/officeDocument/2006/relationships/oleObject" Target="embeddings/oleObject1166.bin"/><Relationship Id="rId1877" Type="http://schemas.openxmlformats.org/officeDocument/2006/relationships/oleObject" Target="embeddings/oleObject1042.bin"/><Relationship Id="rId2928" Type="http://schemas.openxmlformats.org/officeDocument/2006/relationships/image" Target="media/image1323.wmf"/><Relationship Id="rId1737" Type="http://schemas.openxmlformats.org/officeDocument/2006/relationships/image" Target="media/image782.wmf"/><Relationship Id="rId1944" Type="http://schemas.openxmlformats.org/officeDocument/2006/relationships/oleObject" Target="embeddings/oleObject1079.bin"/><Relationship Id="rId3092" Type="http://schemas.openxmlformats.org/officeDocument/2006/relationships/oleObject" Target="embeddings/oleObject1685.bin"/><Relationship Id="rId29" Type="http://schemas.openxmlformats.org/officeDocument/2006/relationships/image" Target="media/image22.wmf"/><Relationship Id="rId1804" Type="http://schemas.openxmlformats.org/officeDocument/2006/relationships/oleObject" Target="embeddings/oleObject990.bin"/><Relationship Id="rId3769" Type="http://schemas.openxmlformats.org/officeDocument/2006/relationships/oleObject" Target="embeddings/oleObject2070.bin"/><Relationship Id="rId897" Type="http://schemas.openxmlformats.org/officeDocument/2006/relationships/image" Target="media/image423.wmf"/><Relationship Id="rId2578" Type="http://schemas.openxmlformats.org/officeDocument/2006/relationships/oleObject" Target="embeddings/oleObject1410.bin"/><Relationship Id="rId2785" Type="http://schemas.openxmlformats.org/officeDocument/2006/relationships/oleObject" Target="embeddings/oleObject1518.bin"/><Relationship Id="rId2992" Type="http://schemas.openxmlformats.org/officeDocument/2006/relationships/image" Target="media/image1354.wmf"/><Relationship Id="rId3629" Type="http://schemas.openxmlformats.org/officeDocument/2006/relationships/image" Target="media/image1625.wmf"/><Relationship Id="rId3836" Type="http://schemas.openxmlformats.org/officeDocument/2006/relationships/oleObject" Target="embeddings/oleObject2113.bin"/><Relationship Id="rId757" Type="http://schemas.openxmlformats.org/officeDocument/2006/relationships/oleObject" Target="embeddings/oleObject385.bin"/><Relationship Id="rId964" Type="http://schemas.openxmlformats.org/officeDocument/2006/relationships/image" Target="media/image457.emf"/><Relationship Id="rId1387" Type="http://schemas.openxmlformats.org/officeDocument/2006/relationships/image" Target="media/image626.wmf"/><Relationship Id="rId1594" Type="http://schemas.openxmlformats.org/officeDocument/2006/relationships/oleObject" Target="embeddings/oleObject866.bin"/><Relationship Id="rId2438" Type="http://schemas.openxmlformats.org/officeDocument/2006/relationships/image" Target="media/image1088.wmf"/><Relationship Id="rId2645" Type="http://schemas.openxmlformats.org/officeDocument/2006/relationships/image" Target="media/image1191.wmf"/><Relationship Id="rId2852" Type="http://schemas.openxmlformats.org/officeDocument/2006/relationships/oleObject" Target="embeddings/oleObject1556.bin"/><Relationship Id="rId3903" Type="http://schemas.openxmlformats.org/officeDocument/2006/relationships/oleObject" Target="embeddings/oleObject2156.bin"/><Relationship Id="rId93" Type="http://schemas.openxmlformats.org/officeDocument/2006/relationships/oleObject" Target="embeddings/oleObject25.bin"/><Relationship Id="rId617" Type="http://schemas.openxmlformats.org/officeDocument/2006/relationships/image" Target="media/image312.wmf"/><Relationship Id="rId824" Type="http://schemas.openxmlformats.org/officeDocument/2006/relationships/oleObject" Target="embeddings/oleObject426.bin"/><Relationship Id="rId1247" Type="http://schemas.openxmlformats.org/officeDocument/2006/relationships/oleObject" Target="embeddings/oleObject665.bin"/><Relationship Id="rId1454" Type="http://schemas.openxmlformats.org/officeDocument/2006/relationships/image" Target="media/image657.wmf"/><Relationship Id="rId1661" Type="http://schemas.openxmlformats.org/officeDocument/2006/relationships/oleObject" Target="embeddings/oleObject906.bin"/><Relationship Id="rId2505" Type="http://schemas.openxmlformats.org/officeDocument/2006/relationships/oleObject" Target="embeddings/oleObject1373.bin"/><Relationship Id="rId2712" Type="http://schemas.openxmlformats.org/officeDocument/2006/relationships/oleObject" Target="embeddings/oleObject1482.bin"/><Relationship Id="rId1107" Type="http://schemas.openxmlformats.org/officeDocument/2006/relationships/image" Target="media/image522.wmf"/><Relationship Id="rId1314" Type="http://schemas.openxmlformats.org/officeDocument/2006/relationships/image" Target="media/image594.wmf"/><Relationship Id="rId1521" Type="http://schemas.openxmlformats.org/officeDocument/2006/relationships/oleObject" Target="embeddings/oleObject825.bin"/><Relationship Id="rId3279" Type="http://schemas.openxmlformats.org/officeDocument/2006/relationships/oleObject" Target="embeddings/oleObject1780.bin"/><Relationship Id="rId3486" Type="http://schemas.openxmlformats.org/officeDocument/2006/relationships/oleObject" Target="embeddings/oleObject1915.bin"/><Relationship Id="rId3693" Type="http://schemas.openxmlformats.org/officeDocument/2006/relationships/image" Target="media/image1656.wmf"/><Relationship Id="rId20" Type="http://schemas.openxmlformats.org/officeDocument/2006/relationships/image" Target="media/image13.wmf"/><Relationship Id="rId2088" Type="http://schemas.openxmlformats.org/officeDocument/2006/relationships/image" Target="media/image927.wmf"/><Relationship Id="rId2295" Type="http://schemas.openxmlformats.org/officeDocument/2006/relationships/oleObject" Target="embeddings/oleObject1265.bin"/><Relationship Id="rId3139" Type="http://schemas.openxmlformats.org/officeDocument/2006/relationships/image" Target="media/image1423.wmf"/><Relationship Id="rId3346" Type="http://schemas.openxmlformats.org/officeDocument/2006/relationships/image" Target="media/image1526.wmf"/><Relationship Id="rId267" Type="http://schemas.openxmlformats.org/officeDocument/2006/relationships/image" Target="media/image148.wmf"/><Relationship Id="rId474" Type="http://schemas.openxmlformats.org/officeDocument/2006/relationships/oleObject" Target="embeddings/oleObject217.bin"/><Relationship Id="rId2155" Type="http://schemas.openxmlformats.org/officeDocument/2006/relationships/oleObject" Target="embeddings/oleObject1190.bin"/><Relationship Id="rId3553" Type="http://schemas.openxmlformats.org/officeDocument/2006/relationships/oleObject" Target="embeddings/oleObject1958.bin"/><Relationship Id="rId3760" Type="http://schemas.openxmlformats.org/officeDocument/2006/relationships/image" Target="media/image1688.wmf"/><Relationship Id="rId127" Type="http://schemas.openxmlformats.org/officeDocument/2006/relationships/oleObject" Target="embeddings/oleObject43.bin"/><Relationship Id="rId681" Type="http://schemas.openxmlformats.org/officeDocument/2006/relationships/oleObject" Target="embeddings/oleObject334.bin"/><Relationship Id="rId2362" Type="http://schemas.openxmlformats.org/officeDocument/2006/relationships/image" Target="media/image1054.wmf"/><Relationship Id="rId3206" Type="http://schemas.openxmlformats.org/officeDocument/2006/relationships/oleObject" Target="embeddings/oleObject1743.bin"/><Relationship Id="rId3413" Type="http://schemas.openxmlformats.org/officeDocument/2006/relationships/oleObject" Target="embeddings/oleObject1853.bin"/><Relationship Id="rId3620" Type="http://schemas.openxmlformats.org/officeDocument/2006/relationships/image" Target="media/image1622.wmf"/><Relationship Id="rId334" Type="http://schemas.openxmlformats.org/officeDocument/2006/relationships/image" Target="media/image181.wmf"/><Relationship Id="rId541" Type="http://schemas.openxmlformats.org/officeDocument/2006/relationships/oleObject" Target="embeddings/oleObject257.bin"/><Relationship Id="rId1171" Type="http://schemas.openxmlformats.org/officeDocument/2006/relationships/image" Target="media/image549.wmf"/><Relationship Id="rId2015" Type="http://schemas.openxmlformats.org/officeDocument/2006/relationships/image" Target="media/image892.wmf"/><Relationship Id="rId2222" Type="http://schemas.openxmlformats.org/officeDocument/2006/relationships/image" Target="media/image988.wmf"/><Relationship Id="rId401" Type="http://schemas.openxmlformats.org/officeDocument/2006/relationships/image" Target="media/image214.wmf"/><Relationship Id="rId1031" Type="http://schemas.openxmlformats.org/officeDocument/2006/relationships/oleObject" Target="embeddings/oleObject536.bin"/><Relationship Id="rId1988" Type="http://schemas.openxmlformats.org/officeDocument/2006/relationships/image" Target="media/image878.wmf"/><Relationship Id="rId1848" Type="http://schemas.openxmlformats.org/officeDocument/2006/relationships/oleObject" Target="embeddings/oleObject1026.bin"/><Relationship Id="rId3063" Type="http://schemas.openxmlformats.org/officeDocument/2006/relationships/oleObject" Target="embeddings/oleObject1668.bin"/><Relationship Id="rId3270" Type="http://schemas.openxmlformats.org/officeDocument/2006/relationships/image" Target="media/image1488.wmf"/><Relationship Id="rId191" Type="http://schemas.openxmlformats.org/officeDocument/2006/relationships/oleObject" Target="embeddings/oleObject77.bin"/><Relationship Id="rId1708" Type="http://schemas.openxmlformats.org/officeDocument/2006/relationships/oleObject" Target="embeddings/oleObject933.bin"/><Relationship Id="rId1915" Type="http://schemas.openxmlformats.org/officeDocument/2006/relationships/oleObject" Target="embeddings/oleObject1063.bin"/><Relationship Id="rId3130" Type="http://schemas.openxmlformats.org/officeDocument/2006/relationships/image" Target="media/image1419.wmf"/><Relationship Id="rId2689" Type="http://schemas.openxmlformats.org/officeDocument/2006/relationships/image" Target="media/image1213.wmf"/><Relationship Id="rId2896" Type="http://schemas.openxmlformats.org/officeDocument/2006/relationships/image" Target="media/image1309.wmf"/><Relationship Id="rId3947" Type="http://schemas.openxmlformats.org/officeDocument/2006/relationships/oleObject" Target="embeddings/oleObject2180.bin"/><Relationship Id="rId868" Type="http://schemas.openxmlformats.org/officeDocument/2006/relationships/oleObject" Target="embeddings/oleObject450.bin"/><Relationship Id="rId1498" Type="http://schemas.openxmlformats.org/officeDocument/2006/relationships/image" Target="media/image677.wmf"/><Relationship Id="rId2549" Type="http://schemas.openxmlformats.org/officeDocument/2006/relationships/oleObject" Target="embeddings/oleObject1394.bin"/><Relationship Id="rId2756" Type="http://schemas.openxmlformats.org/officeDocument/2006/relationships/image" Target="media/image1246.wmf"/><Relationship Id="rId2963" Type="http://schemas.openxmlformats.org/officeDocument/2006/relationships/oleObject" Target="embeddings/oleObject1617.bin"/><Relationship Id="rId3807" Type="http://schemas.openxmlformats.org/officeDocument/2006/relationships/image" Target="media/image1710.wmf"/><Relationship Id="rId728" Type="http://schemas.openxmlformats.org/officeDocument/2006/relationships/oleObject" Target="embeddings/oleObject368.bin"/><Relationship Id="rId935" Type="http://schemas.openxmlformats.org/officeDocument/2006/relationships/image" Target="media/image442.wmf"/><Relationship Id="rId1358" Type="http://schemas.openxmlformats.org/officeDocument/2006/relationships/image" Target="media/image613.wmf"/><Relationship Id="rId1565" Type="http://schemas.openxmlformats.org/officeDocument/2006/relationships/image" Target="media/image709.wmf"/><Relationship Id="rId1772" Type="http://schemas.openxmlformats.org/officeDocument/2006/relationships/image" Target="media/image795.wmf"/><Relationship Id="rId2409" Type="http://schemas.openxmlformats.org/officeDocument/2006/relationships/image" Target="media/image1074.wmf"/><Relationship Id="rId2616" Type="http://schemas.openxmlformats.org/officeDocument/2006/relationships/oleObject" Target="embeddings/oleObject1430.bin"/><Relationship Id="rId64" Type="http://schemas.openxmlformats.org/officeDocument/2006/relationships/oleObject" Target="embeddings/oleObject12.bin"/><Relationship Id="rId1218" Type="http://schemas.openxmlformats.org/officeDocument/2006/relationships/oleObject" Target="embeddings/oleObject645.bin"/><Relationship Id="rId1425" Type="http://schemas.openxmlformats.org/officeDocument/2006/relationships/oleObject" Target="embeddings/oleObject776.bin"/><Relationship Id="rId2823" Type="http://schemas.openxmlformats.org/officeDocument/2006/relationships/oleObject" Target="embeddings/oleObject1538.bin"/><Relationship Id="rId1632" Type="http://schemas.openxmlformats.org/officeDocument/2006/relationships/image" Target="media/image736.wmf"/><Relationship Id="rId2199" Type="http://schemas.openxmlformats.org/officeDocument/2006/relationships/image" Target="media/image979.wmf"/><Relationship Id="rId3597" Type="http://schemas.openxmlformats.org/officeDocument/2006/relationships/oleObject" Target="embeddings/oleObject1980.bin"/><Relationship Id="rId3457" Type="http://schemas.openxmlformats.org/officeDocument/2006/relationships/oleObject" Target="embeddings/oleObject1886.bin"/><Relationship Id="rId3664" Type="http://schemas.openxmlformats.org/officeDocument/2006/relationships/image" Target="media/image1642.wmf"/><Relationship Id="rId3871" Type="http://schemas.openxmlformats.org/officeDocument/2006/relationships/oleObject" Target="embeddings/oleObject2137.bin"/><Relationship Id="rId378" Type="http://schemas.openxmlformats.org/officeDocument/2006/relationships/image" Target="media/image203.wmf"/><Relationship Id="rId585" Type="http://schemas.openxmlformats.org/officeDocument/2006/relationships/image" Target="media/image297.wmf"/><Relationship Id="rId792" Type="http://schemas.openxmlformats.org/officeDocument/2006/relationships/oleObject" Target="embeddings/oleObject406.bin"/><Relationship Id="rId2059" Type="http://schemas.openxmlformats.org/officeDocument/2006/relationships/oleObject" Target="embeddings/oleObject1139.bin"/><Relationship Id="rId2266" Type="http://schemas.openxmlformats.org/officeDocument/2006/relationships/image" Target="media/image1009.wmf"/><Relationship Id="rId2473" Type="http://schemas.openxmlformats.org/officeDocument/2006/relationships/image" Target="media/image1106.wmf"/><Relationship Id="rId2680" Type="http://schemas.openxmlformats.org/officeDocument/2006/relationships/oleObject" Target="embeddings/oleObject1465.bin"/><Relationship Id="rId3317" Type="http://schemas.openxmlformats.org/officeDocument/2006/relationships/oleObject" Target="embeddings/oleObject1799.bin"/><Relationship Id="rId3524" Type="http://schemas.openxmlformats.org/officeDocument/2006/relationships/oleObject" Target="embeddings/oleObject1942.bin"/><Relationship Id="rId3731" Type="http://schemas.openxmlformats.org/officeDocument/2006/relationships/oleObject" Target="embeddings/oleObject2051.bin"/><Relationship Id="rId238" Type="http://schemas.openxmlformats.org/officeDocument/2006/relationships/oleObject" Target="embeddings/oleObject98.bin"/><Relationship Id="rId445" Type="http://schemas.openxmlformats.org/officeDocument/2006/relationships/image" Target="media/image236.wmf"/><Relationship Id="rId652" Type="http://schemas.openxmlformats.org/officeDocument/2006/relationships/oleObject" Target="embeddings/oleObject317.bin"/><Relationship Id="rId1075" Type="http://schemas.openxmlformats.org/officeDocument/2006/relationships/image" Target="media/image510.wmf"/><Relationship Id="rId1282" Type="http://schemas.openxmlformats.org/officeDocument/2006/relationships/oleObject" Target="embeddings/oleObject697.bin"/><Relationship Id="rId2126" Type="http://schemas.openxmlformats.org/officeDocument/2006/relationships/image" Target="media/image946.wmf"/><Relationship Id="rId2333" Type="http://schemas.openxmlformats.org/officeDocument/2006/relationships/oleObject" Target="embeddings/oleObject1285.bin"/><Relationship Id="rId2540" Type="http://schemas.openxmlformats.org/officeDocument/2006/relationships/image" Target="media/image1144.wmf"/><Relationship Id="rId305" Type="http://schemas.openxmlformats.org/officeDocument/2006/relationships/image" Target="media/image167.emf"/><Relationship Id="rId512" Type="http://schemas.openxmlformats.org/officeDocument/2006/relationships/oleObject" Target="embeddings/oleObject239.bin"/><Relationship Id="rId1142" Type="http://schemas.openxmlformats.org/officeDocument/2006/relationships/image" Target="media/image533.png"/><Relationship Id="rId2400" Type="http://schemas.openxmlformats.org/officeDocument/2006/relationships/oleObject" Target="embeddings/oleObject1324.bin"/><Relationship Id="rId1002" Type="http://schemas.openxmlformats.org/officeDocument/2006/relationships/image" Target="media/image475.wmf"/><Relationship Id="rId1959" Type="http://schemas.openxmlformats.org/officeDocument/2006/relationships/image" Target="media/image864.wmf"/><Relationship Id="rId3174" Type="http://schemas.openxmlformats.org/officeDocument/2006/relationships/oleObject" Target="embeddings/oleObject1727.bin"/><Relationship Id="rId1819" Type="http://schemas.openxmlformats.org/officeDocument/2006/relationships/oleObject" Target="embeddings/oleObject999.bin"/><Relationship Id="rId3381" Type="http://schemas.openxmlformats.org/officeDocument/2006/relationships/oleObject" Target="embeddings/oleObject1833.bin"/><Relationship Id="rId2190" Type="http://schemas.openxmlformats.org/officeDocument/2006/relationships/oleObject" Target="embeddings/oleObject1209.bin"/><Relationship Id="rId3034" Type="http://schemas.openxmlformats.org/officeDocument/2006/relationships/oleObject" Target="embeddings/oleObject1653.bin"/><Relationship Id="rId3241" Type="http://schemas.openxmlformats.org/officeDocument/2006/relationships/image" Target="media/image1474.wmf"/><Relationship Id="rId162" Type="http://schemas.openxmlformats.org/officeDocument/2006/relationships/image" Target="media/image94.wmf"/><Relationship Id="rId2050" Type="http://schemas.openxmlformats.org/officeDocument/2006/relationships/image" Target="media/image909.wmf"/><Relationship Id="rId3101" Type="http://schemas.openxmlformats.org/officeDocument/2006/relationships/image" Target="media/image1405.wmf"/><Relationship Id="rId979" Type="http://schemas.openxmlformats.org/officeDocument/2006/relationships/oleObject" Target="embeddings/oleObject508.bin"/><Relationship Id="rId839" Type="http://schemas.openxmlformats.org/officeDocument/2006/relationships/image" Target="media/image397.wmf"/><Relationship Id="rId1469" Type="http://schemas.openxmlformats.org/officeDocument/2006/relationships/oleObject" Target="embeddings/oleObject797.bin"/><Relationship Id="rId2867" Type="http://schemas.openxmlformats.org/officeDocument/2006/relationships/oleObject" Target="embeddings/oleObject1564.bin"/><Relationship Id="rId3918" Type="http://schemas.openxmlformats.org/officeDocument/2006/relationships/oleObject" Target="embeddings/oleObject2164.bin"/><Relationship Id="rId1676" Type="http://schemas.openxmlformats.org/officeDocument/2006/relationships/oleObject" Target="embeddings/oleObject915.bin"/><Relationship Id="rId1883" Type="http://schemas.openxmlformats.org/officeDocument/2006/relationships/image" Target="media/image832.wmf"/><Relationship Id="rId2727" Type="http://schemas.openxmlformats.org/officeDocument/2006/relationships/image" Target="media/image1231.wmf"/><Relationship Id="rId2934" Type="http://schemas.openxmlformats.org/officeDocument/2006/relationships/image" Target="media/image1326.wmf"/><Relationship Id="rId906" Type="http://schemas.openxmlformats.org/officeDocument/2006/relationships/oleObject" Target="embeddings/oleObject472.bin"/><Relationship Id="rId1329" Type="http://schemas.openxmlformats.org/officeDocument/2006/relationships/image" Target="media/image601.wmf"/><Relationship Id="rId1536" Type="http://schemas.openxmlformats.org/officeDocument/2006/relationships/oleObject" Target="embeddings/oleObject833.bin"/><Relationship Id="rId1743" Type="http://schemas.openxmlformats.org/officeDocument/2006/relationships/image" Target="media/image785.wmf"/><Relationship Id="rId1950" Type="http://schemas.openxmlformats.org/officeDocument/2006/relationships/oleObject" Target="embeddings/oleObject1083.bin"/><Relationship Id="rId35" Type="http://schemas.openxmlformats.org/officeDocument/2006/relationships/image" Target="media/image28.wmf"/><Relationship Id="rId1603" Type="http://schemas.openxmlformats.org/officeDocument/2006/relationships/image" Target="media/image724.wmf"/><Relationship Id="rId1810" Type="http://schemas.openxmlformats.org/officeDocument/2006/relationships/oleObject" Target="embeddings/oleObject993.bin"/><Relationship Id="rId3568" Type="http://schemas.openxmlformats.org/officeDocument/2006/relationships/image" Target="media/image1596.wmf"/><Relationship Id="rId3775" Type="http://schemas.openxmlformats.org/officeDocument/2006/relationships/oleObject" Target="embeddings/oleObject2073.bin"/><Relationship Id="rId489" Type="http://schemas.openxmlformats.org/officeDocument/2006/relationships/image" Target="media/image258.wmf"/><Relationship Id="rId696" Type="http://schemas.openxmlformats.org/officeDocument/2006/relationships/oleObject" Target="embeddings/oleObject349.bin"/><Relationship Id="rId2377" Type="http://schemas.openxmlformats.org/officeDocument/2006/relationships/image" Target="media/image1059.wmf"/><Relationship Id="rId2584" Type="http://schemas.openxmlformats.org/officeDocument/2006/relationships/oleObject" Target="embeddings/oleObject1413.bin"/><Relationship Id="rId2791" Type="http://schemas.openxmlformats.org/officeDocument/2006/relationships/oleObject" Target="embeddings/oleObject1521.bin"/><Relationship Id="rId3428" Type="http://schemas.openxmlformats.org/officeDocument/2006/relationships/image" Target="media/image1557.wmf"/><Relationship Id="rId3635" Type="http://schemas.openxmlformats.org/officeDocument/2006/relationships/image" Target="media/image1628.wmf"/><Relationship Id="rId349" Type="http://schemas.openxmlformats.org/officeDocument/2006/relationships/oleObject" Target="embeddings/oleObject154.bin"/><Relationship Id="rId556" Type="http://schemas.openxmlformats.org/officeDocument/2006/relationships/oleObject" Target="embeddings/oleObject265.bin"/><Relationship Id="rId763" Type="http://schemas.openxmlformats.org/officeDocument/2006/relationships/oleObject" Target="embeddings/oleObject388.bin"/><Relationship Id="rId1186" Type="http://schemas.openxmlformats.org/officeDocument/2006/relationships/oleObject" Target="embeddings/oleObject623.bin"/><Relationship Id="rId1393" Type="http://schemas.openxmlformats.org/officeDocument/2006/relationships/oleObject" Target="embeddings/oleObject758.bin"/><Relationship Id="rId2237" Type="http://schemas.openxmlformats.org/officeDocument/2006/relationships/image" Target="media/image995.wmf"/><Relationship Id="rId2444" Type="http://schemas.openxmlformats.org/officeDocument/2006/relationships/oleObject" Target="embeddings/oleObject1347.bin"/><Relationship Id="rId3842" Type="http://schemas.openxmlformats.org/officeDocument/2006/relationships/oleObject" Target="embeddings/oleObject2118.bin"/><Relationship Id="rId209" Type="http://schemas.openxmlformats.org/officeDocument/2006/relationships/image" Target="media/image117.wmf"/><Relationship Id="rId416" Type="http://schemas.openxmlformats.org/officeDocument/2006/relationships/oleObject" Target="embeddings/oleObject188.bin"/><Relationship Id="rId970" Type="http://schemas.openxmlformats.org/officeDocument/2006/relationships/oleObject" Target="embeddings/oleObject503.bin"/><Relationship Id="rId1046" Type="http://schemas.openxmlformats.org/officeDocument/2006/relationships/oleObject" Target="embeddings/oleObject544.bin"/><Relationship Id="rId1253" Type="http://schemas.openxmlformats.org/officeDocument/2006/relationships/oleObject" Target="embeddings/oleObject670.bin"/><Relationship Id="rId2651" Type="http://schemas.openxmlformats.org/officeDocument/2006/relationships/image" Target="media/image1194.wmf"/><Relationship Id="rId3702" Type="http://schemas.openxmlformats.org/officeDocument/2006/relationships/image" Target="media/image1660.wmf"/><Relationship Id="rId623" Type="http://schemas.openxmlformats.org/officeDocument/2006/relationships/oleObject" Target="embeddings/oleObject302.bin"/><Relationship Id="rId830" Type="http://schemas.openxmlformats.org/officeDocument/2006/relationships/oleObject" Target="embeddings/oleObject430.bin"/><Relationship Id="rId1460" Type="http://schemas.openxmlformats.org/officeDocument/2006/relationships/image" Target="media/image660.emf"/><Relationship Id="rId2304" Type="http://schemas.openxmlformats.org/officeDocument/2006/relationships/image" Target="media/image1028.wmf"/><Relationship Id="rId2511" Type="http://schemas.openxmlformats.org/officeDocument/2006/relationships/oleObject" Target="embeddings/oleObject1376.bin"/><Relationship Id="rId1113" Type="http://schemas.openxmlformats.org/officeDocument/2006/relationships/oleObject" Target="embeddings/oleObject583.bin"/><Relationship Id="rId1320" Type="http://schemas.openxmlformats.org/officeDocument/2006/relationships/image" Target="media/image597.wmf"/><Relationship Id="rId3078" Type="http://schemas.openxmlformats.org/officeDocument/2006/relationships/image" Target="media/image1396.wmf"/><Relationship Id="rId3285" Type="http://schemas.openxmlformats.org/officeDocument/2006/relationships/oleObject" Target="embeddings/oleObject1783.bin"/><Relationship Id="rId3492" Type="http://schemas.openxmlformats.org/officeDocument/2006/relationships/oleObject" Target="embeddings/oleObject1921.bin"/><Relationship Id="rId2094" Type="http://schemas.openxmlformats.org/officeDocument/2006/relationships/image" Target="media/image930.wmf"/><Relationship Id="rId3145" Type="http://schemas.openxmlformats.org/officeDocument/2006/relationships/image" Target="media/image1426.wmf"/><Relationship Id="rId3352" Type="http://schemas.openxmlformats.org/officeDocument/2006/relationships/image" Target="media/image1529.wmf"/><Relationship Id="rId273" Type="http://schemas.openxmlformats.org/officeDocument/2006/relationships/image" Target="media/image151.wmf"/><Relationship Id="rId480" Type="http://schemas.openxmlformats.org/officeDocument/2006/relationships/oleObject" Target="embeddings/oleObject220.bin"/><Relationship Id="rId2161" Type="http://schemas.openxmlformats.org/officeDocument/2006/relationships/image" Target="media/image961.wmf"/><Relationship Id="rId3005" Type="http://schemas.openxmlformats.org/officeDocument/2006/relationships/oleObject" Target="embeddings/oleObject1638.bin"/><Relationship Id="rId3212" Type="http://schemas.openxmlformats.org/officeDocument/2006/relationships/oleObject" Target="embeddings/oleObject1746.bin"/><Relationship Id="rId133" Type="http://schemas.openxmlformats.org/officeDocument/2006/relationships/image" Target="media/image80.wmf"/><Relationship Id="rId340" Type="http://schemas.openxmlformats.org/officeDocument/2006/relationships/image" Target="media/image184.wmf"/><Relationship Id="rId2021" Type="http://schemas.openxmlformats.org/officeDocument/2006/relationships/oleObject" Target="embeddings/oleObject1120.bin"/><Relationship Id="rId200" Type="http://schemas.openxmlformats.org/officeDocument/2006/relationships/oleObject" Target="embeddings/oleObject81.bin"/><Relationship Id="rId2978" Type="http://schemas.openxmlformats.org/officeDocument/2006/relationships/image" Target="media/image1347.wmf"/><Relationship Id="rId1787" Type="http://schemas.openxmlformats.org/officeDocument/2006/relationships/image" Target="media/image800.wmf"/><Relationship Id="rId1994" Type="http://schemas.openxmlformats.org/officeDocument/2006/relationships/image" Target="media/image881.emf"/><Relationship Id="rId2838" Type="http://schemas.openxmlformats.org/officeDocument/2006/relationships/oleObject" Target="embeddings/oleObject1546.bin"/><Relationship Id="rId79" Type="http://schemas.openxmlformats.org/officeDocument/2006/relationships/image" Target="media/image53.wmf"/><Relationship Id="rId1647" Type="http://schemas.openxmlformats.org/officeDocument/2006/relationships/oleObject" Target="embeddings/oleObject898.bin"/><Relationship Id="rId1854" Type="http://schemas.openxmlformats.org/officeDocument/2006/relationships/oleObject" Target="embeddings/oleObject1029.bin"/><Relationship Id="rId2905" Type="http://schemas.openxmlformats.org/officeDocument/2006/relationships/oleObject" Target="embeddings/oleObject1586.bin"/><Relationship Id="rId1507" Type="http://schemas.openxmlformats.org/officeDocument/2006/relationships/oleObject" Target="embeddings/oleObject818.bin"/><Relationship Id="rId1714" Type="http://schemas.openxmlformats.org/officeDocument/2006/relationships/image" Target="media/image771.wmf"/><Relationship Id="rId1921" Type="http://schemas.openxmlformats.org/officeDocument/2006/relationships/image" Target="media/image848.wmf"/><Relationship Id="rId3679" Type="http://schemas.openxmlformats.org/officeDocument/2006/relationships/image" Target="media/image1649.wmf"/><Relationship Id="rId2488" Type="http://schemas.openxmlformats.org/officeDocument/2006/relationships/image" Target="media/image1119.wmf"/><Relationship Id="rId3886" Type="http://schemas.openxmlformats.org/officeDocument/2006/relationships/image" Target="media/image1735.emf"/><Relationship Id="rId1297" Type="http://schemas.openxmlformats.org/officeDocument/2006/relationships/oleObject" Target="embeddings/oleObject705.bin"/><Relationship Id="rId2695" Type="http://schemas.openxmlformats.org/officeDocument/2006/relationships/image" Target="media/image1216.wmf"/><Relationship Id="rId3539" Type="http://schemas.openxmlformats.org/officeDocument/2006/relationships/oleObject" Target="embeddings/oleObject1950.bin"/><Relationship Id="rId3746" Type="http://schemas.openxmlformats.org/officeDocument/2006/relationships/image" Target="media/image1681.wmf"/><Relationship Id="rId3953" Type="http://schemas.openxmlformats.org/officeDocument/2006/relationships/image" Target="media/image1763.wmf"/><Relationship Id="rId667" Type="http://schemas.openxmlformats.org/officeDocument/2006/relationships/image" Target="media/image336.wmf"/><Relationship Id="rId874" Type="http://schemas.openxmlformats.org/officeDocument/2006/relationships/image" Target="media/image414.wmf"/><Relationship Id="rId2348" Type="http://schemas.openxmlformats.org/officeDocument/2006/relationships/image" Target="media/image1049.png"/><Relationship Id="rId2555" Type="http://schemas.openxmlformats.org/officeDocument/2006/relationships/oleObject" Target="embeddings/oleObject1397.bin"/><Relationship Id="rId2762" Type="http://schemas.openxmlformats.org/officeDocument/2006/relationships/image" Target="media/image1249.wmf"/><Relationship Id="rId3606" Type="http://schemas.openxmlformats.org/officeDocument/2006/relationships/image" Target="media/image1615.wmf"/><Relationship Id="rId3813" Type="http://schemas.openxmlformats.org/officeDocument/2006/relationships/image" Target="media/image1712.wmf"/><Relationship Id="rId527" Type="http://schemas.openxmlformats.org/officeDocument/2006/relationships/oleObject" Target="embeddings/oleObject250.bin"/><Relationship Id="rId734" Type="http://schemas.openxmlformats.org/officeDocument/2006/relationships/oleObject" Target="embeddings/oleObject371.bin"/><Relationship Id="rId941" Type="http://schemas.openxmlformats.org/officeDocument/2006/relationships/image" Target="media/image445.wmf"/><Relationship Id="rId1157" Type="http://schemas.openxmlformats.org/officeDocument/2006/relationships/image" Target="media/image542.wmf"/><Relationship Id="rId1364" Type="http://schemas.openxmlformats.org/officeDocument/2006/relationships/oleObject" Target="embeddings/oleObject742.bin"/><Relationship Id="rId1571" Type="http://schemas.openxmlformats.org/officeDocument/2006/relationships/oleObject" Target="embeddings/oleObject853.bin"/><Relationship Id="rId2208" Type="http://schemas.openxmlformats.org/officeDocument/2006/relationships/oleObject" Target="embeddings/oleObject1219.bin"/><Relationship Id="rId2415" Type="http://schemas.openxmlformats.org/officeDocument/2006/relationships/oleObject" Target="embeddings/oleObject1332.bin"/><Relationship Id="rId2622" Type="http://schemas.openxmlformats.org/officeDocument/2006/relationships/image" Target="media/image1181.wmf"/><Relationship Id="rId70" Type="http://schemas.openxmlformats.org/officeDocument/2006/relationships/oleObject" Target="embeddings/oleObject16.bin"/><Relationship Id="rId801" Type="http://schemas.openxmlformats.org/officeDocument/2006/relationships/oleObject" Target="embeddings/oleObject412.bin"/><Relationship Id="rId1017" Type="http://schemas.openxmlformats.org/officeDocument/2006/relationships/image" Target="media/image482.wmf"/><Relationship Id="rId1224" Type="http://schemas.openxmlformats.org/officeDocument/2006/relationships/oleObject" Target="embeddings/oleObject649.bin"/><Relationship Id="rId1431" Type="http://schemas.openxmlformats.org/officeDocument/2006/relationships/image" Target="media/image645.wmf"/><Relationship Id="rId3189" Type="http://schemas.openxmlformats.org/officeDocument/2006/relationships/image" Target="media/image1448.wmf"/><Relationship Id="rId3396" Type="http://schemas.openxmlformats.org/officeDocument/2006/relationships/oleObject" Target="embeddings/oleObject1841.bin"/><Relationship Id="rId3049" Type="http://schemas.openxmlformats.org/officeDocument/2006/relationships/oleObject" Target="embeddings/oleObject1660.bin"/><Relationship Id="rId3256" Type="http://schemas.openxmlformats.org/officeDocument/2006/relationships/oleObject" Target="embeddings/oleObject1768.bin"/><Relationship Id="rId3463" Type="http://schemas.openxmlformats.org/officeDocument/2006/relationships/oleObject" Target="embeddings/oleObject1892.bin"/><Relationship Id="rId177" Type="http://schemas.openxmlformats.org/officeDocument/2006/relationships/oleObject" Target="embeddings/oleObject70.bin"/><Relationship Id="rId384" Type="http://schemas.openxmlformats.org/officeDocument/2006/relationships/image" Target="media/image206.wmf"/><Relationship Id="rId591" Type="http://schemas.openxmlformats.org/officeDocument/2006/relationships/image" Target="media/image300.wmf"/><Relationship Id="rId2065" Type="http://schemas.openxmlformats.org/officeDocument/2006/relationships/oleObject" Target="embeddings/oleObject1142.bin"/><Relationship Id="rId2272" Type="http://schemas.openxmlformats.org/officeDocument/2006/relationships/oleObject" Target="embeddings/oleObject1254.bin"/><Relationship Id="rId3116" Type="http://schemas.openxmlformats.org/officeDocument/2006/relationships/image" Target="media/image1412.wmf"/><Relationship Id="rId3670" Type="http://schemas.openxmlformats.org/officeDocument/2006/relationships/image" Target="media/image1645.wmf"/><Relationship Id="rId244" Type="http://schemas.openxmlformats.org/officeDocument/2006/relationships/oleObject" Target="embeddings/oleObject101.bin"/><Relationship Id="rId1081" Type="http://schemas.openxmlformats.org/officeDocument/2006/relationships/image" Target="media/image512.wmf"/><Relationship Id="rId3323" Type="http://schemas.openxmlformats.org/officeDocument/2006/relationships/oleObject" Target="embeddings/oleObject1802.bin"/><Relationship Id="rId3530" Type="http://schemas.openxmlformats.org/officeDocument/2006/relationships/oleObject" Target="embeddings/oleObject1945.bin"/><Relationship Id="rId451" Type="http://schemas.openxmlformats.org/officeDocument/2006/relationships/image" Target="media/image239.wmf"/><Relationship Id="rId2132" Type="http://schemas.openxmlformats.org/officeDocument/2006/relationships/image" Target="media/image948.wmf"/><Relationship Id="rId104" Type="http://schemas.openxmlformats.org/officeDocument/2006/relationships/oleObject" Target="embeddings/oleObject31.bin"/><Relationship Id="rId311" Type="http://schemas.openxmlformats.org/officeDocument/2006/relationships/oleObject" Target="embeddings/oleObject135.bin"/><Relationship Id="rId1898" Type="http://schemas.openxmlformats.org/officeDocument/2006/relationships/oleObject" Target="embeddings/oleObject1053.bin"/><Relationship Id="rId2949" Type="http://schemas.openxmlformats.org/officeDocument/2006/relationships/image" Target="media/image1333.wmf"/><Relationship Id="rId1758" Type="http://schemas.openxmlformats.org/officeDocument/2006/relationships/oleObject" Target="embeddings/oleObject962.bin"/><Relationship Id="rId2809" Type="http://schemas.openxmlformats.org/officeDocument/2006/relationships/oleObject" Target="embeddings/oleObject1530.bin"/><Relationship Id="rId1965" Type="http://schemas.openxmlformats.org/officeDocument/2006/relationships/oleObject" Target="embeddings/oleObject1092.bin"/><Relationship Id="rId3180" Type="http://schemas.openxmlformats.org/officeDocument/2006/relationships/oleObject" Target="embeddings/oleObject1730.bin"/><Relationship Id="rId1618" Type="http://schemas.openxmlformats.org/officeDocument/2006/relationships/oleObject" Target="embeddings/oleObject881.bin"/><Relationship Id="rId1825" Type="http://schemas.openxmlformats.org/officeDocument/2006/relationships/oleObject" Target="embeddings/oleObject1005.bin"/><Relationship Id="rId3040" Type="http://schemas.openxmlformats.org/officeDocument/2006/relationships/image" Target="media/image1378.wmf"/><Relationship Id="rId2599" Type="http://schemas.openxmlformats.org/officeDocument/2006/relationships/oleObject" Target="embeddings/oleObject1421.bin"/><Relationship Id="rId3857" Type="http://schemas.openxmlformats.org/officeDocument/2006/relationships/oleObject" Target="embeddings/oleObject2128.bin"/><Relationship Id="rId778" Type="http://schemas.openxmlformats.org/officeDocument/2006/relationships/oleObject" Target="embeddings/oleObject397.bin"/><Relationship Id="rId985" Type="http://schemas.openxmlformats.org/officeDocument/2006/relationships/image" Target="media/image467.wmf"/><Relationship Id="rId2459" Type="http://schemas.openxmlformats.org/officeDocument/2006/relationships/oleObject" Target="embeddings/oleObject1355.bin"/><Relationship Id="rId2666" Type="http://schemas.openxmlformats.org/officeDocument/2006/relationships/oleObject" Target="embeddings/oleObject1458.bin"/><Relationship Id="rId2873" Type="http://schemas.openxmlformats.org/officeDocument/2006/relationships/oleObject" Target="embeddings/oleObject1567.bin"/><Relationship Id="rId3717" Type="http://schemas.openxmlformats.org/officeDocument/2006/relationships/oleObject" Target="embeddings/oleObject2043.bin"/><Relationship Id="rId3924" Type="http://schemas.openxmlformats.org/officeDocument/2006/relationships/image" Target="media/image1750.wmf"/><Relationship Id="rId638" Type="http://schemas.openxmlformats.org/officeDocument/2006/relationships/image" Target="media/image322.wmf"/><Relationship Id="rId845" Type="http://schemas.openxmlformats.org/officeDocument/2006/relationships/oleObject" Target="embeddings/oleObject439.bin"/><Relationship Id="rId1268" Type="http://schemas.openxmlformats.org/officeDocument/2006/relationships/oleObject" Target="embeddings/oleObject685.bin"/><Relationship Id="rId1475" Type="http://schemas.openxmlformats.org/officeDocument/2006/relationships/oleObject" Target="embeddings/oleObject800.bin"/><Relationship Id="rId1682" Type="http://schemas.openxmlformats.org/officeDocument/2006/relationships/oleObject" Target="embeddings/oleObject918.bin"/><Relationship Id="rId2319" Type="http://schemas.openxmlformats.org/officeDocument/2006/relationships/image" Target="media/image1035.wmf"/><Relationship Id="rId2526" Type="http://schemas.openxmlformats.org/officeDocument/2006/relationships/oleObject" Target="embeddings/oleObject1383.bin"/><Relationship Id="rId2733" Type="http://schemas.openxmlformats.org/officeDocument/2006/relationships/image" Target="media/image1234.wmf"/><Relationship Id="rId705" Type="http://schemas.openxmlformats.org/officeDocument/2006/relationships/image" Target="media/image345.wmf"/><Relationship Id="rId1128" Type="http://schemas.openxmlformats.org/officeDocument/2006/relationships/image" Target="media/image525.wmf"/><Relationship Id="rId1335" Type="http://schemas.openxmlformats.org/officeDocument/2006/relationships/image" Target="media/image604.wmf"/><Relationship Id="rId1542" Type="http://schemas.openxmlformats.org/officeDocument/2006/relationships/oleObject" Target="embeddings/oleObject836.bin"/><Relationship Id="rId2940" Type="http://schemas.openxmlformats.org/officeDocument/2006/relationships/image" Target="media/image1329.wmf"/><Relationship Id="rId912" Type="http://schemas.openxmlformats.org/officeDocument/2006/relationships/oleObject" Target="embeddings/oleObject475.bin"/><Relationship Id="rId2800" Type="http://schemas.openxmlformats.org/officeDocument/2006/relationships/image" Target="media/image1268.wmf"/><Relationship Id="rId41" Type="http://schemas.openxmlformats.org/officeDocument/2006/relationships/image" Target="media/image34.wmf"/><Relationship Id="rId1402" Type="http://schemas.openxmlformats.org/officeDocument/2006/relationships/image" Target="media/image633.wmf"/><Relationship Id="rId288" Type="http://schemas.openxmlformats.org/officeDocument/2006/relationships/oleObject" Target="embeddings/oleObject123.bin"/><Relationship Id="rId3367" Type="http://schemas.openxmlformats.org/officeDocument/2006/relationships/oleObject" Target="embeddings/oleObject1825.bin"/><Relationship Id="rId3574" Type="http://schemas.openxmlformats.org/officeDocument/2006/relationships/image" Target="media/image1599.wmf"/><Relationship Id="rId3781" Type="http://schemas.openxmlformats.org/officeDocument/2006/relationships/oleObject" Target="embeddings/oleObject2076.bin"/><Relationship Id="rId495" Type="http://schemas.openxmlformats.org/officeDocument/2006/relationships/oleObject" Target="embeddings/oleObject228.bin"/><Relationship Id="rId2176" Type="http://schemas.openxmlformats.org/officeDocument/2006/relationships/image" Target="media/image968.wmf"/><Relationship Id="rId2383" Type="http://schemas.openxmlformats.org/officeDocument/2006/relationships/image" Target="media/image1061.wmf"/><Relationship Id="rId2590" Type="http://schemas.openxmlformats.org/officeDocument/2006/relationships/oleObject" Target="embeddings/oleObject1416.bin"/><Relationship Id="rId3227" Type="http://schemas.openxmlformats.org/officeDocument/2006/relationships/image" Target="media/image1467.wmf"/><Relationship Id="rId3434" Type="http://schemas.openxmlformats.org/officeDocument/2006/relationships/image" Target="media/image1560.wmf"/><Relationship Id="rId3641" Type="http://schemas.openxmlformats.org/officeDocument/2006/relationships/image" Target="media/image1631.wmf"/><Relationship Id="rId148" Type="http://schemas.openxmlformats.org/officeDocument/2006/relationships/oleObject" Target="embeddings/oleObject54.bin"/><Relationship Id="rId355" Type="http://schemas.openxmlformats.org/officeDocument/2006/relationships/oleObject" Target="embeddings/oleObject157.bin"/><Relationship Id="rId562" Type="http://schemas.openxmlformats.org/officeDocument/2006/relationships/image" Target="media/image287.wmf"/><Relationship Id="rId1192" Type="http://schemas.openxmlformats.org/officeDocument/2006/relationships/oleObject" Target="embeddings/oleObject626.bin"/><Relationship Id="rId2036" Type="http://schemas.openxmlformats.org/officeDocument/2006/relationships/image" Target="media/image902.wmf"/><Relationship Id="rId2243" Type="http://schemas.openxmlformats.org/officeDocument/2006/relationships/image" Target="media/image998.wmf"/><Relationship Id="rId2450" Type="http://schemas.openxmlformats.org/officeDocument/2006/relationships/oleObject" Target="embeddings/oleObject1350.bin"/><Relationship Id="rId3501" Type="http://schemas.openxmlformats.org/officeDocument/2006/relationships/oleObject" Target="embeddings/oleObject1930.bin"/><Relationship Id="rId215" Type="http://schemas.openxmlformats.org/officeDocument/2006/relationships/image" Target="media/image120.wmf"/><Relationship Id="rId422" Type="http://schemas.openxmlformats.org/officeDocument/2006/relationships/oleObject" Target="embeddings/oleObject191.bin"/><Relationship Id="rId1052" Type="http://schemas.openxmlformats.org/officeDocument/2006/relationships/image" Target="media/image498.wmf"/><Relationship Id="rId2103" Type="http://schemas.openxmlformats.org/officeDocument/2006/relationships/oleObject" Target="embeddings/oleObject1162.bin"/><Relationship Id="rId2310" Type="http://schemas.openxmlformats.org/officeDocument/2006/relationships/image" Target="media/image1031.wmf"/><Relationship Id="rId1869" Type="http://schemas.openxmlformats.org/officeDocument/2006/relationships/oleObject" Target="embeddings/oleObject1037.bin"/><Relationship Id="rId3084" Type="http://schemas.openxmlformats.org/officeDocument/2006/relationships/oleObject" Target="embeddings/oleObject1679.bin"/><Relationship Id="rId3291" Type="http://schemas.openxmlformats.org/officeDocument/2006/relationships/oleObject" Target="embeddings/oleObject1786.bin"/><Relationship Id="rId1729" Type="http://schemas.openxmlformats.org/officeDocument/2006/relationships/image" Target="media/image778.wmf"/><Relationship Id="rId1936" Type="http://schemas.openxmlformats.org/officeDocument/2006/relationships/oleObject" Target="embeddings/oleObject1074.bin"/><Relationship Id="rId3151" Type="http://schemas.openxmlformats.org/officeDocument/2006/relationships/image" Target="media/image1429.wmf"/><Relationship Id="rId3011" Type="http://schemas.openxmlformats.org/officeDocument/2006/relationships/oleObject" Target="embeddings/oleObject1641.bin"/><Relationship Id="rId5" Type="http://schemas.openxmlformats.org/officeDocument/2006/relationships/webSettings" Target="webSettings.xml"/><Relationship Id="rId889" Type="http://schemas.openxmlformats.org/officeDocument/2006/relationships/image" Target="media/image419.wmf"/><Relationship Id="rId2777" Type="http://schemas.openxmlformats.org/officeDocument/2006/relationships/oleObject" Target="embeddings/oleObject1514.bin"/><Relationship Id="rId749" Type="http://schemas.openxmlformats.org/officeDocument/2006/relationships/image" Target="media/image362.wmf"/><Relationship Id="rId1379" Type="http://schemas.openxmlformats.org/officeDocument/2006/relationships/image" Target="media/image622.wmf"/><Relationship Id="rId1586" Type="http://schemas.openxmlformats.org/officeDocument/2006/relationships/oleObject" Target="embeddings/oleObject861.bin"/><Relationship Id="rId2984" Type="http://schemas.openxmlformats.org/officeDocument/2006/relationships/image" Target="media/image1350.wmf"/><Relationship Id="rId3828" Type="http://schemas.openxmlformats.org/officeDocument/2006/relationships/oleObject" Target="embeddings/oleObject2108.bin"/><Relationship Id="rId609" Type="http://schemas.openxmlformats.org/officeDocument/2006/relationships/image" Target="media/image308.wmf"/><Relationship Id="rId956" Type="http://schemas.openxmlformats.org/officeDocument/2006/relationships/image" Target="media/image453.wmf"/><Relationship Id="rId1239" Type="http://schemas.openxmlformats.org/officeDocument/2006/relationships/image" Target="media/image573.emf"/><Relationship Id="rId1793" Type="http://schemas.openxmlformats.org/officeDocument/2006/relationships/oleObject" Target="embeddings/oleObject984.bin"/><Relationship Id="rId2637" Type="http://schemas.openxmlformats.org/officeDocument/2006/relationships/image" Target="media/image1187.wmf"/><Relationship Id="rId2844" Type="http://schemas.openxmlformats.org/officeDocument/2006/relationships/oleObject" Target="embeddings/oleObject1549.bin"/><Relationship Id="rId85" Type="http://schemas.openxmlformats.org/officeDocument/2006/relationships/oleObject" Target="embeddings/oleObject21.bin"/><Relationship Id="rId816" Type="http://schemas.openxmlformats.org/officeDocument/2006/relationships/oleObject" Target="embeddings/oleObject421.bin"/><Relationship Id="rId1446" Type="http://schemas.openxmlformats.org/officeDocument/2006/relationships/image" Target="media/image653.wmf"/><Relationship Id="rId1653" Type="http://schemas.openxmlformats.org/officeDocument/2006/relationships/oleObject" Target="embeddings/oleObject901.bin"/><Relationship Id="rId1860" Type="http://schemas.openxmlformats.org/officeDocument/2006/relationships/oleObject" Target="embeddings/oleObject1032.bin"/><Relationship Id="rId2704" Type="http://schemas.openxmlformats.org/officeDocument/2006/relationships/oleObject" Target="embeddings/oleObject1478.bin"/><Relationship Id="rId2911" Type="http://schemas.openxmlformats.org/officeDocument/2006/relationships/oleObject" Target="embeddings/oleObject1590.bin"/><Relationship Id="rId1306" Type="http://schemas.openxmlformats.org/officeDocument/2006/relationships/image" Target="media/image590.wmf"/><Relationship Id="rId1513" Type="http://schemas.openxmlformats.org/officeDocument/2006/relationships/oleObject" Target="embeddings/oleObject821.bin"/><Relationship Id="rId1720" Type="http://schemas.openxmlformats.org/officeDocument/2006/relationships/oleObject" Target="embeddings/oleObject940.bin"/><Relationship Id="rId12" Type="http://schemas.openxmlformats.org/officeDocument/2006/relationships/image" Target="media/image5.jpg"/><Relationship Id="rId3478" Type="http://schemas.openxmlformats.org/officeDocument/2006/relationships/oleObject" Target="embeddings/oleObject1907.bin"/><Relationship Id="rId3685" Type="http://schemas.openxmlformats.org/officeDocument/2006/relationships/image" Target="media/image1652.wmf"/><Relationship Id="rId3892" Type="http://schemas.openxmlformats.org/officeDocument/2006/relationships/oleObject" Target="embeddings/oleObject2147.bin"/><Relationship Id="rId399" Type="http://schemas.openxmlformats.org/officeDocument/2006/relationships/image" Target="media/image213.wmf"/><Relationship Id="rId2287" Type="http://schemas.openxmlformats.org/officeDocument/2006/relationships/oleObject" Target="embeddings/oleObject1261.bin"/><Relationship Id="rId2494" Type="http://schemas.openxmlformats.org/officeDocument/2006/relationships/oleObject" Target="embeddings/oleObject1366.bin"/><Relationship Id="rId3338" Type="http://schemas.openxmlformats.org/officeDocument/2006/relationships/image" Target="media/image1522.wmf"/><Relationship Id="rId3545" Type="http://schemas.openxmlformats.org/officeDocument/2006/relationships/oleObject" Target="embeddings/oleObject1953.bin"/><Relationship Id="rId3752" Type="http://schemas.openxmlformats.org/officeDocument/2006/relationships/image" Target="media/image1684.wmf"/><Relationship Id="rId259" Type="http://schemas.openxmlformats.org/officeDocument/2006/relationships/image" Target="media/image144.wmf"/><Relationship Id="rId466" Type="http://schemas.openxmlformats.org/officeDocument/2006/relationships/oleObject" Target="embeddings/oleObject213.bin"/><Relationship Id="rId673" Type="http://schemas.openxmlformats.org/officeDocument/2006/relationships/image" Target="media/image339.wmf"/><Relationship Id="rId880" Type="http://schemas.openxmlformats.org/officeDocument/2006/relationships/oleObject" Target="embeddings/oleObject458.bin"/><Relationship Id="rId1096" Type="http://schemas.openxmlformats.org/officeDocument/2006/relationships/oleObject" Target="embeddings/oleObject573.bin"/><Relationship Id="rId2147" Type="http://schemas.openxmlformats.org/officeDocument/2006/relationships/image" Target="media/image954.png"/><Relationship Id="rId2354" Type="http://schemas.openxmlformats.org/officeDocument/2006/relationships/image" Target="media/image1051.wmf"/><Relationship Id="rId2561" Type="http://schemas.openxmlformats.org/officeDocument/2006/relationships/oleObject" Target="embeddings/oleObject1400.bin"/><Relationship Id="rId3405" Type="http://schemas.openxmlformats.org/officeDocument/2006/relationships/oleObject" Target="embeddings/oleObject1848.bin"/><Relationship Id="rId119" Type="http://schemas.openxmlformats.org/officeDocument/2006/relationships/image" Target="media/image74.wmf"/><Relationship Id="rId326" Type="http://schemas.openxmlformats.org/officeDocument/2006/relationships/image" Target="media/image177.wmf"/><Relationship Id="rId533" Type="http://schemas.openxmlformats.org/officeDocument/2006/relationships/oleObject" Target="embeddings/oleObject253.bin"/><Relationship Id="rId1163" Type="http://schemas.openxmlformats.org/officeDocument/2006/relationships/image" Target="media/image545.wmf"/><Relationship Id="rId1370" Type="http://schemas.openxmlformats.org/officeDocument/2006/relationships/oleObject" Target="embeddings/oleObject745.bin"/><Relationship Id="rId2007" Type="http://schemas.openxmlformats.org/officeDocument/2006/relationships/image" Target="media/image888.wmf"/><Relationship Id="rId2214" Type="http://schemas.openxmlformats.org/officeDocument/2006/relationships/image" Target="media/image985.wmf"/><Relationship Id="rId3612" Type="http://schemas.openxmlformats.org/officeDocument/2006/relationships/image" Target="media/image1618.wmf"/><Relationship Id="rId740" Type="http://schemas.openxmlformats.org/officeDocument/2006/relationships/oleObject" Target="embeddings/oleObject374.bin"/><Relationship Id="rId1023" Type="http://schemas.openxmlformats.org/officeDocument/2006/relationships/image" Target="media/image485.wmf"/><Relationship Id="rId2421" Type="http://schemas.openxmlformats.org/officeDocument/2006/relationships/oleObject" Target="embeddings/oleObject1335.bin"/><Relationship Id="rId600" Type="http://schemas.openxmlformats.org/officeDocument/2006/relationships/oleObject" Target="embeddings/oleObject290.bin"/><Relationship Id="rId1230" Type="http://schemas.openxmlformats.org/officeDocument/2006/relationships/oleObject" Target="embeddings/oleObject654.bin"/><Relationship Id="rId3195" Type="http://schemas.openxmlformats.org/officeDocument/2006/relationships/image" Target="media/image1451.wmf"/><Relationship Id="rId3055" Type="http://schemas.openxmlformats.org/officeDocument/2006/relationships/oleObject" Target="embeddings/oleObject1664.bin"/><Relationship Id="rId3262" Type="http://schemas.openxmlformats.org/officeDocument/2006/relationships/oleObject" Target="embeddings/oleObject1771.bin"/><Relationship Id="rId183" Type="http://schemas.openxmlformats.org/officeDocument/2006/relationships/oleObject" Target="embeddings/oleObject73.bin"/><Relationship Id="rId390" Type="http://schemas.openxmlformats.org/officeDocument/2006/relationships/oleObject" Target="embeddings/oleObject175.bin"/><Relationship Id="rId1907" Type="http://schemas.openxmlformats.org/officeDocument/2006/relationships/oleObject" Target="embeddings/oleObject1059.bin"/><Relationship Id="rId2071" Type="http://schemas.openxmlformats.org/officeDocument/2006/relationships/oleObject" Target="embeddings/oleObject1145.bin"/><Relationship Id="rId3122" Type="http://schemas.openxmlformats.org/officeDocument/2006/relationships/image" Target="media/image1415.wmf"/><Relationship Id="rId250" Type="http://schemas.openxmlformats.org/officeDocument/2006/relationships/oleObject" Target="embeddings/oleObject104.bin"/><Relationship Id="rId110" Type="http://schemas.openxmlformats.org/officeDocument/2006/relationships/oleObject" Target="embeddings/oleObject34.bin"/><Relationship Id="rId348" Type="http://schemas.openxmlformats.org/officeDocument/2006/relationships/image" Target="media/image188.wmf"/><Relationship Id="rId555" Type="http://schemas.openxmlformats.org/officeDocument/2006/relationships/image" Target="media/image284.wmf"/><Relationship Id="rId762" Type="http://schemas.openxmlformats.org/officeDocument/2006/relationships/image" Target="media/image368.wmf"/><Relationship Id="rId1185" Type="http://schemas.openxmlformats.org/officeDocument/2006/relationships/oleObject" Target="embeddings/oleObject622.bin"/><Relationship Id="rId1392" Type="http://schemas.openxmlformats.org/officeDocument/2006/relationships/image" Target="media/image628.wmf"/><Relationship Id="rId2029" Type="http://schemas.openxmlformats.org/officeDocument/2006/relationships/oleObject" Target="embeddings/oleObject1124.bin"/><Relationship Id="rId2236" Type="http://schemas.openxmlformats.org/officeDocument/2006/relationships/oleObject" Target="embeddings/oleObject1235.bin"/><Relationship Id="rId2443" Type="http://schemas.openxmlformats.org/officeDocument/2006/relationships/oleObject" Target="embeddings/oleObject1346.bin"/><Relationship Id="rId2650" Type="http://schemas.openxmlformats.org/officeDocument/2006/relationships/oleObject" Target="embeddings/oleObject1450.bin"/><Relationship Id="rId2888" Type="http://schemas.openxmlformats.org/officeDocument/2006/relationships/image" Target="media/image1307.wmf"/><Relationship Id="rId3701" Type="http://schemas.openxmlformats.org/officeDocument/2006/relationships/oleObject" Target="embeddings/oleObject2035.bin"/><Relationship Id="rId3939" Type="http://schemas.openxmlformats.org/officeDocument/2006/relationships/image" Target="media/image1757.wmf"/><Relationship Id="rId208" Type="http://schemas.openxmlformats.org/officeDocument/2006/relationships/oleObject" Target="embeddings/oleObject85.bin"/><Relationship Id="rId415" Type="http://schemas.openxmlformats.org/officeDocument/2006/relationships/image" Target="media/image221.wmf"/><Relationship Id="rId622" Type="http://schemas.openxmlformats.org/officeDocument/2006/relationships/image" Target="media/image314.wmf"/><Relationship Id="rId1045" Type="http://schemas.openxmlformats.org/officeDocument/2006/relationships/image" Target="media/image495.wmf"/><Relationship Id="rId1252" Type="http://schemas.openxmlformats.org/officeDocument/2006/relationships/oleObject" Target="embeddings/oleObject669.bin"/><Relationship Id="rId1697" Type="http://schemas.openxmlformats.org/officeDocument/2006/relationships/image" Target="media/image764.wmf"/><Relationship Id="rId2303" Type="http://schemas.openxmlformats.org/officeDocument/2006/relationships/oleObject" Target="embeddings/oleObject1269.bin"/><Relationship Id="rId2510" Type="http://schemas.openxmlformats.org/officeDocument/2006/relationships/image" Target="media/image1128.wmf"/><Relationship Id="rId2748" Type="http://schemas.openxmlformats.org/officeDocument/2006/relationships/image" Target="media/image1242.wmf"/><Relationship Id="rId2955" Type="http://schemas.openxmlformats.org/officeDocument/2006/relationships/image" Target="media/image1336.wmf"/><Relationship Id="rId927" Type="http://schemas.openxmlformats.org/officeDocument/2006/relationships/image" Target="media/image438.wmf"/><Relationship Id="rId1112" Type="http://schemas.openxmlformats.org/officeDocument/2006/relationships/oleObject" Target="embeddings/oleObject582.bin"/><Relationship Id="rId1557" Type="http://schemas.openxmlformats.org/officeDocument/2006/relationships/image" Target="media/image705.wmf"/><Relationship Id="rId1764" Type="http://schemas.openxmlformats.org/officeDocument/2006/relationships/oleObject" Target="embeddings/oleObject966.bin"/><Relationship Id="rId1971" Type="http://schemas.openxmlformats.org/officeDocument/2006/relationships/oleObject" Target="embeddings/oleObject1095.bin"/><Relationship Id="rId2608" Type="http://schemas.openxmlformats.org/officeDocument/2006/relationships/image" Target="media/image1176.wmf"/><Relationship Id="rId2815" Type="http://schemas.openxmlformats.org/officeDocument/2006/relationships/oleObject" Target="embeddings/oleObject1533.bin"/><Relationship Id="rId56" Type="http://schemas.openxmlformats.org/officeDocument/2006/relationships/image" Target="media/image43.wmf"/><Relationship Id="rId1417" Type="http://schemas.openxmlformats.org/officeDocument/2006/relationships/oleObject" Target="embeddings/oleObject771.bin"/><Relationship Id="rId1624" Type="http://schemas.openxmlformats.org/officeDocument/2006/relationships/image" Target="media/image732.wmf"/><Relationship Id="rId1831" Type="http://schemas.openxmlformats.org/officeDocument/2006/relationships/oleObject" Target="embeddings/oleObject1011.bin"/><Relationship Id="rId3077" Type="http://schemas.openxmlformats.org/officeDocument/2006/relationships/oleObject" Target="embeddings/oleObject1675.bin"/><Relationship Id="rId3284" Type="http://schemas.openxmlformats.org/officeDocument/2006/relationships/image" Target="media/image1495.wmf"/><Relationship Id="rId1929" Type="http://schemas.openxmlformats.org/officeDocument/2006/relationships/image" Target="media/image852.wmf"/><Relationship Id="rId2093" Type="http://schemas.openxmlformats.org/officeDocument/2006/relationships/oleObject" Target="embeddings/oleObject1157.bin"/><Relationship Id="rId3491" Type="http://schemas.openxmlformats.org/officeDocument/2006/relationships/oleObject" Target="embeddings/oleObject1920.bin"/><Relationship Id="rId3589" Type="http://schemas.openxmlformats.org/officeDocument/2006/relationships/oleObject" Target="embeddings/oleObject1976.bin"/><Relationship Id="rId3796" Type="http://schemas.openxmlformats.org/officeDocument/2006/relationships/image" Target="media/image1705.wmf"/><Relationship Id="rId2398" Type="http://schemas.openxmlformats.org/officeDocument/2006/relationships/oleObject" Target="embeddings/oleObject1323.bin"/><Relationship Id="rId3144" Type="http://schemas.openxmlformats.org/officeDocument/2006/relationships/oleObject" Target="embeddings/oleObject1712.bin"/><Relationship Id="rId3351" Type="http://schemas.openxmlformats.org/officeDocument/2006/relationships/oleObject" Target="embeddings/oleObject1816.bin"/><Relationship Id="rId3449" Type="http://schemas.openxmlformats.org/officeDocument/2006/relationships/oleObject" Target="embeddings/oleObject1878.bin"/><Relationship Id="rId272" Type="http://schemas.openxmlformats.org/officeDocument/2006/relationships/oleObject" Target="embeddings/oleObject115.bin"/><Relationship Id="rId577" Type="http://schemas.openxmlformats.org/officeDocument/2006/relationships/oleObject" Target="embeddings/oleObject277.bin"/><Relationship Id="rId2160" Type="http://schemas.openxmlformats.org/officeDocument/2006/relationships/oleObject" Target="embeddings/oleObject1193.bin"/><Relationship Id="rId2258" Type="http://schemas.openxmlformats.org/officeDocument/2006/relationships/image" Target="media/image1005.wmf"/><Relationship Id="rId3004" Type="http://schemas.openxmlformats.org/officeDocument/2006/relationships/image" Target="media/image1360.wmf"/><Relationship Id="rId3211" Type="http://schemas.openxmlformats.org/officeDocument/2006/relationships/image" Target="media/image1459.wmf"/><Relationship Id="rId3656" Type="http://schemas.openxmlformats.org/officeDocument/2006/relationships/image" Target="media/image1638.wmf"/><Relationship Id="rId3863" Type="http://schemas.openxmlformats.org/officeDocument/2006/relationships/oleObject" Target="embeddings/oleObject2131.bin"/><Relationship Id="rId132" Type="http://schemas.openxmlformats.org/officeDocument/2006/relationships/oleObject" Target="embeddings/oleObject46.bin"/><Relationship Id="rId784" Type="http://schemas.openxmlformats.org/officeDocument/2006/relationships/oleObject" Target="embeddings/oleObject401.bin"/><Relationship Id="rId991" Type="http://schemas.openxmlformats.org/officeDocument/2006/relationships/image" Target="media/image470.wmf"/><Relationship Id="rId1067" Type="http://schemas.openxmlformats.org/officeDocument/2006/relationships/image" Target="media/image506.wmf"/><Relationship Id="rId2020" Type="http://schemas.openxmlformats.org/officeDocument/2006/relationships/image" Target="media/image894.wmf"/><Relationship Id="rId2465" Type="http://schemas.openxmlformats.org/officeDocument/2006/relationships/image" Target="media/image1100.wmf"/><Relationship Id="rId2672" Type="http://schemas.openxmlformats.org/officeDocument/2006/relationships/oleObject" Target="embeddings/oleObject1461.bin"/><Relationship Id="rId3309" Type="http://schemas.openxmlformats.org/officeDocument/2006/relationships/oleObject" Target="embeddings/oleObject1795.bin"/><Relationship Id="rId3516" Type="http://schemas.openxmlformats.org/officeDocument/2006/relationships/oleObject" Target="embeddings/oleObject1938.bin"/><Relationship Id="rId3723" Type="http://schemas.openxmlformats.org/officeDocument/2006/relationships/image" Target="media/image1670.wmf"/><Relationship Id="rId3930" Type="http://schemas.openxmlformats.org/officeDocument/2006/relationships/oleObject" Target="embeddings/oleObject2171.bin"/><Relationship Id="rId437" Type="http://schemas.openxmlformats.org/officeDocument/2006/relationships/image" Target="media/image232.wmf"/><Relationship Id="rId644" Type="http://schemas.openxmlformats.org/officeDocument/2006/relationships/image" Target="media/image325.wmf"/><Relationship Id="rId851" Type="http://schemas.openxmlformats.org/officeDocument/2006/relationships/oleObject" Target="embeddings/oleObject442.bin"/><Relationship Id="rId1274" Type="http://schemas.openxmlformats.org/officeDocument/2006/relationships/oleObject" Target="embeddings/oleObject691.bin"/><Relationship Id="rId1481" Type="http://schemas.openxmlformats.org/officeDocument/2006/relationships/oleObject" Target="embeddings/oleObject805.bin"/><Relationship Id="rId1579" Type="http://schemas.openxmlformats.org/officeDocument/2006/relationships/image" Target="media/image715.wmf"/><Relationship Id="rId2118" Type="http://schemas.openxmlformats.org/officeDocument/2006/relationships/image" Target="media/image942.wmf"/><Relationship Id="rId2325" Type="http://schemas.openxmlformats.org/officeDocument/2006/relationships/image" Target="media/image1038.wmf"/><Relationship Id="rId2532" Type="http://schemas.openxmlformats.org/officeDocument/2006/relationships/oleObject" Target="embeddings/oleObject1386.bin"/><Relationship Id="rId2977" Type="http://schemas.openxmlformats.org/officeDocument/2006/relationships/oleObject" Target="embeddings/oleObject1624.bin"/><Relationship Id="rId504" Type="http://schemas.openxmlformats.org/officeDocument/2006/relationships/oleObject" Target="embeddings/oleObject234.bin"/><Relationship Id="rId711" Type="http://schemas.openxmlformats.org/officeDocument/2006/relationships/oleObject" Target="embeddings/oleObject357.bin"/><Relationship Id="rId949" Type="http://schemas.openxmlformats.org/officeDocument/2006/relationships/image" Target="media/image449.emf"/><Relationship Id="rId1134" Type="http://schemas.openxmlformats.org/officeDocument/2006/relationships/image" Target="media/image528.wmf"/><Relationship Id="rId1341" Type="http://schemas.openxmlformats.org/officeDocument/2006/relationships/image" Target="media/image607.wmf"/><Relationship Id="rId1786" Type="http://schemas.openxmlformats.org/officeDocument/2006/relationships/oleObject" Target="embeddings/oleObject980.bin"/><Relationship Id="rId1993" Type="http://schemas.openxmlformats.org/officeDocument/2006/relationships/oleObject" Target="embeddings/oleObject1106.bin"/><Relationship Id="rId2837" Type="http://schemas.openxmlformats.org/officeDocument/2006/relationships/image" Target="media/image1285.wmf"/><Relationship Id="rId78" Type="http://schemas.openxmlformats.org/officeDocument/2006/relationships/image" Target="media/image52.wmf"/><Relationship Id="rId809" Type="http://schemas.openxmlformats.org/officeDocument/2006/relationships/image" Target="media/image386.wmf"/><Relationship Id="rId1201" Type="http://schemas.openxmlformats.org/officeDocument/2006/relationships/oleObject" Target="embeddings/oleObject632.bin"/><Relationship Id="rId1439" Type="http://schemas.openxmlformats.org/officeDocument/2006/relationships/image" Target="media/image649.wmf"/><Relationship Id="rId1646" Type="http://schemas.openxmlformats.org/officeDocument/2006/relationships/image" Target="media/image742.wmf"/><Relationship Id="rId1853" Type="http://schemas.openxmlformats.org/officeDocument/2006/relationships/image" Target="media/image818.wmf"/><Relationship Id="rId2904" Type="http://schemas.openxmlformats.org/officeDocument/2006/relationships/oleObject" Target="embeddings/oleObject1585.bin"/><Relationship Id="rId3099" Type="http://schemas.openxmlformats.org/officeDocument/2006/relationships/image" Target="media/image1404.wmf"/><Relationship Id="rId1506" Type="http://schemas.openxmlformats.org/officeDocument/2006/relationships/image" Target="media/image682.wmf"/><Relationship Id="rId1713" Type="http://schemas.openxmlformats.org/officeDocument/2006/relationships/oleObject" Target="embeddings/oleObject936.bin"/><Relationship Id="rId1920" Type="http://schemas.openxmlformats.org/officeDocument/2006/relationships/oleObject" Target="embeddings/oleObject1066.bin"/><Relationship Id="rId3166" Type="http://schemas.openxmlformats.org/officeDocument/2006/relationships/image" Target="media/image1436.emf"/><Relationship Id="rId3373" Type="http://schemas.openxmlformats.org/officeDocument/2006/relationships/oleObject" Target="embeddings/oleObject1828.bin"/><Relationship Id="rId3580" Type="http://schemas.openxmlformats.org/officeDocument/2006/relationships/image" Target="media/image1602.wmf"/><Relationship Id="rId294" Type="http://schemas.openxmlformats.org/officeDocument/2006/relationships/oleObject" Target="embeddings/oleObject126.bin"/><Relationship Id="rId2182" Type="http://schemas.openxmlformats.org/officeDocument/2006/relationships/image" Target="media/image971.wmf"/><Relationship Id="rId3026" Type="http://schemas.openxmlformats.org/officeDocument/2006/relationships/image" Target="media/image1371.wmf"/><Relationship Id="rId3233" Type="http://schemas.openxmlformats.org/officeDocument/2006/relationships/image" Target="media/image1470.wmf"/><Relationship Id="rId3678" Type="http://schemas.openxmlformats.org/officeDocument/2006/relationships/oleObject" Target="embeddings/oleObject2023.bin"/><Relationship Id="rId3885" Type="http://schemas.openxmlformats.org/officeDocument/2006/relationships/oleObject" Target="embeddings/oleObject2144.bin"/><Relationship Id="rId154" Type="http://schemas.openxmlformats.org/officeDocument/2006/relationships/oleObject" Target="embeddings/oleObject57.bin"/><Relationship Id="rId361" Type="http://schemas.openxmlformats.org/officeDocument/2006/relationships/oleObject" Target="embeddings/oleObject160.bin"/><Relationship Id="rId599" Type="http://schemas.openxmlformats.org/officeDocument/2006/relationships/image" Target="media/image303.wmf"/><Relationship Id="rId2042" Type="http://schemas.openxmlformats.org/officeDocument/2006/relationships/image" Target="media/image905.wmf"/><Relationship Id="rId2487" Type="http://schemas.openxmlformats.org/officeDocument/2006/relationships/oleObject" Target="embeddings/oleObject1362.bin"/><Relationship Id="rId2694" Type="http://schemas.openxmlformats.org/officeDocument/2006/relationships/oleObject" Target="embeddings/oleObject1472.bin"/><Relationship Id="rId3440" Type="http://schemas.openxmlformats.org/officeDocument/2006/relationships/image" Target="media/image1562.wmf"/><Relationship Id="rId3538" Type="http://schemas.openxmlformats.org/officeDocument/2006/relationships/oleObject" Target="embeddings/oleObject1949.bin"/><Relationship Id="rId3745" Type="http://schemas.openxmlformats.org/officeDocument/2006/relationships/oleObject" Target="embeddings/oleObject2058.bin"/><Relationship Id="rId459" Type="http://schemas.openxmlformats.org/officeDocument/2006/relationships/image" Target="media/image243.wmf"/><Relationship Id="rId666" Type="http://schemas.openxmlformats.org/officeDocument/2006/relationships/oleObject" Target="embeddings/oleObject324.bin"/><Relationship Id="rId873" Type="http://schemas.openxmlformats.org/officeDocument/2006/relationships/oleObject" Target="embeddings/oleObject453.bin"/><Relationship Id="rId1089" Type="http://schemas.openxmlformats.org/officeDocument/2006/relationships/oleObject" Target="embeddings/oleObject569.bin"/><Relationship Id="rId1296" Type="http://schemas.openxmlformats.org/officeDocument/2006/relationships/image" Target="media/image585.wmf"/><Relationship Id="rId2347" Type="http://schemas.openxmlformats.org/officeDocument/2006/relationships/oleObject" Target="embeddings/oleObject1292.bin"/><Relationship Id="rId2554" Type="http://schemas.openxmlformats.org/officeDocument/2006/relationships/image" Target="media/image1151.wmf"/><Relationship Id="rId2999" Type="http://schemas.openxmlformats.org/officeDocument/2006/relationships/oleObject" Target="embeddings/oleObject1635.bin"/><Relationship Id="rId3300" Type="http://schemas.openxmlformats.org/officeDocument/2006/relationships/image" Target="media/image1503.wmf"/><Relationship Id="rId3952" Type="http://schemas.openxmlformats.org/officeDocument/2006/relationships/oleObject" Target="embeddings/oleObject2183.bin"/><Relationship Id="rId221" Type="http://schemas.openxmlformats.org/officeDocument/2006/relationships/oleObject" Target="embeddings/oleObject92.bin"/><Relationship Id="rId319" Type="http://schemas.openxmlformats.org/officeDocument/2006/relationships/oleObject" Target="embeddings/oleObject139.bin"/><Relationship Id="rId526" Type="http://schemas.openxmlformats.org/officeDocument/2006/relationships/oleObject" Target="embeddings/oleObject249.bin"/><Relationship Id="rId1156" Type="http://schemas.openxmlformats.org/officeDocument/2006/relationships/oleObject" Target="embeddings/oleObject608.bin"/><Relationship Id="rId1363" Type="http://schemas.openxmlformats.org/officeDocument/2006/relationships/image" Target="media/image615.wmf"/><Relationship Id="rId2207" Type="http://schemas.openxmlformats.org/officeDocument/2006/relationships/oleObject" Target="embeddings/oleObject1218.bin"/><Relationship Id="rId2761" Type="http://schemas.openxmlformats.org/officeDocument/2006/relationships/oleObject" Target="embeddings/oleObject1506.bin"/><Relationship Id="rId2859" Type="http://schemas.openxmlformats.org/officeDocument/2006/relationships/oleObject" Target="embeddings/oleObject1560.bin"/><Relationship Id="rId3605" Type="http://schemas.openxmlformats.org/officeDocument/2006/relationships/oleObject" Target="embeddings/oleObject1984.bin"/><Relationship Id="rId3812" Type="http://schemas.openxmlformats.org/officeDocument/2006/relationships/oleObject" Target="embeddings/oleObject2094.bin"/><Relationship Id="rId733" Type="http://schemas.openxmlformats.org/officeDocument/2006/relationships/image" Target="media/image356.wmf"/><Relationship Id="rId940" Type="http://schemas.openxmlformats.org/officeDocument/2006/relationships/oleObject" Target="embeddings/oleObject489.bin"/><Relationship Id="rId1016" Type="http://schemas.openxmlformats.org/officeDocument/2006/relationships/oleObject" Target="embeddings/oleObject528.bin"/><Relationship Id="rId1570" Type="http://schemas.openxmlformats.org/officeDocument/2006/relationships/image" Target="media/image711.wmf"/><Relationship Id="rId1668" Type="http://schemas.openxmlformats.org/officeDocument/2006/relationships/image" Target="media/image752.wmf"/><Relationship Id="rId1875" Type="http://schemas.openxmlformats.org/officeDocument/2006/relationships/oleObject" Target="embeddings/oleObject1040.bin"/><Relationship Id="rId2414" Type="http://schemas.openxmlformats.org/officeDocument/2006/relationships/image" Target="media/image1076.wmf"/><Relationship Id="rId2621" Type="http://schemas.openxmlformats.org/officeDocument/2006/relationships/oleObject" Target="embeddings/oleObject1434.bin"/><Relationship Id="rId2719" Type="http://schemas.openxmlformats.org/officeDocument/2006/relationships/image" Target="media/image1227.wmf"/><Relationship Id="rId800" Type="http://schemas.openxmlformats.org/officeDocument/2006/relationships/oleObject" Target="embeddings/oleObject411.bin"/><Relationship Id="rId1223" Type="http://schemas.openxmlformats.org/officeDocument/2006/relationships/oleObject" Target="embeddings/oleObject648.bin"/><Relationship Id="rId1430" Type="http://schemas.openxmlformats.org/officeDocument/2006/relationships/oleObject" Target="embeddings/oleObject779.bin"/><Relationship Id="rId1528" Type="http://schemas.openxmlformats.org/officeDocument/2006/relationships/image" Target="media/image693.wmf"/><Relationship Id="rId2926" Type="http://schemas.openxmlformats.org/officeDocument/2006/relationships/image" Target="media/image1322.wmf"/><Relationship Id="rId3090" Type="http://schemas.openxmlformats.org/officeDocument/2006/relationships/oleObject" Target="embeddings/oleObject1684.bin"/><Relationship Id="rId1735" Type="http://schemas.openxmlformats.org/officeDocument/2006/relationships/image" Target="media/image781.wmf"/><Relationship Id="rId1942" Type="http://schemas.openxmlformats.org/officeDocument/2006/relationships/oleObject" Target="embeddings/oleObject1078.bin"/><Relationship Id="rId3188" Type="http://schemas.openxmlformats.org/officeDocument/2006/relationships/oleObject" Target="embeddings/oleObject1734.bin"/><Relationship Id="rId3395" Type="http://schemas.openxmlformats.org/officeDocument/2006/relationships/image" Target="media/image1548.wmf"/><Relationship Id="rId27" Type="http://schemas.openxmlformats.org/officeDocument/2006/relationships/image" Target="media/image20.wmf"/><Relationship Id="rId1802" Type="http://schemas.openxmlformats.org/officeDocument/2006/relationships/oleObject" Target="embeddings/oleObject989.bin"/><Relationship Id="rId3048" Type="http://schemas.openxmlformats.org/officeDocument/2006/relationships/image" Target="media/image1382.wmf"/><Relationship Id="rId3255" Type="http://schemas.openxmlformats.org/officeDocument/2006/relationships/image" Target="media/image1481.wmf"/><Relationship Id="rId3462" Type="http://schemas.openxmlformats.org/officeDocument/2006/relationships/oleObject" Target="embeddings/oleObject1891.bin"/><Relationship Id="rId176" Type="http://schemas.openxmlformats.org/officeDocument/2006/relationships/oleObject" Target="embeddings/oleObject69.bin"/><Relationship Id="rId383" Type="http://schemas.openxmlformats.org/officeDocument/2006/relationships/oleObject" Target="embeddings/oleObject171.bin"/><Relationship Id="rId590" Type="http://schemas.openxmlformats.org/officeDocument/2006/relationships/oleObject" Target="embeddings/oleObject284.bin"/><Relationship Id="rId2064" Type="http://schemas.openxmlformats.org/officeDocument/2006/relationships/image" Target="media/image916.wmf"/><Relationship Id="rId2271" Type="http://schemas.openxmlformats.org/officeDocument/2006/relationships/image" Target="media/image1011.wmf"/><Relationship Id="rId3115" Type="http://schemas.openxmlformats.org/officeDocument/2006/relationships/oleObject" Target="embeddings/oleObject1697.bin"/><Relationship Id="rId3322" Type="http://schemas.openxmlformats.org/officeDocument/2006/relationships/image" Target="media/image1514.wmf"/><Relationship Id="rId3767" Type="http://schemas.openxmlformats.org/officeDocument/2006/relationships/oleObject" Target="embeddings/oleObject2069.bin"/><Relationship Id="rId243" Type="http://schemas.openxmlformats.org/officeDocument/2006/relationships/image" Target="media/image136.wmf"/><Relationship Id="rId450" Type="http://schemas.openxmlformats.org/officeDocument/2006/relationships/oleObject" Target="embeddings/oleObject205.bin"/><Relationship Id="rId688" Type="http://schemas.openxmlformats.org/officeDocument/2006/relationships/oleObject" Target="embeddings/oleObject341.bin"/><Relationship Id="rId895" Type="http://schemas.openxmlformats.org/officeDocument/2006/relationships/image" Target="media/image422.wmf"/><Relationship Id="rId1080" Type="http://schemas.openxmlformats.org/officeDocument/2006/relationships/oleObject" Target="embeddings/oleObject562.bin"/><Relationship Id="rId2131" Type="http://schemas.openxmlformats.org/officeDocument/2006/relationships/oleObject" Target="embeddings/oleObject1177.bin"/><Relationship Id="rId2369" Type="http://schemas.openxmlformats.org/officeDocument/2006/relationships/image" Target="media/image1056.png"/><Relationship Id="rId2576" Type="http://schemas.openxmlformats.org/officeDocument/2006/relationships/oleObject" Target="embeddings/oleObject1409.bin"/><Relationship Id="rId2783" Type="http://schemas.openxmlformats.org/officeDocument/2006/relationships/oleObject" Target="embeddings/oleObject1517.bin"/><Relationship Id="rId2990" Type="http://schemas.openxmlformats.org/officeDocument/2006/relationships/image" Target="media/image1353.wmf"/><Relationship Id="rId3627" Type="http://schemas.openxmlformats.org/officeDocument/2006/relationships/oleObject" Target="embeddings/oleObject1996.bin"/><Relationship Id="rId3834" Type="http://schemas.openxmlformats.org/officeDocument/2006/relationships/oleObject" Target="embeddings/oleObject2112.bin"/><Relationship Id="rId103" Type="http://schemas.openxmlformats.org/officeDocument/2006/relationships/image" Target="media/image66.wmf"/><Relationship Id="rId310" Type="http://schemas.openxmlformats.org/officeDocument/2006/relationships/oleObject" Target="embeddings/oleObject134.bin"/><Relationship Id="rId548" Type="http://schemas.openxmlformats.org/officeDocument/2006/relationships/image" Target="media/image281.wmf"/><Relationship Id="rId755" Type="http://schemas.openxmlformats.org/officeDocument/2006/relationships/oleObject" Target="embeddings/oleObject384.bin"/><Relationship Id="rId962" Type="http://schemas.openxmlformats.org/officeDocument/2006/relationships/image" Target="media/image456.wmf"/><Relationship Id="rId1178" Type="http://schemas.openxmlformats.org/officeDocument/2006/relationships/oleObject" Target="embeddings/oleObject619.bin"/><Relationship Id="rId1385" Type="http://schemas.openxmlformats.org/officeDocument/2006/relationships/image" Target="media/image625.wmf"/><Relationship Id="rId1592" Type="http://schemas.openxmlformats.org/officeDocument/2006/relationships/oleObject" Target="embeddings/oleObject865.bin"/><Relationship Id="rId2229" Type="http://schemas.openxmlformats.org/officeDocument/2006/relationships/oleObject" Target="embeddings/oleObject1231.bin"/><Relationship Id="rId2436" Type="http://schemas.openxmlformats.org/officeDocument/2006/relationships/image" Target="media/image1087.wmf"/><Relationship Id="rId2643" Type="http://schemas.openxmlformats.org/officeDocument/2006/relationships/image" Target="media/image1190.wmf"/><Relationship Id="rId2850" Type="http://schemas.openxmlformats.org/officeDocument/2006/relationships/oleObject" Target="embeddings/oleObject1554.bin"/><Relationship Id="rId91" Type="http://schemas.openxmlformats.org/officeDocument/2006/relationships/oleObject" Target="embeddings/oleObject24.bin"/><Relationship Id="rId408" Type="http://schemas.openxmlformats.org/officeDocument/2006/relationships/oleObject" Target="embeddings/oleObject184.bin"/><Relationship Id="rId615" Type="http://schemas.openxmlformats.org/officeDocument/2006/relationships/image" Target="media/image311.wmf"/><Relationship Id="rId822" Type="http://schemas.openxmlformats.org/officeDocument/2006/relationships/oleObject" Target="embeddings/oleObject425.bin"/><Relationship Id="rId1038" Type="http://schemas.openxmlformats.org/officeDocument/2006/relationships/oleObject" Target="embeddings/oleObject540.bin"/><Relationship Id="rId1245" Type="http://schemas.openxmlformats.org/officeDocument/2006/relationships/oleObject" Target="embeddings/oleObject663.bin"/><Relationship Id="rId1452" Type="http://schemas.openxmlformats.org/officeDocument/2006/relationships/image" Target="media/image656.wmf"/><Relationship Id="rId1897" Type="http://schemas.openxmlformats.org/officeDocument/2006/relationships/oleObject" Target="embeddings/oleObject1052.bin"/><Relationship Id="rId2503" Type="http://schemas.openxmlformats.org/officeDocument/2006/relationships/oleObject" Target="embeddings/oleObject1372.bin"/><Relationship Id="rId2948" Type="http://schemas.openxmlformats.org/officeDocument/2006/relationships/oleObject" Target="embeddings/oleObject1609.bin"/><Relationship Id="rId3901" Type="http://schemas.openxmlformats.org/officeDocument/2006/relationships/oleObject" Target="embeddings/oleObject2154.bin"/><Relationship Id="rId1105" Type="http://schemas.openxmlformats.org/officeDocument/2006/relationships/image" Target="media/image521.wmf"/><Relationship Id="rId1312" Type="http://schemas.openxmlformats.org/officeDocument/2006/relationships/image" Target="media/image593.wmf"/><Relationship Id="rId1757" Type="http://schemas.openxmlformats.org/officeDocument/2006/relationships/oleObject" Target="embeddings/oleObject961.bin"/><Relationship Id="rId1964" Type="http://schemas.openxmlformats.org/officeDocument/2006/relationships/oleObject" Target="embeddings/oleObject1091.bin"/><Relationship Id="rId2710" Type="http://schemas.openxmlformats.org/officeDocument/2006/relationships/oleObject" Target="embeddings/oleObject1481.bin"/><Relationship Id="rId2808" Type="http://schemas.openxmlformats.org/officeDocument/2006/relationships/image" Target="media/image1272.wmf"/><Relationship Id="rId49" Type="http://schemas.openxmlformats.org/officeDocument/2006/relationships/oleObject" Target="embeddings/oleObject4.bin"/><Relationship Id="rId1617" Type="http://schemas.openxmlformats.org/officeDocument/2006/relationships/image" Target="media/image730.wmf"/><Relationship Id="rId1824" Type="http://schemas.openxmlformats.org/officeDocument/2006/relationships/oleObject" Target="embeddings/oleObject1004.bin"/><Relationship Id="rId3277" Type="http://schemas.openxmlformats.org/officeDocument/2006/relationships/oleObject" Target="embeddings/oleObject1779.bin"/><Relationship Id="rId198" Type="http://schemas.openxmlformats.org/officeDocument/2006/relationships/image" Target="media/image111.emf"/><Relationship Id="rId2086" Type="http://schemas.openxmlformats.org/officeDocument/2006/relationships/image" Target="media/image926.wmf"/><Relationship Id="rId3484" Type="http://schemas.openxmlformats.org/officeDocument/2006/relationships/oleObject" Target="embeddings/oleObject1913.bin"/><Relationship Id="rId3691" Type="http://schemas.openxmlformats.org/officeDocument/2006/relationships/image" Target="media/image1655.wmf"/><Relationship Id="rId3789" Type="http://schemas.openxmlformats.org/officeDocument/2006/relationships/oleObject" Target="embeddings/oleObject2080.bin"/><Relationship Id="rId2293" Type="http://schemas.openxmlformats.org/officeDocument/2006/relationships/oleObject" Target="embeddings/oleObject1264.bin"/><Relationship Id="rId2598" Type="http://schemas.openxmlformats.org/officeDocument/2006/relationships/image" Target="media/image1171.wmf"/><Relationship Id="rId3137" Type="http://schemas.openxmlformats.org/officeDocument/2006/relationships/image" Target="media/image1422.wmf"/><Relationship Id="rId3344" Type="http://schemas.openxmlformats.org/officeDocument/2006/relationships/image" Target="media/image1525.wmf"/><Relationship Id="rId3551" Type="http://schemas.openxmlformats.org/officeDocument/2006/relationships/oleObject" Target="embeddings/oleObject1956.bin"/><Relationship Id="rId265" Type="http://schemas.openxmlformats.org/officeDocument/2006/relationships/image" Target="media/image147.wmf"/><Relationship Id="rId472" Type="http://schemas.openxmlformats.org/officeDocument/2006/relationships/oleObject" Target="embeddings/oleObject216.bin"/><Relationship Id="rId2153" Type="http://schemas.openxmlformats.org/officeDocument/2006/relationships/oleObject" Target="embeddings/oleObject1189.bin"/><Relationship Id="rId2360" Type="http://schemas.openxmlformats.org/officeDocument/2006/relationships/oleObject" Target="embeddings/oleObject1300.bin"/><Relationship Id="rId3204" Type="http://schemas.openxmlformats.org/officeDocument/2006/relationships/oleObject" Target="embeddings/oleObject1742.bin"/><Relationship Id="rId3411" Type="http://schemas.openxmlformats.org/officeDocument/2006/relationships/oleObject" Target="embeddings/oleObject1851.bin"/><Relationship Id="rId3649" Type="http://schemas.openxmlformats.org/officeDocument/2006/relationships/image" Target="media/image1634.emf"/><Relationship Id="rId3856" Type="http://schemas.openxmlformats.org/officeDocument/2006/relationships/image" Target="media/image1722.wmf"/><Relationship Id="rId125" Type="http://schemas.openxmlformats.org/officeDocument/2006/relationships/oleObject" Target="embeddings/oleObject42.bin"/><Relationship Id="rId332" Type="http://schemas.openxmlformats.org/officeDocument/2006/relationships/image" Target="media/image180.wmf"/><Relationship Id="rId777" Type="http://schemas.openxmlformats.org/officeDocument/2006/relationships/oleObject" Target="embeddings/oleObject396.bin"/><Relationship Id="rId984" Type="http://schemas.openxmlformats.org/officeDocument/2006/relationships/oleObject" Target="embeddings/oleObject511.bin"/><Relationship Id="rId2013" Type="http://schemas.openxmlformats.org/officeDocument/2006/relationships/image" Target="media/image891.wmf"/><Relationship Id="rId2220" Type="http://schemas.openxmlformats.org/officeDocument/2006/relationships/oleObject" Target="embeddings/oleObject1226.bin"/><Relationship Id="rId2458" Type="http://schemas.openxmlformats.org/officeDocument/2006/relationships/image" Target="media/image1097.wmf"/><Relationship Id="rId2665" Type="http://schemas.openxmlformats.org/officeDocument/2006/relationships/image" Target="media/image1201.wmf"/><Relationship Id="rId2872" Type="http://schemas.openxmlformats.org/officeDocument/2006/relationships/image" Target="media/image1299.wmf"/><Relationship Id="rId3509" Type="http://schemas.openxmlformats.org/officeDocument/2006/relationships/image" Target="media/image1568.wmf"/><Relationship Id="rId3716" Type="http://schemas.openxmlformats.org/officeDocument/2006/relationships/image" Target="media/image1667.wmf"/><Relationship Id="rId3923" Type="http://schemas.openxmlformats.org/officeDocument/2006/relationships/oleObject" Target="embeddings/oleObject2167.bin"/><Relationship Id="rId637" Type="http://schemas.openxmlformats.org/officeDocument/2006/relationships/oleObject" Target="embeddings/oleObject309.bin"/><Relationship Id="rId844" Type="http://schemas.openxmlformats.org/officeDocument/2006/relationships/image" Target="media/image399.wmf"/><Relationship Id="rId1267" Type="http://schemas.openxmlformats.org/officeDocument/2006/relationships/oleObject" Target="embeddings/oleObject684.bin"/><Relationship Id="rId1474" Type="http://schemas.openxmlformats.org/officeDocument/2006/relationships/image" Target="media/image668.wmf"/><Relationship Id="rId1681" Type="http://schemas.openxmlformats.org/officeDocument/2006/relationships/image" Target="media/image757.wmf"/><Relationship Id="rId2318" Type="http://schemas.openxmlformats.org/officeDocument/2006/relationships/oleObject" Target="embeddings/oleObject1277.bin"/><Relationship Id="rId2525" Type="http://schemas.openxmlformats.org/officeDocument/2006/relationships/image" Target="media/image1136.wmf"/><Relationship Id="rId2732" Type="http://schemas.openxmlformats.org/officeDocument/2006/relationships/oleObject" Target="embeddings/oleObject1492.bin"/><Relationship Id="rId704" Type="http://schemas.openxmlformats.org/officeDocument/2006/relationships/oleObject" Target="embeddings/oleObject353.bin"/><Relationship Id="rId911" Type="http://schemas.openxmlformats.org/officeDocument/2006/relationships/image" Target="media/image430.wmf"/><Relationship Id="rId1127" Type="http://schemas.openxmlformats.org/officeDocument/2006/relationships/oleObject" Target="embeddings/oleObject596.bin"/><Relationship Id="rId1334" Type="http://schemas.openxmlformats.org/officeDocument/2006/relationships/oleObject" Target="embeddings/oleObject724.bin"/><Relationship Id="rId1541" Type="http://schemas.openxmlformats.org/officeDocument/2006/relationships/image" Target="media/image699.wmf"/><Relationship Id="rId1779" Type="http://schemas.openxmlformats.org/officeDocument/2006/relationships/oleObject" Target="embeddings/oleObject976.bin"/><Relationship Id="rId1986" Type="http://schemas.openxmlformats.org/officeDocument/2006/relationships/image" Target="media/image877.wmf"/><Relationship Id="rId40" Type="http://schemas.openxmlformats.org/officeDocument/2006/relationships/image" Target="media/image33.wmf"/><Relationship Id="rId1401" Type="http://schemas.openxmlformats.org/officeDocument/2006/relationships/oleObject" Target="embeddings/oleObject762.bin"/><Relationship Id="rId1639" Type="http://schemas.openxmlformats.org/officeDocument/2006/relationships/oleObject" Target="embeddings/oleObject893.bin"/><Relationship Id="rId1846" Type="http://schemas.openxmlformats.org/officeDocument/2006/relationships/oleObject" Target="embeddings/oleObject1025.bin"/><Relationship Id="rId3061" Type="http://schemas.openxmlformats.org/officeDocument/2006/relationships/oleObject" Target="embeddings/oleObject1667.bin"/><Relationship Id="rId3299" Type="http://schemas.openxmlformats.org/officeDocument/2006/relationships/oleObject" Target="embeddings/oleObject1790.bin"/><Relationship Id="rId1706" Type="http://schemas.openxmlformats.org/officeDocument/2006/relationships/oleObject" Target="embeddings/oleObject932.bin"/><Relationship Id="rId1913" Type="http://schemas.openxmlformats.org/officeDocument/2006/relationships/oleObject" Target="embeddings/oleObject1062.bin"/><Relationship Id="rId3159" Type="http://schemas.openxmlformats.org/officeDocument/2006/relationships/image" Target="media/image1433.wmf"/><Relationship Id="rId3366" Type="http://schemas.openxmlformats.org/officeDocument/2006/relationships/image" Target="media/image1535.wmf"/><Relationship Id="rId3573" Type="http://schemas.openxmlformats.org/officeDocument/2006/relationships/oleObject" Target="embeddings/oleObject1968.bin"/><Relationship Id="rId287" Type="http://schemas.openxmlformats.org/officeDocument/2006/relationships/image" Target="media/image158.wmf"/><Relationship Id="rId494" Type="http://schemas.openxmlformats.org/officeDocument/2006/relationships/image" Target="media/image260.wmf"/><Relationship Id="rId2175" Type="http://schemas.openxmlformats.org/officeDocument/2006/relationships/oleObject" Target="embeddings/oleObject1201.bin"/><Relationship Id="rId2382" Type="http://schemas.openxmlformats.org/officeDocument/2006/relationships/image" Target="media/image1060.png"/><Relationship Id="rId3019" Type="http://schemas.openxmlformats.org/officeDocument/2006/relationships/oleObject" Target="embeddings/oleObject1645.bin"/><Relationship Id="rId3226" Type="http://schemas.openxmlformats.org/officeDocument/2006/relationships/oleObject" Target="embeddings/oleObject1753.bin"/><Relationship Id="rId3780" Type="http://schemas.openxmlformats.org/officeDocument/2006/relationships/image" Target="media/image1698.wmf"/><Relationship Id="rId3878" Type="http://schemas.openxmlformats.org/officeDocument/2006/relationships/image" Target="media/image1731.wmf"/><Relationship Id="rId147" Type="http://schemas.openxmlformats.org/officeDocument/2006/relationships/image" Target="media/image87.wmf"/><Relationship Id="rId354" Type="http://schemas.openxmlformats.org/officeDocument/2006/relationships/image" Target="media/image191.wmf"/><Relationship Id="rId799" Type="http://schemas.openxmlformats.org/officeDocument/2006/relationships/image" Target="media/image382.wmf"/><Relationship Id="rId1191" Type="http://schemas.openxmlformats.org/officeDocument/2006/relationships/image" Target="media/image559.wmf"/><Relationship Id="rId2035" Type="http://schemas.openxmlformats.org/officeDocument/2006/relationships/oleObject" Target="embeddings/oleObject1127.bin"/><Relationship Id="rId2687" Type="http://schemas.openxmlformats.org/officeDocument/2006/relationships/image" Target="media/image1212.wmf"/><Relationship Id="rId2894" Type="http://schemas.openxmlformats.org/officeDocument/2006/relationships/oleObject" Target="embeddings/oleObject1579.bin"/><Relationship Id="rId3433" Type="http://schemas.openxmlformats.org/officeDocument/2006/relationships/oleObject" Target="embeddings/oleObject1867.bin"/><Relationship Id="rId3640" Type="http://schemas.openxmlformats.org/officeDocument/2006/relationships/oleObject" Target="embeddings/oleObject2003.bin"/><Relationship Id="rId3738" Type="http://schemas.openxmlformats.org/officeDocument/2006/relationships/image" Target="media/image1677.wmf"/><Relationship Id="rId561" Type="http://schemas.openxmlformats.org/officeDocument/2006/relationships/oleObject" Target="embeddings/oleObject268.bin"/><Relationship Id="rId659" Type="http://schemas.openxmlformats.org/officeDocument/2006/relationships/image" Target="media/image332.wmf"/><Relationship Id="rId866" Type="http://schemas.openxmlformats.org/officeDocument/2006/relationships/image" Target="media/image410.wmf"/><Relationship Id="rId1289" Type="http://schemas.openxmlformats.org/officeDocument/2006/relationships/oleObject" Target="embeddings/oleObject701.bin"/><Relationship Id="rId1496" Type="http://schemas.openxmlformats.org/officeDocument/2006/relationships/image" Target="media/image676.wmf"/><Relationship Id="rId2242" Type="http://schemas.openxmlformats.org/officeDocument/2006/relationships/oleObject" Target="embeddings/oleObject1238.bin"/><Relationship Id="rId2547" Type="http://schemas.openxmlformats.org/officeDocument/2006/relationships/oleObject" Target="embeddings/oleObject1393.bin"/><Relationship Id="rId3500" Type="http://schemas.openxmlformats.org/officeDocument/2006/relationships/oleObject" Target="embeddings/oleObject1929.bin"/><Relationship Id="rId3945" Type="http://schemas.openxmlformats.org/officeDocument/2006/relationships/oleObject" Target="embeddings/oleObject2179.bin"/><Relationship Id="rId214" Type="http://schemas.openxmlformats.org/officeDocument/2006/relationships/oleObject" Target="embeddings/oleObject88.bin"/><Relationship Id="rId421" Type="http://schemas.openxmlformats.org/officeDocument/2006/relationships/image" Target="media/image224.wmf"/><Relationship Id="rId519" Type="http://schemas.openxmlformats.org/officeDocument/2006/relationships/image" Target="media/image269.wmf"/><Relationship Id="rId1051" Type="http://schemas.openxmlformats.org/officeDocument/2006/relationships/oleObject" Target="embeddings/oleObject547.bin"/><Relationship Id="rId1149" Type="http://schemas.openxmlformats.org/officeDocument/2006/relationships/image" Target="media/image538.wmf"/><Relationship Id="rId1356" Type="http://schemas.openxmlformats.org/officeDocument/2006/relationships/oleObject" Target="embeddings/oleObject737.bin"/><Relationship Id="rId2102" Type="http://schemas.openxmlformats.org/officeDocument/2006/relationships/image" Target="media/image934.wmf"/><Relationship Id="rId2754" Type="http://schemas.openxmlformats.org/officeDocument/2006/relationships/image" Target="media/image1245.wmf"/><Relationship Id="rId2961" Type="http://schemas.openxmlformats.org/officeDocument/2006/relationships/oleObject" Target="embeddings/oleObject1616.bin"/><Relationship Id="rId3805" Type="http://schemas.openxmlformats.org/officeDocument/2006/relationships/image" Target="media/image1709.wmf"/><Relationship Id="rId726" Type="http://schemas.openxmlformats.org/officeDocument/2006/relationships/oleObject" Target="embeddings/oleObject367.bin"/><Relationship Id="rId933" Type="http://schemas.openxmlformats.org/officeDocument/2006/relationships/image" Target="media/image441.wmf"/><Relationship Id="rId1009" Type="http://schemas.openxmlformats.org/officeDocument/2006/relationships/oleObject" Target="embeddings/oleObject524.bin"/><Relationship Id="rId1563" Type="http://schemas.openxmlformats.org/officeDocument/2006/relationships/image" Target="media/image708.wmf"/><Relationship Id="rId1770" Type="http://schemas.openxmlformats.org/officeDocument/2006/relationships/image" Target="media/image794.wmf"/><Relationship Id="rId1868" Type="http://schemas.openxmlformats.org/officeDocument/2006/relationships/image" Target="media/image825.wmf"/><Relationship Id="rId2407" Type="http://schemas.openxmlformats.org/officeDocument/2006/relationships/image" Target="media/image1073.wmf"/><Relationship Id="rId2614" Type="http://schemas.openxmlformats.org/officeDocument/2006/relationships/oleObject" Target="embeddings/oleObject1429.bin"/><Relationship Id="rId2821" Type="http://schemas.openxmlformats.org/officeDocument/2006/relationships/oleObject" Target="embeddings/oleObject1537.bin"/><Relationship Id="rId62" Type="http://schemas.openxmlformats.org/officeDocument/2006/relationships/oleObject" Target="embeddings/oleObject11.bin"/><Relationship Id="rId1216" Type="http://schemas.openxmlformats.org/officeDocument/2006/relationships/oleObject" Target="embeddings/oleObject643.bin"/><Relationship Id="rId1423" Type="http://schemas.openxmlformats.org/officeDocument/2006/relationships/oleObject" Target="embeddings/oleObject774.bin"/><Relationship Id="rId1630" Type="http://schemas.openxmlformats.org/officeDocument/2006/relationships/image" Target="media/image735.wmf"/><Relationship Id="rId2919" Type="http://schemas.openxmlformats.org/officeDocument/2006/relationships/oleObject" Target="embeddings/oleObject1594.bin"/><Relationship Id="rId3083" Type="http://schemas.openxmlformats.org/officeDocument/2006/relationships/image" Target="media/image1398.wmf"/><Relationship Id="rId3290" Type="http://schemas.openxmlformats.org/officeDocument/2006/relationships/image" Target="media/image1498.wmf"/><Relationship Id="rId1728" Type="http://schemas.openxmlformats.org/officeDocument/2006/relationships/oleObject" Target="embeddings/oleObject944.bin"/><Relationship Id="rId1935" Type="http://schemas.openxmlformats.org/officeDocument/2006/relationships/image" Target="media/image855.wmf"/><Relationship Id="rId3150" Type="http://schemas.openxmlformats.org/officeDocument/2006/relationships/oleObject" Target="embeddings/oleObject1715.bin"/><Relationship Id="rId3388" Type="http://schemas.openxmlformats.org/officeDocument/2006/relationships/oleObject" Target="embeddings/oleObject1837.bin"/><Relationship Id="rId3595" Type="http://schemas.openxmlformats.org/officeDocument/2006/relationships/oleObject" Target="embeddings/oleObject1979.bin"/><Relationship Id="rId2197" Type="http://schemas.openxmlformats.org/officeDocument/2006/relationships/oleObject" Target="embeddings/oleObject1213.bin"/><Relationship Id="rId3010" Type="http://schemas.openxmlformats.org/officeDocument/2006/relationships/image" Target="media/image1363.wmf"/><Relationship Id="rId3248" Type="http://schemas.openxmlformats.org/officeDocument/2006/relationships/oleObject" Target="embeddings/oleObject1764.bin"/><Relationship Id="rId3455" Type="http://schemas.openxmlformats.org/officeDocument/2006/relationships/oleObject" Target="embeddings/oleObject1884.bin"/><Relationship Id="rId3662" Type="http://schemas.openxmlformats.org/officeDocument/2006/relationships/image" Target="media/image1641.wmf"/><Relationship Id="rId169" Type="http://schemas.openxmlformats.org/officeDocument/2006/relationships/image" Target="media/image97.wmf"/><Relationship Id="rId376" Type="http://schemas.openxmlformats.org/officeDocument/2006/relationships/image" Target="media/image202.wmf"/><Relationship Id="rId583" Type="http://schemas.openxmlformats.org/officeDocument/2006/relationships/image" Target="media/image296.wmf"/><Relationship Id="rId790" Type="http://schemas.openxmlformats.org/officeDocument/2006/relationships/oleObject" Target="embeddings/oleObject404.bin"/><Relationship Id="rId2057" Type="http://schemas.openxmlformats.org/officeDocument/2006/relationships/oleObject" Target="embeddings/oleObject1138.bin"/><Relationship Id="rId2264" Type="http://schemas.openxmlformats.org/officeDocument/2006/relationships/image" Target="media/image1008.wmf"/><Relationship Id="rId2471" Type="http://schemas.openxmlformats.org/officeDocument/2006/relationships/image" Target="media/image1104.wmf"/><Relationship Id="rId3108" Type="http://schemas.openxmlformats.org/officeDocument/2006/relationships/oleObject" Target="embeddings/oleObject1693.bin"/><Relationship Id="rId3315" Type="http://schemas.openxmlformats.org/officeDocument/2006/relationships/oleObject" Target="embeddings/oleObject1798.bin"/><Relationship Id="rId3522" Type="http://schemas.openxmlformats.org/officeDocument/2006/relationships/oleObject" Target="embeddings/oleObject1941.bin"/><Relationship Id="rId4" Type="http://schemas.openxmlformats.org/officeDocument/2006/relationships/settings" Target="settings.xml"/><Relationship Id="rId236" Type="http://schemas.openxmlformats.org/officeDocument/2006/relationships/oleObject" Target="embeddings/oleObject97.bin"/><Relationship Id="rId443" Type="http://schemas.openxmlformats.org/officeDocument/2006/relationships/image" Target="media/image235.wmf"/><Relationship Id="rId650" Type="http://schemas.openxmlformats.org/officeDocument/2006/relationships/image" Target="media/image328.wmf"/><Relationship Id="rId888" Type="http://schemas.openxmlformats.org/officeDocument/2006/relationships/oleObject" Target="embeddings/oleObject463.bin"/><Relationship Id="rId1073" Type="http://schemas.openxmlformats.org/officeDocument/2006/relationships/image" Target="media/image509.wmf"/><Relationship Id="rId1280" Type="http://schemas.openxmlformats.org/officeDocument/2006/relationships/oleObject" Target="embeddings/oleObject695.bin"/><Relationship Id="rId2124" Type="http://schemas.openxmlformats.org/officeDocument/2006/relationships/image" Target="media/image945.wmf"/><Relationship Id="rId2331" Type="http://schemas.openxmlformats.org/officeDocument/2006/relationships/oleObject" Target="embeddings/oleObject1284.bin"/><Relationship Id="rId2569" Type="http://schemas.openxmlformats.org/officeDocument/2006/relationships/image" Target="media/image1158.wmf"/><Relationship Id="rId2776" Type="http://schemas.openxmlformats.org/officeDocument/2006/relationships/image" Target="media/image1256.wmf"/><Relationship Id="rId2983" Type="http://schemas.openxmlformats.org/officeDocument/2006/relationships/oleObject" Target="embeddings/oleObject1627.bin"/><Relationship Id="rId3827" Type="http://schemas.openxmlformats.org/officeDocument/2006/relationships/oleObject" Target="embeddings/oleObject2107.bin"/><Relationship Id="rId303" Type="http://schemas.openxmlformats.org/officeDocument/2006/relationships/image" Target="media/image166.wmf"/><Relationship Id="rId748" Type="http://schemas.openxmlformats.org/officeDocument/2006/relationships/oleObject" Target="embeddings/oleObject380.bin"/><Relationship Id="rId955" Type="http://schemas.openxmlformats.org/officeDocument/2006/relationships/oleObject" Target="embeddings/oleObject496.bin"/><Relationship Id="rId1140" Type="http://schemas.openxmlformats.org/officeDocument/2006/relationships/image" Target="media/image531.png"/><Relationship Id="rId1378" Type="http://schemas.openxmlformats.org/officeDocument/2006/relationships/oleObject" Target="embeddings/oleObject750.bin"/><Relationship Id="rId1585" Type="http://schemas.openxmlformats.org/officeDocument/2006/relationships/image" Target="media/image718.wmf"/><Relationship Id="rId1792" Type="http://schemas.openxmlformats.org/officeDocument/2006/relationships/oleObject" Target="embeddings/oleObject983.bin"/><Relationship Id="rId2429" Type="http://schemas.openxmlformats.org/officeDocument/2006/relationships/oleObject" Target="embeddings/oleObject1339.bin"/><Relationship Id="rId2636" Type="http://schemas.openxmlformats.org/officeDocument/2006/relationships/oleObject" Target="embeddings/oleObject1443.bin"/><Relationship Id="rId2843" Type="http://schemas.openxmlformats.org/officeDocument/2006/relationships/image" Target="media/image1288.wmf"/><Relationship Id="rId84" Type="http://schemas.openxmlformats.org/officeDocument/2006/relationships/image" Target="media/image57.wmf"/><Relationship Id="rId510" Type="http://schemas.openxmlformats.org/officeDocument/2006/relationships/oleObject" Target="embeddings/oleObject237.bin"/><Relationship Id="rId608" Type="http://schemas.openxmlformats.org/officeDocument/2006/relationships/oleObject" Target="embeddings/oleObject294.bin"/><Relationship Id="rId815" Type="http://schemas.openxmlformats.org/officeDocument/2006/relationships/oleObject" Target="embeddings/oleObject420.bin"/><Relationship Id="rId1238" Type="http://schemas.openxmlformats.org/officeDocument/2006/relationships/oleObject" Target="embeddings/oleObject659.bin"/><Relationship Id="rId1445" Type="http://schemas.openxmlformats.org/officeDocument/2006/relationships/oleObject" Target="embeddings/oleObject786.bin"/><Relationship Id="rId1652" Type="http://schemas.openxmlformats.org/officeDocument/2006/relationships/image" Target="media/image745.wmf"/><Relationship Id="rId1000" Type="http://schemas.openxmlformats.org/officeDocument/2006/relationships/image" Target="media/image474.wmf"/><Relationship Id="rId1305" Type="http://schemas.openxmlformats.org/officeDocument/2006/relationships/oleObject" Target="embeddings/oleObject709.bin"/><Relationship Id="rId1957" Type="http://schemas.openxmlformats.org/officeDocument/2006/relationships/image" Target="media/image863.wmf"/><Relationship Id="rId2703" Type="http://schemas.openxmlformats.org/officeDocument/2006/relationships/image" Target="media/image1219.wmf"/><Relationship Id="rId2910" Type="http://schemas.openxmlformats.org/officeDocument/2006/relationships/image" Target="media/image1314.wmf"/><Relationship Id="rId1512" Type="http://schemas.openxmlformats.org/officeDocument/2006/relationships/image" Target="media/image685.wmf"/><Relationship Id="rId1817" Type="http://schemas.openxmlformats.org/officeDocument/2006/relationships/oleObject" Target="embeddings/oleObject997.bin"/><Relationship Id="rId3172" Type="http://schemas.openxmlformats.org/officeDocument/2006/relationships/oleObject" Target="embeddings/oleObject1726.bin"/><Relationship Id="rId11" Type="http://schemas.openxmlformats.org/officeDocument/2006/relationships/image" Target="media/image4.jpeg"/><Relationship Id="rId398" Type="http://schemas.openxmlformats.org/officeDocument/2006/relationships/oleObject" Target="embeddings/oleObject179.bin"/><Relationship Id="rId2079" Type="http://schemas.openxmlformats.org/officeDocument/2006/relationships/oleObject" Target="embeddings/oleObject1149.bin"/><Relationship Id="rId3032" Type="http://schemas.openxmlformats.org/officeDocument/2006/relationships/oleObject" Target="embeddings/oleObject1652.bin"/><Relationship Id="rId3477" Type="http://schemas.openxmlformats.org/officeDocument/2006/relationships/oleObject" Target="embeddings/oleObject1906.bin"/><Relationship Id="rId3684" Type="http://schemas.openxmlformats.org/officeDocument/2006/relationships/oleObject" Target="embeddings/oleObject2026.bin"/><Relationship Id="rId3891" Type="http://schemas.openxmlformats.org/officeDocument/2006/relationships/image" Target="media/image1738.wmf"/><Relationship Id="rId160" Type="http://schemas.openxmlformats.org/officeDocument/2006/relationships/oleObject" Target="embeddings/oleObject60.bin"/><Relationship Id="rId2286" Type="http://schemas.openxmlformats.org/officeDocument/2006/relationships/image" Target="media/image1019.wmf"/><Relationship Id="rId2493" Type="http://schemas.openxmlformats.org/officeDocument/2006/relationships/oleObject" Target="embeddings/oleObject1365.bin"/><Relationship Id="rId3337" Type="http://schemas.openxmlformats.org/officeDocument/2006/relationships/oleObject" Target="embeddings/oleObject1809.bin"/><Relationship Id="rId3544" Type="http://schemas.openxmlformats.org/officeDocument/2006/relationships/image" Target="media/image1585.wmf"/><Relationship Id="rId3751" Type="http://schemas.openxmlformats.org/officeDocument/2006/relationships/image" Target="media/image1683.emf"/><Relationship Id="rId258" Type="http://schemas.openxmlformats.org/officeDocument/2006/relationships/oleObject" Target="embeddings/oleObject108.bin"/><Relationship Id="rId465" Type="http://schemas.openxmlformats.org/officeDocument/2006/relationships/image" Target="media/image246.wmf"/><Relationship Id="rId672" Type="http://schemas.openxmlformats.org/officeDocument/2006/relationships/oleObject" Target="embeddings/oleObject327.bin"/><Relationship Id="rId1095" Type="http://schemas.openxmlformats.org/officeDocument/2006/relationships/image" Target="media/image516.wmf"/><Relationship Id="rId2146" Type="http://schemas.openxmlformats.org/officeDocument/2006/relationships/oleObject" Target="embeddings/oleObject1186.bin"/><Relationship Id="rId2353" Type="http://schemas.openxmlformats.org/officeDocument/2006/relationships/oleObject" Target="embeddings/oleObject1296.bin"/><Relationship Id="rId2560" Type="http://schemas.openxmlformats.org/officeDocument/2006/relationships/image" Target="media/image1154.wmf"/><Relationship Id="rId2798" Type="http://schemas.openxmlformats.org/officeDocument/2006/relationships/image" Target="media/image1267.wmf"/><Relationship Id="rId3404" Type="http://schemas.openxmlformats.org/officeDocument/2006/relationships/oleObject" Target="embeddings/oleObject1847.bin"/><Relationship Id="rId3611" Type="http://schemas.openxmlformats.org/officeDocument/2006/relationships/oleObject" Target="embeddings/oleObject1987.bin"/><Relationship Id="rId3849" Type="http://schemas.openxmlformats.org/officeDocument/2006/relationships/image" Target="media/image1719.wmf"/><Relationship Id="rId118" Type="http://schemas.openxmlformats.org/officeDocument/2006/relationships/oleObject" Target="embeddings/oleObject38.bin"/><Relationship Id="rId325" Type="http://schemas.openxmlformats.org/officeDocument/2006/relationships/oleObject" Target="embeddings/oleObject142.bin"/><Relationship Id="rId532" Type="http://schemas.openxmlformats.org/officeDocument/2006/relationships/image" Target="media/image273.wmf"/><Relationship Id="rId977" Type="http://schemas.openxmlformats.org/officeDocument/2006/relationships/oleObject" Target="embeddings/oleObject507.bin"/><Relationship Id="rId1162" Type="http://schemas.openxmlformats.org/officeDocument/2006/relationships/oleObject" Target="embeddings/oleObject611.bin"/><Relationship Id="rId2006" Type="http://schemas.openxmlformats.org/officeDocument/2006/relationships/oleObject" Target="embeddings/oleObject1112.bin"/><Relationship Id="rId2213" Type="http://schemas.openxmlformats.org/officeDocument/2006/relationships/oleObject" Target="embeddings/oleObject1222.bin"/><Relationship Id="rId2420" Type="http://schemas.openxmlformats.org/officeDocument/2006/relationships/image" Target="media/image1079.wmf"/><Relationship Id="rId2658" Type="http://schemas.openxmlformats.org/officeDocument/2006/relationships/oleObject" Target="embeddings/oleObject1454.bin"/><Relationship Id="rId2865" Type="http://schemas.openxmlformats.org/officeDocument/2006/relationships/oleObject" Target="embeddings/oleObject1563.bin"/><Relationship Id="rId3709" Type="http://schemas.openxmlformats.org/officeDocument/2006/relationships/oleObject" Target="embeddings/oleObject2039.bin"/><Relationship Id="rId3916" Type="http://schemas.openxmlformats.org/officeDocument/2006/relationships/image" Target="media/image1747.wmf"/><Relationship Id="rId837" Type="http://schemas.openxmlformats.org/officeDocument/2006/relationships/oleObject" Target="embeddings/oleObject434.bin"/><Relationship Id="rId1022" Type="http://schemas.openxmlformats.org/officeDocument/2006/relationships/oleObject" Target="embeddings/oleObject531.bin"/><Relationship Id="rId1467" Type="http://schemas.openxmlformats.org/officeDocument/2006/relationships/oleObject" Target="embeddings/oleObject796.bin"/><Relationship Id="rId1674" Type="http://schemas.openxmlformats.org/officeDocument/2006/relationships/oleObject" Target="embeddings/oleObject913.bin"/><Relationship Id="rId1881" Type="http://schemas.openxmlformats.org/officeDocument/2006/relationships/oleObject" Target="embeddings/oleObject1044.bin"/><Relationship Id="rId2518" Type="http://schemas.openxmlformats.org/officeDocument/2006/relationships/oleObject" Target="embeddings/oleObject1379.bin"/><Relationship Id="rId2725" Type="http://schemas.openxmlformats.org/officeDocument/2006/relationships/image" Target="media/image1230.wmf"/><Relationship Id="rId2932" Type="http://schemas.openxmlformats.org/officeDocument/2006/relationships/image" Target="media/image1325.wmf"/><Relationship Id="rId904" Type="http://schemas.openxmlformats.org/officeDocument/2006/relationships/oleObject" Target="embeddings/oleObject471.bin"/><Relationship Id="rId1327" Type="http://schemas.openxmlformats.org/officeDocument/2006/relationships/image" Target="media/image600.wmf"/><Relationship Id="rId1534" Type="http://schemas.openxmlformats.org/officeDocument/2006/relationships/oleObject" Target="embeddings/oleObject832.bin"/><Relationship Id="rId1741" Type="http://schemas.openxmlformats.org/officeDocument/2006/relationships/image" Target="media/image784.wmf"/><Relationship Id="rId1979" Type="http://schemas.openxmlformats.org/officeDocument/2006/relationships/oleObject" Target="embeddings/oleObject1099.bin"/><Relationship Id="rId3194" Type="http://schemas.openxmlformats.org/officeDocument/2006/relationships/oleObject" Target="embeddings/oleObject1737.bin"/><Relationship Id="rId33" Type="http://schemas.openxmlformats.org/officeDocument/2006/relationships/image" Target="media/image26.wmf"/><Relationship Id="rId1601" Type="http://schemas.openxmlformats.org/officeDocument/2006/relationships/image" Target="media/image723.wmf"/><Relationship Id="rId1839" Type="http://schemas.openxmlformats.org/officeDocument/2006/relationships/oleObject" Target="embeddings/oleObject1019.bin"/><Relationship Id="rId3054" Type="http://schemas.openxmlformats.org/officeDocument/2006/relationships/oleObject" Target="embeddings/oleObject1663.bin"/><Relationship Id="rId3499" Type="http://schemas.openxmlformats.org/officeDocument/2006/relationships/oleObject" Target="embeddings/oleObject1928.bin"/><Relationship Id="rId182" Type="http://schemas.openxmlformats.org/officeDocument/2006/relationships/image" Target="media/image103.wmf"/><Relationship Id="rId1906" Type="http://schemas.openxmlformats.org/officeDocument/2006/relationships/image" Target="media/image841.wmf"/><Relationship Id="rId3261" Type="http://schemas.openxmlformats.org/officeDocument/2006/relationships/image" Target="media/image1484.wmf"/><Relationship Id="rId3359" Type="http://schemas.openxmlformats.org/officeDocument/2006/relationships/oleObject" Target="embeddings/oleObject1821.bin"/><Relationship Id="rId3566" Type="http://schemas.openxmlformats.org/officeDocument/2006/relationships/image" Target="media/image1595.wmf"/><Relationship Id="rId487" Type="http://schemas.openxmlformats.org/officeDocument/2006/relationships/image" Target="media/image257.wmf"/><Relationship Id="rId694" Type="http://schemas.openxmlformats.org/officeDocument/2006/relationships/oleObject" Target="embeddings/oleObject347.bin"/><Relationship Id="rId2070" Type="http://schemas.openxmlformats.org/officeDocument/2006/relationships/image" Target="media/image919.wmf"/><Relationship Id="rId2168" Type="http://schemas.openxmlformats.org/officeDocument/2006/relationships/image" Target="media/image964.wmf"/><Relationship Id="rId2375" Type="http://schemas.openxmlformats.org/officeDocument/2006/relationships/oleObject" Target="embeddings/oleObject1310.bin"/><Relationship Id="rId3121" Type="http://schemas.openxmlformats.org/officeDocument/2006/relationships/oleObject" Target="embeddings/oleObject1700.bin"/><Relationship Id="rId3219" Type="http://schemas.openxmlformats.org/officeDocument/2006/relationships/oleObject" Target="embeddings/oleObject1750.bin"/><Relationship Id="rId3773" Type="http://schemas.openxmlformats.org/officeDocument/2006/relationships/oleObject" Target="embeddings/oleObject2072.bin"/><Relationship Id="rId347" Type="http://schemas.openxmlformats.org/officeDocument/2006/relationships/oleObject" Target="embeddings/oleObject153.bin"/><Relationship Id="rId999" Type="http://schemas.openxmlformats.org/officeDocument/2006/relationships/oleObject" Target="embeddings/oleObject519.bin"/><Relationship Id="rId1184" Type="http://schemas.openxmlformats.org/officeDocument/2006/relationships/image" Target="media/image556.wmf"/><Relationship Id="rId2028" Type="http://schemas.openxmlformats.org/officeDocument/2006/relationships/image" Target="media/image898.wmf"/><Relationship Id="rId2582" Type="http://schemas.openxmlformats.org/officeDocument/2006/relationships/oleObject" Target="embeddings/oleObject1412.bin"/><Relationship Id="rId2887" Type="http://schemas.openxmlformats.org/officeDocument/2006/relationships/oleObject" Target="embeddings/oleObject1574.bin"/><Relationship Id="rId3426" Type="http://schemas.openxmlformats.org/officeDocument/2006/relationships/oleObject" Target="embeddings/oleObject1863.bin"/><Relationship Id="rId3633" Type="http://schemas.openxmlformats.org/officeDocument/2006/relationships/image" Target="media/image1627.wmf"/><Relationship Id="rId3840" Type="http://schemas.openxmlformats.org/officeDocument/2006/relationships/oleObject" Target="embeddings/oleObject2116.bin"/><Relationship Id="rId554" Type="http://schemas.openxmlformats.org/officeDocument/2006/relationships/oleObject" Target="embeddings/oleObject264.bin"/><Relationship Id="rId761" Type="http://schemas.openxmlformats.org/officeDocument/2006/relationships/oleObject" Target="embeddings/oleObject387.bin"/><Relationship Id="rId859" Type="http://schemas.openxmlformats.org/officeDocument/2006/relationships/oleObject" Target="embeddings/oleObject446.bin"/><Relationship Id="rId1391" Type="http://schemas.openxmlformats.org/officeDocument/2006/relationships/oleObject" Target="embeddings/oleObject757.bin"/><Relationship Id="rId1489" Type="http://schemas.openxmlformats.org/officeDocument/2006/relationships/oleObject" Target="embeddings/oleObject810.bin"/><Relationship Id="rId1696" Type="http://schemas.openxmlformats.org/officeDocument/2006/relationships/oleObject" Target="embeddings/oleObject926.bin"/><Relationship Id="rId2235" Type="http://schemas.openxmlformats.org/officeDocument/2006/relationships/image" Target="media/image994.wmf"/><Relationship Id="rId2442" Type="http://schemas.openxmlformats.org/officeDocument/2006/relationships/image" Target="media/image1090.wmf"/><Relationship Id="rId3700" Type="http://schemas.openxmlformats.org/officeDocument/2006/relationships/image" Target="media/image1659.wmf"/><Relationship Id="rId3938" Type="http://schemas.openxmlformats.org/officeDocument/2006/relationships/oleObject" Target="embeddings/oleObject2175.bin"/><Relationship Id="rId207" Type="http://schemas.openxmlformats.org/officeDocument/2006/relationships/image" Target="media/image116.wmf"/><Relationship Id="rId414" Type="http://schemas.openxmlformats.org/officeDocument/2006/relationships/oleObject" Target="embeddings/oleObject187.bin"/><Relationship Id="rId621" Type="http://schemas.openxmlformats.org/officeDocument/2006/relationships/oleObject" Target="embeddings/oleObject301.bin"/><Relationship Id="rId1044" Type="http://schemas.openxmlformats.org/officeDocument/2006/relationships/oleObject" Target="embeddings/oleObject543.bin"/><Relationship Id="rId1251" Type="http://schemas.openxmlformats.org/officeDocument/2006/relationships/oleObject" Target="embeddings/oleObject668.bin"/><Relationship Id="rId1349" Type="http://schemas.openxmlformats.org/officeDocument/2006/relationships/image" Target="media/image611.wmf"/><Relationship Id="rId2302" Type="http://schemas.openxmlformats.org/officeDocument/2006/relationships/image" Target="media/image1027.wmf"/><Relationship Id="rId2747" Type="http://schemas.openxmlformats.org/officeDocument/2006/relationships/oleObject" Target="embeddings/oleObject1499.bin"/><Relationship Id="rId2954" Type="http://schemas.openxmlformats.org/officeDocument/2006/relationships/oleObject" Target="embeddings/oleObject1612.bin"/><Relationship Id="rId719" Type="http://schemas.openxmlformats.org/officeDocument/2006/relationships/oleObject" Target="embeddings/oleObject363.bin"/><Relationship Id="rId926" Type="http://schemas.openxmlformats.org/officeDocument/2006/relationships/oleObject" Target="embeddings/oleObject482.bin"/><Relationship Id="rId1111" Type="http://schemas.openxmlformats.org/officeDocument/2006/relationships/oleObject" Target="embeddings/oleObject581.bin"/><Relationship Id="rId1556" Type="http://schemas.openxmlformats.org/officeDocument/2006/relationships/oleObject" Target="embeddings/oleObject845.bin"/><Relationship Id="rId1763" Type="http://schemas.openxmlformats.org/officeDocument/2006/relationships/oleObject" Target="embeddings/oleObject965.bin"/><Relationship Id="rId1970" Type="http://schemas.openxmlformats.org/officeDocument/2006/relationships/image" Target="media/image869.wmf"/><Relationship Id="rId2607" Type="http://schemas.openxmlformats.org/officeDocument/2006/relationships/oleObject" Target="embeddings/oleObject1425.bin"/><Relationship Id="rId2814" Type="http://schemas.openxmlformats.org/officeDocument/2006/relationships/image" Target="media/image1275.wmf"/><Relationship Id="rId55" Type="http://schemas.openxmlformats.org/officeDocument/2006/relationships/oleObject" Target="embeddings/oleObject6.bin"/><Relationship Id="rId1209" Type="http://schemas.openxmlformats.org/officeDocument/2006/relationships/oleObject" Target="embeddings/oleObject638.bin"/><Relationship Id="rId1416" Type="http://schemas.openxmlformats.org/officeDocument/2006/relationships/image" Target="media/image639.wmf"/><Relationship Id="rId1623" Type="http://schemas.openxmlformats.org/officeDocument/2006/relationships/oleObject" Target="embeddings/oleObject885.bin"/><Relationship Id="rId1830" Type="http://schemas.openxmlformats.org/officeDocument/2006/relationships/oleObject" Target="embeddings/oleObject1010.bin"/><Relationship Id="rId3076" Type="http://schemas.openxmlformats.org/officeDocument/2006/relationships/image" Target="media/image1395.wmf"/><Relationship Id="rId3283" Type="http://schemas.openxmlformats.org/officeDocument/2006/relationships/oleObject" Target="embeddings/oleObject1782.bin"/><Relationship Id="rId3490" Type="http://schemas.openxmlformats.org/officeDocument/2006/relationships/oleObject" Target="embeddings/oleObject1919.bin"/><Relationship Id="rId1928" Type="http://schemas.openxmlformats.org/officeDocument/2006/relationships/oleObject" Target="embeddings/oleObject1070.bin"/><Relationship Id="rId2092" Type="http://schemas.openxmlformats.org/officeDocument/2006/relationships/image" Target="media/image929.wmf"/><Relationship Id="rId3143" Type="http://schemas.openxmlformats.org/officeDocument/2006/relationships/image" Target="media/image1425.wmf"/><Relationship Id="rId3350" Type="http://schemas.openxmlformats.org/officeDocument/2006/relationships/image" Target="media/image1528.wmf"/><Relationship Id="rId3588" Type="http://schemas.openxmlformats.org/officeDocument/2006/relationships/image" Target="media/image1606.wmf"/><Relationship Id="rId3795" Type="http://schemas.openxmlformats.org/officeDocument/2006/relationships/oleObject" Target="embeddings/oleObject2084.bin"/><Relationship Id="rId271" Type="http://schemas.openxmlformats.org/officeDocument/2006/relationships/image" Target="media/image150.wmf"/><Relationship Id="rId2397" Type="http://schemas.openxmlformats.org/officeDocument/2006/relationships/image" Target="media/image1068.wmf"/><Relationship Id="rId3003" Type="http://schemas.openxmlformats.org/officeDocument/2006/relationships/oleObject" Target="embeddings/oleObject1637.bin"/><Relationship Id="rId3448" Type="http://schemas.openxmlformats.org/officeDocument/2006/relationships/oleObject" Target="embeddings/oleObject1877.bin"/><Relationship Id="rId3655" Type="http://schemas.openxmlformats.org/officeDocument/2006/relationships/oleObject" Target="embeddings/oleObject2011.bin"/><Relationship Id="rId3862" Type="http://schemas.openxmlformats.org/officeDocument/2006/relationships/image" Target="media/image1725.wmf"/><Relationship Id="rId131" Type="http://schemas.openxmlformats.org/officeDocument/2006/relationships/oleObject" Target="embeddings/oleObject45.bin"/><Relationship Id="rId369" Type="http://schemas.openxmlformats.org/officeDocument/2006/relationships/oleObject" Target="embeddings/oleObject164.bin"/><Relationship Id="rId576" Type="http://schemas.openxmlformats.org/officeDocument/2006/relationships/image" Target="media/image293.wmf"/><Relationship Id="rId783" Type="http://schemas.openxmlformats.org/officeDocument/2006/relationships/oleObject" Target="embeddings/oleObject400.bin"/><Relationship Id="rId990" Type="http://schemas.openxmlformats.org/officeDocument/2006/relationships/oleObject" Target="embeddings/oleObject514.bin"/><Relationship Id="rId2257" Type="http://schemas.openxmlformats.org/officeDocument/2006/relationships/oleObject" Target="embeddings/oleObject1246.bin"/><Relationship Id="rId2464" Type="http://schemas.openxmlformats.org/officeDocument/2006/relationships/oleObject" Target="embeddings/oleObject1358.bin"/><Relationship Id="rId2671" Type="http://schemas.openxmlformats.org/officeDocument/2006/relationships/image" Target="media/image1204.wmf"/><Relationship Id="rId3210" Type="http://schemas.openxmlformats.org/officeDocument/2006/relationships/oleObject" Target="embeddings/oleObject1745.bin"/><Relationship Id="rId3308" Type="http://schemas.openxmlformats.org/officeDocument/2006/relationships/image" Target="media/image1507.wmf"/><Relationship Id="rId3515" Type="http://schemas.openxmlformats.org/officeDocument/2006/relationships/image" Target="media/image1571.wmf"/><Relationship Id="rId229" Type="http://schemas.openxmlformats.org/officeDocument/2006/relationships/image" Target="media/image128.png"/><Relationship Id="rId436" Type="http://schemas.openxmlformats.org/officeDocument/2006/relationships/oleObject" Target="embeddings/oleObject198.bin"/><Relationship Id="rId643" Type="http://schemas.openxmlformats.org/officeDocument/2006/relationships/oleObject" Target="embeddings/oleObject312.bin"/><Relationship Id="rId1066" Type="http://schemas.openxmlformats.org/officeDocument/2006/relationships/oleObject" Target="embeddings/oleObject554.bin"/><Relationship Id="rId1273" Type="http://schemas.openxmlformats.org/officeDocument/2006/relationships/oleObject" Target="embeddings/oleObject690.bin"/><Relationship Id="rId1480" Type="http://schemas.openxmlformats.org/officeDocument/2006/relationships/oleObject" Target="embeddings/oleObject804.bin"/><Relationship Id="rId2117" Type="http://schemas.openxmlformats.org/officeDocument/2006/relationships/oleObject" Target="embeddings/oleObject1169.bin"/><Relationship Id="rId2324" Type="http://schemas.openxmlformats.org/officeDocument/2006/relationships/oleObject" Target="embeddings/oleObject1280.bin"/><Relationship Id="rId2769" Type="http://schemas.openxmlformats.org/officeDocument/2006/relationships/oleObject" Target="embeddings/oleObject1510.bin"/><Relationship Id="rId2976" Type="http://schemas.openxmlformats.org/officeDocument/2006/relationships/image" Target="media/image1346.wmf"/><Relationship Id="rId3722" Type="http://schemas.openxmlformats.org/officeDocument/2006/relationships/oleObject" Target="embeddings/oleObject2046.bin"/><Relationship Id="rId850" Type="http://schemas.openxmlformats.org/officeDocument/2006/relationships/image" Target="media/image402.wmf"/><Relationship Id="rId948" Type="http://schemas.openxmlformats.org/officeDocument/2006/relationships/oleObject" Target="embeddings/oleObject493.bin"/><Relationship Id="rId1133" Type="http://schemas.openxmlformats.org/officeDocument/2006/relationships/oleObject" Target="embeddings/oleObject599.bin"/><Relationship Id="rId1578" Type="http://schemas.openxmlformats.org/officeDocument/2006/relationships/oleObject" Target="embeddings/oleObject857.bin"/><Relationship Id="rId1785" Type="http://schemas.openxmlformats.org/officeDocument/2006/relationships/oleObject" Target="embeddings/oleObject979.bin"/><Relationship Id="rId1992" Type="http://schemas.openxmlformats.org/officeDocument/2006/relationships/image" Target="media/image880.wmf"/><Relationship Id="rId2531" Type="http://schemas.openxmlformats.org/officeDocument/2006/relationships/image" Target="media/image1139.wmf"/><Relationship Id="rId2629" Type="http://schemas.openxmlformats.org/officeDocument/2006/relationships/oleObject" Target="embeddings/oleObject1438.bin"/><Relationship Id="rId2836" Type="http://schemas.openxmlformats.org/officeDocument/2006/relationships/oleObject" Target="embeddings/oleObject1545.bin"/><Relationship Id="rId77" Type="http://schemas.openxmlformats.org/officeDocument/2006/relationships/image" Target="media/image51.emf"/><Relationship Id="rId503" Type="http://schemas.openxmlformats.org/officeDocument/2006/relationships/oleObject" Target="embeddings/oleObject233.bin"/><Relationship Id="rId710" Type="http://schemas.openxmlformats.org/officeDocument/2006/relationships/oleObject" Target="embeddings/oleObject356.bin"/><Relationship Id="rId808" Type="http://schemas.openxmlformats.org/officeDocument/2006/relationships/oleObject" Target="embeddings/oleObject416.bin"/><Relationship Id="rId1340" Type="http://schemas.openxmlformats.org/officeDocument/2006/relationships/oleObject" Target="embeddings/oleObject727.bin"/><Relationship Id="rId1438" Type="http://schemas.openxmlformats.org/officeDocument/2006/relationships/oleObject" Target="embeddings/oleObject783.bin"/><Relationship Id="rId1645" Type="http://schemas.openxmlformats.org/officeDocument/2006/relationships/oleObject" Target="embeddings/oleObject897.bin"/><Relationship Id="rId3098" Type="http://schemas.openxmlformats.org/officeDocument/2006/relationships/oleObject" Target="embeddings/oleObject1688.bin"/><Relationship Id="rId1200" Type="http://schemas.openxmlformats.org/officeDocument/2006/relationships/oleObject" Target="embeddings/oleObject631.bin"/><Relationship Id="rId1852" Type="http://schemas.openxmlformats.org/officeDocument/2006/relationships/oleObject" Target="embeddings/oleObject1028.bin"/><Relationship Id="rId2903" Type="http://schemas.openxmlformats.org/officeDocument/2006/relationships/image" Target="media/image1312.wmf"/><Relationship Id="rId1505" Type="http://schemas.openxmlformats.org/officeDocument/2006/relationships/oleObject" Target="embeddings/oleObject817.bin"/><Relationship Id="rId1712" Type="http://schemas.openxmlformats.org/officeDocument/2006/relationships/oleObject" Target="embeddings/oleObject935.bin"/><Relationship Id="rId3165" Type="http://schemas.openxmlformats.org/officeDocument/2006/relationships/image" Target="media/image1435.emf"/><Relationship Id="rId3372" Type="http://schemas.openxmlformats.org/officeDocument/2006/relationships/image" Target="media/image1538.wmf"/><Relationship Id="rId293" Type="http://schemas.openxmlformats.org/officeDocument/2006/relationships/image" Target="media/image161.wmf"/><Relationship Id="rId2181" Type="http://schemas.openxmlformats.org/officeDocument/2006/relationships/oleObject" Target="embeddings/oleObject1204.bin"/><Relationship Id="rId3025" Type="http://schemas.openxmlformats.org/officeDocument/2006/relationships/oleObject" Target="embeddings/oleObject1648.bin"/><Relationship Id="rId3232" Type="http://schemas.openxmlformats.org/officeDocument/2006/relationships/oleObject" Target="embeddings/oleObject1756.bin"/><Relationship Id="rId3677" Type="http://schemas.openxmlformats.org/officeDocument/2006/relationships/image" Target="media/image1648.wmf"/><Relationship Id="rId3884" Type="http://schemas.openxmlformats.org/officeDocument/2006/relationships/image" Target="media/image1734.wmf"/><Relationship Id="rId153" Type="http://schemas.openxmlformats.org/officeDocument/2006/relationships/image" Target="media/image90.wmf"/><Relationship Id="rId360" Type="http://schemas.openxmlformats.org/officeDocument/2006/relationships/image" Target="media/image194.wmf"/><Relationship Id="rId598" Type="http://schemas.openxmlformats.org/officeDocument/2006/relationships/oleObject" Target="embeddings/oleObject289.bin"/><Relationship Id="rId2041" Type="http://schemas.openxmlformats.org/officeDocument/2006/relationships/oleObject" Target="embeddings/oleObject1130.bin"/><Relationship Id="rId2279" Type="http://schemas.openxmlformats.org/officeDocument/2006/relationships/image" Target="media/image1015.wmf"/><Relationship Id="rId2486" Type="http://schemas.openxmlformats.org/officeDocument/2006/relationships/image" Target="media/image1118.wmf"/><Relationship Id="rId2693" Type="http://schemas.openxmlformats.org/officeDocument/2006/relationships/image" Target="media/image1215.wmf"/><Relationship Id="rId3537" Type="http://schemas.openxmlformats.org/officeDocument/2006/relationships/image" Target="media/image1582.wmf"/><Relationship Id="rId3744" Type="http://schemas.openxmlformats.org/officeDocument/2006/relationships/image" Target="media/image1680.wmf"/><Relationship Id="rId3951" Type="http://schemas.openxmlformats.org/officeDocument/2006/relationships/image" Target="media/image1762.wmf"/><Relationship Id="rId220" Type="http://schemas.openxmlformats.org/officeDocument/2006/relationships/image" Target="media/image122.wmf"/><Relationship Id="rId458" Type="http://schemas.openxmlformats.org/officeDocument/2006/relationships/oleObject" Target="embeddings/oleObject209.bin"/><Relationship Id="rId665" Type="http://schemas.openxmlformats.org/officeDocument/2006/relationships/image" Target="media/image335.wmf"/><Relationship Id="rId872" Type="http://schemas.openxmlformats.org/officeDocument/2006/relationships/image" Target="media/image413.wmf"/><Relationship Id="rId1088" Type="http://schemas.openxmlformats.org/officeDocument/2006/relationships/oleObject" Target="embeddings/oleObject568.bin"/><Relationship Id="rId1295" Type="http://schemas.openxmlformats.org/officeDocument/2006/relationships/oleObject" Target="embeddings/oleObject704.bin"/><Relationship Id="rId2139" Type="http://schemas.openxmlformats.org/officeDocument/2006/relationships/oleObject" Target="embeddings/oleObject1181.bin"/><Relationship Id="rId2346" Type="http://schemas.openxmlformats.org/officeDocument/2006/relationships/image" Target="media/image1048.wmf"/><Relationship Id="rId2553" Type="http://schemas.openxmlformats.org/officeDocument/2006/relationships/oleObject" Target="embeddings/oleObject1396.bin"/><Relationship Id="rId2760" Type="http://schemas.openxmlformats.org/officeDocument/2006/relationships/image" Target="media/image1248.wmf"/><Relationship Id="rId2998" Type="http://schemas.openxmlformats.org/officeDocument/2006/relationships/image" Target="media/image1357.wmf"/><Relationship Id="rId3604" Type="http://schemas.openxmlformats.org/officeDocument/2006/relationships/image" Target="media/image1614.wmf"/><Relationship Id="rId3811" Type="http://schemas.openxmlformats.org/officeDocument/2006/relationships/oleObject" Target="embeddings/oleObject2093.bin"/><Relationship Id="rId318" Type="http://schemas.openxmlformats.org/officeDocument/2006/relationships/image" Target="media/image173.wmf"/><Relationship Id="rId525" Type="http://schemas.openxmlformats.org/officeDocument/2006/relationships/oleObject" Target="embeddings/oleObject248.bin"/><Relationship Id="rId732" Type="http://schemas.openxmlformats.org/officeDocument/2006/relationships/oleObject" Target="embeddings/oleObject370.bin"/><Relationship Id="rId1155" Type="http://schemas.openxmlformats.org/officeDocument/2006/relationships/image" Target="media/image541.wmf"/><Relationship Id="rId1362" Type="http://schemas.openxmlformats.org/officeDocument/2006/relationships/oleObject" Target="embeddings/oleObject741.bin"/><Relationship Id="rId2206" Type="http://schemas.openxmlformats.org/officeDocument/2006/relationships/oleObject" Target="embeddings/oleObject1217.bin"/><Relationship Id="rId2413" Type="http://schemas.openxmlformats.org/officeDocument/2006/relationships/oleObject" Target="embeddings/oleObject1331.bin"/><Relationship Id="rId2620" Type="http://schemas.openxmlformats.org/officeDocument/2006/relationships/image" Target="media/image1180.wmf"/><Relationship Id="rId2858" Type="http://schemas.openxmlformats.org/officeDocument/2006/relationships/image" Target="media/image1292.wmf"/><Relationship Id="rId3909" Type="http://schemas.openxmlformats.org/officeDocument/2006/relationships/oleObject" Target="embeddings/oleObject2159.bin"/><Relationship Id="rId99" Type="http://schemas.openxmlformats.org/officeDocument/2006/relationships/oleObject" Target="embeddings/oleObject28.bin"/><Relationship Id="rId1015" Type="http://schemas.openxmlformats.org/officeDocument/2006/relationships/oleObject" Target="embeddings/oleObject527.bin"/><Relationship Id="rId1222" Type="http://schemas.openxmlformats.org/officeDocument/2006/relationships/image" Target="media/image568.wmf"/><Relationship Id="rId1667" Type="http://schemas.openxmlformats.org/officeDocument/2006/relationships/oleObject" Target="embeddings/oleObject909.bin"/><Relationship Id="rId1874" Type="http://schemas.openxmlformats.org/officeDocument/2006/relationships/image" Target="media/image828.wmf"/><Relationship Id="rId2718" Type="http://schemas.openxmlformats.org/officeDocument/2006/relationships/oleObject" Target="embeddings/oleObject1485.bin"/><Relationship Id="rId2925" Type="http://schemas.openxmlformats.org/officeDocument/2006/relationships/oleObject" Target="embeddings/oleObject1597.bin"/><Relationship Id="rId1527" Type="http://schemas.openxmlformats.org/officeDocument/2006/relationships/oleObject" Target="embeddings/oleObject828.bin"/><Relationship Id="rId1734" Type="http://schemas.openxmlformats.org/officeDocument/2006/relationships/oleObject" Target="embeddings/oleObject947.bin"/><Relationship Id="rId1941" Type="http://schemas.openxmlformats.org/officeDocument/2006/relationships/image" Target="media/image857.wmf"/><Relationship Id="rId3187" Type="http://schemas.openxmlformats.org/officeDocument/2006/relationships/image" Target="media/image1447.wmf"/><Relationship Id="rId3394" Type="http://schemas.openxmlformats.org/officeDocument/2006/relationships/oleObject" Target="embeddings/oleObject1840.bin"/><Relationship Id="rId26" Type="http://schemas.openxmlformats.org/officeDocument/2006/relationships/image" Target="media/image19.wmf"/><Relationship Id="rId3047" Type="http://schemas.openxmlformats.org/officeDocument/2006/relationships/oleObject" Target="embeddings/oleObject1659.bin"/><Relationship Id="rId3699" Type="http://schemas.openxmlformats.org/officeDocument/2006/relationships/oleObject" Target="embeddings/oleObject2034.bin"/><Relationship Id="rId175" Type="http://schemas.openxmlformats.org/officeDocument/2006/relationships/image" Target="media/image100.wmf"/><Relationship Id="rId1801" Type="http://schemas.openxmlformats.org/officeDocument/2006/relationships/image" Target="media/image806.wmf"/><Relationship Id="rId3254" Type="http://schemas.openxmlformats.org/officeDocument/2006/relationships/oleObject" Target="embeddings/oleObject1767.bin"/><Relationship Id="rId3461" Type="http://schemas.openxmlformats.org/officeDocument/2006/relationships/oleObject" Target="embeddings/oleObject1890.bin"/><Relationship Id="rId3559" Type="http://schemas.openxmlformats.org/officeDocument/2006/relationships/image" Target="media/image1591.emf"/><Relationship Id="rId382" Type="http://schemas.openxmlformats.org/officeDocument/2006/relationships/image" Target="media/image205.wmf"/><Relationship Id="rId687" Type="http://schemas.openxmlformats.org/officeDocument/2006/relationships/oleObject" Target="embeddings/oleObject340.bin"/><Relationship Id="rId2063" Type="http://schemas.openxmlformats.org/officeDocument/2006/relationships/oleObject" Target="embeddings/oleObject1141.bin"/><Relationship Id="rId2270" Type="http://schemas.openxmlformats.org/officeDocument/2006/relationships/oleObject" Target="embeddings/oleObject1253.bin"/><Relationship Id="rId2368" Type="http://schemas.openxmlformats.org/officeDocument/2006/relationships/oleObject" Target="embeddings/oleObject1306.bin"/><Relationship Id="rId3114" Type="http://schemas.openxmlformats.org/officeDocument/2006/relationships/oleObject" Target="embeddings/oleObject1696.bin"/><Relationship Id="rId3321" Type="http://schemas.openxmlformats.org/officeDocument/2006/relationships/oleObject" Target="embeddings/oleObject1801.bin"/><Relationship Id="rId3766" Type="http://schemas.openxmlformats.org/officeDocument/2006/relationships/image" Target="media/image1691.wmf"/><Relationship Id="rId242" Type="http://schemas.openxmlformats.org/officeDocument/2006/relationships/oleObject" Target="embeddings/oleObject100.bin"/><Relationship Id="rId894" Type="http://schemas.openxmlformats.org/officeDocument/2006/relationships/oleObject" Target="embeddings/oleObject466.bin"/><Relationship Id="rId1177" Type="http://schemas.openxmlformats.org/officeDocument/2006/relationships/image" Target="media/image552.wmf"/><Relationship Id="rId2130" Type="http://schemas.openxmlformats.org/officeDocument/2006/relationships/oleObject" Target="embeddings/oleObject1176.bin"/><Relationship Id="rId2575" Type="http://schemas.openxmlformats.org/officeDocument/2006/relationships/image" Target="media/image1160.wmf"/><Relationship Id="rId2782" Type="http://schemas.openxmlformats.org/officeDocument/2006/relationships/image" Target="media/image1259.wmf"/><Relationship Id="rId3419" Type="http://schemas.openxmlformats.org/officeDocument/2006/relationships/oleObject" Target="embeddings/oleObject1857.bin"/><Relationship Id="rId3626" Type="http://schemas.openxmlformats.org/officeDocument/2006/relationships/oleObject" Target="embeddings/oleObject1995.bin"/><Relationship Id="rId3833" Type="http://schemas.openxmlformats.org/officeDocument/2006/relationships/oleObject" Target="embeddings/oleObject2111.bin"/><Relationship Id="rId102" Type="http://schemas.openxmlformats.org/officeDocument/2006/relationships/oleObject" Target="embeddings/oleObject30.bin"/><Relationship Id="rId547" Type="http://schemas.openxmlformats.org/officeDocument/2006/relationships/oleObject" Target="embeddings/oleObject260.bin"/><Relationship Id="rId754" Type="http://schemas.openxmlformats.org/officeDocument/2006/relationships/image" Target="media/image364.wmf"/><Relationship Id="rId961" Type="http://schemas.openxmlformats.org/officeDocument/2006/relationships/oleObject" Target="embeddings/oleObject499.bin"/><Relationship Id="rId1384" Type="http://schemas.openxmlformats.org/officeDocument/2006/relationships/oleObject" Target="embeddings/oleObject753.bin"/><Relationship Id="rId1591" Type="http://schemas.openxmlformats.org/officeDocument/2006/relationships/oleObject" Target="embeddings/oleObject864.bin"/><Relationship Id="rId1689" Type="http://schemas.openxmlformats.org/officeDocument/2006/relationships/image" Target="media/image761.wmf"/><Relationship Id="rId2228" Type="http://schemas.openxmlformats.org/officeDocument/2006/relationships/image" Target="media/image991.wmf"/><Relationship Id="rId2435" Type="http://schemas.openxmlformats.org/officeDocument/2006/relationships/oleObject" Target="embeddings/oleObject1342.bin"/><Relationship Id="rId2642" Type="http://schemas.openxmlformats.org/officeDocument/2006/relationships/oleObject" Target="embeddings/oleObject1446.bin"/><Relationship Id="rId3900" Type="http://schemas.openxmlformats.org/officeDocument/2006/relationships/oleObject" Target="embeddings/oleObject2153.bin"/><Relationship Id="rId90" Type="http://schemas.openxmlformats.org/officeDocument/2006/relationships/image" Target="media/image60.wmf"/><Relationship Id="rId407" Type="http://schemas.openxmlformats.org/officeDocument/2006/relationships/image" Target="media/image217.wmf"/><Relationship Id="rId614" Type="http://schemas.openxmlformats.org/officeDocument/2006/relationships/oleObject" Target="embeddings/oleObject297.bin"/><Relationship Id="rId821" Type="http://schemas.openxmlformats.org/officeDocument/2006/relationships/oleObject" Target="embeddings/oleObject424.bin"/><Relationship Id="rId1037" Type="http://schemas.openxmlformats.org/officeDocument/2006/relationships/image" Target="media/image491.wmf"/><Relationship Id="rId1244" Type="http://schemas.openxmlformats.org/officeDocument/2006/relationships/oleObject" Target="embeddings/oleObject662.bin"/><Relationship Id="rId1451" Type="http://schemas.openxmlformats.org/officeDocument/2006/relationships/oleObject" Target="embeddings/oleObject789.bin"/><Relationship Id="rId1896" Type="http://schemas.openxmlformats.org/officeDocument/2006/relationships/image" Target="media/image838.wmf"/><Relationship Id="rId2502" Type="http://schemas.openxmlformats.org/officeDocument/2006/relationships/image" Target="media/image1124.wmf"/><Relationship Id="rId2947" Type="http://schemas.openxmlformats.org/officeDocument/2006/relationships/image" Target="media/image1332.wmf"/><Relationship Id="rId919" Type="http://schemas.openxmlformats.org/officeDocument/2006/relationships/image" Target="media/image434.wmf"/><Relationship Id="rId1104" Type="http://schemas.openxmlformats.org/officeDocument/2006/relationships/oleObject" Target="embeddings/oleObject577.bin"/><Relationship Id="rId1311" Type="http://schemas.openxmlformats.org/officeDocument/2006/relationships/oleObject" Target="embeddings/oleObject712.bin"/><Relationship Id="rId1549" Type="http://schemas.openxmlformats.org/officeDocument/2006/relationships/oleObject" Target="embeddings/oleObject840.bin"/><Relationship Id="rId1756" Type="http://schemas.openxmlformats.org/officeDocument/2006/relationships/image" Target="media/image789.wmf"/><Relationship Id="rId1963" Type="http://schemas.openxmlformats.org/officeDocument/2006/relationships/image" Target="media/image866.wmf"/><Relationship Id="rId2807" Type="http://schemas.openxmlformats.org/officeDocument/2006/relationships/oleObject" Target="embeddings/oleObject1529.bin"/><Relationship Id="rId48" Type="http://schemas.openxmlformats.org/officeDocument/2006/relationships/image" Target="media/image38.wmf"/><Relationship Id="rId1409" Type="http://schemas.openxmlformats.org/officeDocument/2006/relationships/oleObject" Target="embeddings/oleObject767.bin"/><Relationship Id="rId1616" Type="http://schemas.openxmlformats.org/officeDocument/2006/relationships/oleObject" Target="embeddings/oleObject880.bin"/><Relationship Id="rId1823" Type="http://schemas.openxmlformats.org/officeDocument/2006/relationships/oleObject" Target="embeddings/oleObject1003.bin"/><Relationship Id="rId3069" Type="http://schemas.openxmlformats.org/officeDocument/2006/relationships/oleObject" Target="embeddings/oleObject1671.bin"/><Relationship Id="rId3276" Type="http://schemas.openxmlformats.org/officeDocument/2006/relationships/image" Target="media/image1491.wmf"/><Relationship Id="rId3483" Type="http://schemas.openxmlformats.org/officeDocument/2006/relationships/oleObject" Target="embeddings/oleObject1912.bin"/><Relationship Id="rId3690" Type="http://schemas.openxmlformats.org/officeDocument/2006/relationships/oleObject" Target="embeddings/oleObject2029.bin"/><Relationship Id="rId197" Type="http://schemas.openxmlformats.org/officeDocument/2006/relationships/oleObject" Target="embeddings/oleObject80.bin"/><Relationship Id="rId2085" Type="http://schemas.openxmlformats.org/officeDocument/2006/relationships/oleObject" Target="embeddings/oleObject1153.bin"/><Relationship Id="rId2292" Type="http://schemas.openxmlformats.org/officeDocument/2006/relationships/image" Target="media/image1022.wmf"/><Relationship Id="rId3136" Type="http://schemas.openxmlformats.org/officeDocument/2006/relationships/oleObject" Target="embeddings/oleObject1708.bin"/><Relationship Id="rId3343" Type="http://schemas.openxmlformats.org/officeDocument/2006/relationships/oleObject" Target="embeddings/oleObject1812.bin"/><Relationship Id="rId3788" Type="http://schemas.openxmlformats.org/officeDocument/2006/relationships/image" Target="media/image1702.wmf"/><Relationship Id="rId264" Type="http://schemas.openxmlformats.org/officeDocument/2006/relationships/oleObject" Target="embeddings/oleObject111.bin"/><Relationship Id="rId471" Type="http://schemas.openxmlformats.org/officeDocument/2006/relationships/image" Target="media/image249.wmf"/><Relationship Id="rId2152" Type="http://schemas.openxmlformats.org/officeDocument/2006/relationships/image" Target="media/image957.wmf"/><Relationship Id="rId2597" Type="http://schemas.openxmlformats.org/officeDocument/2006/relationships/oleObject" Target="embeddings/oleObject1420.bin"/><Relationship Id="rId3550" Type="http://schemas.openxmlformats.org/officeDocument/2006/relationships/image" Target="media/image1588.wmf"/><Relationship Id="rId3648" Type="http://schemas.openxmlformats.org/officeDocument/2006/relationships/oleObject" Target="embeddings/oleObject2008.bin"/><Relationship Id="rId3855" Type="http://schemas.openxmlformats.org/officeDocument/2006/relationships/oleObject" Target="embeddings/oleObject2127.bin"/><Relationship Id="rId124" Type="http://schemas.openxmlformats.org/officeDocument/2006/relationships/image" Target="media/image76.wmf"/><Relationship Id="rId569" Type="http://schemas.openxmlformats.org/officeDocument/2006/relationships/oleObject" Target="embeddings/oleObject273.bin"/><Relationship Id="rId776" Type="http://schemas.openxmlformats.org/officeDocument/2006/relationships/image" Target="media/image374.wmf"/><Relationship Id="rId983" Type="http://schemas.openxmlformats.org/officeDocument/2006/relationships/oleObject" Target="embeddings/oleObject510.bin"/><Relationship Id="rId1199" Type="http://schemas.openxmlformats.org/officeDocument/2006/relationships/image" Target="media/image562.wmf"/><Relationship Id="rId2457" Type="http://schemas.openxmlformats.org/officeDocument/2006/relationships/oleObject" Target="embeddings/oleObject1354.bin"/><Relationship Id="rId2664" Type="http://schemas.openxmlformats.org/officeDocument/2006/relationships/oleObject" Target="embeddings/oleObject1457.bin"/><Relationship Id="rId3203" Type="http://schemas.openxmlformats.org/officeDocument/2006/relationships/image" Target="media/image1455.wmf"/><Relationship Id="rId3410" Type="http://schemas.openxmlformats.org/officeDocument/2006/relationships/image" Target="media/image1553.wmf"/><Relationship Id="rId3508" Type="http://schemas.openxmlformats.org/officeDocument/2006/relationships/oleObject" Target="embeddings/oleObject1934.bin"/><Relationship Id="rId331" Type="http://schemas.openxmlformats.org/officeDocument/2006/relationships/oleObject" Target="embeddings/oleObject145.bin"/><Relationship Id="rId429" Type="http://schemas.openxmlformats.org/officeDocument/2006/relationships/image" Target="media/image228.wmf"/><Relationship Id="rId636" Type="http://schemas.openxmlformats.org/officeDocument/2006/relationships/image" Target="media/image321.wmf"/><Relationship Id="rId1059" Type="http://schemas.openxmlformats.org/officeDocument/2006/relationships/oleObject" Target="embeddings/oleObject551.bin"/><Relationship Id="rId1266" Type="http://schemas.openxmlformats.org/officeDocument/2006/relationships/oleObject" Target="embeddings/oleObject683.bin"/><Relationship Id="rId1473" Type="http://schemas.openxmlformats.org/officeDocument/2006/relationships/oleObject" Target="embeddings/oleObject799.bin"/><Relationship Id="rId2012" Type="http://schemas.openxmlformats.org/officeDocument/2006/relationships/oleObject" Target="embeddings/oleObject1115.bin"/><Relationship Id="rId2317" Type="http://schemas.openxmlformats.org/officeDocument/2006/relationships/image" Target="media/image1034.wmf"/><Relationship Id="rId2871" Type="http://schemas.openxmlformats.org/officeDocument/2006/relationships/oleObject" Target="embeddings/oleObject1566.bin"/><Relationship Id="rId2969" Type="http://schemas.openxmlformats.org/officeDocument/2006/relationships/oleObject" Target="embeddings/oleObject1620.bin"/><Relationship Id="rId3715" Type="http://schemas.openxmlformats.org/officeDocument/2006/relationships/oleObject" Target="embeddings/oleObject2042.bin"/><Relationship Id="rId3922" Type="http://schemas.openxmlformats.org/officeDocument/2006/relationships/image" Target="media/image1749.wmf"/><Relationship Id="rId843" Type="http://schemas.openxmlformats.org/officeDocument/2006/relationships/oleObject" Target="embeddings/oleObject438.bin"/><Relationship Id="rId1126" Type="http://schemas.openxmlformats.org/officeDocument/2006/relationships/image" Target="media/image524.wmf"/><Relationship Id="rId1680" Type="http://schemas.openxmlformats.org/officeDocument/2006/relationships/oleObject" Target="embeddings/oleObject917.bin"/><Relationship Id="rId1778" Type="http://schemas.openxmlformats.org/officeDocument/2006/relationships/image" Target="media/image796.wmf"/><Relationship Id="rId1985" Type="http://schemas.openxmlformats.org/officeDocument/2006/relationships/oleObject" Target="embeddings/oleObject1102.bin"/><Relationship Id="rId2524" Type="http://schemas.openxmlformats.org/officeDocument/2006/relationships/oleObject" Target="embeddings/oleObject1382.bin"/><Relationship Id="rId2731" Type="http://schemas.openxmlformats.org/officeDocument/2006/relationships/image" Target="media/image1233.wmf"/><Relationship Id="rId2829" Type="http://schemas.openxmlformats.org/officeDocument/2006/relationships/image" Target="media/image1281.wmf"/><Relationship Id="rId703" Type="http://schemas.openxmlformats.org/officeDocument/2006/relationships/image" Target="media/image344.wmf"/><Relationship Id="rId910" Type="http://schemas.openxmlformats.org/officeDocument/2006/relationships/oleObject" Target="embeddings/oleObject474.bin"/><Relationship Id="rId1333" Type="http://schemas.openxmlformats.org/officeDocument/2006/relationships/image" Target="media/image603.wmf"/><Relationship Id="rId1540" Type="http://schemas.openxmlformats.org/officeDocument/2006/relationships/oleObject" Target="embeddings/oleObject835.bin"/><Relationship Id="rId1638" Type="http://schemas.openxmlformats.org/officeDocument/2006/relationships/image" Target="media/image739.wmf"/><Relationship Id="rId1400" Type="http://schemas.openxmlformats.org/officeDocument/2006/relationships/image" Target="media/image632.wmf"/><Relationship Id="rId1845" Type="http://schemas.openxmlformats.org/officeDocument/2006/relationships/image" Target="media/image814.wmf"/><Relationship Id="rId3060" Type="http://schemas.openxmlformats.org/officeDocument/2006/relationships/image" Target="media/image1387.wmf"/><Relationship Id="rId3298" Type="http://schemas.openxmlformats.org/officeDocument/2006/relationships/image" Target="media/image1502.emf"/><Relationship Id="rId1705" Type="http://schemas.openxmlformats.org/officeDocument/2006/relationships/oleObject" Target="embeddings/oleObject931.bin"/><Relationship Id="rId1912" Type="http://schemas.openxmlformats.org/officeDocument/2006/relationships/image" Target="media/image844.wmf"/><Relationship Id="rId3158" Type="http://schemas.openxmlformats.org/officeDocument/2006/relationships/oleObject" Target="embeddings/oleObject1719.bin"/><Relationship Id="rId3365" Type="http://schemas.openxmlformats.org/officeDocument/2006/relationships/oleObject" Target="embeddings/oleObject1824.bin"/><Relationship Id="rId3572" Type="http://schemas.openxmlformats.org/officeDocument/2006/relationships/image" Target="media/image1598.wmf"/><Relationship Id="rId286" Type="http://schemas.openxmlformats.org/officeDocument/2006/relationships/oleObject" Target="embeddings/oleObject122.bin"/><Relationship Id="rId493" Type="http://schemas.openxmlformats.org/officeDocument/2006/relationships/oleObject" Target="embeddings/oleObject227.bin"/><Relationship Id="rId2174" Type="http://schemas.openxmlformats.org/officeDocument/2006/relationships/image" Target="media/image967.wmf"/><Relationship Id="rId2381" Type="http://schemas.openxmlformats.org/officeDocument/2006/relationships/oleObject" Target="embeddings/oleObject1315.bin"/><Relationship Id="rId3018" Type="http://schemas.openxmlformats.org/officeDocument/2006/relationships/image" Target="media/image1367.wmf"/><Relationship Id="rId3225" Type="http://schemas.openxmlformats.org/officeDocument/2006/relationships/image" Target="media/image1466.wmf"/><Relationship Id="rId3432" Type="http://schemas.openxmlformats.org/officeDocument/2006/relationships/image" Target="media/image1559.wmf"/><Relationship Id="rId3877" Type="http://schemas.openxmlformats.org/officeDocument/2006/relationships/oleObject" Target="embeddings/oleObject2140.bin"/><Relationship Id="rId146" Type="http://schemas.openxmlformats.org/officeDocument/2006/relationships/oleObject" Target="embeddings/oleObject53.bin"/><Relationship Id="rId353" Type="http://schemas.openxmlformats.org/officeDocument/2006/relationships/oleObject" Target="embeddings/oleObject156.bin"/><Relationship Id="rId560" Type="http://schemas.openxmlformats.org/officeDocument/2006/relationships/oleObject" Target="embeddings/oleObject267.bin"/><Relationship Id="rId798" Type="http://schemas.openxmlformats.org/officeDocument/2006/relationships/oleObject" Target="embeddings/oleObject410.bin"/><Relationship Id="rId1190" Type="http://schemas.openxmlformats.org/officeDocument/2006/relationships/image" Target="media/image558.emf"/><Relationship Id="rId2034" Type="http://schemas.openxmlformats.org/officeDocument/2006/relationships/image" Target="media/image901.wmf"/><Relationship Id="rId2241" Type="http://schemas.openxmlformats.org/officeDocument/2006/relationships/image" Target="media/image997.wmf"/><Relationship Id="rId2479" Type="http://schemas.openxmlformats.org/officeDocument/2006/relationships/image" Target="media/image1112.wmf"/><Relationship Id="rId2686" Type="http://schemas.openxmlformats.org/officeDocument/2006/relationships/oleObject" Target="embeddings/oleObject1468.bin"/><Relationship Id="rId2893" Type="http://schemas.openxmlformats.org/officeDocument/2006/relationships/image" Target="media/image1308.wmf"/><Relationship Id="rId3737" Type="http://schemas.openxmlformats.org/officeDocument/2006/relationships/oleObject" Target="embeddings/oleObject2054.bin"/><Relationship Id="rId3944" Type="http://schemas.openxmlformats.org/officeDocument/2006/relationships/oleObject" Target="embeddings/oleObject2178.bin"/><Relationship Id="rId213" Type="http://schemas.openxmlformats.org/officeDocument/2006/relationships/image" Target="media/image119.wmf"/><Relationship Id="rId420" Type="http://schemas.openxmlformats.org/officeDocument/2006/relationships/oleObject" Target="embeddings/oleObject190.bin"/><Relationship Id="rId658" Type="http://schemas.openxmlformats.org/officeDocument/2006/relationships/oleObject" Target="embeddings/oleObject320.bin"/><Relationship Id="rId865" Type="http://schemas.openxmlformats.org/officeDocument/2006/relationships/oleObject" Target="embeddings/oleObject449.bin"/><Relationship Id="rId1050" Type="http://schemas.openxmlformats.org/officeDocument/2006/relationships/image" Target="media/image497.wmf"/><Relationship Id="rId1288" Type="http://schemas.openxmlformats.org/officeDocument/2006/relationships/image" Target="media/image581.wmf"/><Relationship Id="rId1495" Type="http://schemas.openxmlformats.org/officeDocument/2006/relationships/oleObject" Target="embeddings/oleObject813.bin"/><Relationship Id="rId2101" Type="http://schemas.openxmlformats.org/officeDocument/2006/relationships/oleObject" Target="embeddings/oleObject1161.bin"/><Relationship Id="rId2339" Type="http://schemas.openxmlformats.org/officeDocument/2006/relationships/oleObject" Target="embeddings/oleObject1288.bin"/><Relationship Id="rId2546" Type="http://schemas.openxmlformats.org/officeDocument/2006/relationships/image" Target="media/image1147.wmf"/><Relationship Id="rId2753" Type="http://schemas.openxmlformats.org/officeDocument/2006/relationships/oleObject" Target="embeddings/oleObject1502.bin"/><Relationship Id="rId2960" Type="http://schemas.openxmlformats.org/officeDocument/2006/relationships/image" Target="media/image1338.wmf"/><Relationship Id="rId3804" Type="http://schemas.openxmlformats.org/officeDocument/2006/relationships/image" Target="media/image1708.emf"/><Relationship Id="rId518" Type="http://schemas.openxmlformats.org/officeDocument/2006/relationships/oleObject" Target="embeddings/oleObject243.bin"/><Relationship Id="rId725" Type="http://schemas.openxmlformats.org/officeDocument/2006/relationships/image" Target="media/image352.wmf"/><Relationship Id="rId932" Type="http://schemas.openxmlformats.org/officeDocument/2006/relationships/oleObject" Target="embeddings/oleObject485.bin"/><Relationship Id="rId1148" Type="http://schemas.openxmlformats.org/officeDocument/2006/relationships/oleObject" Target="embeddings/oleObject604.bin"/><Relationship Id="rId1355" Type="http://schemas.openxmlformats.org/officeDocument/2006/relationships/oleObject" Target="embeddings/oleObject736.bin"/><Relationship Id="rId1562" Type="http://schemas.openxmlformats.org/officeDocument/2006/relationships/oleObject" Target="embeddings/oleObject848.bin"/><Relationship Id="rId2406" Type="http://schemas.openxmlformats.org/officeDocument/2006/relationships/oleObject" Target="embeddings/oleObject1327.bin"/><Relationship Id="rId2613" Type="http://schemas.openxmlformats.org/officeDocument/2006/relationships/image" Target="media/image1178.wmf"/><Relationship Id="rId1008" Type="http://schemas.openxmlformats.org/officeDocument/2006/relationships/image" Target="media/image478.wmf"/><Relationship Id="rId1215" Type="http://schemas.openxmlformats.org/officeDocument/2006/relationships/image" Target="media/image566.wmf"/><Relationship Id="rId1422" Type="http://schemas.openxmlformats.org/officeDocument/2006/relationships/image" Target="media/image642.wmf"/><Relationship Id="rId1867" Type="http://schemas.openxmlformats.org/officeDocument/2006/relationships/oleObject" Target="embeddings/oleObject1036.bin"/><Relationship Id="rId2820" Type="http://schemas.openxmlformats.org/officeDocument/2006/relationships/oleObject" Target="embeddings/oleObject1536.bin"/><Relationship Id="rId2918" Type="http://schemas.openxmlformats.org/officeDocument/2006/relationships/image" Target="media/image1318.wmf"/><Relationship Id="rId61" Type="http://schemas.openxmlformats.org/officeDocument/2006/relationships/image" Target="media/image44.wmf"/><Relationship Id="rId1727" Type="http://schemas.openxmlformats.org/officeDocument/2006/relationships/image" Target="media/image777.wmf"/><Relationship Id="rId1934" Type="http://schemas.openxmlformats.org/officeDocument/2006/relationships/oleObject" Target="embeddings/oleObject1073.bin"/><Relationship Id="rId3082" Type="http://schemas.openxmlformats.org/officeDocument/2006/relationships/oleObject" Target="embeddings/oleObject1678.bin"/><Relationship Id="rId3387" Type="http://schemas.openxmlformats.org/officeDocument/2006/relationships/image" Target="media/image1544.wmf"/><Relationship Id="rId19" Type="http://schemas.openxmlformats.org/officeDocument/2006/relationships/image" Target="media/image12.wmf"/><Relationship Id="rId2196" Type="http://schemas.openxmlformats.org/officeDocument/2006/relationships/image" Target="media/image977.wmf"/><Relationship Id="rId3594" Type="http://schemas.openxmlformats.org/officeDocument/2006/relationships/image" Target="media/image1609.wmf"/><Relationship Id="rId3899" Type="http://schemas.openxmlformats.org/officeDocument/2006/relationships/oleObject" Target="embeddings/oleObject2152.bin"/><Relationship Id="rId168" Type="http://schemas.openxmlformats.org/officeDocument/2006/relationships/oleObject" Target="embeddings/oleObject65.bin"/><Relationship Id="rId3247" Type="http://schemas.openxmlformats.org/officeDocument/2006/relationships/image" Target="media/image1477.wmf"/><Relationship Id="rId3454" Type="http://schemas.openxmlformats.org/officeDocument/2006/relationships/oleObject" Target="embeddings/oleObject1883.bin"/><Relationship Id="rId3661" Type="http://schemas.openxmlformats.org/officeDocument/2006/relationships/oleObject" Target="embeddings/oleObject2014.bin"/><Relationship Id="rId375" Type="http://schemas.openxmlformats.org/officeDocument/2006/relationships/oleObject" Target="embeddings/oleObject167.bin"/><Relationship Id="rId582" Type="http://schemas.openxmlformats.org/officeDocument/2006/relationships/oleObject" Target="embeddings/oleObject280.bin"/><Relationship Id="rId2056" Type="http://schemas.openxmlformats.org/officeDocument/2006/relationships/image" Target="media/image912.wmf"/><Relationship Id="rId2263" Type="http://schemas.openxmlformats.org/officeDocument/2006/relationships/oleObject" Target="embeddings/oleObject1249.bin"/><Relationship Id="rId2470" Type="http://schemas.openxmlformats.org/officeDocument/2006/relationships/image" Target="media/image1103.wmf"/><Relationship Id="rId3107" Type="http://schemas.openxmlformats.org/officeDocument/2006/relationships/image" Target="media/image1408.wmf"/><Relationship Id="rId3314" Type="http://schemas.openxmlformats.org/officeDocument/2006/relationships/image" Target="media/image1510.wmf"/><Relationship Id="rId3521" Type="http://schemas.openxmlformats.org/officeDocument/2006/relationships/image" Target="media/image1574.wmf"/><Relationship Id="rId3759" Type="http://schemas.openxmlformats.org/officeDocument/2006/relationships/oleObject" Target="embeddings/oleObject2065.bin"/><Relationship Id="rId3" Type="http://schemas.microsoft.com/office/2007/relationships/stylesWithEffects" Target="stylesWithEffects.xml"/><Relationship Id="rId235" Type="http://schemas.openxmlformats.org/officeDocument/2006/relationships/image" Target="media/image132.wmf"/><Relationship Id="rId442" Type="http://schemas.openxmlformats.org/officeDocument/2006/relationships/oleObject" Target="embeddings/oleObject201.bin"/><Relationship Id="rId887" Type="http://schemas.openxmlformats.org/officeDocument/2006/relationships/oleObject" Target="embeddings/oleObject462.bin"/><Relationship Id="rId1072" Type="http://schemas.openxmlformats.org/officeDocument/2006/relationships/oleObject" Target="embeddings/oleObject557.bin"/><Relationship Id="rId2123" Type="http://schemas.openxmlformats.org/officeDocument/2006/relationships/oleObject" Target="embeddings/oleObject1172.bin"/><Relationship Id="rId2330" Type="http://schemas.openxmlformats.org/officeDocument/2006/relationships/image" Target="media/image1040.wmf"/><Relationship Id="rId2568" Type="http://schemas.openxmlformats.org/officeDocument/2006/relationships/oleObject" Target="embeddings/oleObject1404.bin"/><Relationship Id="rId2775" Type="http://schemas.openxmlformats.org/officeDocument/2006/relationships/oleObject" Target="embeddings/oleObject1513.bin"/><Relationship Id="rId2982" Type="http://schemas.openxmlformats.org/officeDocument/2006/relationships/image" Target="media/image1349.wmf"/><Relationship Id="rId3619" Type="http://schemas.openxmlformats.org/officeDocument/2006/relationships/oleObject" Target="embeddings/oleObject1991.bin"/><Relationship Id="rId3826" Type="http://schemas.openxmlformats.org/officeDocument/2006/relationships/oleObject" Target="embeddings/oleObject2106.bin"/><Relationship Id="rId302" Type="http://schemas.openxmlformats.org/officeDocument/2006/relationships/oleObject" Target="embeddings/oleObject130.bin"/><Relationship Id="rId747" Type="http://schemas.openxmlformats.org/officeDocument/2006/relationships/oleObject" Target="embeddings/oleObject379.bin"/><Relationship Id="rId954" Type="http://schemas.openxmlformats.org/officeDocument/2006/relationships/image" Target="media/image452.wmf"/><Relationship Id="rId1377" Type="http://schemas.openxmlformats.org/officeDocument/2006/relationships/image" Target="media/image621.wmf"/><Relationship Id="rId1584" Type="http://schemas.openxmlformats.org/officeDocument/2006/relationships/oleObject" Target="embeddings/oleObject860.bin"/><Relationship Id="rId1791" Type="http://schemas.openxmlformats.org/officeDocument/2006/relationships/image" Target="media/image802.wmf"/><Relationship Id="rId2428" Type="http://schemas.openxmlformats.org/officeDocument/2006/relationships/image" Target="media/image1083.wmf"/><Relationship Id="rId2635" Type="http://schemas.openxmlformats.org/officeDocument/2006/relationships/image" Target="media/image1186.wmf"/><Relationship Id="rId2842" Type="http://schemas.openxmlformats.org/officeDocument/2006/relationships/oleObject" Target="embeddings/oleObject1548.bin"/><Relationship Id="rId83" Type="http://schemas.openxmlformats.org/officeDocument/2006/relationships/oleObject" Target="embeddings/oleObject20.bin"/><Relationship Id="rId607" Type="http://schemas.openxmlformats.org/officeDocument/2006/relationships/image" Target="media/image307.wmf"/><Relationship Id="rId814" Type="http://schemas.openxmlformats.org/officeDocument/2006/relationships/image" Target="media/image388.wmf"/><Relationship Id="rId1237" Type="http://schemas.openxmlformats.org/officeDocument/2006/relationships/image" Target="media/image572.wmf"/><Relationship Id="rId1444" Type="http://schemas.openxmlformats.org/officeDocument/2006/relationships/image" Target="media/image652.wmf"/><Relationship Id="rId1651" Type="http://schemas.openxmlformats.org/officeDocument/2006/relationships/oleObject" Target="embeddings/oleObject900.bin"/><Relationship Id="rId1889" Type="http://schemas.openxmlformats.org/officeDocument/2006/relationships/image" Target="media/image835.wmf"/><Relationship Id="rId2702" Type="http://schemas.openxmlformats.org/officeDocument/2006/relationships/oleObject" Target="embeddings/oleObject1477.bin"/><Relationship Id="rId1304" Type="http://schemas.openxmlformats.org/officeDocument/2006/relationships/image" Target="media/image589.wmf"/><Relationship Id="rId1511" Type="http://schemas.openxmlformats.org/officeDocument/2006/relationships/oleObject" Target="embeddings/oleObject820.bin"/><Relationship Id="rId1749" Type="http://schemas.openxmlformats.org/officeDocument/2006/relationships/oleObject" Target="embeddings/oleObject955.bin"/><Relationship Id="rId1956" Type="http://schemas.openxmlformats.org/officeDocument/2006/relationships/oleObject" Target="embeddings/oleObject1087.bin"/><Relationship Id="rId3171" Type="http://schemas.openxmlformats.org/officeDocument/2006/relationships/image" Target="media/image1439.wmf"/><Relationship Id="rId1609" Type="http://schemas.openxmlformats.org/officeDocument/2006/relationships/oleObject" Target="embeddings/oleObject876.bin"/><Relationship Id="rId1816" Type="http://schemas.openxmlformats.org/officeDocument/2006/relationships/oleObject" Target="embeddings/oleObject996.bin"/><Relationship Id="rId3269" Type="http://schemas.openxmlformats.org/officeDocument/2006/relationships/oleObject" Target="embeddings/oleObject1775.bin"/><Relationship Id="rId3476" Type="http://schemas.openxmlformats.org/officeDocument/2006/relationships/oleObject" Target="embeddings/oleObject1905.bin"/><Relationship Id="rId3683" Type="http://schemas.openxmlformats.org/officeDocument/2006/relationships/image" Target="media/image1651.wmf"/><Relationship Id="rId10" Type="http://schemas.openxmlformats.org/officeDocument/2006/relationships/image" Target="media/image3.jpg"/><Relationship Id="rId397" Type="http://schemas.openxmlformats.org/officeDocument/2006/relationships/image" Target="media/image212.wmf"/><Relationship Id="rId2078" Type="http://schemas.openxmlformats.org/officeDocument/2006/relationships/image" Target="media/image923.wmf"/><Relationship Id="rId2285" Type="http://schemas.openxmlformats.org/officeDocument/2006/relationships/image" Target="media/image1018.emf"/><Relationship Id="rId2492" Type="http://schemas.openxmlformats.org/officeDocument/2006/relationships/image" Target="media/image1121.wmf"/><Relationship Id="rId3031" Type="http://schemas.openxmlformats.org/officeDocument/2006/relationships/oleObject" Target="embeddings/oleObject1651.bin"/><Relationship Id="rId3129" Type="http://schemas.openxmlformats.org/officeDocument/2006/relationships/oleObject" Target="embeddings/oleObject1704.bin"/><Relationship Id="rId3336" Type="http://schemas.openxmlformats.org/officeDocument/2006/relationships/image" Target="media/image1521.wmf"/><Relationship Id="rId3890" Type="http://schemas.openxmlformats.org/officeDocument/2006/relationships/oleObject" Target="embeddings/oleObject2146.bin"/><Relationship Id="rId257" Type="http://schemas.openxmlformats.org/officeDocument/2006/relationships/image" Target="media/image143.wmf"/><Relationship Id="rId464" Type="http://schemas.openxmlformats.org/officeDocument/2006/relationships/oleObject" Target="embeddings/oleObject212.bin"/><Relationship Id="rId1094" Type="http://schemas.openxmlformats.org/officeDocument/2006/relationships/oleObject" Target="embeddings/oleObject572.bin"/><Relationship Id="rId2145" Type="http://schemas.openxmlformats.org/officeDocument/2006/relationships/image" Target="media/image953.wmf"/><Relationship Id="rId2797" Type="http://schemas.openxmlformats.org/officeDocument/2006/relationships/oleObject" Target="embeddings/oleObject1524.bin"/><Relationship Id="rId3543" Type="http://schemas.openxmlformats.org/officeDocument/2006/relationships/oleObject" Target="embeddings/oleObject1952.bin"/><Relationship Id="rId3750" Type="http://schemas.openxmlformats.org/officeDocument/2006/relationships/oleObject" Target="embeddings/oleObject2061.bin"/><Relationship Id="rId3848" Type="http://schemas.openxmlformats.org/officeDocument/2006/relationships/oleObject" Target="embeddings/oleObject2123.bin"/><Relationship Id="rId117" Type="http://schemas.openxmlformats.org/officeDocument/2006/relationships/image" Target="media/image73.wmf"/><Relationship Id="rId671" Type="http://schemas.openxmlformats.org/officeDocument/2006/relationships/image" Target="media/image338.wmf"/><Relationship Id="rId769" Type="http://schemas.openxmlformats.org/officeDocument/2006/relationships/oleObject" Target="embeddings/oleObject391.bin"/><Relationship Id="rId976" Type="http://schemas.openxmlformats.org/officeDocument/2006/relationships/image" Target="media/image463.wmf"/><Relationship Id="rId1399" Type="http://schemas.openxmlformats.org/officeDocument/2006/relationships/oleObject" Target="embeddings/oleObject761.bin"/><Relationship Id="rId2352" Type="http://schemas.openxmlformats.org/officeDocument/2006/relationships/oleObject" Target="embeddings/oleObject1295.bin"/><Relationship Id="rId2657" Type="http://schemas.openxmlformats.org/officeDocument/2006/relationships/image" Target="media/image1197.wmf"/><Relationship Id="rId3403" Type="http://schemas.openxmlformats.org/officeDocument/2006/relationships/oleObject" Target="embeddings/oleObject1846.bin"/><Relationship Id="rId3610" Type="http://schemas.openxmlformats.org/officeDocument/2006/relationships/image" Target="media/image1617.wmf"/><Relationship Id="rId324" Type="http://schemas.openxmlformats.org/officeDocument/2006/relationships/image" Target="media/image176.wmf"/><Relationship Id="rId531" Type="http://schemas.openxmlformats.org/officeDocument/2006/relationships/oleObject" Target="embeddings/oleObject252.bin"/><Relationship Id="rId629" Type="http://schemas.openxmlformats.org/officeDocument/2006/relationships/oleObject" Target="embeddings/oleObject305.bin"/><Relationship Id="rId1161" Type="http://schemas.openxmlformats.org/officeDocument/2006/relationships/image" Target="media/image544.wmf"/><Relationship Id="rId1259" Type="http://schemas.openxmlformats.org/officeDocument/2006/relationships/oleObject" Target="embeddings/oleObject676.bin"/><Relationship Id="rId1466" Type="http://schemas.openxmlformats.org/officeDocument/2006/relationships/image" Target="media/image664.wmf"/><Relationship Id="rId2005" Type="http://schemas.openxmlformats.org/officeDocument/2006/relationships/image" Target="media/image887.wmf"/><Relationship Id="rId2212" Type="http://schemas.openxmlformats.org/officeDocument/2006/relationships/oleObject" Target="embeddings/oleObject1221.bin"/><Relationship Id="rId2864" Type="http://schemas.openxmlformats.org/officeDocument/2006/relationships/image" Target="media/image1295.wmf"/><Relationship Id="rId3708" Type="http://schemas.openxmlformats.org/officeDocument/2006/relationships/image" Target="media/image1663.wmf"/><Relationship Id="rId3915" Type="http://schemas.openxmlformats.org/officeDocument/2006/relationships/oleObject" Target="embeddings/oleObject2162.bin"/><Relationship Id="rId836" Type="http://schemas.openxmlformats.org/officeDocument/2006/relationships/image" Target="media/image396.wmf"/><Relationship Id="rId1021" Type="http://schemas.openxmlformats.org/officeDocument/2006/relationships/image" Target="media/image484.wmf"/><Relationship Id="rId1119" Type="http://schemas.openxmlformats.org/officeDocument/2006/relationships/oleObject" Target="embeddings/oleObject589.bin"/><Relationship Id="rId1673" Type="http://schemas.openxmlformats.org/officeDocument/2006/relationships/image" Target="media/image754.wmf"/><Relationship Id="rId1880" Type="http://schemas.openxmlformats.org/officeDocument/2006/relationships/image" Target="media/image830.wmf"/><Relationship Id="rId1978" Type="http://schemas.openxmlformats.org/officeDocument/2006/relationships/image" Target="media/image873.wmf"/><Relationship Id="rId2517" Type="http://schemas.openxmlformats.org/officeDocument/2006/relationships/image" Target="media/image1132.wmf"/><Relationship Id="rId2724" Type="http://schemas.openxmlformats.org/officeDocument/2006/relationships/oleObject" Target="embeddings/oleObject1488.bin"/><Relationship Id="rId2931" Type="http://schemas.openxmlformats.org/officeDocument/2006/relationships/oleObject" Target="embeddings/oleObject1600.bin"/><Relationship Id="rId903" Type="http://schemas.openxmlformats.org/officeDocument/2006/relationships/image" Target="media/image426.wmf"/><Relationship Id="rId1326" Type="http://schemas.openxmlformats.org/officeDocument/2006/relationships/oleObject" Target="embeddings/oleObject720.bin"/><Relationship Id="rId1533" Type="http://schemas.openxmlformats.org/officeDocument/2006/relationships/image" Target="media/image695.wmf"/><Relationship Id="rId1740" Type="http://schemas.openxmlformats.org/officeDocument/2006/relationships/oleObject" Target="embeddings/oleObject950.bin"/><Relationship Id="rId3193" Type="http://schemas.openxmlformats.org/officeDocument/2006/relationships/image" Target="media/image1450.wmf"/><Relationship Id="rId32" Type="http://schemas.openxmlformats.org/officeDocument/2006/relationships/image" Target="media/image25.wmf"/><Relationship Id="rId1600" Type="http://schemas.openxmlformats.org/officeDocument/2006/relationships/oleObject" Target="embeddings/oleObject871.bin"/><Relationship Id="rId1838" Type="http://schemas.openxmlformats.org/officeDocument/2006/relationships/oleObject" Target="embeddings/oleObject1018.bin"/><Relationship Id="rId3053" Type="http://schemas.openxmlformats.org/officeDocument/2006/relationships/oleObject" Target="embeddings/oleObject1662.bin"/><Relationship Id="rId3260" Type="http://schemas.openxmlformats.org/officeDocument/2006/relationships/oleObject" Target="embeddings/oleObject1770.bin"/><Relationship Id="rId3498" Type="http://schemas.openxmlformats.org/officeDocument/2006/relationships/oleObject" Target="embeddings/oleObject1927.bin"/><Relationship Id="rId181" Type="http://schemas.openxmlformats.org/officeDocument/2006/relationships/oleObject" Target="embeddings/oleObject72.bin"/><Relationship Id="rId1905" Type="http://schemas.openxmlformats.org/officeDocument/2006/relationships/oleObject" Target="embeddings/oleObject1058.bin"/><Relationship Id="rId3120" Type="http://schemas.openxmlformats.org/officeDocument/2006/relationships/image" Target="media/image1414.wmf"/><Relationship Id="rId3358" Type="http://schemas.openxmlformats.org/officeDocument/2006/relationships/oleObject" Target="embeddings/oleObject1820.bin"/><Relationship Id="rId3565" Type="http://schemas.openxmlformats.org/officeDocument/2006/relationships/oleObject" Target="embeddings/oleObject1964.bin"/><Relationship Id="rId3772" Type="http://schemas.openxmlformats.org/officeDocument/2006/relationships/image" Target="media/image1694.wmf"/><Relationship Id="rId279" Type="http://schemas.openxmlformats.org/officeDocument/2006/relationships/image" Target="media/image154.wmf"/><Relationship Id="rId486" Type="http://schemas.openxmlformats.org/officeDocument/2006/relationships/oleObject" Target="embeddings/oleObject223.bin"/><Relationship Id="rId693" Type="http://schemas.openxmlformats.org/officeDocument/2006/relationships/oleObject" Target="embeddings/oleObject346.bin"/><Relationship Id="rId2167" Type="http://schemas.openxmlformats.org/officeDocument/2006/relationships/oleObject" Target="embeddings/oleObject1197.bin"/><Relationship Id="rId2374" Type="http://schemas.openxmlformats.org/officeDocument/2006/relationships/oleObject" Target="embeddings/oleObject1309.bin"/><Relationship Id="rId2581" Type="http://schemas.openxmlformats.org/officeDocument/2006/relationships/image" Target="media/image1163.wmf"/><Relationship Id="rId3218" Type="http://schemas.openxmlformats.org/officeDocument/2006/relationships/oleObject" Target="embeddings/oleObject1749.bin"/><Relationship Id="rId3425" Type="http://schemas.openxmlformats.org/officeDocument/2006/relationships/oleObject" Target="embeddings/oleObject1862.bin"/><Relationship Id="rId3632" Type="http://schemas.openxmlformats.org/officeDocument/2006/relationships/oleObject" Target="embeddings/oleObject1999.bin"/><Relationship Id="rId139" Type="http://schemas.openxmlformats.org/officeDocument/2006/relationships/image" Target="media/image83.wmf"/><Relationship Id="rId346" Type="http://schemas.openxmlformats.org/officeDocument/2006/relationships/image" Target="media/image187.wmf"/><Relationship Id="rId553" Type="http://schemas.openxmlformats.org/officeDocument/2006/relationships/image" Target="media/image283.wmf"/><Relationship Id="rId760" Type="http://schemas.openxmlformats.org/officeDocument/2006/relationships/image" Target="media/image367.wmf"/><Relationship Id="rId998" Type="http://schemas.openxmlformats.org/officeDocument/2006/relationships/image" Target="media/image473.wmf"/><Relationship Id="rId1183" Type="http://schemas.openxmlformats.org/officeDocument/2006/relationships/oleObject" Target="embeddings/oleObject621.bin"/><Relationship Id="rId1390" Type="http://schemas.openxmlformats.org/officeDocument/2006/relationships/oleObject" Target="embeddings/oleObject756.bin"/><Relationship Id="rId2027" Type="http://schemas.openxmlformats.org/officeDocument/2006/relationships/oleObject" Target="embeddings/oleObject1123.bin"/><Relationship Id="rId2234" Type="http://schemas.openxmlformats.org/officeDocument/2006/relationships/oleObject" Target="embeddings/oleObject1234.bin"/><Relationship Id="rId2441" Type="http://schemas.openxmlformats.org/officeDocument/2006/relationships/oleObject" Target="embeddings/oleObject1345.bin"/><Relationship Id="rId2679" Type="http://schemas.openxmlformats.org/officeDocument/2006/relationships/image" Target="media/image1208.wmf"/><Relationship Id="rId2886" Type="http://schemas.openxmlformats.org/officeDocument/2006/relationships/image" Target="media/image1306.wmf"/><Relationship Id="rId3937" Type="http://schemas.openxmlformats.org/officeDocument/2006/relationships/image" Target="media/image1756.wmf"/><Relationship Id="rId206" Type="http://schemas.openxmlformats.org/officeDocument/2006/relationships/oleObject" Target="embeddings/oleObject84.bin"/><Relationship Id="rId413" Type="http://schemas.openxmlformats.org/officeDocument/2006/relationships/image" Target="media/image220.wmf"/><Relationship Id="rId858" Type="http://schemas.openxmlformats.org/officeDocument/2006/relationships/image" Target="media/image406.wmf"/><Relationship Id="rId1043" Type="http://schemas.openxmlformats.org/officeDocument/2006/relationships/image" Target="media/image494.wmf"/><Relationship Id="rId1488" Type="http://schemas.openxmlformats.org/officeDocument/2006/relationships/oleObject" Target="embeddings/oleObject809.bin"/><Relationship Id="rId1695" Type="http://schemas.openxmlformats.org/officeDocument/2006/relationships/oleObject" Target="embeddings/oleObject925.bin"/><Relationship Id="rId2539" Type="http://schemas.openxmlformats.org/officeDocument/2006/relationships/oleObject" Target="embeddings/oleObject1389.bin"/><Relationship Id="rId2746" Type="http://schemas.openxmlformats.org/officeDocument/2006/relationships/image" Target="media/image1241.wmf"/><Relationship Id="rId2953" Type="http://schemas.openxmlformats.org/officeDocument/2006/relationships/image" Target="media/image1335.wmf"/><Relationship Id="rId620" Type="http://schemas.openxmlformats.org/officeDocument/2006/relationships/oleObject" Target="embeddings/oleObject300.bin"/><Relationship Id="rId718" Type="http://schemas.openxmlformats.org/officeDocument/2006/relationships/oleObject" Target="embeddings/oleObject362.bin"/><Relationship Id="rId925" Type="http://schemas.openxmlformats.org/officeDocument/2006/relationships/image" Target="media/image437.wmf"/><Relationship Id="rId1250" Type="http://schemas.openxmlformats.org/officeDocument/2006/relationships/oleObject" Target="embeddings/oleObject667.bin"/><Relationship Id="rId1348" Type="http://schemas.openxmlformats.org/officeDocument/2006/relationships/oleObject" Target="embeddings/oleObject731.bin"/><Relationship Id="rId1555" Type="http://schemas.openxmlformats.org/officeDocument/2006/relationships/image" Target="media/image704.wmf"/><Relationship Id="rId1762" Type="http://schemas.openxmlformats.org/officeDocument/2006/relationships/image" Target="media/image791.wmf"/><Relationship Id="rId2301" Type="http://schemas.openxmlformats.org/officeDocument/2006/relationships/oleObject" Target="embeddings/oleObject1268.bin"/><Relationship Id="rId2606" Type="http://schemas.openxmlformats.org/officeDocument/2006/relationships/image" Target="media/image1175.wmf"/><Relationship Id="rId1110" Type="http://schemas.openxmlformats.org/officeDocument/2006/relationships/image" Target="media/image523.wmf"/><Relationship Id="rId1208" Type="http://schemas.openxmlformats.org/officeDocument/2006/relationships/oleObject" Target="embeddings/oleObject637.bin"/><Relationship Id="rId1415" Type="http://schemas.openxmlformats.org/officeDocument/2006/relationships/oleObject" Target="embeddings/oleObject770.bin"/><Relationship Id="rId2813" Type="http://schemas.openxmlformats.org/officeDocument/2006/relationships/oleObject" Target="embeddings/oleObject1532.bin"/><Relationship Id="rId54" Type="http://schemas.openxmlformats.org/officeDocument/2006/relationships/image" Target="media/image42.wmf"/><Relationship Id="rId1622" Type="http://schemas.openxmlformats.org/officeDocument/2006/relationships/oleObject" Target="embeddings/oleObject884.bin"/><Relationship Id="rId1927" Type="http://schemas.openxmlformats.org/officeDocument/2006/relationships/image" Target="media/image851.wmf"/><Relationship Id="rId3075" Type="http://schemas.openxmlformats.org/officeDocument/2006/relationships/oleObject" Target="embeddings/oleObject1674.bin"/><Relationship Id="rId3282" Type="http://schemas.openxmlformats.org/officeDocument/2006/relationships/image" Target="media/image1494.wmf"/><Relationship Id="rId2091" Type="http://schemas.openxmlformats.org/officeDocument/2006/relationships/oleObject" Target="embeddings/oleObject1156.bin"/><Relationship Id="rId2189" Type="http://schemas.openxmlformats.org/officeDocument/2006/relationships/image" Target="media/image974.wmf"/><Relationship Id="rId3142" Type="http://schemas.openxmlformats.org/officeDocument/2006/relationships/oleObject" Target="embeddings/oleObject1711.bin"/><Relationship Id="rId3587" Type="http://schemas.openxmlformats.org/officeDocument/2006/relationships/oleObject" Target="embeddings/oleObject1975.bin"/><Relationship Id="rId3794" Type="http://schemas.openxmlformats.org/officeDocument/2006/relationships/oleObject" Target="embeddings/oleObject2083.bin"/><Relationship Id="rId270" Type="http://schemas.openxmlformats.org/officeDocument/2006/relationships/oleObject" Target="embeddings/oleObject114.bin"/><Relationship Id="rId2396" Type="http://schemas.openxmlformats.org/officeDocument/2006/relationships/oleObject" Target="embeddings/oleObject1322.bin"/><Relationship Id="rId3002" Type="http://schemas.openxmlformats.org/officeDocument/2006/relationships/image" Target="media/image1359.wmf"/><Relationship Id="rId3447" Type="http://schemas.openxmlformats.org/officeDocument/2006/relationships/oleObject" Target="embeddings/oleObject1876.bin"/><Relationship Id="rId3654" Type="http://schemas.openxmlformats.org/officeDocument/2006/relationships/image" Target="media/image1637.wmf"/><Relationship Id="rId3861" Type="http://schemas.openxmlformats.org/officeDocument/2006/relationships/oleObject" Target="embeddings/oleObject2130.bin"/><Relationship Id="rId130" Type="http://schemas.openxmlformats.org/officeDocument/2006/relationships/image" Target="media/image79.wmf"/><Relationship Id="rId368" Type="http://schemas.openxmlformats.org/officeDocument/2006/relationships/image" Target="media/image198.wmf"/><Relationship Id="rId575" Type="http://schemas.openxmlformats.org/officeDocument/2006/relationships/oleObject" Target="embeddings/oleObject276.bin"/><Relationship Id="rId782" Type="http://schemas.openxmlformats.org/officeDocument/2006/relationships/image" Target="media/image376.wmf"/><Relationship Id="rId2049" Type="http://schemas.openxmlformats.org/officeDocument/2006/relationships/oleObject" Target="embeddings/oleObject1134.bin"/><Relationship Id="rId2256" Type="http://schemas.openxmlformats.org/officeDocument/2006/relationships/image" Target="media/image1004.wmf"/><Relationship Id="rId2463" Type="http://schemas.openxmlformats.org/officeDocument/2006/relationships/image" Target="media/image1099.wmf"/><Relationship Id="rId2670" Type="http://schemas.openxmlformats.org/officeDocument/2006/relationships/oleObject" Target="embeddings/oleObject1460.bin"/><Relationship Id="rId3307" Type="http://schemas.openxmlformats.org/officeDocument/2006/relationships/oleObject" Target="embeddings/oleObject1794.bin"/><Relationship Id="rId3514" Type="http://schemas.openxmlformats.org/officeDocument/2006/relationships/oleObject" Target="embeddings/oleObject1937.bin"/><Relationship Id="rId3721" Type="http://schemas.openxmlformats.org/officeDocument/2006/relationships/image" Target="media/image1669.wmf"/><Relationship Id="rId228" Type="http://schemas.openxmlformats.org/officeDocument/2006/relationships/image" Target="media/image127.png"/><Relationship Id="rId435" Type="http://schemas.openxmlformats.org/officeDocument/2006/relationships/image" Target="media/image231.wmf"/><Relationship Id="rId642" Type="http://schemas.openxmlformats.org/officeDocument/2006/relationships/image" Target="media/image324.wmf"/><Relationship Id="rId1065" Type="http://schemas.openxmlformats.org/officeDocument/2006/relationships/image" Target="media/image505.wmf"/><Relationship Id="rId1272" Type="http://schemas.openxmlformats.org/officeDocument/2006/relationships/oleObject" Target="embeddings/oleObject689.bin"/><Relationship Id="rId2116" Type="http://schemas.openxmlformats.org/officeDocument/2006/relationships/oleObject" Target="embeddings/oleObject1168.bin"/><Relationship Id="rId2323" Type="http://schemas.openxmlformats.org/officeDocument/2006/relationships/image" Target="media/image1037.wmf"/><Relationship Id="rId2530" Type="http://schemas.openxmlformats.org/officeDocument/2006/relationships/oleObject" Target="embeddings/oleObject1385.bin"/><Relationship Id="rId2768" Type="http://schemas.openxmlformats.org/officeDocument/2006/relationships/image" Target="media/image1252.wmf"/><Relationship Id="rId2975" Type="http://schemas.openxmlformats.org/officeDocument/2006/relationships/oleObject" Target="embeddings/oleObject1623.bin"/><Relationship Id="rId3819" Type="http://schemas.openxmlformats.org/officeDocument/2006/relationships/oleObject" Target="embeddings/oleObject2100.bin"/><Relationship Id="rId502" Type="http://schemas.openxmlformats.org/officeDocument/2006/relationships/oleObject" Target="embeddings/oleObject232.bin"/><Relationship Id="rId947" Type="http://schemas.openxmlformats.org/officeDocument/2006/relationships/image" Target="media/image448.wmf"/><Relationship Id="rId1132" Type="http://schemas.openxmlformats.org/officeDocument/2006/relationships/image" Target="media/image527.wmf"/><Relationship Id="rId1577" Type="http://schemas.openxmlformats.org/officeDocument/2006/relationships/image" Target="media/image714.wmf"/><Relationship Id="rId1784" Type="http://schemas.openxmlformats.org/officeDocument/2006/relationships/image" Target="media/image799.wmf"/><Relationship Id="rId1991" Type="http://schemas.openxmlformats.org/officeDocument/2006/relationships/oleObject" Target="embeddings/oleObject1105.bin"/><Relationship Id="rId2628" Type="http://schemas.openxmlformats.org/officeDocument/2006/relationships/image" Target="media/image1184.wmf"/><Relationship Id="rId2835" Type="http://schemas.openxmlformats.org/officeDocument/2006/relationships/image" Target="media/image1284.wmf"/><Relationship Id="rId76" Type="http://schemas.openxmlformats.org/officeDocument/2006/relationships/oleObject" Target="embeddings/oleObject19.bin"/><Relationship Id="rId807" Type="http://schemas.openxmlformats.org/officeDocument/2006/relationships/image" Target="media/image385.wmf"/><Relationship Id="rId1437" Type="http://schemas.openxmlformats.org/officeDocument/2006/relationships/image" Target="media/image648.wmf"/><Relationship Id="rId1644" Type="http://schemas.openxmlformats.org/officeDocument/2006/relationships/image" Target="media/image741.wmf"/><Relationship Id="rId1851" Type="http://schemas.openxmlformats.org/officeDocument/2006/relationships/image" Target="media/image817.wmf"/><Relationship Id="rId2902" Type="http://schemas.openxmlformats.org/officeDocument/2006/relationships/oleObject" Target="embeddings/oleObject1584.bin"/><Relationship Id="rId3097" Type="http://schemas.openxmlformats.org/officeDocument/2006/relationships/image" Target="media/image1403.wmf"/><Relationship Id="rId1504" Type="http://schemas.openxmlformats.org/officeDocument/2006/relationships/image" Target="media/image681.wmf"/><Relationship Id="rId1711" Type="http://schemas.openxmlformats.org/officeDocument/2006/relationships/image" Target="media/image770.wmf"/><Relationship Id="rId1949" Type="http://schemas.openxmlformats.org/officeDocument/2006/relationships/oleObject" Target="embeddings/oleObject1082.bin"/><Relationship Id="rId3164" Type="http://schemas.openxmlformats.org/officeDocument/2006/relationships/oleObject" Target="embeddings/oleObject1723.bin"/><Relationship Id="rId292" Type="http://schemas.openxmlformats.org/officeDocument/2006/relationships/oleObject" Target="embeddings/oleObject125.bin"/><Relationship Id="rId1809" Type="http://schemas.openxmlformats.org/officeDocument/2006/relationships/image" Target="media/image810.wmf"/><Relationship Id="rId3371" Type="http://schemas.openxmlformats.org/officeDocument/2006/relationships/oleObject" Target="embeddings/oleObject1827.bin"/><Relationship Id="rId3469" Type="http://schemas.openxmlformats.org/officeDocument/2006/relationships/oleObject" Target="embeddings/oleObject1898.bin"/><Relationship Id="rId3676" Type="http://schemas.openxmlformats.org/officeDocument/2006/relationships/oleObject" Target="embeddings/oleObject2022.bin"/><Relationship Id="rId597" Type="http://schemas.openxmlformats.org/officeDocument/2006/relationships/image" Target="media/image302.wmf"/><Relationship Id="rId2180" Type="http://schemas.openxmlformats.org/officeDocument/2006/relationships/image" Target="media/image970.wmf"/><Relationship Id="rId2278" Type="http://schemas.openxmlformats.org/officeDocument/2006/relationships/oleObject" Target="embeddings/oleObject1257.bin"/><Relationship Id="rId2485" Type="http://schemas.openxmlformats.org/officeDocument/2006/relationships/oleObject" Target="embeddings/oleObject1361.bin"/><Relationship Id="rId3024" Type="http://schemas.openxmlformats.org/officeDocument/2006/relationships/image" Target="media/image1370.wmf"/><Relationship Id="rId3231" Type="http://schemas.openxmlformats.org/officeDocument/2006/relationships/image" Target="media/image1469.wmf"/><Relationship Id="rId3329" Type="http://schemas.openxmlformats.org/officeDocument/2006/relationships/oleObject" Target="embeddings/oleObject1805.bin"/><Relationship Id="rId3883" Type="http://schemas.openxmlformats.org/officeDocument/2006/relationships/oleObject" Target="embeddings/oleObject2143.bin"/><Relationship Id="rId152" Type="http://schemas.openxmlformats.org/officeDocument/2006/relationships/oleObject" Target="embeddings/oleObject56.bin"/><Relationship Id="rId457" Type="http://schemas.openxmlformats.org/officeDocument/2006/relationships/image" Target="media/image242.wmf"/><Relationship Id="rId1087" Type="http://schemas.openxmlformats.org/officeDocument/2006/relationships/oleObject" Target="embeddings/oleObject567.bin"/><Relationship Id="rId1294" Type="http://schemas.openxmlformats.org/officeDocument/2006/relationships/image" Target="media/image584.wmf"/><Relationship Id="rId2040" Type="http://schemas.openxmlformats.org/officeDocument/2006/relationships/image" Target="media/image904.wmf"/><Relationship Id="rId2138" Type="http://schemas.openxmlformats.org/officeDocument/2006/relationships/image" Target="media/image951.wmf"/><Relationship Id="rId2692" Type="http://schemas.openxmlformats.org/officeDocument/2006/relationships/oleObject" Target="embeddings/oleObject1471.bin"/><Relationship Id="rId2997" Type="http://schemas.openxmlformats.org/officeDocument/2006/relationships/oleObject" Target="embeddings/oleObject1634.bin"/><Relationship Id="rId3536" Type="http://schemas.openxmlformats.org/officeDocument/2006/relationships/oleObject" Target="embeddings/oleObject1948.bin"/><Relationship Id="rId3743" Type="http://schemas.openxmlformats.org/officeDocument/2006/relationships/oleObject" Target="embeddings/oleObject2057.bin"/><Relationship Id="rId3950" Type="http://schemas.openxmlformats.org/officeDocument/2006/relationships/oleObject" Target="embeddings/oleObject2182.bin"/><Relationship Id="rId664" Type="http://schemas.openxmlformats.org/officeDocument/2006/relationships/oleObject" Target="embeddings/oleObject323.bin"/><Relationship Id="rId871" Type="http://schemas.openxmlformats.org/officeDocument/2006/relationships/oleObject" Target="embeddings/oleObject452.bin"/><Relationship Id="rId969" Type="http://schemas.openxmlformats.org/officeDocument/2006/relationships/image" Target="media/image460.wmf"/><Relationship Id="rId1599" Type="http://schemas.openxmlformats.org/officeDocument/2006/relationships/image" Target="media/image722.wmf"/><Relationship Id="rId2345" Type="http://schemas.openxmlformats.org/officeDocument/2006/relationships/oleObject" Target="embeddings/oleObject1291.bin"/><Relationship Id="rId2552" Type="http://schemas.openxmlformats.org/officeDocument/2006/relationships/image" Target="media/image1150.wmf"/><Relationship Id="rId3603" Type="http://schemas.openxmlformats.org/officeDocument/2006/relationships/oleObject" Target="embeddings/oleObject1983.bin"/><Relationship Id="rId3810" Type="http://schemas.openxmlformats.org/officeDocument/2006/relationships/oleObject" Target="embeddings/oleObject2092.bin"/><Relationship Id="rId317" Type="http://schemas.openxmlformats.org/officeDocument/2006/relationships/oleObject" Target="embeddings/oleObject138.bin"/><Relationship Id="rId524" Type="http://schemas.openxmlformats.org/officeDocument/2006/relationships/oleObject" Target="embeddings/oleObject247.bin"/><Relationship Id="rId731" Type="http://schemas.openxmlformats.org/officeDocument/2006/relationships/image" Target="media/image355.wmf"/><Relationship Id="rId1154" Type="http://schemas.openxmlformats.org/officeDocument/2006/relationships/oleObject" Target="embeddings/oleObject607.bin"/><Relationship Id="rId1361" Type="http://schemas.openxmlformats.org/officeDocument/2006/relationships/oleObject" Target="embeddings/oleObject740.bin"/><Relationship Id="rId1459" Type="http://schemas.openxmlformats.org/officeDocument/2006/relationships/oleObject" Target="embeddings/oleObject793.bin"/><Relationship Id="rId2205" Type="http://schemas.openxmlformats.org/officeDocument/2006/relationships/oleObject" Target="embeddings/oleObject1216.bin"/><Relationship Id="rId2412" Type="http://schemas.openxmlformats.org/officeDocument/2006/relationships/oleObject" Target="embeddings/oleObject1330.bin"/><Relationship Id="rId2857" Type="http://schemas.openxmlformats.org/officeDocument/2006/relationships/oleObject" Target="embeddings/oleObject1559.bin"/><Relationship Id="rId3908" Type="http://schemas.openxmlformats.org/officeDocument/2006/relationships/image" Target="media/image1743.wmf"/><Relationship Id="rId98" Type="http://schemas.openxmlformats.org/officeDocument/2006/relationships/image" Target="media/image64.wmf"/><Relationship Id="rId829" Type="http://schemas.openxmlformats.org/officeDocument/2006/relationships/oleObject" Target="embeddings/oleObject429.bin"/><Relationship Id="rId1014" Type="http://schemas.openxmlformats.org/officeDocument/2006/relationships/image" Target="media/image481.wmf"/><Relationship Id="rId1221" Type="http://schemas.openxmlformats.org/officeDocument/2006/relationships/oleObject" Target="embeddings/oleObject647.bin"/><Relationship Id="rId1666" Type="http://schemas.openxmlformats.org/officeDocument/2006/relationships/image" Target="media/image751.wmf"/><Relationship Id="rId1873" Type="http://schemas.openxmlformats.org/officeDocument/2006/relationships/oleObject" Target="embeddings/oleObject1039.bin"/><Relationship Id="rId2717" Type="http://schemas.openxmlformats.org/officeDocument/2006/relationships/image" Target="media/image1226.wmf"/><Relationship Id="rId2924" Type="http://schemas.openxmlformats.org/officeDocument/2006/relationships/image" Target="media/image1321.wmf"/><Relationship Id="rId1319" Type="http://schemas.openxmlformats.org/officeDocument/2006/relationships/oleObject" Target="embeddings/oleObject716.bin"/><Relationship Id="rId1526" Type="http://schemas.openxmlformats.org/officeDocument/2006/relationships/image" Target="media/image692.wmf"/><Relationship Id="rId1733" Type="http://schemas.openxmlformats.org/officeDocument/2006/relationships/image" Target="media/image780.wmf"/><Relationship Id="rId1940" Type="http://schemas.openxmlformats.org/officeDocument/2006/relationships/oleObject" Target="embeddings/oleObject1077.bin"/><Relationship Id="rId3186" Type="http://schemas.openxmlformats.org/officeDocument/2006/relationships/oleObject" Target="embeddings/oleObject1733.bin"/><Relationship Id="rId3393" Type="http://schemas.openxmlformats.org/officeDocument/2006/relationships/image" Target="media/image1547.wmf"/><Relationship Id="rId25" Type="http://schemas.openxmlformats.org/officeDocument/2006/relationships/image" Target="media/image18.wmf"/><Relationship Id="rId1800" Type="http://schemas.openxmlformats.org/officeDocument/2006/relationships/image" Target="media/image805.emf"/><Relationship Id="rId3046" Type="http://schemas.openxmlformats.org/officeDocument/2006/relationships/image" Target="media/image1381.wmf"/><Relationship Id="rId3253" Type="http://schemas.openxmlformats.org/officeDocument/2006/relationships/image" Target="media/image1480.wmf"/><Relationship Id="rId3460" Type="http://schemas.openxmlformats.org/officeDocument/2006/relationships/oleObject" Target="embeddings/oleObject1889.bin"/><Relationship Id="rId3698" Type="http://schemas.openxmlformats.org/officeDocument/2006/relationships/oleObject" Target="embeddings/oleObject2033.bin"/><Relationship Id="rId174" Type="http://schemas.openxmlformats.org/officeDocument/2006/relationships/oleObject" Target="embeddings/oleObject68.bin"/><Relationship Id="rId381" Type="http://schemas.openxmlformats.org/officeDocument/2006/relationships/oleObject" Target="embeddings/oleObject170.bin"/><Relationship Id="rId2062" Type="http://schemas.openxmlformats.org/officeDocument/2006/relationships/image" Target="media/image915.wmf"/><Relationship Id="rId3113" Type="http://schemas.openxmlformats.org/officeDocument/2006/relationships/image" Target="media/image1411.wmf"/><Relationship Id="rId3558" Type="http://schemas.openxmlformats.org/officeDocument/2006/relationships/oleObject" Target="embeddings/oleObject1961.bin"/><Relationship Id="rId3765" Type="http://schemas.openxmlformats.org/officeDocument/2006/relationships/oleObject" Target="embeddings/oleObject2068.bin"/><Relationship Id="rId241" Type="http://schemas.openxmlformats.org/officeDocument/2006/relationships/image" Target="media/image135.wmf"/><Relationship Id="rId479" Type="http://schemas.openxmlformats.org/officeDocument/2006/relationships/image" Target="media/image253.wmf"/><Relationship Id="rId686" Type="http://schemas.openxmlformats.org/officeDocument/2006/relationships/oleObject" Target="embeddings/oleObject339.bin"/><Relationship Id="rId893" Type="http://schemas.openxmlformats.org/officeDocument/2006/relationships/image" Target="media/image421.wmf"/><Relationship Id="rId2367" Type="http://schemas.openxmlformats.org/officeDocument/2006/relationships/image" Target="media/image1055.wmf"/><Relationship Id="rId2574" Type="http://schemas.openxmlformats.org/officeDocument/2006/relationships/oleObject" Target="embeddings/oleObject1408.bin"/><Relationship Id="rId2781" Type="http://schemas.openxmlformats.org/officeDocument/2006/relationships/oleObject" Target="embeddings/oleObject1516.bin"/><Relationship Id="rId3320" Type="http://schemas.openxmlformats.org/officeDocument/2006/relationships/image" Target="media/image1513.wmf"/><Relationship Id="rId3418" Type="http://schemas.openxmlformats.org/officeDocument/2006/relationships/oleObject" Target="embeddings/oleObject1856.bin"/><Relationship Id="rId3625" Type="http://schemas.openxmlformats.org/officeDocument/2006/relationships/oleObject" Target="embeddings/oleObject1994.bin"/><Relationship Id="rId339" Type="http://schemas.openxmlformats.org/officeDocument/2006/relationships/oleObject" Target="embeddings/oleObject149.bin"/><Relationship Id="rId546" Type="http://schemas.openxmlformats.org/officeDocument/2006/relationships/image" Target="media/image280.wmf"/><Relationship Id="rId753" Type="http://schemas.openxmlformats.org/officeDocument/2006/relationships/oleObject" Target="embeddings/oleObject383.bin"/><Relationship Id="rId1176" Type="http://schemas.openxmlformats.org/officeDocument/2006/relationships/oleObject" Target="embeddings/oleObject618.bin"/><Relationship Id="rId1383" Type="http://schemas.openxmlformats.org/officeDocument/2006/relationships/image" Target="media/image624.wmf"/><Relationship Id="rId2227" Type="http://schemas.openxmlformats.org/officeDocument/2006/relationships/oleObject" Target="embeddings/oleObject1230.bin"/><Relationship Id="rId2434" Type="http://schemas.openxmlformats.org/officeDocument/2006/relationships/image" Target="media/image1086.wmf"/><Relationship Id="rId2879" Type="http://schemas.openxmlformats.org/officeDocument/2006/relationships/oleObject" Target="embeddings/oleObject1570.bin"/><Relationship Id="rId3832" Type="http://schemas.openxmlformats.org/officeDocument/2006/relationships/image" Target="media/image1715.wmf"/><Relationship Id="rId101" Type="http://schemas.openxmlformats.org/officeDocument/2006/relationships/oleObject" Target="embeddings/oleObject29.bin"/><Relationship Id="rId406" Type="http://schemas.openxmlformats.org/officeDocument/2006/relationships/oleObject" Target="embeddings/oleObject183.bin"/><Relationship Id="rId960" Type="http://schemas.openxmlformats.org/officeDocument/2006/relationships/image" Target="media/image455.wmf"/><Relationship Id="rId1036" Type="http://schemas.openxmlformats.org/officeDocument/2006/relationships/oleObject" Target="embeddings/oleObject539.bin"/><Relationship Id="rId1243" Type="http://schemas.openxmlformats.org/officeDocument/2006/relationships/image" Target="media/image575.wmf"/><Relationship Id="rId1590" Type="http://schemas.openxmlformats.org/officeDocument/2006/relationships/image" Target="media/image720.wmf"/><Relationship Id="rId1688" Type="http://schemas.openxmlformats.org/officeDocument/2006/relationships/oleObject" Target="embeddings/oleObject921.bin"/><Relationship Id="rId1895" Type="http://schemas.openxmlformats.org/officeDocument/2006/relationships/oleObject" Target="embeddings/oleObject1051.bin"/><Relationship Id="rId2641" Type="http://schemas.openxmlformats.org/officeDocument/2006/relationships/image" Target="media/image1189.wmf"/><Relationship Id="rId2739" Type="http://schemas.openxmlformats.org/officeDocument/2006/relationships/oleObject" Target="embeddings/oleObject1495.bin"/><Relationship Id="rId2946" Type="http://schemas.openxmlformats.org/officeDocument/2006/relationships/oleObject" Target="embeddings/oleObject1608.bin"/><Relationship Id="rId613" Type="http://schemas.openxmlformats.org/officeDocument/2006/relationships/image" Target="media/image310.wmf"/><Relationship Id="rId820" Type="http://schemas.openxmlformats.org/officeDocument/2006/relationships/image" Target="media/image390.wmf"/><Relationship Id="rId918" Type="http://schemas.openxmlformats.org/officeDocument/2006/relationships/oleObject" Target="embeddings/oleObject478.bin"/><Relationship Id="rId1450" Type="http://schemas.openxmlformats.org/officeDocument/2006/relationships/image" Target="media/image655.wmf"/><Relationship Id="rId1548" Type="http://schemas.openxmlformats.org/officeDocument/2006/relationships/oleObject" Target="embeddings/oleObject839.bin"/><Relationship Id="rId1755" Type="http://schemas.openxmlformats.org/officeDocument/2006/relationships/oleObject" Target="embeddings/oleObject960.bin"/><Relationship Id="rId2501" Type="http://schemas.openxmlformats.org/officeDocument/2006/relationships/oleObject" Target="embeddings/oleObject1371.bin"/><Relationship Id="rId1103" Type="http://schemas.openxmlformats.org/officeDocument/2006/relationships/image" Target="media/image520.wmf"/><Relationship Id="rId1310" Type="http://schemas.openxmlformats.org/officeDocument/2006/relationships/image" Target="media/image592.wmf"/><Relationship Id="rId1408" Type="http://schemas.openxmlformats.org/officeDocument/2006/relationships/oleObject" Target="embeddings/oleObject766.bin"/><Relationship Id="rId1962" Type="http://schemas.openxmlformats.org/officeDocument/2006/relationships/oleObject" Target="embeddings/oleObject1090.bin"/><Relationship Id="rId2806" Type="http://schemas.openxmlformats.org/officeDocument/2006/relationships/image" Target="media/image1271.wmf"/><Relationship Id="rId47" Type="http://schemas.openxmlformats.org/officeDocument/2006/relationships/oleObject" Target="embeddings/oleObject3.bin"/><Relationship Id="rId1615" Type="http://schemas.openxmlformats.org/officeDocument/2006/relationships/image" Target="media/image729.wmf"/><Relationship Id="rId1822" Type="http://schemas.openxmlformats.org/officeDocument/2006/relationships/oleObject" Target="embeddings/oleObject1002.bin"/><Relationship Id="rId3068" Type="http://schemas.openxmlformats.org/officeDocument/2006/relationships/image" Target="media/image1391.wmf"/><Relationship Id="rId3275" Type="http://schemas.openxmlformats.org/officeDocument/2006/relationships/oleObject" Target="embeddings/oleObject1778.bin"/><Relationship Id="rId3482" Type="http://schemas.openxmlformats.org/officeDocument/2006/relationships/oleObject" Target="embeddings/oleObject1911.bin"/><Relationship Id="rId196" Type="http://schemas.openxmlformats.org/officeDocument/2006/relationships/image" Target="media/image110.wmf"/><Relationship Id="rId2084" Type="http://schemas.openxmlformats.org/officeDocument/2006/relationships/image" Target="media/image925.wmf"/><Relationship Id="rId2291" Type="http://schemas.openxmlformats.org/officeDocument/2006/relationships/oleObject" Target="embeddings/oleObject1263.bin"/><Relationship Id="rId3135" Type="http://schemas.openxmlformats.org/officeDocument/2006/relationships/image" Target="media/image1421.wmf"/><Relationship Id="rId3342" Type="http://schemas.openxmlformats.org/officeDocument/2006/relationships/image" Target="media/image1524.wmf"/><Relationship Id="rId3787" Type="http://schemas.openxmlformats.org/officeDocument/2006/relationships/oleObject" Target="embeddings/oleObject2079.bin"/><Relationship Id="rId263" Type="http://schemas.openxmlformats.org/officeDocument/2006/relationships/image" Target="media/image146.wmf"/><Relationship Id="rId470" Type="http://schemas.openxmlformats.org/officeDocument/2006/relationships/oleObject" Target="embeddings/oleObject215.bin"/><Relationship Id="rId2151" Type="http://schemas.openxmlformats.org/officeDocument/2006/relationships/oleObject" Target="embeddings/oleObject1188.bin"/><Relationship Id="rId2389" Type="http://schemas.openxmlformats.org/officeDocument/2006/relationships/image" Target="media/image1064.wmf"/><Relationship Id="rId2596" Type="http://schemas.openxmlformats.org/officeDocument/2006/relationships/image" Target="media/image1170.wmf"/><Relationship Id="rId3202" Type="http://schemas.openxmlformats.org/officeDocument/2006/relationships/oleObject" Target="embeddings/oleObject1741.bin"/><Relationship Id="rId3647" Type="http://schemas.openxmlformats.org/officeDocument/2006/relationships/oleObject" Target="embeddings/oleObject2007.bin"/><Relationship Id="rId3854" Type="http://schemas.openxmlformats.org/officeDocument/2006/relationships/image" Target="media/image1721.wmf"/><Relationship Id="rId123" Type="http://schemas.openxmlformats.org/officeDocument/2006/relationships/oleObject" Target="embeddings/oleObject41.bin"/><Relationship Id="rId330" Type="http://schemas.openxmlformats.org/officeDocument/2006/relationships/image" Target="media/image179.wmf"/><Relationship Id="rId568" Type="http://schemas.openxmlformats.org/officeDocument/2006/relationships/oleObject" Target="embeddings/oleObject272.bin"/><Relationship Id="rId775" Type="http://schemas.openxmlformats.org/officeDocument/2006/relationships/oleObject" Target="embeddings/oleObject395.bin"/><Relationship Id="rId982" Type="http://schemas.openxmlformats.org/officeDocument/2006/relationships/image" Target="media/image466.wmf"/><Relationship Id="rId1198" Type="http://schemas.openxmlformats.org/officeDocument/2006/relationships/oleObject" Target="embeddings/oleObject630.bin"/><Relationship Id="rId2011" Type="http://schemas.openxmlformats.org/officeDocument/2006/relationships/image" Target="media/image890.wmf"/><Relationship Id="rId2249" Type="http://schemas.openxmlformats.org/officeDocument/2006/relationships/oleObject" Target="embeddings/oleObject1242.bin"/><Relationship Id="rId2456" Type="http://schemas.openxmlformats.org/officeDocument/2006/relationships/image" Target="media/image1096.wmf"/><Relationship Id="rId2663" Type="http://schemas.openxmlformats.org/officeDocument/2006/relationships/image" Target="media/image1200.wmf"/><Relationship Id="rId2870" Type="http://schemas.openxmlformats.org/officeDocument/2006/relationships/image" Target="media/image1298.wmf"/><Relationship Id="rId3507" Type="http://schemas.openxmlformats.org/officeDocument/2006/relationships/image" Target="media/image1567.wmf"/><Relationship Id="rId3714" Type="http://schemas.openxmlformats.org/officeDocument/2006/relationships/image" Target="media/image1666.wmf"/><Relationship Id="rId3921" Type="http://schemas.openxmlformats.org/officeDocument/2006/relationships/oleObject" Target="embeddings/oleObject2166.bin"/><Relationship Id="rId428" Type="http://schemas.openxmlformats.org/officeDocument/2006/relationships/oleObject" Target="embeddings/oleObject194.bin"/><Relationship Id="rId635" Type="http://schemas.openxmlformats.org/officeDocument/2006/relationships/oleObject" Target="embeddings/oleObject308.bin"/><Relationship Id="rId842" Type="http://schemas.openxmlformats.org/officeDocument/2006/relationships/image" Target="media/image398.wmf"/><Relationship Id="rId1058" Type="http://schemas.openxmlformats.org/officeDocument/2006/relationships/image" Target="media/image501.wmf"/><Relationship Id="rId1265" Type="http://schemas.openxmlformats.org/officeDocument/2006/relationships/oleObject" Target="embeddings/oleObject682.bin"/><Relationship Id="rId1472" Type="http://schemas.openxmlformats.org/officeDocument/2006/relationships/image" Target="media/image667.wmf"/><Relationship Id="rId2109" Type="http://schemas.openxmlformats.org/officeDocument/2006/relationships/oleObject" Target="embeddings/oleObject1165.bin"/><Relationship Id="rId2316" Type="http://schemas.openxmlformats.org/officeDocument/2006/relationships/oleObject" Target="embeddings/oleObject1276.bin"/><Relationship Id="rId2523" Type="http://schemas.openxmlformats.org/officeDocument/2006/relationships/image" Target="media/image1135.wmf"/><Relationship Id="rId2730" Type="http://schemas.openxmlformats.org/officeDocument/2006/relationships/oleObject" Target="embeddings/oleObject1491.bin"/><Relationship Id="rId2968" Type="http://schemas.openxmlformats.org/officeDocument/2006/relationships/image" Target="media/image1342.wmf"/><Relationship Id="rId702" Type="http://schemas.openxmlformats.org/officeDocument/2006/relationships/oleObject" Target="embeddings/oleObject352.bin"/><Relationship Id="rId1125" Type="http://schemas.openxmlformats.org/officeDocument/2006/relationships/oleObject" Target="embeddings/oleObject595.bin"/><Relationship Id="rId1332" Type="http://schemas.openxmlformats.org/officeDocument/2006/relationships/oleObject" Target="embeddings/oleObject723.bin"/><Relationship Id="rId1777" Type="http://schemas.openxmlformats.org/officeDocument/2006/relationships/oleObject" Target="embeddings/oleObject975.bin"/><Relationship Id="rId1984" Type="http://schemas.openxmlformats.org/officeDocument/2006/relationships/image" Target="media/image876.wmf"/><Relationship Id="rId2828" Type="http://schemas.openxmlformats.org/officeDocument/2006/relationships/oleObject" Target="embeddings/oleObject1541.bin"/><Relationship Id="rId69" Type="http://schemas.openxmlformats.org/officeDocument/2006/relationships/image" Target="media/image47.wmf"/><Relationship Id="rId1637" Type="http://schemas.openxmlformats.org/officeDocument/2006/relationships/oleObject" Target="embeddings/oleObject892.bin"/><Relationship Id="rId1844" Type="http://schemas.openxmlformats.org/officeDocument/2006/relationships/oleObject" Target="embeddings/oleObject1024.bin"/><Relationship Id="rId3297" Type="http://schemas.openxmlformats.org/officeDocument/2006/relationships/oleObject" Target="embeddings/oleObject1789.bin"/><Relationship Id="rId1704" Type="http://schemas.openxmlformats.org/officeDocument/2006/relationships/image" Target="media/image767.wmf"/><Relationship Id="rId3157" Type="http://schemas.openxmlformats.org/officeDocument/2006/relationships/image" Target="media/image1432.wmf"/><Relationship Id="rId285" Type="http://schemas.openxmlformats.org/officeDocument/2006/relationships/image" Target="media/image157.wmf"/><Relationship Id="rId1911" Type="http://schemas.openxmlformats.org/officeDocument/2006/relationships/oleObject" Target="embeddings/oleObject1061.bin"/><Relationship Id="rId3364" Type="http://schemas.openxmlformats.org/officeDocument/2006/relationships/image" Target="media/image1534.wmf"/><Relationship Id="rId3571" Type="http://schemas.openxmlformats.org/officeDocument/2006/relationships/oleObject" Target="embeddings/oleObject1967.bin"/><Relationship Id="rId3669" Type="http://schemas.openxmlformats.org/officeDocument/2006/relationships/oleObject" Target="embeddings/oleObject2018.bin"/><Relationship Id="rId492" Type="http://schemas.openxmlformats.org/officeDocument/2006/relationships/oleObject" Target="embeddings/oleObject226.bin"/><Relationship Id="rId797" Type="http://schemas.openxmlformats.org/officeDocument/2006/relationships/image" Target="media/image381.wmf"/><Relationship Id="rId2173" Type="http://schemas.openxmlformats.org/officeDocument/2006/relationships/oleObject" Target="embeddings/oleObject1200.bin"/><Relationship Id="rId2380" Type="http://schemas.openxmlformats.org/officeDocument/2006/relationships/oleObject" Target="embeddings/oleObject1314.bin"/><Relationship Id="rId2478" Type="http://schemas.openxmlformats.org/officeDocument/2006/relationships/image" Target="media/image1111.wmf"/><Relationship Id="rId3017" Type="http://schemas.openxmlformats.org/officeDocument/2006/relationships/oleObject" Target="embeddings/oleObject1644.bin"/><Relationship Id="rId3224" Type="http://schemas.openxmlformats.org/officeDocument/2006/relationships/oleObject" Target="embeddings/oleObject1752.bin"/><Relationship Id="rId3431" Type="http://schemas.openxmlformats.org/officeDocument/2006/relationships/oleObject" Target="embeddings/oleObject1866.bin"/><Relationship Id="rId3876" Type="http://schemas.openxmlformats.org/officeDocument/2006/relationships/image" Target="media/image1730.wmf"/><Relationship Id="rId145" Type="http://schemas.openxmlformats.org/officeDocument/2006/relationships/image" Target="media/image86.wmf"/><Relationship Id="rId352" Type="http://schemas.openxmlformats.org/officeDocument/2006/relationships/image" Target="media/image190.wmf"/><Relationship Id="rId1287" Type="http://schemas.openxmlformats.org/officeDocument/2006/relationships/oleObject" Target="embeddings/oleObject700.bin"/><Relationship Id="rId2033" Type="http://schemas.openxmlformats.org/officeDocument/2006/relationships/oleObject" Target="embeddings/oleObject1126.bin"/><Relationship Id="rId2240" Type="http://schemas.openxmlformats.org/officeDocument/2006/relationships/oleObject" Target="embeddings/oleObject1237.bin"/><Relationship Id="rId2685" Type="http://schemas.openxmlformats.org/officeDocument/2006/relationships/image" Target="media/image1211.wmf"/><Relationship Id="rId2892" Type="http://schemas.openxmlformats.org/officeDocument/2006/relationships/oleObject" Target="embeddings/oleObject1578.bin"/><Relationship Id="rId3529" Type="http://schemas.openxmlformats.org/officeDocument/2006/relationships/image" Target="media/image1578.wmf"/><Relationship Id="rId3736" Type="http://schemas.openxmlformats.org/officeDocument/2006/relationships/image" Target="media/image1676.wmf"/><Relationship Id="rId3943" Type="http://schemas.openxmlformats.org/officeDocument/2006/relationships/image" Target="media/image1759.wmf"/><Relationship Id="rId212" Type="http://schemas.openxmlformats.org/officeDocument/2006/relationships/oleObject" Target="embeddings/oleObject87.bin"/><Relationship Id="rId657" Type="http://schemas.openxmlformats.org/officeDocument/2006/relationships/image" Target="media/image331.wmf"/><Relationship Id="rId864" Type="http://schemas.openxmlformats.org/officeDocument/2006/relationships/image" Target="media/image409.wmf"/><Relationship Id="rId1494" Type="http://schemas.openxmlformats.org/officeDocument/2006/relationships/image" Target="media/image675.wmf"/><Relationship Id="rId1799" Type="http://schemas.openxmlformats.org/officeDocument/2006/relationships/oleObject" Target="embeddings/oleObject988.bin"/><Relationship Id="rId2100" Type="http://schemas.openxmlformats.org/officeDocument/2006/relationships/image" Target="media/image933.wmf"/><Relationship Id="rId2338" Type="http://schemas.openxmlformats.org/officeDocument/2006/relationships/image" Target="media/image1044.wmf"/><Relationship Id="rId2545" Type="http://schemas.openxmlformats.org/officeDocument/2006/relationships/oleObject" Target="embeddings/oleObject1392.bin"/><Relationship Id="rId2752" Type="http://schemas.openxmlformats.org/officeDocument/2006/relationships/image" Target="media/image1244.wmf"/><Relationship Id="rId3803" Type="http://schemas.openxmlformats.org/officeDocument/2006/relationships/oleObject" Target="embeddings/oleObject2089.bin"/><Relationship Id="rId517" Type="http://schemas.openxmlformats.org/officeDocument/2006/relationships/image" Target="media/image268.wmf"/><Relationship Id="rId724" Type="http://schemas.openxmlformats.org/officeDocument/2006/relationships/oleObject" Target="embeddings/oleObject366.bin"/><Relationship Id="rId931" Type="http://schemas.openxmlformats.org/officeDocument/2006/relationships/image" Target="media/image440.wmf"/><Relationship Id="rId1147" Type="http://schemas.openxmlformats.org/officeDocument/2006/relationships/image" Target="media/image537.wmf"/><Relationship Id="rId1354" Type="http://schemas.openxmlformats.org/officeDocument/2006/relationships/oleObject" Target="embeddings/oleObject735.bin"/><Relationship Id="rId1561" Type="http://schemas.openxmlformats.org/officeDocument/2006/relationships/image" Target="media/image707.wmf"/><Relationship Id="rId2405" Type="http://schemas.openxmlformats.org/officeDocument/2006/relationships/image" Target="media/image1072.wmf"/><Relationship Id="rId2612" Type="http://schemas.openxmlformats.org/officeDocument/2006/relationships/oleObject" Target="embeddings/oleObject1428.bin"/><Relationship Id="rId60" Type="http://schemas.openxmlformats.org/officeDocument/2006/relationships/oleObject" Target="embeddings/oleObject10.bin"/><Relationship Id="rId1007" Type="http://schemas.openxmlformats.org/officeDocument/2006/relationships/oleObject" Target="embeddings/oleObject523.bin"/><Relationship Id="rId1214" Type="http://schemas.openxmlformats.org/officeDocument/2006/relationships/oleObject" Target="embeddings/oleObject642.bin"/><Relationship Id="rId1421" Type="http://schemas.openxmlformats.org/officeDocument/2006/relationships/oleObject" Target="embeddings/oleObject773.bin"/><Relationship Id="rId1659" Type="http://schemas.openxmlformats.org/officeDocument/2006/relationships/oleObject" Target="embeddings/oleObject905.bin"/><Relationship Id="rId1866" Type="http://schemas.openxmlformats.org/officeDocument/2006/relationships/image" Target="media/image824.wmf"/><Relationship Id="rId2917" Type="http://schemas.openxmlformats.org/officeDocument/2006/relationships/oleObject" Target="embeddings/oleObject1593.bin"/><Relationship Id="rId3081" Type="http://schemas.openxmlformats.org/officeDocument/2006/relationships/image" Target="media/image1397.wmf"/><Relationship Id="rId1519" Type="http://schemas.openxmlformats.org/officeDocument/2006/relationships/oleObject" Target="embeddings/oleObject824.bin"/><Relationship Id="rId1726" Type="http://schemas.openxmlformats.org/officeDocument/2006/relationships/oleObject" Target="embeddings/oleObject943.bin"/><Relationship Id="rId1933" Type="http://schemas.openxmlformats.org/officeDocument/2006/relationships/image" Target="media/image854.wmf"/><Relationship Id="rId3179" Type="http://schemas.openxmlformats.org/officeDocument/2006/relationships/image" Target="media/image1443.wmf"/><Relationship Id="rId3386" Type="http://schemas.openxmlformats.org/officeDocument/2006/relationships/oleObject" Target="embeddings/oleObject1836.bin"/><Relationship Id="rId3593" Type="http://schemas.openxmlformats.org/officeDocument/2006/relationships/oleObject" Target="embeddings/oleObject1978.bin"/><Relationship Id="rId18" Type="http://schemas.openxmlformats.org/officeDocument/2006/relationships/image" Target="media/image11.wmf"/><Relationship Id="rId2195" Type="http://schemas.openxmlformats.org/officeDocument/2006/relationships/oleObject" Target="embeddings/oleObject1212.bin"/><Relationship Id="rId3039" Type="http://schemas.openxmlformats.org/officeDocument/2006/relationships/oleObject" Target="embeddings/oleObject1655.bin"/><Relationship Id="rId3246" Type="http://schemas.openxmlformats.org/officeDocument/2006/relationships/oleObject" Target="embeddings/oleObject1763.bin"/><Relationship Id="rId3453" Type="http://schemas.openxmlformats.org/officeDocument/2006/relationships/oleObject" Target="embeddings/oleObject1882.bin"/><Relationship Id="rId3898" Type="http://schemas.openxmlformats.org/officeDocument/2006/relationships/image" Target="media/image1740.wmf"/><Relationship Id="rId167" Type="http://schemas.openxmlformats.org/officeDocument/2006/relationships/image" Target="media/image96.wmf"/><Relationship Id="rId374" Type="http://schemas.openxmlformats.org/officeDocument/2006/relationships/image" Target="media/image201.wmf"/><Relationship Id="rId581" Type="http://schemas.openxmlformats.org/officeDocument/2006/relationships/oleObject" Target="embeddings/oleObject279.bin"/><Relationship Id="rId2055" Type="http://schemas.openxmlformats.org/officeDocument/2006/relationships/oleObject" Target="embeddings/oleObject1137.bin"/><Relationship Id="rId2262" Type="http://schemas.openxmlformats.org/officeDocument/2006/relationships/image" Target="media/image1007.wmf"/><Relationship Id="rId3106" Type="http://schemas.openxmlformats.org/officeDocument/2006/relationships/oleObject" Target="embeddings/oleObject1692.bin"/><Relationship Id="rId3660" Type="http://schemas.openxmlformats.org/officeDocument/2006/relationships/image" Target="media/image1640.wmf"/><Relationship Id="rId3758" Type="http://schemas.openxmlformats.org/officeDocument/2006/relationships/image" Target="media/image1687.wmf"/><Relationship Id="rId234" Type="http://schemas.openxmlformats.org/officeDocument/2006/relationships/oleObject" Target="embeddings/oleObject96.bin"/><Relationship Id="rId679" Type="http://schemas.openxmlformats.org/officeDocument/2006/relationships/oleObject" Target="embeddings/oleObject332.bin"/><Relationship Id="rId886" Type="http://schemas.openxmlformats.org/officeDocument/2006/relationships/oleObject" Target="embeddings/oleObject461.bin"/><Relationship Id="rId2567" Type="http://schemas.openxmlformats.org/officeDocument/2006/relationships/image" Target="media/image1157.wmf"/><Relationship Id="rId2774" Type="http://schemas.openxmlformats.org/officeDocument/2006/relationships/image" Target="media/image1255.wmf"/><Relationship Id="rId3313" Type="http://schemas.openxmlformats.org/officeDocument/2006/relationships/oleObject" Target="embeddings/oleObject1797.bin"/><Relationship Id="rId3520" Type="http://schemas.openxmlformats.org/officeDocument/2006/relationships/oleObject" Target="embeddings/oleObject1940.bin"/><Relationship Id="rId3618" Type="http://schemas.openxmlformats.org/officeDocument/2006/relationships/image" Target="media/image1621.wmf"/><Relationship Id="rId2" Type="http://schemas.openxmlformats.org/officeDocument/2006/relationships/styles" Target="styles.xml"/><Relationship Id="rId441" Type="http://schemas.openxmlformats.org/officeDocument/2006/relationships/image" Target="media/image234.wmf"/><Relationship Id="rId539" Type="http://schemas.openxmlformats.org/officeDocument/2006/relationships/oleObject" Target="embeddings/oleObject256.bin"/><Relationship Id="rId746" Type="http://schemas.openxmlformats.org/officeDocument/2006/relationships/oleObject" Target="embeddings/oleObject378.bin"/><Relationship Id="rId1071" Type="http://schemas.openxmlformats.org/officeDocument/2006/relationships/image" Target="media/image508.wmf"/><Relationship Id="rId1169" Type="http://schemas.openxmlformats.org/officeDocument/2006/relationships/image" Target="media/image548.wmf"/><Relationship Id="rId1376" Type="http://schemas.openxmlformats.org/officeDocument/2006/relationships/oleObject" Target="embeddings/oleObject749.bin"/><Relationship Id="rId1583" Type="http://schemas.openxmlformats.org/officeDocument/2006/relationships/image" Target="media/image717.wmf"/><Relationship Id="rId2122" Type="http://schemas.openxmlformats.org/officeDocument/2006/relationships/image" Target="media/image944.wmf"/><Relationship Id="rId2427" Type="http://schemas.openxmlformats.org/officeDocument/2006/relationships/oleObject" Target="embeddings/oleObject1338.bin"/><Relationship Id="rId2981" Type="http://schemas.openxmlformats.org/officeDocument/2006/relationships/oleObject" Target="embeddings/oleObject1626.bin"/><Relationship Id="rId3825" Type="http://schemas.openxmlformats.org/officeDocument/2006/relationships/oleObject" Target="embeddings/oleObject2105.bin"/><Relationship Id="rId301" Type="http://schemas.openxmlformats.org/officeDocument/2006/relationships/image" Target="media/image165.wmf"/><Relationship Id="rId953" Type="http://schemas.openxmlformats.org/officeDocument/2006/relationships/oleObject" Target="embeddings/oleObject495.bin"/><Relationship Id="rId1029" Type="http://schemas.openxmlformats.org/officeDocument/2006/relationships/oleObject" Target="embeddings/oleObject535.bin"/><Relationship Id="rId1236" Type="http://schemas.openxmlformats.org/officeDocument/2006/relationships/oleObject" Target="embeddings/oleObject658.bin"/><Relationship Id="rId1790" Type="http://schemas.openxmlformats.org/officeDocument/2006/relationships/oleObject" Target="embeddings/oleObject982.bin"/><Relationship Id="rId1888" Type="http://schemas.openxmlformats.org/officeDocument/2006/relationships/oleObject" Target="embeddings/oleObject1047.bin"/><Relationship Id="rId2634" Type="http://schemas.openxmlformats.org/officeDocument/2006/relationships/oleObject" Target="embeddings/oleObject1442.bin"/><Relationship Id="rId2841" Type="http://schemas.openxmlformats.org/officeDocument/2006/relationships/image" Target="media/image1287.wmf"/><Relationship Id="rId2939" Type="http://schemas.openxmlformats.org/officeDocument/2006/relationships/oleObject" Target="embeddings/oleObject1604.bin"/><Relationship Id="rId82" Type="http://schemas.openxmlformats.org/officeDocument/2006/relationships/image" Target="media/image56.wmf"/><Relationship Id="rId606" Type="http://schemas.openxmlformats.org/officeDocument/2006/relationships/oleObject" Target="embeddings/oleObject293.bin"/><Relationship Id="rId813" Type="http://schemas.openxmlformats.org/officeDocument/2006/relationships/oleObject" Target="embeddings/oleObject419.bin"/><Relationship Id="rId1443" Type="http://schemas.openxmlformats.org/officeDocument/2006/relationships/image" Target="media/image651.emf"/><Relationship Id="rId1650" Type="http://schemas.openxmlformats.org/officeDocument/2006/relationships/image" Target="media/image744.wmf"/><Relationship Id="rId1748" Type="http://schemas.openxmlformats.org/officeDocument/2006/relationships/image" Target="media/image787.wmf"/><Relationship Id="rId2701" Type="http://schemas.openxmlformats.org/officeDocument/2006/relationships/image" Target="media/image1218.wmf"/><Relationship Id="rId1303" Type="http://schemas.openxmlformats.org/officeDocument/2006/relationships/oleObject" Target="embeddings/oleObject708.bin"/><Relationship Id="rId1510" Type="http://schemas.openxmlformats.org/officeDocument/2006/relationships/image" Target="media/image684.wmf"/><Relationship Id="rId1955" Type="http://schemas.openxmlformats.org/officeDocument/2006/relationships/oleObject" Target="embeddings/oleObject1086.bin"/><Relationship Id="rId3170" Type="http://schemas.openxmlformats.org/officeDocument/2006/relationships/oleObject" Target="embeddings/oleObject1725.bin"/><Relationship Id="rId1608" Type="http://schemas.openxmlformats.org/officeDocument/2006/relationships/image" Target="media/image726.wmf"/><Relationship Id="rId1815" Type="http://schemas.openxmlformats.org/officeDocument/2006/relationships/image" Target="media/image813.wmf"/><Relationship Id="rId3030" Type="http://schemas.openxmlformats.org/officeDocument/2006/relationships/image" Target="media/image1373.wmf"/><Relationship Id="rId3268" Type="http://schemas.openxmlformats.org/officeDocument/2006/relationships/oleObject" Target="embeddings/oleObject1774.bin"/><Relationship Id="rId3475" Type="http://schemas.openxmlformats.org/officeDocument/2006/relationships/oleObject" Target="embeddings/oleObject1904.bin"/><Relationship Id="rId3682" Type="http://schemas.openxmlformats.org/officeDocument/2006/relationships/oleObject" Target="embeddings/oleObject2025.bin"/><Relationship Id="rId189" Type="http://schemas.openxmlformats.org/officeDocument/2006/relationships/oleObject" Target="embeddings/oleObject76.bin"/><Relationship Id="rId396" Type="http://schemas.openxmlformats.org/officeDocument/2006/relationships/oleObject" Target="embeddings/oleObject178.bin"/><Relationship Id="rId2077" Type="http://schemas.openxmlformats.org/officeDocument/2006/relationships/oleObject" Target="embeddings/oleObject1148.bin"/><Relationship Id="rId2284" Type="http://schemas.openxmlformats.org/officeDocument/2006/relationships/oleObject" Target="embeddings/oleObject1260.bin"/><Relationship Id="rId2491" Type="http://schemas.openxmlformats.org/officeDocument/2006/relationships/oleObject" Target="embeddings/oleObject1364.bin"/><Relationship Id="rId3128" Type="http://schemas.openxmlformats.org/officeDocument/2006/relationships/image" Target="media/image1418.wmf"/><Relationship Id="rId3335" Type="http://schemas.openxmlformats.org/officeDocument/2006/relationships/oleObject" Target="embeddings/oleObject1808.bin"/><Relationship Id="rId3542" Type="http://schemas.openxmlformats.org/officeDocument/2006/relationships/image" Target="media/image1584.wmf"/><Relationship Id="rId256" Type="http://schemas.openxmlformats.org/officeDocument/2006/relationships/oleObject" Target="embeddings/oleObject107.bin"/><Relationship Id="rId463" Type="http://schemas.openxmlformats.org/officeDocument/2006/relationships/image" Target="media/image245.wmf"/><Relationship Id="rId670" Type="http://schemas.openxmlformats.org/officeDocument/2006/relationships/oleObject" Target="embeddings/oleObject326.bin"/><Relationship Id="rId1093" Type="http://schemas.openxmlformats.org/officeDocument/2006/relationships/image" Target="media/image515.wmf"/><Relationship Id="rId2144" Type="http://schemas.openxmlformats.org/officeDocument/2006/relationships/oleObject" Target="embeddings/oleObject1185.bin"/><Relationship Id="rId2351" Type="http://schemas.openxmlformats.org/officeDocument/2006/relationships/image" Target="media/image1050.wmf"/><Relationship Id="rId2589" Type="http://schemas.openxmlformats.org/officeDocument/2006/relationships/image" Target="media/image1167.wmf"/><Relationship Id="rId2796" Type="http://schemas.openxmlformats.org/officeDocument/2006/relationships/image" Target="media/image1266.wmf"/><Relationship Id="rId3402" Type="http://schemas.openxmlformats.org/officeDocument/2006/relationships/oleObject" Target="embeddings/oleObject1845.bin"/><Relationship Id="rId3847" Type="http://schemas.openxmlformats.org/officeDocument/2006/relationships/image" Target="media/image1718.wmf"/><Relationship Id="rId116" Type="http://schemas.openxmlformats.org/officeDocument/2006/relationships/oleObject" Target="embeddings/oleObject37.bin"/><Relationship Id="rId323" Type="http://schemas.openxmlformats.org/officeDocument/2006/relationships/oleObject" Target="embeddings/oleObject141.bin"/><Relationship Id="rId530" Type="http://schemas.openxmlformats.org/officeDocument/2006/relationships/image" Target="media/image272.wmf"/><Relationship Id="rId768" Type="http://schemas.openxmlformats.org/officeDocument/2006/relationships/image" Target="media/image371.wmf"/><Relationship Id="rId975" Type="http://schemas.openxmlformats.org/officeDocument/2006/relationships/oleObject" Target="embeddings/oleObject506.bin"/><Relationship Id="rId1160" Type="http://schemas.openxmlformats.org/officeDocument/2006/relationships/oleObject" Target="embeddings/oleObject610.bin"/><Relationship Id="rId1398" Type="http://schemas.openxmlformats.org/officeDocument/2006/relationships/image" Target="media/image631.wmf"/><Relationship Id="rId2004" Type="http://schemas.openxmlformats.org/officeDocument/2006/relationships/oleObject" Target="embeddings/oleObject1111.bin"/><Relationship Id="rId2211" Type="http://schemas.openxmlformats.org/officeDocument/2006/relationships/image" Target="media/image984.wmf"/><Relationship Id="rId2449" Type="http://schemas.openxmlformats.org/officeDocument/2006/relationships/image" Target="media/image1093.wmf"/><Relationship Id="rId2656" Type="http://schemas.openxmlformats.org/officeDocument/2006/relationships/oleObject" Target="embeddings/oleObject1453.bin"/><Relationship Id="rId2863" Type="http://schemas.openxmlformats.org/officeDocument/2006/relationships/oleObject" Target="embeddings/oleObject1562.bin"/><Relationship Id="rId3707" Type="http://schemas.openxmlformats.org/officeDocument/2006/relationships/oleObject" Target="embeddings/oleObject2038.bin"/><Relationship Id="rId3914" Type="http://schemas.openxmlformats.org/officeDocument/2006/relationships/image" Target="media/image1746.wmf"/><Relationship Id="rId628" Type="http://schemas.openxmlformats.org/officeDocument/2006/relationships/image" Target="media/image317.wmf"/><Relationship Id="rId835" Type="http://schemas.openxmlformats.org/officeDocument/2006/relationships/oleObject" Target="embeddings/oleObject433.bin"/><Relationship Id="rId1258" Type="http://schemas.openxmlformats.org/officeDocument/2006/relationships/oleObject" Target="embeddings/oleObject675.bin"/><Relationship Id="rId1465" Type="http://schemas.openxmlformats.org/officeDocument/2006/relationships/oleObject" Target="embeddings/oleObject795.bin"/><Relationship Id="rId1672" Type="http://schemas.openxmlformats.org/officeDocument/2006/relationships/oleObject" Target="embeddings/oleObject912.bin"/><Relationship Id="rId2309" Type="http://schemas.openxmlformats.org/officeDocument/2006/relationships/oleObject" Target="embeddings/oleObject1272.bin"/><Relationship Id="rId2516" Type="http://schemas.openxmlformats.org/officeDocument/2006/relationships/oleObject" Target="embeddings/oleObject1378.bin"/><Relationship Id="rId2723" Type="http://schemas.openxmlformats.org/officeDocument/2006/relationships/image" Target="media/image1229.wmf"/><Relationship Id="rId1020" Type="http://schemas.openxmlformats.org/officeDocument/2006/relationships/oleObject" Target="embeddings/oleObject530.bin"/><Relationship Id="rId1118" Type="http://schemas.openxmlformats.org/officeDocument/2006/relationships/oleObject" Target="embeddings/oleObject588.bin"/><Relationship Id="rId1325" Type="http://schemas.openxmlformats.org/officeDocument/2006/relationships/image" Target="media/image599.wmf"/><Relationship Id="rId1532" Type="http://schemas.openxmlformats.org/officeDocument/2006/relationships/oleObject" Target="embeddings/oleObject831.bin"/><Relationship Id="rId1977" Type="http://schemas.openxmlformats.org/officeDocument/2006/relationships/oleObject" Target="embeddings/oleObject1098.bin"/><Relationship Id="rId2930" Type="http://schemas.openxmlformats.org/officeDocument/2006/relationships/image" Target="media/image1324.wmf"/><Relationship Id="rId902" Type="http://schemas.openxmlformats.org/officeDocument/2006/relationships/oleObject" Target="embeddings/oleObject470.bin"/><Relationship Id="rId1837" Type="http://schemas.openxmlformats.org/officeDocument/2006/relationships/oleObject" Target="embeddings/oleObject1017.bin"/><Relationship Id="rId3192" Type="http://schemas.openxmlformats.org/officeDocument/2006/relationships/oleObject" Target="embeddings/oleObject1736.bin"/><Relationship Id="rId3497" Type="http://schemas.openxmlformats.org/officeDocument/2006/relationships/oleObject" Target="embeddings/oleObject1926.bin"/><Relationship Id="rId31" Type="http://schemas.openxmlformats.org/officeDocument/2006/relationships/image" Target="media/image24.wmf"/><Relationship Id="rId2099" Type="http://schemas.openxmlformats.org/officeDocument/2006/relationships/oleObject" Target="embeddings/oleObject1160.bin"/><Relationship Id="rId3052" Type="http://schemas.openxmlformats.org/officeDocument/2006/relationships/image" Target="media/image1384.wmf"/><Relationship Id="rId180" Type="http://schemas.openxmlformats.org/officeDocument/2006/relationships/image" Target="media/image102.wmf"/><Relationship Id="rId278" Type="http://schemas.openxmlformats.org/officeDocument/2006/relationships/oleObject" Target="embeddings/oleObject118.bin"/><Relationship Id="rId1904" Type="http://schemas.openxmlformats.org/officeDocument/2006/relationships/image" Target="media/image840.wmf"/><Relationship Id="rId3357" Type="http://schemas.openxmlformats.org/officeDocument/2006/relationships/image" Target="media/image1531.wmf"/><Relationship Id="rId3564" Type="http://schemas.openxmlformats.org/officeDocument/2006/relationships/image" Target="media/image1594.wmf"/><Relationship Id="rId3771" Type="http://schemas.openxmlformats.org/officeDocument/2006/relationships/oleObject" Target="embeddings/oleObject2071.bin"/><Relationship Id="rId485" Type="http://schemas.openxmlformats.org/officeDocument/2006/relationships/image" Target="media/image256.wmf"/><Relationship Id="rId692" Type="http://schemas.openxmlformats.org/officeDocument/2006/relationships/oleObject" Target="embeddings/oleObject345.bin"/><Relationship Id="rId2166" Type="http://schemas.openxmlformats.org/officeDocument/2006/relationships/oleObject" Target="embeddings/oleObject1196.bin"/><Relationship Id="rId2373" Type="http://schemas.openxmlformats.org/officeDocument/2006/relationships/image" Target="media/image1058.wmf"/><Relationship Id="rId2580" Type="http://schemas.openxmlformats.org/officeDocument/2006/relationships/oleObject" Target="embeddings/oleObject1411.bin"/><Relationship Id="rId3217" Type="http://schemas.openxmlformats.org/officeDocument/2006/relationships/image" Target="media/image1462.wmf"/><Relationship Id="rId3424" Type="http://schemas.openxmlformats.org/officeDocument/2006/relationships/image" Target="media/image1556.wmf"/><Relationship Id="rId3631" Type="http://schemas.openxmlformats.org/officeDocument/2006/relationships/image" Target="media/image1626.wmf"/><Relationship Id="rId3869" Type="http://schemas.openxmlformats.org/officeDocument/2006/relationships/oleObject" Target="embeddings/oleObject2136.bin"/><Relationship Id="rId138" Type="http://schemas.openxmlformats.org/officeDocument/2006/relationships/oleObject" Target="embeddings/oleObject49.bin"/><Relationship Id="rId345" Type="http://schemas.openxmlformats.org/officeDocument/2006/relationships/oleObject" Target="embeddings/oleObject152.bin"/><Relationship Id="rId552" Type="http://schemas.openxmlformats.org/officeDocument/2006/relationships/oleObject" Target="embeddings/oleObject263.bin"/><Relationship Id="rId997" Type="http://schemas.openxmlformats.org/officeDocument/2006/relationships/oleObject" Target="embeddings/oleObject518.bin"/><Relationship Id="rId1182" Type="http://schemas.openxmlformats.org/officeDocument/2006/relationships/image" Target="media/image555.wmf"/><Relationship Id="rId2026" Type="http://schemas.openxmlformats.org/officeDocument/2006/relationships/image" Target="media/image897.wmf"/><Relationship Id="rId2233" Type="http://schemas.openxmlformats.org/officeDocument/2006/relationships/oleObject" Target="embeddings/oleObject1233.bin"/><Relationship Id="rId2440" Type="http://schemas.openxmlformats.org/officeDocument/2006/relationships/image" Target="media/image1089.wmf"/><Relationship Id="rId2678" Type="http://schemas.openxmlformats.org/officeDocument/2006/relationships/oleObject" Target="embeddings/oleObject1464.bin"/><Relationship Id="rId2885" Type="http://schemas.openxmlformats.org/officeDocument/2006/relationships/oleObject" Target="embeddings/oleObject1573.bin"/><Relationship Id="rId3729" Type="http://schemas.openxmlformats.org/officeDocument/2006/relationships/oleObject" Target="embeddings/oleObject2050.bin"/><Relationship Id="rId3936" Type="http://schemas.openxmlformats.org/officeDocument/2006/relationships/oleObject" Target="embeddings/oleObject2174.bin"/><Relationship Id="rId205" Type="http://schemas.openxmlformats.org/officeDocument/2006/relationships/image" Target="media/image115.wmf"/><Relationship Id="rId412" Type="http://schemas.openxmlformats.org/officeDocument/2006/relationships/oleObject" Target="embeddings/oleObject186.bin"/><Relationship Id="rId857" Type="http://schemas.openxmlformats.org/officeDocument/2006/relationships/oleObject" Target="embeddings/oleObject445.bin"/><Relationship Id="rId1042" Type="http://schemas.openxmlformats.org/officeDocument/2006/relationships/oleObject" Target="embeddings/oleObject542.bin"/><Relationship Id="rId1487" Type="http://schemas.openxmlformats.org/officeDocument/2006/relationships/image" Target="media/image672.wmf"/><Relationship Id="rId1694" Type="http://schemas.openxmlformats.org/officeDocument/2006/relationships/image" Target="media/image763.wmf"/><Relationship Id="rId2300" Type="http://schemas.openxmlformats.org/officeDocument/2006/relationships/image" Target="media/image1026.wmf"/><Relationship Id="rId2538" Type="http://schemas.openxmlformats.org/officeDocument/2006/relationships/image" Target="media/image1143.wmf"/><Relationship Id="rId2745" Type="http://schemas.openxmlformats.org/officeDocument/2006/relationships/oleObject" Target="embeddings/oleObject1498.bin"/><Relationship Id="rId2952" Type="http://schemas.openxmlformats.org/officeDocument/2006/relationships/oleObject" Target="embeddings/oleObject1611.bin"/><Relationship Id="rId717" Type="http://schemas.openxmlformats.org/officeDocument/2006/relationships/image" Target="media/image349.wmf"/><Relationship Id="rId924" Type="http://schemas.openxmlformats.org/officeDocument/2006/relationships/oleObject" Target="embeddings/oleObject481.bin"/><Relationship Id="rId1347" Type="http://schemas.openxmlformats.org/officeDocument/2006/relationships/image" Target="media/image610.wmf"/><Relationship Id="rId1554" Type="http://schemas.openxmlformats.org/officeDocument/2006/relationships/oleObject" Target="embeddings/oleObject844.bin"/><Relationship Id="rId1761" Type="http://schemas.openxmlformats.org/officeDocument/2006/relationships/oleObject" Target="embeddings/oleObject964.bin"/><Relationship Id="rId1999" Type="http://schemas.openxmlformats.org/officeDocument/2006/relationships/image" Target="media/image884.wmf"/><Relationship Id="rId2605" Type="http://schemas.openxmlformats.org/officeDocument/2006/relationships/oleObject" Target="embeddings/oleObject1424.bin"/><Relationship Id="rId2812" Type="http://schemas.openxmlformats.org/officeDocument/2006/relationships/image" Target="media/image1274.wmf"/><Relationship Id="rId53" Type="http://schemas.openxmlformats.org/officeDocument/2006/relationships/oleObject" Target="embeddings/oleObject5.bin"/><Relationship Id="rId1207" Type="http://schemas.openxmlformats.org/officeDocument/2006/relationships/image" Target="media/image564.wmf"/><Relationship Id="rId1414" Type="http://schemas.openxmlformats.org/officeDocument/2006/relationships/image" Target="media/image638.wmf"/><Relationship Id="rId1621" Type="http://schemas.openxmlformats.org/officeDocument/2006/relationships/oleObject" Target="embeddings/oleObject883.bin"/><Relationship Id="rId1859" Type="http://schemas.openxmlformats.org/officeDocument/2006/relationships/image" Target="media/image821.wmf"/><Relationship Id="rId3074" Type="http://schemas.openxmlformats.org/officeDocument/2006/relationships/image" Target="media/image1394.wmf"/><Relationship Id="rId1719" Type="http://schemas.openxmlformats.org/officeDocument/2006/relationships/image" Target="media/image773.wmf"/><Relationship Id="rId1926" Type="http://schemas.openxmlformats.org/officeDocument/2006/relationships/oleObject" Target="embeddings/oleObject1069.bin"/><Relationship Id="rId3281" Type="http://schemas.openxmlformats.org/officeDocument/2006/relationships/oleObject" Target="embeddings/oleObject1781.bin"/><Relationship Id="rId3379" Type="http://schemas.openxmlformats.org/officeDocument/2006/relationships/oleObject" Target="embeddings/oleObject1832.bin"/><Relationship Id="rId3586" Type="http://schemas.openxmlformats.org/officeDocument/2006/relationships/image" Target="media/image1605.wmf"/><Relationship Id="rId3793" Type="http://schemas.openxmlformats.org/officeDocument/2006/relationships/oleObject" Target="embeddings/oleObject2082.bin"/><Relationship Id="rId2090" Type="http://schemas.openxmlformats.org/officeDocument/2006/relationships/image" Target="media/image928.wmf"/><Relationship Id="rId2188" Type="http://schemas.openxmlformats.org/officeDocument/2006/relationships/oleObject" Target="embeddings/oleObject1208.bin"/><Relationship Id="rId2395" Type="http://schemas.openxmlformats.org/officeDocument/2006/relationships/image" Target="media/image1067.wmf"/><Relationship Id="rId3141" Type="http://schemas.openxmlformats.org/officeDocument/2006/relationships/image" Target="media/image1424.wmf"/><Relationship Id="rId3239" Type="http://schemas.openxmlformats.org/officeDocument/2006/relationships/image" Target="media/image1473.wmf"/><Relationship Id="rId3446" Type="http://schemas.openxmlformats.org/officeDocument/2006/relationships/image" Target="media/image1564.wmf"/><Relationship Id="rId367" Type="http://schemas.openxmlformats.org/officeDocument/2006/relationships/oleObject" Target="embeddings/oleObject163.bin"/><Relationship Id="rId574" Type="http://schemas.openxmlformats.org/officeDocument/2006/relationships/image" Target="media/image292.wmf"/><Relationship Id="rId2048" Type="http://schemas.openxmlformats.org/officeDocument/2006/relationships/image" Target="media/image908.wmf"/><Relationship Id="rId2255" Type="http://schemas.openxmlformats.org/officeDocument/2006/relationships/oleObject" Target="embeddings/oleObject1245.bin"/><Relationship Id="rId3001" Type="http://schemas.openxmlformats.org/officeDocument/2006/relationships/oleObject" Target="embeddings/oleObject1636.bin"/><Relationship Id="rId3653" Type="http://schemas.openxmlformats.org/officeDocument/2006/relationships/oleObject" Target="embeddings/oleObject2010.bin"/><Relationship Id="rId3860" Type="http://schemas.openxmlformats.org/officeDocument/2006/relationships/image" Target="media/image1724.wmf"/><Relationship Id="rId3958" Type="http://schemas.openxmlformats.org/officeDocument/2006/relationships/theme" Target="theme/theme1.xml"/><Relationship Id="rId227" Type="http://schemas.openxmlformats.org/officeDocument/2006/relationships/image" Target="media/image126.png"/><Relationship Id="rId781" Type="http://schemas.openxmlformats.org/officeDocument/2006/relationships/oleObject" Target="embeddings/oleObject399.bin"/><Relationship Id="rId879" Type="http://schemas.openxmlformats.org/officeDocument/2006/relationships/oleObject" Target="embeddings/oleObject457.bin"/><Relationship Id="rId2462" Type="http://schemas.openxmlformats.org/officeDocument/2006/relationships/oleObject" Target="embeddings/oleObject1357.bin"/><Relationship Id="rId2767" Type="http://schemas.openxmlformats.org/officeDocument/2006/relationships/oleObject" Target="embeddings/oleObject1509.bin"/><Relationship Id="rId3306" Type="http://schemas.openxmlformats.org/officeDocument/2006/relationships/image" Target="media/image1506.wmf"/><Relationship Id="rId3513" Type="http://schemas.openxmlformats.org/officeDocument/2006/relationships/image" Target="media/image1570.wmf"/><Relationship Id="rId3720" Type="http://schemas.openxmlformats.org/officeDocument/2006/relationships/oleObject" Target="embeddings/oleObject2045.bin"/><Relationship Id="rId434" Type="http://schemas.openxmlformats.org/officeDocument/2006/relationships/oleObject" Target="embeddings/oleObject197.bin"/><Relationship Id="rId641" Type="http://schemas.openxmlformats.org/officeDocument/2006/relationships/oleObject" Target="embeddings/oleObject311.bin"/><Relationship Id="rId739" Type="http://schemas.openxmlformats.org/officeDocument/2006/relationships/image" Target="media/image359.wmf"/><Relationship Id="rId1064" Type="http://schemas.openxmlformats.org/officeDocument/2006/relationships/oleObject" Target="embeddings/oleObject553.bin"/><Relationship Id="rId1271" Type="http://schemas.openxmlformats.org/officeDocument/2006/relationships/oleObject" Target="embeddings/oleObject688.bin"/><Relationship Id="rId1369" Type="http://schemas.openxmlformats.org/officeDocument/2006/relationships/image" Target="media/image618.wmf"/><Relationship Id="rId1576" Type="http://schemas.openxmlformats.org/officeDocument/2006/relationships/oleObject" Target="embeddings/oleObject856.bin"/><Relationship Id="rId2115" Type="http://schemas.openxmlformats.org/officeDocument/2006/relationships/image" Target="media/image941.wmf"/><Relationship Id="rId2322" Type="http://schemas.openxmlformats.org/officeDocument/2006/relationships/oleObject" Target="embeddings/oleObject1279.bin"/><Relationship Id="rId2974" Type="http://schemas.openxmlformats.org/officeDocument/2006/relationships/image" Target="media/image1345.wmf"/><Relationship Id="rId3818" Type="http://schemas.openxmlformats.org/officeDocument/2006/relationships/oleObject" Target="embeddings/oleObject2099.bin"/><Relationship Id="rId501" Type="http://schemas.openxmlformats.org/officeDocument/2006/relationships/oleObject" Target="embeddings/oleObject231.bin"/><Relationship Id="rId946" Type="http://schemas.openxmlformats.org/officeDocument/2006/relationships/oleObject" Target="embeddings/oleObject492.bin"/><Relationship Id="rId1131" Type="http://schemas.openxmlformats.org/officeDocument/2006/relationships/oleObject" Target="embeddings/oleObject598.bin"/><Relationship Id="rId1229" Type="http://schemas.openxmlformats.org/officeDocument/2006/relationships/oleObject" Target="embeddings/oleObject653.bin"/><Relationship Id="rId1783" Type="http://schemas.openxmlformats.org/officeDocument/2006/relationships/oleObject" Target="embeddings/oleObject978.bin"/><Relationship Id="rId1990" Type="http://schemas.openxmlformats.org/officeDocument/2006/relationships/image" Target="media/image879.wmf"/><Relationship Id="rId2627" Type="http://schemas.openxmlformats.org/officeDocument/2006/relationships/oleObject" Target="embeddings/oleObject1437.bin"/><Relationship Id="rId2834" Type="http://schemas.openxmlformats.org/officeDocument/2006/relationships/oleObject" Target="embeddings/oleObject1544.bin"/><Relationship Id="rId75" Type="http://schemas.openxmlformats.org/officeDocument/2006/relationships/image" Target="media/image50.wmf"/><Relationship Id="rId806" Type="http://schemas.openxmlformats.org/officeDocument/2006/relationships/oleObject" Target="embeddings/oleObject415.bin"/><Relationship Id="rId1436" Type="http://schemas.openxmlformats.org/officeDocument/2006/relationships/oleObject" Target="embeddings/oleObject782.bin"/><Relationship Id="rId1643" Type="http://schemas.openxmlformats.org/officeDocument/2006/relationships/oleObject" Target="embeddings/oleObject896.bin"/><Relationship Id="rId1850" Type="http://schemas.openxmlformats.org/officeDocument/2006/relationships/oleObject" Target="embeddings/oleObject1027.bin"/><Relationship Id="rId2901" Type="http://schemas.openxmlformats.org/officeDocument/2006/relationships/image" Target="media/image1311.wmf"/><Relationship Id="rId3096" Type="http://schemas.openxmlformats.org/officeDocument/2006/relationships/oleObject" Target="embeddings/oleObject1687.bin"/><Relationship Id="rId1503" Type="http://schemas.openxmlformats.org/officeDocument/2006/relationships/image" Target="media/image680.png"/><Relationship Id="rId1710" Type="http://schemas.openxmlformats.org/officeDocument/2006/relationships/oleObject" Target="embeddings/oleObject934.bin"/><Relationship Id="rId1948" Type="http://schemas.openxmlformats.org/officeDocument/2006/relationships/oleObject" Target="embeddings/oleObject1081.bin"/><Relationship Id="rId3163" Type="http://schemas.openxmlformats.org/officeDocument/2006/relationships/image" Target="media/image1434.wmf"/><Relationship Id="rId3370" Type="http://schemas.openxmlformats.org/officeDocument/2006/relationships/image" Target="media/image1537.wmf"/><Relationship Id="rId291" Type="http://schemas.openxmlformats.org/officeDocument/2006/relationships/image" Target="media/image160.wmf"/><Relationship Id="rId1808" Type="http://schemas.openxmlformats.org/officeDocument/2006/relationships/oleObject" Target="embeddings/oleObject992.bin"/><Relationship Id="rId3023" Type="http://schemas.openxmlformats.org/officeDocument/2006/relationships/oleObject" Target="embeddings/oleObject1647.bin"/><Relationship Id="rId3468" Type="http://schemas.openxmlformats.org/officeDocument/2006/relationships/oleObject" Target="embeddings/oleObject1897.bin"/><Relationship Id="rId3675" Type="http://schemas.openxmlformats.org/officeDocument/2006/relationships/image" Target="media/image1647.wmf"/><Relationship Id="rId3882" Type="http://schemas.openxmlformats.org/officeDocument/2006/relationships/image" Target="media/image1733.wmf"/><Relationship Id="rId151" Type="http://schemas.openxmlformats.org/officeDocument/2006/relationships/image" Target="media/image89.wmf"/><Relationship Id="rId389" Type="http://schemas.openxmlformats.org/officeDocument/2006/relationships/image" Target="media/image208.wmf"/><Relationship Id="rId596" Type="http://schemas.openxmlformats.org/officeDocument/2006/relationships/oleObject" Target="embeddings/oleObject288.bin"/><Relationship Id="rId2277" Type="http://schemas.openxmlformats.org/officeDocument/2006/relationships/image" Target="media/image1014.wmf"/><Relationship Id="rId2484" Type="http://schemas.openxmlformats.org/officeDocument/2006/relationships/image" Target="media/image1117.wmf"/><Relationship Id="rId2691" Type="http://schemas.openxmlformats.org/officeDocument/2006/relationships/image" Target="media/image1214.wmf"/><Relationship Id="rId3230" Type="http://schemas.openxmlformats.org/officeDocument/2006/relationships/oleObject" Target="embeddings/oleObject1755.bin"/><Relationship Id="rId3328" Type="http://schemas.openxmlformats.org/officeDocument/2006/relationships/image" Target="media/image1517.wmf"/><Relationship Id="rId3535" Type="http://schemas.openxmlformats.org/officeDocument/2006/relationships/image" Target="media/image1581.wmf"/><Relationship Id="rId3742" Type="http://schemas.openxmlformats.org/officeDocument/2006/relationships/image" Target="media/image1679.wmf"/><Relationship Id="rId249" Type="http://schemas.openxmlformats.org/officeDocument/2006/relationships/image" Target="media/image139.wmf"/><Relationship Id="rId456" Type="http://schemas.openxmlformats.org/officeDocument/2006/relationships/oleObject" Target="embeddings/oleObject208.bin"/><Relationship Id="rId663" Type="http://schemas.openxmlformats.org/officeDocument/2006/relationships/image" Target="media/image334.wmf"/><Relationship Id="rId870" Type="http://schemas.openxmlformats.org/officeDocument/2006/relationships/oleObject" Target="embeddings/oleObject451.bin"/><Relationship Id="rId1086" Type="http://schemas.openxmlformats.org/officeDocument/2006/relationships/oleObject" Target="embeddings/oleObject566.bin"/><Relationship Id="rId1293" Type="http://schemas.openxmlformats.org/officeDocument/2006/relationships/oleObject" Target="embeddings/oleObject703.bin"/><Relationship Id="rId2137" Type="http://schemas.openxmlformats.org/officeDocument/2006/relationships/oleObject" Target="embeddings/oleObject1180.bin"/><Relationship Id="rId2344" Type="http://schemas.openxmlformats.org/officeDocument/2006/relationships/image" Target="media/image1047.wmf"/><Relationship Id="rId2551" Type="http://schemas.openxmlformats.org/officeDocument/2006/relationships/oleObject" Target="embeddings/oleObject1395.bin"/><Relationship Id="rId2789" Type="http://schemas.openxmlformats.org/officeDocument/2006/relationships/oleObject" Target="embeddings/oleObject1520.bin"/><Relationship Id="rId2996" Type="http://schemas.openxmlformats.org/officeDocument/2006/relationships/image" Target="media/image1356.wmf"/><Relationship Id="rId109" Type="http://schemas.openxmlformats.org/officeDocument/2006/relationships/image" Target="media/image69.wmf"/><Relationship Id="rId316" Type="http://schemas.openxmlformats.org/officeDocument/2006/relationships/image" Target="media/image172.wmf"/><Relationship Id="rId523" Type="http://schemas.openxmlformats.org/officeDocument/2006/relationships/oleObject" Target="embeddings/oleObject246.bin"/><Relationship Id="rId968" Type="http://schemas.openxmlformats.org/officeDocument/2006/relationships/oleObject" Target="embeddings/oleObject502.bin"/><Relationship Id="rId1153" Type="http://schemas.openxmlformats.org/officeDocument/2006/relationships/image" Target="media/image540.wmf"/><Relationship Id="rId1598" Type="http://schemas.openxmlformats.org/officeDocument/2006/relationships/oleObject" Target="embeddings/oleObject870.bin"/><Relationship Id="rId2204" Type="http://schemas.openxmlformats.org/officeDocument/2006/relationships/image" Target="media/image982.wmf"/><Relationship Id="rId2649" Type="http://schemas.openxmlformats.org/officeDocument/2006/relationships/image" Target="media/image1193.wmf"/><Relationship Id="rId2856" Type="http://schemas.openxmlformats.org/officeDocument/2006/relationships/image" Target="media/image1291.wmf"/><Relationship Id="rId3602" Type="http://schemas.openxmlformats.org/officeDocument/2006/relationships/image" Target="media/image1613.wmf"/><Relationship Id="rId3907" Type="http://schemas.openxmlformats.org/officeDocument/2006/relationships/oleObject" Target="embeddings/oleObject2158.bin"/><Relationship Id="rId97" Type="http://schemas.openxmlformats.org/officeDocument/2006/relationships/oleObject" Target="embeddings/oleObject27.bin"/><Relationship Id="rId730" Type="http://schemas.openxmlformats.org/officeDocument/2006/relationships/oleObject" Target="embeddings/oleObject369.bin"/><Relationship Id="rId828" Type="http://schemas.openxmlformats.org/officeDocument/2006/relationships/image" Target="media/image393.wmf"/><Relationship Id="rId1013" Type="http://schemas.openxmlformats.org/officeDocument/2006/relationships/oleObject" Target="embeddings/oleObject526.bin"/><Relationship Id="rId1360" Type="http://schemas.openxmlformats.org/officeDocument/2006/relationships/image" Target="media/image614.wmf"/><Relationship Id="rId1458" Type="http://schemas.openxmlformats.org/officeDocument/2006/relationships/image" Target="media/image659.wmf"/><Relationship Id="rId1665" Type="http://schemas.openxmlformats.org/officeDocument/2006/relationships/oleObject" Target="embeddings/oleObject908.bin"/><Relationship Id="rId1872" Type="http://schemas.openxmlformats.org/officeDocument/2006/relationships/image" Target="media/image827.wmf"/><Relationship Id="rId2411" Type="http://schemas.openxmlformats.org/officeDocument/2006/relationships/image" Target="media/image1075.wmf"/><Relationship Id="rId2509" Type="http://schemas.openxmlformats.org/officeDocument/2006/relationships/oleObject" Target="embeddings/oleObject1375.bin"/><Relationship Id="rId2716" Type="http://schemas.openxmlformats.org/officeDocument/2006/relationships/oleObject" Target="embeddings/oleObject1484.bin"/><Relationship Id="rId1220" Type="http://schemas.openxmlformats.org/officeDocument/2006/relationships/oleObject" Target="embeddings/oleObject646.bin"/><Relationship Id="rId1318" Type="http://schemas.openxmlformats.org/officeDocument/2006/relationships/image" Target="media/image596.wmf"/><Relationship Id="rId1525" Type="http://schemas.openxmlformats.org/officeDocument/2006/relationships/oleObject" Target="embeddings/oleObject827.bin"/><Relationship Id="rId2923" Type="http://schemas.openxmlformats.org/officeDocument/2006/relationships/oleObject" Target="embeddings/oleObject1596.bin"/><Relationship Id="rId1732" Type="http://schemas.openxmlformats.org/officeDocument/2006/relationships/oleObject" Target="embeddings/oleObject946.bin"/><Relationship Id="rId3185" Type="http://schemas.openxmlformats.org/officeDocument/2006/relationships/image" Target="media/image1446.wmf"/><Relationship Id="rId3392" Type="http://schemas.openxmlformats.org/officeDocument/2006/relationships/oleObject" Target="embeddings/oleObject1839.bin"/><Relationship Id="rId24" Type="http://schemas.openxmlformats.org/officeDocument/2006/relationships/image" Target="media/image17.wmf"/><Relationship Id="rId2299" Type="http://schemas.openxmlformats.org/officeDocument/2006/relationships/oleObject" Target="embeddings/oleObject1267.bin"/><Relationship Id="rId3045" Type="http://schemas.openxmlformats.org/officeDocument/2006/relationships/oleObject" Target="embeddings/oleObject1658.bin"/><Relationship Id="rId3252" Type="http://schemas.openxmlformats.org/officeDocument/2006/relationships/oleObject" Target="embeddings/oleObject1766.bin"/><Relationship Id="rId3697" Type="http://schemas.openxmlformats.org/officeDocument/2006/relationships/image" Target="media/image1658.wmf"/><Relationship Id="rId173" Type="http://schemas.openxmlformats.org/officeDocument/2006/relationships/image" Target="media/image99.wmf"/><Relationship Id="rId380" Type="http://schemas.openxmlformats.org/officeDocument/2006/relationships/image" Target="media/image204.wmf"/><Relationship Id="rId2061" Type="http://schemas.openxmlformats.org/officeDocument/2006/relationships/oleObject" Target="embeddings/oleObject1140.bin"/><Relationship Id="rId3112" Type="http://schemas.openxmlformats.org/officeDocument/2006/relationships/oleObject" Target="embeddings/oleObject1695.bin"/><Relationship Id="rId3557" Type="http://schemas.openxmlformats.org/officeDocument/2006/relationships/oleObject" Target="embeddings/oleObject1960.bin"/><Relationship Id="rId3764" Type="http://schemas.openxmlformats.org/officeDocument/2006/relationships/image" Target="media/image1690.wmf"/><Relationship Id="rId240" Type="http://schemas.openxmlformats.org/officeDocument/2006/relationships/oleObject" Target="embeddings/oleObject99.bin"/><Relationship Id="rId478" Type="http://schemas.openxmlformats.org/officeDocument/2006/relationships/oleObject" Target="embeddings/oleObject219.bin"/><Relationship Id="rId685" Type="http://schemas.openxmlformats.org/officeDocument/2006/relationships/oleObject" Target="embeddings/oleObject338.bin"/><Relationship Id="rId892" Type="http://schemas.openxmlformats.org/officeDocument/2006/relationships/oleObject" Target="embeddings/oleObject465.bin"/><Relationship Id="rId2159" Type="http://schemas.openxmlformats.org/officeDocument/2006/relationships/image" Target="media/image960.wmf"/><Relationship Id="rId2366" Type="http://schemas.openxmlformats.org/officeDocument/2006/relationships/oleObject" Target="embeddings/oleObject1305.bin"/><Relationship Id="rId2573" Type="http://schemas.openxmlformats.org/officeDocument/2006/relationships/oleObject" Target="embeddings/oleObject1407.bin"/><Relationship Id="rId2780" Type="http://schemas.openxmlformats.org/officeDocument/2006/relationships/image" Target="media/image1258.wmf"/><Relationship Id="rId3417" Type="http://schemas.openxmlformats.org/officeDocument/2006/relationships/oleObject" Target="embeddings/oleObject1855.bin"/><Relationship Id="rId3624" Type="http://schemas.openxmlformats.org/officeDocument/2006/relationships/image" Target="media/image1624.wmf"/><Relationship Id="rId3831" Type="http://schemas.openxmlformats.org/officeDocument/2006/relationships/oleObject" Target="embeddings/oleObject2110.bin"/><Relationship Id="rId100" Type="http://schemas.openxmlformats.org/officeDocument/2006/relationships/image" Target="media/image65.wmf"/><Relationship Id="rId338" Type="http://schemas.openxmlformats.org/officeDocument/2006/relationships/image" Target="media/image183.wmf"/><Relationship Id="rId545" Type="http://schemas.openxmlformats.org/officeDocument/2006/relationships/oleObject" Target="embeddings/oleObject259.bin"/><Relationship Id="rId752" Type="http://schemas.openxmlformats.org/officeDocument/2006/relationships/oleObject" Target="embeddings/oleObject382.bin"/><Relationship Id="rId1175" Type="http://schemas.openxmlformats.org/officeDocument/2006/relationships/image" Target="media/image551.wmf"/><Relationship Id="rId1382" Type="http://schemas.openxmlformats.org/officeDocument/2006/relationships/oleObject" Target="embeddings/oleObject752.bin"/><Relationship Id="rId2019" Type="http://schemas.openxmlformats.org/officeDocument/2006/relationships/oleObject" Target="embeddings/oleObject1119.bin"/><Relationship Id="rId2226" Type="http://schemas.openxmlformats.org/officeDocument/2006/relationships/image" Target="media/image990.wmf"/><Relationship Id="rId2433" Type="http://schemas.openxmlformats.org/officeDocument/2006/relationships/oleObject" Target="embeddings/oleObject1341.bin"/><Relationship Id="rId2640" Type="http://schemas.openxmlformats.org/officeDocument/2006/relationships/oleObject" Target="embeddings/oleObject1445.bin"/><Relationship Id="rId2878" Type="http://schemas.openxmlformats.org/officeDocument/2006/relationships/image" Target="media/image1302.wmf"/><Relationship Id="rId3929" Type="http://schemas.openxmlformats.org/officeDocument/2006/relationships/oleObject" Target="embeddings/oleObject2170.bin"/><Relationship Id="rId405" Type="http://schemas.openxmlformats.org/officeDocument/2006/relationships/image" Target="media/image216.wmf"/><Relationship Id="rId612" Type="http://schemas.openxmlformats.org/officeDocument/2006/relationships/oleObject" Target="embeddings/oleObject296.bin"/><Relationship Id="rId1035" Type="http://schemas.openxmlformats.org/officeDocument/2006/relationships/image" Target="media/image490.wmf"/><Relationship Id="rId1242" Type="http://schemas.openxmlformats.org/officeDocument/2006/relationships/oleObject" Target="embeddings/oleObject661.bin"/><Relationship Id="rId1687" Type="http://schemas.openxmlformats.org/officeDocument/2006/relationships/image" Target="media/image760.wmf"/><Relationship Id="rId1894" Type="http://schemas.openxmlformats.org/officeDocument/2006/relationships/image" Target="media/image837.wmf"/><Relationship Id="rId2500" Type="http://schemas.openxmlformats.org/officeDocument/2006/relationships/image" Target="media/image1123.wmf"/><Relationship Id="rId2738" Type="http://schemas.openxmlformats.org/officeDocument/2006/relationships/image" Target="media/image1237.wmf"/><Relationship Id="rId2945" Type="http://schemas.openxmlformats.org/officeDocument/2006/relationships/image" Target="media/image1331.wmf"/><Relationship Id="rId917" Type="http://schemas.openxmlformats.org/officeDocument/2006/relationships/image" Target="media/image433.wmf"/><Relationship Id="rId1102" Type="http://schemas.openxmlformats.org/officeDocument/2006/relationships/oleObject" Target="embeddings/oleObject576.bin"/><Relationship Id="rId1547" Type="http://schemas.openxmlformats.org/officeDocument/2006/relationships/oleObject" Target="embeddings/oleObject838.bin"/><Relationship Id="rId1754" Type="http://schemas.openxmlformats.org/officeDocument/2006/relationships/image" Target="media/image788.wmf"/><Relationship Id="rId1961" Type="http://schemas.openxmlformats.org/officeDocument/2006/relationships/image" Target="media/image865.wmf"/><Relationship Id="rId2805" Type="http://schemas.openxmlformats.org/officeDocument/2006/relationships/oleObject" Target="embeddings/oleObject1528.bin"/><Relationship Id="rId46" Type="http://schemas.openxmlformats.org/officeDocument/2006/relationships/image" Target="media/image37.wmf"/><Relationship Id="rId1407" Type="http://schemas.openxmlformats.org/officeDocument/2006/relationships/oleObject" Target="embeddings/oleObject765.bin"/><Relationship Id="rId1614" Type="http://schemas.openxmlformats.org/officeDocument/2006/relationships/oleObject" Target="embeddings/oleObject879.bin"/><Relationship Id="rId1821" Type="http://schemas.openxmlformats.org/officeDocument/2006/relationships/oleObject" Target="embeddings/oleObject1001.bin"/><Relationship Id="rId3067" Type="http://schemas.openxmlformats.org/officeDocument/2006/relationships/oleObject" Target="embeddings/oleObject1670.bin"/><Relationship Id="rId3274" Type="http://schemas.openxmlformats.org/officeDocument/2006/relationships/image" Target="media/image1490.wmf"/><Relationship Id="rId195" Type="http://schemas.openxmlformats.org/officeDocument/2006/relationships/oleObject" Target="embeddings/oleObject79.bin"/><Relationship Id="rId1919" Type="http://schemas.openxmlformats.org/officeDocument/2006/relationships/image" Target="media/image847.wmf"/><Relationship Id="rId3481" Type="http://schemas.openxmlformats.org/officeDocument/2006/relationships/oleObject" Target="embeddings/oleObject1910.bin"/><Relationship Id="rId3579" Type="http://schemas.openxmlformats.org/officeDocument/2006/relationships/oleObject" Target="embeddings/oleObject1971.bin"/><Relationship Id="rId3786" Type="http://schemas.openxmlformats.org/officeDocument/2006/relationships/image" Target="media/image1701.wmf"/><Relationship Id="rId2083" Type="http://schemas.openxmlformats.org/officeDocument/2006/relationships/oleObject" Target="embeddings/oleObject1152.bin"/><Relationship Id="rId2290" Type="http://schemas.openxmlformats.org/officeDocument/2006/relationships/image" Target="media/image1021.wmf"/><Relationship Id="rId2388" Type="http://schemas.openxmlformats.org/officeDocument/2006/relationships/oleObject" Target="embeddings/oleObject1318.bin"/><Relationship Id="rId2595" Type="http://schemas.openxmlformats.org/officeDocument/2006/relationships/oleObject" Target="embeddings/oleObject1419.bin"/><Relationship Id="rId3134" Type="http://schemas.openxmlformats.org/officeDocument/2006/relationships/oleObject" Target="embeddings/oleObject1707.bin"/><Relationship Id="rId3341" Type="http://schemas.openxmlformats.org/officeDocument/2006/relationships/oleObject" Target="embeddings/oleObject1811.bin"/><Relationship Id="rId3439" Type="http://schemas.openxmlformats.org/officeDocument/2006/relationships/oleObject" Target="embeddings/oleObject1871.bin"/><Relationship Id="rId262" Type="http://schemas.openxmlformats.org/officeDocument/2006/relationships/oleObject" Target="embeddings/oleObject110.bin"/><Relationship Id="rId567" Type="http://schemas.openxmlformats.org/officeDocument/2006/relationships/oleObject" Target="embeddings/oleObject271.bin"/><Relationship Id="rId1197" Type="http://schemas.openxmlformats.org/officeDocument/2006/relationships/oleObject" Target="embeddings/oleObject629.bin"/><Relationship Id="rId2150" Type="http://schemas.openxmlformats.org/officeDocument/2006/relationships/image" Target="media/image956.wmf"/><Relationship Id="rId2248" Type="http://schemas.openxmlformats.org/officeDocument/2006/relationships/oleObject" Target="embeddings/oleObject1241.bin"/><Relationship Id="rId3201" Type="http://schemas.openxmlformats.org/officeDocument/2006/relationships/image" Target="media/image1454.wmf"/><Relationship Id="rId3646" Type="http://schemas.openxmlformats.org/officeDocument/2006/relationships/oleObject" Target="embeddings/oleObject2006.bin"/><Relationship Id="rId3853" Type="http://schemas.openxmlformats.org/officeDocument/2006/relationships/oleObject" Target="embeddings/oleObject2126.bin"/><Relationship Id="rId122" Type="http://schemas.openxmlformats.org/officeDocument/2006/relationships/image" Target="media/image75.wmf"/><Relationship Id="rId774" Type="http://schemas.openxmlformats.org/officeDocument/2006/relationships/image" Target="media/image373.wmf"/><Relationship Id="rId981" Type="http://schemas.openxmlformats.org/officeDocument/2006/relationships/oleObject" Target="embeddings/oleObject509.bin"/><Relationship Id="rId1057" Type="http://schemas.openxmlformats.org/officeDocument/2006/relationships/oleObject" Target="embeddings/oleObject550.bin"/><Relationship Id="rId2010" Type="http://schemas.openxmlformats.org/officeDocument/2006/relationships/oleObject" Target="embeddings/oleObject1114.bin"/><Relationship Id="rId2455" Type="http://schemas.openxmlformats.org/officeDocument/2006/relationships/oleObject" Target="embeddings/oleObject1353.bin"/><Relationship Id="rId2662" Type="http://schemas.openxmlformats.org/officeDocument/2006/relationships/oleObject" Target="embeddings/oleObject1456.bin"/><Relationship Id="rId3506" Type="http://schemas.openxmlformats.org/officeDocument/2006/relationships/oleObject" Target="embeddings/oleObject1933.bin"/><Relationship Id="rId3713" Type="http://schemas.openxmlformats.org/officeDocument/2006/relationships/oleObject" Target="embeddings/oleObject2041.bin"/><Relationship Id="rId3920" Type="http://schemas.openxmlformats.org/officeDocument/2006/relationships/oleObject" Target="embeddings/oleObject2165.bin"/><Relationship Id="rId427" Type="http://schemas.openxmlformats.org/officeDocument/2006/relationships/image" Target="media/image227.wmf"/><Relationship Id="rId634" Type="http://schemas.openxmlformats.org/officeDocument/2006/relationships/image" Target="media/image320.wmf"/><Relationship Id="rId841" Type="http://schemas.openxmlformats.org/officeDocument/2006/relationships/oleObject" Target="embeddings/oleObject437.bin"/><Relationship Id="rId1264" Type="http://schemas.openxmlformats.org/officeDocument/2006/relationships/oleObject" Target="embeddings/oleObject681.bin"/><Relationship Id="rId1471" Type="http://schemas.openxmlformats.org/officeDocument/2006/relationships/oleObject" Target="embeddings/oleObject798.bin"/><Relationship Id="rId1569" Type="http://schemas.openxmlformats.org/officeDocument/2006/relationships/oleObject" Target="embeddings/oleObject852.bin"/><Relationship Id="rId2108" Type="http://schemas.openxmlformats.org/officeDocument/2006/relationships/image" Target="media/image937.wmf"/><Relationship Id="rId2315" Type="http://schemas.openxmlformats.org/officeDocument/2006/relationships/oleObject" Target="embeddings/oleObject1275.bin"/><Relationship Id="rId2522" Type="http://schemas.openxmlformats.org/officeDocument/2006/relationships/oleObject" Target="embeddings/oleObject1381.bin"/><Relationship Id="rId2967" Type="http://schemas.openxmlformats.org/officeDocument/2006/relationships/oleObject" Target="embeddings/oleObject1619.bin"/><Relationship Id="rId701" Type="http://schemas.openxmlformats.org/officeDocument/2006/relationships/image" Target="media/image343.wmf"/><Relationship Id="rId939" Type="http://schemas.openxmlformats.org/officeDocument/2006/relationships/image" Target="media/image444.wmf"/><Relationship Id="rId1124" Type="http://schemas.openxmlformats.org/officeDocument/2006/relationships/oleObject" Target="embeddings/oleObject594.bin"/><Relationship Id="rId1331" Type="http://schemas.openxmlformats.org/officeDocument/2006/relationships/image" Target="media/image602.wmf"/><Relationship Id="rId1776" Type="http://schemas.openxmlformats.org/officeDocument/2006/relationships/oleObject" Target="embeddings/oleObject974.bin"/><Relationship Id="rId1983" Type="http://schemas.openxmlformats.org/officeDocument/2006/relationships/oleObject" Target="embeddings/oleObject1101.bin"/><Relationship Id="rId2827" Type="http://schemas.openxmlformats.org/officeDocument/2006/relationships/image" Target="media/image1280.wmf"/><Relationship Id="rId68" Type="http://schemas.openxmlformats.org/officeDocument/2006/relationships/oleObject" Target="embeddings/oleObject15.bin"/><Relationship Id="rId1429" Type="http://schemas.openxmlformats.org/officeDocument/2006/relationships/image" Target="media/image644.wmf"/><Relationship Id="rId1636" Type="http://schemas.openxmlformats.org/officeDocument/2006/relationships/image" Target="media/image738.wmf"/><Relationship Id="rId1843" Type="http://schemas.openxmlformats.org/officeDocument/2006/relationships/oleObject" Target="embeddings/oleObject1023.bin"/><Relationship Id="rId3089" Type="http://schemas.openxmlformats.org/officeDocument/2006/relationships/oleObject" Target="embeddings/oleObject1683.bin"/><Relationship Id="rId3296" Type="http://schemas.openxmlformats.org/officeDocument/2006/relationships/image" Target="media/image1501.wmf"/><Relationship Id="rId1703" Type="http://schemas.openxmlformats.org/officeDocument/2006/relationships/oleObject" Target="embeddings/oleObject930.bin"/><Relationship Id="rId1910" Type="http://schemas.openxmlformats.org/officeDocument/2006/relationships/image" Target="media/image843.wmf"/><Relationship Id="rId3156" Type="http://schemas.openxmlformats.org/officeDocument/2006/relationships/oleObject" Target="embeddings/oleObject1718.bin"/><Relationship Id="rId3363" Type="http://schemas.openxmlformats.org/officeDocument/2006/relationships/oleObject" Target="embeddings/oleObject1823.bin"/><Relationship Id="rId284" Type="http://schemas.openxmlformats.org/officeDocument/2006/relationships/oleObject" Target="embeddings/oleObject121.bin"/><Relationship Id="rId491" Type="http://schemas.openxmlformats.org/officeDocument/2006/relationships/image" Target="media/image259.wmf"/><Relationship Id="rId2172" Type="http://schemas.openxmlformats.org/officeDocument/2006/relationships/image" Target="media/image966.wmf"/><Relationship Id="rId3016" Type="http://schemas.openxmlformats.org/officeDocument/2006/relationships/image" Target="media/image1366.wmf"/><Relationship Id="rId3223" Type="http://schemas.openxmlformats.org/officeDocument/2006/relationships/image" Target="media/image1465.wmf"/><Relationship Id="rId3570" Type="http://schemas.openxmlformats.org/officeDocument/2006/relationships/image" Target="media/image1597.wmf"/><Relationship Id="rId3668" Type="http://schemas.openxmlformats.org/officeDocument/2006/relationships/image" Target="media/image1644.wmf"/><Relationship Id="rId3875" Type="http://schemas.openxmlformats.org/officeDocument/2006/relationships/oleObject" Target="embeddings/oleObject2139.bin"/><Relationship Id="rId144" Type="http://schemas.openxmlformats.org/officeDocument/2006/relationships/oleObject" Target="embeddings/oleObject52.bin"/><Relationship Id="rId589" Type="http://schemas.openxmlformats.org/officeDocument/2006/relationships/image" Target="media/image299.wmf"/><Relationship Id="rId796" Type="http://schemas.openxmlformats.org/officeDocument/2006/relationships/oleObject" Target="embeddings/oleObject409.bin"/><Relationship Id="rId2477" Type="http://schemas.openxmlformats.org/officeDocument/2006/relationships/image" Target="media/image1110.wmf"/><Relationship Id="rId2684" Type="http://schemas.openxmlformats.org/officeDocument/2006/relationships/oleObject" Target="embeddings/oleObject1467.bin"/><Relationship Id="rId3430" Type="http://schemas.openxmlformats.org/officeDocument/2006/relationships/image" Target="media/image1558.wmf"/><Relationship Id="rId3528" Type="http://schemas.openxmlformats.org/officeDocument/2006/relationships/oleObject" Target="embeddings/oleObject1944.bin"/><Relationship Id="rId3735" Type="http://schemas.openxmlformats.org/officeDocument/2006/relationships/oleObject" Target="embeddings/oleObject2053.bin"/><Relationship Id="rId351" Type="http://schemas.openxmlformats.org/officeDocument/2006/relationships/oleObject" Target="embeddings/oleObject155.bin"/><Relationship Id="rId449" Type="http://schemas.openxmlformats.org/officeDocument/2006/relationships/image" Target="media/image238.wmf"/><Relationship Id="rId656" Type="http://schemas.openxmlformats.org/officeDocument/2006/relationships/oleObject" Target="embeddings/oleObject319.bin"/><Relationship Id="rId863" Type="http://schemas.openxmlformats.org/officeDocument/2006/relationships/oleObject" Target="embeddings/oleObject448.bin"/><Relationship Id="rId1079" Type="http://schemas.openxmlformats.org/officeDocument/2006/relationships/oleObject" Target="embeddings/oleObject561.bin"/><Relationship Id="rId1286" Type="http://schemas.openxmlformats.org/officeDocument/2006/relationships/image" Target="media/image580.wmf"/><Relationship Id="rId1493" Type="http://schemas.openxmlformats.org/officeDocument/2006/relationships/oleObject" Target="embeddings/oleObject812.bin"/><Relationship Id="rId2032" Type="http://schemas.openxmlformats.org/officeDocument/2006/relationships/image" Target="media/image900.wmf"/><Relationship Id="rId2337" Type="http://schemas.openxmlformats.org/officeDocument/2006/relationships/oleObject" Target="embeddings/oleObject1287.bin"/><Relationship Id="rId2544" Type="http://schemas.openxmlformats.org/officeDocument/2006/relationships/image" Target="media/image1146.wmf"/><Relationship Id="rId2891" Type="http://schemas.openxmlformats.org/officeDocument/2006/relationships/oleObject" Target="embeddings/oleObject1577.bin"/><Relationship Id="rId2989" Type="http://schemas.openxmlformats.org/officeDocument/2006/relationships/oleObject" Target="embeddings/oleObject1630.bin"/><Relationship Id="rId3942" Type="http://schemas.openxmlformats.org/officeDocument/2006/relationships/oleObject" Target="embeddings/oleObject2177.bin"/><Relationship Id="rId211" Type="http://schemas.openxmlformats.org/officeDocument/2006/relationships/image" Target="media/image118.wmf"/><Relationship Id="rId309" Type="http://schemas.openxmlformats.org/officeDocument/2006/relationships/oleObject" Target="embeddings/oleObject133.bin"/><Relationship Id="rId516" Type="http://schemas.openxmlformats.org/officeDocument/2006/relationships/oleObject" Target="embeddings/oleObject242.bin"/><Relationship Id="rId1146" Type="http://schemas.openxmlformats.org/officeDocument/2006/relationships/oleObject" Target="embeddings/oleObject603.bin"/><Relationship Id="rId1798" Type="http://schemas.openxmlformats.org/officeDocument/2006/relationships/image" Target="media/image804.wmf"/><Relationship Id="rId2751" Type="http://schemas.openxmlformats.org/officeDocument/2006/relationships/oleObject" Target="embeddings/oleObject1501.bin"/><Relationship Id="rId2849" Type="http://schemas.openxmlformats.org/officeDocument/2006/relationships/oleObject" Target="embeddings/oleObject1553.bin"/><Relationship Id="rId3802" Type="http://schemas.openxmlformats.org/officeDocument/2006/relationships/image" Target="media/image1707.wmf"/><Relationship Id="rId723" Type="http://schemas.openxmlformats.org/officeDocument/2006/relationships/image" Target="media/image351.wmf"/><Relationship Id="rId930" Type="http://schemas.openxmlformats.org/officeDocument/2006/relationships/oleObject" Target="embeddings/oleObject484.bin"/><Relationship Id="rId1006" Type="http://schemas.openxmlformats.org/officeDocument/2006/relationships/image" Target="media/image477.wmf"/><Relationship Id="rId1353" Type="http://schemas.openxmlformats.org/officeDocument/2006/relationships/oleObject" Target="embeddings/oleObject734.bin"/><Relationship Id="rId1560" Type="http://schemas.openxmlformats.org/officeDocument/2006/relationships/oleObject" Target="embeddings/oleObject847.bin"/><Relationship Id="rId1658" Type="http://schemas.openxmlformats.org/officeDocument/2006/relationships/oleObject" Target="embeddings/oleObject904.bin"/><Relationship Id="rId1865" Type="http://schemas.openxmlformats.org/officeDocument/2006/relationships/oleObject" Target="embeddings/oleObject1035.bin"/><Relationship Id="rId2404" Type="http://schemas.openxmlformats.org/officeDocument/2006/relationships/oleObject" Target="embeddings/oleObject1326.bin"/><Relationship Id="rId2611" Type="http://schemas.openxmlformats.org/officeDocument/2006/relationships/oleObject" Target="embeddings/oleObject1427.bin"/><Relationship Id="rId2709" Type="http://schemas.openxmlformats.org/officeDocument/2006/relationships/image" Target="media/image1222.wmf"/><Relationship Id="rId1213" Type="http://schemas.openxmlformats.org/officeDocument/2006/relationships/oleObject" Target="embeddings/oleObject641.bin"/><Relationship Id="rId1420" Type="http://schemas.openxmlformats.org/officeDocument/2006/relationships/image" Target="media/image641.wmf"/><Relationship Id="rId1518" Type="http://schemas.openxmlformats.org/officeDocument/2006/relationships/image" Target="media/image688.wmf"/><Relationship Id="rId2916" Type="http://schemas.openxmlformats.org/officeDocument/2006/relationships/image" Target="media/image1317.wmf"/><Relationship Id="rId3080" Type="http://schemas.openxmlformats.org/officeDocument/2006/relationships/oleObject" Target="embeddings/oleObject1677.bin"/><Relationship Id="rId1725" Type="http://schemas.openxmlformats.org/officeDocument/2006/relationships/image" Target="media/image776.wmf"/><Relationship Id="rId1932" Type="http://schemas.openxmlformats.org/officeDocument/2006/relationships/oleObject" Target="embeddings/oleObject1072.bin"/><Relationship Id="rId3178" Type="http://schemas.openxmlformats.org/officeDocument/2006/relationships/oleObject" Target="embeddings/oleObject1729.bin"/><Relationship Id="rId3385" Type="http://schemas.openxmlformats.org/officeDocument/2006/relationships/image" Target="media/image1543.wmf"/><Relationship Id="rId3592" Type="http://schemas.openxmlformats.org/officeDocument/2006/relationships/image" Target="media/image1608.wmf"/><Relationship Id="rId17" Type="http://schemas.openxmlformats.org/officeDocument/2006/relationships/image" Target="media/image10.wmf"/><Relationship Id="rId2194" Type="http://schemas.openxmlformats.org/officeDocument/2006/relationships/image" Target="media/image976.wmf"/><Relationship Id="rId3038" Type="http://schemas.openxmlformats.org/officeDocument/2006/relationships/image" Target="media/image1377.wmf"/><Relationship Id="rId3245" Type="http://schemas.openxmlformats.org/officeDocument/2006/relationships/image" Target="media/image1476.wmf"/><Relationship Id="rId3452" Type="http://schemas.openxmlformats.org/officeDocument/2006/relationships/oleObject" Target="embeddings/oleObject1881.bin"/><Relationship Id="rId3897" Type="http://schemas.openxmlformats.org/officeDocument/2006/relationships/oleObject" Target="embeddings/oleObject2151.bin"/><Relationship Id="rId166" Type="http://schemas.openxmlformats.org/officeDocument/2006/relationships/oleObject" Target="embeddings/oleObject64.bin"/><Relationship Id="rId373" Type="http://schemas.openxmlformats.org/officeDocument/2006/relationships/oleObject" Target="embeddings/oleObject166.bin"/><Relationship Id="rId580" Type="http://schemas.openxmlformats.org/officeDocument/2006/relationships/image" Target="media/image295.wmf"/><Relationship Id="rId2054" Type="http://schemas.openxmlformats.org/officeDocument/2006/relationships/image" Target="media/image911.wmf"/><Relationship Id="rId2261" Type="http://schemas.openxmlformats.org/officeDocument/2006/relationships/oleObject" Target="embeddings/oleObject1248.bin"/><Relationship Id="rId2499" Type="http://schemas.openxmlformats.org/officeDocument/2006/relationships/oleObject" Target="embeddings/oleObject1370.bin"/><Relationship Id="rId3105" Type="http://schemas.openxmlformats.org/officeDocument/2006/relationships/image" Target="media/image1407.wmf"/><Relationship Id="rId3312" Type="http://schemas.openxmlformats.org/officeDocument/2006/relationships/image" Target="media/image1509.wmf"/><Relationship Id="rId3757" Type="http://schemas.openxmlformats.org/officeDocument/2006/relationships/oleObject" Target="embeddings/oleObject2064.bin"/><Relationship Id="rId1" Type="http://schemas.openxmlformats.org/officeDocument/2006/relationships/numbering" Target="numbering.xml"/><Relationship Id="rId233" Type="http://schemas.openxmlformats.org/officeDocument/2006/relationships/image" Target="media/image131.wmf"/><Relationship Id="rId440" Type="http://schemas.openxmlformats.org/officeDocument/2006/relationships/oleObject" Target="embeddings/oleObject200.bin"/><Relationship Id="rId678" Type="http://schemas.openxmlformats.org/officeDocument/2006/relationships/oleObject" Target="embeddings/oleObject331.bin"/><Relationship Id="rId885" Type="http://schemas.openxmlformats.org/officeDocument/2006/relationships/image" Target="media/image418.wmf"/><Relationship Id="rId1070" Type="http://schemas.openxmlformats.org/officeDocument/2006/relationships/oleObject" Target="embeddings/oleObject556.bin"/><Relationship Id="rId2121" Type="http://schemas.openxmlformats.org/officeDocument/2006/relationships/oleObject" Target="embeddings/oleObject1171.bin"/><Relationship Id="rId2359" Type="http://schemas.openxmlformats.org/officeDocument/2006/relationships/image" Target="media/image1053.wmf"/><Relationship Id="rId2566" Type="http://schemas.openxmlformats.org/officeDocument/2006/relationships/oleObject" Target="embeddings/oleObject1403.bin"/><Relationship Id="rId2773" Type="http://schemas.openxmlformats.org/officeDocument/2006/relationships/oleObject" Target="embeddings/oleObject1512.bin"/><Relationship Id="rId2980" Type="http://schemas.openxmlformats.org/officeDocument/2006/relationships/image" Target="media/image1348.wmf"/><Relationship Id="rId3617" Type="http://schemas.openxmlformats.org/officeDocument/2006/relationships/oleObject" Target="embeddings/oleObject1990.bin"/><Relationship Id="rId3824" Type="http://schemas.openxmlformats.org/officeDocument/2006/relationships/oleObject" Target="embeddings/oleObject2104.bin"/><Relationship Id="rId300" Type="http://schemas.openxmlformats.org/officeDocument/2006/relationships/oleObject" Target="embeddings/oleObject129.bin"/><Relationship Id="rId538" Type="http://schemas.openxmlformats.org/officeDocument/2006/relationships/image" Target="media/image276.wmf"/><Relationship Id="rId745" Type="http://schemas.openxmlformats.org/officeDocument/2006/relationships/oleObject" Target="embeddings/oleObject377.bin"/><Relationship Id="rId952" Type="http://schemas.openxmlformats.org/officeDocument/2006/relationships/image" Target="media/image451.wmf"/><Relationship Id="rId1168" Type="http://schemas.openxmlformats.org/officeDocument/2006/relationships/oleObject" Target="embeddings/oleObject614.bin"/><Relationship Id="rId1375" Type="http://schemas.openxmlformats.org/officeDocument/2006/relationships/image" Target="media/image620.wmf"/><Relationship Id="rId1582" Type="http://schemas.openxmlformats.org/officeDocument/2006/relationships/oleObject" Target="embeddings/oleObject859.bin"/><Relationship Id="rId2219" Type="http://schemas.openxmlformats.org/officeDocument/2006/relationships/oleObject" Target="embeddings/oleObject1225.bin"/><Relationship Id="rId2426" Type="http://schemas.openxmlformats.org/officeDocument/2006/relationships/image" Target="media/image1082.wmf"/><Relationship Id="rId2633" Type="http://schemas.openxmlformats.org/officeDocument/2006/relationships/image" Target="media/image1185.wmf"/><Relationship Id="rId81" Type="http://schemas.openxmlformats.org/officeDocument/2006/relationships/image" Target="media/image55.wmf"/><Relationship Id="rId605" Type="http://schemas.openxmlformats.org/officeDocument/2006/relationships/image" Target="media/image306.wmf"/><Relationship Id="rId812" Type="http://schemas.openxmlformats.org/officeDocument/2006/relationships/oleObject" Target="embeddings/oleObject418.bin"/><Relationship Id="rId1028" Type="http://schemas.openxmlformats.org/officeDocument/2006/relationships/oleObject" Target="embeddings/oleObject534.bin"/><Relationship Id="rId1235" Type="http://schemas.openxmlformats.org/officeDocument/2006/relationships/image" Target="media/image571.wmf"/><Relationship Id="rId1442" Type="http://schemas.openxmlformats.org/officeDocument/2006/relationships/oleObject" Target="embeddings/oleObject785.bin"/><Relationship Id="rId1887" Type="http://schemas.openxmlformats.org/officeDocument/2006/relationships/image" Target="media/image834.wmf"/><Relationship Id="rId2840" Type="http://schemas.openxmlformats.org/officeDocument/2006/relationships/oleObject" Target="embeddings/oleObject1547.bin"/><Relationship Id="rId2938" Type="http://schemas.openxmlformats.org/officeDocument/2006/relationships/image" Target="media/image1328.wmf"/><Relationship Id="rId1302" Type="http://schemas.openxmlformats.org/officeDocument/2006/relationships/image" Target="media/image588.wmf"/><Relationship Id="rId1747" Type="http://schemas.openxmlformats.org/officeDocument/2006/relationships/oleObject" Target="embeddings/oleObject954.bin"/><Relationship Id="rId1954" Type="http://schemas.openxmlformats.org/officeDocument/2006/relationships/oleObject" Target="embeddings/oleObject1085.bin"/><Relationship Id="rId2700" Type="http://schemas.openxmlformats.org/officeDocument/2006/relationships/oleObject" Target="embeddings/oleObject1476.bin"/><Relationship Id="rId39" Type="http://schemas.openxmlformats.org/officeDocument/2006/relationships/image" Target="media/image32.wmf"/><Relationship Id="rId1607" Type="http://schemas.openxmlformats.org/officeDocument/2006/relationships/oleObject" Target="embeddings/oleObject875.bin"/><Relationship Id="rId1814" Type="http://schemas.openxmlformats.org/officeDocument/2006/relationships/oleObject" Target="embeddings/oleObject995.bin"/><Relationship Id="rId3267" Type="http://schemas.openxmlformats.org/officeDocument/2006/relationships/image" Target="media/image1487.wmf"/><Relationship Id="rId188" Type="http://schemas.openxmlformats.org/officeDocument/2006/relationships/image" Target="media/image106.wmf"/><Relationship Id="rId395" Type="http://schemas.openxmlformats.org/officeDocument/2006/relationships/image" Target="media/image211.wmf"/><Relationship Id="rId2076" Type="http://schemas.openxmlformats.org/officeDocument/2006/relationships/image" Target="media/image922.wmf"/><Relationship Id="rId3474" Type="http://schemas.openxmlformats.org/officeDocument/2006/relationships/oleObject" Target="embeddings/oleObject1903.bin"/><Relationship Id="rId3681" Type="http://schemas.openxmlformats.org/officeDocument/2006/relationships/image" Target="media/image1650.wmf"/><Relationship Id="rId3779" Type="http://schemas.openxmlformats.org/officeDocument/2006/relationships/oleObject" Target="embeddings/oleObject2075.bin"/><Relationship Id="rId2283" Type="http://schemas.openxmlformats.org/officeDocument/2006/relationships/image" Target="media/image1017.wmf"/><Relationship Id="rId2490" Type="http://schemas.openxmlformats.org/officeDocument/2006/relationships/image" Target="media/image1120.wmf"/><Relationship Id="rId2588" Type="http://schemas.openxmlformats.org/officeDocument/2006/relationships/oleObject" Target="embeddings/oleObject1415.bin"/><Relationship Id="rId3127" Type="http://schemas.openxmlformats.org/officeDocument/2006/relationships/oleObject" Target="embeddings/oleObject1703.bin"/><Relationship Id="rId3334" Type="http://schemas.openxmlformats.org/officeDocument/2006/relationships/image" Target="media/image1520.wmf"/><Relationship Id="rId3541" Type="http://schemas.openxmlformats.org/officeDocument/2006/relationships/oleObject" Target="embeddings/oleObject1951.bin"/><Relationship Id="rId255" Type="http://schemas.openxmlformats.org/officeDocument/2006/relationships/image" Target="media/image142.wmf"/><Relationship Id="rId462" Type="http://schemas.openxmlformats.org/officeDocument/2006/relationships/oleObject" Target="embeddings/oleObject211.bin"/><Relationship Id="rId1092" Type="http://schemas.openxmlformats.org/officeDocument/2006/relationships/oleObject" Target="embeddings/oleObject571.bin"/><Relationship Id="rId1397" Type="http://schemas.openxmlformats.org/officeDocument/2006/relationships/oleObject" Target="embeddings/oleObject760.bin"/><Relationship Id="rId2143" Type="http://schemas.openxmlformats.org/officeDocument/2006/relationships/oleObject" Target="embeddings/oleObject1184.bin"/><Relationship Id="rId2350" Type="http://schemas.openxmlformats.org/officeDocument/2006/relationships/oleObject" Target="embeddings/oleObject1294.bin"/><Relationship Id="rId2795" Type="http://schemas.openxmlformats.org/officeDocument/2006/relationships/oleObject" Target="embeddings/oleObject1523.bin"/><Relationship Id="rId3401" Type="http://schemas.openxmlformats.org/officeDocument/2006/relationships/image" Target="media/image1550.wmf"/><Relationship Id="rId3639" Type="http://schemas.openxmlformats.org/officeDocument/2006/relationships/image" Target="media/image1630.wmf"/><Relationship Id="rId3846" Type="http://schemas.openxmlformats.org/officeDocument/2006/relationships/oleObject" Target="embeddings/oleObject2122.bin"/><Relationship Id="rId115" Type="http://schemas.openxmlformats.org/officeDocument/2006/relationships/image" Target="media/image72.wmf"/><Relationship Id="rId322" Type="http://schemas.openxmlformats.org/officeDocument/2006/relationships/image" Target="media/image175.wmf"/><Relationship Id="rId767" Type="http://schemas.openxmlformats.org/officeDocument/2006/relationships/oleObject" Target="embeddings/oleObject390.bin"/><Relationship Id="rId974" Type="http://schemas.openxmlformats.org/officeDocument/2006/relationships/oleObject" Target="embeddings/oleObject505.bin"/><Relationship Id="rId2003" Type="http://schemas.openxmlformats.org/officeDocument/2006/relationships/image" Target="media/image886.wmf"/><Relationship Id="rId2210" Type="http://schemas.openxmlformats.org/officeDocument/2006/relationships/oleObject" Target="embeddings/oleObject1220.bin"/><Relationship Id="rId2448" Type="http://schemas.openxmlformats.org/officeDocument/2006/relationships/oleObject" Target="embeddings/oleObject1349.bin"/><Relationship Id="rId2655" Type="http://schemas.openxmlformats.org/officeDocument/2006/relationships/image" Target="media/image1196.wmf"/><Relationship Id="rId2862" Type="http://schemas.openxmlformats.org/officeDocument/2006/relationships/image" Target="media/image1294.wmf"/><Relationship Id="rId3706" Type="http://schemas.openxmlformats.org/officeDocument/2006/relationships/image" Target="media/image1662.wmf"/><Relationship Id="rId3913" Type="http://schemas.openxmlformats.org/officeDocument/2006/relationships/oleObject" Target="embeddings/oleObject2161.bin"/><Relationship Id="rId627" Type="http://schemas.openxmlformats.org/officeDocument/2006/relationships/oleObject" Target="embeddings/oleObject304.bin"/><Relationship Id="rId834" Type="http://schemas.openxmlformats.org/officeDocument/2006/relationships/image" Target="media/image395.wmf"/><Relationship Id="rId1257" Type="http://schemas.openxmlformats.org/officeDocument/2006/relationships/oleObject" Target="embeddings/oleObject674.bin"/><Relationship Id="rId1464" Type="http://schemas.openxmlformats.org/officeDocument/2006/relationships/image" Target="media/image663.wmf"/><Relationship Id="rId1671" Type="http://schemas.openxmlformats.org/officeDocument/2006/relationships/oleObject" Target="embeddings/oleObject911.bin"/><Relationship Id="rId2308" Type="http://schemas.openxmlformats.org/officeDocument/2006/relationships/image" Target="media/image1030.wmf"/><Relationship Id="rId2515" Type="http://schemas.openxmlformats.org/officeDocument/2006/relationships/image" Target="media/image1131.wmf"/><Relationship Id="rId2722" Type="http://schemas.openxmlformats.org/officeDocument/2006/relationships/oleObject" Target="embeddings/oleObject1487.bin"/><Relationship Id="rId901" Type="http://schemas.openxmlformats.org/officeDocument/2006/relationships/image" Target="media/image425.wmf"/><Relationship Id="rId1117" Type="http://schemas.openxmlformats.org/officeDocument/2006/relationships/oleObject" Target="embeddings/oleObject587.bin"/><Relationship Id="rId1324" Type="http://schemas.openxmlformats.org/officeDocument/2006/relationships/oleObject" Target="embeddings/oleObject719.bin"/><Relationship Id="rId1531" Type="http://schemas.openxmlformats.org/officeDocument/2006/relationships/image" Target="media/image694.wmf"/><Relationship Id="rId1769" Type="http://schemas.openxmlformats.org/officeDocument/2006/relationships/oleObject" Target="embeddings/oleObject969.bin"/><Relationship Id="rId1976" Type="http://schemas.openxmlformats.org/officeDocument/2006/relationships/image" Target="media/image872.wmf"/><Relationship Id="rId3191" Type="http://schemas.openxmlformats.org/officeDocument/2006/relationships/image" Target="media/image1449.wmf"/><Relationship Id="rId30" Type="http://schemas.openxmlformats.org/officeDocument/2006/relationships/image" Target="media/image23.wmf"/><Relationship Id="rId1629" Type="http://schemas.openxmlformats.org/officeDocument/2006/relationships/oleObject" Target="embeddings/oleObject888.bin"/><Relationship Id="rId1836" Type="http://schemas.openxmlformats.org/officeDocument/2006/relationships/oleObject" Target="embeddings/oleObject1016.bin"/><Relationship Id="rId3289" Type="http://schemas.openxmlformats.org/officeDocument/2006/relationships/oleObject" Target="embeddings/oleObject1785.bin"/><Relationship Id="rId3496" Type="http://schemas.openxmlformats.org/officeDocument/2006/relationships/oleObject" Target="embeddings/oleObject1925.bin"/><Relationship Id="rId1903" Type="http://schemas.openxmlformats.org/officeDocument/2006/relationships/oleObject" Target="embeddings/oleObject1057.bin"/><Relationship Id="rId2098" Type="http://schemas.openxmlformats.org/officeDocument/2006/relationships/image" Target="media/image932.wmf"/><Relationship Id="rId3051" Type="http://schemas.openxmlformats.org/officeDocument/2006/relationships/oleObject" Target="embeddings/oleObject1661.bin"/><Relationship Id="rId3149" Type="http://schemas.openxmlformats.org/officeDocument/2006/relationships/image" Target="media/image1428.wmf"/><Relationship Id="rId3356" Type="http://schemas.openxmlformats.org/officeDocument/2006/relationships/oleObject" Target="embeddings/oleObject1819.bin"/><Relationship Id="rId3563" Type="http://schemas.openxmlformats.org/officeDocument/2006/relationships/oleObject" Target="embeddings/oleObject1963.bin"/><Relationship Id="rId277" Type="http://schemas.openxmlformats.org/officeDocument/2006/relationships/image" Target="media/image153.wmf"/><Relationship Id="rId484" Type="http://schemas.openxmlformats.org/officeDocument/2006/relationships/oleObject" Target="embeddings/oleObject222.bin"/><Relationship Id="rId2165" Type="http://schemas.openxmlformats.org/officeDocument/2006/relationships/image" Target="media/image963.wmf"/><Relationship Id="rId3009" Type="http://schemas.openxmlformats.org/officeDocument/2006/relationships/oleObject" Target="embeddings/oleObject1640.bin"/><Relationship Id="rId3216" Type="http://schemas.openxmlformats.org/officeDocument/2006/relationships/oleObject" Target="embeddings/oleObject1748.bin"/><Relationship Id="rId3770" Type="http://schemas.openxmlformats.org/officeDocument/2006/relationships/image" Target="media/image1693.wmf"/><Relationship Id="rId3868" Type="http://schemas.openxmlformats.org/officeDocument/2006/relationships/oleObject" Target="embeddings/oleObject2135.bin"/><Relationship Id="rId137" Type="http://schemas.openxmlformats.org/officeDocument/2006/relationships/image" Target="media/image82.wmf"/><Relationship Id="rId344" Type="http://schemas.openxmlformats.org/officeDocument/2006/relationships/image" Target="media/image186.wmf"/><Relationship Id="rId691" Type="http://schemas.openxmlformats.org/officeDocument/2006/relationships/oleObject" Target="embeddings/oleObject344.bin"/><Relationship Id="rId789" Type="http://schemas.openxmlformats.org/officeDocument/2006/relationships/image" Target="media/image379.wmf"/><Relationship Id="rId996" Type="http://schemas.openxmlformats.org/officeDocument/2006/relationships/image" Target="media/image472.wmf"/><Relationship Id="rId2025" Type="http://schemas.openxmlformats.org/officeDocument/2006/relationships/oleObject" Target="embeddings/oleObject1122.bin"/><Relationship Id="rId2372" Type="http://schemas.openxmlformats.org/officeDocument/2006/relationships/oleObject" Target="embeddings/oleObject1308.bin"/><Relationship Id="rId2677" Type="http://schemas.openxmlformats.org/officeDocument/2006/relationships/image" Target="media/image1207.wmf"/><Relationship Id="rId2884" Type="http://schemas.openxmlformats.org/officeDocument/2006/relationships/image" Target="media/image1305.wmf"/><Relationship Id="rId3423" Type="http://schemas.openxmlformats.org/officeDocument/2006/relationships/oleObject" Target="embeddings/oleObject1861.bin"/><Relationship Id="rId3630" Type="http://schemas.openxmlformats.org/officeDocument/2006/relationships/oleObject" Target="embeddings/oleObject1998.bin"/><Relationship Id="rId3728" Type="http://schemas.openxmlformats.org/officeDocument/2006/relationships/image" Target="media/image1672.wmf"/><Relationship Id="rId551" Type="http://schemas.openxmlformats.org/officeDocument/2006/relationships/image" Target="media/image282.wmf"/><Relationship Id="rId649" Type="http://schemas.openxmlformats.org/officeDocument/2006/relationships/oleObject" Target="embeddings/oleObject315.bin"/><Relationship Id="rId856" Type="http://schemas.openxmlformats.org/officeDocument/2006/relationships/image" Target="media/image405.wmf"/><Relationship Id="rId1181" Type="http://schemas.openxmlformats.org/officeDocument/2006/relationships/image" Target="media/image554.emf"/><Relationship Id="rId1279" Type="http://schemas.openxmlformats.org/officeDocument/2006/relationships/oleObject" Target="embeddings/oleObject694.bin"/><Relationship Id="rId1486" Type="http://schemas.openxmlformats.org/officeDocument/2006/relationships/oleObject" Target="embeddings/oleObject808.bin"/><Relationship Id="rId2232" Type="http://schemas.openxmlformats.org/officeDocument/2006/relationships/image" Target="media/image993.wmf"/><Relationship Id="rId2537" Type="http://schemas.openxmlformats.org/officeDocument/2006/relationships/oleObject" Target="embeddings/oleObject1388.bin"/><Relationship Id="rId3935" Type="http://schemas.openxmlformats.org/officeDocument/2006/relationships/image" Target="media/image1755.wmf"/><Relationship Id="rId204" Type="http://schemas.openxmlformats.org/officeDocument/2006/relationships/oleObject" Target="embeddings/oleObject83.bin"/><Relationship Id="rId411" Type="http://schemas.openxmlformats.org/officeDocument/2006/relationships/image" Target="media/image219.wmf"/><Relationship Id="rId509" Type="http://schemas.openxmlformats.org/officeDocument/2006/relationships/image" Target="media/image266.wmf"/><Relationship Id="rId1041" Type="http://schemas.openxmlformats.org/officeDocument/2006/relationships/image" Target="media/image493.wmf"/><Relationship Id="rId1139" Type="http://schemas.openxmlformats.org/officeDocument/2006/relationships/oleObject" Target="embeddings/oleObject602.bin"/><Relationship Id="rId1346" Type="http://schemas.openxmlformats.org/officeDocument/2006/relationships/oleObject" Target="embeddings/oleObject730.bin"/><Relationship Id="rId1693" Type="http://schemas.openxmlformats.org/officeDocument/2006/relationships/oleObject" Target="embeddings/oleObject924.bin"/><Relationship Id="rId1998" Type="http://schemas.openxmlformats.org/officeDocument/2006/relationships/oleObject" Target="embeddings/oleObject1108.bin"/><Relationship Id="rId2744" Type="http://schemas.openxmlformats.org/officeDocument/2006/relationships/image" Target="media/image1240.wmf"/><Relationship Id="rId2951" Type="http://schemas.openxmlformats.org/officeDocument/2006/relationships/image" Target="media/image1334.wmf"/><Relationship Id="rId716" Type="http://schemas.openxmlformats.org/officeDocument/2006/relationships/oleObject" Target="embeddings/oleObject361.bin"/><Relationship Id="rId923" Type="http://schemas.openxmlformats.org/officeDocument/2006/relationships/image" Target="media/image436.wmf"/><Relationship Id="rId1553" Type="http://schemas.openxmlformats.org/officeDocument/2006/relationships/oleObject" Target="embeddings/oleObject843.bin"/><Relationship Id="rId1760" Type="http://schemas.openxmlformats.org/officeDocument/2006/relationships/image" Target="media/image790.wmf"/><Relationship Id="rId1858" Type="http://schemas.openxmlformats.org/officeDocument/2006/relationships/oleObject" Target="embeddings/oleObject1031.bin"/><Relationship Id="rId2604" Type="http://schemas.openxmlformats.org/officeDocument/2006/relationships/image" Target="media/image1174.wmf"/><Relationship Id="rId2811" Type="http://schemas.openxmlformats.org/officeDocument/2006/relationships/oleObject" Target="embeddings/oleObject1531.bin"/><Relationship Id="rId52" Type="http://schemas.openxmlformats.org/officeDocument/2006/relationships/image" Target="media/image41.wmf"/><Relationship Id="rId1206" Type="http://schemas.openxmlformats.org/officeDocument/2006/relationships/oleObject" Target="embeddings/oleObject636.bin"/><Relationship Id="rId1413" Type="http://schemas.openxmlformats.org/officeDocument/2006/relationships/oleObject" Target="embeddings/oleObject769.bin"/><Relationship Id="rId1620" Type="http://schemas.openxmlformats.org/officeDocument/2006/relationships/oleObject" Target="embeddings/oleObject882.bin"/><Relationship Id="rId2909" Type="http://schemas.openxmlformats.org/officeDocument/2006/relationships/oleObject" Target="embeddings/oleObject1589.bin"/><Relationship Id="rId3073" Type="http://schemas.openxmlformats.org/officeDocument/2006/relationships/oleObject" Target="embeddings/oleObject1673.bin"/><Relationship Id="rId3280" Type="http://schemas.openxmlformats.org/officeDocument/2006/relationships/image" Target="media/image1493.wmf"/><Relationship Id="rId1718" Type="http://schemas.openxmlformats.org/officeDocument/2006/relationships/oleObject" Target="embeddings/oleObject939.bin"/><Relationship Id="rId1925" Type="http://schemas.openxmlformats.org/officeDocument/2006/relationships/image" Target="media/image850.wmf"/><Relationship Id="rId3140" Type="http://schemas.openxmlformats.org/officeDocument/2006/relationships/oleObject" Target="embeddings/oleObject1710.bin"/><Relationship Id="rId3378" Type="http://schemas.openxmlformats.org/officeDocument/2006/relationships/oleObject" Target="embeddings/oleObject1831.bin"/><Relationship Id="rId3585" Type="http://schemas.openxmlformats.org/officeDocument/2006/relationships/oleObject" Target="embeddings/oleObject1974.bin"/><Relationship Id="rId3792" Type="http://schemas.openxmlformats.org/officeDocument/2006/relationships/image" Target="media/image1704.wmf"/><Relationship Id="rId299" Type="http://schemas.openxmlformats.org/officeDocument/2006/relationships/image" Target="media/image164.wmf"/><Relationship Id="rId2187" Type="http://schemas.openxmlformats.org/officeDocument/2006/relationships/image" Target="media/image973.wmf"/><Relationship Id="rId2394" Type="http://schemas.openxmlformats.org/officeDocument/2006/relationships/oleObject" Target="embeddings/oleObject1321.bin"/><Relationship Id="rId3238" Type="http://schemas.openxmlformats.org/officeDocument/2006/relationships/oleObject" Target="embeddings/oleObject1759.bin"/><Relationship Id="rId3445" Type="http://schemas.openxmlformats.org/officeDocument/2006/relationships/oleObject" Target="embeddings/oleObject1875.bin"/><Relationship Id="rId3652" Type="http://schemas.openxmlformats.org/officeDocument/2006/relationships/image" Target="media/image1636.wmf"/><Relationship Id="rId159" Type="http://schemas.openxmlformats.org/officeDocument/2006/relationships/image" Target="media/image93.wmf"/><Relationship Id="rId366" Type="http://schemas.openxmlformats.org/officeDocument/2006/relationships/image" Target="media/image197.wmf"/><Relationship Id="rId573" Type="http://schemas.openxmlformats.org/officeDocument/2006/relationships/oleObject" Target="embeddings/oleObject275.bin"/><Relationship Id="rId780" Type="http://schemas.openxmlformats.org/officeDocument/2006/relationships/image" Target="media/image375.wmf"/><Relationship Id="rId2047" Type="http://schemas.openxmlformats.org/officeDocument/2006/relationships/oleObject" Target="embeddings/oleObject1133.bin"/><Relationship Id="rId2254" Type="http://schemas.openxmlformats.org/officeDocument/2006/relationships/image" Target="media/image1003.wmf"/><Relationship Id="rId2461" Type="http://schemas.openxmlformats.org/officeDocument/2006/relationships/oleObject" Target="embeddings/oleObject1356.bin"/><Relationship Id="rId2699" Type="http://schemas.openxmlformats.org/officeDocument/2006/relationships/oleObject" Target="embeddings/oleObject1475.bin"/><Relationship Id="rId3000" Type="http://schemas.openxmlformats.org/officeDocument/2006/relationships/image" Target="media/image1358.wmf"/><Relationship Id="rId3305" Type="http://schemas.openxmlformats.org/officeDocument/2006/relationships/oleObject" Target="embeddings/oleObject1793.bin"/><Relationship Id="rId3512" Type="http://schemas.openxmlformats.org/officeDocument/2006/relationships/oleObject" Target="embeddings/oleObject1936.bin"/><Relationship Id="rId3957" Type="http://schemas.openxmlformats.org/officeDocument/2006/relationships/fontTable" Target="fontTable.xml"/><Relationship Id="rId226" Type="http://schemas.openxmlformats.org/officeDocument/2006/relationships/image" Target="media/image125.png"/><Relationship Id="rId433" Type="http://schemas.openxmlformats.org/officeDocument/2006/relationships/image" Target="media/image230.wmf"/><Relationship Id="rId878" Type="http://schemas.openxmlformats.org/officeDocument/2006/relationships/oleObject" Target="embeddings/oleObject456.bin"/><Relationship Id="rId1063" Type="http://schemas.openxmlformats.org/officeDocument/2006/relationships/image" Target="media/image504.wmf"/><Relationship Id="rId1270" Type="http://schemas.openxmlformats.org/officeDocument/2006/relationships/oleObject" Target="embeddings/oleObject687.bin"/><Relationship Id="rId2114" Type="http://schemas.openxmlformats.org/officeDocument/2006/relationships/oleObject" Target="embeddings/oleObject1167.bin"/><Relationship Id="rId2559" Type="http://schemas.openxmlformats.org/officeDocument/2006/relationships/oleObject" Target="embeddings/oleObject1399.bin"/><Relationship Id="rId2766" Type="http://schemas.openxmlformats.org/officeDocument/2006/relationships/image" Target="media/image1251.wmf"/><Relationship Id="rId2973" Type="http://schemas.openxmlformats.org/officeDocument/2006/relationships/oleObject" Target="embeddings/oleObject1622.bin"/><Relationship Id="rId3817" Type="http://schemas.openxmlformats.org/officeDocument/2006/relationships/oleObject" Target="embeddings/oleObject2098.bin"/><Relationship Id="rId640" Type="http://schemas.openxmlformats.org/officeDocument/2006/relationships/image" Target="media/image323.wmf"/><Relationship Id="rId738" Type="http://schemas.openxmlformats.org/officeDocument/2006/relationships/oleObject" Target="embeddings/oleObject373.bin"/><Relationship Id="rId945" Type="http://schemas.openxmlformats.org/officeDocument/2006/relationships/image" Target="media/image447.wmf"/><Relationship Id="rId1368" Type="http://schemas.openxmlformats.org/officeDocument/2006/relationships/oleObject" Target="embeddings/oleObject744.bin"/><Relationship Id="rId1575" Type="http://schemas.openxmlformats.org/officeDocument/2006/relationships/image" Target="media/image713.wmf"/><Relationship Id="rId1782" Type="http://schemas.openxmlformats.org/officeDocument/2006/relationships/image" Target="media/image798.wmf"/><Relationship Id="rId2321" Type="http://schemas.openxmlformats.org/officeDocument/2006/relationships/image" Target="media/image1036.wmf"/><Relationship Id="rId2419" Type="http://schemas.openxmlformats.org/officeDocument/2006/relationships/oleObject" Target="embeddings/oleObject1334.bin"/><Relationship Id="rId2626" Type="http://schemas.openxmlformats.org/officeDocument/2006/relationships/image" Target="media/image1183.wmf"/><Relationship Id="rId2833" Type="http://schemas.openxmlformats.org/officeDocument/2006/relationships/image" Target="media/image1283.wmf"/><Relationship Id="rId74" Type="http://schemas.openxmlformats.org/officeDocument/2006/relationships/oleObject" Target="embeddings/oleObject18.bin"/><Relationship Id="rId500" Type="http://schemas.openxmlformats.org/officeDocument/2006/relationships/image" Target="media/image263.wmf"/><Relationship Id="rId805" Type="http://schemas.openxmlformats.org/officeDocument/2006/relationships/image" Target="media/image384.wmf"/><Relationship Id="rId1130" Type="http://schemas.openxmlformats.org/officeDocument/2006/relationships/image" Target="media/image526.wmf"/><Relationship Id="rId1228" Type="http://schemas.openxmlformats.org/officeDocument/2006/relationships/oleObject" Target="embeddings/oleObject652.bin"/><Relationship Id="rId1435" Type="http://schemas.openxmlformats.org/officeDocument/2006/relationships/image" Target="media/image647.wmf"/><Relationship Id="rId1642" Type="http://schemas.openxmlformats.org/officeDocument/2006/relationships/oleObject" Target="embeddings/oleObject895.bin"/><Relationship Id="rId1947" Type="http://schemas.openxmlformats.org/officeDocument/2006/relationships/image" Target="media/image860.wmf"/><Relationship Id="rId2900" Type="http://schemas.openxmlformats.org/officeDocument/2006/relationships/oleObject" Target="embeddings/oleObject1583.bin"/><Relationship Id="rId3095" Type="http://schemas.openxmlformats.org/officeDocument/2006/relationships/image" Target="media/image1402.wmf"/><Relationship Id="rId1502" Type="http://schemas.openxmlformats.org/officeDocument/2006/relationships/oleObject" Target="embeddings/oleObject816.bin"/><Relationship Id="rId1807" Type="http://schemas.openxmlformats.org/officeDocument/2006/relationships/image" Target="media/image809.wmf"/><Relationship Id="rId3162" Type="http://schemas.openxmlformats.org/officeDocument/2006/relationships/oleObject" Target="embeddings/oleObject1722.bin"/><Relationship Id="rId290" Type="http://schemas.openxmlformats.org/officeDocument/2006/relationships/oleObject" Target="embeddings/oleObject124.bin"/><Relationship Id="rId388" Type="http://schemas.openxmlformats.org/officeDocument/2006/relationships/oleObject" Target="embeddings/oleObject174.bin"/><Relationship Id="rId2069" Type="http://schemas.openxmlformats.org/officeDocument/2006/relationships/oleObject" Target="embeddings/oleObject1144.bin"/><Relationship Id="rId3022" Type="http://schemas.openxmlformats.org/officeDocument/2006/relationships/image" Target="media/image1369.wmf"/><Relationship Id="rId3467" Type="http://schemas.openxmlformats.org/officeDocument/2006/relationships/oleObject" Target="embeddings/oleObject1896.bin"/><Relationship Id="rId3674" Type="http://schemas.openxmlformats.org/officeDocument/2006/relationships/oleObject" Target="embeddings/oleObject2021.bin"/><Relationship Id="rId3881" Type="http://schemas.openxmlformats.org/officeDocument/2006/relationships/oleObject" Target="embeddings/oleObject2142.bin"/><Relationship Id="rId150" Type="http://schemas.openxmlformats.org/officeDocument/2006/relationships/oleObject" Target="embeddings/oleObject55.bin"/><Relationship Id="rId595" Type="http://schemas.openxmlformats.org/officeDocument/2006/relationships/image" Target="media/image301.wmf"/><Relationship Id="rId2276" Type="http://schemas.openxmlformats.org/officeDocument/2006/relationships/oleObject" Target="embeddings/oleObject1256.bin"/><Relationship Id="rId2483" Type="http://schemas.openxmlformats.org/officeDocument/2006/relationships/image" Target="media/image1116.wmf"/><Relationship Id="rId2690" Type="http://schemas.openxmlformats.org/officeDocument/2006/relationships/oleObject" Target="embeddings/oleObject1470.bin"/><Relationship Id="rId3327" Type="http://schemas.openxmlformats.org/officeDocument/2006/relationships/oleObject" Target="embeddings/oleObject1804.bin"/><Relationship Id="rId3534" Type="http://schemas.openxmlformats.org/officeDocument/2006/relationships/oleObject" Target="embeddings/oleObject1947.bin"/><Relationship Id="rId3741" Type="http://schemas.openxmlformats.org/officeDocument/2006/relationships/oleObject" Target="embeddings/oleObject2056.bin"/><Relationship Id="rId248" Type="http://schemas.openxmlformats.org/officeDocument/2006/relationships/oleObject" Target="embeddings/oleObject103.bin"/><Relationship Id="rId455" Type="http://schemas.openxmlformats.org/officeDocument/2006/relationships/image" Target="media/image241.wmf"/><Relationship Id="rId662" Type="http://schemas.openxmlformats.org/officeDocument/2006/relationships/oleObject" Target="embeddings/oleObject322.bin"/><Relationship Id="rId1085" Type="http://schemas.openxmlformats.org/officeDocument/2006/relationships/image" Target="media/image513.wmf"/><Relationship Id="rId1292" Type="http://schemas.openxmlformats.org/officeDocument/2006/relationships/image" Target="media/image583.wmf"/><Relationship Id="rId2136" Type="http://schemas.openxmlformats.org/officeDocument/2006/relationships/image" Target="media/image950.wmf"/><Relationship Id="rId2343" Type="http://schemas.openxmlformats.org/officeDocument/2006/relationships/oleObject" Target="embeddings/oleObject1290.bin"/><Relationship Id="rId2550" Type="http://schemas.openxmlformats.org/officeDocument/2006/relationships/image" Target="media/image1149.wmf"/><Relationship Id="rId2788" Type="http://schemas.openxmlformats.org/officeDocument/2006/relationships/image" Target="media/image1262.wmf"/><Relationship Id="rId2995" Type="http://schemas.openxmlformats.org/officeDocument/2006/relationships/oleObject" Target="embeddings/oleObject1633.bin"/><Relationship Id="rId3601" Type="http://schemas.openxmlformats.org/officeDocument/2006/relationships/oleObject" Target="embeddings/oleObject1982.bin"/><Relationship Id="rId3839" Type="http://schemas.openxmlformats.org/officeDocument/2006/relationships/image" Target="media/image1717.emf"/><Relationship Id="rId108" Type="http://schemas.openxmlformats.org/officeDocument/2006/relationships/oleObject" Target="embeddings/oleObject33.bin"/><Relationship Id="rId315" Type="http://schemas.openxmlformats.org/officeDocument/2006/relationships/oleObject" Target="embeddings/oleObject137.bin"/><Relationship Id="rId522" Type="http://schemas.openxmlformats.org/officeDocument/2006/relationships/image" Target="media/image270.wmf"/><Relationship Id="rId967" Type="http://schemas.openxmlformats.org/officeDocument/2006/relationships/image" Target="media/image459.wmf"/><Relationship Id="rId1152" Type="http://schemas.openxmlformats.org/officeDocument/2006/relationships/oleObject" Target="embeddings/oleObject606.bin"/><Relationship Id="rId1597" Type="http://schemas.openxmlformats.org/officeDocument/2006/relationships/oleObject" Target="embeddings/oleObject869.bin"/><Relationship Id="rId2203" Type="http://schemas.openxmlformats.org/officeDocument/2006/relationships/oleObject" Target="embeddings/oleObject1215.bin"/><Relationship Id="rId2410" Type="http://schemas.openxmlformats.org/officeDocument/2006/relationships/oleObject" Target="embeddings/oleObject1329.bin"/><Relationship Id="rId2648" Type="http://schemas.openxmlformats.org/officeDocument/2006/relationships/image" Target="media/image1192.emf"/><Relationship Id="rId2855" Type="http://schemas.openxmlformats.org/officeDocument/2006/relationships/oleObject" Target="embeddings/oleObject1558.bin"/><Relationship Id="rId3906" Type="http://schemas.openxmlformats.org/officeDocument/2006/relationships/image" Target="media/image1742.wmf"/><Relationship Id="rId96" Type="http://schemas.openxmlformats.org/officeDocument/2006/relationships/image" Target="media/image63.wmf"/><Relationship Id="rId827" Type="http://schemas.openxmlformats.org/officeDocument/2006/relationships/oleObject" Target="embeddings/oleObject428.bin"/><Relationship Id="rId1012" Type="http://schemas.openxmlformats.org/officeDocument/2006/relationships/image" Target="media/image480.wmf"/><Relationship Id="rId1457" Type="http://schemas.openxmlformats.org/officeDocument/2006/relationships/oleObject" Target="embeddings/oleObject792.bin"/><Relationship Id="rId1664" Type="http://schemas.openxmlformats.org/officeDocument/2006/relationships/image" Target="media/image750.wmf"/><Relationship Id="rId1871" Type="http://schemas.openxmlformats.org/officeDocument/2006/relationships/oleObject" Target="embeddings/oleObject1038.bin"/><Relationship Id="rId2508" Type="http://schemas.openxmlformats.org/officeDocument/2006/relationships/image" Target="media/image1127.wmf"/><Relationship Id="rId2715" Type="http://schemas.openxmlformats.org/officeDocument/2006/relationships/image" Target="media/image1225.wmf"/><Relationship Id="rId2922" Type="http://schemas.openxmlformats.org/officeDocument/2006/relationships/image" Target="media/image1320.wmf"/><Relationship Id="rId1317" Type="http://schemas.openxmlformats.org/officeDocument/2006/relationships/oleObject" Target="embeddings/oleObject715.bin"/><Relationship Id="rId1524" Type="http://schemas.openxmlformats.org/officeDocument/2006/relationships/image" Target="media/image691.wmf"/><Relationship Id="rId1731" Type="http://schemas.openxmlformats.org/officeDocument/2006/relationships/image" Target="media/image779.wmf"/><Relationship Id="rId1969" Type="http://schemas.openxmlformats.org/officeDocument/2006/relationships/image" Target="media/image868.emf"/><Relationship Id="rId3184" Type="http://schemas.openxmlformats.org/officeDocument/2006/relationships/oleObject" Target="embeddings/oleObject1732.bin"/><Relationship Id="rId23" Type="http://schemas.openxmlformats.org/officeDocument/2006/relationships/image" Target="media/image16.wmf"/><Relationship Id="rId1829" Type="http://schemas.openxmlformats.org/officeDocument/2006/relationships/oleObject" Target="embeddings/oleObject1009.bin"/><Relationship Id="rId3391" Type="http://schemas.openxmlformats.org/officeDocument/2006/relationships/image" Target="media/image1546.wmf"/><Relationship Id="rId3489" Type="http://schemas.openxmlformats.org/officeDocument/2006/relationships/oleObject" Target="embeddings/oleObject1918.bin"/><Relationship Id="rId3696" Type="http://schemas.openxmlformats.org/officeDocument/2006/relationships/oleObject" Target="embeddings/oleObject2032.bin"/><Relationship Id="rId2298" Type="http://schemas.openxmlformats.org/officeDocument/2006/relationships/image" Target="media/image1025.wmf"/><Relationship Id="rId3044" Type="http://schemas.openxmlformats.org/officeDocument/2006/relationships/image" Target="media/image1380.wmf"/><Relationship Id="rId3251" Type="http://schemas.openxmlformats.org/officeDocument/2006/relationships/image" Target="media/image1479.wmf"/><Relationship Id="rId3349" Type="http://schemas.openxmlformats.org/officeDocument/2006/relationships/oleObject" Target="embeddings/oleObject1815.bin"/><Relationship Id="rId3556" Type="http://schemas.openxmlformats.org/officeDocument/2006/relationships/image" Target="media/image1590.wmf"/><Relationship Id="rId172" Type="http://schemas.openxmlformats.org/officeDocument/2006/relationships/oleObject" Target="embeddings/oleObject67.bin"/><Relationship Id="rId477" Type="http://schemas.openxmlformats.org/officeDocument/2006/relationships/image" Target="media/image252.wmf"/><Relationship Id="rId684" Type="http://schemas.openxmlformats.org/officeDocument/2006/relationships/oleObject" Target="embeddings/oleObject337.bin"/><Relationship Id="rId2060" Type="http://schemas.openxmlformats.org/officeDocument/2006/relationships/image" Target="media/image914.wmf"/><Relationship Id="rId2158" Type="http://schemas.openxmlformats.org/officeDocument/2006/relationships/oleObject" Target="embeddings/oleObject1192.bin"/><Relationship Id="rId2365" Type="http://schemas.openxmlformats.org/officeDocument/2006/relationships/oleObject" Target="embeddings/oleObject1304.bin"/><Relationship Id="rId3111" Type="http://schemas.openxmlformats.org/officeDocument/2006/relationships/image" Target="media/image1410.wmf"/><Relationship Id="rId3209" Type="http://schemas.openxmlformats.org/officeDocument/2006/relationships/image" Target="media/image1458.wmf"/><Relationship Id="rId3763" Type="http://schemas.openxmlformats.org/officeDocument/2006/relationships/oleObject" Target="embeddings/oleObject2067.bin"/><Relationship Id="rId337" Type="http://schemas.openxmlformats.org/officeDocument/2006/relationships/oleObject" Target="embeddings/oleObject148.bin"/><Relationship Id="rId891" Type="http://schemas.openxmlformats.org/officeDocument/2006/relationships/image" Target="media/image420.wmf"/><Relationship Id="rId989" Type="http://schemas.openxmlformats.org/officeDocument/2006/relationships/image" Target="media/image469.wmf"/><Relationship Id="rId2018" Type="http://schemas.openxmlformats.org/officeDocument/2006/relationships/oleObject" Target="embeddings/oleObject1118.bin"/><Relationship Id="rId2572" Type="http://schemas.openxmlformats.org/officeDocument/2006/relationships/oleObject" Target="embeddings/oleObject1406.bin"/><Relationship Id="rId2877" Type="http://schemas.openxmlformats.org/officeDocument/2006/relationships/oleObject" Target="embeddings/oleObject1569.bin"/><Relationship Id="rId3416" Type="http://schemas.openxmlformats.org/officeDocument/2006/relationships/image" Target="media/image1555.wmf"/><Relationship Id="rId3623" Type="http://schemas.openxmlformats.org/officeDocument/2006/relationships/oleObject" Target="embeddings/oleObject1993.bin"/><Relationship Id="rId3830" Type="http://schemas.openxmlformats.org/officeDocument/2006/relationships/image" Target="media/image1714.wmf"/><Relationship Id="rId544" Type="http://schemas.openxmlformats.org/officeDocument/2006/relationships/image" Target="media/image279.wmf"/><Relationship Id="rId751" Type="http://schemas.openxmlformats.org/officeDocument/2006/relationships/image" Target="media/image363.wmf"/><Relationship Id="rId849" Type="http://schemas.openxmlformats.org/officeDocument/2006/relationships/oleObject" Target="embeddings/oleObject441.bin"/><Relationship Id="rId1174" Type="http://schemas.openxmlformats.org/officeDocument/2006/relationships/oleObject" Target="embeddings/oleObject617.bin"/><Relationship Id="rId1381" Type="http://schemas.openxmlformats.org/officeDocument/2006/relationships/image" Target="media/image623.wmf"/><Relationship Id="rId1479" Type="http://schemas.openxmlformats.org/officeDocument/2006/relationships/oleObject" Target="embeddings/oleObject803.bin"/><Relationship Id="rId1686" Type="http://schemas.openxmlformats.org/officeDocument/2006/relationships/oleObject" Target="embeddings/oleObject920.bin"/><Relationship Id="rId2225" Type="http://schemas.openxmlformats.org/officeDocument/2006/relationships/oleObject" Target="embeddings/oleObject1229.bin"/><Relationship Id="rId2432" Type="http://schemas.openxmlformats.org/officeDocument/2006/relationships/image" Target="media/image1085.wmf"/><Relationship Id="rId3928" Type="http://schemas.openxmlformats.org/officeDocument/2006/relationships/image" Target="media/image1752.wmf"/><Relationship Id="rId404" Type="http://schemas.openxmlformats.org/officeDocument/2006/relationships/oleObject" Target="embeddings/oleObject182.bin"/><Relationship Id="rId611" Type="http://schemas.openxmlformats.org/officeDocument/2006/relationships/image" Target="media/image309.wmf"/><Relationship Id="rId1034" Type="http://schemas.openxmlformats.org/officeDocument/2006/relationships/oleObject" Target="embeddings/oleObject538.bin"/><Relationship Id="rId1241" Type="http://schemas.openxmlformats.org/officeDocument/2006/relationships/image" Target="media/image574.wmf"/><Relationship Id="rId1339" Type="http://schemas.openxmlformats.org/officeDocument/2006/relationships/image" Target="media/image606.wmf"/><Relationship Id="rId1893" Type="http://schemas.openxmlformats.org/officeDocument/2006/relationships/oleObject" Target="embeddings/oleObject1050.bin"/><Relationship Id="rId2737" Type="http://schemas.openxmlformats.org/officeDocument/2006/relationships/oleObject" Target="embeddings/oleObject1494.bin"/><Relationship Id="rId2944" Type="http://schemas.openxmlformats.org/officeDocument/2006/relationships/oleObject" Target="embeddings/oleObject1607.bin"/><Relationship Id="rId709" Type="http://schemas.openxmlformats.org/officeDocument/2006/relationships/image" Target="media/image347.wmf"/><Relationship Id="rId916" Type="http://schemas.openxmlformats.org/officeDocument/2006/relationships/oleObject" Target="embeddings/oleObject477.bin"/><Relationship Id="rId1101" Type="http://schemas.openxmlformats.org/officeDocument/2006/relationships/oleObject" Target="embeddings/oleObject575.bin"/><Relationship Id="rId1546" Type="http://schemas.openxmlformats.org/officeDocument/2006/relationships/image" Target="media/image702.wmf"/><Relationship Id="rId1753" Type="http://schemas.openxmlformats.org/officeDocument/2006/relationships/oleObject" Target="embeddings/oleObject959.bin"/><Relationship Id="rId1960" Type="http://schemas.openxmlformats.org/officeDocument/2006/relationships/oleObject" Target="embeddings/oleObject1089.bin"/><Relationship Id="rId2804" Type="http://schemas.openxmlformats.org/officeDocument/2006/relationships/image" Target="media/image1270.wmf"/><Relationship Id="rId45" Type="http://schemas.openxmlformats.org/officeDocument/2006/relationships/oleObject" Target="embeddings/oleObject2.bin"/><Relationship Id="rId1406" Type="http://schemas.openxmlformats.org/officeDocument/2006/relationships/image" Target="media/image635.wmf"/><Relationship Id="rId1613" Type="http://schemas.openxmlformats.org/officeDocument/2006/relationships/image" Target="media/image728.wmf"/><Relationship Id="rId1820" Type="http://schemas.openxmlformats.org/officeDocument/2006/relationships/oleObject" Target="embeddings/oleObject1000.bin"/><Relationship Id="rId3066" Type="http://schemas.openxmlformats.org/officeDocument/2006/relationships/image" Target="media/image1390.wmf"/><Relationship Id="rId3273" Type="http://schemas.openxmlformats.org/officeDocument/2006/relationships/oleObject" Target="embeddings/oleObject1777.bin"/><Relationship Id="rId3480" Type="http://schemas.openxmlformats.org/officeDocument/2006/relationships/oleObject" Target="embeddings/oleObject1909.bin"/><Relationship Id="rId194" Type="http://schemas.openxmlformats.org/officeDocument/2006/relationships/image" Target="media/image109.wmf"/><Relationship Id="rId1918" Type="http://schemas.openxmlformats.org/officeDocument/2006/relationships/oleObject" Target="embeddings/oleObject1065.bin"/><Relationship Id="rId2082" Type="http://schemas.openxmlformats.org/officeDocument/2006/relationships/image" Target="media/image924.wmf"/><Relationship Id="rId3133" Type="http://schemas.openxmlformats.org/officeDocument/2006/relationships/image" Target="media/image1420.wmf"/><Relationship Id="rId3578" Type="http://schemas.openxmlformats.org/officeDocument/2006/relationships/image" Target="media/image1601.wmf"/><Relationship Id="rId3785" Type="http://schemas.openxmlformats.org/officeDocument/2006/relationships/oleObject" Target="embeddings/oleObject2078.bin"/><Relationship Id="rId261" Type="http://schemas.openxmlformats.org/officeDocument/2006/relationships/image" Target="media/image145.wmf"/><Relationship Id="rId499" Type="http://schemas.openxmlformats.org/officeDocument/2006/relationships/oleObject" Target="embeddings/oleObject230.bin"/><Relationship Id="rId2387" Type="http://schemas.openxmlformats.org/officeDocument/2006/relationships/image" Target="media/image1063.wmf"/><Relationship Id="rId2594" Type="http://schemas.openxmlformats.org/officeDocument/2006/relationships/image" Target="media/image1169.wmf"/><Relationship Id="rId3340" Type="http://schemas.openxmlformats.org/officeDocument/2006/relationships/image" Target="media/image1523.wmf"/><Relationship Id="rId3438" Type="http://schemas.openxmlformats.org/officeDocument/2006/relationships/image" Target="media/image1561.wmf"/><Relationship Id="rId3645" Type="http://schemas.openxmlformats.org/officeDocument/2006/relationships/image" Target="media/image1633.wmf"/><Relationship Id="rId3852" Type="http://schemas.openxmlformats.org/officeDocument/2006/relationships/image" Target="media/image1720.wmf"/><Relationship Id="rId359" Type="http://schemas.openxmlformats.org/officeDocument/2006/relationships/oleObject" Target="embeddings/oleObject159.bin"/><Relationship Id="rId566" Type="http://schemas.openxmlformats.org/officeDocument/2006/relationships/image" Target="media/image289.wmf"/><Relationship Id="rId773" Type="http://schemas.openxmlformats.org/officeDocument/2006/relationships/oleObject" Target="embeddings/oleObject394.bin"/><Relationship Id="rId1196" Type="http://schemas.openxmlformats.org/officeDocument/2006/relationships/oleObject" Target="embeddings/oleObject628.bin"/><Relationship Id="rId2247" Type="http://schemas.openxmlformats.org/officeDocument/2006/relationships/image" Target="media/image1000.wmf"/><Relationship Id="rId2454" Type="http://schemas.openxmlformats.org/officeDocument/2006/relationships/oleObject" Target="embeddings/oleObject1352.bin"/><Relationship Id="rId2899" Type="http://schemas.openxmlformats.org/officeDocument/2006/relationships/image" Target="media/image1310.wmf"/><Relationship Id="rId3200" Type="http://schemas.openxmlformats.org/officeDocument/2006/relationships/oleObject" Target="embeddings/oleObject1740.bin"/><Relationship Id="rId3505" Type="http://schemas.openxmlformats.org/officeDocument/2006/relationships/image" Target="media/image1566.wmf"/><Relationship Id="rId121" Type="http://schemas.openxmlformats.org/officeDocument/2006/relationships/oleObject" Target="embeddings/oleObject40.bin"/><Relationship Id="rId219" Type="http://schemas.openxmlformats.org/officeDocument/2006/relationships/oleObject" Target="embeddings/oleObject91.bin"/><Relationship Id="rId426" Type="http://schemas.openxmlformats.org/officeDocument/2006/relationships/oleObject" Target="embeddings/oleObject193.bin"/><Relationship Id="rId633" Type="http://schemas.openxmlformats.org/officeDocument/2006/relationships/oleObject" Target="embeddings/oleObject307.bin"/><Relationship Id="rId980" Type="http://schemas.openxmlformats.org/officeDocument/2006/relationships/image" Target="media/image465.wmf"/><Relationship Id="rId1056" Type="http://schemas.openxmlformats.org/officeDocument/2006/relationships/image" Target="media/image500.wmf"/><Relationship Id="rId1263" Type="http://schemas.openxmlformats.org/officeDocument/2006/relationships/oleObject" Target="embeddings/oleObject680.bin"/><Relationship Id="rId2107" Type="http://schemas.openxmlformats.org/officeDocument/2006/relationships/oleObject" Target="embeddings/oleObject1164.bin"/><Relationship Id="rId2314" Type="http://schemas.openxmlformats.org/officeDocument/2006/relationships/image" Target="media/image1033.wmf"/><Relationship Id="rId2661" Type="http://schemas.openxmlformats.org/officeDocument/2006/relationships/image" Target="media/image1199.wmf"/><Relationship Id="rId2759" Type="http://schemas.openxmlformats.org/officeDocument/2006/relationships/oleObject" Target="embeddings/oleObject1505.bin"/><Relationship Id="rId2966" Type="http://schemas.openxmlformats.org/officeDocument/2006/relationships/image" Target="media/image1341.wmf"/><Relationship Id="rId3712" Type="http://schemas.openxmlformats.org/officeDocument/2006/relationships/image" Target="media/image1665.wmf"/><Relationship Id="rId840" Type="http://schemas.openxmlformats.org/officeDocument/2006/relationships/oleObject" Target="embeddings/oleObject436.bin"/><Relationship Id="rId938" Type="http://schemas.openxmlformats.org/officeDocument/2006/relationships/oleObject" Target="embeddings/oleObject488.bin"/><Relationship Id="rId1470" Type="http://schemas.openxmlformats.org/officeDocument/2006/relationships/image" Target="media/image666.wmf"/><Relationship Id="rId1568" Type="http://schemas.openxmlformats.org/officeDocument/2006/relationships/oleObject" Target="embeddings/oleObject851.bin"/><Relationship Id="rId1775" Type="http://schemas.openxmlformats.org/officeDocument/2006/relationships/oleObject" Target="embeddings/oleObject973.bin"/><Relationship Id="rId2521" Type="http://schemas.openxmlformats.org/officeDocument/2006/relationships/image" Target="media/image1134.wmf"/><Relationship Id="rId2619" Type="http://schemas.openxmlformats.org/officeDocument/2006/relationships/oleObject" Target="embeddings/oleObject1433.bin"/><Relationship Id="rId2826" Type="http://schemas.openxmlformats.org/officeDocument/2006/relationships/oleObject" Target="embeddings/oleObject1540.bin"/><Relationship Id="rId67" Type="http://schemas.openxmlformats.org/officeDocument/2006/relationships/oleObject" Target="embeddings/oleObject14.bin"/><Relationship Id="rId700" Type="http://schemas.openxmlformats.org/officeDocument/2006/relationships/oleObject" Target="embeddings/oleObject351.bin"/><Relationship Id="rId1123" Type="http://schemas.openxmlformats.org/officeDocument/2006/relationships/oleObject" Target="embeddings/oleObject593.bin"/><Relationship Id="rId1330" Type="http://schemas.openxmlformats.org/officeDocument/2006/relationships/oleObject" Target="embeddings/oleObject722.bin"/><Relationship Id="rId1428" Type="http://schemas.openxmlformats.org/officeDocument/2006/relationships/oleObject" Target="embeddings/oleObject778.bin"/><Relationship Id="rId1635" Type="http://schemas.openxmlformats.org/officeDocument/2006/relationships/oleObject" Target="embeddings/oleObject891.bin"/><Relationship Id="rId1982" Type="http://schemas.openxmlformats.org/officeDocument/2006/relationships/image" Target="media/image875.wmf"/><Relationship Id="rId3088" Type="http://schemas.openxmlformats.org/officeDocument/2006/relationships/oleObject" Target="embeddings/oleObject1682.bin"/><Relationship Id="rId1842" Type="http://schemas.openxmlformats.org/officeDocument/2006/relationships/oleObject" Target="embeddings/oleObject1022.bin"/><Relationship Id="rId3295" Type="http://schemas.openxmlformats.org/officeDocument/2006/relationships/oleObject" Target="embeddings/oleObject1788.bin"/><Relationship Id="rId1702" Type="http://schemas.openxmlformats.org/officeDocument/2006/relationships/oleObject" Target="embeddings/oleObject929.bin"/><Relationship Id="rId3155" Type="http://schemas.openxmlformats.org/officeDocument/2006/relationships/image" Target="media/image1431.wmf"/><Relationship Id="rId3362" Type="http://schemas.openxmlformats.org/officeDocument/2006/relationships/image" Target="media/image1533.wmf"/><Relationship Id="rId283" Type="http://schemas.openxmlformats.org/officeDocument/2006/relationships/image" Target="media/image156.wmf"/><Relationship Id="rId490" Type="http://schemas.openxmlformats.org/officeDocument/2006/relationships/oleObject" Target="embeddings/oleObject225.bin"/><Relationship Id="rId2171" Type="http://schemas.openxmlformats.org/officeDocument/2006/relationships/oleObject" Target="embeddings/oleObject1199.bin"/><Relationship Id="rId3015" Type="http://schemas.openxmlformats.org/officeDocument/2006/relationships/oleObject" Target="embeddings/oleObject1643.bin"/><Relationship Id="rId3222" Type="http://schemas.openxmlformats.org/officeDocument/2006/relationships/image" Target="media/image1464.emf"/><Relationship Id="rId3667" Type="http://schemas.openxmlformats.org/officeDocument/2006/relationships/oleObject" Target="embeddings/oleObject2017.bin"/><Relationship Id="rId3874" Type="http://schemas.openxmlformats.org/officeDocument/2006/relationships/image" Target="media/image1729.wmf"/><Relationship Id="rId143" Type="http://schemas.openxmlformats.org/officeDocument/2006/relationships/image" Target="media/image85.wmf"/><Relationship Id="rId350" Type="http://schemas.openxmlformats.org/officeDocument/2006/relationships/image" Target="media/image189.wmf"/><Relationship Id="rId588" Type="http://schemas.openxmlformats.org/officeDocument/2006/relationships/oleObject" Target="embeddings/oleObject283.bin"/><Relationship Id="rId795" Type="http://schemas.openxmlformats.org/officeDocument/2006/relationships/oleObject" Target="embeddings/oleObject408.bin"/><Relationship Id="rId2031" Type="http://schemas.openxmlformats.org/officeDocument/2006/relationships/oleObject" Target="embeddings/oleObject1125.bin"/><Relationship Id="rId2269" Type="http://schemas.openxmlformats.org/officeDocument/2006/relationships/image" Target="media/image1010.wmf"/><Relationship Id="rId2476" Type="http://schemas.openxmlformats.org/officeDocument/2006/relationships/image" Target="media/image1109.wmf"/><Relationship Id="rId2683" Type="http://schemas.openxmlformats.org/officeDocument/2006/relationships/image" Target="media/image1210.wmf"/><Relationship Id="rId2890" Type="http://schemas.openxmlformats.org/officeDocument/2006/relationships/oleObject" Target="embeddings/oleObject1576.bin"/><Relationship Id="rId3527" Type="http://schemas.openxmlformats.org/officeDocument/2006/relationships/image" Target="media/image1577.wmf"/><Relationship Id="rId3734" Type="http://schemas.openxmlformats.org/officeDocument/2006/relationships/image" Target="media/image1675.wmf"/><Relationship Id="rId3941" Type="http://schemas.openxmlformats.org/officeDocument/2006/relationships/image" Target="media/image1758.wmf"/><Relationship Id="rId9" Type="http://schemas.openxmlformats.org/officeDocument/2006/relationships/image" Target="media/image2.jpg"/><Relationship Id="rId210" Type="http://schemas.openxmlformats.org/officeDocument/2006/relationships/oleObject" Target="embeddings/oleObject86.bin"/><Relationship Id="rId448" Type="http://schemas.openxmlformats.org/officeDocument/2006/relationships/oleObject" Target="embeddings/oleObject204.bin"/><Relationship Id="rId655" Type="http://schemas.openxmlformats.org/officeDocument/2006/relationships/image" Target="media/image330.wmf"/><Relationship Id="rId862" Type="http://schemas.openxmlformats.org/officeDocument/2006/relationships/image" Target="media/image408.wmf"/><Relationship Id="rId1078" Type="http://schemas.openxmlformats.org/officeDocument/2006/relationships/oleObject" Target="embeddings/oleObject560.bin"/><Relationship Id="rId1285" Type="http://schemas.openxmlformats.org/officeDocument/2006/relationships/oleObject" Target="embeddings/oleObject699.bin"/><Relationship Id="rId1492" Type="http://schemas.openxmlformats.org/officeDocument/2006/relationships/image" Target="media/image674.wmf"/><Relationship Id="rId2129" Type="http://schemas.openxmlformats.org/officeDocument/2006/relationships/image" Target="media/image947.wmf"/><Relationship Id="rId2336" Type="http://schemas.openxmlformats.org/officeDocument/2006/relationships/image" Target="media/image1043.wmf"/><Relationship Id="rId2543" Type="http://schemas.openxmlformats.org/officeDocument/2006/relationships/oleObject" Target="embeddings/oleObject1391.bin"/><Relationship Id="rId2750" Type="http://schemas.openxmlformats.org/officeDocument/2006/relationships/image" Target="media/image1243.wmf"/><Relationship Id="rId2988" Type="http://schemas.openxmlformats.org/officeDocument/2006/relationships/image" Target="media/image1352.wmf"/><Relationship Id="rId3801" Type="http://schemas.openxmlformats.org/officeDocument/2006/relationships/oleObject" Target="embeddings/oleObject2088.bin"/><Relationship Id="rId308" Type="http://schemas.openxmlformats.org/officeDocument/2006/relationships/image" Target="media/image169.wmf"/><Relationship Id="rId515" Type="http://schemas.openxmlformats.org/officeDocument/2006/relationships/image" Target="media/image267.wmf"/><Relationship Id="rId722" Type="http://schemas.openxmlformats.org/officeDocument/2006/relationships/oleObject" Target="embeddings/oleObject365.bin"/><Relationship Id="rId1145" Type="http://schemas.openxmlformats.org/officeDocument/2006/relationships/image" Target="media/image536.wmf"/><Relationship Id="rId1352" Type="http://schemas.openxmlformats.org/officeDocument/2006/relationships/oleObject" Target="embeddings/oleObject733.bin"/><Relationship Id="rId1797" Type="http://schemas.openxmlformats.org/officeDocument/2006/relationships/oleObject" Target="embeddings/oleObject987.bin"/><Relationship Id="rId2403" Type="http://schemas.openxmlformats.org/officeDocument/2006/relationships/image" Target="media/image1071.wmf"/><Relationship Id="rId2848" Type="http://schemas.openxmlformats.org/officeDocument/2006/relationships/oleObject" Target="embeddings/oleObject1552.bin"/><Relationship Id="rId89" Type="http://schemas.openxmlformats.org/officeDocument/2006/relationships/oleObject" Target="embeddings/oleObject23.bin"/><Relationship Id="rId1005" Type="http://schemas.openxmlformats.org/officeDocument/2006/relationships/oleObject" Target="embeddings/oleObject522.bin"/><Relationship Id="rId1212" Type="http://schemas.openxmlformats.org/officeDocument/2006/relationships/image" Target="media/image565.wmf"/><Relationship Id="rId1657" Type="http://schemas.openxmlformats.org/officeDocument/2006/relationships/image" Target="media/image747.wmf"/><Relationship Id="rId1864" Type="http://schemas.openxmlformats.org/officeDocument/2006/relationships/oleObject" Target="embeddings/oleObject1034.bin"/><Relationship Id="rId2610" Type="http://schemas.openxmlformats.org/officeDocument/2006/relationships/image" Target="media/image1177.wmf"/><Relationship Id="rId2708" Type="http://schemas.openxmlformats.org/officeDocument/2006/relationships/oleObject" Target="embeddings/oleObject1480.bin"/><Relationship Id="rId2915" Type="http://schemas.openxmlformats.org/officeDocument/2006/relationships/oleObject" Target="embeddings/oleObject1592.bin"/><Relationship Id="rId1517" Type="http://schemas.openxmlformats.org/officeDocument/2006/relationships/oleObject" Target="embeddings/oleObject823.bin"/><Relationship Id="rId1724" Type="http://schemas.openxmlformats.org/officeDocument/2006/relationships/oleObject" Target="embeddings/oleObject942.bin"/><Relationship Id="rId3177" Type="http://schemas.openxmlformats.org/officeDocument/2006/relationships/image" Target="media/image1442.wmf"/><Relationship Id="rId16" Type="http://schemas.openxmlformats.org/officeDocument/2006/relationships/image" Target="media/image9.wmf"/><Relationship Id="rId1931" Type="http://schemas.openxmlformats.org/officeDocument/2006/relationships/image" Target="media/image853.wmf"/><Relationship Id="rId3037" Type="http://schemas.openxmlformats.org/officeDocument/2006/relationships/image" Target="media/image1376.emf"/><Relationship Id="rId3384" Type="http://schemas.openxmlformats.org/officeDocument/2006/relationships/oleObject" Target="embeddings/oleObject1835.bin"/><Relationship Id="rId3591" Type="http://schemas.openxmlformats.org/officeDocument/2006/relationships/oleObject" Target="embeddings/oleObject1977.bin"/><Relationship Id="rId3689" Type="http://schemas.openxmlformats.org/officeDocument/2006/relationships/image" Target="media/image1654.wmf"/><Relationship Id="rId3896" Type="http://schemas.openxmlformats.org/officeDocument/2006/relationships/oleObject" Target="embeddings/oleObject2150.bin"/><Relationship Id="rId2193" Type="http://schemas.openxmlformats.org/officeDocument/2006/relationships/oleObject" Target="embeddings/oleObject1211.bin"/><Relationship Id="rId2498" Type="http://schemas.openxmlformats.org/officeDocument/2006/relationships/image" Target="media/image1122.wmf"/><Relationship Id="rId3244" Type="http://schemas.openxmlformats.org/officeDocument/2006/relationships/oleObject" Target="embeddings/oleObject1762.bin"/><Relationship Id="rId3451" Type="http://schemas.openxmlformats.org/officeDocument/2006/relationships/oleObject" Target="embeddings/oleObject1880.bin"/><Relationship Id="rId3549" Type="http://schemas.openxmlformats.org/officeDocument/2006/relationships/oleObject" Target="embeddings/oleObject1955.bin"/><Relationship Id="rId165" Type="http://schemas.openxmlformats.org/officeDocument/2006/relationships/image" Target="media/image95.wmf"/><Relationship Id="rId372" Type="http://schemas.openxmlformats.org/officeDocument/2006/relationships/image" Target="media/image200.wmf"/><Relationship Id="rId677" Type="http://schemas.openxmlformats.org/officeDocument/2006/relationships/oleObject" Target="embeddings/oleObject330.bin"/><Relationship Id="rId2053" Type="http://schemas.openxmlformats.org/officeDocument/2006/relationships/oleObject" Target="embeddings/oleObject1136.bin"/><Relationship Id="rId2260" Type="http://schemas.openxmlformats.org/officeDocument/2006/relationships/image" Target="media/image1006.wmf"/><Relationship Id="rId2358" Type="http://schemas.openxmlformats.org/officeDocument/2006/relationships/oleObject" Target="embeddings/oleObject1299.bin"/><Relationship Id="rId3104" Type="http://schemas.openxmlformats.org/officeDocument/2006/relationships/oleObject" Target="embeddings/oleObject1691.bin"/><Relationship Id="rId3311" Type="http://schemas.openxmlformats.org/officeDocument/2006/relationships/oleObject" Target="embeddings/oleObject1796.bin"/><Relationship Id="rId3756" Type="http://schemas.openxmlformats.org/officeDocument/2006/relationships/image" Target="media/image1686.wmf"/><Relationship Id="rId232" Type="http://schemas.openxmlformats.org/officeDocument/2006/relationships/oleObject" Target="embeddings/oleObject95.bin"/><Relationship Id="rId884" Type="http://schemas.openxmlformats.org/officeDocument/2006/relationships/oleObject" Target="embeddings/oleObject460.bin"/><Relationship Id="rId2120" Type="http://schemas.openxmlformats.org/officeDocument/2006/relationships/image" Target="media/image943.wmf"/><Relationship Id="rId2565" Type="http://schemas.openxmlformats.org/officeDocument/2006/relationships/oleObject" Target="embeddings/oleObject1402.bin"/><Relationship Id="rId2772" Type="http://schemas.openxmlformats.org/officeDocument/2006/relationships/image" Target="media/image1254.wmf"/><Relationship Id="rId3409" Type="http://schemas.openxmlformats.org/officeDocument/2006/relationships/oleObject" Target="embeddings/oleObject1850.bin"/><Relationship Id="rId3616" Type="http://schemas.openxmlformats.org/officeDocument/2006/relationships/image" Target="media/image1620.wmf"/><Relationship Id="rId3823" Type="http://schemas.openxmlformats.org/officeDocument/2006/relationships/oleObject" Target="embeddings/oleObject2103.bin"/><Relationship Id="rId537" Type="http://schemas.openxmlformats.org/officeDocument/2006/relationships/oleObject" Target="embeddings/oleObject255.bin"/><Relationship Id="rId744" Type="http://schemas.openxmlformats.org/officeDocument/2006/relationships/oleObject" Target="embeddings/oleObject376.bin"/><Relationship Id="rId951" Type="http://schemas.openxmlformats.org/officeDocument/2006/relationships/oleObject" Target="embeddings/oleObject494.bin"/><Relationship Id="rId1167" Type="http://schemas.openxmlformats.org/officeDocument/2006/relationships/image" Target="media/image547.wmf"/><Relationship Id="rId1374" Type="http://schemas.openxmlformats.org/officeDocument/2006/relationships/oleObject" Target="embeddings/oleObject748.bin"/><Relationship Id="rId1581" Type="http://schemas.openxmlformats.org/officeDocument/2006/relationships/image" Target="media/image716.wmf"/><Relationship Id="rId1679" Type="http://schemas.openxmlformats.org/officeDocument/2006/relationships/image" Target="media/image756.wmf"/><Relationship Id="rId2218" Type="http://schemas.openxmlformats.org/officeDocument/2006/relationships/image" Target="media/image987.wmf"/><Relationship Id="rId2425" Type="http://schemas.openxmlformats.org/officeDocument/2006/relationships/oleObject" Target="embeddings/oleObject1337.bin"/><Relationship Id="rId2632" Type="http://schemas.openxmlformats.org/officeDocument/2006/relationships/oleObject" Target="embeddings/oleObject1441.bin"/><Relationship Id="rId80" Type="http://schemas.openxmlformats.org/officeDocument/2006/relationships/image" Target="media/image54.wmf"/><Relationship Id="rId604" Type="http://schemas.openxmlformats.org/officeDocument/2006/relationships/oleObject" Target="embeddings/oleObject292.bin"/><Relationship Id="rId811" Type="http://schemas.openxmlformats.org/officeDocument/2006/relationships/image" Target="media/image387.wmf"/><Relationship Id="rId1027" Type="http://schemas.openxmlformats.org/officeDocument/2006/relationships/image" Target="media/image487.wmf"/><Relationship Id="rId1234" Type="http://schemas.openxmlformats.org/officeDocument/2006/relationships/oleObject" Target="embeddings/oleObject657.bin"/><Relationship Id="rId1441" Type="http://schemas.openxmlformats.org/officeDocument/2006/relationships/image" Target="media/image650.wmf"/><Relationship Id="rId1886" Type="http://schemas.openxmlformats.org/officeDocument/2006/relationships/oleObject" Target="embeddings/oleObject1046.bin"/><Relationship Id="rId2937" Type="http://schemas.openxmlformats.org/officeDocument/2006/relationships/oleObject" Target="embeddings/oleObject1603.bin"/><Relationship Id="rId909" Type="http://schemas.openxmlformats.org/officeDocument/2006/relationships/image" Target="media/image429.wmf"/><Relationship Id="rId1301" Type="http://schemas.openxmlformats.org/officeDocument/2006/relationships/oleObject" Target="embeddings/oleObject707.bin"/><Relationship Id="rId1539" Type="http://schemas.openxmlformats.org/officeDocument/2006/relationships/image" Target="media/image698.wmf"/><Relationship Id="rId1746" Type="http://schemas.openxmlformats.org/officeDocument/2006/relationships/oleObject" Target="embeddings/oleObject953.bin"/><Relationship Id="rId1953" Type="http://schemas.openxmlformats.org/officeDocument/2006/relationships/image" Target="media/image862.wmf"/><Relationship Id="rId3199" Type="http://schemas.openxmlformats.org/officeDocument/2006/relationships/image" Target="media/image1453.wmf"/><Relationship Id="rId38" Type="http://schemas.openxmlformats.org/officeDocument/2006/relationships/image" Target="media/image31.wmf"/><Relationship Id="rId1606" Type="http://schemas.openxmlformats.org/officeDocument/2006/relationships/image" Target="media/image725.wmf"/><Relationship Id="rId1813" Type="http://schemas.openxmlformats.org/officeDocument/2006/relationships/image" Target="media/image812.wmf"/><Relationship Id="rId3059" Type="http://schemas.openxmlformats.org/officeDocument/2006/relationships/oleObject" Target="embeddings/oleObject1666.bin"/><Relationship Id="rId3266" Type="http://schemas.openxmlformats.org/officeDocument/2006/relationships/oleObject" Target="embeddings/oleObject1773.bin"/><Relationship Id="rId3473" Type="http://schemas.openxmlformats.org/officeDocument/2006/relationships/oleObject" Target="embeddings/oleObject1902.bin"/><Relationship Id="rId187" Type="http://schemas.openxmlformats.org/officeDocument/2006/relationships/oleObject" Target="embeddings/oleObject75.bin"/><Relationship Id="rId394" Type="http://schemas.openxmlformats.org/officeDocument/2006/relationships/oleObject" Target="embeddings/oleObject177.bin"/><Relationship Id="rId2075" Type="http://schemas.openxmlformats.org/officeDocument/2006/relationships/oleObject" Target="embeddings/oleObject1147.bin"/><Relationship Id="rId2282" Type="http://schemas.openxmlformats.org/officeDocument/2006/relationships/oleObject" Target="embeddings/oleObject1259.bin"/><Relationship Id="rId3126" Type="http://schemas.openxmlformats.org/officeDocument/2006/relationships/image" Target="media/image1417.wmf"/><Relationship Id="rId3680" Type="http://schemas.openxmlformats.org/officeDocument/2006/relationships/oleObject" Target="embeddings/oleObject2024.bin"/><Relationship Id="rId3778" Type="http://schemas.openxmlformats.org/officeDocument/2006/relationships/image" Target="media/image1697.wmf"/><Relationship Id="rId254" Type="http://schemas.openxmlformats.org/officeDocument/2006/relationships/oleObject" Target="embeddings/oleObject106.bin"/><Relationship Id="rId699" Type="http://schemas.openxmlformats.org/officeDocument/2006/relationships/image" Target="media/image342.wmf"/><Relationship Id="rId1091" Type="http://schemas.openxmlformats.org/officeDocument/2006/relationships/image" Target="media/image514.wmf"/><Relationship Id="rId2587" Type="http://schemas.openxmlformats.org/officeDocument/2006/relationships/image" Target="media/image1166.wmf"/><Relationship Id="rId2794" Type="http://schemas.openxmlformats.org/officeDocument/2006/relationships/image" Target="media/image1265.wmf"/><Relationship Id="rId3333" Type="http://schemas.openxmlformats.org/officeDocument/2006/relationships/oleObject" Target="embeddings/oleObject1807.bin"/><Relationship Id="rId3540" Type="http://schemas.openxmlformats.org/officeDocument/2006/relationships/image" Target="media/image1583.wmf"/><Relationship Id="rId3638" Type="http://schemas.openxmlformats.org/officeDocument/2006/relationships/oleObject" Target="embeddings/oleObject2002.bin"/><Relationship Id="rId3845" Type="http://schemas.openxmlformats.org/officeDocument/2006/relationships/oleObject" Target="embeddings/oleObject2121.bin"/><Relationship Id="rId114" Type="http://schemas.openxmlformats.org/officeDocument/2006/relationships/oleObject" Target="embeddings/oleObject36.bin"/><Relationship Id="rId461" Type="http://schemas.openxmlformats.org/officeDocument/2006/relationships/image" Target="media/image244.wmf"/><Relationship Id="rId559" Type="http://schemas.openxmlformats.org/officeDocument/2006/relationships/image" Target="media/image286.wmf"/><Relationship Id="rId766" Type="http://schemas.openxmlformats.org/officeDocument/2006/relationships/image" Target="media/image370.wmf"/><Relationship Id="rId1189" Type="http://schemas.openxmlformats.org/officeDocument/2006/relationships/oleObject" Target="embeddings/oleObject625.bin"/><Relationship Id="rId1396" Type="http://schemas.openxmlformats.org/officeDocument/2006/relationships/image" Target="media/image630.wmf"/><Relationship Id="rId2142" Type="http://schemas.openxmlformats.org/officeDocument/2006/relationships/oleObject" Target="embeddings/oleObject1183.bin"/><Relationship Id="rId2447" Type="http://schemas.openxmlformats.org/officeDocument/2006/relationships/image" Target="media/image1092.wmf"/><Relationship Id="rId3400" Type="http://schemas.openxmlformats.org/officeDocument/2006/relationships/oleObject" Target="embeddings/oleObject1844.bin"/><Relationship Id="rId321" Type="http://schemas.openxmlformats.org/officeDocument/2006/relationships/oleObject" Target="embeddings/oleObject140.bin"/><Relationship Id="rId419" Type="http://schemas.openxmlformats.org/officeDocument/2006/relationships/image" Target="media/image223.wmf"/><Relationship Id="rId626" Type="http://schemas.openxmlformats.org/officeDocument/2006/relationships/image" Target="media/image316.wmf"/><Relationship Id="rId973" Type="http://schemas.openxmlformats.org/officeDocument/2006/relationships/image" Target="media/image462.wmf"/><Relationship Id="rId1049" Type="http://schemas.openxmlformats.org/officeDocument/2006/relationships/oleObject" Target="embeddings/oleObject546.bin"/><Relationship Id="rId1256" Type="http://schemas.openxmlformats.org/officeDocument/2006/relationships/oleObject" Target="embeddings/oleObject673.bin"/><Relationship Id="rId2002" Type="http://schemas.openxmlformats.org/officeDocument/2006/relationships/oleObject" Target="embeddings/oleObject1110.bin"/><Relationship Id="rId2307" Type="http://schemas.openxmlformats.org/officeDocument/2006/relationships/oleObject" Target="embeddings/oleObject1271.bin"/><Relationship Id="rId2654" Type="http://schemas.openxmlformats.org/officeDocument/2006/relationships/oleObject" Target="embeddings/oleObject1452.bin"/><Relationship Id="rId2861" Type="http://schemas.openxmlformats.org/officeDocument/2006/relationships/oleObject" Target="embeddings/oleObject1561.bin"/><Relationship Id="rId2959" Type="http://schemas.openxmlformats.org/officeDocument/2006/relationships/oleObject" Target="embeddings/oleObject1615.bin"/><Relationship Id="rId3705" Type="http://schemas.openxmlformats.org/officeDocument/2006/relationships/oleObject" Target="embeddings/oleObject2037.bin"/><Relationship Id="rId3912" Type="http://schemas.openxmlformats.org/officeDocument/2006/relationships/image" Target="media/image1745.wmf"/><Relationship Id="rId833" Type="http://schemas.openxmlformats.org/officeDocument/2006/relationships/oleObject" Target="embeddings/oleObject432.bin"/><Relationship Id="rId1116" Type="http://schemas.openxmlformats.org/officeDocument/2006/relationships/oleObject" Target="embeddings/oleObject586.bin"/><Relationship Id="rId1463" Type="http://schemas.openxmlformats.org/officeDocument/2006/relationships/oleObject" Target="embeddings/oleObject794.bin"/><Relationship Id="rId1670" Type="http://schemas.openxmlformats.org/officeDocument/2006/relationships/image" Target="media/image753.wmf"/><Relationship Id="rId1768" Type="http://schemas.openxmlformats.org/officeDocument/2006/relationships/image" Target="media/image793.wmf"/><Relationship Id="rId2514" Type="http://schemas.openxmlformats.org/officeDocument/2006/relationships/image" Target="media/image1130.emf"/><Relationship Id="rId2721" Type="http://schemas.openxmlformats.org/officeDocument/2006/relationships/image" Target="media/image1228.wmf"/><Relationship Id="rId2819" Type="http://schemas.openxmlformats.org/officeDocument/2006/relationships/image" Target="media/image1277.wmf"/><Relationship Id="rId900" Type="http://schemas.openxmlformats.org/officeDocument/2006/relationships/oleObject" Target="embeddings/oleObject469.bin"/><Relationship Id="rId1323" Type="http://schemas.openxmlformats.org/officeDocument/2006/relationships/image" Target="media/image598.wmf"/><Relationship Id="rId1530" Type="http://schemas.openxmlformats.org/officeDocument/2006/relationships/oleObject" Target="embeddings/oleObject830.bin"/><Relationship Id="rId1628" Type="http://schemas.openxmlformats.org/officeDocument/2006/relationships/image" Target="media/image734.wmf"/><Relationship Id="rId1975" Type="http://schemas.openxmlformats.org/officeDocument/2006/relationships/oleObject" Target="embeddings/oleObject1097.bin"/><Relationship Id="rId3190" Type="http://schemas.openxmlformats.org/officeDocument/2006/relationships/oleObject" Target="embeddings/oleObject1735.bin"/><Relationship Id="rId1835" Type="http://schemas.openxmlformats.org/officeDocument/2006/relationships/oleObject" Target="embeddings/oleObject1015.bin"/><Relationship Id="rId3050" Type="http://schemas.openxmlformats.org/officeDocument/2006/relationships/image" Target="media/image1383.wmf"/><Relationship Id="rId3288" Type="http://schemas.openxmlformats.org/officeDocument/2006/relationships/image" Target="media/image1497.wmf"/><Relationship Id="rId3495" Type="http://schemas.openxmlformats.org/officeDocument/2006/relationships/oleObject" Target="embeddings/oleObject1924.bin"/><Relationship Id="rId1902" Type="http://schemas.openxmlformats.org/officeDocument/2006/relationships/oleObject" Target="embeddings/oleObject1056.bin"/><Relationship Id="rId2097" Type="http://schemas.openxmlformats.org/officeDocument/2006/relationships/oleObject" Target="embeddings/oleObject1159.bin"/><Relationship Id="rId3148" Type="http://schemas.openxmlformats.org/officeDocument/2006/relationships/oleObject" Target="embeddings/oleObject1714.bin"/><Relationship Id="rId3355" Type="http://schemas.openxmlformats.org/officeDocument/2006/relationships/image" Target="media/image1530.wmf"/><Relationship Id="rId3562" Type="http://schemas.openxmlformats.org/officeDocument/2006/relationships/image" Target="media/image1593.wmf"/><Relationship Id="rId276" Type="http://schemas.openxmlformats.org/officeDocument/2006/relationships/oleObject" Target="embeddings/oleObject117.bin"/><Relationship Id="rId483" Type="http://schemas.openxmlformats.org/officeDocument/2006/relationships/image" Target="media/image255.wmf"/><Relationship Id="rId690" Type="http://schemas.openxmlformats.org/officeDocument/2006/relationships/oleObject" Target="embeddings/oleObject343.bin"/><Relationship Id="rId2164" Type="http://schemas.openxmlformats.org/officeDocument/2006/relationships/oleObject" Target="embeddings/oleObject1195.bin"/><Relationship Id="rId2371" Type="http://schemas.openxmlformats.org/officeDocument/2006/relationships/oleObject" Target="embeddings/oleObject1307.bin"/><Relationship Id="rId3008" Type="http://schemas.openxmlformats.org/officeDocument/2006/relationships/image" Target="media/image1362.wmf"/><Relationship Id="rId3215" Type="http://schemas.openxmlformats.org/officeDocument/2006/relationships/image" Target="media/image1461.wmf"/><Relationship Id="rId3422" Type="http://schemas.openxmlformats.org/officeDocument/2006/relationships/oleObject" Target="embeddings/oleObject1860.bin"/><Relationship Id="rId3867" Type="http://schemas.openxmlformats.org/officeDocument/2006/relationships/oleObject" Target="embeddings/oleObject2134.bin"/><Relationship Id="rId136" Type="http://schemas.openxmlformats.org/officeDocument/2006/relationships/oleObject" Target="embeddings/oleObject48.bin"/><Relationship Id="rId343" Type="http://schemas.openxmlformats.org/officeDocument/2006/relationships/oleObject" Target="embeddings/oleObject151.bin"/><Relationship Id="rId550" Type="http://schemas.openxmlformats.org/officeDocument/2006/relationships/oleObject" Target="embeddings/oleObject262.bin"/><Relationship Id="rId788" Type="http://schemas.openxmlformats.org/officeDocument/2006/relationships/oleObject" Target="embeddings/oleObject403.bin"/><Relationship Id="rId995" Type="http://schemas.openxmlformats.org/officeDocument/2006/relationships/oleObject" Target="embeddings/oleObject517.bin"/><Relationship Id="rId1180" Type="http://schemas.openxmlformats.org/officeDocument/2006/relationships/oleObject" Target="embeddings/oleObject620.bin"/><Relationship Id="rId2024" Type="http://schemas.openxmlformats.org/officeDocument/2006/relationships/image" Target="media/image896.wmf"/><Relationship Id="rId2231" Type="http://schemas.openxmlformats.org/officeDocument/2006/relationships/oleObject" Target="embeddings/oleObject1232.bin"/><Relationship Id="rId2469" Type="http://schemas.openxmlformats.org/officeDocument/2006/relationships/oleObject" Target="embeddings/oleObject1360.bin"/><Relationship Id="rId2676" Type="http://schemas.openxmlformats.org/officeDocument/2006/relationships/oleObject" Target="embeddings/oleObject1463.bin"/><Relationship Id="rId2883" Type="http://schemas.openxmlformats.org/officeDocument/2006/relationships/oleObject" Target="embeddings/oleObject1572.bin"/><Relationship Id="rId3727" Type="http://schemas.openxmlformats.org/officeDocument/2006/relationships/oleObject" Target="embeddings/oleObject2049.bin"/><Relationship Id="rId3934" Type="http://schemas.openxmlformats.org/officeDocument/2006/relationships/oleObject" Target="embeddings/oleObject2173.bin"/><Relationship Id="rId203" Type="http://schemas.openxmlformats.org/officeDocument/2006/relationships/image" Target="media/image114.wmf"/><Relationship Id="rId648" Type="http://schemas.openxmlformats.org/officeDocument/2006/relationships/image" Target="media/image327.wmf"/><Relationship Id="rId855" Type="http://schemas.openxmlformats.org/officeDocument/2006/relationships/oleObject" Target="embeddings/oleObject444.bin"/><Relationship Id="rId1040" Type="http://schemas.openxmlformats.org/officeDocument/2006/relationships/oleObject" Target="embeddings/oleObject541.bin"/><Relationship Id="rId1278" Type="http://schemas.openxmlformats.org/officeDocument/2006/relationships/image" Target="media/image578.wmf"/><Relationship Id="rId1485" Type="http://schemas.openxmlformats.org/officeDocument/2006/relationships/oleObject" Target="embeddings/oleObject807.bin"/><Relationship Id="rId1692" Type="http://schemas.openxmlformats.org/officeDocument/2006/relationships/oleObject" Target="embeddings/oleObject923.bin"/><Relationship Id="rId2329" Type="http://schemas.openxmlformats.org/officeDocument/2006/relationships/oleObject" Target="embeddings/oleObject1283.bin"/><Relationship Id="rId2536" Type="http://schemas.openxmlformats.org/officeDocument/2006/relationships/image" Target="media/image1142.wmf"/><Relationship Id="rId2743" Type="http://schemas.openxmlformats.org/officeDocument/2006/relationships/oleObject" Target="embeddings/oleObject1497.bin"/><Relationship Id="rId410" Type="http://schemas.openxmlformats.org/officeDocument/2006/relationships/oleObject" Target="embeddings/oleObject185.bin"/><Relationship Id="rId508" Type="http://schemas.openxmlformats.org/officeDocument/2006/relationships/oleObject" Target="embeddings/oleObject236.bin"/><Relationship Id="rId715" Type="http://schemas.openxmlformats.org/officeDocument/2006/relationships/oleObject" Target="embeddings/oleObject360.bin"/><Relationship Id="rId922" Type="http://schemas.openxmlformats.org/officeDocument/2006/relationships/oleObject" Target="embeddings/oleObject480.bin"/><Relationship Id="rId1138" Type="http://schemas.openxmlformats.org/officeDocument/2006/relationships/image" Target="media/image530.wmf"/><Relationship Id="rId1345" Type="http://schemas.openxmlformats.org/officeDocument/2006/relationships/image" Target="media/image609.wmf"/><Relationship Id="rId1552" Type="http://schemas.openxmlformats.org/officeDocument/2006/relationships/image" Target="media/image703.wmf"/><Relationship Id="rId1997" Type="http://schemas.openxmlformats.org/officeDocument/2006/relationships/image" Target="media/image883.wmf"/><Relationship Id="rId2603" Type="http://schemas.openxmlformats.org/officeDocument/2006/relationships/oleObject" Target="embeddings/oleObject1423.bin"/><Relationship Id="rId2950" Type="http://schemas.openxmlformats.org/officeDocument/2006/relationships/oleObject" Target="embeddings/oleObject1610.bin"/><Relationship Id="rId1205" Type="http://schemas.openxmlformats.org/officeDocument/2006/relationships/oleObject" Target="embeddings/oleObject635.bin"/><Relationship Id="rId1857" Type="http://schemas.openxmlformats.org/officeDocument/2006/relationships/image" Target="media/image820.wmf"/><Relationship Id="rId2810" Type="http://schemas.openxmlformats.org/officeDocument/2006/relationships/image" Target="media/image1273.wmf"/><Relationship Id="rId2908" Type="http://schemas.openxmlformats.org/officeDocument/2006/relationships/image" Target="media/image1313.wmf"/><Relationship Id="rId51" Type="http://schemas.openxmlformats.org/officeDocument/2006/relationships/image" Target="media/image40.wmf"/><Relationship Id="rId1412" Type="http://schemas.openxmlformats.org/officeDocument/2006/relationships/image" Target="media/image637.wmf"/><Relationship Id="rId1717" Type="http://schemas.openxmlformats.org/officeDocument/2006/relationships/image" Target="media/image772.wmf"/><Relationship Id="rId1924" Type="http://schemas.openxmlformats.org/officeDocument/2006/relationships/oleObject" Target="embeddings/oleObject1068.bin"/><Relationship Id="rId3072" Type="http://schemas.openxmlformats.org/officeDocument/2006/relationships/image" Target="media/image1393.wmf"/><Relationship Id="rId3377" Type="http://schemas.openxmlformats.org/officeDocument/2006/relationships/image" Target="media/image1540.wmf"/><Relationship Id="rId298" Type="http://schemas.openxmlformats.org/officeDocument/2006/relationships/oleObject" Target="embeddings/oleObject128.bin"/><Relationship Id="rId3584" Type="http://schemas.openxmlformats.org/officeDocument/2006/relationships/image" Target="media/image1604.wmf"/><Relationship Id="rId3791" Type="http://schemas.openxmlformats.org/officeDocument/2006/relationships/oleObject" Target="embeddings/oleObject2081.bin"/><Relationship Id="rId3889" Type="http://schemas.openxmlformats.org/officeDocument/2006/relationships/image" Target="media/image1737.wmf"/><Relationship Id="rId158" Type="http://schemas.openxmlformats.org/officeDocument/2006/relationships/oleObject" Target="embeddings/oleObject59.bin"/><Relationship Id="rId2186" Type="http://schemas.openxmlformats.org/officeDocument/2006/relationships/oleObject" Target="embeddings/oleObject1207.bin"/><Relationship Id="rId2393" Type="http://schemas.openxmlformats.org/officeDocument/2006/relationships/image" Target="media/image1066.wmf"/><Relationship Id="rId2698" Type="http://schemas.openxmlformats.org/officeDocument/2006/relationships/oleObject" Target="embeddings/oleObject1474.bin"/><Relationship Id="rId3237" Type="http://schemas.openxmlformats.org/officeDocument/2006/relationships/image" Target="media/image1472.wmf"/><Relationship Id="rId3444" Type="http://schemas.openxmlformats.org/officeDocument/2006/relationships/image" Target="media/image1563.wmf"/><Relationship Id="rId3651" Type="http://schemas.openxmlformats.org/officeDocument/2006/relationships/oleObject" Target="embeddings/oleObject2009.bin"/><Relationship Id="rId365" Type="http://schemas.openxmlformats.org/officeDocument/2006/relationships/oleObject" Target="embeddings/oleObject162.bin"/><Relationship Id="rId572" Type="http://schemas.openxmlformats.org/officeDocument/2006/relationships/image" Target="media/image291.wmf"/><Relationship Id="rId2046" Type="http://schemas.openxmlformats.org/officeDocument/2006/relationships/image" Target="media/image907.wmf"/><Relationship Id="rId2253" Type="http://schemas.openxmlformats.org/officeDocument/2006/relationships/oleObject" Target="embeddings/oleObject1244.bin"/><Relationship Id="rId2460" Type="http://schemas.openxmlformats.org/officeDocument/2006/relationships/image" Target="media/image1098.wmf"/><Relationship Id="rId3304" Type="http://schemas.openxmlformats.org/officeDocument/2006/relationships/image" Target="media/image1505.wmf"/><Relationship Id="rId3511" Type="http://schemas.openxmlformats.org/officeDocument/2006/relationships/image" Target="media/image1569.wmf"/><Relationship Id="rId3749" Type="http://schemas.openxmlformats.org/officeDocument/2006/relationships/oleObject" Target="embeddings/oleObject2060.bin"/><Relationship Id="rId3956" Type="http://schemas.openxmlformats.org/officeDocument/2006/relationships/footer" Target="footer1.xml"/><Relationship Id="rId225" Type="http://schemas.openxmlformats.org/officeDocument/2006/relationships/oleObject" Target="embeddings/oleObject94.bin"/><Relationship Id="rId432" Type="http://schemas.openxmlformats.org/officeDocument/2006/relationships/oleObject" Target="embeddings/oleObject196.bin"/><Relationship Id="rId877" Type="http://schemas.openxmlformats.org/officeDocument/2006/relationships/image" Target="media/image415.wmf"/><Relationship Id="rId1062" Type="http://schemas.openxmlformats.org/officeDocument/2006/relationships/image" Target="media/image503.emf"/><Relationship Id="rId2113" Type="http://schemas.openxmlformats.org/officeDocument/2006/relationships/image" Target="media/image940.wmf"/><Relationship Id="rId2320" Type="http://schemas.openxmlformats.org/officeDocument/2006/relationships/oleObject" Target="embeddings/oleObject1278.bin"/><Relationship Id="rId2558" Type="http://schemas.openxmlformats.org/officeDocument/2006/relationships/image" Target="media/image1153.wmf"/><Relationship Id="rId2765" Type="http://schemas.openxmlformats.org/officeDocument/2006/relationships/oleObject" Target="embeddings/oleObject1508.bin"/><Relationship Id="rId2972" Type="http://schemas.openxmlformats.org/officeDocument/2006/relationships/image" Target="media/image1344.wmf"/><Relationship Id="rId3609" Type="http://schemas.openxmlformats.org/officeDocument/2006/relationships/oleObject" Target="embeddings/oleObject1986.bin"/><Relationship Id="rId3816" Type="http://schemas.openxmlformats.org/officeDocument/2006/relationships/oleObject" Target="embeddings/oleObject2097.bin"/><Relationship Id="rId737" Type="http://schemas.openxmlformats.org/officeDocument/2006/relationships/image" Target="media/image358.wmf"/><Relationship Id="rId944" Type="http://schemas.openxmlformats.org/officeDocument/2006/relationships/oleObject" Target="embeddings/oleObject491.bin"/><Relationship Id="rId1367" Type="http://schemas.openxmlformats.org/officeDocument/2006/relationships/image" Target="media/image617.wmf"/><Relationship Id="rId1574" Type="http://schemas.openxmlformats.org/officeDocument/2006/relationships/oleObject" Target="embeddings/oleObject855.bin"/><Relationship Id="rId1781" Type="http://schemas.openxmlformats.org/officeDocument/2006/relationships/oleObject" Target="embeddings/oleObject977.bin"/><Relationship Id="rId2418" Type="http://schemas.openxmlformats.org/officeDocument/2006/relationships/image" Target="media/image1078.wmf"/><Relationship Id="rId2625" Type="http://schemas.openxmlformats.org/officeDocument/2006/relationships/oleObject" Target="embeddings/oleObject1436.bin"/><Relationship Id="rId2832" Type="http://schemas.openxmlformats.org/officeDocument/2006/relationships/oleObject" Target="embeddings/oleObject1543.bin"/><Relationship Id="rId73" Type="http://schemas.openxmlformats.org/officeDocument/2006/relationships/image" Target="media/image49.wmf"/><Relationship Id="rId804" Type="http://schemas.openxmlformats.org/officeDocument/2006/relationships/oleObject" Target="embeddings/oleObject414.bin"/><Relationship Id="rId1227" Type="http://schemas.openxmlformats.org/officeDocument/2006/relationships/oleObject" Target="embeddings/oleObject651.bin"/><Relationship Id="rId1434" Type="http://schemas.openxmlformats.org/officeDocument/2006/relationships/oleObject" Target="embeddings/oleObject781.bin"/><Relationship Id="rId1641" Type="http://schemas.openxmlformats.org/officeDocument/2006/relationships/oleObject" Target="embeddings/oleObject894.bin"/><Relationship Id="rId1879" Type="http://schemas.openxmlformats.org/officeDocument/2006/relationships/oleObject" Target="embeddings/oleObject1043.bin"/><Relationship Id="rId3094" Type="http://schemas.openxmlformats.org/officeDocument/2006/relationships/oleObject" Target="embeddings/oleObject1686.bin"/><Relationship Id="rId1501" Type="http://schemas.openxmlformats.org/officeDocument/2006/relationships/image" Target="media/image679.wmf"/><Relationship Id="rId1739" Type="http://schemas.openxmlformats.org/officeDocument/2006/relationships/image" Target="media/image783.wmf"/><Relationship Id="rId1946" Type="http://schemas.openxmlformats.org/officeDocument/2006/relationships/oleObject" Target="embeddings/oleObject1080.bin"/><Relationship Id="rId3399" Type="http://schemas.openxmlformats.org/officeDocument/2006/relationships/oleObject" Target="embeddings/oleObject1843.bin"/><Relationship Id="rId1806" Type="http://schemas.openxmlformats.org/officeDocument/2006/relationships/oleObject" Target="embeddings/oleObject991.bin"/><Relationship Id="rId3161" Type="http://schemas.openxmlformats.org/officeDocument/2006/relationships/oleObject" Target="embeddings/oleObject1721.bin"/><Relationship Id="rId3259" Type="http://schemas.openxmlformats.org/officeDocument/2006/relationships/image" Target="media/image1483.wmf"/><Relationship Id="rId3466" Type="http://schemas.openxmlformats.org/officeDocument/2006/relationships/oleObject" Target="embeddings/oleObject1895.bin"/><Relationship Id="rId387" Type="http://schemas.openxmlformats.org/officeDocument/2006/relationships/image" Target="media/image207.wmf"/><Relationship Id="rId594" Type="http://schemas.openxmlformats.org/officeDocument/2006/relationships/oleObject" Target="embeddings/oleObject287.bin"/><Relationship Id="rId2068" Type="http://schemas.openxmlformats.org/officeDocument/2006/relationships/image" Target="media/image918.wmf"/><Relationship Id="rId2275" Type="http://schemas.openxmlformats.org/officeDocument/2006/relationships/image" Target="media/image1013.wmf"/><Relationship Id="rId3021" Type="http://schemas.openxmlformats.org/officeDocument/2006/relationships/oleObject" Target="embeddings/oleObject1646.bin"/><Relationship Id="rId3119" Type="http://schemas.openxmlformats.org/officeDocument/2006/relationships/oleObject" Target="embeddings/oleObject1699.bin"/><Relationship Id="rId3326" Type="http://schemas.openxmlformats.org/officeDocument/2006/relationships/image" Target="media/image1516.wmf"/><Relationship Id="rId3673" Type="http://schemas.openxmlformats.org/officeDocument/2006/relationships/image" Target="media/image1646.wmf"/><Relationship Id="rId3880" Type="http://schemas.openxmlformats.org/officeDocument/2006/relationships/image" Target="media/image1732.wmf"/><Relationship Id="rId247" Type="http://schemas.openxmlformats.org/officeDocument/2006/relationships/image" Target="media/image138.wmf"/><Relationship Id="rId899" Type="http://schemas.openxmlformats.org/officeDocument/2006/relationships/image" Target="media/image424.wmf"/><Relationship Id="rId1084" Type="http://schemas.openxmlformats.org/officeDocument/2006/relationships/oleObject" Target="embeddings/oleObject565.bin"/><Relationship Id="rId2482" Type="http://schemas.openxmlformats.org/officeDocument/2006/relationships/image" Target="media/image1115.wmf"/><Relationship Id="rId2787" Type="http://schemas.openxmlformats.org/officeDocument/2006/relationships/oleObject" Target="embeddings/oleObject1519.bin"/><Relationship Id="rId3533" Type="http://schemas.openxmlformats.org/officeDocument/2006/relationships/image" Target="media/image1580.wmf"/><Relationship Id="rId3740" Type="http://schemas.openxmlformats.org/officeDocument/2006/relationships/image" Target="media/image1678.wmf"/><Relationship Id="rId3838" Type="http://schemas.openxmlformats.org/officeDocument/2006/relationships/oleObject" Target="embeddings/oleObject2115.bin"/><Relationship Id="rId107" Type="http://schemas.openxmlformats.org/officeDocument/2006/relationships/image" Target="media/image68.wmf"/><Relationship Id="rId454" Type="http://schemas.openxmlformats.org/officeDocument/2006/relationships/oleObject" Target="embeddings/oleObject207.bin"/><Relationship Id="rId661" Type="http://schemas.openxmlformats.org/officeDocument/2006/relationships/image" Target="media/image333.wmf"/><Relationship Id="rId759" Type="http://schemas.openxmlformats.org/officeDocument/2006/relationships/oleObject" Target="embeddings/oleObject386.bin"/><Relationship Id="rId966" Type="http://schemas.openxmlformats.org/officeDocument/2006/relationships/oleObject" Target="embeddings/oleObject501.bin"/><Relationship Id="rId1291" Type="http://schemas.openxmlformats.org/officeDocument/2006/relationships/oleObject" Target="embeddings/oleObject702.bin"/><Relationship Id="rId1389" Type="http://schemas.openxmlformats.org/officeDocument/2006/relationships/image" Target="media/image627.wmf"/><Relationship Id="rId1596" Type="http://schemas.openxmlformats.org/officeDocument/2006/relationships/oleObject" Target="embeddings/oleObject868.bin"/><Relationship Id="rId2135" Type="http://schemas.openxmlformats.org/officeDocument/2006/relationships/oleObject" Target="embeddings/oleObject1179.bin"/><Relationship Id="rId2342" Type="http://schemas.openxmlformats.org/officeDocument/2006/relationships/image" Target="media/image1046.wmf"/><Relationship Id="rId2647" Type="http://schemas.openxmlformats.org/officeDocument/2006/relationships/oleObject" Target="embeddings/oleObject1449.bin"/><Relationship Id="rId2994" Type="http://schemas.openxmlformats.org/officeDocument/2006/relationships/image" Target="media/image1355.wmf"/><Relationship Id="rId3600" Type="http://schemas.openxmlformats.org/officeDocument/2006/relationships/image" Target="media/image1612.wmf"/><Relationship Id="rId314" Type="http://schemas.openxmlformats.org/officeDocument/2006/relationships/image" Target="media/image171.wmf"/><Relationship Id="rId521" Type="http://schemas.openxmlformats.org/officeDocument/2006/relationships/oleObject" Target="embeddings/oleObject245.bin"/><Relationship Id="rId619" Type="http://schemas.openxmlformats.org/officeDocument/2006/relationships/image" Target="media/image313.wmf"/><Relationship Id="rId1151" Type="http://schemas.openxmlformats.org/officeDocument/2006/relationships/image" Target="media/image539.wmf"/><Relationship Id="rId1249" Type="http://schemas.openxmlformats.org/officeDocument/2006/relationships/oleObject" Target="embeddings/oleObject666.bin"/><Relationship Id="rId2202" Type="http://schemas.openxmlformats.org/officeDocument/2006/relationships/image" Target="media/image981.wmf"/><Relationship Id="rId2854" Type="http://schemas.openxmlformats.org/officeDocument/2006/relationships/image" Target="media/image1290.wmf"/><Relationship Id="rId3905" Type="http://schemas.openxmlformats.org/officeDocument/2006/relationships/oleObject" Target="embeddings/oleObject2157.bin"/><Relationship Id="rId95" Type="http://schemas.openxmlformats.org/officeDocument/2006/relationships/oleObject" Target="embeddings/oleObject26.bin"/><Relationship Id="rId826" Type="http://schemas.openxmlformats.org/officeDocument/2006/relationships/oleObject" Target="embeddings/oleObject427.bin"/><Relationship Id="rId1011" Type="http://schemas.openxmlformats.org/officeDocument/2006/relationships/oleObject" Target="embeddings/oleObject525.bin"/><Relationship Id="rId1109" Type="http://schemas.openxmlformats.org/officeDocument/2006/relationships/oleObject" Target="embeddings/oleObject580.bin"/><Relationship Id="rId1456" Type="http://schemas.openxmlformats.org/officeDocument/2006/relationships/image" Target="media/image658.wmf"/><Relationship Id="rId1663" Type="http://schemas.openxmlformats.org/officeDocument/2006/relationships/oleObject" Target="embeddings/oleObject907.bin"/><Relationship Id="rId1870" Type="http://schemas.openxmlformats.org/officeDocument/2006/relationships/image" Target="media/image826.wmf"/><Relationship Id="rId1968" Type="http://schemas.openxmlformats.org/officeDocument/2006/relationships/oleObject" Target="embeddings/oleObject1094.bin"/><Relationship Id="rId2507" Type="http://schemas.openxmlformats.org/officeDocument/2006/relationships/oleObject" Target="embeddings/oleObject1374.bin"/><Relationship Id="rId2714" Type="http://schemas.openxmlformats.org/officeDocument/2006/relationships/oleObject" Target="embeddings/oleObject1483.bin"/><Relationship Id="rId2921" Type="http://schemas.openxmlformats.org/officeDocument/2006/relationships/oleObject" Target="embeddings/oleObject1595.bin"/><Relationship Id="rId1316" Type="http://schemas.openxmlformats.org/officeDocument/2006/relationships/image" Target="media/image595.wmf"/><Relationship Id="rId1523" Type="http://schemas.openxmlformats.org/officeDocument/2006/relationships/oleObject" Target="embeddings/oleObject826.bin"/><Relationship Id="rId1730" Type="http://schemas.openxmlformats.org/officeDocument/2006/relationships/oleObject" Target="embeddings/oleObject945.bin"/><Relationship Id="rId3183" Type="http://schemas.openxmlformats.org/officeDocument/2006/relationships/image" Target="media/image1445.wmf"/><Relationship Id="rId3390" Type="http://schemas.openxmlformats.org/officeDocument/2006/relationships/oleObject" Target="embeddings/oleObject1838.bin"/><Relationship Id="rId22" Type="http://schemas.openxmlformats.org/officeDocument/2006/relationships/image" Target="media/image15.wmf"/><Relationship Id="rId1828" Type="http://schemas.openxmlformats.org/officeDocument/2006/relationships/oleObject" Target="embeddings/oleObject1008.bin"/><Relationship Id="rId3043" Type="http://schemas.openxmlformats.org/officeDocument/2006/relationships/oleObject" Target="embeddings/oleObject1657.bin"/><Relationship Id="rId3250" Type="http://schemas.openxmlformats.org/officeDocument/2006/relationships/oleObject" Target="embeddings/oleObject1765.bin"/><Relationship Id="rId3488" Type="http://schemas.openxmlformats.org/officeDocument/2006/relationships/oleObject" Target="embeddings/oleObject1917.bin"/><Relationship Id="rId3695" Type="http://schemas.openxmlformats.org/officeDocument/2006/relationships/image" Target="media/image1657.wmf"/><Relationship Id="rId171" Type="http://schemas.openxmlformats.org/officeDocument/2006/relationships/image" Target="media/image98.wmf"/><Relationship Id="rId2297" Type="http://schemas.openxmlformats.org/officeDocument/2006/relationships/oleObject" Target="embeddings/oleObject1266.bin"/><Relationship Id="rId3348" Type="http://schemas.openxmlformats.org/officeDocument/2006/relationships/image" Target="media/image1527.wmf"/><Relationship Id="rId3555" Type="http://schemas.openxmlformats.org/officeDocument/2006/relationships/oleObject" Target="embeddings/oleObject1959.bin"/><Relationship Id="rId3762" Type="http://schemas.openxmlformats.org/officeDocument/2006/relationships/image" Target="media/image1689.wmf"/><Relationship Id="rId269" Type="http://schemas.openxmlformats.org/officeDocument/2006/relationships/image" Target="media/image149.wmf"/><Relationship Id="rId476" Type="http://schemas.openxmlformats.org/officeDocument/2006/relationships/oleObject" Target="embeddings/oleObject218.bin"/><Relationship Id="rId683" Type="http://schemas.openxmlformats.org/officeDocument/2006/relationships/oleObject" Target="embeddings/oleObject336.bin"/><Relationship Id="rId890" Type="http://schemas.openxmlformats.org/officeDocument/2006/relationships/oleObject" Target="embeddings/oleObject464.bin"/><Relationship Id="rId2157" Type="http://schemas.openxmlformats.org/officeDocument/2006/relationships/image" Target="media/image959.wmf"/><Relationship Id="rId2364" Type="http://schemas.openxmlformats.org/officeDocument/2006/relationships/oleObject" Target="embeddings/oleObject1303.bin"/><Relationship Id="rId2571" Type="http://schemas.openxmlformats.org/officeDocument/2006/relationships/image" Target="media/image1159.wmf"/><Relationship Id="rId3110" Type="http://schemas.openxmlformats.org/officeDocument/2006/relationships/oleObject" Target="embeddings/oleObject1694.bin"/><Relationship Id="rId3208" Type="http://schemas.openxmlformats.org/officeDocument/2006/relationships/oleObject" Target="embeddings/oleObject1744.bin"/><Relationship Id="rId3415" Type="http://schemas.openxmlformats.org/officeDocument/2006/relationships/oleObject" Target="embeddings/oleObject1854.bin"/><Relationship Id="rId129" Type="http://schemas.openxmlformats.org/officeDocument/2006/relationships/oleObject" Target="embeddings/oleObject44.bin"/><Relationship Id="rId336" Type="http://schemas.openxmlformats.org/officeDocument/2006/relationships/image" Target="media/image182.wmf"/><Relationship Id="rId543" Type="http://schemas.openxmlformats.org/officeDocument/2006/relationships/oleObject" Target="embeddings/oleObject258.bin"/><Relationship Id="rId988" Type="http://schemas.openxmlformats.org/officeDocument/2006/relationships/oleObject" Target="embeddings/oleObject513.bin"/><Relationship Id="rId1173" Type="http://schemas.openxmlformats.org/officeDocument/2006/relationships/image" Target="media/image550.wmf"/><Relationship Id="rId1380" Type="http://schemas.openxmlformats.org/officeDocument/2006/relationships/oleObject" Target="embeddings/oleObject751.bin"/><Relationship Id="rId2017" Type="http://schemas.openxmlformats.org/officeDocument/2006/relationships/image" Target="media/image893.wmf"/><Relationship Id="rId2224" Type="http://schemas.openxmlformats.org/officeDocument/2006/relationships/image" Target="media/image989.wmf"/><Relationship Id="rId2669" Type="http://schemas.openxmlformats.org/officeDocument/2006/relationships/image" Target="media/image1203.wmf"/><Relationship Id="rId2876" Type="http://schemas.openxmlformats.org/officeDocument/2006/relationships/image" Target="media/image1301.wmf"/><Relationship Id="rId3622" Type="http://schemas.openxmlformats.org/officeDocument/2006/relationships/image" Target="media/image1623.wmf"/><Relationship Id="rId3927" Type="http://schemas.openxmlformats.org/officeDocument/2006/relationships/oleObject" Target="embeddings/oleObject2169.bin"/><Relationship Id="rId403" Type="http://schemas.openxmlformats.org/officeDocument/2006/relationships/image" Target="media/image215.wmf"/><Relationship Id="rId750" Type="http://schemas.openxmlformats.org/officeDocument/2006/relationships/oleObject" Target="embeddings/oleObject381.bin"/><Relationship Id="rId848" Type="http://schemas.openxmlformats.org/officeDocument/2006/relationships/image" Target="media/image401.wmf"/><Relationship Id="rId1033" Type="http://schemas.openxmlformats.org/officeDocument/2006/relationships/oleObject" Target="embeddings/oleObject537.bin"/><Relationship Id="rId1478" Type="http://schemas.openxmlformats.org/officeDocument/2006/relationships/oleObject" Target="embeddings/oleObject802.bin"/><Relationship Id="rId1685" Type="http://schemas.openxmlformats.org/officeDocument/2006/relationships/image" Target="media/image759.wmf"/><Relationship Id="rId1892" Type="http://schemas.openxmlformats.org/officeDocument/2006/relationships/oleObject" Target="embeddings/oleObject1049.bin"/><Relationship Id="rId2431" Type="http://schemas.openxmlformats.org/officeDocument/2006/relationships/oleObject" Target="embeddings/oleObject1340.bin"/><Relationship Id="rId2529" Type="http://schemas.openxmlformats.org/officeDocument/2006/relationships/image" Target="media/image1138.wmf"/><Relationship Id="rId2736" Type="http://schemas.openxmlformats.org/officeDocument/2006/relationships/image" Target="media/image1236.wmf"/><Relationship Id="rId610" Type="http://schemas.openxmlformats.org/officeDocument/2006/relationships/oleObject" Target="embeddings/oleObject295.bin"/><Relationship Id="rId708" Type="http://schemas.openxmlformats.org/officeDocument/2006/relationships/oleObject" Target="embeddings/oleObject355.bin"/><Relationship Id="rId915" Type="http://schemas.openxmlformats.org/officeDocument/2006/relationships/image" Target="media/image432.wmf"/><Relationship Id="rId1240" Type="http://schemas.openxmlformats.org/officeDocument/2006/relationships/oleObject" Target="embeddings/oleObject660.bin"/><Relationship Id="rId1338" Type="http://schemas.openxmlformats.org/officeDocument/2006/relationships/oleObject" Target="embeddings/oleObject726.bin"/><Relationship Id="rId1545" Type="http://schemas.openxmlformats.org/officeDocument/2006/relationships/oleObject" Target="embeddings/oleObject837.bin"/><Relationship Id="rId2943" Type="http://schemas.openxmlformats.org/officeDocument/2006/relationships/image" Target="media/image1330.wmf"/><Relationship Id="rId1100" Type="http://schemas.openxmlformats.org/officeDocument/2006/relationships/image" Target="media/image519.wmf"/><Relationship Id="rId1405" Type="http://schemas.openxmlformats.org/officeDocument/2006/relationships/oleObject" Target="embeddings/oleObject764.bin"/><Relationship Id="rId1752" Type="http://schemas.openxmlformats.org/officeDocument/2006/relationships/oleObject" Target="embeddings/oleObject958.bin"/><Relationship Id="rId2803" Type="http://schemas.openxmlformats.org/officeDocument/2006/relationships/oleObject" Target="embeddings/oleObject1527.bin"/><Relationship Id="rId44" Type="http://schemas.openxmlformats.org/officeDocument/2006/relationships/image" Target="media/image36.wmf"/><Relationship Id="rId1612" Type="http://schemas.openxmlformats.org/officeDocument/2006/relationships/oleObject" Target="embeddings/oleObject878.bin"/><Relationship Id="rId1917" Type="http://schemas.openxmlformats.org/officeDocument/2006/relationships/oleObject" Target="embeddings/oleObject1064.bin"/><Relationship Id="rId3065" Type="http://schemas.openxmlformats.org/officeDocument/2006/relationships/oleObject" Target="embeddings/oleObject1669.bin"/><Relationship Id="rId3272" Type="http://schemas.openxmlformats.org/officeDocument/2006/relationships/image" Target="media/image1489.wmf"/><Relationship Id="rId193" Type="http://schemas.openxmlformats.org/officeDocument/2006/relationships/oleObject" Target="embeddings/oleObject78.bin"/><Relationship Id="rId498" Type="http://schemas.openxmlformats.org/officeDocument/2006/relationships/image" Target="media/image262.wmf"/><Relationship Id="rId2081" Type="http://schemas.openxmlformats.org/officeDocument/2006/relationships/oleObject" Target="embeddings/oleObject1151.bin"/><Relationship Id="rId2179" Type="http://schemas.openxmlformats.org/officeDocument/2006/relationships/oleObject" Target="embeddings/oleObject1203.bin"/><Relationship Id="rId3132" Type="http://schemas.openxmlformats.org/officeDocument/2006/relationships/oleObject" Target="embeddings/oleObject1706.bin"/><Relationship Id="rId3577" Type="http://schemas.openxmlformats.org/officeDocument/2006/relationships/oleObject" Target="embeddings/oleObject1970.bin"/><Relationship Id="rId3784" Type="http://schemas.openxmlformats.org/officeDocument/2006/relationships/image" Target="media/image1700.wmf"/><Relationship Id="rId260" Type="http://schemas.openxmlformats.org/officeDocument/2006/relationships/oleObject" Target="embeddings/oleObject109.bin"/><Relationship Id="rId2386" Type="http://schemas.openxmlformats.org/officeDocument/2006/relationships/oleObject" Target="embeddings/oleObject1317.bin"/><Relationship Id="rId2593" Type="http://schemas.openxmlformats.org/officeDocument/2006/relationships/oleObject" Target="embeddings/oleObject1418.bin"/><Relationship Id="rId3437" Type="http://schemas.openxmlformats.org/officeDocument/2006/relationships/oleObject" Target="embeddings/oleObject1870.bin"/><Relationship Id="rId3644" Type="http://schemas.openxmlformats.org/officeDocument/2006/relationships/oleObject" Target="embeddings/oleObject2005.bin"/><Relationship Id="rId3851" Type="http://schemas.openxmlformats.org/officeDocument/2006/relationships/oleObject" Target="embeddings/oleObject2125.bin"/><Relationship Id="rId120" Type="http://schemas.openxmlformats.org/officeDocument/2006/relationships/oleObject" Target="embeddings/oleObject39.bin"/><Relationship Id="rId358" Type="http://schemas.openxmlformats.org/officeDocument/2006/relationships/image" Target="media/image193.wmf"/><Relationship Id="rId565" Type="http://schemas.openxmlformats.org/officeDocument/2006/relationships/oleObject" Target="embeddings/oleObject270.bin"/><Relationship Id="rId772" Type="http://schemas.openxmlformats.org/officeDocument/2006/relationships/oleObject" Target="embeddings/oleObject393.bin"/><Relationship Id="rId1195" Type="http://schemas.openxmlformats.org/officeDocument/2006/relationships/image" Target="media/image561.wmf"/><Relationship Id="rId2039" Type="http://schemas.openxmlformats.org/officeDocument/2006/relationships/oleObject" Target="embeddings/oleObject1129.bin"/><Relationship Id="rId2246" Type="http://schemas.openxmlformats.org/officeDocument/2006/relationships/oleObject" Target="embeddings/oleObject1240.bin"/><Relationship Id="rId2453" Type="http://schemas.openxmlformats.org/officeDocument/2006/relationships/image" Target="media/image1095.wmf"/><Relationship Id="rId2660" Type="http://schemas.openxmlformats.org/officeDocument/2006/relationships/oleObject" Target="embeddings/oleObject1455.bin"/><Relationship Id="rId2898" Type="http://schemas.openxmlformats.org/officeDocument/2006/relationships/oleObject" Target="embeddings/oleObject1582.bin"/><Relationship Id="rId3504" Type="http://schemas.openxmlformats.org/officeDocument/2006/relationships/oleObject" Target="embeddings/oleObject1932.bin"/><Relationship Id="rId3711" Type="http://schemas.openxmlformats.org/officeDocument/2006/relationships/image" Target="media/image1664.png"/><Relationship Id="rId3949" Type="http://schemas.openxmlformats.org/officeDocument/2006/relationships/oleObject" Target="embeddings/oleObject2181.bin"/><Relationship Id="rId218" Type="http://schemas.openxmlformats.org/officeDocument/2006/relationships/oleObject" Target="embeddings/oleObject90.bin"/><Relationship Id="rId425" Type="http://schemas.openxmlformats.org/officeDocument/2006/relationships/image" Target="media/image226.wmf"/><Relationship Id="rId632" Type="http://schemas.openxmlformats.org/officeDocument/2006/relationships/image" Target="media/image319.wmf"/><Relationship Id="rId1055" Type="http://schemas.openxmlformats.org/officeDocument/2006/relationships/oleObject" Target="embeddings/oleObject549.bin"/><Relationship Id="rId1262" Type="http://schemas.openxmlformats.org/officeDocument/2006/relationships/oleObject" Target="embeddings/oleObject679.bin"/><Relationship Id="rId2106" Type="http://schemas.openxmlformats.org/officeDocument/2006/relationships/image" Target="media/image936.wmf"/><Relationship Id="rId2313" Type="http://schemas.openxmlformats.org/officeDocument/2006/relationships/oleObject" Target="embeddings/oleObject1274.bin"/><Relationship Id="rId2520" Type="http://schemas.openxmlformats.org/officeDocument/2006/relationships/oleObject" Target="embeddings/oleObject1380.bin"/><Relationship Id="rId2758" Type="http://schemas.openxmlformats.org/officeDocument/2006/relationships/image" Target="media/image1247.wmf"/><Relationship Id="rId2965" Type="http://schemas.openxmlformats.org/officeDocument/2006/relationships/oleObject" Target="embeddings/oleObject1618.bin"/><Relationship Id="rId3809" Type="http://schemas.openxmlformats.org/officeDocument/2006/relationships/image" Target="media/image1711.wmf"/><Relationship Id="rId937" Type="http://schemas.openxmlformats.org/officeDocument/2006/relationships/image" Target="media/image443.wmf"/><Relationship Id="rId1122" Type="http://schemas.openxmlformats.org/officeDocument/2006/relationships/oleObject" Target="embeddings/oleObject592.bin"/><Relationship Id="rId1567" Type="http://schemas.openxmlformats.org/officeDocument/2006/relationships/image" Target="media/image710.wmf"/><Relationship Id="rId1774" Type="http://schemas.openxmlformats.org/officeDocument/2006/relationships/oleObject" Target="embeddings/oleObject972.bin"/><Relationship Id="rId1981" Type="http://schemas.openxmlformats.org/officeDocument/2006/relationships/oleObject" Target="embeddings/oleObject1100.bin"/><Relationship Id="rId2618" Type="http://schemas.openxmlformats.org/officeDocument/2006/relationships/oleObject" Target="embeddings/oleObject1432.bin"/><Relationship Id="rId2825" Type="http://schemas.openxmlformats.org/officeDocument/2006/relationships/image" Target="media/image1279.wmf"/><Relationship Id="rId66" Type="http://schemas.openxmlformats.org/officeDocument/2006/relationships/image" Target="media/image46.wmf"/><Relationship Id="rId1427" Type="http://schemas.openxmlformats.org/officeDocument/2006/relationships/image" Target="media/image643.wmf"/><Relationship Id="rId1634" Type="http://schemas.openxmlformats.org/officeDocument/2006/relationships/image" Target="media/image737.wmf"/><Relationship Id="rId1841" Type="http://schemas.openxmlformats.org/officeDocument/2006/relationships/oleObject" Target="embeddings/oleObject1021.bin"/><Relationship Id="rId3087" Type="http://schemas.openxmlformats.org/officeDocument/2006/relationships/image" Target="media/image1399.wmf"/><Relationship Id="rId3294" Type="http://schemas.openxmlformats.org/officeDocument/2006/relationships/image" Target="media/image1500.wmf"/><Relationship Id="rId1939" Type="http://schemas.openxmlformats.org/officeDocument/2006/relationships/image" Target="media/image856.wmf"/><Relationship Id="rId3599" Type="http://schemas.openxmlformats.org/officeDocument/2006/relationships/oleObject" Target="embeddings/oleObject1981.bin"/><Relationship Id="rId1701" Type="http://schemas.openxmlformats.org/officeDocument/2006/relationships/image" Target="media/image766.wmf"/><Relationship Id="rId3154" Type="http://schemas.openxmlformats.org/officeDocument/2006/relationships/oleObject" Target="embeddings/oleObject1717.bin"/><Relationship Id="rId3361" Type="http://schemas.openxmlformats.org/officeDocument/2006/relationships/oleObject" Target="embeddings/oleObject1822.bin"/><Relationship Id="rId3459" Type="http://schemas.openxmlformats.org/officeDocument/2006/relationships/oleObject" Target="embeddings/oleObject1888.bin"/><Relationship Id="rId3666" Type="http://schemas.openxmlformats.org/officeDocument/2006/relationships/image" Target="media/image1643.wmf"/><Relationship Id="rId282" Type="http://schemas.openxmlformats.org/officeDocument/2006/relationships/oleObject" Target="embeddings/oleObject120.bin"/><Relationship Id="rId587" Type="http://schemas.openxmlformats.org/officeDocument/2006/relationships/image" Target="media/image298.wmf"/><Relationship Id="rId2170" Type="http://schemas.openxmlformats.org/officeDocument/2006/relationships/image" Target="media/image965.wmf"/><Relationship Id="rId2268" Type="http://schemas.openxmlformats.org/officeDocument/2006/relationships/oleObject" Target="embeddings/oleObject1252.bin"/><Relationship Id="rId3014" Type="http://schemas.openxmlformats.org/officeDocument/2006/relationships/image" Target="media/image1365.wmf"/><Relationship Id="rId3221" Type="http://schemas.openxmlformats.org/officeDocument/2006/relationships/oleObject" Target="embeddings/oleObject1751.bin"/><Relationship Id="rId3319" Type="http://schemas.openxmlformats.org/officeDocument/2006/relationships/oleObject" Target="embeddings/oleObject1800.bin"/><Relationship Id="rId3873" Type="http://schemas.openxmlformats.org/officeDocument/2006/relationships/oleObject" Target="embeddings/oleObject2138.bin"/><Relationship Id="rId8" Type="http://schemas.openxmlformats.org/officeDocument/2006/relationships/image" Target="media/image1.png"/><Relationship Id="rId142" Type="http://schemas.openxmlformats.org/officeDocument/2006/relationships/oleObject" Target="embeddings/oleObject51.bin"/><Relationship Id="rId447" Type="http://schemas.openxmlformats.org/officeDocument/2006/relationships/image" Target="media/image237.wmf"/><Relationship Id="rId794" Type="http://schemas.openxmlformats.org/officeDocument/2006/relationships/oleObject" Target="embeddings/oleObject407.bin"/><Relationship Id="rId1077" Type="http://schemas.openxmlformats.org/officeDocument/2006/relationships/image" Target="media/image511.wmf"/><Relationship Id="rId2030" Type="http://schemas.openxmlformats.org/officeDocument/2006/relationships/image" Target="media/image899.wmf"/><Relationship Id="rId2128" Type="http://schemas.openxmlformats.org/officeDocument/2006/relationships/oleObject" Target="embeddings/oleObject1175.bin"/><Relationship Id="rId2475" Type="http://schemas.openxmlformats.org/officeDocument/2006/relationships/image" Target="media/image1108.wmf"/><Relationship Id="rId2682" Type="http://schemas.openxmlformats.org/officeDocument/2006/relationships/oleObject" Target="embeddings/oleObject1466.bin"/><Relationship Id="rId2987" Type="http://schemas.openxmlformats.org/officeDocument/2006/relationships/oleObject" Target="embeddings/oleObject1629.bin"/><Relationship Id="rId3526" Type="http://schemas.openxmlformats.org/officeDocument/2006/relationships/oleObject" Target="embeddings/oleObject1943.bin"/><Relationship Id="rId3733" Type="http://schemas.openxmlformats.org/officeDocument/2006/relationships/oleObject" Target="embeddings/oleObject2052.bin"/><Relationship Id="rId3940" Type="http://schemas.openxmlformats.org/officeDocument/2006/relationships/oleObject" Target="embeddings/oleObject2176.bin"/><Relationship Id="rId654" Type="http://schemas.openxmlformats.org/officeDocument/2006/relationships/oleObject" Target="embeddings/oleObject318.bin"/><Relationship Id="rId861" Type="http://schemas.openxmlformats.org/officeDocument/2006/relationships/oleObject" Target="embeddings/oleObject447.bin"/><Relationship Id="rId959" Type="http://schemas.openxmlformats.org/officeDocument/2006/relationships/oleObject" Target="embeddings/oleObject498.bin"/><Relationship Id="rId1284" Type="http://schemas.openxmlformats.org/officeDocument/2006/relationships/image" Target="media/image579.wmf"/><Relationship Id="rId1491" Type="http://schemas.openxmlformats.org/officeDocument/2006/relationships/oleObject" Target="embeddings/oleObject811.bin"/><Relationship Id="rId1589" Type="http://schemas.openxmlformats.org/officeDocument/2006/relationships/oleObject" Target="embeddings/oleObject863.bin"/><Relationship Id="rId2335" Type="http://schemas.openxmlformats.org/officeDocument/2006/relationships/oleObject" Target="embeddings/oleObject1286.bin"/><Relationship Id="rId2542" Type="http://schemas.openxmlformats.org/officeDocument/2006/relationships/image" Target="media/image1145.wmf"/><Relationship Id="rId3800" Type="http://schemas.openxmlformats.org/officeDocument/2006/relationships/image" Target="media/image1706.wmf"/><Relationship Id="rId307" Type="http://schemas.openxmlformats.org/officeDocument/2006/relationships/oleObject" Target="embeddings/oleObject132.bin"/><Relationship Id="rId514" Type="http://schemas.openxmlformats.org/officeDocument/2006/relationships/oleObject" Target="embeddings/oleObject241.bin"/><Relationship Id="rId721" Type="http://schemas.openxmlformats.org/officeDocument/2006/relationships/oleObject" Target="embeddings/oleObject364.bin"/><Relationship Id="rId1144" Type="http://schemas.openxmlformats.org/officeDocument/2006/relationships/image" Target="media/image535.png"/><Relationship Id="rId1351" Type="http://schemas.openxmlformats.org/officeDocument/2006/relationships/image" Target="media/image612.wmf"/><Relationship Id="rId1449" Type="http://schemas.openxmlformats.org/officeDocument/2006/relationships/oleObject" Target="embeddings/oleObject788.bin"/><Relationship Id="rId1796" Type="http://schemas.openxmlformats.org/officeDocument/2006/relationships/image" Target="media/image803.wmf"/><Relationship Id="rId2402" Type="http://schemas.openxmlformats.org/officeDocument/2006/relationships/oleObject" Target="embeddings/oleObject1325.bin"/><Relationship Id="rId2847" Type="http://schemas.openxmlformats.org/officeDocument/2006/relationships/oleObject" Target="embeddings/oleObject1551.bin"/><Relationship Id="rId88" Type="http://schemas.openxmlformats.org/officeDocument/2006/relationships/image" Target="media/image59.wmf"/><Relationship Id="rId819" Type="http://schemas.openxmlformats.org/officeDocument/2006/relationships/oleObject" Target="embeddings/oleObject423.bin"/><Relationship Id="rId1004" Type="http://schemas.openxmlformats.org/officeDocument/2006/relationships/image" Target="media/image476.wmf"/><Relationship Id="rId1211" Type="http://schemas.openxmlformats.org/officeDocument/2006/relationships/oleObject" Target="embeddings/oleObject640.bin"/><Relationship Id="rId1656" Type="http://schemas.openxmlformats.org/officeDocument/2006/relationships/oleObject" Target="embeddings/oleObject903.bin"/><Relationship Id="rId1863" Type="http://schemas.openxmlformats.org/officeDocument/2006/relationships/image" Target="media/image823.wmf"/><Relationship Id="rId2707" Type="http://schemas.openxmlformats.org/officeDocument/2006/relationships/image" Target="media/image1221.wmf"/><Relationship Id="rId2914" Type="http://schemas.openxmlformats.org/officeDocument/2006/relationships/image" Target="media/image1316.wmf"/><Relationship Id="rId1309" Type="http://schemas.openxmlformats.org/officeDocument/2006/relationships/oleObject" Target="embeddings/oleObject711.bin"/><Relationship Id="rId1516" Type="http://schemas.openxmlformats.org/officeDocument/2006/relationships/image" Target="media/image687.wmf"/><Relationship Id="rId1723" Type="http://schemas.openxmlformats.org/officeDocument/2006/relationships/image" Target="media/image775.wmf"/><Relationship Id="rId1930" Type="http://schemas.openxmlformats.org/officeDocument/2006/relationships/oleObject" Target="embeddings/oleObject1071.bin"/><Relationship Id="rId3176" Type="http://schemas.openxmlformats.org/officeDocument/2006/relationships/oleObject" Target="embeddings/oleObject1728.bin"/><Relationship Id="rId3383" Type="http://schemas.openxmlformats.org/officeDocument/2006/relationships/image" Target="media/image1542.wmf"/><Relationship Id="rId3590" Type="http://schemas.openxmlformats.org/officeDocument/2006/relationships/image" Target="media/image1607.wmf"/><Relationship Id="rId15" Type="http://schemas.openxmlformats.org/officeDocument/2006/relationships/image" Target="media/image8.wmf"/><Relationship Id="rId2192" Type="http://schemas.openxmlformats.org/officeDocument/2006/relationships/image" Target="media/image975.wmf"/><Relationship Id="rId3036" Type="http://schemas.openxmlformats.org/officeDocument/2006/relationships/oleObject" Target="embeddings/oleObject1654.bin"/><Relationship Id="rId3243" Type="http://schemas.openxmlformats.org/officeDocument/2006/relationships/image" Target="media/image1475.wmf"/><Relationship Id="rId3688" Type="http://schemas.openxmlformats.org/officeDocument/2006/relationships/oleObject" Target="embeddings/oleObject2028.bin"/><Relationship Id="rId3895" Type="http://schemas.openxmlformats.org/officeDocument/2006/relationships/image" Target="media/image1739.wmf"/><Relationship Id="rId164" Type="http://schemas.openxmlformats.org/officeDocument/2006/relationships/oleObject" Target="embeddings/oleObject63.bin"/><Relationship Id="rId371" Type="http://schemas.openxmlformats.org/officeDocument/2006/relationships/oleObject" Target="embeddings/oleObject165.bin"/><Relationship Id="rId2052" Type="http://schemas.openxmlformats.org/officeDocument/2006/relationships/image" Target="media/image910.wmf"/><Relationship Id="rId2497" Type="http://schemas.openxmlformats.org/officeDocument/2006/relationships/oleObject" Target="embeddings/oleObject1369.bin"/><Relationship Id="rId3450" Type="http://schemas.openxmlformats.org/officeDocument/2006/relationships/oleObject" Target="embeddings/oleObject1879.bin"/><Relationship Id="rId3548" Type="http://schemas.openxmlformats.org/officeDocument/2006/relationships/image" Target="media/image1587.wmf"/><Relationship Id="rId3755" Type="http://schemas.openxmlformats.org/officeDocument/2006/relationships/oleObject" Target="embeddings/oleObject2063.bin"/><Relationship Id="rId469" Type="http://schemas.openxmlformats.org/officeDocument/2006/relationships/image" Target="media/image248.wmf"/><Relationship Id="rId676" Type="http://schemas.openxmlformats.org/officeDocument/2006/relationships/oleObject" Target="embeddings/oleObject329.bin"/><Relationship Id="rId883" Type="http://schemas.openxmlformats.org/officeDocument/2006/relationships/image" Target="media/image417.wmf"/><Relationship Id="rId1099" Type="http://schemas.openxmlformats.org/officeDocument/2006/relationships/oleObject" Target="embeddings/oleObject574.bin"/><Relationship Id="rId2357" Type="http://schemas.openxmlformats.org/officeDocument/2006/relationships/image" Target="media/image1052.wmf"/><Relationship Id="rId2564" Type="http://schemas.openxmlformats.org/officeDocument/2006/relationships/image" Target="media/image1156.wmf"/><Relationship Id="rId3103" Type="http://schemas.openxmlformats.org/officeDocument/2006/relationships/image" Target="media/image1406.wmf"/><Relationship Id="rId3310" Type="http://schemas.openxmlformats.org/officeDocument/2006/relationships/image" Target="media/image1508.wmf"/><Relationship Id="rId3408" Type="http://schemas.openxmlformats.org/officeDocument/2006/relationships/image" Target="media/image1552.wmf"/><Relationship Id="rId3615" Type="http://schemas.openxmlformats.org/officeDocument/2006/relationships/oleObject" Target="embeddings/oleObject1989.bin"/><Relationship Id="rId231" Type="http://schemas.openxmlformats.org/officeDocument/2006/relationships/image" Target="media/image130.wmf"/><Relationship Id="rId329" Type="http://schemas.openxmlformats.org/officeDocument/2006/relationships/oleObject" Target="embeddings/oleObject144.bin"/><Relationship Id="rId536" Type="http://schemas.openxmlformats.org/officeDocument/2006/relationships/image" Target="media/image275.wmf"/><Relationship Id="rId1166" Type="http://schemas.openxmlformats.org/officeDocument/2006/relationships/oleObject" Target="embeddings/oleObject613.bin"/><Relationship Id="rId1373" Type="http://schemas.openxmlformats.org/officeDocument/2006/relationships/oleObject" Target="embeddings/oleObject747.bin"/><Relationship Id="rId2217" Type="http://schemas.openxmlformats.org/officeDocument/2006/relationships/oleObject" Target="embeddings/oleObject1224.bin"/><Relationship Id="rId2771" Type="http://schemas.openxmlformats.org/officeDocument/2006/relationships/oleObject" Target="embeddings/oleObject1511.bin"/><Relationship Id="rId2869" Type="http://schemas.openxmlformats.org/officeDocument/2006/relationships/oleObject" Target="embeddings/oleObject1565.bin"/><Relationship Id="rId3822" Type="http://schemas.openxmlformats.org/officeDocument/2006/relationships/oleObject" Target="embeddings/oleObject2102.bin"/><Relationship Id="rId743" Type="http://schemas.openxmlformats.org/officeDocument/2006/relationships/image" Target="media/image361.wmf"/><Relationship Id="rId950" Type="http://schemas.openxmlformats.org/officeDocument/2006/relationships/image" Target="media/image450.wmf"/><Relationship Id="rId1026" Type="http://schemas.openxmlformats.org/officeDocument/2006/relationships/oleObject" Target="embeddings/oleObject533.bin"/><Relationship Id="rId1580" Type="http://schemas.openxmlformats.org/officeDocument/2006/relationships/oleObject" Target="embeddings/oleObject858.bin"/><Relationship Id="rId1678" Type="http://schemas.openxmlformats.org/officeDocument/2006/relationships/oleObject" Target="embeddings/oleObject916.bin"/><Relationship Id="rId1885" Type="http://schemas.openxmlformats.org/officeDocument/2006/relationships/image" Target="media/image833.wmf"/><Relationship Id="rId2424" Type="http://schemas.openxmlformats.org/officeDocument/2006/relationships/image" Target="media/image1081.wmf"/><Relationship Id="rId2631" Type="http://schemas.openxmlformats.org/officeDocument/2006/relationships/oleObject" Target="embeddings/oleObject1440.bin"/><Relationship Id="rId2729" Type="http://schemas.openxmlformats.org/officeDocument/2006/relationships/image" Target="media/image1232.wmf"/><Relationship Id="rId2936" Type="http://schemas.openxmlformats.org/officeDocument/2006/relationships/image" Target="media/image1327.wmf"/><Relationship Id="rId603" Type="http://schemas.openxmlformats.org/officeDocument/2006/relationships/image" Target="media/image305.wmf"/><Relationship Id="rId810" Type="http://schemas.openxmlformats.org/officeDocument/2006/relationships/oleObject" Target="embeddings/oleObject417.bin"/><Relationship Id="rId908" Type="http://schemas.openxmlformats.org/officeDocument/2006/relationships/oleObject" Target="embeddings/oleObject473.bin"/><Relationship Id="rId1233" Type="http://schemas.openxmlformats.org/officeDocument/2006/relationships/image" Target="media/image570.wmf"/><Relationship Id="rId1440" Type="http://schemas.openxmlformats.org/officeDocument/2006/relationships/oleObject" Target="embeddings/oleObject784.bin"/><Relationship Id="rId1538" Type="http://schemas.openxmlformats.org/officeDocument/2006/relationships/oleObject" Target="embeddings/oleObject834.bin"/><Relationship Id="rId1300" Type="http://schemas.openxmlformats.org/officeDocument/2006/relationships/image" Target="media/image587.wmf"/><Relationship Id="rId1745" Type="http://schemas.openxmlformats.org/officeDocument/2006/relationships/image" Target="media/image786.wmf"/><Relationship Id="rId1952" Type="http://schemas.openxmlformats.org/officeDocument/2006/relationships/oleObject" Target="embeddings/oleObject1084.bin"/><Relationship Id="rId3198" Type="http://schemas.openxmlformats.org/officeDocument/2006/relationships/oleObject" Target="embeddings/oleObject1739.bin"/><Relationship Id="rId37" Type="http://schemas.openxmlformats.org/officeDocument/2006/relationships/image" Target="media/image30.wmf"/><Relationship Id="rId1605" Type="http://schemas.openxmlformats.org/officeDocument/2006/relationships/oleObject" Target="embeddings/oleObject874.bin"/><Relationship Id="rId1812" Type="http://schemas.openxmlformats.org/officeDocument/2006/relationships/oleObject" Target="embeddings/oleObject994.bin"/><Relationship Id="rId3058" Type="http://schemas.openxmlformats.org/officeDocument/2006/relationships/image" Target="media/image1386.wmf"/><Relationship Id="rId3265" Type="http://schemas.openxmlformats.org/officeDocument/2006/relationships/image" Target="media/image1486.wmf"/><Relationship Id="rId3472" Type="http://schemas.openxmlformats.org/officeDocument/2006/relationships/oleObject" Target="embeddings/oleObject1901.bin"/><Relationship Id="rId186" Type="http://schemas.openxmlformats.org/officeDocument/2006/relationships/image" Target="media/image105.wmf"/><Relationship Id="rId393" Type="http://schemas.openxmlformats.org/officeDocument/2006/relationships/image" Target="media/image210.wmf"/><Relationship Id="rId2074" Type="http://schemas.openxmlformats.org/officeDocument/2006/relationships/image" Target="media/image921.wmf"/><Relationship Id="rId2281" Type="http://schemas.openxmlformats.org/officeDocument/2006/relationships/image" Target="media/image1016.wmf"/><Relationship Id="rId3125" Type="http://schemas.openxmlformats.org/officeDocument/2006/relationships/oleObject" Target="embeddings/oleObject1702.bin"/><Relationship Id="rId3332" Type="http://schemas.openxmlformats.org/officeDocument/2006/relationships/image" Target="media/image1519.wmf"/><Relationship Id="rId3777" Type="http://schemas.openxmlformats.org/officeDocument/2006/relationships/oleObject" Target="embeddings/oleObject2074.bin"/><Relationship Id="rId253" Type="http://schemas.openxmlformats.org/officeDocument/2006/relationships/image" Target="media/image141.wmf"/><Relationship Id="rId460" Type="http://schemas.openxmlformats.org/officeDocument/2006/relationships/oleObject" Target="embeddings/oleObject210.bin"/><Relationship Id="rId698" Type="http://schemas.openxmlformats.org/officeDocument/2006/relationships/oleObject" Target="embeddings/oleObject350.bin"/><Relationship Id="rId1090" Type="http://schemas.openxmlformats.org/officeDocument/2006/relationships/oleObject" Target="embeddings/oleObject570.bin"/><Relationship Id="rId2141" Type="http://schemas.openxmlformats.org/officeDocument/2006/relationships/oleObject" Target="embeddings/oleObject1182.bin"/><Relationship Id="rId2379" Type="http://schemas.openxmlformats.org/officeDocument/2006/relationships/oleObject" Target="embeddings/oleObject1313.bin"/><Relationship Id="rId2586" Type="http://schemas.openxmlformats.org/officeDocument/2006/relationships/oleObject" Target="embeddings/oleObject1414.bin"/><Relationship Id="rId2793" Type="http://schemas.openxmlformats.org/officeDocument/2006/relationships/oleObject" Target="embeddings/oleObject1522.bin"/><Relationship Id="rId3637" Type="http://schemas.openxmlformats.org/officeDocument/2006/relationships/image" Target="media/image1629.wmf"/><Relationship Id="rId3844" Type="http://schemas.openxmlformats.org/officeDocument/2006/relationships/oleObject" Target="embeddings/oleObject2120.bin"/><Relationship Id="rId113" Type="http://schemas.openxmlformats.org/officeDocument/2006/relationships/image" Target="media/image71.wmf"/><Relationship Id="rId320" Type="http://schemas.openxmlformats.org/officeDocument/2006/relationships/image" Target="media/image174.wmf"/><Relationship Id="rId558" Type="http://schemas.openxmlformats.org/officeDocument/2006/relationships/oleObject" Target="embeddings/oleObject266.bin"/><Relationship Id="rId765" Type="http://schemas.openxmlformats.org/officeDocument/2006/relationships/oleObject" Target="embeddings/oleObject389.bin"/><Relationship Id="rId972" Type="http://schemas.openxmlformats.org/officeDocument/2006/relationships/oleObject" Target="embeddings/oleObject504.bin"/><Relationship Id="rId1188" Type="http://schemas.openxmlformats.org/officeDocument/2006/relationships/image" Target="media/image557.wmf"/><Relationship Id="rId1395" Type="http://schemas.openxmlformats.org/officeDocument/2006/relationships/oleObject" Target="embeddings/oleObject759.bin"/><Relationship Id="rId2001" Type="http://schemas.openxmlformats.org/officeDocument/2006/relationships/image" Target="media/image885.wmf"/><Relationship Id="rId2239" Type="http://schemas.openxmlformats.org/officeDocument/2006/relationships/image" Target="media/image996.wmf"/><Relationship Id="rId2446" Type="http://schemas.openxmlformats.org/officeDocument/2006/relationships/oleObject" Target="embeddings/oleObject1348.bin"/><Relationship Id="rId2653" Type="http://schemas.openxmlformats.org/officeDocument/2006/relationships/image" Target="media/image1195.wmf"/><Relationship Id="rId2860" Type="http://schemas.openxmlformats.org/officeDocument/2006/relationships/image" Target="media/image1293.wmf"/><Relationship Id="rId3704" Type="http://schemas.openxmlformats.org/officeDocument/2006/relationships/image" Target="media/image1661.wmf"/><Relationship Id="rId418" Type="http://schemas.openxmlformats.org/officeDocument/2006/relationships/oleObject" Target="embeddings/oleObject189.bin"/><Relationship Id="rId625" Type="http://schemas.openxmlformats.org/officeDocument/2006/relationships/oleObject" Target="embeddings/oleObject303.bin"/><Relationship Id="rId832" Type="http://schemas.openxmlformats.org/officeDocument/2006/relationships/oleObject" Target="embeddings/oleObject431.bin"/><Relationship Id="rId1048" Type="http://schemas.openxmlformats.org/officeDocument/2006/relationships/image" Target="media/image496.wmf"/><Relationship Id="rId1255" Type="http://schemas.openxmlformats.org/officeDocument/2006/relationships/oleObject" Target="embeddings/oleObject672.bin"/><Relationship Id="rId1462" Type="http://schemas.openxmlformats.org/officeDocument/2006/relationships/image" Target="media/image662.wmf"/><Relationship Id="rId2306" Type="http://schemas.openxmlformats.org/officeDocument/2006/relationships/image" Target="media/image1029.wmf"/><Relationship Id="rId2513" Type="http://schemas.openxmlformats.org/officeDocument/2006/relationships/oleObject" Target="embeddings/oleObject1377.bin"/><Relationship Id="rId2958" Type="http://schemas.openxmlformats.org/officeDocument/2006/relationships/image" Target="media/image1337.wmf"/><Relationship Id="rId3911" Type="http://schemas.openxmlformats.org/officeDocument/2006/relationships/oleObject" Target="embeddings/oleObject2160.bin"/><Relationship Id="rId1115" Type="http://schemas.openxmlformats.org/officeDocument/2006/relationships/oleObject" Target="embeddings/oleObject585.bin"/><Relationship Id="rId1322" Type="http://schemas.openxmlformats.org/officeDocument/2006/relationships/oleObject" Target="embeddings/oleObject718.bin"/><Relationship Id="rId1767" Type="http://schemas.openxmlformats.org/officeDocument/2006/relationships/oleObject" Target="embeddings/oleObject968.bin"/><Relationship Id="rId1974" Type="http://schemas.openxmlformats.org/officeDocument/2006/relationships/image" Target="media/image871.wmf"/><Relationship Id="rId2720" Type="http://schemas.openxmlformats.org/officeDocument/2006/relationships/oleObject" Target="embeddings/oleObject1486.bin"/><Relationship Id="rId2818" Type="http://schemas.openxmlformats.org/officeDocument/2006/relationships/oleObject" Target="embeddings/oleObject1535.bin"/><Relationship Id="rId59" Type="http://schemas.openxmlformats.org/officeDocument/2006/relationships/oleObject" Target="embeddings/oleObject9.bin"/><Relationship Id="rId1627" Type="http://schemas.openxmlformats.org/officeDocument/2006/relationships/oleObject" Target="embeddings/oleObject887.bin"/><Relationship Id="rId1834" Type="http://schemas.openxmlformats.org/officeDocument/2006/relationships/oleObject" Target="embeddings/oleObject1014.bin"/><Relationship Id="rId3287" Type="http://schemas.openxmlformats.org/officeDocument/2006/relationships/oleObject" Target="embeddings/oleObject1784.bin"/><Relationship Id="rId2096" Type="http://schemas.openxmlformats.org/officeDocument/2006/relationships/image" Target="media/image931.wmf"/><Relationship Id="rId3494" Type="http://schemas.openxmlformats.org/officeDocument/2006/relationships/oleObject" Target="embeddings/oleObject1923.bin"/><Relationship Id="rId3799" Type="http://schemas.openxmlformats.org/officeDocument/2006/relationships/oleObject" Target="embeddings/oleObject2087.bin"/><Relationship Id="rId1901" Type="http://schemas.openxmlformats.org/officeDocument/2006/relationships/oleObject" Target="embeddings/oleObject1055.bin"/><Relationship Id="rId3147" Type="http://schemas.openxmlformats.org/officeDocument/2006/relationships/image" Target="media/image1427.wmf"/><Relationship Id="rId3354" Type="http://schemas.openxmlformats.org/officeDocument/2006/relationships/oleObject" Target="embeddings/oleObject1818.bin"/><Relationship Id="rId3561" Type="http://schemas.openxmlformats.org/officeDocument/2006/relationships/oleObject" Target="embeddings/oleObject1962.bin"/><Relationship Id="rId3659" Type="http://schemas.openxmlformats.org/officeDocument/2006/relationships/oleObject" Target="embeddings/oleObject2013.bin"/><Relationship Id="rId275" Type="http://schemas.openxmlformats.org/officeDocument/2006/relationships/image" Target="media/image152.wmf"/><Relationship Id="rId482" Type="http://schemas.openxmlformats.org/officeDocument/2006/relationships/oleObject" Target="embeddings/oleObject221.bin"/><Relationship Id="rId2163" Type="http://schemas.openxmlformats.org/officeDocument/2006/relationships/image" Target="media/image962.wmf"/><Relationship Id="rId2370" Type="http://schemas.openxmlformats.org/officeDocument/2006/relationships/image" Target="media/image1057.wmf"/><Relationship Id="rId3007" Type="http://schemas.openxmlformats.org/officeDocument/2006/relationships/oleObject" Target="embeddings/oleObject1639.bin"/><Relationship Id="rId3214" Type="http://schemas.openxmlformats.org/officeDocument/2006/relationships/oleObject" Target="embeddings/oleObject1747.bin"/><Relationship Id="rId3421" Type="http://schemas.openxmlformats.org/officeDocument/2006/relationships/oleObject" Target="embeddings/oleObject1859.bin"/><Relationship Id="rId3866" Type="http://schemas.openxmlformats.org/officeDocument/2006/relationships/oleObject" Target="embeddings/oleObject2133.bin"/><Relationship Id="rId135" Type="http://schemas.openxmlformats.org/officeDocument/2006/relationships/image" Target="media/image81.wmf"/><Relationship Id="rId342" Type="http://schemas.openxmlformats.org/officeDocument/2006/relationships/image" Target="media/image185.wmf"/><Relationship Id="rId787" Type="http://schemas.openxmlformats.org/officeDocument/2006/relationships/image" Target="media/image378.wmf"/><Relationship Id="rId994" Type="http://schemas.openxmlformats.org/officeDocument/2006/relationships/oleObject" Target="embeddings/oleObject516.bin"/><Relationship Id="rId2023" Type="http://schemas.openxmlformats.org/officeDocument/2006/relationships/oleObject" Target="embeddings/oleObject1121.bin"/><Relationship Id="rId2230" Type="http://schemas.openxmlformats.org/officeDocument/2006/relationships/image" Target="media/image992.wmf"/><Relationship Id="rId2468" Type="http://schemas.openxmlformats.org/officeDocument/2006/relationships/image" Target="media/image1102.wmf"/><Relationship Id="rId2675" Type="http://schemas.openxmlformats.org/officeDocument/2006/relationships/image" Target="media/image1206.wmf"/><Relationship Id="rId2882" Type="http://schemas.openxmlformats.org/officeDocument/2006/relationships/image" Target="media/image1304.wmf"/><Relationship Id="rId3519" Type="http://schemas.openxmlformats.org/officeDocument/2006/relationships/image" Target="media/image1573.wmf"/><Relationship Id="rId3726" Type="http://schemas.openxmlformats.org/officeDocument/2006/relationships/image" Target="media/image1671.wmf"/><Relationship Id="rId3933" Type="http://schemas.openxmlformats.org/officeDocument/2006/relationships/image" Target="media/image1754.wmf"/><Relationship Id="rId202" Type="http://schemas.openxmlformats.org/officeDocument/2006/relationships/oleObject" Target="embeddings/oleObject82.bin"/><Relationship Id="rId647" Type="http://schemas.openxmlformats.org/officeDocument/2006/relationships/oleObject" Target="embeddings/oleObject314.bin"/><Relationship Id="rId854" Type="http://schemas.openxmlformats.org/officeDocument/2006/relationships/image" Target="media/image404.wmf"/><Relationship Id="rId1277" Type="http://schemas.openxmlformats.org/officeDocument/2006/relationships/oleObject" Target="embeddings/oleObject693.bin"/><Relationship Id="rId1484" Type="http://schemas.openxmlformats.org/officeDocument/2006/relationships/image" Target="media/image671.wmf"/><Relationship Id="rId1691" Type="http://schemas.openxmlformats.org/officeDocument/2006/relationships/image" Target="media/image762.wmf"/><Relationship Id="rId2328" Type="http://schemas.openxmlformats.org/officeDocument/2006/relationships/image" Target="media/image1039.wmf"/><Relationship Id="rId2535" Type="http://schemas.openxmlformats.org/officeDocument/2006/relationships/image" Target="media/image1141.emf"/><Relationship Id="rId2742" Type="http://schemas.openxmlformats.org/officeDocument/2006/relationships/image" Target="media/image1239.wmf"/><Relationship Id="rId507" Type="http://schemas.openxmlformats.org/officeDocument/2006/relationships/image" Target="media/image265.wmf"/><Relationship Id="rId714" Type="http://schemas.openxmlformats.org/officeDocument/2006/relationships/image" Target="media/image348.wmf"/><Relationship Id="rId921" Type="http://schemas.openxmlformats.org/officeDocument/2006/relationships/image" Target="media/image435.wmf"/><Relationship Id="rId1137" Type="http://schemas.openxmlformats.org/officeDocument/2006/relationships/oleObject" Target="embeddings/oleObject601.bin"/><Relationship Id="rId1344" Type="http://schemas.openxmlformats.org/officeDocument/2006/relationships/oleObject" Target="embeddings/oleObject729.bin"/><Relationship Id="rId1551" Type="http://schemas.openxmlformats.org/officeDocument/2006/relationships/oleObject" Target="embeddings/oleObject842.bin"/><Relationship Id="rId1789" Type="http://schemas.openxmlformats.org/officeDocument/2006/relationships/image" Target="media/image801.wmf"/><Relationship Id="rId1996" Type="http://schemas.openxmlformats.org/officeDocument/2006/relationships/oleObject" Target="embeddings/oleObject1107.bin"/><Relationship Id="rId2602" Type="http://schemas.openxmlformats.org/officeDocument/2006/relationships/image" Target="media/image1173.wmf"/><Relationship Id="rId50" Type="http://schemas.openxmlformats.org/officeDocument/2006/relationships/image" Target="media/image39.wmf"/><Relationship Id="rId1204" Type="http://schemas.openxmlformats.org/officeDocument/2006/relationships/image" Target="media/image563.wmf"/><Relationship Id="rId1411" Type="http://schemas.openxmlformats.org/officeDocument/2006/relationships/oleObject" Target="embeddings/oleObject768.bin"/><Relationship Id="rId1649" Type="http://schemas.openxmlformats.org/officeDocument/2006/relationships/oleObject" Target="embeddings/oleObject899.bin"/><Relationship Id="rId1856" Type="http://schemas.openxmlformats.org/officeDocument/2006/relationships/oleObject" Target="embeddings/oleObject1030.bin"/><Relationship Id="rId2907" Type="http://schemas.openxmlformats.org/officeDocument/2006/relationships/oleObject" Target="embeddings/oleObject1588.bin"/><Relationship Id="rId3071" Type="http://schemas.openxmlformats.org/officeDocument/2006/relationships/oleObject" Target="embeddings/oleObject1672.bin"/><Relationship Id="rId1509" Type="http://schemas.openxmlformats.org/officeDocument/2006/relationships/oleObject" Target="embeddings/oleObject819.bin"/><Relationship Id="rId1716" Type="http://schemas.openxmlformats.org/officeDocument/2006/relationships/oleObject" Target="embeddings/oleObject938.bin"/><Relationship Id="rId1923" Type="http://schemas.openxmlformats.org/officeDocument/2006/relationships/image" Target="media/image849.wmf"/><Relationship Id="rId3169" Type="http://schemas.openxmlformats.org/officeDocument/2006/relationships/image" Target="media/image1438.wmf"/><Relationship Id="rId3376" Type="http://schemas.openxmlformats.org/officeDocument/2006/relationships/oleObject" Target="embeddings/oleObject1830.bin"/><Relationship Id="rId3583" Type="http://schemas.openxmlformats.org/officeDocument/2006/relationships/oleObject" Target="embeddings/oleObject1973.bin"/><Relationship Id="rId297" Type="http://schemas.openxmlformats.org/officeDocument/2006/relationships/image" Target="media/image163.wmf"/><Relationship Id="rId2185" Type="http://schemas.openxmlformats.org/officeDocument/2006/relationships/image" Target="media/image972.wmf"/><Relationship Id="rId2392" Type="http://schemas.openxmlformats.org/officeDocument/2006/relationships/oleObject" Target="embeddings/oleObject1320.bin"/><Relationship Id="rId3029" Type="http://schemas.openxmlformats.org/officeDocument/2006/relationships/oleObject" Target="embeddings/oleObject1650.bin"/><Relationship Id="rId3236" Type="http://schemas.openxmlformats.org/officeDocument/2006/relationships/oleObject" Target="embeddings/oleObject1758.bin"/><Relationship Id="rId3790" Type="http://schemas.openxmlformats.org/officeDocument/2006/relationships/image" Target="media/image1703.wmf"/><Relationship Id="rId3888" Type="http://schemas.openxmlformats.org/officeDocument/2006/relationships/oleObject" Target="embeddings/oleObject2145.bin"/><Relationship Id="rId157" Type="http://schemas.openxmlformats.org/officeDocument/2006/relationships/image" Target="media/image92.wmf"/><Relationship Id="rId364" Type="http://schemas.openxmlformats.org/officeDocument/2006/relationships/image" Target="media/image196.wmf"/><Relationship Id="rId2045" Type="http://schemas.openxmlformats.org/officeDocument/2006/relationships/oleObject" Target="embeddings/oleObject1132.bin"/><Relationship Id="rId2697" Type="http://schemas.openxmlformats.org/officeDocument/2006/relationships/image" Target="media/image1217.wmf"/><Relationship Id="rId3443" Type="http://schemas.openxmlformats.org/officeDocument/2006/relationships/oleObject" Target="embeddings/oleObject1874.bin"/><Relationship Id="rId3650" Type="http://schemas.openxmlformats.org/officeDocument/2006/relationships/image" Target="media/image1635.wmf"/><Relationship Id="rId3748" Type="http://schemas.openxmlformats.org/officeDocument/2006/relationships/image" Target="media/image1682.wmf"/><Relationship Id="rId571" Type="http://schemas.openxmlformats.org/officeDocument/2006/relationships/oleObject" Target="embeddings/oleObject274.bin"/><Relationship Id="rId669" Type="http://schemas.openxmlformats.org/officeDocument/2006/relationships/image" Target="media/image337.wmf"/><Relationship Id="rId876" Type="http://schemas.openxmlformats.org/officeDocument/2006/relationships/oleObject" Target="embeddings/oleObject455.bin"/><Relationship Id="rId1299" Type="http://schemas.openxmlformats.org/officeDocument/2006/relationships/oleObject" Target="embeddings/oleObject706.bin"/><Relationship Id="rId2252" Type="http://schemas.openxmlformats.org/officeDocument/2006/relationships/image" Target="media/image1002.wmf"/><Relationship Id="rId2557" Type="http://schemas.openxmlformats.org/officeDocument/2006/relationships/oleObject" Target="embeddings/oleObject1398.bin"/><Relationship Id="rId3303" Type="http://schemas.openxmlformats.org/officeDocument/2006/relationships/oleObject" Target="embeddings/oleObject1792.bin"/><Relationship Id="rId3510" Type="http://schemas.openxmlformats.org/officeDocument/2006/relationships/oleObject" Target="embeddings/oleObject1935.bin"/><Relationship Id="rId3608" Type="http://schemas.openxmlformats.org/officeDocument/2006/relationships/image" Target="media/image1616.wmf"/><Relationship Id="rId3955" Type="http://schemas.openxmlformats.org/officeDocument/2006/relationships/header" Target="header1.xml"/><Relationship Id="rId224" Type="http://schemas.openxmlformats.org/officeDocument/2006/relationships/image" Target="media/image124.wmf"/><Relationship Id="rId431" Type="http://schemas.openxmlformats.org/officeDocument/2006/relationships/image" Target="media/image229.wmf"/><Relationship Id="rId529" Type="http://schemas.openxmlformats.org/officeDocument/2006/relationships/oleObject" Target="embeddings/oleObject251.bin"/><Relationship Id="rId736" Type="http://schemas.openxmlformats.org/officeDocument/2006/relationships/oleObject" Target="embeddings/oleObject372.bin"/><Relationship Id="rId1061" Type="http://schemas.openxmlformats.org/officeDocument/2006/relationships/oleObject" Target="embeddings/oleObject552.bin"/><Relationship Id="rId1159" Type="http://schemas.openxmlformats.org/officeDocument/2006/relationships/image" Target="media/image543.wmf"/><Relationship Id="rId1366" Type="http://schemas.openxmlformats.org/officeDocument/2006/relationships/oleObject" Target="embeddings/oleObject743.bin"/><Relationship Id="rId2112" Type="http://schemas.openxmlformats.org/officeDocument/2006/relationships/image" Target="media/image939.emf"/><Relationship Id="rId2417" Type="http://schemas.openxmlformats.org/officeDocument/2006/relationships/oleObject" Target="embeddings/oleObject1333.bin"/><Relationship Id="rId2764" Type="http://schemas.openxmlformats.org/officeDocument/2006/relationships/image" Target="media/image1250.wmf"/><Relationship Id="rId2971" Type="http://schemas.openxmlformats.org/officeDocument/2006/relationships/oleObject" Target="embeddings/oleObject1621.bin"/><Relationship Id="rId3815" Type="http://schemas.openxmlformats.org/officeDocument/2006/relationships/oleObject" Target="embeddings/oleObject2096.bin"/><Relationship Id="rId943" Type="http://schemas.openxmlformats.org/officeDocument/2006/relationships/image" Target="media/image446.wmf"/><Relationship Id="rId1019" Type="http://schemas.openxmlformats.org/officeDocument/2006/relationships/image" Target="media/image483.wmf"/><Relationship Id="rId1573" Type="http://schemas.openxmlformats.org/officeDocument/2006/relationships/image" Target="media/image712.wmf"/><Relationship Id="rId1780" Type="http://schemas.openxmlformats.org/officeDocument/2006/relationships/image" Target="media/image797.wmf"/><Relationship Id="rId1878" Type="http://schemas.openxmlformats.org/officeDocument/2006/relationships/image" Target="media/image829.wmf"/><Relationship Id="rId2624" Type="http://schemas.openxmlformats.org/officeDocument/2006/relationships/image" Target="media/image1182.wmf"/><Relationship Id="rId2831" Type="http://schemas.openxmlformats.org/officeDocument/2006/relationships/image" Target="media/image1282.wmf"/><Relationship Id="rId2929" Type="http://schemas.openxmlformats.org/officeDocument/2006/relationships/oleObject" Target="embeddings/oleObject1599.bin"/><Relationship Id="rId72" Type="http://schemas.openxmlformats.org/officeDocument/2006/relationships/oleObject" Target="embeddings/oleObject17.bin"/><Relationship Id="rId803" Type="http://schemas.openxmlformats.org/officeDocument/2006/relationships/oleObject" Target="embeddings/oleObject413.bin"/><Relationship Id="rId1226" Type="http://schemas.openxmlformats.org/officeDocument/2006/relationships/image" Target="media/image569.wmf"/><Relationship Id="rId1433" Type="http://schemas.openxmlformats.org/officeDocument/2006/relationships/image" Target="media/image646.wmf"/><Relationship Id="rId1640" Type="http://schemas.openxmlformats.org/officeDocument/2006/relationships/image" Target="media/image740.wmf"/><Relationship Id="rId1738" Type="http://schemas.openxmlformats.org/officeDocument/2006/relationships/oleObject" Target="embeddings/oleObject949.bin"/><Relationship Id="rId3093" Type="http://schemas.openxmlformats.org/officeDocument/2006/relationships/image" Target="media/image1401.wmf"/><Relationship Id="rId1500" Type="http://schemas.openxmlformats.org/officeDocument/2006/relationships/image" Target="media/image678.png"/><Relationship Id="rId1945" Type="http://schemas.openxmlformats.org/officeDocument/2006/relationships/image" Target="media/image859.wmf"/><Relationship Id="rId3160" Type="http://schemas.openxmlformats.org/officeDocument/2006/relationships/oleObject" Target="embeddings/oleObject1720.bin"/><Relationship Id="rId3398" Type="http://schemas.openxmlformats.org/officeDocument/2006/relationships/oleObject" Target="embeddings/oleObject1842.bin"/><Relationship Id="rId1805" Type="http://schemas.openxmlformats.org/officeDocument/2006/relationships/image" Target="media/image808.wmf"/><Relationship Id="rId3020" Type="http://schemas.openxmlformats.org/officeDocument/2006/relationships/image" Target="media/image1368.wmf"/><Relationship Id="rId3258" Type="http://schemas.openxmlformats.org/officeDocument/2006/relationships/oleObject" Target="embeddings/oleObject1769.bin"/><Relationship Id="rId3465" Type="http://schemas.openxmlformats.org/officeDocument/2006/relationships/oleObject" Target="embeddings/oleObject1894.bin"/><Relationship Id="rId3672" Type="http://schemas.openxmlformats.org/officeDocument/2006/relationships/oleObject" Target="embeddings/oleObject2020.bin"/><Relationship Id="rId179" Type="http://schemas.openxmlformats.org/officeDocument/2006/relationships/oleObject" Target="embeddings/oleObject71.bin"/><Relationship Id="rId386" Type="http://schemas.openxmlformats.org/officeDocument/2006/relationships/oleObject" Target="embeddings/oleObject173.bin"/><Relationship Id="rId593" Type="http://schemas.openxmlformats.org/officeDocument/2006/relationships/oleObject" Target="embeddings/oleObject286.bin"/><Relationship Id="rId2067" Type="http://schemas.openxmlformats.org/officeDocument/2006/relationships/oleObject" Target="embeddings/oleObject1143.bin"/><Relationship Id="rId2274" Type="http://schemas.openxmlformats.org/officeDocument/2006/relationships/oleObject" Target="embeddings/oleObject1255.bin"/><Relationship Id="rId2481" Type="http://schemas.openxmlformats.org/officeDocument/2006/relationships/image" Target="media/image1114.wmf"/><Relationship Id="rId3118" Type="http://schemas.openxmlformats.org/officeDocument/2006/relationships/image" Target="media/image1413.wmf"/><Relationship Id="rId3325" Type="http://schemas.openxmlformats.org/officeDocument/2006/relationships/oleObject" Target="embeddings/oleObject1803.bin"/><Relationship Id="rId3532" Type="http://schemas.openxmlformats.org/officeDocument/2006/relationships/oleObject" Target="embeddings/oleObject1946.bin"/><Relationship Id="rId246" Type="http://schemas.openxmlformats.org/officeDocument/2006/relationships/oleObject" Target="embeddings/oleObject102.bin"/><Relationship Id="rId453" Type="http://schemas.openxmlformats.org/officeDocument/2006/relationships/image" Target="media/image240.wmf"/><Relationship Id="rId660" Type="http://schemas.openxmlformats.org/officeDocument/2006/relationships/oleObject" Target="embeddings/oleObject321.bin"/><Relationship Id="rId898" Type="http://schemas.openxmlformats.org/officeDocument/2006/relationships/oleObject" Target="embeddings/oleObject468.bin"/><Relationship Id="rId1083" Type="http://schemas.openxmlformats.org/officeDocument/2006/relationships/oleObject" Target="embeddings/oleObject564.bin"/><Relationship Id="rId1290" Type="http://schemas.openxmlformats.org/officeDocument/2006/relationships/image" Target="media/image582.wmf"/><Relationship Id="rId2134" Type="http://schemas.openxmlformats.org/officeDocument/2006/relationships/image" Target="media/image949.wmf"/><Relationship Id="rId2341" Type="http://schemas.openxmlformats.org/officeDocument/2006/relationships/oleObject" Target="embeddings/oleObject1289.bin"/><Relationship Id="rId2579" Type="http://schemas.openxmlformats.org/officeDocument/2006/relationships/image" Target="media/image1162.wmf"/><Relationship Id="rId2786" Type="http://schemas.openxmlformats.org/officeDocument/2006/relationships/image" Target="media/image1261.wmf"/><Relationship Id="rId2993" Type="http://schemas.openxmlformats.org/officeDocument/2006/relationships/oleObject" Target="embeddings/oleObject1632.bin"/><Relationship Id="rId3837" Type="http://schemas.openxmlformats.org/officeDocument/2006/relationships/oleObject" Target="embeddings/oleObject2114.bin"/><Relationship Id="rId106" Type="http://schemas.openxmlformats.org/officeDocument/2006/relationships/oleObject" Target="embeddings/oleObject32.bin"/><Relationship Id="rId313" Type="http://schemas.openxmlformats.org/officeDocument/2006/relationships/oleObject" Target="embeddings/oleObject136.bin"/><Relationship Id="rId758" Type="http://schemas.openxmlformats.org/officeDocument/2006/relationships/image" Target="media/image366.wmf"/><Relationship Id="rId965" Type="http://schemas.openxmlformats.org/officeDocument/2006/relationships/image" Target="media/image458.wmf"/><Relationship Id="rId1150" Type="http://schemas.openxmlformats.org/officeDocument/2006/relationships/oleObject" Target="embeddings/oleObject605.bin"/><Relationship Id="rId1388" Type="http://schemas.openxmlformats.org/officeDocument/2006/relationships/oleObject" Target="embeddings/oleObject755.bin"/><Relationship Id="rId1595" Type="http://schemas.openxmlformats.org/officeDocument/2006/relationships/oleObject" Target="embeddings/oleObject867.bin"/><Relationship Id="rId2439" Type="http://schemas.openxmlformats.org/officeDocument/2006/relationships/oleObject" Target="embeddings/oleObject1344.bin"/><Relationship Id="rId2646" Type="http://schemas.openxmlformats.org/officeDocument/2006/relationships/oleObject" Target="embeddings/oleObject1448.bin"/><Relationship Id="rId2853" Type="http://schemas.openxmlformats.org/officeDocument/2006/relationships/oleObject" Target="embeddings/oleObject1557.bin"/><Relationship Id="rId3904" Type="http://schemas.openxmlformats.org/officeDocument/2006/relationships/image" Target="media/image1741.wmf"/><Relationship Id="rId94" Type="http://schemas.openxmlformats.org/officeDocument/2006/relationships/image" Target="media/image62.wmf"/><Relationship Id="rId520" Type="http://schemas.openxmlformats.org/officeDocument/2006/relationships/oleObject" Target="embeddings/oleObject244.bin"/><Relationship Id="rId618" Type="http://schemas.openxmlformats.org/officeDocument/2006/relationships/oleObject" Target="embeddings/oleObject299.bin"/><Relationship Id="rId825" Type="http://schemas.openxmlformats.org/officeDocument/2006/relationships/image" Target="media/image392.wmf"/><Relationship Id="rId1248" Type="http://schemas.openxmlformats.org/officeDocument/2006/relationships/image" Target="media/image576.wmf"/><Relationship Id="rId1455" Type="http://schemas.openxmlformats.org/officeDocument/2006/relationships/oleObject" Target="embeddings/oleObject791.bin"/><Relationship Id="rId1662" Type="http://schemas.openxmlformats.org/officeDocument/2006/relationships/image" Target="media/image749.wmf"/><Relationship Id="rId2201" Type="http://schemas.openxmlformats.org/officeDocument/2006/relationships/image" Target="media/image980.png"/><Relationship Id="rId2506" Type="http://schemas.openxmlformats.org/officeDocument/2006/relationships/image" Target="media/image1126.wmf"/><Relationship Id="rId1010" Type="http://schemas.openxmlformats.org/officeDocument/2006/relationships/image" Target="media/image479.wmf"/><Relationship Id="rId1108" Type="http://schemas.openxmlformats.org/officeDocument/2006/relationships/oleObject" Target="embeddings/oleObject579.bin"/><Relationship Id="rId1315" Type="http://schemas.openxmlformats.org/officeDocument/2006/relationships/oleObject" Target="embeddings/oleObject714.bin"/><Relationship Id="rId1967" Type="http://schemas.openxmlformats.org/officeDocument/2006/relationships/image" Target="media/image867.wmf"/><Relationship Id="rId2713" Type="http://schemas.openxmlformats.org/officeDocument/2006/relationships/image" Target="media/image1224.wmf"/><Relationship Id="rId2920" Type="http://schemas.openxmlformats.org/officeDocument/2006/relationships/image" Target="media/image1319.wmf"/><Relationship Id="rId1522" Type="http://schemas.openxmlformats.org/officeDocument/2006/relationships/image" Target="media/image690.wmf"/><Relationship Id="rId21" Type="http://schemas.openxmlformats.org/officeDocument/2006/relationships/image" Target="media/image14.wmf"/><Relationship Id="rId2089" Type="http://schemas.openxmlformats.org/officeDocument/2006/relationships/oleObject" Target="embeddings/oleObject1155.bin"/><Relationship Id="rId3487" Type="http://schemas.openxmlformats.org/officeDocument/2006/relationships/oleObject" Target="embeddings/oleObject1916.bin"/><Relationship Id="rId3694" Type="http://schemas.openxmlformats.org/officeDocument/2006/relationships/oleObject" Target="embeddings/oleObject2031.bin"/><Relationship Id="rId2296" Type="http://schemas.openxmlformats.org/officeDocument/2006/relationships/image" Target="media/image1024.wmf"/><Relationship Id="rId3347" Type="http://schemas.openxmlformats.org/officeDocument/2006/relationships/oleObject" Target="embeddings/oleObject1814.bin"/><Relationship Id="rId3554" Type="http://schemas.openxmlformats.org/officeDocument/2006/relationships/image" Target="media/image1589.wmf"/><Relationship Id="rId3761" Type="http://schemas.openxmlformats.org/officeDocument/2006/relationships/oleObject" Target="embeddings/oleObject2066.bin"/><Relationship Id="rId268" Type="http://schemas.openxmlformats.org/officeDocument/2006/relationships/oleObject" Target="embeddings/oleObject113.bin"/><Relationship Id="rId475" Type="http://schemas.openxmlformats.org/officeDocument/2006/relationships/image" Target="media/image251.wmf"/><Relationship Id="rId682" Type="http://schemas.openxmlformats.org/officeDocument/2006/relationships/oleObject" Target="embeddings/oleObject335.bin"/><Relationship Id="rId2156" Type="http://schemas.openxmlformats.org/officeDocument/2006/relationships/oleObject" Target="embeddings/oleObject1191.bin"/><Relationship Id="rId2363" Type="http://schemas.openxmlformats.org/officeDocument/2006/relationships/oleObject" Target="embeddings/oleObject1302.bin"/><Relationship Id="rId2570" Type="http://schemas.openxmlformats.org/officeDocument/2006/relationships/oleObject" Target="embeddings/oleObject1405.bin"/><Relationship Id="rId3207" Type="http://schemas.openxmlformats.org/officeDocument/2006/relationships/image" Target="media/image1457.wmf"/><Relationship Id="rId3414" Type="http://schemas.openxmlformats.org/officeDocument/2006/relationships/image" Target="media/image1554.wmf"/><Relationship Id="rId3621" Type="http://schemas.openxmlformats.org/officeDocument/2006/relationships/oleObject" Target="embeddings/oleObject1992.bin"/><Relationship Id="rId128" Type="http://schemas.openxmlformats.org/officeDocument/2006/relationships/image" Target="media/image78.wmf"/><Relationship Id="rId335" Type="http://schemas.openxmlformats.org/officeDocument/2006/relationships/oleObject" Target="embeddings/oleObject147.bin"/><Relationship Id="rId542" Type="http://schemas.openxmlformats.org/officeDocument/2006/relationships/image" Target="media/image278.wmf"/><Relationship Id="rId1172" Type="http://schemas.openxmlformats.org/officeDocument/2006/relationships/oleObject" Target="embeddings/oleObject616.bin"/><Relationship Id="rId2016" Type="http://schemas.openxmlformats.org/officeDocument/2006/relationships/oleObject" Target="embeddings/oleObject1117.bin"/><Relationship Id="rId2223" Type="http://schemas.openxmlformats.org/officeDocument/2006/relationships/oleObject" Target="embeddings/oleObject1228.bin"/><Relationship Id="rId2430" Type="http://schemas.openxmlformats.org/officeDocument/2006/relationships/image" Target="media/image1084.wmf"/><Relationship Id="rId402" Type="http://schemas.openxmlformats.org/officeDocument/2006/relationships/oleObject" Target="embeddings/oleObject181.bin"/><Relationship Id="rId1032" Type="http://schemas.openxmlformats.org/officeDocument/2006/relationships/image" Target="media/image489.wmf"/><Relationship Id="rId1989" Type="http://schemas.openxmlformats.org/officeDocument/2006/relationships/oleObject" Target="embeddings/oleObject1104.bin"/><Relationship Id="rId1849" Type="http://schemas.openxmlformats.org/officeDocument/2006/relationships/image" Target="media/image816.wmf"/><Relationship Id="rId3064" Type="http://schemas.openxmlformats.org/officeDocument/2006/relationships/image" Target="media/image1389.wmf"/><Relationship Id="rId192" Type="http://schemas.openxmlformats.org/officeDocument/2006/relationships/image" Target="media/image108.wmf"/><Relationship Id="rId1709" Type="http://schemas.openxmlformats.org/officeDocument/2006/relationships/image" Target="media/image769.wmf"/><Relationship Id="rId1916" Type="http://schemas.openxmlformats.org/officeDocument/2006/relationships/image" Target="media/image846.wmf"/><Relationship Id="rId3271" Type="http://schemas.openxmlformats.org/officeDocument/2006/relationships/oleObject" Target="embeddings/oleObject1776.bin"/><Relationship Id="rId2080" Type="http://schemas.openxmlformats.org/officeDocument/2006/relationships/oleObject" Target="embeddings/oleObject1150.bin"/><Relationship Id="rId3131" Type="http://schemas.openxmlformats.org/officeDocument/2006/relationships/oleObject" Target="embeddings/oleObject1705.bin"/><Relationship Id="rId2897" Type="http://schemas.openxmlformats.org/officeDocument/2006/relationships/oleObject" Target="embeddings/oleObject1581.bin"/><Relationship Id="rId3948" Type="http://schemas.openxmlformats.org/officeDocument/2006/relationships/image" Target="media/image1761.wmf"/><Relationship Id="rId869" Type="http://schemas.openxmlformats.org/officeDocument/2006/relationships/image" Target="media/image412.wmf"/><Relationship Id="rId1499" Type="http://schemas.openxmlformats.org/officeDocument/2006/relationships/oleObject" Target="embeddings/oleObject815.bin"/><Relationship Id="rId729" Type="http://schemas.openxmlformats.org/officeDocument/2006/relationships/image" Target="media/image354.wmf"/><Relationship Id="rId1359" Type="http://schemas.openxmlformats.org/officeDocument/2006/relationships/oleObject" Target="embeddings/oleObject739.bin"/><Relationship Id="rId2757" Type="http://schemas.openxmlformats.org/officeDocument/2006/relationships/oleObject" Target="embeddings/oleObject1504.bin"/><Relationship Id="rId2964" Type="http://schemas.openxmlformats.org/officeDocument/2006/relationships/image" Target="media/image1340.wmf"/><Relationship Id="rId3808" Type="http://schemas.openxmlformats.org/officeDocument/2006/relationships/oleObject" Target="embeddings/oleObject2091.bin"/><Relationship Id="rId936" Type="http://schemas.openxmlformats.org/officeDocument/2006/relationships/oleObject" Target="embeddings/oleObject487.bin"/><Relationship Id="rId1219" Type="http://schemas.openxmlformats.org/officeDocument/2006/relationships/image" Target="media/image567.wmf"/><Relationship Id="rId1566" Type="http://schemas.openxmlformats.org/officeDocument/2006/relationships/oleObject" Target="embeddings/oleObject850.bin"/><Relationship Id="rId1773" Type="http://schemas.openxmlformats.org/officeDocument/2006/relationships/oleObject" Target="embeddings/oleObject971.bin"/><Relationship Id="rId1980" Type="http://schemas.openxmlformats.org/officeDocument/2006/relationships/image" Target="media/image874.wmf"/><Relationship Id="rId2617" Type="http://schemas.openxmlformats.org/officeDocument/2006/relationships/oleObject" Target="embeddings/oleObject1431.bin"/><Relationship Id="rId2824" Type="http://schemas.openxmlformats.org/officeDocument/2006/relationships/oleObject" Target="embeddings/oleObject1539.bin"/><Relationship Id="rId65" Type="http://schemas.openxmlformats.org/officeDocument/2006/relationships/oleObject" Target="embeddings/oleObject13.bin"/><Relationship Id="rId1426" Type="http://schemas.openxmlformats.org/officeDocument/2006/relationships/oleObject" Target="embeddings/oleObject777.bin"/><Relationship Id="rId1633" Type="http://schemas.openxmlformats.org/officeDocument/2006/relationships/oleObject" Target="embeddings/oleObject890.bin"/><Relationship Id="rId1840" Type="http://schemas.openxmlformats.org/officeDocument/2006/relationships/oleObject" Target="embeddings/oleObject1020.bin"/><Relationship Id="rId1700" Type="http://schemas.openxmlformats.org/officeDocument/2006/relationships/oleObject" Target="embeddings/oleObject928.bin"/><Relationship Id="rId3598" Type="http://schemas.openxmlformats.org/officeDocument/2006/relationships/image" Target="media/image1611.wmf"/><Relationship Id="rId3458" Type="http://schemas.openxmlformats.org/officeDocument/2006/relationships/oleObject" Target="embeddings/oleObject1887.bin"/><Relationship Id="rId3665" Type="http://schemas.openxmlformats.org/officeDocument/2006/relationships/oleObject" Target="embeddings/oleObject2016.bin"/><Relationship Id="rId3872" Type="http://schemas.openxmlformats.org/officeDocument/2006/relationships/image" Target="media/image1728.wmf"/><Relationship Id="rId379" Type="http://schemas.openxmlformats.org/officeDocument/2006/relationships/oleObject" Target="embeddings/oleObject169.bin"/><Relationship Id="rId586" Type="http://schemas.openxmlformats.org/officeDocument/2006/relationships/oleObject" Target="embeddings/oleObject282.bin"/><Relationship Id="rId793" Type="http://schemas.openxmlformats.org/officeDocument/2006/relationships/image" Target="media/image380.wmf"/><Relationship Id="rId2267" Type="http://schemas.openxmlformats.org/officeDocument/2006/relationships/oleObject" Target="embeddings/oleObject1251.bin"/><Relationship Id="rId2474" Type="http://schemas.openxmlformats.org/officeDocument/2006/relationships/image" Target="media/image1107.wmf"/><Relationship Id="rId2681" Type="http://schemas.openxmlformats.org/officeDocument/2006/relationships/image" Target="media/image1209.wmf"/><Relationship Id="rId3318" Type="http://schemas.openxmlformats.org/officeDocument/2006/relationships/image" Target="media/image1512.wmf"/><Relationship Id="rId3525" Type="http://schemas.openxmlformats.org/officeDocument/2006/relationships/image" Target="media/image1576.wmf"/><Relationship Id="rId239" Type="http://schemas.openxmlformats.org/officeDocument/2006/relationships/image" Target="media/image134.wmf"/><Relationship Id="rId446" Type="http://schemas.openxmlformats.org/officeDocument/2006/relationships/oleObject" Target="embeddings/oleObject203.bin"/><Relationship Id="rId653" Type="http://schemas.openxmlformats.org/officeDocument/2006/relationships/image" Target="media/image329.wmf"/><Relationship Id="rId1076" Type="http://schemas.openxmlformats.org/officeDocument/2006/relationships/oleObject" Target="embeddings/oleObject559.bin"/><Relationship Id="rId1283" Type="http://schemas.openxmlformats.org/officeDocument/2006/relationships/oleObject" Target="embeddings/oleObject698.bin"/><Relationship Id="rId1490" Type="http://schemas.openxmlformats.org/officeDocument/2006/relationships/image" Target="media/image673.wmf"/><Relationship Id="rId2127" Type="http://schemas.openxmlformats.org/officeDocument/2006/relationships/oleObject" Target="embeddings/oleObject1174.bin"/><Relationship Id="rId2334" Type="http://schemas.openxmlformats.org/officeDocument/2006/relationships/image" Target="media/image1042.wmf"/><Relationship Id="rId3732" Type="http://schemas.openxmlformats.org/officeDocument/2006/relationships/image" Target="media/image1674.wmf"/><Relationship Id="rId306" Type="http://schemas.openxmlformats.org/officeDocument/2006/relationships/image" Target="media/image168.wmf"/><Relationship Id="rId860" Type="http://schemas.openxmlformats.org/officeDocument/2006/relationships/image" Target="media/image407.wmf"/><Relationship Id="rId1143" Type="http://schemas.openxmlformats.org/officeDocument/2006/relationships/image" Target="media/image534.png"/><Relationship Id="rId2541" Type="http://schemas.openxmlformats.org/officeDocument/2006/relationships/oleObject" Target="embeddings/oleObject1390.bin"/><Relationship Id="rId513" Type="http://schemas.openxmlformats.org/officeDocument/2006/relationships/oleObject" Target="embeddings/oleObject240.bin"/><Relationship Id="rId720" Type="http://schemas.openxmlformats.org/officeDocument/2006/relationships/image" Target="media/image350.wmf"/><Relationship Id="rId1350" Type="http://schemas.openxmlformats.org/officeDocument/2006/relationships/oleObject" Target="embeddings/oleObject732.bin"/><Relationship Id="rId2401" Type="http://schemas.openxmlformats.org/officeDocument/2006/relationships/image" Target="media/image1070.wmf"/><Relationship Id="rId1003" Type="http://schemas.openxmlformats.org/officeDocument/2006/relationships/oleObject" Target="embeddings/oleObject521.bin"/><Relationship Id="rId1210" Type="http://schemas.openxmlformats.org/officeDocument/2006/relationships/oleObject" Target="embeddings/oleObject639.bin"/><Relationship Id="rId3175" Type="http://schemas.openxmlformats.org/officeDocument/2006/relationships/image" Target="media/image1441.wmf"/><Relationship Id="rId3382" Type="http://schemas.openxmlformats.org/officeDocument/2006/relationships/oleObject" Target="embeddings/oleObject1834.bin"/><Relationship Id="rId2191" Type="http://schemas.openxmlformats.org/officeDocument/2006/relationships/oleObject" Target="embeddings/oleObject1210.bin"/><Relationship Id="rId3035" Type="http://schemas.openxmlformats.org/officeDocument/2006/relationships/image" Target="media/image1375.wmf"/><Relationship Id="rId3242" Type="http://schemas.openxmlformats.org/officeDocument/2006/relationships/oleObject" Target="embeddings/oleObject1761.bin"/><Relationship Id="rId163" Type="http://schemas.openxmlformats.org/officeDocument/2006/relationships/oleObject" Target="embeddings/oleObject62.bin"/><Relationship Id="rId370" Type="http://schemas.openxmlformats.org/officeDocument/2006/relationships/image" Target="media/image199.wmf"/><Relationship Id="rId2051" Type="http://schemas.openxmlformats.org/officeDocument/2006/relationships/oleObject" Target="embeddings/oleObject1135.bin"/><Relationship Id="rId3102" Type="http://schemas.openxmlformats.org/officeDocument/2006/relationships/oleObject" Target="embeddings/oleObject1690.bin"/><Relationship Id="rId230" Type="http://schemas.openxmlformats.org/officeDocument/2006/relationships/image" Target="media/image129.png"/><Relationship Id="rId2868" Type="http://schemas.openxmlformats.org/officeDocument/2006/relationships/image" Target="media/image1297.wmf"/><Relationship Id="rId3919" Type="http://schemas.openxmlformats.org/officeDocument/2006/relationships/image" Target="media/image1748.wmf"/><Relationship Id="rId1677" Type="http://schemas.openxmlformats.org/officeDocument/2006/relationships/image" Target="media/image755.wmf"/><Relationship Id="rId1884" Type="http://schemas.openxmlformats.org/officeDocument/2006/relationships/oleObject" Target="embeddings/oleObject1045.bin"/><Relationship Id="rId2728" Type="http://schemas.openxmlformats.org/officeDocument/2006/relationships/oleObject" Target="embeddings/oleObject1490.bin"/><Relationship Id="rId2935" Type="http://schemas.openxmlformats.org/officeDocument/2006/relationships/oleObject" Target="embeddings/oleObject1602.bin"/><Relationship Id="rId907" Type="http://schemas.openxmlformats.org/officeDocument/2006/relationships/image" Target="media/image428.wmf"/><Relationship Id="rId1537" Type="http://schemas.openxmlformats.org/officeDocument/2006/relationships/image" Target="media/image697.wmf"/><Relationship Id="rId1744" Type="http://schemas.openxmlformats.org/officeDocument/2006/relationships/oleObject" Target="embeddings/oleObject952.bin"/><Relationship Id="rId1951" Type="http://schemas.openxmlformats.org/officeDocument/2006/relationships/image" Target="media/image861.wmf"/><Relationship Id="rId36" Type="http://schemas.openxmlformats.org/officeDocument/2006/relationships/image" Target="media/image29.wmf"/><Relationship Id="rId1604" Type="http://schemas.openxmlformats.org/officeDocument/2006/relationships/oleObject" Target="embeddings/oleObject873.bin"/><Relationship Id="rId1811" Type="http://schemas.openxmlformats.org/officeDocument/2006/relationships/image" Target="media/image811.wmf"/><Relationship Id="rId3569" Type="http://schemas.openxmlformats.org/officeDocument/2006/relationships/oleObject" Target="embeddings/oleObject1966.bin"/><Relationship Id="rId697" Type="http://schemas.openxmlformats.org/officeDocument/2006/relationships/image" Target="media/image341.wmf"/><Relationship Id="rId2378" Type="http://schemas.openxmlformats.org/officeDocument/2006/relationships/oleObject" Target="embeddings/oleObject1312.bin"/><Relationship Id="rId3429" Type="http://schemas.openxmlformats.org/officeDocument/2006/relationships/oleObject" Target="embeddings/oleObject1865.bin"/><Relationship Id="rId3776" Type="http://schemas.openxmlformats.org/officeDocument/2006/relationships/image" Target="media/image1696.wmf"/><Relationship Id="rId1187" Type="http://schemas.openxmlformats.org/officeDocument/2006/relationships/oleObject" Target="embeddings/oleObject624.bin"/><Relationship Id="rId2585" Type="http://schemas.openxmlformats.org/officeDocument/2006/relationships/image" Target="media/image1165.png"/><Relationship Id="rId2792" Type="http://schemas.openxmlformats.org/officeDocument/2006/relationships/image" Target="media/image1264.wmf"/><Relationship Id="rId3636" Type="http://schemas.openxmlformats.org/officeDocument/2006/relationships/oleObject" Target="embeddings/oleObject2001.bin"/><Relationship Id="rId3843" Type="http://schemas.openxmlformats.org/officeDocument/2006/relationships/oleObject" Target="embeddings/oleObject2119.bin"/><Relationship Id="rId557" Type="http://schemas.openxmlformats.org/officeDocument/2006/relationships/image" Target="media/image285.wmf"/><Relationship Id="rId764" Type="http://schemas.openxmlformats.org/officeDocument/2006/relationships/image" Target="media/image369.wmf"/><Relationship Id="rId971" Type="http://schemas.openxmlformats.org/officeDocument/2006/relationships/image" Target="media/image461.wmf"/><Relationship Id="rId1394" Type="http://schemas.openxmlformats.org/officeDocument/2006/relationships/image" Target="media/image629.wmf"/><Relationship Id="rId2238" Type="http://schemas.openxmlformats.org/officeDocument/2006/relationships/oleObject" Target="embeddings/oleObject1236.bin"/><Relationship Id="rId2445" Type="http://schemas.openxmlformats.org/officeDocument/2006/relationships/image" Target="media/image1091.wmf"/><Relationship Id="rId2652" Type="http://schemas.openxmlformats.org/officeDocument/2006/relationships/oleObject" Target="embeddings/oleObject1451.bin"/><Relationship Id="rId3703" Type="http://schemas.openxmlformats.org/officeDocument/2006/relationships/oleObject" Target="embeddings/oleObject2036.bin"/><Relationship Id="rId3910" Type="http://schemas.openxmlformats.org/officeDocument/2006/relationships/image" Target="media/image1744.wmf"/><Relationship Id="rId417" Type="http://schemas.openxmlformats.org/officeDocument/2006/relationships/image" Target="media/image222.wmf"/><Relationship Id="rId624" Type="http://schemas.openxmlformats.org/officeDocument/2006/relationships/image" Target="media/image315.wmf"/><Relationship Id="rId831" Type="http://schemas.openxmlformats.org/officeDocument/2006/relationships/image" Target="media/image394.wmf"/><Relationship Id="rId1047" Type="http://schemas.openxmlformats.org/officeDocument/2006/relationships/oleObject" Target="embeddings/oleObject545.bin"/><Relationship Id="rId1254" Type="http://schemas.openxmlformats.org/officeDocument/2006/relationships/oleObject" Target="embeddings/oleObject671.bin"/><Relationship Id="rId1461" Type="http://schemas.openxmlformats.org/officeDocument/2006/relationships/image" Target="media/image661.emf"/><Relationship Id="rId2305" Type="http://schemas.openxmlformats.org/officeDocument/2006/relationships/oleObject" Target="embeddings/oleObject1270.bin"/><Relationship Id="rId2512" Type="http://schemas.openxmlformats.org/officeDocument/2006/relationships/image" Target="media/image1129.wmf"/><Relationship Id="rId1114" Type="http://schemas.openxmlformats.org/officeDocument/2006/relationships/oleObject" Target="embeddings/oleObject584.bin"/><Relationship Id="rId1321" Type="http://schemas.openxmlformats.org/officeDocument/2006/relationships/oleObject" Target="embeddings/oleObject717.bin"/><Relationship Id="rId3079" Type="http://schemas.openxmlformats.org/officeDocument/2006/relationships/oleObject" Target="embeddings/oleObject1676.bin"/><Relationship Id="rId3286" Type="http://schemas.openxmlformats.org/officeDocument/2006/relationships/image" Target="media/image1496.wmf"/><Relationship Id="rId3493" Type="http://schemas.openxmlformats.org/officeDocument/2006/relationships/oleObject" Target="embeddings/oleObject1922.bin"/><Relationship Id="rId2095" Type="http://schemas.openxmlformats.org/officeDocument/2006/relationships/oleObject" Target="embeddings/oleObject1158.bin"/><Relationship Id="rId3146" Type="http://schemas.openxmlformats.org/officeDocument/2006/relationships/oleObject" Target="embeddings/oleObject1713.bin"/><Relationship Id="rId3353" Type="http://schemas.openxmlformats.org/officeDocument/2006/relationships/oleObject" Target="embeddings/oleObject1817.bin"/><Relationship Id="rId274" Type="http://schemas.openxmlformats.org/officeDocument/2006/relationships/oleObject" Target="embeddings/oleObject116.bin"/><Relationship Id="rId481" Type="http://schemas.openxmlformats.org/officeDocument/2006/relationships/image" Target="media/image254.wmf"/><Relationship Id="rId2162" Type="http://schemas.openxmlformats.org/officeDocument/2006/relationships/oleObject" Target="embeddings/oleObject1194.bin"/><Relationship Id="rId3006" Type="http://schemas.openxmlformats.org/officeDocument/2006/relationships/image" Target="media/image1361.wmf"/><Relationship Id="rId3560" Type="http://schemas.openxmlformats.org/officeDocument/2006/relationships/image" Target="media/image1592.wmf"/><Relationship Id="rId134" Type="http://schemas.openxmlformats.org/officeDocument/2006/relationships/oleObject" Target="embeddings/oleObject47.bin"/><Relationship Id="rId3213" Type="http://schemas.openxmlformats.org/officeDocument/2006/relationships/image" Target="media/image1460.wmf"/><Relationship Id="rId3420" Type="http://schemas.openxmlformats.org/officeDocument/2006/relationships/oleObject" Target="embeddings/oleObject1858.bin"/><Relationship Id="rId341" Type="http://schemas.openxmlformats.org/officeDocument/2006/relationships/oleObject" Target="embeddings/oleObject150.bin"/><Relationship Id="rId2022" Type="http://schemas.openxmlformats.org/officeDocument/2006/relationships/image" Target="media/image895.wmf"/><Relationship Id="rId2979" Type="http://schemas.openxmlformats.org/officeDocument/2006/relationships/oleObject" Target="embeddings/oleObject1625.bin"/><Relationship Id="rId201" Type="http://schemas.openxmlformats.org/officeDocument/2006/relationships/image" Target="media/image113.wmf"/><Relationship Id="rId1788" Type="http://schemas.openxmlformats.org/officeDocument/2006/relationships/oleObject" Target="embeddings/oleObject981.bin"/><Relationship Id="rId1995" Type="http://schemas.openxmlformats.org/officeDocument/2006/relationships/image" Target="media/image882.wmf"/><Relationship Id="rId2839" Type="http://schemas.openxmlformats.org/officeDocument/2006/relationships/image" Target="media/image1286.wmf"/><Relationship Id="rId1648" Type="http://schemas.openxmlformats.org/officeDocument/2006/relationships/image" Target="media/image743.wmf"/><Relationship Id="rId1508" Type="http://schemas.openxmlformats.org/officeDocument/2006/relationships/image" Target="media/image683.wmf"/><Relationship Id="rId1855" Type="http://schemas.openxmlformats.org/officeDocument/2006/relationships/image" Target="media/image819.wmf"/><Relationship Id="rId2906" Type="http://schemas.openxmlformats.org/officeDocument/2006/relationships/oleObject" Target="embeddings/oleObject1587.bin"/><Relationship Id="rId3070" Type="http://schemas.openxmlformats.org/officeDocument/2006/relationships/image" Target="media/image1392.wmf"/><Relationship Id="rId1715" Type="http://schemas.openxmlformats.org/officeDocument/2006/relationships/oleObject" Target="embeddings/oleObject937.bin"/><Relationship Id="rId1922" Type="http://schemas.openxmlformats.org/officeDocument/2006/relationships/oleObject" Target="embeddings/oleObject1067.bin"/><Relationship Id="rId3887" Type="http://schemas.openxmlformats.org/officeDocument/2006/relationships/image" Target="media/image1736.wmf"/><Relationship Id="rId2489" Type="http://schemas.openxmlformats.org/officeDocument/2006/relationships/oleObject" Target="embeddings/oleObject1363.bin"/><Relationship Id="rId2696" Type="http://schemas.openxmlformats.org/officeDocument/2006/relationships/oleObject" Target="embeddings/oleObject1473.bin"/><Relationship Id="rId3747" Type="http://schemas.openxmlformats.org/officeDocument/2006/relationships/oleObject" Target="embeddings/oleObject2059.bin"/><Relationship Id="rId3954" Type="http://schemas.openxmlformats.org/officeDocument/2006/relationships/oleObject" Target="embeddings/oleObject2184.bin"/><Relationship Id="rId668" Type="http://schemas.openxmlformats.org/officeDocument/2006/relationships/oleObject" Target="embeddings/oleObject325.bin"/><Relationship Id="rId875" Type="http://schemas.openxmlformats.org/officeDocument/2006/relationships/oleObject" Target="embeddings/oleObject454.bin"/><Relationship Id="rId1298" Type="http://schemas.openxmlformats.org/officeDocument/2006/relationships/image" Target="media/image586.wmf"/><Relationship Id="rId2349" Type="http://schemas.openxmlformats.org/officeDocument/2006/relationships/oleObject" Target="embeddings/oleObject1293.bin"/><Relationship Id="rId2556" Type="http://schemas.openxmlformats.org/officeDocument/2006/relationships/image" Target="media/image1152.wmf"/><Relationship Id="rId2763" Type="http://schemas.openxmlformats.org/officeDocument/2006/relationships/oleObject" Target="embeddings/oleObject1507.bin"/><Relationship Id="rId2970" Type="http://schemas.openxmlformats.org/officeDocument/2006/relationships/image" Target="media/image1343.wmf"/><Relationship Id="rId3607" Type="http://schemas.openxmlformats.org/officeDocument/2006/relationships/oleObject" Target="embeddings/oleObject1985.bin"/><Relationship Id="rId3814" Type="http://schemas.openxmlformats.org/officeDocument/2006/relationships/oleObject" Target="embeddings/oleObject2095.bin"/><Relationship Id="rId528" Type="http://schemas.openxmlformats.org/officeDocument/2006/relationships/image" Target="media/image271.wmf"/><Relationship Id="rId735" Type="http://schemas.openxmlformats.org/officeDocument/2006/relationships/image" Target="media/image357.wmf"/><Relationship Id="rId942" Type="http://schemas.openxmlformats.org/officeDocument/2006/relationships/oleObject" Target="embeddings/oleObject490.bin"/><Relationship Id="rId1158" Type="http://schemas.openxmlformats.org/officeDocument/2006/relationships/oleObject" Target="embeddings/oleObject609.bin"/><Relationship Id="rId1365" Type="http://schemas.openxmlformats.org/officeDocument/2006/relationships/image" Target="media/image616.wmf"/><Relationship Id="rId1572" Type="http://schemas.openxmlformats.org/officeDocument/2006/relationships/oleObject" Target="embeddings/oleObject854.bin"/><Relationship Id="rId2209" Type="http://schemas.openxmlformats.org/officeDocument/2006/relationships/image" Target="media/image983.wmf"/><Relationship Id="rId2416" Type="http://schemas.openxmlformats.org/officeDocument/2006/relationships/image" Target="media/image1077.wmf"/><Relationship Id="rId2623" Type="http://schemas.openxmlformats.org/officeDocument/2006/relationships/oleObject" Target="embeddings/oleObject1435.bin"/><Relationship Id="rId1018" Type="http://schemas.openxmlformats.org/officeDocument/2006/relationships/oleObject" Target="embeddings/oleObject529.bin"/><Relationship Id="rId1225" Type="http://schemas.openxmlformats.org/officeDocument/2006/relationships/oleObject" Target="embeddings/oleObject650.bin"/><Relationship Id="rId1432" Type="http://schemas.openxmlformats.org/officeDocument/2006/relationships/oleObject" Target="embeddings/oleObject780.bin"/><Relationship Id="rId2830" Type="http://schemas.openxmlformats.org/officeDocument/2006/relationships/oleObject" Target="embeddings/oleObject1542.bin"/><Relationship Id="rId71" Type="http://schemas.openxmlformats.org/officeDocument/2006/relationships/image" Target="media/image48.wmf"/><Relationship Id="rId802" Type="http://schemas.openxmlformats.org/officeDocument/2006/relationships/image" Target="media/image383.wmf"/><Relationship Id="rId3397" Type="http://schemas.openxmlformats.org/officeDocument/2006/relationships/image" Target="media/image1549.wmf"/><Relationship Id="rId178" Type="http://schemas.openxmlformats.org/officeDocument/2006/relationships/image" Target="media/image101.wmf"/><Relationship Id="rId3257" Type="http://schemas.openxmlformats.org/officeDocument/2006/relationships/image" Target="media/image1482.wmf"/><Relationship Id="rId3464" Type="http://schemas.openxmlformats.org/officeDocument/2006/relationships/oleObject" Target="embeddings/oleObject1893.bin"/><Relationship Id="rId3671" Type="http://schemas.openxmlformats.org/officeDocument/2006/relationships/oleObject" Target="embeddings/oleObject2019.bin"/><Relationship Id="rId385" Type="http://schemas.openxmlformats.org/officeDocument/2006/relationships/oleObject" Target="embeddings/oleObject172.bin"/><Relationship Id="rId592" Type="http://schemas.openxmlformats.org/officeDocument/2006/relationships/oleObject" Target="embeddings/oleObject285.bin"/><Relationship Id="rId2066" Type="http://schemas.openxmlformats.org/officeDocument/2006/relationships/image" Target="media/image917.wmf"/><Relationship Id="rId2273" Type="http://schemas.openxmlformats.org/officeDocument/2006/relationships/image" Target="media/image1012.wmf"/><Relationship Id="rId2480" Type="http://schemas.openxmlformats.org/officeDocument/2006/relationships/image" Target="media/image1113.wmf"/><Relationship Id="rId3117" Type="http://schemas.openxmlformats.org/officeDocument/2006/relationships/oleObject" Target="embeddings/oleObject1698.bin"/><Relationship Id="rId3324" Type="http://schemas.openxmlformats.org/officeDocument/2006/relationships/image" Target="media/image1515.wmf"/><Relationship Id="rId3531" Type="http://schemas.openxmlformats.org/officeDocument/2006/relationships/image" Target="media/image1579.wmf"/><Relationship Id="rId245" Type="http://schemas.openxmlformats.org/officeDocument/2006/relationships/image" Target="media/image137.wmf"/><Relationship Id="rId452" Type="http://schemas.openxmlformats.org/officeDocument/2006/relationships/oleObject" Target="embeddings/oleObject206.bin"/><Relationship Id="rId1082" Type="http://schemas.openxmlformats.org/officeDocument/2006/relationships/oleObject" Target="embeddings/oleObject563.bin"/><Relationship Id="rId2133" Type="http://schemas.openxmlformats.org/officeDocument/2006/relationships/oleObject" Target="embeddings/oleObject1178.bin"/><Relationship Id="rId2340" Type="http://schemas.openxmlformats.org/officeDocument/2006/relationships/image" Target="media/image1045.wmf"/><Relationship Id="rId105" Type="http://schemas.openxmlformats.org/officeDocument/2006/relationships/image" Target="media/image67.wmf"/><Relationship Id="rId312" Type="http://schemas.openxmlformats.org/officeDocument/2006/relationships/image" Target="media/image170.wmf"/><Relationship Id="rId2200" Type="http://schemas.openxmlformats.org/officeDocument/2006/relationships/oleObject" Target="embeddings/oleObject1214.bin"/><Relationship Id="rId1899" Type="http://schemas.openxmlformats.org/officeDocument/2006/relationships/oleObject" Target="embeddings/oleObject1054.bin"/><Relationship Id="rId1759" Type="http://schemas.openxmlformats.org/officeDocument/2006/relationships/oleObject" Target="embeddings/oleObject963.bin"/><Relationship Id="rId1966" Type="http://schemas.openxmlformats.org/officeDocument/2006/relationships/oleObject" Target="embeddings/oleObject1093.bin"/><Relationship Id="rId3181" Type="http://schemas.openxmlformats.org/officeDocument/2006/relationships/image" Target="media/image1444.wmf"/><Relationship Id="rId1619" Type="http://schemas.openxmlformats.org/officeDocument/2006/relationships/image" Target="media/image731.wmf"/><Relationship Id="rId1826" Type="http://schemas.openxmlformats.org/officeDocument/2006/relationships/oleObject" Target="embeddings/oleObject1006.bin"/><Relationship Id="rId3041" Type="http://schemas.openxmlformats.org/officeDocument/2006/relationships/oleObject" Target="embeddings/oleObject1656.bin"/><Relationship Id="rId3858" Type="http://schemas.openxmlformats.org/officeDocument/2006/relationships/image" Target="media/image1723.wmf"/><Relationship Id="rId779" Type="http://schemas.openxmlformats.org/officeDocument/2006/relationships/oleObject" Target="embeddings/oleObject398.bin"/><Relationship Id="rId986" Type="http://schemas.openxmlformats.org/officeDocument/2006/relationships/oleObject" Target="embeddings/oleObject512.bin"/><Relationship Id="rId2667" Type="http://schemas.openxmlformats.org/officeDocument/2006/relationships/image" Target="media/image1202.wmf"/><Relationship Id="rId3718" Type="http://schemas.openxmlformats.org/officeDocument/2006/relationships/oleObject" Target="embeddings/oleObject2044.bin"/><Relationship Id="rId639" Type="http://schemas.openxmlformats.org/officeDocument/2006/relationships/oleObject" Target="embeddings/oleObject310.bin"/><Relationship Id="rId1269" Type="http://schemas.openxmlformats.org/officeDocument/2006/relationships/oleObject" Target="embeddings/oleObject686.bin"/><Relationship Id="rId1476" Type="http://schemas.openxmlformats.org/officeDocument/2006/relationships/image" Target="media/image669.wmf"/><Relationship Id="rId2874" Type="http://schemas.openxmlformats.org/officeDocument/2006/relationships/image" Target="media/image1300.wmf"/><Relationship Id="rId3925" Type="http://schemas.openxmlformats.org/officeDocument/2006/relationships/oleObject" Target="embeddings/oleObject2168.bin"/><Relationship Id="rId846" Type="http://schemas.openxmlformats.org/officeDocument/2006/relationships/image" Target="media/image400.wmf"/><Relationship Id="rId1129" Type="http://schemas.openxmlformats.org/officeDocument/2006/relationships/oleObject" Target="embeddings/oleObject597.bin"/><Relationship Id="rId1683" Type="http://schemas.openxmlformats.org/officeDocument/2006/relationships/image" Target="media/image758.wmf"/><Relationship Id="rId1890" Type="http://schemas.openxmlformats.org/officeDocument/2006/relationships/oleObject" Target="embeddings/oleObject1048.bin"/><Relationship Id="rId2527" Type="http://schemas.openxmlformats.org/officeDocument/2006/relationships/image" Target="media/image1137.wmf"/><Relationship Id="rId2734" Type="http://schemas.openxmlformats.org/officeDocument/2006/relationships/oleObject" Target="embeddings/oleObject1493.bin"/><Relationship Id="rId2941" Type="http://schemas.openxmlformats.org/officeDocument/2006/relationships/oleObject" Target="embeddings/oleObject1605.bin"/><Relationship Id="rId706" Type="http://schemas.openxmlformats.org/officeDocument/2006/relationships/oleObject" Target="embeddings/oleObject354.bin"/><Relationship Id="rId913" Type="http://schemas.openxmlformats.org/officeDocument/2006/relationships/image" Target="media/image431.wmf"/><Relationship Id="rId1336" Type="http://schemas.openxmlformats.org/officeDocument/2006/relationships/oleObject" Target="embeddings/oleObject725.bin"/><Relationship Id="rId1543" Type="http://schemas.openxmlformats.org/officeDocument/2006/relationships/image" Target="media/image700.png"/><Relationship Id="rId1750" Type="http://schemas.openxmlformats.org/officeDocument/2006/relationships/oleObject" Target="embeddings/oleObject956.bin"/><Relationship Id="rId2801" Type="http://schemas.openxmlformats.org/officeDocument/2006/relationships/oleObject" Target="embeddings/oleObject1526.bin"/><Relationship Id="rId42" Type="http://schemas.openxmlformats.org/officeDocument/2006/relationships/image" Target="media/image35.wmf"/><Relationship Id="rId1403" Type="http://schemas.openxmlformats.org/officeDocument/2006/relationships/oleObject" Target="embeddings/oleObject763.bin"/><Relationship Id="rId1610" Type="http://schemas.openxmlformats.org/officeDocument/2006/relationships/oleObject" Target="embeddings/oleObject877.bin"/><Relationship Id="rId3368" Type="http://schemas.openxmlformats.org/officeDocument/2006/relationships/image" Target="media/image1536.wmf"/><Relationship Id="rId3575" Type="http://schemas.openxmlformats.org/officeDocument/2006/relationships/oleObject" Target="embeddings/oleObject1969.bin"/><Relationship Id="rId3782" Type="http://schemas.openxmlformats.org/officeDocument/2006/relationships/image" Target="media/image1699.wmf"/><Relationship Id="rId289" Type="http://schemas.openxmlformats.org/officeDocument/2006/relationships/image" Target="media/image159.wmf"/><Relationship Id="rId496" Type="http://schemas.openxmlformats.org/officeDocument/2006/relationships/image" Target="media/image261.wmf"/><Relationship Id="rId2177" Type="http://schemas.openxmlformats.org/officeDocument/2006/relationships/oleObject" Target="embeddings/oleObject1202.bin"/><Relationship Id="rId2384" Type="http://schemas.openxmlformats.org/officeDocument/2006/relationships/oleObject" Target="embeddings/oleObject1316.bin"/><Relationship Id="rId2591" Type="http://schemas.openxmlformats.org/officeDocument/2006/relationships/oleObject" Target="embeddings/oleObject1417.bin"/><Relationship Id="rId3228" Type="http://schemas.openxmlformats.org/officeDocument/2006/relationships/oleObject" Target="embeddings/oleObject1754.bin"/><Relationship Id="rId3435" Type="http://schemas.openxmlformats.org/officeDocument/2006/relationships/oleObject" Target="embeddings/oleObject1868.bin"/><Relationship Id="rId3642" Type="http://schemas.openxmlformats.org/officeDocument/2006/relationships/oleObject" Target="embeddings/oleObject2004.bin"/><Relationship Id="rId149" Type="http://schemas.openxmlformats.org/officeDocument/2006/relationships/image" Target="media/image88.wmf"/><Relationship Id="rId356" Type="http://schemas.openxmlformats.org/officeDocument/2006/relationships/image" Target="media/image192.wmf"/><Relationship Id="rId563" Type="http://schemas.openxmlformats.org/officeDocument/2006/relationships/oleObject" Target="embeddings/oleObject269.bin"/><Relationship Id="rId770" Type="http://schemas.openxmlformats.org/officeDocument/2006/relationships/oleObject" Target="embeddings/oleObject392.bin"/><Relationship Id="rId1193" Type="http://schemas.openxmlformats.org/officeDocument/2006/relationships/image" Target="media/image560.wmf"/><Relationship Id="rId2037" Type="http://schemas.openxmlformats.org/officeDocument/2006/relationships/oleObject" Target="embeddings/oleObject1128.bin"/><Relationship Id="rId2244" Type="http://schemas.openxmlformats.org/officeDocument/2006/relationships/oleObject" Target="embeddings/oleObject1239.bin"/><Relationship Id="rId2451" Type="http://schemas.openxmlformats.org/officeDocument/2006/relationships/image" Target="media/image1094.wmf"/><Relationship Id="rId216" Type="http://schemas.openxmlformats.org/officeDocument/2006/relationships/oleObject" Target="embeddings/oleObject89.bin"/><Relationship Id="rId423" Type="http://schemas.openxmlformats.org/officeDocument/2006/relationships/image" Target="media/image225.wmf"/><Relationship Id="rId1053" Type="http://schemas.openxmlformats.org/officeDocument/2006/relationships/oleObject" Target="embeddings/oleObject548.bin"/><Relationship Id="rId1260" Type="http://schemas.openxmlformats.org/officeDocument/2006/relationships/oleObject" Target="embeddings/oleObject677.bin"/><Relationship Id="rId2104" Type="http://schemas.openxmlformats.org/officeDocument/2006/relationships/image" Target="media/image935.wmf"/><Relationship Id="rId3502" Type="http://schemas.openxmlformats.org/officeDocument/2006/relationships/oleObject" Target="embeddings/oleObject1931.bin"/><Relationship Id="rId630" Type="http://schemas.openxmlformats.org/officeDocument/2006/relationships/image" Target="media/image318.wmf"/><Relationship Id="rId2311" Type="http://schemas.openxmlformats.org/officeDocument/2006/relationships/oleObject" Target="embeddings/oleObject1273.bin"/><Relationship Id="rId1120" Type="http://schemas.openxmlformats.org/officeDocument/2006/relationships/oleObject" Target="embeddings/oleObject590.bin"/><Relationship Id="rId1937" Type="http://schemas.openxmlformats.org/officeDocument/2006/relationships/oleObject" Target="embeddings/oleObject1075.bin"/><Relationship Id="rId3085" Type="http://schemas.openxmlformats.org/officeDocument/2006/relationships/oleObject" Target="embeddings/oleObject1680.bin"/><Relationship Id="rId3292" Type="http://schemas.openxmlformats.org/officeDocument/2006/relationships/image" Target="media/image1499.wmf"/><Relationship Id="rId3152" Type="http://schemas.openxmlformats.org/officeDocument/2006/relationships/oleObject" Target="embeddings/oleObject1716.bin"/><Relationship Id="rId280" Type="http://schemas.openxmlformats.org/officeDocument/2006/relationships/oleObject" Target="embeddings/oleObject119.bin"/><Relationship Id="rId3012" Type="http://schemas.openxmlformats.org/officeDocument/2006/relationships/image" Target="media/image1364.wmf"/><Relationship Id="rId140" Type="http://schemas.openxmlformats.org/officeDocument/2006/relationships/oleObject" Target="embeddings/oleObject50.bin"/><Relationship Id="rId6" Type="http://schemas.openxmlformats.org/officeDocument/2006/relationships/footnotes" Target="footnotes.xml"/><Relationship Id="rId2778" Type="http://schemas.openxmlformats.org/officeDocument/2006/relationships/image" Target="media/image1257.wmf"/><Relationship Id="rId2985" Type="http://schemas.openxmlformats.org/officeDocument/2006/relationships/oleObject" Target="embeddings/oleObject1628.bin"/><Relationship Id="rId3829" Type="http://schemas.openxmlformats.org/officeDocument/2006/relationships/oleObject" Target="embeddings/oleObject2109.bin"/><Relationship Id="rId957" Type="http://schemas.openxmlformats.org/officeDocument/2006/relationships/oleObject" Target="embeddings/oleObject497.bin"/><Relationship Id="rId1587" Type="http://schemas.openxmlformats.org/officeDocument/2006/relationships/image" Target="media/image719.wmf"/><Relationship Id="rId1794" Type="http://schemas.openxmlformats.org/officeDocument/2006/relationships/oleObject" Target="embeddings/oleObject985.bin"/><Relationship Id="rId2638" Type="http://schemas.openxmlformats.org/officeDocument/2006/relationships/oleObject" Target="embeddings/oleObject1444.bin"/><Relationship Id="rId2845" Type="http://schemas.openxmlformats.org/officeDocument/2006/relationships/oleObject" Target="embeddings/oleObject1550.bin"/><Relationship Id="rId86" Type="http://schemas.openxmlformats.org/officeDocument/2006/relationships/image" Target="media/image58.wmf"/><Relationship Id="rId817" Type="http://schemas.openxmlformats.org/officeDocument/2006/relationships/oleObject" Target="embeddings/oleObject422.bin"/><Relationship Id="rId1447" Type="http://schemas.openxmlformats.org/officeDocument/2006/relationships/oleObject" Target="embeddings/oleObject787.bin"/><Relationship Id="rId1654" Type="http://schemas.openxmlformats.org/officeDocument/2006/relationships/image" Target="media/image746.wmf"/><Relationship Id="rId1861" Type="http://schemas.openxmlformats.org/officeDocument/2006/relationships/image" Target="media/image822.wmf"/><Relationship Id="rId2705" Type="http://schemas.openxmlformats.org/officeDocument/2006/relationships/image" Target="media/image1220.wmf"/><Relationship Id="rId2912" Type="http://schemas.openxmlformats.org/officeDocument/2006/relationships/image" Target="media/image1315.wmf"/><Relationship Id="rId1307" Type="http://schemas.openxmlformats.org/officeDocument/2006/relationships/oleObject" Target="embeddings/oleObject710.bin"/><Relationship Id="rId1514" Type="http://schemas.openxmlformats.org/officeDocument/2006/relationships/image" Target="media/image686.wmf"/><Relationship Id="rId1721" Type="http://schemas.openxmlformats.org/officeDocument/2006/relationships/image" Target="media/image774.wmf"/><Relationship Id="rId13" Type="http://schemas.openxmlformats.org/officeDocument/2006/relationships/image" Target="media/image6.wmf"/><Relationship Id="rId3479" Type="http://schemas.openxmlformats.org/officeDocument/2006/relationships/oleObject" Target="embeddings/oleObject1908.bin"/><Relationship Id="rId3686" Type="http://schemas.openxmlformats.org/officeDocument/2006/relationships/oleObject" Target="embeddings/oleObject2027.bin"/><Relationship Id="rId2288" Type="http://schemas.openxmlformats.org/officeDocument/2006/relationships/image" Target="media/image1020.wmf"/><Relationship Id="rId2495" Type="http://schemas.openxmlformats.org/officeDocument/2006/relationships/oleObject" Target="embeddings/oleObject1367.bin"/><Relationship Id="rId3339" Type="http://schemas.openxmlformats.org/officeDocument/2006/relationships/oleObject" Target="embeddings/oleObject1810.bin"/><Relationship Id="rId3893" Type="http://schemas.openxmlformats.org/officeDocument/2006/relationships/oleObject" Target="embeddings/oleObject2148.bin"/><Relationship Id="rId467" Type="http://schemas.openxmlformats.org/officeDocument/2006/relationships/image" Target="media/image247.wmf"/><Relationship Id="rId1097" Type="http://schemas.openxmlformats.org/officeDocument/2006/relationships/image" Target="media/image517.emf"/><Relationship Id="rId2148" Type="http://schemas.openxmlformats.org/officeDocument/2006/relationships/image" Target="media/image955.wmf"/><Relationship Id="rId3546" Type="http://schemas.openxmlformats.org/officeDocument/2006/relationships/image" Target="media/image1586.wmf"/><Relationship Id="rId3753" Type="http://schemas.openxmlformats.org/officeDocument/2006/relationships/oleObject" Target="embeddings/oleObject2062.bin"/><Relationship Id="rId674" Type="http://schemas.openxmlformats.org/officeDocument/2006/relationships/oleObject" Target="embeddings/oleObject328.bin"/><Relationship Id="rId881" Type="http://schemas.openxmlformats.org/officeDocument/2006/relationships/image" Target="media/image416.wmf"/><Relationship Id="rId2355" Type="http://schemas.openxmlformats.org/officeDocument/2006/relationships/oleObject" Target="embeddings/oleObject1297.bin"/><Relationship Id="rId2562" Type="http://schemas.openxmlformats.org/officeDocument/2006/relationships/image" Target="media/image1155.wmf"/><Relationship Id="rId3406" Type="http://schemas.openxmlformats.org/officeDocument/2006/relationships/image" Target="media/image1551.wmf"/><Relationship Id="rId3613" Type="http://schemas.openxmlformats.org/officeDocument/2006/relationships/oleObject" Target="embeddings/oleObject1988.bin"/><Relationship Id="rId3820" Type="http://schemas.openxmlformats.org/officeDocument/2006/relationships/image" Target="media/image1713.wmf"/><Relationship Id="rId327" Type="http://schemas.openxmlformats.org/officeDocument/2006/relationships/oleObject" Target="embeddings/oleObject143.bin"/><Relationship Id="rId534" Type="http://schemas.openxmlformats.org/officeDocument/2006/relationships/image" Target="media/image274.wmf"/><Relationship Id="rId741" Type="http://schemas.openxmlformats.org/officeDocument/2006/relationships/image" Target="media/image360.wmf"/><Relationship Id="rId1164" Type="http://schemas.openxmlformats.org/officeDocument/2006/relationships/oleObject" Target="embeddings/oleObject612.bin"/><Relationship Id="rId1371" Type="http://schemas.openxmlformats.org/officeDocument/2006/relationships/image" Target="media/image619.wmf"/><Relationship Id="rId2008" Type="http://schemas.openxmlformats.org/officeDocument/2006/relationships/oleObject" Target="embeddings/oleObject1113.bin"/><Relationship Id="rId2215" Type="http://schemas.openxmlformats.org/officeDocument/2006/relationships/oleObject" Target="embeddings/oleObject1223.bin"/><Relationship Id="rId2422" Type="http://schemas.openxmlformats.org/officeDocument/2006/relationships/image" Target="media/image1080.wmf"/><Relationship Id="rId601" Type="http://schemas.openxmlformats.org/officeDocument/2006/relationships/image" Target="media/image304.wmf"/><Relationship Id="rId1024" Type="http://schemas.openxmlformats.org/officeDocument/2006/relationships/oleObject" Target="embeddings/oleObject532.bin"/><Relationship Id="rId1231" Type="http://schemas.openxmlformats.org/officeDocument/2006/relationships/oleObject" Target="embeddings/oleObject655.bin"/><Relationship Id="rId3196" Type="http://schemas.openxmlformats.org/officeDocument/2006/relationships/oleObject" Target="embeddings/oleObject1738.bin"/><Relationship Id="rId3056" Type="http://schemas.openxmlformats.org/officeDocument/2006/relationships/image" Target="media/image1385.wmf"/><Relationship Id="rId3263" Type="http://schemas.openxmlformats.org/officeDocument/2006/relationships/image" Target="media/image1485.wmf"/><Relationship Id="rId3470" Type="http://schemas.openxmlformats.org/officeDocument/2006/relationships/oleObject" Target="embeddings/oleObject1899.bin"/><Relationship Id="rId184" Type="http://schemas.openxmlformats.org/officeDocument/2006/relationships/image" Target="media/image104.wmf"/><Relationship Id="rId391" Type="http://schemas.openxmlformats.org/officeDocument/2006/relationships/image" Target="media/image209.wmf"/><Relationship Id="rId1908" Type="http://schemas.openxmlformats.org/officeDocument/2006/relationships/image" Target="media/image842.wmf"/><Relationship Id="rId2072" Type="http://schemas.openxmlformats.org/officeDocument/2006/relationships/image" Target="media/image920.wmf"/><Relationship Id="rId3123" Type="http://schemas.openxmlformats.org/officeDocument/2006/relationships/oleObject" Target="embeddings/oleObject1701.bin"/><Relationship Id="rId251" Type="http://schemas.openxmlformats.org/officeDocument/2006/relationships/image" Target="media/image140.wmf"/><Relationship Id="rId3330" Type="http://schemas.openxmlformats.org/officeDocument/2006/relationships/image" Target="media/image1518.wmf"/><Relationship Id="rId2889" Type="http://schemas.openxmlformats.org/officeDocument/2006/relationships/oleObject" Target="embeddings/oleObject1575.bin"/><Relationship Id="rId111" Type="http://schemas.openxmlformats.org/officeDocument/2006/relationships/image" Target="media/image70.wmf"/><Relationship Id="rId1698" Type="http://schemas.openxmlformats.org/officeDocument/2006/relationships/oleObject" Target="embeddings/oleObject927.bin"/><Relationship Id="rId2749" Type="http://schemas.openxmlformats.org/officeDocument/2006/relationships/oleObject" Target="embeddings/oleObject1500.bin"/><Relationship Id="rId2956" Type="http://schemas.openxmlformats.org/officeDocument/2006/relationships/oleObject" Target="embeddings/oleObject1613.bin"/><Relationship Id="rId928" Type="http://schemas.openxmlformats.org/officeDocument/2006/relationships/oleObject" Target="embeddings/oleObject483.bin"/><Relationship Id="rId1558" Type="http://schemas.openxmlformats.org/officeDocument/2006/relationships/oleObject" Target="embeddings/oleObject846.bin"/><Relationship Id="rId1765" Type="http://schemas.openxmlformats.org/officeDocument/2006/relationships/image" Target="media/image792.wmf"/><Relationship Id="rId2609" Type="http://schemas.openxmlformats.org/officeDocument/2006/relationships/oleObject" Target="embeddings/oleObject1426.bin"/><Relationship Id="rId57" Type="http://schemas.openxmlformats.org/officeDocument/2006/relationships/oleObject" Target="embeddings/oleObject7.bin"/><Relationship Id="rId1418" Type="http://schemas.openxmlformats.org/officeDocument/2006/relationships/image" Target="media/image640.wmf"/><Relationship Id="rId1972" Type="http://schemas.openxmlformats.org/officeDocument/2006/relationships/image" Target="media/image870.wmf"/><Relationship Id="rId2816" Type="http://schemas.openxmlformats.org/officeDocument/2006/relationships/image" Target="media/image1276.wmf"/><Relationship Id="rId1625" Type="http://schemas.openxmlformats.org/officeDocument/2006/relationships/oleObject" Target="embeddings/oleObject886.bin"/><Relationship Id="rId1832" Type="http://schemas.openxmlformats.org/officeDocument/2006/relationships/oleObject" Target="embeddings/oleObject1012.bin"/><Relationship Id="rId3797" Type="http://schemas.openxmlformats.org/officeDocument/2006/relationships/oleObject" Target="embeddings/oleObject2085.bin"/><Relationship Id="rId2399" Type="http://schemas.openxmlformats.org/officeDocument/2006/relationships/image" Target="media/image1069.wmf"/><Relationship Id="rId3657" Type="http://schemas.openxmlformats.org/officeDocument/2006/relationships/oleObject" Target="embeddings/oleObject2012.bin"/><Relationship Id="rId3864" Type="http://schemas.openxmlformats.org/officeDocument/2006/relationships/oleObject" Target="embeddings/oleObject2132.bin"/><Relationship Id="rId578" Type="http://schemas.openxmlformats.org/officeDocument/2006/relationships/image" Target="media/image294.wmf"/><Relationship Id="rId785" Type="http://schemas.openxmlformats.org/officeDocument/2006/relationships/image" Target="media/image377.wmf"/><Relationship Id="rId992" Type="http://schemas.openxmlformats.org/officeDocument/2006/relationships/oleObject" Target="embeddings/oleObject515.bin"/><Relationship Id="rId2259" Type="http://schemas.openxmlformats.org/officeDocument/2006/relationships/oleObject" Target="embeddings/oleObject1247.bin"/><Relationship Id="rId2466" Type="http://schemas.openxmlformats.org/officeDocument/2006/relationships/oleObject" Target="embeddings/oleObject1359.bin"/><Relationship Id="rId2673" Type="http://schemas.openxmlformats.org/officeDocument/2006/relationships/image" Target="media/image1205.wmf"/><Relationship Id="rId2880" Type="http://schemas.openxmlformats.org/officeDocument/2006/relationships/image" Target="media/image1303.wmf"/><Relationship Id="rId3517" Type="http://schemas.openxmlformats.org/officeDocument/2006/relationships/image" Target="media/image1572.wmf"/><Relationship Id="rId3724" Type="http://schemas.openxmlformats.org/officeDocument/2006/relationships/oleObject" Target="embeddings/oleObject2047.bin"/><Relationship Id="rId3931" Type="http://schemas.openxmlformats.org/officeDocument/2006/relationships/image" Target="media/image1753.wmf"/><Relationship Id="rId438" Type="http://schemas.openxmlformats.org/officeDocument/2006/relationships/oleObject" Target="embeddings/oleObject199.bin"/><Relationship Id="rId645" Type="http://schemas.openxmlformats.org/officeDocument/2006/relationships/oleObject" Target="embeddings/oleObject313.bin"/><Relationship Id="rId852" Type="http://schemas.openxmlformats.org/officeDocument/2006/relationships/image" Target="media/image403.wmf"/><Relationship Id="rId1068" Type="http://schemas.openxmlformats.org/officeDocument/2006/relationships/oleObject" Target="embeddings/oleObject555.bin"/><Relationship Id="rId1275" Type="http://schemas.openxmlformats.org/officeDocument/2006/relationships/oleObject" Target="embeddings/oleObject692.bin"/><Relationship Id="rId1482" Type="http://schemas.openxmlformats.org/officeDocument/2006/relationships/image" Target="media/image670.wmf"/><Relationship Id="rId2119" Type="http://schemas.openxmlformats.org/officeDocument/2006/relationships/oleObject" Target="embeddings/oleObject1170.bin"/><Relationship Id="rId2326" Type="http://schemas.openxmlformats.org/officeDocument/2006/relationships/oleObject" Target="embeddings/oleObject1281.bin"/><Relationship Id="rId2533" Type="http://schemas.openxmlformats.org/officeDocument/2006/relationships/image" Target="media/image1140.wmf"/><Relationship Id="rId2740" Type="http://schemas.openxmlformats.org/officeDocument/2006/relationships/image" Target="media/image1238.wmf"/><Relationship Id="rId505" Type="http://schemas.openxmlformats.org/officeDocument/2006/relationships/image" Target="media/image264.wmf"/><Relationship Id="rId712" Type="http://schemas.openxmlformats.org/officeDocument/2006/relationships/oleObject" Target="embeddings/oleObject358.bin"/><Relationship Id="rId1135" Type="http://schemas.openxmlformats.org/officeDocument/2006/relationships/oleObject" Target="embeddings/oleObject600.bin"/><Relationship Id="rId1342" Type="http://schemas.openxmlformats.org/officeDocument/2006/relationships/oleObject" Target="embeddings/oleObject728.bin"/><Relationship Id="rId1202" Type="http://schemas.openxmlformats.org/officeDocument/2006/relationships/oleObject" Target="embeddings/oleObject633.bin"/><Relationship Id="rId2600" Type="http://schemas.openxmlformats.org/officeDocument/2006/relationships/image" Target="media/image1172.wmf"/><Relationship Id="rId3167" Type="http://schemas.openxmlformats.org/officeDocument/2006/relationships/image" Target="media/image1437.wmf"/><Relationship Id="rId295" Type="http://schemas.openxmlformats.org/officeDocument/2006/relationships/image" Target="media/image162.wmf"/><Relationship Id="rId3374" Type="http://schemas.openxmlformats.org/officeDocument/2006/relationships/oleObject" Target="embeddings/oleObject1829.bin"/><Relationship Id="rId3581" Type="http://schemas.openxmlformats.org/officeDocument/2006/relationships/oleObject" Target="embeddings/oleObject1972.bin"/><Relationship Id="rId2183" Type="http://schemas.openxmlformats.org/officeDocument/2006/relationships/oleObject" Target="embeddings/oleObject1205.bin"/><Relationship Id="rId2390" Type="http://schemas.openxmlformats.org/officeDocument/2006/relationships/oleObject" Target="embeddings/oleObject1319.bin"/><Relationship Id="rId3027" Type="http://schemas.openxmlformats.org/officeDocument/2006/relationships/oleObject" Target="embeddings/oleObject1649.bin"/><Relationship Id="rId3234" Type="http://schemas.openxmlformats.org/officeDocument/2006/relationships/oleObject" Target="embeddings/oleObject1757.bin"/><Relationship Id="rId3441" Type="http://schemas.openxmlformats.org/officeDocument/2006/relationships/oleObject" Target="embeddings/oleObject1872.bin"/><Relationship Id="rId155" Type="http://schemas.openxmlformats.org/officeDocument/2006/relationships/image" Target="media/image91.wmf"/><Relationship Id="rId362" Type="http://schemas.openxmlformats.org/officeDocument/2006/relationships/image" Target="media/image195.wmf"/><Relationship Id="rId2043" Type="http://schemas.openxmlformats.org/officeDocument/2006/relationships/oleObject" Target="embeddings/oleObject1131.bin"/><Relationship Id="rId2250" Type="http://schemas.openxmlformats.org/officeDocument/2006/relationships/image" Target="media/image1001.wmf"/><Relationship Id="rId3301" Type="http://schemas.openxmlformats.org/officeDocument/2006/relationships/oleObject" Target="embeddings/oleObject1791.bin"/><Relationship Id="rId222" Type="http://schemas.openxmlformats.org/officeDocument/2006/relationships/image" Target="media/image123.wmf"/><Relationship Id="rId2110" Type="http://schemas.openxmlformats.org/officeDocument/2006/relationships/image" Target="media/image938.wmf"/><Relationship Id="rId1669" Type="http://schemas.openxmlformats.org/officeDocument/2006/relationships/oleObject" Target="embeddings/oleObject910.bin"/><Relationship Id="rId1876" Type="http://schemas.openxmlformats.org/officeDocument/2006/relationships/oleObject" Target="embeddings/oleObject1041.bin"/><Relationship Id="rId2927" Type="http://schemas.openxmlformats.org/officeDocument/2006/relationships/oleObject" Target="embeddings/oleObject1598.bin"/><Relationship Id="rId3091" Type="http://schemas.openxmlformats.org/officeDocument/2006/relationships/image" Target="media/image1400.wmf"/><Relationship Id="rId1529" Type="http://schemas.openxmlformats.org/officeDocument/2006/relationships/oleObject" Target="embeddings/oleObject829.bin"/><Relationship Id="rId1736" Type="http://schemas.openxmlformats.org/officeDocument/2006/relationships/oleObject" Target="embeddings/oleObject948.bin"/><Relationship Id="rId1943" Type="http://schemas.openxmlformats.org/officeDocument/2006/relationships/image" Target="media/image858.wmf"/><Relationship Id="rId28" Type="http://schemas.openxmlformats.org/officeDocument/2006/relationships/image" Target="media/image21.wmf"/><Relationship Id="rId1803" Type="http://schemas.openxmlformats.org/officeDocument/2006/relationships/image" Target="media/image807.wmf"/><Relationship Id="rId3768" Type="http://schemas.openxmlformats.org/officeDocument/2006/relationships/image" Target="media/image1692.wmf"/><Relationship Id="rId689" Type="http://schemas.openxmlformats.org/officeDocument/2006/relationships/oleObject" Target="embeddings/oleObject342.bin"/><Relationship Id="rId896" Type="http://schemas.openxmlformats.org/officeDocument/2006/relationships/oleObject" Target="embeddings/oleObject467.bin"/><Relationship Id="rId2577" Type="http://schemas.openxmlformats.org/officeDocument/2006/relationships/image" Target="media/image1161.wmf"/><Relationship Id="rId2784" Type="http://schemas.openxmlformats.org/officeDocument/2006/relationships/image" Target="media/image1260.wmf"/><Relationship Id="rId3628" Type="http://schemas.openxmlformats.org/officeDocument/2006/relationships/oleObject" Target="embeddings/oleObject1997.bin"/><Relationship Id="rId549" Type="http://schemas.openxmlformats.org/officeDocument/2006/relationships/oleObject" Target="embeddings/oleObject261.bin"/><Relationship Id="rId756" Type="http://schemas.openxmlformats.org/officeDocument/2006/relationships/image" Target="media/image365.wmf"/><Relationship Id="rId1179" Type="http://schemas.openxmlformats.org/officeDocument/2006/relationships/image" Target="media/image553.wmf"/><Relationship Id="rId1386" Type="http://schemas.openxmlformats.org/officeDocument/2006/relationships/oleObject" Target="embeddings/oleObject754.bin"/><Relationship Id="rId1593" Type="http://schemas.openxmlformats.org/officeDocument/2006/relationships/image" Target="media/image721.wmf"/><Relationship Id="rId2437" Type="http://schemas.openxmlformats.org/officeDocument/2006/relationships/oleObject" Target="embeddings/oleObject1343.bin"/><Relationship Id="rId2991" Type="http://schemas.openxmlformats.org/officeDocument/2006/relationships/oleObject" Target="embeddings/oleObject1631.bin"/><Relationship Id="rId3835" Type="http://schemas.openxmlformats.org/officeDocument/2006/relationships/image" Target="media/image1716.wmf"/><Relationship Id="rId409" Type="http://schemas.openxmlformats.org/officeDocument/2006/relationships/image" Target="media/image218.wmf"/><Relationship Id="rId963" Type="http://schemas.openxmlformats.org/officeDocument/2006/relationships/oleObject" Target="embeddings/oleObject500.bin"/><Relationship Id="rId1039" Type="http://schemas.openxmlformats.org/officeDocument/2006/relationships/image" Target="media/image492.wmf"/><Relationship Id="rId1246" Type="http://schemas.openxmlformats.org/officeDocument/2006/relationships/oleObject" Target="embeddings/oleObject664.bin"/><Relationship Id="rId2644" Type="http://schemas.openxmlformats.org/officeDocument/2006/relationships/oleObject" Target="embeddings/oleObject1447.bin"/><Relationship Id="rId2851" Type="http://schemas.openxmlformats.org/officeDocument/2006/relationships/oleObject" Target="embeddings/oleObject1555.bin"/><Relationship Id="rId3902" Type="http://schemas.openxmlformats.org/officeDocument/2006/relationships/oleObject" Target="embeddings/oleObject2155.bin"/><Relationship Id="rId92" Type="http://schemas.openxmlformats.org/officeDocument/2006/relationships/image" Target="media/image61.wmf"/><Relationship Id="rId616" Type="http://schemas.openxmlformats.org/officeDocument/2006/relationships/oleObject" Target="embeddings/oleObject298.bin"/><Relationship Id="rId823" Type="http://schemas.openxmlformats.org/officeDocument/2006/relationships/image" Target="media/image391.wmf"/><Relationship Id="rId1453" Type="http://schemas.openxmlformats.org/officeDocument/2006/relationships/oleObject" Target="embeddings/oleObject790.bin"/><Relationship Id="rId1660" Type="http://schemas.openxmlformats.org/officeDocument/2006/relationships/image" Target="media/image748.wmf"/><Relationship Id="rId2504" Type="http://schemas.openxmlformats.org/officeDocument/2006/relationships/image" Target="media/image1125.wmf"/><Relationship Id="rId2711" Type="http://schemas.openxmlformats.org/officeDocument/2006/relationships/image" Target="media/image1223.wmf"/><Relationship Id="rId1106" Type="http://schemas.openxmlformats.org/officeDocument/2006/relationships/oleObject" Target="embeddings/oleObject578.bin"/><Relationship Id="rId1313" Type="http://schemas.openxmlformats.org/officeDocument/2006/relationships/oleObject" Target="embeddings/oleObject713.bin"/><Relationship Id="rId1520" Type="http://schemas.openxmlformats.org/officeDocument/2006/relationships/image" Target="media/image689.wmf"/><Relationship Id="rId3278" Type="http://schemas.openxmlformats.org/officeDocument/2006/relationships/image" Target="media/image1492.wmf"/><Relationship Id="rId3485" Type="http://schemas.openxmlformats.org/officeDocument/2006/relationships/oleObject" Target="embeddings/oleObject1914.bin"/><Relationship Id="rId3692" Type="http://schemas.openxmlformats.org/officeDocument/2006/relationships/oleObject" Target="embeddings/oleObject2030.bin"/><Relationship Id="rId199" Type="http://schemas.openxmlformats.org/officeDocument/2006/relationships/image" Target="media/image112.wmf"/><Relationship Id="rId2087" Type="http://schemas.openxmlformats.org/officeDocument/2006/relationships/oleObject" Target="embeddings/oleObject1154.bin"/><Relationship Id="rId2294" Type="http://schemas.openxmlformats.org/officeDocument/2006/relationships/image" Target="media/image1023.wmf"/><Relationship Id="rId3138" Type="http://schemas.openxmlformats.org/officeDocument/2006/relationships/oleObject" Target="embeddings/oleObject1709.bin"/><Relationship Id="rId3345" Type="http://schemas.openxmlformats.org/officeDocument/2006/relationships/oleObject" Target="embeddings/oleObject1813.bin"/><Relationship Id="rId3552" Type="http://schemas.openxmlformats.org/officeDocument/2006/relationships/oleObject" Target="embeddings/oleObject1957.bin"/><Relationship Id="rId266" Type="http://schemas.openxmlformats.org/officeDocument/2006/relationships/oleObject" Target="embeddings/oleObject112.bin"/><Relationship Id="rId473" Type="http://schemas.openxmlformats.org/officeDocument/2006/relationships/image" Target="media/image250.wmf"/><Relationship Id="rId680" Type="http://schemas.openxmlformats.org/officeDocument/2006/relationships/oleObject" Target="embeddings/oleObject333.bin"/><Relationship Id="rId2154" Type="http://schemas.openxmlformats.org/officeDocument/2006/relationships/image" Target="media/image958.wmf"/><Relationship Id="rId2361" Type="http://schemas.openxmlformats.org/officeDocument/2006/relationships/oleObject" Target="embeddings/oleObject1301.bin"/><Relationship Id="rId3205" Type="http://schemas.openxmlformats.org/officeDocument/2006/relationships/image" Target="media/image1456.wmf"/><Relationship Id="rId3412" Type="http://schemas.openxmlformats.org/officeDocument/2006/relationships/oleObject" Target="embeddings/oleObject1852.bin"/><Relationship Id="rId126" Type="http://schemas.openxmlformats.org/officeDocument/2006/relationships/image" Target="media/image77.wmf"/><Relationship Id="rId333" Type="http://schemas.openxmlformats.org/officeDocument/2006/relationships/oleObject" Target="embeddings/oleObject146.bin"/><Relationship Id="rId540" Type="http://schemas.openxmlformats.org/officeDocument/2006/relationships/image" Target="media/image277.wmf"/><Relationship Id="rId1170" Type="http://schemas.openxmlformats.org/officeDocument/2006/relationships/oleObject" Target="embeddings/oleObject615.bin"/><Relationship Id="rId2014" Type="http://schemas.openxmlformats.org/officeDocument/2006/relationships/oleObject" Target="embeddings/oleObject1116.bin"/><Relationship Id="rId2221" Type="http://schemas.openxmlformats.org/officeDocument/2006/relationships/oleObject" Target="embeddings/oleObject1227.bin"/><Relationship Id="rId1030" Type="http://schemas.openxmlformats.org/officeDocument/2006/relationships/image" Target="media/image488.wmf"/><Relationship Id="rId400" Type="http://schemas.openxmlformats.org/officeDocument/2006/relationships/oleObject" Target="embeddings/oleObject180.bin"/><Relationship Id="rId1987" Type="http://schemas.openxmlformats.org/officeDocument/2006/relationships/oleObject" Target="embeddings/oleObject1103.bin"/><Relationship Id="rId1847" Type="http://schemas.openxmlformats.org/officeDocument/2006/relationships/image" Target="media/image815.wmf"/><Relationship Id="rId1707" Type="http://schemas.openxmlformats.org/officeDocument/2006/relationships/image" Target="media/image768.wmf"/><Relationship Id="rId3062" Type="http://schemas.openxmlformats.org/officeDocument/2006/relationships/image" Target="media/image1388.wmf"/><Relationship Id="rId190" Type="http://schemas.openxmlformats.org/officeDocument/2006/relationships/image" Target="media/image107.wmf"/><Relationship Id="rId1914" Type="http://schemas.openxmlformats.org/officeDocument/2006/relationships/image" Target="media/image845.wmf"/><Relationship Id="rId3879" Type="http://schemas.openxmlformats.org/officeDocument/2006/relationships/oleObject" Target="embeddings/oleObject2141.bin"/><Relationship Id="rId2688" Type="http://schemas.openxmlformats.org/officeDocument/2006/relationships/oleObject" Target="embeddings/oleObject1469.bin"/><Relationship Id="rId2895" Type="http://schemas.openxmlformats.org/officeDocument/2006/relationships/oleObject" Target="embeddings/oleObject1580.bin"/><Relationship Id="rId3739" Type="http://schemas.openxmlformats.org/officeDocument/2006/relationships/oleObject" Target="embeddings/oleObject2055.bin"/><Relationship Id="rId3946" Type="http://schemas.openxmlformats.org/officeDocument/2006/relationships/image" Target="media/image1760.wmf"/><Relationship Id="rId867" Type="http://schemas.openxmlformats.org/officeDocument/2006/relationships/image" Target="media/image411.wmf"/><Relationship Id="rId1497" Type="http://schemas.openxmlformats.org/officeDocument/2006/relationships/oleObject" Target="embeddings/oleObject814.bin"/><Relationship Id="rId2548" Type="http://schemas.openxmlformats.org/officeDocument/2006/relationships/image" Target="media/image1148.wmf"/><Relationship Id="rId2755" Type="http://schemas.openxmlformats.org/officeDocument/2006/relationships/oleObject" Target="embeddings/oleObject1503.bin"/><Relationship Id="rId2962" Type="http://schemas.openxmlformats.org/officeDocument/2006/relationships/image" Target="media/image1339.wmf"/><Relationship Id="rId3806" Type="http://schemas.openxmlformats.org/officeDocument/2006/relationships/oleObject" Target="embeddings/oleObject2090.bin"/><Relationship Id="rId727" Type="http://schemas.openxmlformats.org/officeDocument/2006/relationships/image" Target="media/image353.wmf"/><Relationship Id="rId934" Type="http://schemas.openxmlformats.org/officeDocument/2006/relationships/oleObject" Target="embeddings/oleObject486.bin"/><Relationship Id="rId1357" Type="http://schemas.openxmlformats.org/officeDocument/2006/relationships/oleObject" Target="embeddings/oleObject738.bin"/><Relationship Id="rId1564" Type="http://schemas.openxmlformats.org/officeDocument/2006/relationships/oleObject" Target="embeddings/oleObject849.bin"/><Relationship Id="rId1771" Type="http://schemas.openxmlformats.org/officeDocument/2006/relationships/oleObject" Target="embeddings/oleObject970.bin"/><Relationship Id="rId2408" Type="http://schemas.openxmlformats.org/officeDocument/2006/relationships/oleObject" Target="embeddings/oleObject1328.bin"/><Relationship Id="rId2615" Type="http://schemas.openxmlformats.org/officeDocument/2006/relationships/image" Target="media/image1179.wmf"/><Relationship Id="rId2822" Type="http://schemas.openxmlformats.org/officeDocument/2006/relationships/image" Target="media/image1278.wmf"/><Relationship Id="rId63" Type="http://schemas.openxmlformats.org/officeDocument/2006/relationships/image" Target="media/image45.wmf"/><Relationship Id="rId1217" Type="http://schemas.openxmlformats.org/officeDocument/2006/relationships/oleObject" Target="embeddings/oleObject644.bin"/><Relationship Id="rId1424" Type="http://schemas.openxmlformats.org/officeDocument/2006/relationships/oleObject" Target="embeddings/oleObject775.bin"/><Relationship Id="rId1631" Type="http://schemas.openxmlformats.org/officeDocument/2006/relationships/oleObject" Target="embeddings/oleObject889.bin"/><Relationship Id="rId3389" Type="http://schemas.openxmlformats.org/officeDocument/2006/relationships/image" Target="media/image1545.wmf"/><Relationship Id="rId3596" Type="http://schemas.openxmlformats.org/officeDocument/2006/relationships/image" Target="media/image1610.wmf"/><Relationship Id="rId2198" Type="http://schemas.openxmlformats.org/officeDocument/2006/relationships/image" Target="media/image978.png"/><Relationship Id="rId3249" Type="http://schemas.openxmlformats.org/officeDocument/2006/relationships/image" Target="media/image1478.wmf"/><Relationship Id="rId3456" Type="http://schemas.openxmlformats.org/officeDocument/2006/relationships/oleObject" Target="embeddings/oleObject1885.bin"/><Relationship Id="rId377" Type="http://schemas.openxmlformats.org/officeDocument/2006/relationships/oleObject" Target="embeddings/oleObject168.bin"/><Relationship Id="rId584" Type="http://schemas.openxmlformats.org/officeDocument/2006/relationships/oleObject" Target="embeddings/oleObject281.bin"/><Relationship Id="rId2058" Type="http://schemas.openxmlformats.org/officeDocument/2006/relationships/image" Target="media/image913.wmf"/><Relationship Id="rId2265" Type="http://schemas.openxmlformats.org/officeDocument/2006/relationships/oleObject" Target="embeddings/oleObject1250.bin"/><Relationship Id="rId3109" Type="http://schemas.openxmlformats.org/officeDocument/2006/relationships/image" Target="media/image1409.wmf"/><Relationship Id="rId3663" Type="http://schemas.openxmlformats.org/officeDocument/2006/relationships/oleObject" Target="embeddings/oleObject2015.bin"/><Relationship Id="rId3870" Type="http://schemas.openxmlformats.org/officeDocument/2006/relationships/image" Target="media/image1727.wmf"/><Relationship Id="rId237" Type="http://schemas.openxmlformats.org/officeDocument/2006/relationships/image" Target="media/image133.wmf"/><Relationship Id="rId791" Type="http://schemas.openxmlformats.org/officeDocument/2006/relationships/oleObject" Target="embeddings/oleObject405.bin"/><Relationship Id="rId1074" Type="http://schemas.openxmlformats.org/officeDocument/2006/relationships/oleObject" Target="embeddings/oleObject558.bin"/><Relationship Id="rId2472" Type="http://schemas.openxmlformats.org/officeDocument/2006/relationships/image" Target="media/image1105.wmf"/><Relationship Id="rId3316" Type="http://schemas.openxmlformats.org/officeDocument/2006/relationships/image" Target="media/image1511.wmf"/><Relationship Id="rId3523" Type="http://schemas.openxmlformats.org/officeDocument/2006/relationships/image" Target="media/image1575.wmf"/><Relationship Id="rId3730" Type="http://schemas.openxmlformats.org/officeDocument/2006/relationships/image" Target="media/image1673.wmf"/><Relationship Id="rId444" Type="http://schemas.openxmlformats.org/officeDocument/2006/relationships/oleObject" Target="embeddings/oleObject202.bin"/><Relationship Id="rId651" Type="http://schemas.openxmlformats.org/officeDocument/2006/relationships/oleObject" Target="embeddings/oleObject316.bin"/><Relationship Id="rId1281" Type="http://schemas.openxmlformats.org/officeDocument/2006/relationships/oleObject" Target="embeddings/oleObject696.bin"/><Relationship Id="rId2125" Type="http://schemas.openxmlformats.org/officeDocument/2006/relationships/oleObject" Target="embeddings/oleObject1173.bin"/><Relationship Id="rId2332" Type="http://schemas.openxmlformats.org/officeDocument/2006/relationships/image" Target="media/image1041.wmf"/><Relationship Id="rId304" Type="http://schemas.openxmlformats.org/officeDocument/2006/relationships/oleObject" Target="embeddings/oleObject131.bin"/><Relationship Id="rId511" Type="http://schemas.openxmlformats.org/officeDocument/2006/relationships/oleObject" Target="embeddings/oleObject238.bin"/><Relationship Id="rId1141" Type="http://schemas.openxmlformats.org/officeDocument/2006/relationships/image" Target="media/image532.png"/><Relationship Id="rId1001" Type="http://schemas.openxmlformats.org/officeDocument/2006/relationships/oleObject" Target="embeddings/oleObject520.bin"/><Relationship Id="rId1958" Type="http://schemas.openxmlformats.org/officeDocument/2006/relationships/oleObject" Target="embeddings/oleObject1088.bin"/><Relationship Id="rId3173" Type="http://schemas.openxmlformats.org/officeDocument/2006/relationships/image" Target="media/image1440.wmf"/><Relationship Id="rId3380" Type="http://schemas.openxmlformats.org/officeDocument/2006/relationships/image" Target="media/image1541.wmf"/><Relationship Id="rId1818" Type="http://schemas.openxmlformats.org/officeDocument/2006/relationships/oleObject" Target="embeddings/oleObject998.bin"/><Relationship Id="rId3033" Type="http://schemas.openxmlformats.org/officeDocument/2006/relationships/image" Target="media/image1374.wmf"/><Relationship Id="rId3240" Type="http://schemas.openxmlformats.org/officeDocument/2006/relationships/oleObject" Target="embeddings/oleObject1760.bin"/><Relationship Id="rId161" Type="http://schemas.openxmlformats.org/officeDocument/2006/relationships/oleObject" Target="embeddings/oleObject61.bin"/><Relationship Id="rId2799" Type="http://schemas.openxmlformats.org/officeDocument/2006/relationships/oleObject" Target="embeddings/oleObject1525.bin"/><Relationship Id="rId3100" Type="http://schemas.openxmlformats.org/officeDocument/2006/relationships/oleObject" Target="embeddings/oleObject1689.bin"/><Relationship Id="rId978" Type="http://schemas.openxmlformats.org/officeDocument/2006/relationships/image" Target="media/image464.wmf"/><Relationship Id="rId2659" Type="http://schemas.openxmlformats.org/officeDocument/2006/relationships/image" Target="media/image1198.wmf"/><Relationship Id="rId2866" Type="http://schemas.openxmlformats.org/officeDocument/2006/relationships/image" Target="media/image1296.wmf"/><Relationship Id="rId3917" Type="http://schemas.openxmlformats.org/officeDocument/2006/relationships/oleObject" Target="embeddings/oleObject2163.bin"/><Relationship Id="rId838" Type="http://schemas.openxmlformats.org/officeDocument/2006/relationships/oleObject" Target="embeddings/oleObject435.bin"/><Relationship Id="rId1468" Type="http://schemas.openxmlformats.org/officeDocument/2006/relationships/image" Target="media/image665.wmf"/><Relationship Id="rId1675" Type="http://schemas.openxmlformats.org/officeDocument/2006/relationships/oleObject" Target="embeddings/oleObject914.bin"/><Relationship Id="rId1882" Type="http://schemas.openxmlformats.org/officeDocument/2006/relationships/image" Target="media/image831.png"/><Relationship Id="rId2519" Type="http://schemas.openxmlformats.org/officeDocument/2006/relationships/image" Target="media/image1133.wmf"/><Relationship Id="rId2726" Type="http://schemas.openxmlformats.org/officeDocument/2006/relationships/oleObject" Target="embeddings/oleObject1489.bin"/><Relationship Id="rId1328" Type="http://schemas.openxmlformats.org/officeDocument/2006/relationships/oleObject" Target="embeddings/oleObject721.bin"/><Relationship Id="rId1535" Type="http://schemas.openxmlformats.org/officeDocument/2006/relationships/image" Target="media/image696.wmf"/><Relationship Id="rId2933" Type="http://schemas.openxmlformats.org/officeDocument/2006/relationships/oleObject" Target="embeddings/oleObject1601.bin"/><Relationship Id="rId905" Type="http://schemas.openxmlformats.org/officeDocument/2006/relationships/image" Target="media/image427.wmf"/><Relationship Id="rId1742" Type="http://schemas.openxmlformats.org/officeDocument/2006/relationships/oleObject" Target="embeddings/oleObject951.bin"/><Relationship Id="rId34" Type="http://schemas.openxmlformats.org/officeDocument/2006/relationships/image" Target="media/image27.wmf"/><Relationship Id="rId1602" Type="http://schemas.openxmlformats.org/officeDocument/2006/relationships/oleObject" Target="embeddings/oleObject872.bin"/><Relationship Id="rId3567" Type="http://schemas.openxmlformats.org/officeDocument/2006/relationships/oleObject" Target="embeddings/oleObject1965.bin"/><Relationship Id="rId3774" Type="http://schemas.openxmlformats.org/officeDocument/2006/relationships/image" Target="media/image1695.wmf"/><Relationship Id="rId488" Type="http://schemas.openxmlformats.org/officeDocument/2006/relationships/oleObject" Target="embeddings/oleObject224.bin"/><Relationship Id="rId695" Type="http://schemas.openxmlformats.org/officeDocument/2006/relationships/oleObject" Target="embeddings/oleObject348.bin"/><Relationship Id="rId2169" Type="http://schemas.openxmlformats.org/officeDocument/2006/relationships/oleObject" Target="embeddings/oleObject1198.bin"/><Relationship Id="rId2376" Type="http://schemas.openxmlformats.org/officeDocument/2006/relationships/oleObject" Target="embeddings/oleObject1311.bin"/><Relationship Id="rId2583" Type="http://schemas.openxmlformats.org/officeDocument/2006/relationships/image" Target="media/image1164.wmf"/><Relationship Id="rId2790" Type="http://schemas.openxmlformats.org/officeDocument/2006/relationships/image" Target="media/image1263.wmf"/><Relationship Id="rId3427" Type="http://schemas.openxmlformats.org/officeDocument/2006/relationships/oleObject" Target="embeddings/oleObject1864.bin"/><Relationship Id="rId3634" Type="http://schemas.openxmlformats.org/officeDocument/2006/relationships/oleObject" Target="embeddings/oleObject2000.bin"/><Relationship Id="rId3841" Type="http://schemas.openxmlformats.org/officeDocument/2006/relationships/oleObject" Target="embeddings/oleObject2117.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161</Pages>
  <Words>33237</Words>
  <Characters>189455</Characters>
  <Application>Microsoft Office Word</Application>
  <DocSecurity>0</DocSecurity>
  <Lines>1578</Lines>
  <Paragraphs>444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222248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cp:lastPrinted>2018-05-10T20:03:00Z</cp:lastPrinted>
  <dcterms:created xsi:type="dcterms:W3CDTF">2018-07-09T15:30:00Z</dcterms:created>
  <dcterms:modified xsi:type="dcterms:W3CDTF">2018-07-09T15:30:00Z</dcterms:modified>
</cp:coreProperties>
</file>